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A586A2" w14:textId="77777777" w:rsidR="003B7BDD" w:rsidRPr="003B198F" w:rsidRDefault="003B7BDD" w:rsidP="003B7BDD">
      <w:pPr>
        <w:snapToGrid w:val="0"/>
        <w:contextualSpacing/>
        <w:jc w:val="center"/>
        <w:rPr>
          <w:rFonts w:ascii="Impact" w:hAnsi="Impact"/>
          <w:bCs/>
          <w:color w:val="000000"/>
          <w:spacing w:val="20"/>
          <w:sz w:val="40"/>
          <w:szCs w:val="40"/>
        </w:rPr>
      </w:pPr>
      <w:r w:rsidRPr="003B198F">
        <w:rPr>
          <w:noProof/>
          <w:color w:val="002060"/>
          <w:sz w:val="96"/>
          <w:szCs w:val="96"/>
          <w:lang w:eastAsia="ru-RU"/>
        </w:rPr>
        <w:drawing>
          <wp:inline distT="0" distB="0" distL="0" distR="0" wp14:anchorId="14817AAA" wp14:editId="464B9B1B">
            <wp:extent cx="1004570" cy="564515"/>
            <wp:effectExtent l="19050" t="0" r="5080" b="0"/>
            <wp:docPr id="3" name="Рисунок 1" descr="C:\Users\Сергей\AppData\Local\Microsoft\Windows\INetCache\Content.Word\Лейбл.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Сергей\AppData\Local\Microsoft\Windows\INetCache\Content.Word\Лейбл.jpg"/>
                    <pic:cNvPicPr>
                      <a:picLocks noChangeAspect="1" noChangeArrowheads="1"/>
                    </pic:cNvPicPr>
                  </pic:nvPicPr>
                  <pic:blipFill>
                    <a:blip r:embed="rId8" cstate="print"/>
                    <a:srcRect l="35986" r="33946" b="90474"/>
                    <a:stretch>
                      <a:fillRect/>
                    </a:stretch>
                  </pic:blipFill>
                  <pic:spPr bwMode="auto">
                    <a:xfrm>
                      <a:off x="0" y="0"/>
                      <a:ext cx="1004570" cy="564515"/>
                    </a:xfrm>
                    <a:prstGeom prst="rect">
                      <a:avLst/>
                    </a:prstGeom>
                    <a:noFill/>
                    <a:ln w="9525">
                      <a:noFill/>
                      <a:miter lim="800000"/>
                      <a:headEnd/>
                      <a:tailEnd/>
                    </a:ln>
                  </pic:spPr>
                </pic:pic>
              </a:graphicData>
            </a:graphic>
          </wp:inline>
        </w:drawing>
      </w:r>
    </w:p>
    <w:p w14:paraId="482AD762" w14:textId="77777777" w:rsidR="003B7BDD" w:rsidRPr="003B198F" w:rsidRDefault="003B7BDD" w:rsidP="003B7BDD">
      <w:pPr>
        <w:spacing w:before="240"/>
        <w:jc w:val="center"/>
        <w:rPr>
          <w:rFonts w:ascii="Century Gothic" w:hAnsi="Century Gothic"/>
          <w:b/>
          <w:sz w:val="14"/>
          <w:szCs w:val="14"/>
        </w:rPr>
      </w:pPr>
      <w:r w:rsidRPr="003B198F">
        <w:rPr>
          <w:rFonts w:ascii="Century Gothic" w:hAnsi="Century Gothic"/>
          <w:b/>
          <w:color w:val="002060"/>
          <w:sz w:val="14"/>
          <w:szCs w:val="14"/>
        </w:rPr>
        <w:t>ООО «ПРОЕКТНО-СТРОИТЕЛЬНАЯ КОМПАНИЯ»</w:t>
      </w:r>
    </w:p>
    <w:p w14:paraId="2E959F0C" w14:textId="77777777" w:rsidR="003B7BDD" w:rsidRPr="003B198F" w:rsidRDefault="003B7BDD" w:rsidP="003B7BDD">
      <w:pPr>
        <w:snapToGrid w:val="0"/>
        <w:contextualSpacing/>
        <w:jc w:val="center"/>
        <w:rPr>
          <w:rFonts w:ascii="Impact" w:hAnsi="Impact"/>
          <w:bCs/>
          <w:color w:val="000000" w:themeColor="text1"/>
          <w:spacing w:val="20"/>
          <w:sz w:val="40"/>
          <w:szCs w:val="40"/>
        </w:rPr>
      </w:pPr>
      <w:r w:rsidRPr="003B198F">
        <w:rPr>
          <w:rFonts w:ascii="Century Gothic" w:hAnsi="Century Gothic"/>
          <w:color w:val="002060"/>
          <w:sz w:val="56"/>
          <w:szCs w:val="56"/>
        </w:rPr>
        <w:t>РУС</w:t>
      </w:r>
      <w:r w:rsidRPr="003B198F">
        <w:rPr>
          <w:rFonts w:ascii="Century Gothic" w:hAnsi="Century Gothic"/>
          <w:b/>
          <w:color w:val="FF0000"/>
          <w:sz w:val="56"/>
          <w:szCs w:val="56"/>
        </w:rPr>
        <w:t>ПРОЕКТ</w:t>
      </w:r>
    </w:p>
    <w:p w14:paraId="3D035E09" w14:textId="77777777" w:rsidR="003B7BDD" w:rsidRPr="003B198F" w:rsidRDefault="003B7BDD" w:rsidP="003B7BDD">
      <w:pPr>
        <w:snapToGrid w:val="0"/>
        <w:contextualSpacing/>
        <w:jc w:val="center"/>
        <w:rPr>
          <w:rFonts w:ascii="Impact" w:hAnsi="Impact"/>
          <w:bCs/>
          <w:color w:val="000000" w:themeColor="text1"/>
          <w:spacing w:val="20"/>
          <w:sz w:val="56"/>
          <w:szCs w:val="56"/>
        </w:rPr>
      </w:pPr>
    </w:p>
    <w:p w14:paraId="453B4E78" w14:textId="77777777" w:rsidR="00A14440" w:rsidRPr="003B198F" w:rsidRDefault="00A14440" w:rsidP="00506E09">
      <w:pPr>
        <w:ind w:firstLine="709"/>
        <w:contextualSpacing/>
      </w:pPr>
    </w:p>
    <w:p w14:paraId="0F3E2B36" w14:textId="77777777" w:rsidR="00A14440" w:rsidRPr="003B198F" w:rsidRDefault="00A14440" w:rsidP="00506E09">
      <w:pPr>
        <w:ind w:firstLine="709"/>
        <w:contextualSpacing/>
        <w:jc w:val="center"/>
      </w:pPr>
    </w:p>
    <w:p w14:paraId="5F0C7362" w14:textId="77777777" w:rsidR="00A14440" w:rsidRPr="003B198F" w:rsidRDefault="00A14440" w:rsidP="00506E09">
      <w:pPr>
        <w:ind w:firstLine="709"/>
        <w:contextualSpacing/>
        <w:jc w:val="center"/>
        <w:rPr>
          <w:rFonts w:eastAsia="Arial" w:cs="Arial"/>
          <w:b/>
          <w:bCs/>
        </w:rPr>
      </w:pPr>
    </w:p>
    <w:p w14:paraId="7BB35C5A" w14:textId="77777777" w:rsidR="000B517A" w:rsidRPr="003B198F" w:rsidRDefault="000B517A" w:rsidP="00506E09">
      <w:pPr>
        <w:ind w:firstLine="709"/>
        <w:contextualSpacing/>
        <w:jc w:val="center"/>
        <w:rPr>
          <w:rFonts w:eastAsia="Arial" w:cs="Arial"/>
          <w:b/>
          <w:bCs/>
        </w:rPr>
      </w:pPr>
    </w:p>
    <w:p w14:paraId="2AEADC29" w14:textId="77777777" w:rsidR="00D36463" w:rsidRPr="003B198F" w:rsidRDefault="00D36463" w:rsidP="00506E09">
      <w:pPr>
        <w:ind w:firstLine="709"/>
        <w:contextualSpacing/>
        <w:jc w:val="center"/>
        <w:rPr>
          <w:rFonts w:eastAsia="Arial" w:cs="Arial"/>
          <w:b/>
          <w:bCs/>
        </w:rPr>
      </w:pPr>
    </w:p>
    <w:p w14:paraId="5E9E5A7B" w14:textId="77777777" w:rsidR="00531D98" w:rsidRDefault="003457BB" w:rsidP="003457BB">
      <w:pPr>
        <w:ind w:firstLine="709"/>
        <w:contextualSpacing/>
        <w:jc w:val="center"/>
        <w:rPr>
          <w:sz w:val="28"/>
          <w:szCs w:val="28"/>
        </w:rPr>
      </w:pPr>
      <w:r w:rsidRPr="00893825">
        <w:rPr>
          <w:b/>
          <w:sz w:val="28"/>
          <w:szCs w:val="28"/>
        </w:rPr>
        <w:t>Заказчик:</w:t>
      </w:r>
      <w:r w:rsidRPr="00893825">
        <w:rPr>
          <w:sz w:val="28"/>
          <w:szCs w:val="28"/>
        </w:rPr>
        <w:t xml:space="preserve"> </w:t>
      </w:r>
      <w:r w:rsidR="00A24343">
        <w:rPr>
          <w:sz w:val="28"/>
          <w:szCs w:val="28"/>
        </w:rPr>
        <w:t xml:space="preserve">Администрация </w:t>
      </w:r>
      <w:r w:rsidR="00531D98">
        <w:rPr>
          <w:sz w:val="28"/>
          <w:szCs w:val="28"/>
        </w:rPr>
        <w:t>муниципального образования</w:t>
      </w:r>
      <w:r w:rsidR="0082315A">
        <w:rPr>
          <w:sz w:val="28"/>
          <w:szCs w:val="28"/>
        </w:rPr>
        <w:t xml:space="preserve"> </w:t>
      </w:r>
    </w:p>
    <w:p w14:paraId="0F0CE74A" w14:textId="442871B1" w:rsidR="003457BB" w:rsidRPr="00FD6CBC" w:rsidRDefault="009A14DA" w:rsidP="003457BB">
      <w:pPr>
        <w:ind w:firstLine="709"/>
        <w:contextualSpacing/>
        <w:jc w:val="center"/>
        <w:rPr>
          <w:sz w:val="28"/>
          <w:szCs w:val="28"/>
        </w:rPr>
      </w:pPr>
      <w:r>
        <w:rPr>
          <w:sz w:val="28"/>
          <w:szCs w:val="28"/>
        </w:rPr>
        <w:t>Красноармейск</w:t>
      </w:r>
      <w:r w:rsidR="00531D98">
        <w:rPr>
          <w:sz w:val="28"/>
          <w:szCs w:val="28"/>
        </w:rPr>
        <w:t>ий</w:t>
      </w:r>
      <w:r w:rsidR="0082315A">
        <w:rPr>
          <w:sz w:val="28"/>
          <w:szCs w:val="28"/>
        </w:rPr>
        <w:t xml:space="preserve"> район</w:t>
      </w:r>
    </w:p>
    <w:p w14:paraId="7D11C5EA" w14:textId="77777777" w:rsidR="003457BB" w:rsidRPr="00893825" w:rsidRDefault="003457BB" w:rsidP="003457BB">
      <w:pPr>
        <w:ind w:firstLine="709"/>
        <w:contextualSpacing/>
        <w:jc w:val="center"/>
        <w:rPr>
          <w:rFonts w:eastAsia="Arial" w:cs="Arial"/>
          <w:b/>
          <w:bCs/>
        </w:rPr>
      </w:pPr>
    </w:p>
    <w:p w14:paraId="2DE29F84" w14:textId="77777777" w:rsidR="003457BB" w:rsidRPr="00893825" w:rsidRDefault="003457BB" w:rsidP="003457BB">
      <w:pPr>
        <w:ind w:firstLine="709"/>
        <w:contextualSpacing/>
        <w:jc w:val="center"/>
        <w:rPr>
          <w:rFonts w:eastAsia="Arial" w:cs="Arial"/>
          <w:b/>
          <w:bCs/>
        </w:rPr>
      </w:pPr>
    </w:p>
    <w:p w14:paraId="6A0E4804" w14:textId="77777777" w:rsidR="003457BB" w:rsidRPr="00BE2A52" w:rsidRDefault="003457BB" w:rsidP="003457BB">
      <w:pPr>
        <w:ind w:firstLine="709"/>
        <w:contextualSpacing/>
        <w:jc w:val="center"/>
        <w:rPr>
          <w:rFonts w:cs="Times New Roman"/>
          <w:b/>
          <w:sz w:val="32"/>
          <w:szCs w:val="32"/>
        </w:rPr>
      </w:pPr>
    </w:p>
    <w:p w14:paraId="40EDC314" w14:textId="77777777" w:rsidR="00BE2A52" w:rsidRDefault="00BE2A52" w:rsidP="003457BB">
      <w:pPr>
        <w:ind w:firstLine="709"/>
        <w:contextualSpacing/>
        <w:jc w:val="center"/>
        <w:rPr>
          <w:rFonts w:cs="Times New Roman"/>
          <w:b/>
          <w:sz w:val="32"/>
          <w:szCs w:val="32"/>
        </w:rPr>
      </w:pPr>
      <w:r w:rsidRPr="00BE2A52">
        <w:rPr>
          <w:rFonts w:cs="Times New Roman"/>
          <w:b/>
          <w:sz w:val="32"/>
          <w:szCs w:val="32"/>
        </w:rPr>
        <w:t>Внесение изменений в</w:t>
      </w:r>
    </w:p>
    <w:p w14:paraId="7C61B93E" w14:textId="77777777" w:rsidR="003457BB" w:rsidRPr="00494C91" w:rsidRDefault="003457BB" w:rsidP="003457BB">
      <w:pPr>
        <w:ind w:firstLine="709"/>
        <w:contextualSpacing/>
        <w:jc w:val="center"/>
        <w:rPr>
          <w:rFonts w:cs="Times New Roman"/>
          <w:b/>
          <w:sz w:val="32"/>
          <w:szCs w:val="32"/>
        </w:rPr>
      </w:pPr>
      <w:r w:rsidRPr="00494C91">
        <w:rPr>
          <w:rFonts w:cs="Times New Roman"/>
          <w:b/>
          <w:sz w:val="32"/>
          <w:szCs w:val="32"/>
        </w:rPr>
        <w:t>ПРАВИЛА ЗЕМЛЕПОЛЬЗОВАНИЯ И ЗАСТРОЙКИ</w:t>
      </w:r>
    </w:p>
    <w:p w14:paraId="4C0C7DB4" w14:textId="1BCCA404" w:rsidR="00A927BB" w:rsidRPr="00494C91" w:rsidRDefault="00494C91" w:rsidP="00506E09">
      <w:pPr>
        <w:ind w:firstLine="709"/>
        <w:contextualSpacing/>
        <w:jc w:val="center"/>
        <w:rPr>
          <w:rFonts w:cs="Times New Roman"/>
          <w:b/>
          <w:sz w:val="32"/>
          <w:szCs w:val="32"/>
        </w:rPr>
      </w:pPr>
      <w:r w:rsidRPr="00494C91">
        <w:rPr>
          <w:rFonts w:cs="Times New Roman"/>
          <w:b/>
          <w:sz w:val="32"/>
          <w:szCs w:val="32"/>
        </w:rPr>
        <w:t xml:space="preserve">муниципального образования </w:t>
      </w:r>
      <w:r w:rsidR="008D1023">
        <w:rPr>
          <w:rFonts w:cs="Times New Roman"/>
          <w:b/>
          <w:sz w:val="32"/>
          <w:szCs w:val="32"/>
        </w:rPr>
        <w:t>Трудобеликовского</w:t>
      </w:r>
      <w:r w:rsidR="009A14DA">
        <w:rPr>
          <w:rFonts w:cs="Times New Roman"/>
          <w:b/>
          <w:sz w:val="32"/>
          <w:szCs w:val="32"/>
        </w:rPr>
        <w:t xml:space="preserve"> </w:t>
      </w:r>
      <w:r w:rsidR="00653FCD">
        <w:rPr>
          <w:rFonts w:cs="Times New Roman"/>
          <w:b/>
          <w:sz w:val="32"/>
          <w:szCs w:val="32"/>
        </w:rPr>
        <w:t>сельского поселения</w:t>
      </w:r>
      <w:r w:rsidR="00BE2A52">
        <w:rPr>
          <w:rFonts w:cs="Times New Roman"/>
          <w:b/>
          <w:sz w:val="32"/>
          <w:szCs w:val="32"/>
        </w:rPr>
        <w:t xml:space="preserve"> </w:t>
      </w:r>
      <w:r w:rsidR="009A14DA">
        <w:rPr>
          <w:rFonts w:cs="Times New Roman"/>
          <w:b/>
          <w:sz w:val="32"/>
          <w:szCs w:val="32"/>
        </w:rPr>
        <w:t>Красноармейского</w:t>
      </w:r>
      <w:r w:rsidR="00BE2A52">
        <w:rPr>
          <w:rFonts w:cs="Times New Roman"/>
          <w:b/>
          <w:sz w:val="32"/>
          <w:szCs w:val="32"/>
        </w:rPr>
        <w:t xml:space="preserve"> района</w:t>
      </w:r>
      <w:r w:rsidR="00886D2D">
        <w:rPr>
          <w:rFonts w:cs="Times New Roman"/>
          <w:b/>
          <w:sz w:val="32"/>
          <w:szCs w:val="32"/>
        </w:rPr>
        <w:t xml:space="preserve"> </w:t>
      </w:r>
      <w:r w:rsidR="009A14DA">
        <w:rPr>
          <w:rFonts w:cs="Times New Roman"/>
          <w:b/>
          <w:sz w:val="32"/>
          <w:szCs w:val="32"/>
        </w:rPr>
        <w:t>Краснодарск</w:t>
      </w:r>
      <w:r w:rsidR="00531D98">
        <w:rPr>
          <w:rFonts w:cs="Times New Roman"/>
          <w:b/>
          <w:sz w:val="32"/>
          <w:szCs w:val="32"/>
        </w:rPr>
        <w:t>ого края</w:t>
      </w:r>
    </w:p>
    <w:p w14:paraId="163F37BD" w14:textId="77777777" w:rsidR="00A927BB" w:rsidRPr="003B198F" w:rsidRDefault="00A927BB" w:rsidP="00506E09">
      <w:pPr>
        <w:ind w:firstLine="709"/>
        <w:contextualSpacing/>
        <w:jc w:val="center"/>
        <w:rPr>
          <w:b/>
        </w:rPr>
      </w:pPr>
    </w:p>
    <w:p w14:paraId="1249FCDE" w14:textId="77777777" w:rsidR="00A927BB" w:rsidRPr="003B198F" w:rsidRDefault="00A927BB" w:rsidP="00506E09">
      <w:pPr>
        <w:ind w:firstLine="709"/>
        <w:contextualSpacing/>
        <w:jc w:val="both"/>
        <w:rPr>
          <w:b/>
        </w:rPr>
      </w:pPr>
    </w:p>
    <w:p w14:paraId="3B7694C2" w14:textId="77777777" w:rsidR="00A927BB" w:rsidRPr="003B198F" w:rsidRDefault="00A927BB" w:rsidP="00506E09">
      <w:pPr>
        <w:ind w:firstLine="709"/>
        <w:contextualSpacing/>
        <w:jc w:val="both"/>
        <w:rPr>
          <w:b/>
        </w:rPr>
      </w:pPr>
    </w:p>
    <w:p w14:paraId="59445D3D" w14:textId="62B5725F" w:rsidR="00A927BB" w:rsidRDefault="00A927BB" w:rsidP="00506E09">
      <w:pPr>
        <w:ind w:firstLine="709"/>
        <w:contextualSpacing/>
        <w:jc w:val="both"/>
        <w:rPr>
          <w:b/>
          <w:i/>
        </w:rPr>
      </w:pPr>
    </w:p>
    <w:p w14:paraId="65F18452" w14:textId="7D6E2782" w:rsidR="00531D98" w:rsidRDefault="00531D98" w:rsidP="00506E09">
      <w:pPr>
        <w:ind w:firstLine="709"/>
        <w:contextualSpacing/>
        <w:jc w:val="both"/>
        <w:rPr>
          <w:b/>
          <w:i/>
        </w:rPr>
      </w:pPr>
    </w:p>
    <w:p w14:paraId="05EEB1BF" w14:textId="77777777" w:rsidR="00531D98" w:rsidRPr="003B198F" w:rsidRDefault="00531D98" w:rsidP="00506E09">
      <w:pPr>
        <w:ind w:firstLine="709"/>
        <w:contextualSpacing/>
        <w:jc w:val="both"/>
        <w:rPr>
          <w:b/>
          <w:i/>
        </w:rPr>
      </w:pPr>
    </w:p>
    <w:p w14:paraId="2EB9D0BE" w14:textId="77777777" w:rsidR="00A927BB" w:rsidRPr="003B198F" w:rsidRDefault="00A927BB" w:rsidP="00506E09">
      <w:pPr>
        <w:ind w:firstLine="709"/>
        <w:contextualSpacing/>
        <w:jc w:val="both"/>
        <w:rPr>
          <w:b/>
        </w:rPr>
      </w:pPr>
    </w:p>
    <w:p w14:paraId="2989CBDC" w14:textId="30DEC005" w:rsidR="00A927BB" w:rsidRPr="00531D98" w:rsidRDefault="00531D98" w:rsidP="00531D98">
      <w:pPr>
        <w:ind w:firstLine="709"/>
        <w:contextualSpacing/>
        <w:jc w:val="center"/>
        <w:rPr>
          <w:b/>
          <w:sz w:val="28"/>
          <w:szCs w:val="28"/>
        </w:rPr>
      </w:pPr>
      <w:r w:rsidRPr="00531D98">
        <w:rPr>
          <w:b/>
          <w:sz w:val="28"/>
          <w:szCs w:val="28"/>
        </w:rPr>
        <w:t>ГРАДОСТРОИТЕЛЬНЫЕ РЕГЛАМЕНТЫ</w:t>
      </w:r>
    </w:p>
    <w:p w14:paraId="265E91A9" w14:textId="77777777" w:rsidR="00A927BB" w:rsidRPr="003B198F" w:rsidRDefault="00A927BB" w:rsidP="00506E09">
      <w:pPr>
        <w:ind w:firstLine="709"/>
        <w:contextualSpacing/>
        <w:jc w:val="both"/>
        <w:rPr>
          <w:b/>
        </w:rPr>
      </w:pPr>
    </w:p>
    <w:p w14:paraId="1506D8F6" w14:textId="77777777" w:rsidR="00A927BB" w:rsidRPr="003B198F" w:rsidRDefault="00A927BB" w:rsidP="00506E09">
      <w:pPr>
        <w:ind w:firstLine="709"/>
        <w:contextualSpacing/>
        <w:jc w:val="both"/>
        <w:rPr>
          <w:b/>
        </w:rPr>
      </w:pPr>
    </w:p>
    <w:p w14:paraId="42BE23AB" w14:textId="77777777" w:rsidR="00A927BB" w:rsidRPr="003B198F" w:rsidRDefault="00A927BB" w:rsidP="00506E09">
      <w:pPr>
        <w:ind w:firstLine="709"/>
        <w:contextualSpacing/>
        <w:jc w:val="both"/>
        <w:rPr>
          <w:b/>
        </w:rPr>
      </w:pPr>
    </w:p>
    <w:p w14:paraId="136B29D8" w14:textId="77777777" w:rsidR="00A927BB" w:rsidRPr="003B198F" w:rsidRDefault="00A927BB" w:rsidP="00506E09">
      <w:pPr>
        <w:ind w:firstLine="709"/>
        <w:contextualSpacing/>
        <w:jc w:val="both"/>
        <w:rPr>
          <w:b/>
        </w:rPr>
      </w:pPr>
    </w:p>
    <w:p w14:paraId="11310B54" w14:textId="77777777" w:rsidR="00A927BB" w:rsidRPr="003B198F" w:rsidRDefault="00A927BB" w:rsidP="00506E09">
      <w:pPr>
        <w:ind w:firstLine="709"/>
        <w:contextualSpacing/>
        <w:jc w:val="both"/>
        <w:rPr>
          <w:b/>
        </w:rPr>
      </w:pPr>
    </w:p>
    <w:p w14:paraId="218C5069" w14:textId="77777777" w:rsidR="00A927BB" w:rsidRPr="003B198F" w:rsidRDefault="00A927BB" w:rsidP="00506E09">
      <w:pPr>
        <w:ind w:firstLine="709"/>
        <w:contextualSpacing/>
        <w:jc w:val="both"/>
        <w:rPr>
          <w:b/>
        </w:rPr>
      </w:pPr>
    </w:p>
    <w:p w14:paraId="1EF59D25" w14:textId="77777777" w:rsidR="00A927BB" w:rsidRPr="003B198F" w:rsidRDefault="00A927BB" w:rsidP="00506E09">
      <w:pPr>
        <w:ind w:firstLine="709"/>
        <w:contextualSpacing/>
        <w:jc w:val="both"/>
        <w:rPr>
          <w:b/>
        </w:rPr>
      </w:pPr>
    </w:p>
    <w:p w14:paraId="4F9A557B" w14:textId="77777777" w:rsidR="00A927BB" w:rsidRPr="003B198F" w:rsidRDefault="00A927BB" w:rsidP="00506E09">
      <w:pPr>
        <w:ind w:firstLine="709"/>
        <w:contextualSpacing/>
        <w:jc w:val="both"/>
        <w:rPr>
          <w:b/>
        </w:rPr>
      </w:pPr>
    </w:p>
    <w:p w14:paraId="6ECE1CA2" w14:textId="77777777" w:rsidR="00A927BB" w:rsidRPr="003B198F" w:rsidRDefault="00A927BB" w:rsidP="00506E09">
      <w:pPr>
        <w:ind w:firstLine="709"/>
        <w:contextualSpacing/>
        <w:jc w:val="center"/>
        <w:rPr>
          <w:b/>
        </w:rPr>
      </w:pPr>
    </w:p>
    <w:p w14:paraId="742D6198" w14:textId="77777777" w:rsidR="00E0512F" w:rsidRPr="003B198F" w:rsidRDefault="00E0512F" w:rsidP="00506E09">
      <w:pPr>
        <w:ind w:firstLine="709"/>
        <w:contextualSpacing/>
        <w:jc w:val="center"/>
        <w:rPr>
          <w:b/>
        </w:rPr>
      </w:pPr>
    </w:p>
    <w:p w14:paraId="0C05F00B" w14:textId="77777777" w:rsidR="00A927BB" w:rsidRPr="003B198F" w:rsidRDefault="00A927BB" w:rsidP="00506E09">
      <w:pPr>
        <w:ind w:firstLine="709"/>
        <w:contextualSpacing/>
        <w:jc w:val="center"/>
        <w:rPr>
          <w:b/>
        </w:rPr>
      </w:pPr>
    </w:p>
    <w:p w14:paraId="5AD69828" w14:textId="77777777" w:rsidR="00A927BB" w:rsidRDefault="00A927BB" w:rsidP="00506E09">
      <w:pPr>
        <w:ind w:firstLine="709"/>
        <w:contextualSpacing/>
        <w:jc w:val="center"/>
        <w:rPr>
          <w:b/>
        </w:rPr>
      </w:pPr>
    </w:p>
    <w:p w14:paraId="75981F47" w14:textId="77777777" w:rsidR="008433E2" w:rsidRDefault="008433E2" w:rsidP="00506E09">
      <w:pPr>
        <w:ind w:firstLine="709"/>
        <w:contextualSpacing/>
        <w:jc w:val="center"/>
        <w:rPr>
          <w:b/>
        </w:rPr>
      </w:pPr>
    </w:p>
    <w:p w14:paraId="67F4E472" w14:textId="77777777" w:rsidR="006F4B58" w:rsidRDefault="006F4B58" w:rsidP="00506E09">
      <w:pPr>
        <w:ind w:firstLine="709"/>
        <w:contextualSpacing/>
        <w:jc w:val="center"/>
        <w:rPr>
          <w:b/>
        </w:rPr>
      </w:pPr>
    </w:p>
    <w:p w14:paraId="38ECDAC8" w14:textId="77777777" w:rsidR="006F4B58" w:rsidRPr="003B198F" w:rsidRDefault="006F4B58" w:rsidP="00506E09">
      <w:pPr>
        <w:ind w:firstLine="709"/>
        <w:contextualSpacing/>
        <w:jc w:val="center"/>
        <w:rPr>
          <w:b/>
        </w:rPr>
      </w:pPr>
    </w:p>
    <w:p w14:paraId="7191FDAD" w14:textId="77777777" w:rsidR="00980FF7" w:rsidRDefault="00980FF7" w:rsidP="00506E09">
      <w:pPr>
        <w:ind w:firstLine="709"/>
        <w:contextualSpacing/>
        <w:jc w:val="center"/>
        <w:rPr>
          <w:b/>
        </w:rPr>
      </w:pPr>
    </w:p>
    <w:p w14:paraId="08BDB995" w14:textId="77777777" w:rsidR="00494C91" w:rsidRDefault="00494C91" w:rsidP="00506E09">
      <w:pPr>
        <w:ind w:firstLine="709"/>
        <w:contextualSpacing/>
        <w:jc w:val="center"/>
        <w:rPr>
          <w:b/>
        </w:rPr>
      </w:pPr>
    </w:p>
    <w:p w14:paraId="7185339C" w14:textId="77777777" w:rsidR="00494C91" w:rsidRDefault="00494C91" w:rsidP="00506E09">
      <w:pPr>
        <w:ind w:firstLine="709"/>
        <w:contextualSpacing/>
        <w:jc w:val="center"/>
        <w:rPr>
          <w:b/>
        </w:rPr>
      </w:pPr>
    </w:p>
    <w:p w14:paraId="1E19E780" w14:textId="77777777" w:rsidR="00A927BB" w:rsidRPr="003B198F" w:rsidRDefault="00A927BB" w:rsidP="00506E09">
      <w:pPr>
        <w:ind w:firstLine="709"/>
        <w:contextualSpacing/>
        <w:jc w:val="center"/>
        <w:rPr>
          <w:b/>
        </w:rPr>
      </w:pPr>
    </w:p>
    <w:p w14:paraId="62D2EED7" w14:textId="77777777" w:rsidR="000F3F55" w:rsidRPr="003B198F" w:rsidRDefault="00886D2D" w:rsidP="00506E09">
      <w:pPr>
        <w:ind w:firstLine="709"/>
        <w:contextualSpacing/>
        <w:jc w:val="center"/>
        <w:rPr>
          <w:b/>
        </w:rPr>
      </w:pPr>
      <w:r>
        <w:rPr>
          <w:b/>
        </w:rPr>
        <w:t>2024</w:t>
      </w:r>
    </w:p>
    <w:p w14:paraId="5121AA09" w14:textId="77777777" w:rsidR="00B258B5" w:rsidRPr="003B198F" w:rsidRDefault="00B258B5" w:rsidP="00506E09">
      <w:pPr>
        <w:ind w:firstLine="709"/>
        <w:contextualSpacing/>
        <w:jc w:val="center"/>
        <w:rPr>
          <w:b/>
          <w:caps/>
        </w:rPr>
      </w:pPr>
    </w:p>
    <w:p w14:paraId="138505BF" w14:textId="77777777" w:rsidR="006F4B58" w:rsidRDefault="006F4B58" w:rsidP="003B7BDD">
      <w:pPr>
        <w:spacing w:line="276" w:lineRule="auto"/>
        <w:contextualSpacing/>
        <w:jc w:val="center"/>
        <w:rPr>
          <w:b/>
          <w:caps/>
          <w:color w:val="000000" w:themeColor="text1"/>
          <w:sz w:val="28"/>
          <w:szCs w:val="28"/>
        </w:rPr>
      </w:pPr>
    </w:p>
    <w:p w14:paraId="713A2821" w14:textId="77777777" w:rsidR="003B7BDD" w:rsidRPr="003B198F" w:rsidRDefault="006F4B58" w:rsidP="003B7BDD">
      <w:pPr>
        <w:spacing w:line="276" w:lineRule="auto"/>
        <w:contextualSpacing/>
        <w:jc w:val="center"/>
        <w:rPr>
          <w:b/>
          <w:caps/>
          <w:color w:val="000000"/>
        </w:rPr>
      </w:pPr>
      <w:r>
        <w:rPr>
          <w:b/>
          <w:caps/>
          <w:color w:val="000000" w:themeColor="text1"/>
          <w:sz w:val="28"/>
          <w:szCs w:val="28"/>
        </w:rPr>
        <w:lastRenderedPageBreak/>
        <w:t xml:space="preserve"> </w:t>
      </w:r>
      <w:r w:rsidR="003B7BDD" w:rsidRPr="003B198F">
        <w:rPr>
          <w:b/>
          <w:caps/>
          <w:color w:val="000000"/>
        </w:rPr>
        <w:t>Общество с ограниченной ответственностью</w:t>
      </w:r>
    </w:p>
    <w:p w14:paraId="5F227F95" w14:textId="77777777" w:rsidR="003B7BDD" w:rsidRPr="003B198F" w:rsidRDefault="006F4B58" w:rsidP="003B7BDD">
      <w:pPr>
        <w:snapToGrid w:val="0"/>
        <w:spacing w:line="276" w:lineRule="auto"/>
        <w:contextualSpacing/>
        <w:jc w:val="center"/>
        <w:rPr>
          <w:b/>
          <w:caps/>
          <w:color w:val="000000"/>
        </w:rPr>
      </w:pPr>
      <w:r>
        <w:rPr>
          <w:b/>
          <w:caps/>
          <w:color w:val="000000"/>
        </w:rPr>
        <w:t xml:space="preserve"> </w:t>
      </w:r>
      <w:r w:rsidR="003B7BDD" w:rsidRPr="003B198F">
        <w:rPr>
          <w:b/>
          <w:caps/>
          <w:color w:val="000000"/>
        </w:rPr>
        <w:t>«Проектно-строительная компания»</w:t>
      </w:r>
    </w:p>
    <w:p w14:paraId="4985723C" w14:textId="77777777" w:rsidR="003B7BDD" w:rsidRPr="003B198F" w:rsidRDefault="003B7BDD" w:rsidP="003B7BDD">
      <w:pPr>
        <w:snapToGrid w:val="0"/>
        <w:spacing w:line="276" w:lineRule="auto"/>
        <w:contextualSpacing/>
        <w:jc w:val="center"/>
        <w:rPr>
          <w:b/>
          <w:caps/>
          <w:color w:val="000000"/>
        </w:rPr>
      </w:pPr>
      <w:r w:rsidRPr="003B198F">
        <w:rPr>
          <w:b/>
          <w:caps/>
          <w:color w:val="000000"/>
        </w:rPr>
        <w:t>«РУСПРОЕКТ»</w:t>
      </w:r>
    </w:p>
    <w:p w14:paraId="1F7C5259" w14:textId="77777777" w:rsidR="00A14440" w:rsidRPr="003B198F" w:rsidRDefault="00A14440" w:rsidP="00506E09">
      <w:pPr>
        <w:ind w:firstLine="709"/>
        <w:contextualSpacing/>
      </w:pPr>
    </w:p>
    <w:p w14:paraId="7F6FDF0B" w14:textId="77777777" w:rsidR="00A14440" w:rsidRPr="003B198F" w:rsidRDefault="00A14440" w:rsidP="00506E09">
      <w:pPr>
        <w:ind w:firstLine="709"/>
        <w:contextualSpacing/>
      </w:pPr>
    </w:p>
    <w:p w14:paraId="01CCAA7A" w14:textId="77777777" w:rsidR="00A14440" w:rsidRPr="003B198F" w:rsidRDefault="00A14440" w:rsidP="00506E09">
      <w:pPr>
        <w:ind w:firstLine="709"/>
        <w:contextualSpacing/>
      </w:pPr>
    </w:p>
    <w:p w14:paraId="23B4B901" w14:textId="77777777" w:rsidR="000F3F55" w:rsidRPr="003B198F" w:rsidRDefault="000F3F55" w:rsidP="00506E09">
      <w:pPr>
        <w:ind w:firstLine="709"/>
        <w:contextualSpacing/>
        <w:jc w:val="center"/>
        <w:rPr>
          <w:rFonts w:eastAsia="Arial" w:cs="Arial"/>
          <w:b/>
          <w:bCs/>
        </w:rPr>
      </w:pPr>
    </w:p>
    <w:p w14:paraId="672A150F" w14:textId="77777777" w:rsidR="000F3F55" w:rsidRDefault="000F3F55" w:rsidP="00506E09">
      <w:pPr>
        <w:ind w:firstLine="709"/>
        <w:contextualSpacing/>
        <w:jc w:val="center"/>
        <w:rPr>
          <w:rFonts w:eastAsia="Arial" w:cs="Arial"/>
          <w:b/>
          <w:bCs/>
        </w:rPr>
      </w:pPr>
    </w:p>
    <w:p w14:paraId="762AD35D" w14:textId="77777777" w:rsidR="00531D98" w:rsidRDefault="00BE2A52" w:rsidP="00BE2A52">
      <w:pPr>
        <w:ind w:firstLine="709"/>
        <w:contextualSpacing/>
        <w:jc w:val="center"/>
        <w:rPr>
          <w:sz w:val="28"/>
          <w:szCs w:val="28"/>
        </w:rPr>
      </w:pPr>
      <w:r w:rsidRPr="00893825">
        <w:rPr>
          <w:b/>
          <w:sz w:val="28"/>
          <w:szCs w:val="28"/>
        </w:rPr>
        <w:t>Заказчик:</w:t>
      </w:r>
      <w:r w:rsidRPr="00893825">
        <w:rPr>
          <w:sz w:val="28"/>
          <w:szCs w:val="28"/>
        </w:rPr>
        <w:t xml:space="preserve"> </w:t>
      </w:r>
      <w:r w:rsidR="00531D98">
        <w:rPr>
          <w:sz w:val="28"/>
          <w:szCs w:val="28"/>
        </w:rPr>
        <w:t xml:space="preserve">Администрация муниципального образования </w:t>
      </w:r>
    </w:p>
    <w:p w14:paraId="5476CC0C" w14:textId="7C020FF3" w:rsidR="00BE2A52" w:rsidRPr="00893825" w:rsidRDefault="00531D98" w:rsidP="00BE2A52">
      <w:pPr>
        <w:ind w:firstLine="709"/>
        <w:contextualSpacing/>
        <w:jc w:val="center"/>
        <w:rPr>
          <w:sz w:val="28"/>
          <w:szCs w:val="28"/>
        </w:rPr>
      </w:pPr>
      <w:r>
        <w:rPr>
          <w:sz w:val="28"/>
          <w:szCs w:val="28"/>
        </w:rPr>
        <w:t>Красноармейский район</w:t>
      </w:r>
    </w:p>
    <w:p w14:paraId="6C7EBBE7" w14:textId="77777777" w:rsidR="00BE2A52" w:rsidRPr="00893825" w:rsidRDefault="00BE2A52" w:rsidP="00BE2A52">
      <w:pPr>
        <w:ind w:firstLine="709"/>
        <w:contextualSpacing/>
        <w:jc w:val="center"/>
        <w:rPr>
          <w:rFonts w:eastAsia="Arial" w:cs="Arial"/>
          <w:b/>
          <w:bCs/>
        </w:rPr>
      </w:pPr>
    </w:p>
    <w:p w14:paraId="54FB7B10" w14:textId="77777777" w:rsidR="00BE2A52" w:rsidRPr="00893825" w:rsidRDefault="00BE2A52" w:rsidP="00BE2A52">
      <w:pPr>
        <w:ind w:firstLine="709"/>
        <w:contextualSpacing/>
        <w:jc w:val="center"/>
        <w:rPr>
          <w:rFonts w:eastAsia="Arial" w:cs="Arial"/>
          <w:b/>
          <w:bCs/>
        </w:rPr>
      </w:pPr>
    </w:p>
    <w:p w14:paraId="4EACEF40" w14:textId="77777777" w:rsidR="00BE2A52" w:rsidRPr="00BE2A52" w:rsidRDefault="00BE2A52" w:rsidP="00BE2A52">
      <w:pPr>
        <w:ind w:firstLine="709"/>
        <w:contextualSpacing/>
        <w:jc w:val="center"/>
        <w:rPr>
          <w:rFonts w:cs="Times New Roman"/>
          <w:b/>
          <w:sz w:val="32"/>
          <w:szCs w:val="32"/>
        </w:rPr>
      </w:pPr>
    </w:p>
    <w:p w14:paraId="5B634D4E" w14:textId="77777777" w:rsidR="00BE2A52" w:rsidRDefault="00BE2A52" w:rsidP="00BE2A52">
      <w:pPr>
        <w:ind w:firstLine="709"/>
        <w:contextualSpacing/>
        <w:jc w:val="center"/>
        <w:rPr>
          <w:rFonts w:cs="Times New Roman"/>
          <w:b/>
          <w:sz w:val="32"/>
          <w:szCs w:val="32"/>
        </w:rPr>
      </w:pPr>
      <w:r w:rsidRPr="00BE2A52">
        <w:rPr>
          <w:rFonts w:cs="Times New Roman"/>
          <w:b/>
          <w:sz w:val="32"/>
          <w:szCs w:val="32"/>
        </w:rPr>
        <w:t>Внесение изменений в</w:t>
      </w:r>
    </w:p>
    <w:p w14:paraId="0B998820" w14:textId="77777777" w:rsidR="00BE2A52" w:rsidRPr="00494C91" w:rsidRDefault="00BE2A52" w:rsidP="00BE2A52">
      <w:pPr>
        <w:ind w:firstLine="709"/>
        <w:contextualSpacing/>
        <w:jc w:val="center"/>
        <w:rPr>
          <w:rFonts w:cs="Times New Roman"/>
          <w:b/>
          <w:sz w:val="32"/>
          <w:szCs w:val="32"/>
        </w:rPr>
      </w:pPr>
      <w:r w:rsidRPr="00494C91">
        <w:rPr>
          <w:rFonts w:cs="Times New Roman"/>
          <w:b/>
          <w:sz w:val="32"/>
          <w:szCs w:val="32"/>
        </w:rPr>
        <w:t>ПРАВИЛА ЗЕМЛЕПОЛЬЗОВАНИЯ И ЗАСТРОЙКИ</w:t>
      </w:r>
    </w:p>
    <w:p w14:paraId="1C07DE7D" w14:textId="709255DE" w:rsidR="00BE2A52" w:rsidRPr="00494C91" w:rsidRDefault="00BE2A52" w:rsidP="00BE2A52">
      <w:pPr>
        <w:ind w:firstLine="709"/>
        <w:contextualSpacing/>
        <w:jc w:val="center"/>
        <w:rPr>
          <w:rFonts w:cs="Times New Roman"/>
          <w:b/>
          <w:sz w:val="32"/>
          <w:szCs w:val="32"/>
        </w:rPr>
      </w:pPr>
      <w:r w:rsidRPr="00494C91">
        <w:rPr>
          <w:rFonts w:cs="Times New Roman"/>
          <w:b/>
          <w:sz w:val="32"/>
          <w:szCs w:val="32"/>
        </w:rPr>
        <w:t xml:space="preserve">муниципального образования </w:t>
      </w:r>
      <w:r w:rsidR="008D1023">
        <w:rPr>
          <w:rFonts w:cs="Times New Roman"/>
          <w:b/>
          <w:sz w:val="32"/>
          <w:szCs w:val="32"/>
        </w:rPr>
        <w:t>Трудобеликовского</w:t>
      </w:r>
      <w:r w:rsidR="00653FCD">
        <w:rPr>
          <w:rFonts w:cs="Times New Roman"/>
          <w:b/>
          <w:sz w:val="32"/>
          <w:szCs w:val="32"/>
        </w:rPr>
        <w:t xml:space="preserve"> сельского поселения</w:t>
      </w:r>
      <w:r w:rsidR="00FD6CBC" w:rsidRPr="00FD6CBC">
        <w:rPr>
          <w:rFonts w:cs="Times New Roman"/>
          <w:b/>
          <w:sz w:val="32"/>
          <w:szCs w:val="32"/>
        </w:rPr>
        <w:t xml:space="preserve"> </w:t>
      </w:r>
      <w:r w:rsidR="009A14DA">
        <w:rPr>
          <w:rFonts w:cs="Times New Roman"/>
          <w:b/>
          <w:sz w:val="32"/>
          <w:szCs w:val="32"/>
        </w:rPr>
        <w:t>Красноармейского</w:t>
      </w:r>
      <w:r w:rsidR="00FD6CBC" w:rsidRPr="00FD6CBC">
        <w:rPr>
          <w:rFonts w:cs="Times New Roman"/>
          <w:b/>
          <w:sz w:val="32"/>
          <w:szCs w:val="32"/>
        </w:rPr>
        <w:t xml:space="preserve"> район</w:t>
      </w:r>
      <w:r w:rsidR="00653FCD">
        <w:rPr>
          <w:rFonts w:cs="Times New Roman"/>
          <w:b/>
          <w:sz w:val="32"/>
          <w:szCs w:val="32"/>
        </w:rPr>
        <w:t>а</w:t>
      </w:r>
      <w:r w:rsidR="00886D2D">
        <w:rPr>
          <w:rFonts w:cs="Times New Roman"/>
          <w:b/>
          <w:sz w:val="32"/>
          <w:szCs w:val="32"/>
        </w:rPr>
        <w:t xml:space="preserve"> </w:t>
      </w:r>
      <w:r w:rsidR="009A14DA">
        <w:rPr>
          <w:rFonts w:cs="Times New Roman"/>
          <w:b/>
          <w:sz w:val="32"/>
          <w:szCs w:val="32"/>
        </w:rPr>
        <w:t>Краснодарско</w:t>
      </w:r>
      <w:r w:rsidR="002433C1">
        <w:rPr>
          <w:rFonts w:cs="Times New Roman"/>
          <w:b/>
          <w:sz w:val="32"/>
          <w:szCs w:val="32"/>
        </w:rPr>
        <w:t>го края</w:t>
      </w:r>
      <w:bookmarkStart w:id="0" w:name="_GoBack"/>
      <w:bookmarkEnd w:id="0"/>
    </w:p>
    <w:p w14:paraId="74EF10FD" w14:textId="77777777" w:rsidR="00BE2A52" w:rsidRPr="003B198F" w:rsidRDefault="00BE2A52" w:rsidP="00BE2A52">
      <w:pPr>
        <w:ind w:firstLine="709"/>
        <w:contextualSpacing/>
        <w:jc w:val="center"/>
        <w:rPr>
          <w:b/>
        </w:rPr>
      </w:pPr>
    </w:p>
    <w:p w14:paraId="126BA0DD" w14:textId="77777777" w:rsidR="00BE2A52" w:rsidRPr="003B198F" w:rsidRDefault="00BE2A52" w:rsidP="00BE2A52">
      <w:pPr>
        <w:ind w:firstLine="709"/>
        <w:contextualSpacing/>
        <w:jc w:val="both"/>
        <w:rPr>
          <w:b/>
        </w:rPr>
      </w:pPr>
    </w:p>
    <w:p w14:paraId="460707F1" w14:textId="77777777" w:rsidR="009874BB" w:rsidRPr="003B198F" w:rsidRDefault="009874BB" w:rsidP="00506E09">
      <w:pPr>
        <w:ind w:firstLine="709"/>
        <w:contextualSpacing/>
        <w:jc w:val="center"/>
      </w:pPr>
    </w:p>
    <w:p w14:paraId="16C8713C" w14:textId="77777777" w:rsidR="009874BB" w:rsidRPr="003B198F" w:rsidRDefault="009874BB" w:rsidP="00506E09">
      <w:pPr>
        <w:ind w:firstLine="709"/>
        <w:contextualSpacing/>
        <w:jc w:val="center"/>
      </w:pPr>
    </w:p>
    <w:p w14:paraId="22ACC59E" w14:textId="77777777" w:rsidR="009874BB" w:rsidRPr="003B198F" w:rsidRDefault="009874BB" w:rsidP="00506E09">
      <w:pPr>
        <w:ind w:firstLine="709"/>
        <w:contextualSpacing/>
        <w:jc w:val="center"/>
      </w:pPr>
    </w:p>
    <w:p w14:paraId="5926086D" w14:textId="77777777" w:rsidR="009874BB" w:rsidRPr="003B198F" w:rsidRDefault="009874BB" w:rsidP="00506E09">
      <w:pPr>
        <w:ind w:firstLine="709"/>
        <w:contextualSpacing/>
        <w:jc w:val="center"/>
        <w:rPr>
          <w:b/>
        </w:rPr>
      </w:pPr>
    </w:p>
    <w:p w14:paraId="753C4201" w14:textId="77777777" w:rsidR="00BE00F5" w:rsidRPr="003B198F" w:rsidRDefault="00BE00F5" w:rsidP="00506E09">
      <w:pPr>
        <w:ind w:firstLine="709"/>
        <w:contextualSpacing/>
        <w:jc w:val="center"/>
        <w:rPr>
          <w:b/>
        </w:rPr>
      </w:pPr>
    </w:p>
    <w:p w14:paraId="23BD20A4" w14:textId="77777777" w:rsidR="00C9763C" w:rsidRPr="003B198F" w:rsidRDefault="00C9763C" w:rsidP="00506E09">
      <w:pPr>
        <w:ind w:firstLine="709"/>
        <w:contextualSpacing/>
        <w:jc w:val="center"/>
        <w:rPr>
          <w:b/>
        </w:rPr>
      </w:pPr>
    </w:p>
    <w:p w14:paraId="71A0036B" w14:textId="77777777" w:rsidR="00531D98" w:rsidRPr="00531D98" w:rsidRDefault="00531D98" w:rsidP="00531D98">
      <w:pPr>
        <w:ind w:firstLine="709"/>
        <w:contextualSpacing/>
        <w:jc w:val="center"/>
        <w:rPr>
          <w:b/>
          <w:sz w:val="28"/>
          <w:szCs w:val="28"/>
        </w:rPr>
      </w:pPr>
      <w:r w:rsidRPr="00531D98">
        <w:rPr>
          <w:b/>
          <w:sz w:val="28"/>
          <w:szCs w:val="28"/>
        </w:rPr>
        <w:t>ГРАДОСТРОИТЕЛЬНЫЕ РЕГЛАМЕНТЫ</w:t>
      </w:r>
    </w:p>
    <w:p w14:paraId="299A0C38" w14:textId="77777777" w:rsidR="00BE00F5" w:rsidRPr="003B198F" w:rsidRDefault="00BE00F5" w:rsidP="00506E09">
      <w:pPr>
        <w:ind w:firstLine="709"/>
        <w:contextualSpacing/>
        <w:jc w:val="center"/>
        <w:rPr>
          <w:b/>
        </w:rPr>
      </w:pPr>
    </w:p>
    <w:p w14:paraId="15D3959D" w14:textId="77777777" w:rsidR="00BE00F5" w:rsidRDefault="00BE00F5" w:rsidP="00531D98">
      <w:pPr>
        <w:contextualSpacing/>
        <w:rPr>
          <w:b/>
        </w:rPr>
      </w:pPr>
    </w:p>
    <w:p w14:paraId="711F76A2" w14:textId="77777777" w:rsidR="00BE2A52" w:rsidRDefault="00BE2A52" w:rsidP="00506E09">
      <w:pPr>
        <w:ind w:firstLine="709"/>
        <w:contextualSpacing/>
        <w:jc w:val="center"/>
        <w:rPr>
          <w:b/>
        </w:rPr>
      </w:pPr>
    </w:p>
    <w:p w14:paraId="5F171372" w14:textId="77777777" w:rsidR="00BE2A52" w:rsidRPr="003B198F" w:rsidRDefault="00BE2A52" w:rsidP="00506E09">
      <w:pPr>
        <w:ind w:firstLine="709"/>
        <w:contextualSpacing/>
        <w:jc w:val="center"/>
        <w:rPr>
          <w:b/>
        </w:rPr>
      </w:pPr>
    </w:p>
    <w:p w14:paraId="1351DA27" w14:textId="77777777" w:rsidR="00BE00F5" w:rsidRPr="003B198F" w:rsidRDefault="00BE00F5" w:rsidP="00506E09">
      <w:pPr>
        <w:ind w:firstLine="709"/>
        <w:contextualSpacing/>
        <w:jc w:val="center"/>
        <w:rPr>
          <w:b/>
        </w:rPr>
      </w:pPr>
    </w:p>
    <w:p w14:paraId="462AC68F" w14:textId="77777777" w:rsidR="00E0512F" w:rsidRPr="003B198F" w:rsidRDefault="00E0512F" w:rsidP="00506E09">
      <w:pPr>
        <w:ind w:firstLine="709"/>
        <w:contextualSpacing/>
        <w:jc w:val="center"/>
        <w:rPr>
          <w:b/>
        </w:rPr>
      </w:pPr>
    </w:p>
    <w:p w14:paraId="72104539" w14:textId="77777777" w:rsidR="00E0512F" w:rsidRPr="003B198F" w:rsidRDefault="00E0512F" w:rsidP="00506E09">
      <w:pPr>
        <w:ind w:firstLine="709"/>
        <w:contextualSpacing/>
        <w:jc w:val="center"/>
        <w:rPr>
          <w:b/>
        </w:rPr>
      </w:pPr>
    </w:p>
    <w:p w14:paraId="753C7D69" w14:textId="77777777" w:rsidR="00A927BB" w:rsidRPr="003B198F" w:rsidRDefault="00A927BB" w:rsidP="00506E09">
      <w:pPr>
        <w:ind w:firstLine="709"/>
        <w:contextualSpacing/>
        <w:jc w:val="center"/>
        <w:rPr>
          <w:b/>
        </w:rPr>
      </w:pPr>
    </w:p>
    <w:tbl>
      <w:tblPr>
        <w:tblW w:w="8080" w:type="dxa"/>
        <w:tblInd w:w="1242" w:type="dxa"/>
        <w:tblLook w:val="01E0" w:firstRow="1" w:lastRow="1" w:firstColumn="1" w:lastColumn="1" w:noHBand="0" w:noVBand="0"/>
      </w:tblPr>
      <w:tblGrid>
        <w:gridCol w:w="2869"/>
        <w:gridCol w:w="1951"/>
        <w:gridCol w:w="3260"/>
      </w:tblGrid>
      <w:tr w:rsidR="00346118" w:rsidRPr="00E0512F" w14:paraId="771CB244" w14:textId="77777777" w:rsidTr="00346118">
        <w:tc>
          <w:tcPr>
            <w:tcW w:w="2869" w:type="dxa"/>
            <w:vAlign w:val="center"/>
          </w:tcPr>
          <w:p w14:paraId="2CA41FF4" w14:textId="77777777" w:rsidR="00346118" w:rsidRPr="00E0512F" w:rsidRDefault="00346118" w:rsidP="00346118">
            <w:r>
              <w:t>Генеральный д</w:t>
            </w:r>
            <w:r w:rsidRPr="00E0512F">
              <w:t>иректор</w:t>
            </w:r>
          </w:p>
          <w:p w14:paraId="2F6AA264" w14:textId="77777777" w:rsidR="00346118" w:rsidRPr="00E0512F" w:rsidRDefault="00346118" w:rsidP="00346118"/>
          <w:p w14:paraId="28E4AC7F" w14:textId="77777777" w:rsidR="00346118" w:rsidRPr="00E0512F" w:rsidRDefault="00346118" w:rsidP="00346118">
            <w:r w:rsidRPr="00E0512F">
              <w:t>ГАП</w:t>
            </w:r>
          </w:p>
        </w:tc>
        <w:tc>
          <w:tcPr>
            <w:tcW w:w="1951" w:type="dxa"/>
          </w:tcPr>
          <w:p w14:paraId="67BA59A1" w14:textId="77777777" w:rsidR="00346118" w:rsidRPr="00E0512F" w:rsidRDefault="00346118" w:rsidP="00346118"/>
        </w:tc>
        <w:tc>
          <w:tcPr>
            <w:tcW w:w="3260" w:type="dxa"/>
            <w:vAlign w:val="center"/>
          </w:tcPr>
          <w:p w14:paraId="730D58FE" w14:textId="77777777" w:rsidR="00346118" w:rsidRPr="00E0512F" w:rsidRDefault="00EC7785" w:rsidP="00346118">
            <w:pPr>
              <w:jc w:val="right"/>
            </w:pPr>
            <w:r>
              <w:t xml:space="preserve"> </w:t>
            </w:r>
            <w:r w:rsidR="00346118">
              <w:t>Е</w:t>
            </w:r>
            <w:r w:rsidR="00346118" w:rsidRPr="00E0512F">
              <w:t>.</w:t>
            </w:r>
            <w:r w:rsidR="00346118">
              <w:t>В</w:t>
            </w:r>
            <w:r w:rsidR="00346118" w:rsidRPr="00E0512F">
              <w:t xml:space="preserve">. </w:t>
            </w:r>
            <w:r w:rsidR="00346118">
              <w:t>Губанова</w:t>
            </w:r>
          </w:p>
          <w:p w14:paraId="621BEA81" w14:textId="77777777" w:rsidR="00346118" w:rsidRPr="00E0512F" w:rsidRDefault="00EC7785" w:rsidP="00346118">
            <w:pPr>
              <w:jc w:val="right"/>
            </w:pPr>
            <w:r>
              <w:t xml:space="preserve"> </w:t>
            </w:r>
          </w:p>
          <w:p w14:paraId="640035CC" w14:textId="77777777" w:rsidR="00346118" w:rsidRPr="00E0512F" w:rsidRDefault="00346118" w:rsidP="00346118">
            <w:pPr>
              <w:jc w:val="right"/>
            </w:pPr>
            <w:r w:rsidRPr="00E0512F">
              <w:t xml:space="preserve"> </w:t>
            </w:r>
            <w:r>
              <w:t>С</w:t>
            </w:r>
            <w:r w:rsidRPr="00E0512F">
              <w:t>.</w:t>
            </w:r>
            <w:r>
              <w:t>М</w:t>
            </w:r>
            <w:r w:rsidRPr="00E0512F">
              <w:t xml:space="preserve">. </w:t>
            </w:r>
            <w:r>
              <w:t>Царахов</w:t>
            </w:r>
          </w:p>
        </w:tc>
      </w:tr>
    </w:tbl>
    <w:p w14:paraId="22EFCEC5" w14:textId="77777777" w:rsidR="00333BD5" w:rsidRPr="00346118" w:rsidRDefault="00333BD5" w:rsidP="00506E09">
      <w:pPr>
        <w:ind w:firstLine="709"/>
        <w:contextualSpacing/>
        <w:jc w:val="center"/>
        <w:rPr>
          <w:b/>
        </w:rPr>
      </w:pPr>
    </w:p>
    <w:p w14:paraId="64DC1CFA" w14:textId="77777777" w:rsidR="00462308" w:rsidRPr="003B198F" w:rsidRDefault="00462308" w:rsidP="00506E09">
      <w:pPr>
        <w:ind w:firstLine="709"/>
        <w:contextualSpacing/>
        <w:jc w:val="center"/>
        <w:rPr>
          <w:b/>
        </w:rPr>
      </w:pPr>
    </w:p>
    <w:p w14:paraId="6B50929C" w14:textId="77777777" w:rsidR="00462308" w:rsidRPr="003B198F" w:rsidRDefault="00462308" w:rsidP="00506E09">
      <w:pPr>
        <w:ind w:firstLine="709"/>
        <w:contextualSpacing/>
        <w:jc w:val="center"/>
        <w:rPr>
          <w:b/>
        </w:rPr>
      </w:pPr>
    </w:p>
    <w:p w14:paraId="0D156B2D" w14:textId="77777777" w:rsidR="00462308" w:rsidRPr="003B198F" w:rsidRDefault="00462308" w:rsidP="00506E09">
      <w:pPr>
        <w:ind w:firstLine="709"/>
        <w:contextualSpacing/>
        <w:jc w:val="center"/>
        <w:rPr>
          <w:b/>
        </w:rPr>
      </w:pPr>
    </w:p>
    <w:p w14:paraId="09BD649C" w14:textId="3125A841" w:rsidR="00462308" w:rsidRDefault="00462308" w:rsidP="00506E09">
      <w:pPr>
        <w:ind w:firstLine="709"/>
        <w:contextualSpacing/>
        <w:jc w:val="center"/>
        <w:rPr>
          <w:b/>
        </w:rPr>
      </w:pPr>
    </w:p>
    <w:p w14:paraId="0CB4A47A" w14:textId="09168E27" w:rsidR="00531D98" w:rsidRDefault="00531D98" w:rsidP="00506E09">
      <w:pPr>
        <w:ind w:firstLine="709"/>
        <w:contextualSpacing/>
        <w:jc w:val="center"/>
        <w:rPr>
          <w:b/>
        </w:rPr>
      </w:pPr>
    </w:p>
    <w:p w14:paraId="415819A0" w14:textId="77777777" w:rsidR="00531D98" w:rsidRPr="003B198F" w:rsidRDefault="00531D98" w:rsidP="00506E09">
      <w:pPr>
        <w:ind w:firstLine="709"/>
        <w:contextualSpacing/>
        <w:jc w:val="center"/>
        <w:rPr>
          <w:b/>
        </w:rPr>
      </w:pPr>
    </w:p>
    <w:p w14:paraId="652EFCAD" w14:textId="77777777" w:rsidR="00462308" w:rsidRPr="003B198F" w:rsidRDefault="00462308" w:rsidP="00506E09">
      <w:pPr>
        <w:ind w:firstLine="709"/>
        <w:contextualSpacing/>
        <w:jc w:val="center"/>
        <w:rPr>
          <w:b/>
        </w:rPr>
      </w:pPr>
    </w:p>
    <w:p w14:paraId="56A05D40" w14:textId="77777777" w:rsidR="00BE00F5" w:rsidRDefault="00BE00F5" w:rsidP="00506E09">
      <w:pPr>
        <w:ind w:firstLine="709"/>
        <w:contextualSpacing/>
        <w:jc w:val="center"/>
        <w:rPr>
          <w:b/>
        </w:rPr>
      </w:pPr>
    </w:p>
    <w:p w14:paraId="6126495F" w14:textId="77777777" w:rsidR="00606BBB" w:rsidRDefault="00606BBB" w:rsidP="00506E09">
      <w:pPr>
        <w:ind w:firstLine="709"/>
        <w:contextualSpacing/>
        <w:jc w:val="center"/>
        <w:rPr>
          <w:b/>
        </w:rPr>
      </w:pPr>
    </w:p>
    <w:p w14:paraId="14D9BBA6" w14:textId="77777777" w:rsidR="00980FF7" w:rsidRPr="003B198F" w:rsidRDefault="00980FF7" w:rsidP="00506E09">
      <w:pPr>
        <w:ind w:firstLine="709"/>
        <w:contextualSpacing/>
        <w:jc w:val="center"/>
        <w:rPr>
          <w:b/>
        </w:rPr>
      </w:pPr>
    </w:p>
    <w:p w14:paraId="000085A2" w14:textId="77777777" w:rsidR="00980FF7" w:rsidRPr="003B198F" w:rsidRDefault="00980FF7" w:rsidP="00506E09">
      <w:pPr>
        <w:ind w:firstLine="709"/>
        <w:contextualSpacing/>
        <w:jc w:val="center"/>
        <w:rPr>
          <w:b/>
        </w:rPr>
      </w:pPr>
    </w:p>
    <w:p w14:paraId="2F133F6A" w14:textId="77777777" w:rsidR="007F5C2E" w:rsidRPr="003B198F" w:rsidRDefault="007F5C2E" w:rsidP="00653FCD">
      <w:pPr>
        <w:contextualSpacing/>
        <w:rPr>
          <w:b/>
        </w:rPr>
      </w:pPr>
    </w:p>
    <w:p w14:paraId="10749BC1" w14:textId="77777777" w:rsidR="007F5C2E" w:rsidRPr="003B198F" w:rsidRDefault="007F5C2E" w:rsidP="00506E09">
      <w:pPr>
        <w:ind w:firstLine="709"/>
        <w:contextualSpacing/>
        <w:jc w:val="center"/>
        <w:rPr>
          <w:b/>
        </w:rPr>
      </w:pPr>
    </w:p>
    <w:p w14:paraId="6487FEFF" w14:textId="77777777" w:rsidR="00462308" w:rsidRPr="003B198F" w:rsidRDefault="00886D2D" w:rsidP="00506E09">
      <w:pPr>
        <w:ind w:firstLine="709"/>
        <w:contextualSpacing/>
        <w:jc w:val="center"/>
        <w:rPr>
          <w:b/>
        </w:rPr>
      </w:pPr>
      <w:r>
        <w:rPr>
          <w:b/>
        </w:rPr>
        <w:t>2024</w:t>
      </w:r>
    </w:p>
    <w:p w14:paraId="504E6C34" w14:textId="77777777" w:rsidR="00462308" w:rsidRPr="003B198F" w:rsidRDefault="00462308" w:rsidP="00506E09">
      <w:pPr>
        <w:ind w:firstLine="709"/>
        <w:contextualSpacing/>
        <w:jc w:val="center"/>
        <w:rPr>
          <w:b/>
        </w:rPr>
        <w:sectPr w:rsidR="00462308" w:rsidRPr="003B198F" w:rsidSect="00251FC7">
          <w:headerReference w:type="default" r:id="rId9"/>
          <w:headerReference w:type="first" r:id="rId10"/>
          <w:pgSz w:w="11905" w:h="16837" w:code="9"/>
          <w:pgMar w:top="397" w:right="851" w:bottom="295" w:left="1134" w:header="567" w:footer="454" w:gutter="0"/>
          <w:cols w:space="720"/>
          <w:titlePg/>
          <w:docGrid w:linePitch="360"/>
        </w:sectPr>
      </w:pPr>
    </w:p>
    <w:p w14:paraId="6B99F27C" w14:textId="77777777" w:rsidR="000F3F55" w:rsidRPr="003B198F" w:rsidRDefault="000F3F55" w:rsidP="00506E09">
      <w:pPr>
        <w:pStyle w:val="ab"/>
        <w:ind w:left="0" w:firstLine="709"/>
        <w:contextualSpacing/>
        <w:jc w:val="center"/>
      </w:pPr>
      <w:r w:rsidRPr="003B198F">
        <w:lastRenderedPageBreak/>
        <w:t>ИСПОЛНИТЕЛИ</w:t>
      </w:r>
    </w:p>
    <w:p w14:paraId="0BF878F5" w14:textId="77777777" w:rsidR="000F3F55" w:rsidRPr="003B198F" w:rsidRDefault="000F3F55" w:rsidP="00506E09">
      <w:pPr>
        <w:ind w:firstLine="709"/>
        <w:contextualSpacing/>
      </w:pPr>
    </w:p>
    <w:p w14:paraId="564516DC" w14:textId="41B80D3D" w:rsidR="000F3F55" w:rsidRPr="003B198F" w:rsidRDefault="000F3F55" w:rsidP="00506E09">
      <w:pPr>
        <w:ind w:firstLine="709"/>
        <w:contextualSpacing/>
      </w:pPr>
    </w:p>
    <w:tbl>
      <w:tblPr>
        <w:tblpPr w:leftFromText="180" w:rightFromText="180" w:vertAnchor="text" w:tblpY="1"/>
        <w:tblOverlap w:val="neve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8"/>
        <w:gridCol w:w="2977"/>
        <w:gridCol w:w="1701"/>
      </w:tblGrid>
      <w:tr w:rsidR="00152CEC" w:rsidRPr="00853C91" w14:paraId="726FA67B" w14:textId="77777777" w:rsidTr="00A11E27">
        <w:tc>
          <w:tcPr>
            <w:tcW w:w="4678" w:type="dxa"/>
            <w:tcBorders>
              <w:top w:val="single" w:sz="4" w:space="0" w:color="auto"/>
              <w:left w:val="single" w:sz="4" w:space="0" w:color="auto"/>
              <w:bottom w:val="single" w:sz="4" w:space="0" w:color="auto"/>
              <w:right w:val="single" w:sz="4" w:space="0" w:color="auto"/>
            </w:tcBorders>
            <w:vAlign w:val="center"/>
            <w:hideMark/>
          </w:tcPr>
          <w:p w14:paraId="338AD72E" w14:textId="77777777" w:rsidR="00152CEC" w:rsidRPr="00853C91" w:rsidRDefault="00152CEC" w:rsidP="00A11E27">
            <w:pPr>
              <w:jc w:val="center"/>
              <w:rPr>
                <w:rFonts w:cs="Times New Roman"/>
                <w:b/>
                <w:sz w:val="28"/>
                <w:szCs w:val="28"/>
              </w:rPr>
            </w:pPr>
            <w:r w:rsidRPr="00853C91">
              <w:rPr>
                <w:rFonts w:cs="Times New Roman"/>
                <w:b/>
                <w:sz w:val="28"/>
                <w:szCs w:val="28"/>
              </w:rPr>
              <w:t>Должность</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06DD0B5" w14:textId="77777777" w:rsidR="00152CEC" w:rsidRPr="00853C91" w:rsidRDefault="00152CEC" w:rsidP="00A11E27">
            <w:pPr>
              <w:jc w:val="center"/>
              <w:rPr>
                <w:rFonts w:cs="Times New Roman"/>
                <w:b/>
                <w:bCs/>
                <w:sz w:val="28"/>
                <w:szCs w:val="28"/>
              </w:rPr>
            </w:pPr>
            <w:r w:rsidRPr="00853C91">
              <w:rPr>
                <w:rFonts w:cs="Times New Roman"/>
                <w:b/>
                <w:sz w:val="28"/>
                <w:szCs w:val="28"/>
              </w:rPr>
              <w:t>Фамилия, инициалы</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FEC9728" w14:textId="77777777" w:rsidR="00152CEC" w:rsidRPr="00853C91" w:rsidRDefault="00152CEC" w:rsidP="00A11E27">
            <w:pPr>
              <w:jc w:val="center"/>
              <w:rPr>
                <w:rFonts w:cs="Times New Roman"/>
                <w:b/>
                <w:sz w:val="28"/>
                <w:szCs w:val="28"/>
              </w:rPr>
            </w:pPr>
            <w:r w:rsidRPr="00853C91">
              <w:rPr>
                <w:rFonts w:cs="Times New Roman"/>
                <w:b/>
                <w:sz w:val="28"/>
                <w:szCs w:val="28"/>
              </w:rPr>
              <w:t>Подпись</w:t>
            </w:r>
          </w:p>
        </w:tc>
      </w:tr>
      <w:tr w:rsidR="00152CEC" w:rsidRPr="00853C91" w14:paraId="60427AC1" w14:textId="77777777" w:rsidTr="00A11E27">
        <w:trPr>
          <w:trHeight w:val="2272"/>
        </w:trPr>
        <w:tc>
          <w:tcPr>
            <w:tcW w:w="4678" w:type="dxa"/>
            <w:tcBorders>
              <w:top w:val="single" w:sz="4" w:space="0" w:color="auto"/>
              <w:left w:val="single" w:sz="4" w:space="0" w:color="auto"/>
              <w:bottom w:val="single" w:sz="4" w:space="0" w:color="auto"/>
              <w:right w:val="single" w:sz="4" w:space="0" w:color="auto"/>
            </w:tcBorders>
          </w:tcPr>
          <w:p w14:paraId="4052AB6E" w14:textId="77777777" w:rsidR="00152CEC" w:rsidRPr="00853C91" w:rsidRDefault="00152CEC" w:rsidP="00A11E27">
            <w:pPr>
              <w:ind w:firstLine="567"/>
              <w:rPr>
                <w:rFonts w:cs="Times New Roman"/>
                <w:sz w:val="28"/>
                <w:szCs w:val="28"/>
              </w:rPr>
            </w:pPr>
          </w:p>
          <w:p w14:paraId="3E87606B" w14:textId="77777777" w:rsidR="00152CEC" w:rsidRPr="00C6685C" w:rsidRDefault="00152CEC" w:rsidP="00A11E27">
            <w:pPr>
              <w:ind w:firstLine="567"/>
              <w:rPr>
                <w:sz w:val="28"/>
                <w:szCs w:val="28"/>
              </w:rPr>
            </w:pPr>
            <w:r w:rsidRPr="00C6685C">
              <w:rPr>
                <w:sz w:val="28"/>
                <w:szCs w:val="28"/>
              </w:rPr>
              <w:t>ГАП</w:t>
            </w:r>
          </w:p>
          <w:p w14:paraId="6A8AD152" w14:textId="77777777" w:rsidR="00152CEC" w:rsidRPr="00C6685C" w:rsidRDefault="00152CEC" w:rsidP="00A11E27">
            <w:pPr>
              <w:ind w:firstLine="567"/>
              <w:rPr>
                <w:sz w:val="28"/>
                <w:szCs w:val="28"/>
              </w:rPr>
            </w:pPr>
          </w:p>
          <w:p w14:paraId="5A2450B1" w14:textId="77777777" w:rsidR="00152CEC" w:rsidRPr="00853C91" w:rsidRDefault="00152CEC" w:rsidP="00886D2D">
            <w:pPr>
              <w:ind w:firstLine="567"/>
              <w:rPr>
                <w:rFonts w:cs="Times New Roman"/>
                <w:sz w:val="28"/>
                <w:szCs w:val="28"/>
              </w:rPr>
            </w:pPr>
            <w:r w:rsidRPr="00853C91">
              <w:rPr>
                <w:rFonts w:cs="Times New Roman"/>
                <w:sz w:val="28"/>
                <w:szCs w:val="28"/>
              </w:rPr>
              <w:t>Архитектор</w:t>
            </w:r>
          </w:p>
          <w:p w14:paraId="3E388C3D" w14:textId="77777777" w:rsidR="00152CEC" w:rsidRPr="00853C91" w:rsidRDefault="00152CEC" w:rsidP="00886D2D">
            <w:pPr>
              <w:rPr>
                <w:rFonts w:cs="Times New Roman"/>
                <w:sz w:val="28"/>
                <w:szCs w:val="28"/>
              </w:rPr>
            </w:pPr>
          </w:p>
          <w:p w14:paraId="1A68D641" w14:textId="77777777" w:rsidR="00152CEC" w:rsidRDefault="00152CEC" w:rsidP="00A11E27">
            <w:pPr>
              <w:ind w:firstLine="567"/>
              <w:rPr>
                <w:rFonts w:cs="Times New Roman"/>
                <w:sz w:val="28"/>
                <w:szCs w:val="28"/>
              </w:rPr>
            </w:pPr>
            <w:r w:rsidRPr="00853C91">
              <w:rPr>
                <w:rFonts w:cs="Times New Roman"/>
                <w:sz w:val="28"/>
                <w:szCs w:val="28"/>
              </w:rPr>
              <w:t>Ведущий инженер</w:t>
            </w:r>
          </w:p>
          <w:p w14:paraId="42F04A23" w14:textId="77777777" w:rsidR="00152CEC" w:rsidRPr="00853C91" w:rsidRDefault="00152CEC" w:rsidP="00A11E27">
            <w:pPr>
              <w:ind w:firstLine="567"/>
              <w:rPr>
                <w:rFonts w:cs="Times New Roman"/>
                <w:sz w:val="28"/>
                <w:szCs w:val="28"/>
              </w:rPr>
            </w:pPr>
          </w:p>
          <w:p w14:paraId="17590858" w14:textId="77777777" w:rsidR="00152CEC" w:rsidRPr="00853C91" w:rsidRDefault="00152CEC" w:rsidP="00A11E27">
            <w:pPr>
              <w:ind w:firstLine="567"/>
              <w:rPr>
                <w:rFonts w:cs="Times New Roman"/>
                <w:sz w:val="28"/>
                <w:szCs w:val="28"/>
              </w:rPr>
            </w:pPr>
            <w:r w:rsidRPr="00853C91">
              <w:rPr>
                <w:rFonts w:cs="Times New Roman"/>
                <w:sz w:val="28"/>
                <w:szCs w:val="28"/>
              </w:rPr>
              <w:t>Н. контроль</w:t>
            </w:r>
          </w:p>
          <w:p w14:paraId="4DA1D376" w14:textId="77777777" w:rsidR="00152CEC" w:rsidRPr="00853C91" w:rsidRDefault="00152CEC" w:rsidP="00A11E27">
            <w:pPr>
              <w:ind w:firstLine="567"/>
              <w:rPr>
                <w:rFonts w:cs="Times New Roman"/>
                <w:sz w:val="28"/>
                <w:szCs w:val="28"/>
              </w:rPr>
            </w:pPr>
          </w:p>
        </w:tc>
        <w:tc>
          <w:tcPr>
            <w:tcW w:w="2977" w:type="dxa"/>
            <w:tcBorders>
              <w:top w:val="single" w:sz="4" w:space="0" w:color="auto"/>
              <w:left w:val="single" w:sz="4" w:space="0" w:color="auto"/>
              <w:bottom w:val="single" w:sz="4" w:space="0" w:color="auto"/>
              <w:right w:val="single" w:sz="4" w:space="0" w:color="auto"/>
            </w:tcBorders>
          </w:tcPr>
          <w:p w14:paraId="543A383F" w14:textId="77777777" w:rsidR="00152CEC" w:rsidRPr="00853C91" w:rsidRDefault="00152CEC" w:rsidP="00A11E27">
            <w:pPr>
              <w:ind w:firstLine="567"/>
              <w:rPr>
                <w:rFonts w:cs="Times New Roman"/>
                <w:sz w:val="28"/>
                <w:szCs w:val="28"/>
              </w:rPr>
            </w:pPr>
            <w:r w:rsidRPr="00853C91">
              <w:rPr>
                <w:rFonts w:cs="Times New Roman"/>
                <w:sz w:val="28"/>
                <w:szCs w:val="28"/>
              </w:rPr>
              <w:t xml:space="preserve"> </w:t>
            </w:r>
          </w:p>
          <w:p w14:paraId="588CB5AE" w14:textId="77777777" w:rsidR="00152CEC" w:rsidRPr="00C6685C" w:rsidRDefault="00152CEC" w:rsidP="00A11E27">
            <w:pPr>
              <w:ind w:firstLine="567"/>
              <w:rPr>
                <w:sz w:val="28"/>
                <w:szCs w:val="28"/>
              </w:rPr>
            </w:pPr>
            <w:r w:rsidRPr="00C6685C">
              <w:rPr>
                <w:sz w:val="28"/>
                <w:szCs w:val="28"/>
              </w:rPr>
              <w:t>С.М. Царахов</w:t>
            </w:r>
          </w:p>
          <w:p w14:paraId="2922CA86" w14:textId="77777777" w:rsidR="00152CEC" w:rsidRDefault="00152CEC" w:rsidP="00A11E27">
            <w:pPr>
              <w:ind w:firstLine="567"/>
              <w:rPr>
                <w:rFonts w:cs="Times New Roman"/>
                <w:sz w:val="28"/>
                <w:szCs w:val="28"/>
              </w:rPr>
            </w:pPr>
          </w:p>
          <w:p w14:paraId="31D2D6E8" w14:textId="020FBA99" w:rsidR="00152CEC" w:rsidRDefault="00C6685C" w:rsidP="00A11E27">
            <w:pPr>
              <w:ind w:firstLine="567"/>
              <w:rPr>
                <w:rFonts w:cs="Times New Roman"/>
                <w:sz w:val="28"/>
                <w:szCs w:val="28"/>
              </w:rPr>
            </w:pPr>
            <w:r>
              <w:rPr>
                <w:rFonts w:cs="Times New Roman"/>
                <w:sz w:val="28"/>
                <w:szCs w:val="28"/>
              </w:rPr>
              <w:t>С.Д.Блинова</w:t>
            </w:r>
          </w:p>
          <w:p w14:paraId="008B5289" w14:textId="77777777" w:rsidR="00152CEC" w:rsidRPr="00853C91" w:rsidRDefault="00152CEC" w:rsidP="00886D2D">
            <w:pPr>
              <w:rPr>
                <w:rFonts w:cs="Times New Roman"/>
                <w:sz w:val="28"/>
                <w:szCs w:val="28"/>
              </w:rPr>
            </w:pPr>
          </w:p>
          <w:p w14:paraId="7BE9F37C" w14:textId="77777777" w:rsidR="00152CEC" w:rsidRDefault="00152CEC" w:rsidP="00A11E27">
            <w:pPr>
              <w:ind w:firstLine="567"/>
              <w:rPr>
                <w:rFonts w:cs="Times New Roman"/>
                <w:sz w:val="28"/>
                <w:szCs w:val="28"/>
              </w:rPr>
            </w:pPr>
            <w:r w:rsidRPr="00853C91">
              <w:rPr>
                <w:rFonts w:cs="Times New Roman"/>
                <w:sz w:val="28"/>
                <w:szCs w:val="28"/>
              </w:rPr>
              <w:t>С.В. Казаков</w:t>
            </w:r>
          </w:p>
          <w:p w14:paraId="592ED235" w14:textId="77777777" w:rsidR="00152CEC" w:rsidRPr="00853C91" w:rsidRDefault="00152CEC" w:rsidP="00A11E27">
            <w:pPr>
              <w:ind w:firstLine="567"/>
              <w:rPr>
                <w:rFonts w:cs="Times New Roman"/>
                <w:sz w:val="28"/>
                <w:szCs w:val="28"/>
              </w:rPr>
            </w:pPr>
          </w:p>
          <w:p w14:paraId="744331DD" w14:textId="77777777" w:rsidR="00152CEC" w:rsidRPr="00853C91" w:rsidRDefault="00152CEC" w:rsidP="00A11E27">
            <w:pPr>
              <w:ind w:firstLine="567"/>
              <w:rPr>
                <w:rFonts w:cs="Times New Roman"/>
                <w:sz w:val="28"/>
                <w:szCs w:val="28"/>
              </w:rPr>
            </w:pPr>
            <w:r w:rsidRPr="00853C91">
              <w:rPr>
                <w:rFonts w:cs="Times New Roman"/>
                <w:sz w:val="28"/>
                <w:szCs w:val="28"/>
              </w:rPr>
              <w:t>И.В. Кудинова</w:t>
            </w:r>
          </w:p>
          <w:p w14:paraId="50DCD9BB" w14:textId="77777777" w:rsidR="00152CEC" w:rsidRPr="00853C91" w:rsidRDefault="00152CEC" w:rsidP="00A11E27">
            <w:pPr>
              <w:ind w:firstLine="567"/>
              <w:rPr>
                <w:rFonts w:cs="Times New Roman"/>
                <w:sz w:val="28"/>
                <w:szCs w:val="28"/>
              </w:rPr>
            </w:pPr>
          </w:p>
        </w:tc>
        <w:tc>
          <w:tcPr>
            <w:tcW w:w="1701" w:type="dxa"/>
            <w:tcBorders>
              <w:top w:val="single" w:sz="4" w:space="0" w:color="auto"/>
              <w:left w:val="single" w:sz="4" w:space="0" w:color="auto"/>
              <w:bottom w:val="single" w:sz="4" w:space="0" w:color="auto"/>
              <w:right w:val="single" w:sz="4" w:space="0" w:color="auto"/>
            </w:tcBorders>
          </w:tcPr>
          <w:p w14:paraId="4399AAE2" w14:textId="5CC7FC4C" w:rsidR="00152CEC" w:rsidRDefault="00152CEC" w:rsidP="00A11E27">
            <w:pPr>
              <w:ind w:firstLine="567"/>
              <w:rPr>
                <w:rFonts w:cs="Times New Roman"/>
                <w:sz w:val="28"/>
                <w:szCs w:val="28"/>
              </w:rPr>
            </w:pPr>
            <w:r>
              <w:rPr>
                <w:rFonts w:cs="Times New Roman"/>
                <w:noProof/>
                <w:sz w:val="28"/>
                <w:szCs w:val="28"/>
                <w:lang w:eastAsia="ru-RU"/>
              </w:rPr>
              <w:drawing>
                <wp:anchor distT="0" distB="0" distL="114300" distR="114300" simplePos="0" relativeHeight="251685888" behindDoc="0" locked="0" layoutInCell="1" allowOverlap="1" wp14:anchorId="605714FF" wp14:editId="0EBA6A90">
                  <wp:simplePos x="0" y="0"/>
                  <wp:positionH relativeFrom="column">
                    <wp:posOffset>-8255</wp:posOffset>
                  </wp:positionH>
                  <wp:positionV relativeFrom="paragraph">
                    <wp:posOffset>57150</wp:posOffset>
                  </wp:positionV>
                  <wp:extent cx="902335" cy="540385"/>
                  <wp:effectExtent l="0" t="0" r="0" b="0"/>
                  <wp:wrapNone/>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Царахов С.М..tif"/>
                          <pic:cNvPicPr/>
                        </pic:nvPicPr>
                        <pic:blipFill>
                          <a:blip r:embed="rId11" cstate="print">
                            <a:extLst>
                              <a:ext uri="{28A0092B-C50C-407E-A947-70E740481C1C}">
                                <a14:useLocalDpi xmlns:a14="http://schemas.microsoft.com/office/drawing/2010/main" val="0"/>
                              </a:ext>
                            </a:extLst>
                          </a:blip>
                          <a:stretch>
                            <a:fillRect/>
                          </a:stretch>
                        </pic:blipFill>
                        <pic:spPr>
                          <a:xfrm>
                            <a:off x="0" y="0"/>
                            <a:ext cx="902335" cy="540385"/>
                          </a:xfrm>
                          <a:prstGeom prst="rect">
                            <a:avLst/>
                          </a:prstGeom>
                        </pic:spPr>
                      </pic:pic>
                    </a:graphicData>
                  </a:graphic>
                </wp:anchor>
              </w:drawing>
            </w:r>
          </w:p>
          <w:p w14:paraId="793D72AB" w14:textId="093954DA" w:rsidR="00152CEC" w:rsidRDefault="00C6685C" w:rsidP="00A11E27">
            <w:pPr>
              <w:rPr>
                <w:rFonts w:cs="Times New Roman"/>
                <w:sz w:val="28"/>
                <w:szCs w:val="28"/>
              </w:rPr>
            </w:pPr>
            <w:r w:rsidRPr="00C32E17">
              <w:rPr>
                <w:rFonts w:cs="Times New Roman"/>
                <w:noProof/>
                <w:sz w:val="28"/>
                <w:szCs w:val="28"/>
                <w:lang w:eastAsia="ru-RU"/>
              </w:rPr>
              <w:drawing>
                <wp:anchor distT="0" distB="0" distL="114300" distR="114300" simplePos="0" relativeHeight="251681792" behindDoc="0" locked="0" layoutInCell="1" allowOverlap="1" wp14:anchorId="3CF832A2" wp14:editId="7AB068F8">
                  <wp:simplePos x="0" y="0"/>
                  <wp:positionH relativeFrom="column">
                    <wp:posOffset>6985</wp:posOffset>
                  </wp:positionH>
                  <wp:positionV relativeFrom="paragraph">
                    <wp:posOffset>574675</wp:posOffset>
                  </wp:positionV>
                  <wp:extent cx="902335" cy="535305"/>
                  <wp:effectExtent l="0" t="0" r="0" b="0"/>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КУДИНОВА.tif"/>
                          <pic:cNvPicPr/>
                        </pic:nvPicPr>
                        <pic:blipFill>
                          <a:blip r:embed="rId12" cstate="print">
                            <a:extLst>
                              <a:ext uri="{28A0092B-C50C-407E-A947-70E740481C1C}">
                                <a14:useLocalDpi xmlns:a14="http://schemas.microsoft.com/office/drawing/2010/main" val="0"/>
                              </a:ext>
                            </a:extLst>
                          </a:blip>
                          <a:stretch>
                            <a:fillRect/>
                          </a:stretch>
                        </pic:blipFill>
                        <pic:spPr>
                          <a:xfrm>
                            <a:off x="0" y="0"/>
                            <a:ext cx="902335" cy="535305"/>
                          </a:xfrm>
                          <a:prstGeom prst="rect">
                            <a:avLst/>
                          </a:prstGeom>
                        </pic:spPr>
                      </pic:pic>
                    </a:graphicData>
                  </a:graphic>
                </wp:anchor>
              </w:drawing>
            </w:r>
            <w:r>
              <w:rPr>
                <w:rFonts w:cs="Times New Roman"/>
                <w:noProof/>
                <w:sz w:val="28"/>
                <w:szCs w:val="28"/>
              </w:rPr>
              <w:drawing>
                <wp:anchor distT="0" distB="0" distL="114300" distR="114300" simplePos="0" relativeHeight="251686912" behindDoc="0" locked="0" layoutInCell="1" allowOverlap="1" wp14:anchorId="234E61A2" wp14:editId="7725DCE1">
                  <wp:simplePos x="0" y="0"/>
                  <wp:positionH relativeFrom="column">
                    <wp:posOffset>128905</wp:posOffset>
                  </wp:positionH>
                  <wp:positionV relativeFrom="paragraph">
                    <wp:posOffset>288290</wp:posOffset>
                  </wp:positionV>
                  <wp:extent cx="546735" cy="371475"/>
                  <wp:effectExtent l="0" t="0" r="5715" b="9525"/>
                  <wp:wrapSquare wrapText="bothSides"/>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БЛИНОВА.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46735" cy="371475"/>
                          </a:xfrm>
                          <a:prstGeom prst="rect">
                            <a:avLst/>
                          </a:prstGeom>
                        </pic:spPr>
                      </pic:pic>
                    </a:graphicData>
                  </a:graphic>
                  <wp14:sizeRelH relativeFrom="margin">
                    <wp14:pctWidth>0</wp14:pctWidth>
                  </wp14:sizeRelH>
                  <wp14:sizeRelV relativeFrom="margin">
                    <wp14:pctHeight>0</wp14:pctHeight>
                  </wp14:sizeRelV>
                </wp:anchor>
              </w:drawing>
            </w:r>
          </w:p>
          <w:p w14:paraId="456510C4" w14:textId="3339B991" w:rsidR="00152CEC" w:rsidRPr="002F6C7C" w:rsidRDefault="00152CEC" w:rsidP="00A11E27">
            <w:pPr>
              <w:rPr>
                <w:rFonts w:cs="Times New Roman"/>
                <w:sz w:val="28"/>
                <w:szCs w:val="28"/>
              </w:rPr>
            </w:pPr>
          </w:p>
          <w:p w14:paraId="2D924A8B" w14:textId="4CE0BC52" w:rsidR="00152CEC" w:rsidRPr="002F6C7C" w:rsidRDefault="00C6685C" w:rsidP="00A11E27">
            <w:pPr>
              <w:rPr>
                <w:rFonts w:cs="Times New Roman"/>
                <w:sz w:val="28"/>
                <w:szCs w:val="28"/>
              </w:rPr>
            </w:pPr>
            <w:r w:rsidRPr="00C32E17">
              <w:rPr>
                <w:rFonts w:cs="Times New Roman"/>
                <w:noProof/>
                <w:sz w:val="28"/>
                <w:szCs w:val="28"/>
                <w:lang w:eastAsia="ru-RU"/>
              </w:rPr>
              <w:drawing>
                <wp:anchor distT="0" distB="0" distL="114300" distR="114300" simplePos="0" relativeHeight="251684864" behindDoc="0" locked="0" layoutInCell="1" allowOverlap="1" wp14:anchorId="2E06DFED" wp14:editId="34063EB6">
                  <wp:simplePos x="0" y="0"/>
                  <wp:positionH relativeFrom="column">
                    <wp:posOffset>-17780</wp:posOffset>
                  </wp:positionH>
                  <wp:positionV relativeFrom="paragraph">
                    <wp:posOffset>151130</wp:posOffset>
                  </wp:positionV>
                  <wp:extent cx="919480" cy="589280"/>
                  <wp:effectExtent l="0" t="0" r="0" b="1270"/>
                  <wp:wrapNone/>
                  <wp:docPr id="17"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Казаков.tif"/>
                          <pic:cNvPicPr/>
                        </pic:nvPicPr>
                        <pic:blipFill>
                          <a:blip r:embed="rId14" cstate="print">
                            <a:extLst>
                              <a:ext uri="{28A0092B-C50C-407E-A947-70E740481C1C}">
                                <a14:useLocalDpi xmlns:a14="http://schemas.microsoft.com/office/drawing/2010/main" val="0"/>
                              </a:ext>
                            </a:extLst>
                          </a:blip>
                          <a:stretch>
                            <a:fillRect/>
                          </a:stretch>
                        </pic:blipFill>
                        <pic:spPr>
                          <a:xfrm>
                            <a:off x="0" y="0"/>
                            <a:ext cx="919480" cy="589280"/>
                          </a:xfrm>
                          <a:prstGeom prst="rect">
                            <a:avLst/>
                          </a:prstGeom>
                        </pic:spPr>
                      </pic:pic>
                    </a:graphicData>
                  </a:graphic>
                </wp:anchor>
              </w:drawing>
            </w:r>
          </w:p>
        </w:tc>
      </w:tr>
    </w:tbl>
    <w:p w14:paraId="716C2A28" w14:textId="77777777" w:rsidR="000F3F55" w:rsidRPr="003B198F" w:rsidRDefault="000F3F55" w:rsidP="00506E09">
      <w:pPr>
        <w:ind w:firstLine="709"/>
        <w:contextualSpacing/>
        <w:jc w:val="center"/>
      </w:pPr>
    </w:p>
    <w:p w14:paraId="5D9A3DE3" w14:textId="77777777" w:rsidR="00ED6DD3" w:rsidRPr="003B198F" w:rsidRDefault="00ED6DD3" w:rsidP="00506E09">
      <w:pPr>
        <w:ind w:firstLine="709"/>
        <w:contextualSpacing/>
        <w:jc w:val="center"/>
      </w:pPr>
    </w:p>
    <w:p w14:paraId="014502F6" w14:textId="77777777" w:rsidR="00ED6DD3" w:rsidRPr="003B198F" w:rsidRDefault="00ED6DD3" w:rsidP="00506E09">
      <w:pPr>
        <w:ind w:firstLine="709"/>
        <w:contextualSpacing/>
        <w:jc w:val="center"/>
      </w:pPr>
    </w:p>
    <w:p w14:paraId="4F8F5482" w14:textId="77777777" w:rsidR="00ED6DD3" w:rsidRPr="003B198F" w:rsidRDefault="00ED6DD3" w:rsidP="00506E09">
      <w:pPr>
        <w:ind w:firstLine="709"/>
        <w:contextualSpacing/>
        <w:jc w:val="center"/>
      </w:pPr>
    </w:p>
    <w:p w14:paraId="48A9E175" w14:textId="77777777" w:rsidR="00ED6DD3" w:rsidRPr="003B198F" w:rsidRDefault="00ED6DD3" w:rsidP="00506E09">
      <w:pPr>
        <w:ind w:firstLine="709"/>
        <w:contextualSpacing/>
        <w:jc w:val="center"/>
      </w:pPr>
    </w:p>
    <w:p w14:paraId="383B2FD4" w14:textId="77777777" w:rsidR="00ED6DD3" w:rsidRPr="003B198F" w:rsidRDefault="00ED6DD3" w:rsidP="00506E09">
      <w:pPr>
        <w:ind w:firstLine="709"/>
        <w:contextualSpacing/>
        <w:jc w:val="center"/>
      </w:pPr>
    </w:p>
    <w:p w14:paraId="51A6A830" w14:textId="77777777" w:rsidR="00ED6DD3" w:rsidRPr="003B198F" w:rsidRDefault="00ED6DD3" w:rsidP="00506E09">
      <w:pPr>
        <w:ind w:firstLine="709"/>
        <w:contextualSpacing/>
        <w:jc w:val="center"/>
      </w:pPr>
    </w:p>
    <w:p w14:paraId="018F20EB" w14:textId="77777777" w:rsidR="00ED6DD3" w:rsidRPr="003B198F" w:rsidRDefault="00ED6DD3" w:rsidP="00506E09">
      <w:pPr>
        <w:ind w:firstLine="709"/>
        <w:contextualSpacing/>
        <w:jc w:val="center"/>
      </w:pPr>
    </w:p>
    <w:p w14:paraId="6AEE84ED" w14:textId="77777777" w:rsidR="00ED6DD3" w:rsidRPr="003B198F" w:rsidRDefault="00ED6DD3" w:rsidP="00506E09">
      <w:pPr>
        <w:ind w:firstLine="709"/>
        <w:contextualSpacing/>
        <w:jc w:val="center"/>
      </w:pPr>
    </w:p>
    <w:p w14:paraId="5B6E62B8" w14:textId="77777777" w:rsidR="00ED6DD3" w:rsidRPr="003B198F" w:rsidRDefault="00ED6DD3" w:rsidP="00506E09">
      <w:pPr>
        <w:ind w:firstLine="709"/>
        <w:contextualSpacing/>
        <w:jc w:val="center"/>
      </w:pPr>
    </w:p>
    <w:p w14:paraId="34CE2481" w14:textId="77777777" w:rsidR="00ED6DD3" w:rsidRPr="003B198F" w:rsidRDefault="00ED6DD3" w:rsidP="00506E09">
      <w:pPr>
        <w:ind w:firstLine="709"/>
        <w:contextualSpacing/>
        <w:jc w:val="center"/>
      </w:pPr>
    </w:p>
    <w:p w14:paraId="635B45C6" w14:textId="77777777" w:rsidR="00ED6DD3" w:rsidRPr="003B198F" w:rsidRDefault="00ED6DD3" w:rsidP="00506E09">
      <w:pPr>
        <w:ind w:firstLine="709"/>
        <w:contextualSpacing/>
        <w:jc w:val="center"/>
      </w:pPr>
    </w:p>
    <w:p w14:paraId="3F909FC3" w14:textId="77777777" w:rsidR="00ED6DD3" w:rsidRPr="003B198F" w:rsidRDefault="00ED6DD3" w:rsidP="00506E09">
      <w:pPr>
        <w:ind w:firstLine="709"/>
        <w:contextualSpacing/>
        <w:jc w:val="center"/>
      </w:pPr>
    </w:p>
    <w:p w14:paraId="2A4DC5B9" w14:textId="77777777" w:rsidR="00ED6DD3" w:rsidRPr="003B198F" w:rsidRDefault="00ED6DD3" w:rsidP="00506E09">
      <w:pPr>
        <w:ind w:firstLine="709"/>
        <w:contextualSpacing/>
        <w:jc w:val="center"/>
      </w:pPr>
    </w:p>
    <w:p w14:paraId="04A7016F" w14:textId="77777777" w:rsidR="00ED6DD3" w:rsidRPr="003B198F" w:rsidRDefault="00ED6DD3" w:rsidP="00506E09">
      <w:pPr>
        <w:ind w:firstLine="709"/>
        <w:contextualSpacing/>
        <w:jc w:val="center"/>
      </w:pPr>
    </w:p>
    <w:p w14:paraId="15EEADC8" w14:textId="77777777" w:rsidR="00ED6DD3" w:rsidRPr="003B198F" w:rsidRDefault="00ED6DD3" w:rsidP="00506E09">
      <w:pPr>
        <w:ind w:firstLine="709"/>
        <w:contextualSpacing/>
        <w:jc w:val="center"/>
      </w:pPr>
    </w:p>
    <w:p w14:paraId="008D9CD0" w14:textId="77777777" w:rsidR="00ED6DD3" w:rsidRPr="003B198F" w:rsidRDefault="00ED6DD3" w:rsidP="00506E09">
      <w:pPr>
        <w:ind w:firstLine="709"/>
        <w:contextualSpacing/>
        <w:jc w:val="center"/>
      </w:pPr>
    </w:p>
    <w:p w14:paraId="53C59228" w14:textId="77777777" w:rsidR="00ED6DD3" w:rsidRPr="003B198F" w:rsidRDefault="00ED6DD3" w:rsidP="00506E09">
      <w:pPr>
        <w:ind w:firstLine="709"/>
        <w:contextualSpacing/>
        <w:jc w:val="center"/>
      </w:pPr>
    </w:p>
    <w:p w14:paraId="5D84E405" w14:textId="77777777" w:rsidR="00ED6DD3" w:rsidRPr="003B198F" w:rsidRDefault="00ED6DD3" w:rsidP="00506E09">
      <w:pPr>
        <w:ind w:firstLine="709"/>
        <w:contextualSpacing/>
        <w:jc w:val="center"/>
      </w:pPr>
    </w:p>
    <w:p w14:paraId="4E2C70CD" w14:textId="77777777" w:rsidR="00ED6DD3" w:rsidRPr="003B198F" w:rsidRDefault="00ED6DD3" w:rsidP="00506E09">
      <w:pPr>
        <w:ind w:firstLine="709"/>
        <w:contextualSpacing/>
        <w:jc w:val="center"/>
      </w:pPr>
    </w:p>
    <w:p w14:paraId="19F05246" w14:textId="77777777" w:rsidR="00ED6DD3" w:rsidRPr="003B198F" w:rsidRDefault="00ED6DD3" w:rsidP="00506E09">
      <w:pPr>
        <w:ind w:firstLine="709"/>
        <w:contextualSpacing/>
        <w:jc w:val="center"/>
      </w:pPr>
    </w:p>
    <w:p w14:paraId="33910D30" w14:textId="77777777" w:rsidR="00ED6DD3" w:rsidRPr="003B198F" w:rsidRDefault="00ED6DD3" w:rsidP="00506E09">
      <w:pPr>
        <w:ind w:firstLine="709"/>
        <w:contextualSpacing/>
        <w:jc w:val="center"/>
      </w:pPr>
    </w:p>
    <w:p w14:paraId="5EB3C865" w14:textId="77777777" w:rsidR="00ED6DD3" w:rsidRPr="003B198F" w:rsidRDefault="00ED6DD3" w:rsidP="00506E09">
      <w:pPr>
        <w:ind w:firstLine="709"/>
        <w:contextualSpacing/>
        <w:jc w:val="center"/>
      </w:pPr>
    </w:p>
    <w:p w14:paraId="321BC25A" w14:textId="77777777" w:rsidR="00ED6DD3" w:rsidRPr="003B198F" w:rsidRDefault="00ED6DD3" w:rsidP="00506E09">
      <w:pPr>
        <w:ind w:firstLine="709"/>
        <w:contextualSpacing/>
        <w:jc w:val="center"/>
      </w:pPr>
    </w:p>
    <w:p w14:paraId="6DFBD39B" w14:textId="77777777" w:rsidR="007F5C2E" w:rsidRPr="003B198F" w:rsidRDefault="007F5C2E" w:rsidP="00506E09">
      <w:pPr>
        <w:ind w:firstLine="709"/>
        <w:contextualSpacing/>
        <w:jc w:val="center"/>
      </w:pPr>
    </w:p>
    <w:p w14:paraId="70F1C423" w14:textId="77777777" w:rsidR="007F5C2E" w:rsidRPr="003B198F" w:rsidRDefault="007F5C2E" w:rsidP="00506E09">
      <w:pPr>
        <w:ind w:firstLine="709"/>
        <w:contextualSpacing/>
        <w:jc w:val="center"/>
      </w:pPr>
    </w:p>
    <w:p w14:paraId="05FE6309" w14:textId="77777777" w:rsidR="00ED6DD3" w:rsidRPr="003B198F" w:rsidRDefault="00ED6DD3" w:rsidP="00506E09">
      <w:pPr>
        <w:ind w:firstLine="709"/>
        <w:contextualSpacing/>
        <w:jc w:val="center"/>
      </w:pPr>
    </w:p>
    <w:p w14:paraId="0B2A0E8A" w14:textId="77777777" w:rsidR="002D5AD6" w:rsidRPr="003B198F" w:rsidRDefault="002D5AD6" w:rsidP="00506E09">
      <w:pPr>
        <w:ind w:firstLine="709"/>
        <w:contextualSpacing/>
        <w:jc w:val="center"/>
      </w:pPr>
    </w:p>
    <w:p w14:paraId="677C756F" w14:textId="77777777" w:rsidR="00980FF7" w:rsidRPr="003B198F" w:rsidRDefault="00980FF7" w:rsidP="00506E09">
      <w:pPr>
        <w:ind w:firstLine="709"/>
        <w:contextualSpacing/>
        <w:jc w:val="center"/>
      </w:pPr>
    </w:p>
    <w:p w14:paraId="2CB21118" w14:textId="77777777" w:rsidR="00980FF7" w:rsidRPr="003B198F" w:rsidRDefault="00980FF7" w:rsidP="00506E09">
      <w:pPr>
        <w:ind w:firstLine="709"/>
        <w:contextualSpacing/>
        <w:jc w:val="center"/>
      </w:pPr>
    </w:p>
    <w:p w14:paraId="4646A387" w14:textId="77777777" w:rsidR="00980FF7" w:rsidRPr="003B198F" w:rsidRDefault="00980FF7" w:rsidP="00506E09">
      <w:pPr>
        <w:ind w:firstLine="709"/>
        <w:contextualSpacing/>
        <w:jc w:val="center"/>
      </w:pPr>
    </w:p>
    <w:p w14:paraId="1EFC5BC5" w14:textId="77777777" w:rsidR="00980FF7" w:rsidRPr="003B198F" w:rsidRDefault="00980FF7" w:rsidP="00506E09">
      <w:pPr>
        <w:ind w:firstLine="709"/>
        <w:contextualSpacing/>
        <w:jc w:val="center"/>
      </w:pPr>
    </w:p>
    <w:p w14:paraId="5259535B" w14:textId="77777777" w:rsidR="00980FF7" w:rsidRPr="003B198F" w:rsidRDefault="00980FF7" w:rsidP="00506E09">
      <w:pPr>
        <w:ind w:firstLine="709"/>
        <w:contextualSpacing/>
        <w:jc w:val="center"/>
      </w:pPr>
    </w:p>
    <w:p w14:paraId="47DFAC24" w14:textId="77777777" w:rsidR="002D5AD6" w:rsidRPr="003B198F" w:rsidRDefault="002D5AD6" w:rsidP="00506E09">
      <w:pPr>
        <w:ind w:firstLine="709"/>
        <w:contextualSpacing/>
        <w:jc w:val="center"/>
      </w:pPr>
    </w:p>
    <w:p w14:paraId="6ADBB200" w14:textId="22B01B21" w:rsidR="002D5AD6" w:rsidRDefault="002D5AD6" w:rsidP="00506E09">
      <w:pPr>
        <w:ind w:firstLine="709"/>
        <w:contextualSpacing/>
        <w:jc w:val="center"/>
      </w:pPr>
    </w:p>
    <w:p w14:paraId="590D932F" w14:textId="78D455E0" w:rsidR="00531D98" w:rsidRDefault="00531D98" w:rsidP="00506E09">
      <w:pPr>
        <w:ind w:firstLine="709"/>
        <w:contextualSpacing/>
        <w:jc w:val="center"/>
      </w:pPr>
    </w:p>
    <w:p w14:paraId="04EF707C" w14:textId="77777777" w:rsidR="00531D98" w:rsidRPr="003B198F" w:rsidRDefault="00531D98" w:rsidP="00506E09">
      <w:pPr>
        <w:ind w:firstLine="709"/>
        <w:contextualSpacing/>
        <w:jc w:val="center"/>
      </w:pPr>
    </w:p>
    <w:p w14:paraId="09488A70" w14:textId="77777777" w:rsidR="002D5AD6" w:rsidRPr="003B198F" w:rsidRDefault="002D5AD6" w:rsidP="00506E09">
      <w:pPr>
        <w:ind w:firstLine="709"/>
        <w:contextualSpacing/>
        <w:jc w:val="center"/>
        <w:rPr>
          <w:b/>
        </w:rPr>
      </w:pPr>
    </w:p>
    <w:p w14:paraId="3EF39579" w14:textId="77777777" w:rsidR="006F4B58" w:rsidRDefault="006F4B58" w:rsidP="00570EE3">
      <w:pPr>
        <w:contextualSpacing/>
        <w:jc w:val="center"/>
      </w:pPr>
    </w:p>
    <w:p w14:paraId="56EA7D43" w14:textId="77777777" w:rsidR="00C6685C" w:rsidRDefault="00C6685C" w:rsidP="00C6685C">
      <w:pPr>
        <w:spacing w:after="160" w:line="259" w:lineRule="auto"/>
        <w:rPr>
          <w:b/>
          <w:szCs w:val="28"/>
        </w:rPr>
      </w:pPr>
      <w:r w:rsidRPr="006931C3">
        <w:rPr>
          <w:b/>
          <w:szCs w:val="28"/>
        </w:rPr>
        <w:lastRenderedPageBreak/>
        <w:t>СОСТАВ ПРОЕКТА:</w:t>
      </w: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6"/>
        <w:gridCol w:w="8299"/>
      </w:tblGrid>
      <w:tr w:rsidR="00C6685C" w:rsidRPr="002831B1" w14:paraId="76F54E24" w14:textId="77777777" w:rsidTr="00C6685C">
        <w:trPr>
          <w:trHeight w:val="462"/>
        </w:trPr>
        <w:tc>
          <w:tcPr>
            <w:tcW w:w="9825" w:type="dxa"/>
            <w:gridSpan w:val="2"/>
            <w:tcBorders>
              <w:top w:val="single" w:sz="4" w:space="0" w:color="auto"/>
              <w:left w:val="single" w:sz="4" w:space="0" w:color="auto"/>
              <w:bottom w:val="single" w:sz="4" w:space="0" w:color="auto"/>
              <w:right w:val="single" w:sz="4" w:space="0" w:color="auto"/>
            </w:tcBorders>
            <w:vAlign w:val="center"/>
            <w:hideMark/>
          </w:tcPr>
          <w:p w14:paraId="7CD448AF" w14:textId="77777777" w:rsidR="00C6685C" w:rsidRPr="002831B1" w:rsidRDefault="00C6685C" w:rsidP="00A430AA">
            <w:pPr>
              <w:rPr>
                <w:sz w:val="26"/>
                <w:szCs w:val="26"/>
              </w:rPr>
            </w:pPr>
            <w:r w:rsidRPr="002831B1">
              <w:rPr>
                <w:b/>
                <w:sz w:val="26"/>
                <w:szCs w:val="26"/>
              </w:rPr>
              <w:t xml:space="preserve">Часть </w:t>
            </w:r>
            <w:r w:rsidRPr="002831B1">
              <w:rPr>
                <w:b/>
                <w:sz w:val="26"/>
                <w:szCs w:val="26"/>
                <w:lang w:val="en-US"/>
              </w:rPr>
              <w:t>I</w:t>
            </w:r>
            <w:r w:rsidRPr="002831B1">
              <w:rPr>
                <w:b/>
                <w:sz w:val="26"/>
                <w:szCs w:val="26"/>
              </w:rPr>
              <w:t>.  Порядок применения правил землепользования и застройки и внесения изменений в указанные правила</w:t>
            </w:r>
          </w:p>
        </w:tc>
      </w:tr>
      <w:tr w:rsidR="00C6685C" w:rsidRPr="002831B1" w14:paraId="568FD11F" w14:textId="77777777" w:rsidTr="00C6685C">
        <w:trPr>
          <w:trHeight w:val="462"/>
        </w:trPr>
        <w:tc>
          <w:tcPr>
            <w:tcW w:w="1526" w:type="dxa"/>
            <w:tcBorders>
              <w:top w:val="single" w:sz="4" w:space="0" w:color="auto"/>
              <w:left w:val="single" w:sz="4" w:space="0" w:color="auto"/>
              <w:bottom w:val="nil"/>
              <w:right w:val="single" w:sz="4" w:space="0" w:color="auto"/>
            </w:tcBorders>
            <w:vAlign w:val="center"/>
            <w:hideMark/>
          </w:tcPr>
          <w:p w14:paraId="3BC3C2EC" w14:textId="208FD7A4" w:rsidR="00C6685C" w:rsidRPr="002831B1" w:rsidRDefault="00C6685C" w:rsidP="00C6685C">
            <w:pPr>
              <w:jc w:val="center"/>
              <w:rPr>
                <w:sz w:val="26"/>
                <w:szCs w:val="26"/>
              </w:rPr>
            </w:pPr>
            <w:r>
              <w:rPr>
                <w:sz w:val="26"/>
                <w:szCs w:val="26"/>
              </w:rPr>
              <w:t>Раздел</w:t>
            </w:r>
            <w:r w:rsidRPr="002831B1">
              <w:rPr>
                <w:sz w:val="26"/>
                <w:szCs w:val="26"/>
              </w:rPr>
              <w:t xml:space="preserve"> 1.</w:t>
            </w:r>
          </w:p>
        </w:tc>
        <w:tc>
          <w:tcPr>
            <w:tcW w:w="8299" w:type="dxa"/>
            <w:tcBorders>
              <w:top w:val="single" w:sz="4" w:space="0" w:color="auto"/>
              <w:left w:val="single" w:sz="4" w:space="0" w:color="auto"/>
              <w:bottom w:val="nil"/>
              <w:right w:val="single" w:sz="4" w:space="0" w:color="auto"/>
            </w:tcBorders>
            <w:vAlign w:val="center"/>
          </w:tcPr>
          <w:p w14:paraId="6019BDB6" w14:textId="4712D6E9" w:rsidR="00C6685C" w:rsidRPr="001443AE" w:rsidRDefault="00C6685C" w:rsidP="00A430AA">
            <w:pPr>
              <w:rPr>
                <w:sz w:val="26"/>
                <w:szCs w:val="26"/>
              </w:rPr>
            </w:pPr>
            <w:r w:rsidRPr="00C6685C">
              <w:rPr>
                <w:sz w:val="26"/>
                <w:szCs w:val="26"/>
              </w:rPr>
              <w:t>О регулировании землепользования и застройки органами местного самоуправления</w:t>
            </w:r>
          </w:p>
        </w:tc>
      </w:tr>
      <w:tr w:rsidR="00C6685C" w:rsidRPr="002831B1" w14:paraId="6168B67C" w14:textId="77777777" w:rsidTr="00C6685C">
        <w:trPr>
          <w:trHeight w:val="462"/>
        </w:trPr>
        <w:tc>
          <w:tcPr>
            <w:tcW w:w="1526" w:type="dxa"/>
            <w:tcBorders>
              <w:top w:val="nil"/>
              <w:left w:val="single" w:sz="4" w:space="0" w:color="auto"/>
              <w:bottom w:val="nil"/>
              <w:right w:val="single" w:sz="4" w:space="0" w:color="auto"/>
            </w:tcBorders>
            <w:vAlign w:val="center"/>
          </w:tcPr>
          <w:p w14:paraId="66568294" w14:textId="25905E14" w:rsidR="00C6685C" w:rsidRDefault="00C6685C" w:rsidP="00C6685C">
            <w:pPr>
              <w:jc w:val="center"/>
              <w:rPr>
                <w:sz w:val="26"/>
                <w:szCs w:val="26"/>
              </w:rPr>
            </w:pPr>
            <w:r>
              <w:rPr>
                <w:sz w:val="26"/>
                <w:szCs w:val="26"/>
              </w:rPr>
              <w:t>Раздел 2.</w:t>
            </w:r>
          </w:p>
        </w:tc>
        <w:tc>
          <w:tcPr>
            <w:tcW w:w="8299" w:type="dxa"/>
            <w:tcBorders>
              <w:top w:val="nil"/>
              <w:left w:val="single" w:sz="4" w:space="0" w:color="auto"/>
              <w:bottom w:val="nil"/>
              <w:right w:val="single" w:sz="4" w:space="0" w:color="auto"/>
            </w:tcBorders>
            <w:vAlign w:val="center"/>
          </w:tcPr>
          <w:p w14:paraId="1FDC4C52" w14:textId="38CB8E8C" w:rsidR="00C6685C" w:rsidRPr="000F3FD0" w:rsidRDefault="00C6685C" w:rsidP="00A430AA">
            <w:pPr>
              <w:rPr>
                <w:sz w:val="26"/>
                <w:szCs w:val="26"/>
              </w:rPr>
            </w:pPr>
            <w:r w:rsidRPr="00C6685C">
              <w:rPr>
                <w:sz w:val="26"/>
                <w:szCs w:val="26"/>
              </w:rPr>
              <w:t>Об изменении видов разрешенного использования земельных участков и объектов капитального строительства физическими и юридическими лицами</w:t>
            </w:r>
          </w:p>
        </w:tc>
      </w:tr>
      <w:tr w:rsidR="00C6685C" w:rsidRPr="002831B1" w14:paraId="7E438901" w14:textId="77777777" w:rsidTr="00C6685C">
        <w:trPr>
          <w:trHeight w:val="462"/>
        </w:trPr>
        <w:tc>
          <w:tcPr>
            <w:tcW w:w="1526" w:type="dxa"/>
            <w:tcBorders>
              <w:top w:val="nil"/>
              <w:left w:val="single" w:sz="4" w:space="0" w:color="auto"/>
              <w:bottom w:val="nil"/>
              <w:right w:val="single" w:sz="4" w:space="0" w:color="auto"/>
            </w:tcBorders>
            <w:vAlign w:val="center"/>
          </w:tcPr>
          <w:p w14:paraId="092DA4F1" w14:textId="7E10B444" w:rsidR="00C6685C" w:rsidRDefault="00C6685C" w:rsidP="00C6685C">
            <w:pPr>
              <w:jc w:val="center"/>
              <w:rPr>
                <w:sz w:val="26"/>
                <w:szCs w:val="26"/>
              </w:rPr>
            </w:pPr>
            <w:r>
              <w:rPr>
                <w:sz w:val="26"/>
                <w:szCs w:val="26"/>
              </w:rPr>
              <w:t>Раздел 3.</w:t>
            </w:r>
          </w:p>
        </w:tc>
        <w:tc>
          <w:tcPr>
            <w:tcW w:w="8299" w:type="dxa"/>
            <w:tcBorders>
              <w:top w:val="nil"/>
              <w:left w:val="single" w:sz="4" w:space="0" w:color="auto"/>
              <w:bottom w:val="nil"/>
              <w:right w:val="single" w:sz="4" w:space="0" w:color="auto"/>
            </w:tcBorders>
            <w:vAlign w:val="center"/>
          </w:tcPr>
          <w:p w14:paraId="371D68A0" w14:textId="4183ED41" w:rsidR="00C6685C" w:rsidRPr="000F3FD0" w:rsidRDefault="00C6685C" w:rsidP="00A430AA">
            <w:pPr>
              <w:rPr>
                <w:sz w:val="26"/>
                <w:szCs w:val="26"/>
              </w:rPr>
            </w:pPr>
            <w:r w:rsidRPr="00C6685C">
              <w:rPr>
                <w:sz w:val="26"/>
                <w:szCs w:val="26"/>
              </w:rPr>
              <w:t>О подготовке документации по планировке территории органами местного самоуправления</w:t>
            </w:r>
          </w:p>
        </w:tc>
      </w:tr>
      <w:tr w:rsidR="00C6685C" w:rsidRPr="002831B1" w14:paraId="7D84DC11" w14:textId="77777777" w:rsidTr="00C6685C">
        <w:trPr>
          <w:trHeight w:val="462"/>
        </w:trPr>
        <w:tc>
          <w:tcPr>
            <w:tcW w:w="1526" w:type="dxa"/>
            <w:tcBorders>
              <w:top w:val="nil"/>
              <w:left w:val="single" w:sz="4" w:space="0" w:color="auto"/>
              <w:bottom w:val="nil"/>
              <w:right w:val="single" w:sz="4" w:space="0" w:color="auto"/>
            </w:tcBorders>
            <w:vAlign w:val="center"/>
          </w:tcPr>
          <w:p w14:paraId="7FEBE51E" w14:textId="7C6D601A" w:rsidR="00C6685C" w:rsidRDefault="00C6685C" w:rsidP="00C6685C">
            <w:pPr>
              <w:jc w:val="center"/>
              <w:rPr>
                <w:sz w:val="26"/>
                <w:szCs w:val="26"/>
              </w:rPr>
            </w:pPr>
            <w:r>
              <w:rPr>
                <w:sz w:val="26"/>
                <w:szCs w:val="26"/>
              </w:rPr>
              <w:t>Раздел 4.</w:t>
            </w:r>
          </w:p>
        </w:tc>
        <w:tc>
          <w:tcPr>
            <w:tcW w:w="8299" w:type="dxa"/>
            <w:tcBorders>
              <w:top w:val="nil"/>
              <w:left w:val="single" w:sz="4" w:space="0" w:color="auto"/>
              <w:bottom w:val="nil"/>
              <w:right w:val="single" w:sz="4" w:space="0" w:color="auto"/>
            </w:tcBorders>
            <w:vAlign w:val="center"/>
          </w:tcPr>
          <w:p w14:paraId="17C1B68C" w14:textId="3B9851BD" w:rsidR="00C6685C" w:rsidRPr="000F3FD0" w:rsidRDefault="00C6685C" w:rsidP="00A430AA">
            <w:pPr>
              <w:rPr>
                <w:sz w:val="26"/>
                <w:szCs w:val="26"/>
              </w:rPr>
            </w:pPr>
            <w:r w:rsidRPr="00C6685C">
              <w:rPr>
                <w:sz w:val="26"/>
                <w:szCs w:val="26"/>
              </w:rPr>
              <w:t>О проведении общественных обсуждений или публичных слушаний по вопросам землепользования и застройки</w:t>
            </w:r>
          </w:p>
        </w:tc>
      </w:tr>
      <w:tr w:rsidR="00C6685C" w:rsidRPr="002831B1" w14:paraId="30E433F0" w14:textId="77777777" w:rsidTr="00C6685C">
        <w:trPr>
          <w:trHeight w:val="462"/>
        </w:trPr>
        <w:tc>
          <w:tcPr>
            <w:tcW w:w="1526" w:type="dxa"/>
            <w:tcBorders>
              <w:top w:val="nil"/>
              <w:left w:val="single" w:sz="4" w:space="0" w:color="auto"/>
              <w:bottom w:val="nil"/>
              <w:right w:val="single" w:sz="4" w:space="0" w:color="auto"/>
            </w:tcBorders>
            <w:vAlign w:val="center"/>
          </w:tcPr>
          <w:p w14:paraId="6CFB75C1" w14:textId="022CF878" w:rsidR="00C6685C" w:rsidRDefault="00C6685C" w:rsidP="00C6685C">
            <w:pPr>
              <w:jc w:val="center"/>
              <w:rPr>
                <w:sz w:val="26"/>
                <w:szCs w:val="26"/>
              </w:rPr>
            </w:pPr>
            <w:r>
              <w:rPr>
                <w:sz w:val="26"/>
                <w:szCs w:val="26"/>
              </w:rPr>
              <w:t>Раздел 5.</w:t>
            </w:r>
          </w:p>
        </w:tc>
        <w:tc>
          <w:tcPr>
            <w:tcW w:w="8299" w:type="dxa"/>
            <w:tcBorders>
              <w:top w:val="nil"/>
              <w:left w:val="single" w:sz="4" w:space="0" w:color="auto"/>
              <w:bottom w:val="nil"/>
              <w:right w:val="single" w:sz="4" w:space="0" w:color="auto"/>
            </w:tcBorders>
            <w:vAlign w:val="center"/>
          </w:tcPr>
          <w:p w14:paraId="05E15771" w14:textId="371E5291" w:rsidR="00C6685C" w:rsidRPr="000F3FD0" w:rsidRDefault="00C6685C" w:rsidP="00A430AA">
            <w:pPr>
              <w:rPr>
                <w:sz w:val="26"/>
                <w:szCs w:val="26"/>
              </w:rPr>
            </w:pPr>
            <w:r w:rsidRPr="00C6685C">
              <w:rPr>
                <w:sz w:val="26"/>
                <w:szCs w:val="26"/>
              </w:rPr>
              <w:t>О внесении изменений в правила землепользования и застройки</w:t>
            </w:r>
          </w:p>
        </w:tc>
      </w:tr>
      <w:tr w:rsidR="00C6685C" w:rsidRPr="002831B1" w14:paraId="7ED0CD47" w14:textId="77777777" w:rsidTr="00C6685C">
        <w:trPr>
          <w:trHeight w:val="462"/>
        </w:trPr>
        <w:tc>
          <w:tcPr>
            <w:tcW w:w="1526" w:type="dxa"/>
            <w:tcBorders>
              <w:top w:val="nil"/>
              <w:left w:val="single" w:sz="4" w:space="0" w:color="auto"/>
              <w:bottom w:val="single" w:sz="4" w:space="0" w:color="auto"/>
              <w:right w:val="single" w:sz="4" w:space="0" w:color="auto"/>
            </w:tcBorders>
            <w:vAlign w:val="center"/>
          </w:tcPr>
          <w:p w14:paraId="3DA94645" w14:textId="21F55CBF" w:rsidR="00C6685C" w:rsidRDefault="00C6685C" w:rsidP="00C6685C">
            <w:pPr>
              <w:jc w:val="center"/>
              <w:rPr>
                <w:sz w:val="26"/>
                <w:szCs w:val="26"/>
              </w:rPr>
            </w:pPr>
            <w:r>
              <w:rPr>
                <w:sz w:val="26"/>
                <w:szCs w:val="26"/>
              </w:rPr>
              <w:t>Раздел 6.</w:t>
            </w:r>
          </w:p>
        </w:tc>
        <w:tc>
          <w:tcPr>
            <w:tcW w:w="8299" w:type="dxa"/>
            <w:tcBorders>
              <w:top w:val="nil"/>
              <w:left w:val="single" w:sz="4" w:space="0" w:color="auto"/>
              <w:bottom w:val="single" w:sz="4" w:space="0" w:color="auto"/>
              <w:right w:val="single" w:sz="4" w:space="0" w:color="auto"/>
            </w:tcBorders>
            <w:vAlign w:val="center"/>
          </w:tcPr>
          <w:p w14:paraId="21F994DE" w14:textId="36C68936" w:rsidR="00C6685C" w:rsidRPr="000F3FD0" w:rsidRDefault="00C6685C" w:rsidP="00A430AA">
            <w:pPr>
              <w:rPr>
                <w:sz w:val="26"/>
                <w:szCs w:val="26"/>
              </w:rPr>
            </w:pPr>
            <w:r w:rsidRPr="00C6685C">
              <w:rPr>
                <w:sz w:val="26"/>
                <w:szCs w:val="26"/>
              </w:rPr>
              <w:t>О регулировании иных вопросов землепользования и застройки</w:t>
            </w:r>
          </w:p>
        </w:tc>
      </w:tr>
      <w:tr w:rsidR="00C6685C" w:rsidRPr="002831B1" w14:paraId="1495D637" w14:textId="77777777" w:rsidTr="00A430AA">
        <w:trPr>
          <w:trHeight w:val="354"/>
        </w:trPr>
        <w:tc>
          <w:tcPr>
            <w:tcW w:w="9825" w:type="dxa"/>
            <w:gridSpan w:val="2"/>
            <w:tcBorders>
              <w:top w:val="single" w:sz="4" w:space="0" w:color="auto"/>
              <w:left w:val="single" w:sz="4" w:space="0" w:color="auto"/>
              <w:bottom w:val="single" w:sz="4" w:space="0" w:color="auto"/>
              <w:right w:val="single" w:sz="4" w:space="0" w:color="auto"/>
            </w:tcBorders>
            <w:vAlign w:val="center"/>
          </w:tcPr>
          <w:p w14:paraId="64E08687" w14:textId="48896E54" w:rsidR="00C6685C" w:rsidRPr="00A5678A" w:rsidRDefault="00C6685C" w:rsidP="00A430AA">
            <w:pPr>
              <w:rPr>
                <w:b/>
                <w:sz w:val="26"/>
                <w:szCs w:val="26"/>
              </w:rPr>
            </w:pPr>
            <w:r w:rsidRPr="00A5678A">
              <w:rPr>
                <w:b/>
                <w:sz w:val="26"/>
                <w:szCs w:val="26"/>
              </w:rPr>
              <w:t>Часть II. Градостроительные регламенты.</w:t>
            </w:r>
          </w:p>
        </w:tc>
      </w:tr>
    </w:tbl>
    <w:p w14:paraId="1B368C4B" w14:textId="74286BE5" w:rsidR="00346118" w:rsidRDefault="00346118" w:rsidP="006F4B58">
      <w:pPr>
        <w:ind w:firstLine="709"/>
        <w:contextualSpacing/>
        <w:jc w:val="center"/>
        <w:rPr>
          <w:b/>
        </w:rPr>
        <w:sectPr w:rsidR="00346118" w:rsidSect="007F5C2E">
          <w:headerReference w:type="default" r:id="rId15"/>
          <w:footerReference w:type="default" r:id="rId16"/>
          <w:headerReference w:type="first" r:id="rId17"/>
          <w:footerReference w:type="first" r:id="rId18"/>
          <w:pgSz w:w="11905" w:h="16837" w:code="9"/>
          <w:pgMar w:top="397" w:right="851" w:bottom="295" w:left="1134" w:header="567" w:footer="454" w:gutter="0"/>
          <w:pgNumType w:start="2"/>
          <w:cols w:space="720"/>
          <w:docGrid w:linePitch="360"/>
        </w:sectPr>
      </w:pPr>
    </w:p>
    <w:p w14:paraId="16B0D81D" w14:textId="77777777" w:rsidR="005D3BAD" w:rsidRDefault="005D3BAD" w:rsidP="007E1009">
      <w:pPr>
        <w:pStyle w:val="8"/>
      </w:pPr>
      <w:r w:rsidRPr="007E1009">
        <w:lastRenderedPageBreak/>
        <w:t>СОДЕРЖАНИЕ</w:t>
      </w:r>
    </w:p>
    <w:p w14:paraId="73A112CC" w14:textId="0AC0758E" w:rsidR="00102A59" w:rsidRDefault="00BB4A13">
      <w:pPr>
        <w:pStyle w:val="19"/>
        <w:tabs>
          <w:tab w:val="right" w:leader="underscore" w:pos="9910"/>
        </w:tabs>
        <w:rPr>
          <w:rFonts w:asciiTheme="minorHAnsi" w:eastAsiaTheme="minorEastAsia" w:hAnsiTheme="minorHAnsi" w:cstheme="minorBidi"/>
          <w:b w:val="0"/>
          <w:bCs w:val="0"/>
          <w:iCs w:val="0"/>
          <w:caps w:val="0"/>
          <w:noProof/>
          <w:sz w:val="22"/>
          <w:szCs w:val="22"/>
          <w:lang w:eastAsia="ru-RU"/>
        </w:rPr>
      </w:pPr>
      <w:r>
        <w:rPr>
          <w:lang w:eastAsia="ru-RU"/>
        </w:rPr>
        <w:fldChar w:fldCharType="begin"/>
      </w:r>
      <w:r>
        <w:rPr>
          <w:lang w:eastAsia="ru-RU"/>
        </w:rPr>
        <w:instrText xml:space="preserve"> TOC \o "1-3" \h \z \u </w:instrText>
      </w:r>
      <w:r>
        <w:rPr>
          <w:lang w:eastAsia="ru-RU"/>
        </w:rPr>
        <w:fldChar w:fldCharType="separate"/>
      </w:r>
      <w:hyperlink w:anchor="_Toc184910588" w:history="1">
        <w:r w:rsidR="00102A59" w:rsidRPr="003C1949">
          <w:rPr>
            <w:rStyle w:val="af4"/>
            <w:noProof/>
          </w:rPr>
          <w:t>Введение</w:t>
        </w:r>
        <w:r w:rsidR="00102A59">
          <w:rPr>
            <w:noProof/>
            <w:webHidden/>
          </w:rPr>
          <w:tab/>
        </w:r>
        <w:r w:rsidR="00102A59">
          <w:rPr>
            <w:noProof/>
            <w:webHidden/>
          </w:rPr>
          <w:fldChar w:fldCharType="begin"/>
        </w:r>
        <w:r w:rsidR="00102A59">
          <w:rPr>
            <w:noProof/>
            <w:webHidden/>
          </w:rPr>
          <w:instrText xml:space="preserve"> PAGEREF _Toc184910588 \h </w:instrText>
        </w:r>
        <w:r w:rsidR="00102A59">
          <w:rPr>
            <w:noProof/>
            <w:webHidden/>
          </w:rPr>
        </w:r>
        <w:r w:rsidR="00102A59">
          <w:rPr>
            <w:noProof/>
            <w:webHidden/>
          </w:rPr>
          <w:fldChar w:fldCharType="separate"/>
        </w:r>
        <w:r w:rsidR="008D1023">
          <w:rPr>
            <w:noProof/>
            <w:webHidden/>
          </w:rPr>
          <w:t>6</w:t>
        </w:r>
        <w:r w:rsidR="00102A59">
          <w:rPr>
            <w:noProof/>
            <w:webHidden/>
          </w:rPr>
          <w:fldChar w:fldCharType="end"/>
        </w:r>
      </w:hyperlink>
    </w:p>
    <w:p w14:paraId="055B0397" w14:textId="0682F658" w:rsidR="00102A59" w:rsidRDefault="00994954">
      <w:pPr>
        <w:pStyle w:val="19"/>
        <w:tabs>
          <w:tab w:val="right" w:leader="underscore" w:pos="9910"/>
        </w:tabs>
        <w:rPr>
          <w:rFonts w:asciiTheme="minorHAnsi" w:eastAsiaTheme="minorEastAsia" w:hAnsiTheme="minorHAnsi" w:cstheme="minorBidi"/>
          <w:b w:val="0"/>
          <w:bCs w:val="0"/>
          <w:iCs w:val="0"/>
          <w:caps w:val="0"/>
          <w:noProof/>
          <w:sz w:val="22"/>
          <w:szCs w:val="22"/>
          <w:lang w:eastAsia="ru-RU"/>
        </w:rPr>
      </w:pPr>
      <w:hyperlink w:anchor="_Toc184910589" w:history="1">
        <w:r w:rsidR="00102A59" w:rsidRPr="003C1949">
          <w:rPr>
            <w:rStyle w:val="af4"/>
            <w:noProof/>
          </w:rPr>
          <w:t>Часть I. ПОРЯДОК ПРИМЕНЕНИЯ ПРАВИЛ ЗЕМЛЕПОЛЬЗОВАНИЯ И ЗАСТРОЙКИ И ВНЕСЕНИЯ В НИХ ИЗМЕНЕНИЙ</w:t>
        </w:r>
        <w:r w:rsidR="00102A59">
          <w:rPr>
            <w:noProof/>
            <w:webHidden/>
          </w:rPr>
          <w:tab/>
        </w:r>
        <w:r w:rsidR="00102A59">
          <w:rPr>
            <w:noProof/>
            <w:webHidden/>
          </w:rPr>
          <w:fldChar w:fldCharType="begin"/>
        </w:r>
        <w:r w:rsidR="00102A59">
          <w:rPr>
            <w:noProof/>
            <w:webHidden/>
          </w:rPr>
          <w:instrText xml:space="preserve"> PAGEREF _Toc184910589 \h </w:instrText>
        </w:r>
        <w:r w:rsidR="00102A59">
          <w:rPr>
            <w:noProof/>
            <w:webHidden/>
          </w:rPr>
        </w:r>
        <w:r w:rsidR="00102A59">
          <w:rPr>
            <w:noProof/>
            <w:webHidden/>
          </w:rPr>
          <w:fldChar w:fldCharType="separate"/>
        </w:r>
        <w:r w:rsidR="008D1023">
          <w:rPr>
            <w:noProof/>
            <w:webHidden/>
          </w:rPr>
          <w:t>7</w:t>
        </w:r>
        <w:r w:rsidR="00102A59">
          <w:rPr>
            <w:noProof/>
            <w:webHidden/>
          </w:rPr>
          <w:fldChar w:fldCharType="end"/>
        </w:r>
      </w:hyperlink>
    </w:p>
    <w:p w14:paraId="0FA5657D" w14:textId="7AC9B8DB" w:rsidR="00102A59" w:rsidRDefault="00994954">
      <w:pPr>
        <w:pStyle w:val="25"/>
        <w:tabs>
          <w:tab w:val="right" w:leader="underscore" w:pos="9910"/>
        </w:tabs>
        <w:rPr>
          <w:rFonts w:asciiTheme="minorHAnsi" w:eastAsiaTheme="minorEastAsia" w:hAnsiTheme="minorHAnsi" w:cstheme="minorBidi"/>
          <w:b w:val="0"/>
          <w:bCs w:val="0"/>
          <w:caps w:val="0"/>
          <w:noProof/>
          <w:sz w:val="22"/>
          <w:lang w:eastAsia="ru-RU"/>
        </w:rPr>
      </w:pPr>
      <w:hyperlink w:anchor="_Toc184910590" w:history="1">
        <w:r w:rsidR="00102A59" w:rsidRPr="003C1949">
          <w:rPr>
            <w:rStyle w:val="af4"/>
            <w:noProof/>
          </w:rPr>
          <w:t>РАЗДЕЛ 1. О РЕГУЛИРОВАНИИ ЗЕМЛЕПОЛЬЗОВАНИЯ И ЗАСТРОЙКИ ОРГАНАМИ МЕСТНОГО САМОУПРАВЛЕНИЯ.</w:t>
        </w:r>
        <w:r w:rsidR="00102A59">
          <w:rPr>
            <w:noProof/>
            <w:webHidden/>
          </w:rPr>
          <w:tab/>
        </w:r>
        <w:r w:rsidR="00102A59">
          <w:rPr>
            <w:noProof/>
            <w:webHidden/>
          </w:rPr>
          <w:fldChar w:fldCharType="begin"/>
        </w:r>
        <w:r w:rsidR="00102A59">
          <w:rPr>
            <w:noProof/>
            <w:webHidden/>
          </w:rPr>
          <w:instrText xml:space="preserve"> PAGEREF _Toc184910590 \h </w:instrText>
        </w:r>
        <w:r w:rsidR="00102A59">
          <w:rPr>
            <w:noProof/>
            <w:webHidden/>
          </w:rPr>
        </w:r>
        <w:r w:rsidR="00102A59">
          <w:rPr>
            <w:noProof/>
            <w:webHidden/>
          </w:rPr>
          <w:fldChar w:fldCharType="separate"/>
        </w:r>
        <w:r w:rsidR="008D1023">
          <w:rPr>
            <w:noProof/>
            <w:webHidden/>
          </w:rPr>
          <w:t>7</w:t>
        </w:r>
        <w:r w:rsidR="00102A59">
          <w:rPr>
            <w:noProof/>
            <w:webHidden/>
          </w:rPr>
          <w:fldChar w:fldCharType="end"/>
        </w:r>
      </w:hyperlink>
    </w:p>
    <w:p w14:paraId="573337A3" w14:textId="74713E36" w:rsidR="00102A59" w:rsidRDefault="00994954">
      <w:pPr>
        <w:pStyle w:val="31"/>
        <w:tabs>
          <w:tab w:val="right" w:leader="underscore" w:pos="9910"/>
        </w:tabs>
        <w:rPr>
          <w:rFonts w:asciiTheme="minorHAnsi" w:eastAsiaTheme="minorEastAsia" w:hAnsiTheme="minorHAnsi" w:cstheme="minorBidi"/>
          <w:noProof/>
          <w:sz w:val="22"/>
          <w:szCs w:val="22"/>
          <w:lang w:eastAsia="ru-RU"/>
        </w:rPr>
      </w:pPr>
      <w:hyperlink w:anchor="_Toc184910591" w:history="1">
        <w:r w:rsidR="00102A59" w:rsidRPr="003C1949">
          <w:rPr>
            <w:rStyle w:val="af4"/>
            <w:noProof/>
          </w:rPr>
          <w:t>Статья 1. Основные понятия, используемые в Правилах землепользования и застройки</w:t>
        </w:r>
        <w:r w:rsidR="00102A59">
          <w:rPr>
            <w:noProof/>
            <w:webHidden/>
          </w:rPr>
          <w:tab/>
        </w:r>
        <w:r w:rsidR="00102A59">
          <w:rPr>
            <w:noProof/>
            <w:webHidden/>
          </w:rPr>
          <w:fldChar w:fldCharType="begin"/>
        </w:r>
        <w:r w:rsidR="00102A59">
          <w:rPr>
            <w:noProof/>
            <w:webHidden/>
          </w:rPr>
          <w:instrText xml:space="preserve"> PAGEREF _Toc184910591 \h </w:instrText>
        </w:r>
        <w:r w:rsidR="00102A59">
          <w:rPr>
            <w:noProof/>
            <w:webHidden/>
          </w:rPr>
        </w:r>
        <w:r w:rsidR="00102A59">
          <w:rPr>
            <w:noProof/>
            <w:webHidden/>
          </w:rPr>
          <w:fldChar w:fldCharType="separate"/>
        </w:r>
        <w:r w:rsidR="008D1023">
          <w:rPr>
            <w:noProof/>
            <w:webHidden/>
          </w:rPr>
          <w:t>7</w:t>
        </w:r>
        <w:r w:rsidR="00102A59">
          <w:rPr>
            <w:noProof/>
            <w:webHidden/>
          </w:rPr>
          <w:fldChar w:fldCharType="end"/>
        </w:r>
      </w:hyperlink>
    </w:p>
    <w:p w14:paraId="62EA5023" w14:textId="0DF5AD78" w:rsidR="00102A59" w:rsidRDefault="00994954">
      <w:pPr>
        <w:pStyle w:val="31"/>
        <w:tabs>
          <w:tab w:val="right" w:leader="underscore" w:pos="9910"/>
        </w:tabs>
        <w:rPr>
          <w:rFonts w:asciiTheme="minorHAnsi" w:eastAsiaTheme="minorEastAsia" w:hAnsiTheme="minorHAnsi" w:cstheme="minorBidi"/>
          <w:noProof/>
          <w:sz w:val="22"/>
          <w:szCs w:val="22"/>
          <w:lang w:eastAsia="ru-RU"/>
        </w:rPr>
      </w:pPr>
      <w:hyperlink w:anchor="_Toc184910592" w:history="1">
        <w:r w:rsidR="00102A59" w:rsidRPr="003C1949">
          <w:rPr>
            <w:rStyle w:val="af4"/>
            <w:noProof/>
          </w:rPr>
          <w:t>Статья 2. Основания введения, цели и назначение Правил</w:t>
        </w:r>
        <w:r w:rsidR="00102A59">
          <w:rPr>
            <w:noProof/>
            <w:webHidden/>
          </w:rPr>
          <w:tab/>
        </w:r>
        <w:r w:rsidR="00102A59">
          <w:rPr>
            <w:noProof/>
            <w:webHidden/>
          </w:rPr>
          <w:fldChar w:fldCharType="begin"/>
        </w:r>
        <w:r w:rsidR="00102A59">
          <w:rPr>
            <w:noProof/>
            <w:webHidden/>
          </w:rPr>
          <w:instrText xml:space="preserve"> PAGEREF _Toc184910592 \h </w:instrText>
        </w:r>
        <w:r w:rsidR="00102A59">
          <w:rPr>
            <w:noProof/>
            <w:webHidden/>
          </w:rPr>
        </w:r>
        <w:r w:rsidR="00102A59">
          <w:rPr>
            <w:noProof/>
            <w:webHidden/>
          </w:rPr>
          <w:fldChar w:fldCharType="separate"/>
        </w:r>
        <w:r w:rsidR="008D1023">
          <w:rPr>
            <w:noProof/>
            <w:webHidden/>
          </w:rPr>
          <w:t>11</w:t>
        </w:r>
        <w:r w:rsidR="00102A59">
          <w:rPr>
            <w:noProof/>
            <w:webHidden/>
          </w:rPr>
          <w:fldChar w:fldCharType="end"/>
        </w:r>
      </w:hyperlink>
    </w:p>
    <w:p w14:paraId="52114C72" w14:textId="00A8E033" w:rsidR="00102A59" w:rsidRDefault="00994954">
      <w:pPr>
        <w:pStyle w:val="31"/>
        <w:tabs>
          <w:tab w:val="right" w:leader="underscore" w:pos="9910"/>
        </w:tabs>
        <w:rPr>
          <w:rFonts w:asciiTheme="minorHAnsi" w:eastAsiaTheme="minorEastAsia" w:hAnsiTheme="minorHAnsi" w:cstheme="minorBidi"/>
          <w:noProof/>
          <w:sz w:val="22"/>
          <w:szCs w:val="22"/>
          <w:lang w:eastAsia="ru-RU"/>
        </w:rPr>
      </w:pPr>
      <w:hyperlink w:anchor="_Toc184910593" w:history="1">
        <w:r w:rsidR="00102A59" w:rsidRPr="003C1949">
          <w:rPr>
            <w:rStyle w:val="af4"/>
            <w:noProof/>
          </w:rPr>
          <w:t>Статья 3. Состав Правил землепользования и застройки</w:t>
        </w:r>
        <w:r w:rsidR="00102A59">
          <w:rPr>
            <w:noProof/>
            <w:webHidden/>
          </w:rPr>
          <w:tab/>
        </w:r>
        <w:r w:rsidR="00102A59">
          <w:rPr>
            <w:noProof/>
            <w:webHidden/>
          </w:rPr>
          <w:fldChar w:fldCharType="begin"/>
        </w:r>
        <w:r w:rsidR="00102A59">
          <w:rPr>
            <w:noProof/>
            <w:webHidden/>
          </w:rPr>
          <w:instrText xml:space="preserve"> PAGEREF _Toc184910593 \h </w:instrText>
        </w:r>
        <w:r w:rsidR="00102A59">
          <w:rPr>
            <w:noProof/>
            <w:webHidden/>
          </w:rPr>
        </w:r>
        <w:r w:rsidR="00102A59">
          <w:rPr>
            <w:noProof/>
            <w:webHidden/>
          </w:rPr>
          <w:fldChar w:fldCharType="separate"/>
        </w:r>
        <w:r w:rsidR="008D1023">
          <w:rPr>
            <w:noProof/>
            <w:webHidden/>
          </w:rPr>
          <w:t>12</w:t>
        </w:r>
        <w:r w:rsidR="00102A59">
          <w:rPr>
            <w:noProof/>
            <w:webHidden/>
          </w:rPr>
          <w:fldChar w:fldCharType="end"/>
        </w:r>
      </w:hyperlink>
    </w:p>
    <w:p w14:paraId="7CAE834F" w14:textId="4BF91AE8" w:rsidR="00102A59" w:rsidRDefault="00994954">
      <w:pPr>
        <w:pStyle w:val="31"/>
        <w:tabs>
          <w:tab w:val="right" w:leader="underscore" w:pos="9910"/>
        </w:tabs>
        <w:rPr>
          <w:rFonts w:asciiTheme="minorHAnsi" w:eastAsiaTheme="minorEastAsia" w:hAnsiTheme="minorHAnsi" w:cstheme="minorBidi"/>
          <w:noProof/>
          <w:sz w:val="22"/>
          <w:szCs w:val="22"/>
          <w:lang w:eastAsia="ru-RU"/>
        </w:rPr>
      </w:pPr>
      <w:hyperlink w:anchor="_Toc184910594" w:history="1">
        <w:r w:rsidR="00102A59" w:rsidRPr="003C1949">
          <w:rPr>
            <w:rStyle w:val="af4"/>
            <w:noProof/>
          </w:rPr>
          <w:t>Статья 4. Открытость и доступность информации о землепользовании и застройке</w:t>
        </w:r>
        <w:r w:rsidR="00102A59">
          <w:rPr>
            <w:noProof/>
            <w:webHidden/>
          </w:rPr>
          <w:tab/>
        </w:r>
        <w:r w:rsidR="00102A59">
          <w:rPr>
            <w:noProof/>
            <w:webHidden/>
          </w:rPr>
          <w:fldChar w:fldCharType="begin"/>
        </w:r>
        <w:r w:rsidR="00102A59">
          <w:rPr>
            <w:noProof/>
            <w:webHidden/>
          </w:rPr>
          <w:instrText xml:space="preserve"> PAGEREF _Toc184910594 \h </w:instrText>
        </w:r>
        <w:r w:rsidR="00102A59">
          <w:rPr>
            <w:noProof/>
            <w:webHidden/>
          </w:rPr>
        </w:r>
        <w:r w:rsidR="00102A59">
          <w:rPr>
            <w:noProof/>
            <w:webHidden/>
          </w:rPr>
          <w:fldChar w:fldCharType="separate"/>
        </w:r>
        <w:r w:rsidR="008D1023">
          <w:rPr>
            <w:noProof/>
            <w:webHidden/>
          </w:rPr>
          <w:t>12</w:t>
        </w:r>
        <w:r w:rsidR="00102A59">
          <w:rPr>
            <w:noProof/>
            <w:webHidden/>
          </w:rPr>
          <w:fldChar w:fldCharType="end"/>
        </w:r>
      </w:hyperlink>
    </w:p>
    <w:p w14:paraId="4DF05BFE" w14:textId="3AF738C8" w:rsidR="00102A59" w:rsidRDefault="00994954">
      <w:pPr>
        <w:pStyle w:val="31"/>
        <w:tabs>
          <w:tab w:val="right" w:leader="underscore" w:pos="9910"/>
        </w:tabs>
        <w:rPr>
          <w:rFonts w:asciiTheme="minorHAnsi" w:eastAsiaTheme="minorEastAsia" w:hAnsiTheme="minorHAnsi" w:cstheme="minorBidi"/>
          <w:noProof/>
          <w:sz w:val="22"/>
          <w:szCs w:val="22"/>
          <w:lang w:eastAsia="ru-RU"/>
        </w:rPr>
      </w:pPr>
      <w:hyperlink w:anchor="_Toc184910595" w:history="1">
        <w:r w:rsidR="00102A59" w:rsidRPr="003C1949">
          <w:rPr>
            <w:rStyle w:val="af4"/>
            <w:noProof/>
          </w:rPr>
          <w:t>Статья 5. Ответственность за нарушение Правил землепользования и застройки</w:t>
        </w:r>
        <w:r w:rsidR="00102A59">
          <w:rPr>
            <w:noProof/>
            <w:webHidden/>
          </w:rPr>
          <w:tab/>
        </w:r>
        <w:r w:rsidR="00102A59">
          <w:rPr>
            <w:noProof/>
            <w:webHidden/>
          </w:rPr>
          <w:fldChar w:fldCharType="begin"/>
        </w:r>
        <w:r w:rsidR="00102A59">
          <w:rPr>
            <w:noProof/>
            <w:webHidden/>
          </w:rPr>
          <w:instrText xml:space="preserve"> PAGEREF _Toc184910595 \h </w:instrText>
        </w:r>
        <w:r w:rsidR="00102A59">
          <w:rPr>
            <w:noProof/>
            <w:webHidden/>
          </w:rPr>
        </w:r>
        <w:r w:rsidR="00102A59">
          <w:rPr>
            <w:noProof/>
            <w:webHidden/>
          </w:rPr>
          <w:fldChar w:fldCharType="separate"/>
        </w:r>
        <w:r w:rsidR="008D1023">
          <w:rPr>
            <w:noProof/>
            <w:webHidden/>
          </w:rPr>
          <w:t>13</w:t>
        </w:r>
        <w:r w:rsidR="00102A59">
          <w:rPr>
            <w:noProof/>
            <w:webHidden/>
          </w:rPr>
          <w:fldChar w:fldCharType="end"/>
        </w:r>
      </w:hyperlink>
    </w:p>
    <w:p w14:paraId="19060780" w14:textId="69B1E3A3" w:rsidR="00102A59" w:rsidRDefault="00994954">
      <w:pPr>
        <w:pStyle w:val="31"/>
        <w:tabs>
          <w:tab w:val="right" w:leader="underscore" w:pos="9910"/>
        </w:tabs>
        <w:rPr>
          <w:rFonts w:asciiTheme="minorHAnsi" w:eastAsiaTheme="minorEastAsia" w:hAnsiTheme="minorHAnsi" w:cstheme="minorBidi"/>
          <w:noProof/>
          <w:sz w:val="22"/>
          <w:szCs w:val="22"/>
          <w:lang w:eastAsia="ru-RU"/>
        </w:rPr>
      </w:pPr>
      <w:hyperlink w:anchor="_Toc184910596" w:history="1">
        <w:r w:rsidR="00102A59" w:rsidRPr="003C1949">
          <w:rPr>
            <w:rStyle w:val="af4"/>
            <w:noProof/>
          </w:rPr>
          <w:t>Статья 6. Общие положения, относящиеся к ранее возникшим правам</w:t>
        </w:r>
        <w:r w:rsidR="00102A59">
          <w:rPr>
            <w:noProof/>
            <w:webHidden/>
          </w:rPr>
          <w:tab/>
        </w:r>
        <w:r w:rsidR="00102A59">
          <w:rPr>
            <w:noProof/>
            <w:webHidden/>
          </w:rPr>
          <w:fldChar w:fldCharType="begin"/>
        </w:r>
        <w:r w:rsidR="00102A59">
          <w:rPr>
            <w:noProof/>
            <w:webHidden/>
          </w:rPr>
          <w:instrText xml:space="preserve"> PAGEREF _Toc184910596 \h </w:instrText>
        </w:r>
        <w:r w:rsidR="00102A59">
          <w:rPr>
            <w:noProof/>
            <w:webHidden/>
          </w:rPr>
        </w:r>
        <w:r w:rsidR="00102A59">
          <w:rPr>
            <w:noProof/>
            <w:webHidden/>
          </w:rPr>
          <w:fldChar w:fldCharType="separate"/>
        </w:r>
        <w:r w:rsidR="008D1023">
          <w:rPr>
            <w:noProof/>
            <w:webHidden/>
          </w:rPr>
          <w:t>13</w:t>
        </w:r>
        <w:r w:rsidR="00102A59">
          <w:rPr>
            <w:noProof/>
            <w:webHidden/>
          </w:rPr>
          <w:fldChar w:fldCharType="end"/>
        </w:r>
      </w:hyperlink>
    </w:p>
    <w:p w14:paraId="175A8661" w14:textId="77CF6074" w:rsidR="00102A59" w:rsidRDefault="00994954">
      <w:pPr>
        <w:pStyle w:val="31"/>
        <w:tabs>
          <w:tab w:val="right" w:leader="underscore" w:pos="9910"/>
        </w:tabs>
        <w:rPr>
          <w:rFonts w:asciiTheme="minorHAnsi" w:eastAsiaTheme="minorEastAsia" w:hAnsiTheme="minorHAnsi" w:cstheme="minorBidi"/>
          <w:noProof/>
          <w:sz w:val="22"/>
          <w:szCs w:val="22"/>
          <w:lang w:eastAsia="ru-RU"/>
        </w:rPr>
      </w:pPr>
      <w:hyperlink w:anchor="_Toc184910597" w:history="1">
        <w:r w:rsidR="00102A59" w:rsidRPr="003C1949">
          <w:rPr>
            <w:rStyle w:val="af4"/>
            <w:noProof/>
          </w:rPr>
          <w:t>Статья 7. Использование и строительные изменения объектов недвижимости, не соответствующих Правилам</w:t>
        </w:r>
        <w:r w:rsidR="00102A59">
          <w:rPr>
            <w:noProof/>
            <w:webHidden/>
          </w:rPr>
          <w:tab/>
        </w:r>
        <w:r w:rsidR="00102A59">
          <w:rPr>
            <w:noProof/>
            <w:webHidden/>
          </w:rPr>
          <w:fldChar w:fldCharType="begin"/>
        </w:r>
        <w:r w:rsidR="00102A59">
          <w:rPr>
            <w:noProof/>
            <w:webHidden/>
          </w:rPr>
          <w:instrText xml:space="preserve"> PAGEREF _Toc184910597 \h </w:instrText>
        </w:r>
        <w:r w:rsidR="00102A59">
          <w:rPr>
            <w:noProof/>
            <w:webHidden/>
          </w:rPr>
        </w:r>
        <w:r w:rsidR="00102A59">
          <w:rPr>
            <w:noProof/>
            <w:webHidden/>
          </w:rPr>
          <w:fldChar w:fldCharType="separate"/>
        </w:r>
        <w:r w:rsidR="008D1023">
          <w:rPr>
            <w:noProof/>
            <w:webHidden/>
          </w:rPr>
          <w:t>13</w:t>
        </w:r>
        <w:r w:rsidR="00102A59">
          <w:rPr>
            <w:noProof/>
            <w:webHidden/>
          </w:rPr>
          <w:fldChar w:fldCharType="end"/>
        </w:r>
      </w:hyperlink>
    </w:p>
    <w:p w14:paraId="06E1F8A8" w14:textId="15D75DAC" w:rsidR="00102A59" w:rsidRDefault="00994954">
      <w:pPr>
        <w:pStyle w:val="31"/>
        <w:tabs>
          <w:tab w:val="right" w:leader="underscore" w:pos="9910"/>
        </w:tabs>
        <w:rPr>
          <w:rFonts w:asciiTheme="minorHAnsi" w:eastAsiaTheme="minorEastAsia" w:hAnsiTheme="minorHAnsi" w:cstheme="minorBidi"/>
          <w:noProof/>
          <w:sz w:val="22"/>
          <w:szCs w:val="22"/>
          <w:lang w:eastAsia="ru-RU"/>
        </w:rPr>
      </w:pPr>
      <w:hyperlink w:anchor="_Toc184910598" w:history="1">
        <w:r w:rsidR="00102A59" w:rsidRPr="003C1949">
          <w:rPr>
            <w:rStyle w:val="af4"/>
            <w:noProof/>
          </w:rPr>
          <w:t>Статья 8. Градостроительное зонирование территории и установление градостроительных регламентов</w:t>
        </w:r>
        <w:r w:rsidR="00102A59">
          <w:rPr>
            <w:noProof/>
            <w:webHidden/>
          </w:rPr>
          <w:tab/>
        </w:r>
        <w:r w:rsidR="00102A59">
          <w:rPr>
            <w:noProof/>
            <w:webHidden/>
          </w:rPr>
          <w:fldChar w:fldCharType="begin"/>
        </w:r>
        <w:r w:rsidR="00102A59">
          <w:rPr>
            <w:noProof/>
            <w:webHidden/>
          </w:rPr>
          <w:instrText xml:space="preserve"> PAGEREF _Toc184910598 \h </w:instrText>
        </w:r>
        <w:r w:rsidR="00102A59">
          <w:rPr>
            <w:noProof/>
            <w:webHidden/>
          </w:rPr>
        </w:r>
        <w:r w:rsidR="00102A59">
          <w:rPr>
            <w:noProof/>
            <w:webHidden/>
          </w:rPr>
          <w:fldChar w:fldCharType="separate"/>
        </w:r>
        <w:r w:rsidR="008D1023">
          <w:rPr>
            <w:noProof/>
            <w:webHidden/>
          </w:rPr>
          <w:t>14</w:t>
        </w:r>
        <w:r w:rsidR="00102A59">
          <w:rPr>
            <w:noProof/>
            <w:webHidden/>
          </w:rPr>
          <w:fldChar w:fldCharType="end"/>
        </w:r>
      </w:hyperlink>
    </w:p>
    <w:p w14:paraId="260CE819" w14:textId="36306A38" w:rsidR="00102A59" w:rsidRDefault="00994954">
      <w:pPr>
        <w:pStyle w:val="31"/>
        <w:tabs>
          <w:tab w:val="right" w:leader="underscore" w:pos="9910"/>
        </w:tabs>
        <w:rPr>
          <w:rFonts w:asciiTheme="minorHAnsi" w:eastAsiaTheme="minorEastAsia" w:hAnsiTheme="minorHAnsi" w:cstheme="minorBidi"/>
          <w:noProof/>
          <w:sz w:val="22"/>
          <w:szCs w:val="22"/>
          <w:lang w:eastAsia="ru-RU"/>
        </w:rPr>
      </w:pPr>
      <w:hyperlink w:anchor="_Toc184910599" w:history="1">
        <w:r w:rsidR="00102A59" w:rsidRPr="003C1949">
          <w:rPr>
            <w:rStyle w:val="af4"/>
            <w:noProof/>
          </w:rPr>
          <w:t>Статья 9. Комиссия по подготовке проекта правил землепользования и застройки</w:t>
        </w:r>
        <w:r w:rsidR="00102A59">
          <w:rPr>
            <w:noProof/>
            <w:webHidden/>
          </w:rPr>
          <w:tab/>
        </w:r>
        <w:r w:rsidR="00102A59">
          <w:rPr>
            <w:noProof/>
            <w:webHidden/>
          </w:rPr>
          <w:fldChar w:fldCharType="begin"/>
        </w:r>
        <w:r w:rsidR="00102A59">
          <w:rPr>
            <w:noProof/>
            <w:webHidden/>
          </w:rPr>
          <w:instrText xml:space="preserve"> PAGEREF _Toc184910599 \h </w:instrText>
        </w:r>
        <w:r w:rsidR="00102A59">
          <w:rPr>
            <w:noProof/>
            <w:webHidden/>
          </w:rPr>
        </w:r>
        <w:r w:rsidR="00102A59">
          <w:rPr>
            <w:noProof/>
            <w:webHidden/>
          </w:rPr>
          <w:fldChar w:fldCharType="separate"/>
        </w:r>
        <w:r w:rsidR="008D1023">
          <w:rPr>
            <w:noProof/>
            <w:webHidden/>
          </w:rPr>
          <w:t>16</w:t>
        </w:r>
        <w:r w:rsidR="00102A59">
          <w:rPr>
            <w:noProof/>
            <w:webHidden/>
          </w:rPr>
          <w:fldChar w:fldCharType="end"/>
        </w:r>
      </w:hyperlink>
    </w:p>
    <w:p w14:paraId="5830E138" w14:textId="54ECD13A" w:rsidR="00102A59" w:rsidRDefault="00994954">
      <w:pPr>
        <w:pStyle w:val="31"/>
        <w:tabs>
          <w:tab w:val="right" w:leader="underscore" w:pos="9910"/>
        </w:tabs>
        <w:rPr>
          <w:rFonts w:asciiTheme="minorHAnsi" w:eastAsiaTheme="minorEastAsia" w:hAnsiTheme="minorHAnsi" w:cstheme="minorBidi"/>
          <w:noProof/>
          <w:sz w:val="22"/>
          <w:szCs w:val="22"/>
          <w:lang w:eastAsia="ru-RU"/>
        </w:rPr>
      </w:pPr>
      <w:hyperlink w:anchor="_Toc184910600" w:history="1">
        <w:r w:rsidR="00102A59" w:rsidRPr="003C1949">
          <w:rPr>
            <w:rStyle w:val="af4"/>
            <w:noProof/>
          </w:rPr>
          <w:t>Статья 10. Полномочия органов местного самоуправления в области землепользования и застройки</w:t>
        </w:r>
        <w:r w:rsidR="00102A59">
          <w:rPr>
            <w:noProof/>
            <w:webHidden/>
          </w:rPr>
          <w:tab/>
        </w:r>
        <w:r w:rsidR="00102A59">
          <w:rPr>
            <w:noProof/>
            <w:webHidden/>
          </w:rPr>
          <w:fldChar w:fldCharType="begin"/>
        </w:r>
        <w:r w:rsidR="00102A59">
          <w:rPr>
            <w:noProof/>
            <w:webHidden/>
          </w:rPr>
          <w:instrText xml:space="preserve"> PAGEREF _Toc184910600 \h </w:instrText>
        </w:r>
        <w:r w:rsidR="00102A59">
          <w:rPr>
            <w:noProof/>
            <w:webHidden/>
          </w:rPr>
        </w:r>
        <w:r w:rsidR="00102A59">
          <w:rPr>
            <w:noProof/>
            <w:webHidden/>
          </w:rPr>
          <w:fldChar w:fldCharType="separate"/>
        </w:r>
        <w:r w:rsidR="008D1023">
          <w:rPr>
            <w:noProof/>
            <w:webHidden/>
          </w:rPr>
          <w:t>16</w:t>
        </w:r>
        <w:r w:rsidR="00102A59">
          <w:rPr>
            <w:noProof/>
            <w:webHidden/>
          </w:rPr>
          <w:fldChar w:fldCharType="end"/>
        </w:r>
      </w:hyperlink>
    </w:p>
    <w:p w14:paraId="663D0EE3" w14:textId="7FBDA9DF" w:rsidR="00102A59" w:rsidRDefault="00994954">
      <w:pPr>
        <w:pStyle w:val="31"/>
        <w:tabs>
          <w:tab w:val="right" w:leader="underscore" w:pos="9910"/>
        </w:tabs>
        <w:rPr>
          <w:rFonts w:asciiTheme="minorHAnsi" w:eastAsiaTheme="minorEastAsia" w:hAnsiTheme="minorHAnsi" w:cstheme="minorBidi"/>
          <w:noProof/>
          <w:sz w:val="22"/>
          <w:szCs w:val="22"/>
          <w:lang w:eastAsia="ru-RU"/>
        </w:rPr>
      </w:pPr>
      <w:hyperlink w:anchor="_Toc184910601" w:history="1">
        <w:r w:rsidR="00102A59" w:rsidRPr="003C1949">
          <w:rPr>
            <w:rStyle w:val="af4"/>
            <w:noProof/>
          </w:rPr>
          <w:t>Статья 11.1. Резервирование земель для государственных или муниципальных нужд</w:t>
        </w:r>
        <w:r w:rsidR="00102A59">
          <w:rPr>
            <w:noProof/>
            <w:webHidden/>
          </w:rPr>
          <w:tab/>
        </w:r>
        <w:r w:rsidR="00102A59">
          <w:rPr>
            <w:noProof/>
            <w:webHidden/>
          </w:rPr>
          <w:fldChar w:fldCharType="begin"/>
        </w:r>
        <w:r w:rsidR="00102A59">
          <w:rPr>
            <w:noProof/>
            <w:webHidden/>
          </w:rPr>
          <w:instrText xml:space="preserve"> PAGEREF _Toc184910601 \h </w:instrText>
        </w:r>
        <w:r w:rsidR="00102A59">
          <w:rPr>
            <w:noProof/>
            <w:webHidden/>
          </w:rPr>
        </w:r>
        <w:r w:rsidR="00102A59">
          <w:rPr>
            <w:noProof/>
            <w:webHidden/>
          </w:rPr>
          <w:fldChar w:fldCharType="separate"/>
        </w:r>
        <w:r w:rsidR="008D1023">
          <w:rPr>
            <w:noProof/>
            <w:webHidden/>
          </w:rPr>
          <w:t>17</w:t>
        </w:r>
        <w:r w:rsidR="00102A59">
          <w:rPr>
            <w:noProof/>
            <w:webHidden/>
          </w:rPr>
          <w:fldChar w:fldCharType="end"/>
        </w:r>
      </w:hyperlink>
    </w:p>
    <w:p w14:paraId="4F7109BC" w14:textId="1ADF0852" w:rsidR="00102A59" w:rsidRDefault="00994954">
      <w:pPr>
        <w:pStyle w:val="31"/>
        <w:tabs>
          <w:tab w:val="right" w:leader="underscore" w:pos="9910"/>
        </w:tabs>
        <w:rPr>
          <w:rFonts w:asciiTheme="minorHAnsi" w:eastAsiaTheme="minorEastAsia" w:hAnsiTheme="minorHAnsi" w:cstheme="minorBidi"/>
          <w:noProof/>
          <w:sz w:val="22"/>
          <w:szCs w:val="22"/>
          <w:lang w:eastAsia="ru-RU"/>
        </w:rPr>
      </w:pPr>
      <w:hyperlink w:anchor="_Toc184910602" w:history="1">
        <w:r w:rsidR="00102A59" w:rsidRPr="003C1949">
          <w:rPr>
            <w:rStyle w:val="af4"/>
            <w:noProof/>
          </w:rPr>
          <w:t>Статья 11.2. Изъятие земельных участков для государственных или муниципальных нужд</w:t>
        </w:r>
        <w:r w:rsidR="00102A59">
          <w:rPr>
            <w:noProof/>
            <w:webHidden/>
          </w:rPr>
          <w:tab/>
        </w:r>
        <w:r w:rsidR="00102A59">
          <w:rPr>
            <w:noProof/>
            <w:webHidden/>
          </w:rPr>
          <w:fldChar w:fldCharType="begin"/>
        </w:r>
        <w:r w:rsidR="00102A59">
          <w:rPr>
            <w:noProof/>
            <w:webHidden/>
          </w:rPr>
          <w:instrText xml:space="preserve"> PAGEREF _Toc184910602 \h </w:instrText>
        </w:r>
        <w:r w:rsidR="00102A59">
          <w:rPr>
            <w:noProof/>
            <w:webHidden/>
          </w:rPr>
        </w:r>
        <w:r w:rsidR="00102A59">
          <w:rPr>
            <w:noProof/>
            <w:webHidden/>
          </w:rPr>
          <w:fldChar w:fldCharType="separate"/>
        </w:r>
        <w:r w:rsidR="008D1023">
          <w:rPr>
            <w:noProof/>
            <w:webHidden/>
          </w:rPr>
          <w:t>18</w:t>
        </w:r>
        <w:r w:rsidR="00102A59">
          <w:rPr>
            <w:noProof/>
            <w:webHidden/>
          </w:rPr>
          <w:fldChar w:fldCharType="end"/>
        </w:r>
      </w:hyperlink>
    </w:p>
    <w:p w14:paraId="3E8F4105" w14:textId="3324308F" w:rsidR="00102A59" w:rsidRDefault="00994954">
      <w:pPr>
        <w:pStyle w:val="31"/>
        <w:tabs>
          <w:tab w:val="right" w:leader="underscore" w:pos="9910"/>
        </w:tabs>
        <w:rPr>
          <w:rFonts w:asciiTheme="minorHAnsi" w:eastAsiaTheme="minorEastAsia" w:hAnsiTheme="minorHAnsi" w:cstheme="minorBidi"/>
          <w:noProof/>
          <w:sz w:val="22"/>
          <w:szCs w:val="22"/>
          <w:lang w:eastAsia="ru-RU"/>
        </w:rPr>
      </w:pPr>
      <w:hyperlink w:anchor="_Toc184910603" w:history="1">
        <w:r w:rsidR="00102A59" w:rsidRPr="003C1949">
          <w:rPr>
            <w:rStyle w:val="af4"/>
            <w:noProof/>
          </w:rPr>
          <w:t>Статья 12. Право ограниченного пользования чужим земельным участком (сервитут)</w:t>
        </w:r>
        <w:r w:rsidR="00102A59">
          <w:rPr>
            <w:noProof/>
            <w:webHidden/>
          </w:rPr>
          <w:tab/>
        </w:r>
        <w:r w:rsidR="00102A59">
          <w:rPr>
            <w:noProof/>
            <w:webHidden/>
          </w:rPr>
          <w:fldChar w:fldCharType="begin"/>
        </w:r>
        <w:r w:rsidR="00102A59">
          <w:rPr>
            <w:noProof/>
            <w:webHidden/>
          </w:rPr>
          <w:instrText xml:space="preserve"> PAGEREF _Toc184910603 \h </w:instrText>
        </w:r>
        <w:r w:rsidR="00102A59">
          <w:rPr>
            <w:noProof/>
            <w:webHidden/>
          </w:rPr>
        </w:r>
        <w:r w:rsidR="00102A59">
          <w:rPr>
            <w:noProof/>
            <w:webHidden/>
          </w:rPr>
          <w:fldChar w:fldCharType="separate"/>
        </w:r>
        <w:r w:rsidR="008D1023">
          <w:rPr>
            <w:noProof/>
            <w:webHidden/>
          </w:rPr>
          <w:t>20</w:t>
        </w:r>
        <w:r w:rsidR="00102A59">
          <w:rPr>
            <w:noProof/>
            <w:webHidden/>
          </w:rPr>
          <w:fldChar w:fldCharType="end"/>
        </w:r>
      </w:hyperlink>
    </w:p>
    <w:p w14:paraId="18BE40D9" w14:textId="5164A9D6" w:rsidR="00102A59" w:rsidRDefault="00994954">
      <w:pPr>
        <w:pStyle w:val="25"/>
        <w:tabs>
          <w:tab w:val="right" w:leader="underscore" w:pos="9910"/>
        </w:tabs>
        <w:rPr>
          <w:rFonts w:asciiTheme="minorHAnsi" w:eastAsiaTheme="minorEastAsia" w:hAnsiTheme="minorHAnsi" w:cstheme="minorBidi"/>
          <w:b w:val="0"/>
          <w:bCs w:val="0"/>
          <w:caps w:val="0"/>
          <w:noProof/>
          <w:sz w:val="22"/>
          <w:lang w:eastAsia="ru-RU"/>
        </w:rPr>
      </w:pPr>
      <w:hyperlink w:anchor="_Toc184910604" w:history="1">
        <w:r w:rsidR="00102A59" w:rsidRPr="003C1949">
          <w:rPr>
            <w:rStyle w:val="af4"/>
            <w:noProof/>
          </w:rPr>
          <w:t>РАЗДЕЛ 2. Об изменении видов разрешенного использования земельных участков и объектов капитального строительства физическими и юридическими лицами.</w:t>
        </w:r>
        <w:r w:rsidR="00102A59">
          <w:rPr>
            <w:noProof/>
            <w:webHidden/>
          </w:rPr>
          <w:tab/>
        </w:r>
        <w:r w:rsidR="00102A59">
          <w:rPr>
            <w:noProof/>
            <w:webHidden/>
          </w:rPr>
          <w:fldChar w:fldCharType="begin"/>
        </w:r>
        <w:r w:rsidR="00102A59">
          <w:rPr>
            <w:noProof/>
            <w:webHidden/>
          </w:rPr>
          <w:instrText xml:space="preserve"> PAGEREF _Toc184910604 \h </w:instrText>
        </w:r>
        <w:r w:rsidR="00102A59">
          <w:rPr>
            <w:noProof/>
            <w:webHidden/>
          </w:rPr>
        </w:r>
        <w:r w:rsidR="00102A59">
          <w:rPr>
            <w:noProof/>
            <w:webHidden/>
          </w:rPr>
          <w:fldChar w:fldCharType="separate"/>
        </w:r>
        <w:r w:rsidR="008D1023">
          <w:rPr>
            <w:noProof/>
            <w:webHidden/>
          </w:rPr>
          <w:t>22</w:t>
        </w:r>
        <w:r w:rsidR="00102A59">
          <w:rPr>
            <w:noProof/>
            <w:webHidden/>
          </w:rPr>
          <w:fldChar w:fldCharType="end"/>
        </w:r>
      </w:hyperlink>
    </w:p>
    <w:p w14:paraId="55CA8B1D" w14:textId="6B34189E" w:rsidR="00102A59" w:rsidRDefault="00994954">
      <w:pPr>
        <w:pStyle w:val="31"/>
        <w:tabs>
          <w:tab w:val="right" w:leader="underscore" w:pos="9910"/>
        </w:tabs>
        <w:rPr>
          <w:rFonts w:asciiTheme="minorHAnsi" w:eastAsiaTheme="minorEastAsia" w:hAnsiTheme="minorHAnsi" w:cstheme="minorBidi"/>
          <w:noProof/>
          <w:sz w:val="22"/>
          <w:szCs w:val="22"/>
          <w:lang w:eastAsia="ru-RU"/>
        </w:rPr>
      </w:pPr>
      <w:hyperlink w:anchor="_Toc184910605" w:history="1">
        <w:r w:rsidR="00102A59" w:rsidRPr="003C1949">
          <w:rPr>
            <w:rStyle w:val="af4"/>
            <w:noProof/>
          </w:rPr>
          <w:t>Статья 13. Виды разрешенного использования земельных участков и объектов капитального строительства</w:t>
        </w:r>
        <w:r w:rsidR="00102A59">
          <w:rPr>
            <w:noProof/>
            <w:webHidden/>
          </w:rPr>
          <w:tab/>
        </w:r>
        <w:r w:rsidR="00102A59">
          <w:rPr>
            <w:noProof/>
            <w:webHidden/>
          </w:rPr>
          <w:fldChar w:fldCharType="begin"/>
        </w:r>
        <w:r w:rsidR="00102A59">
          <w:rPr>
            <w:noProof/>
            <w:webHidden/>
          </w:rPr>
          <w:instrText xml:space="preserve"> PAGEREF _Toc184910605 \h </w:instrText>
        </w:r>
        <w:r w:rsidR="00102A59">
          <w:rPr>
            <w:noProof/>
            <w:webHidden/>
          </w:rPr>
        </w:r>
        <w:r w:rsidR="00102A59">
          <w:rPr>
            <w:noProof/>
            <w:webHidden/>
          </w:rPr>
          <w:fldChar w:fldCharType="separate"/>
        </w:r>
        <w:r w:rsidR="008D1023">
          <w:rPr>
            <w:noProof/>
            <w:webHidden/>
          </w:rPr>
          <w:t>22</w:t>
        </w:r>
        <w:r w:rsidR="00102A59">
          <w:rPr>
            <w:noProof/>
            <w:webHidden/>
          </w:rPr>
          <w:fldChar w:fldCharType="end"/>
        </w:r>
      </w:hyperlink>
    </w:p>
    <w:p w14:paraId="5647BFE9" w14:textId="4E85FE41" w:rsidR="00102A59" w:rsidRDefault="00994954">
      <w:pPr>
        <w:pStyle w:val="31"/>
        <w:tabs>
          <w:tab w:val="right" w:leader="underscore" w:pos="9910"/>
        </w:tabs>
        <w:rPr>
          <w:rFonts w:asciiTheme="minorHAnsi" w:eastAsiaTheme="minorEastAsia" w:hAnsiTheme="minorHAnsi" w:cstheme="minorBidi"/>
          <w:noProof/>
          <w:sz w:val="22"/>
          <w:szCs w:val="22"/>
          <w:lang w:eastAsia="ru-RU"/>
        </w:rPr>
      </w:pPr>
      <w:hyperlink w:anchor="_Toc184910606" w:history="1">
        <w:r w:rsidR="00102A59" w:rsidRPr="003C1949">
          <w:rPr>
            <w:rStyle w:val="af4"/>
            <w:noProof/>
          </w:rPr>
          <w:t>Статья 14. Изменение видов разрешенного использования земельных участков и объектов капитального строительства</w:t>
        </w:r>
        <w:r w:rsidR="00102A59">
          <w:rPr>
            <w:noProof/>
            <w:webHidden/>
          </w:rPr>
          <w:tab/>
        </w:r>
        <w:r w:rsidR="00102A59">
          <w:rPr>
            <w:noProof/>
            <w:webHidden/>
          </w:rPr>
          <w:fldChar w:fldCharType="begin"/>
        </w:r>
        <w:r w:rsidR="00102A59">
          <w:rPr>
            <w:noProof/>
            <w:webHidden/>
          </w:rPr>
          <w:instrText xml:space="preserve"> PAGEREF _Toc184910606 \h </w:instrText>
        </w:r>
        <w:r w:rsidR="00102A59">
          <w:rPr>
            <w:noProof/>
            <w:webHidden/>
          </w:rPr>
        </w:r>
        <w:r w:rsidR="00102A59">
          <w:rPr>
            <w:noProof/>
            <w:webHidden/>
          </w:rPr>
          <w:fldChar w:fldCharType="separate"/>
        </w:r>
        <w:r w:rsidR="008D1023">
          <w:rPr>
            <w:noProof/>
            <w:webHidden/>
          </w:rPr>
          <w:t>22</w:t>
        </w:r>
        <w:r w:rsidR="00102A59">
          <w:rPr>
            <w:noProof/>
            <w:webHidden/>
          </w:rPr>
          <w:fldChar w:fldCharType="end"/>
        </w:r>
      </w:hyperlink>
    </w:p>
    <w:p w14:paraId="199A2876" w14:textId="097AB3E4" w:rsidR="00102A59" w:rsidRDefault="00994954">
      <w:pPr>
        <w:pStyle w:val="31"/>
        <w:tabs>
          <w:tab w:val="right" w:leader="underscore" w:pos="9910"/>
        </w:tabs>
        <w:rPr>
          <w:rFonts w:asciiTheme="minorHAnsi" w:eastAsiaTheme="minorEastAsia" w:hAnsiTheme="minorHAnsi" w:cstheme="minorBidi"/>
          <w:noProof/>
          <w:sz w:val="22"/>
          <w:szCs w:val="22"/>
          <w:lang w:eastAsia="ru-RU"/>
        </w:rPr>
      </w:pPr>
      <w:hyperlink w:anchor="_Toc184910607" w:history="1">
        <w:r w:rsidR="00102A59" w:rsidRPr="003C1949">
          <w:rPr>
            <w:rStyle w:val="af4"/>
            <w:noProof/>
          </w:rPr>
          <w:t>Статья 15. Порядок предоставления разрешения на условно разрешенный вид использования земельного участка или объекта капитального строительства</w:t>
        </w:r>
        <w:r w:rsidR="00102A59">
          <w:rPr>
            <w:noProof/>
            <w:webHidden/>
          </w:rPr>
          <w:tab/>
        </w:r>
        <w:r w:rsidR="00102A59">
          <w:rPr>
            <w:noProof/>
            <w:webHidden/>
          </w:rPr>
          <w:fldChar w:fldCharType="begin"/>
        </w:r>
        <w:r w:rsidR="00102A59">
          <w:rPr>
            <w:noProof/>
            <w:webHidden/>
          </w:rPr>
          <w:instrText xml:space="preserve"> PAGEREF _Toc184910607 \h </w:instrText>
        </w:r>
        <w:r w:rsidR="00102A59">
          <w:rPr>
            <w:noProof/>
            <w:webHidden/>
          </w:rPr>
        </w:r>
        <w:r w:rsidR="00102A59">
          <w:rPr>
            <w:noProof/>
            <w:webHidden/>
          </w:rPr>
          <w:fldChar w:fldCharType="separate"/>
        </w:r>
        <w:r w:rsidR="008D1023">
          <w:rPr>
            <w:noProof/>
            <w:webHidden/>
          </w:rPr>
          <w:t>23</w:t>
        </w:r>
        <w:r w:rsidR="00102A59">
          <w:rPr>
            <w:noProof/>
            <w:webHidden/>
          </w:rPr>
          <w:fldChar w:fldCharType="end"/>
        </w:r>
      </w:hyperlink>
    </w:p>
    <w:p w14:paraId="4A0EF00A" w14:textId="24DB06C1" w:rsidR="00102A59" w:rsidRDefault="00994954">
      <w:pPr>
        <w:pStyle w:val="31"/>
        <w:tabs>
          <w:tab w:val="right" w:leader="underscore" w:pos="9910"/>
        </w:tabs>
        <w:rPr>
          <w:rFonts w:asciiTheme="minorHAnsi" w:eastAsiaTheme="minorEastAsia" w:hAnsiTheme="minorHAnsi" w:cstheme="minorBidi"/>
          <w:noProof/>
          <w:sz w:val="22"/>
          <w:szCs w:val="22"/>
          <w:lang w:eastAsia="ru-RU"/>
        </w:rPr>
      </w:pPr>
      <w:hyperlink w:anchor="_Toc184910608" w:history="1">
        <w:r w:rsidR="00102A59" w:rsidRPr="003C1949">
          <w:rPr>
            <w:rStyle w:val="af4"/>
            <w:noProof/>
          </w:rPr>
          <w:t>Статья 16. Порядок предоставления разрешения на отклонение от предельных параметров разрешенного строительства, реконструкции объектов капитального строительства</w:t>
        </w:r>
        <w:r w:rsidR="00102A59">
          <w:rPr>
            <w:noProof/>
            <w:webHidden/>
          </w:rPr>
          <w:tab/>
        </w:r>
        <w:r w:rsidR="00102A59">
          <w:rPr>
            <w:noProof/>
            <w:webHidden/>
          </w:rPr>
          <w:fldChar w:fldCharType="begin"/>
        </w:r>
        <w:r w:rsidR="00102A59">
          <w:rPr>
            <w:noProof/>
            <w:webHidden/>
          </w:rPr>
          <w:instrText xml:space="preserve"> PAGEREF _Toc184910608 \h </w:instrText>
        </w:r>
        <w:r w:rsidR="00102A59">
          <w:rPr>
            <w:noProof/>
            <w:webHidden/>
          </w:rPr>
        </w:r>
        <w:r w:rsidR="00102A59">
          <w:rPr>
            <w:noProof/>
            <w:webHidden/>
          </w:rPr>
          <w:fldChar w:fldCharType="separate"/>
        </w:r>
        <w:r w:rsidR="008D1023">
          <w:rPr>
            <w:noProof/>
            <w:webHidden/>
          </w:rPr>
          <w:t>25</w:t>
        </w:r>
        <w:r w:rsidR="00102A59">
          <w:rPr>
            <w:noProof/>
            <w:webHidden/>
          </w:rPr>
          <w:fldChar w:fldCharType="end"/>
        </w:r>
      </w:hyperlink>
    </w:p>
    <w:p w14:paraId="3A1B79D0" w14:textId="09C39EE5" w:rsidR="00102A59" w:rsidRDefault="00994954">
      <w:pPr>
        <w:pStyle w:val="25"/>
        <w:tabs>
          <w:tab w:val="right" w:leader="underscore" w:pos="9910"/>
        </w:tabs>
        <w:rPr>
          <w:rFonts w:asciiTheme="minorHAnsi" w:eastAsiaTheme="minorEastAsia" w:hAnsiTheme="minorHAnsi" w:cstheme="minorBidi"/>
          <w:b w:val="0"/>
          <w:bCs w:val="0"/>
          <w:caps w:val="0"/>
          <w:noProof/>
          <w:sz w:val="22"/>
          <w:lang w:eastAsia="ru-RU"/>
        </w:rPr>
      </w:pPr>
      <w:hyperlink w:anchor="_Toc184910609" w:history="1">
        <w:r w:rsidR="00102A59" w:rsidRPr="003C1949">
          <w:rPr>
            <w:rStyle w:val="af4"/>
            <w:noProof/>
          </w:rPr>
          <w:t>РАЗДЕЛ 3. О подготовке документации по планировке территории органами местного самоуправления.</w:t>
        </w:r>
        <w:r w:rsidR="00102A59">
          <w:rPr>
            <w:noProof/>
            <w:webHidden/>
          </w:rPr>
          <w:tab/>
        </w:r>
        <w:r w:rsidR="00102A59">
          <w:rPr>
            <w:noProof/>
            <w:webHidden/>
          </w:rPr>
          <w:fldChar w:fldCharType="begin"/>
        </w:r>
        <w:r w:rsidR="00102A59">
          <w:rPr>
            <w:noProof/>
            <w:webHidden/>
          </w:rPr>
          <w:instrText xml:space="preserve"> PAGEREF _Toc184910609 \h </w:instrText>
        </w:r>
        <w:r w:rsidR="00102A59">
          <w:rPr>
            <w:noProof/>
            <w:webHidden/>
          </w:rPr>
        </w:r>
        <w:r w:rsidR="00102A59">
          <w:rPr>
            <w:noProof/>
            <w:webHidden/>
          </w:rPr>
          <w:fldChar w:fldCharType="separate"/>
        </w:r>
        <w:r w:rsidR="008D1023">
          <w:rPr>
            <w:noProof/>
            <w:webHidden/>
          </w:rPr>
          <w:t>26</w:t>
        </w:r>
        <w:r w:rsidR="00102A59">
          <w:rPr>
            <w:noProof/>
            <w:webHidden/>
          </w:rPr>
          <w:fldChar w:fldCharType="end"/>
        </w:r>
      </w:hyperlink>
    </w:p>
    <w:p w14:paraId="4B1CF3A8" w14:textId="7878FCF1" w:rsidR="00102A59" w:rsidRDefault="00994954">
      <w:pPr>
        <w:pStyle w:val="31"/>
        <w:tabs>
          <w:tab w:val="right" w:leader="underscore" w:pos="9910"/>
        </w:tabs>
        <w:rPr>
          <w:rFonts w:asciiTheme="minorHAnsi" w:eastAsiaTheme="minorEastAsia" w:hAnsiTheme="minorHAnsi" w:cstheme="minorBidi"/>
          <w:noProof/>
          <w:sz w:val="22"/>
          <w:szCs w:val="22"/>
          <w:lang w:eastAsia="ru-RU"/>
        </w:rPr>
      </w:pPr>
      <w:hyperlink w:anchor="_Toc184910610" w:history="1">
        <w:r w:rsidR="00102A59" w:rsidRPr="003C1949">
          <w:rPr>
            <w:rStyle w:val="af4"/>
            <w:noProof/>
          </w:rPr>
          <w:t>Статья 17. Порядок подготовки проекта правил землепользования и застройки</w:t>
        </w:r>
        <w:r w:rsidR="00102A59">
          <w:rPr>
            <w:noProof/>
            <w:webHidden/>
          </w:rPr>
          <w:tab/>
        </w:r>
        <w:r w:rsidR="00102A59">
          <w:rPr>
            <w:noProof/>
            <w:webHidden/>
          </w:rPr>
          <w:fldChar w:fldCharType="begin"/>
        </w:r>
        <w:r w:rsidR="00102A59">
          <w:rPr>
            <w:noProof/>
            <w:webHidden/>
          </w:rPr>
          <w:instrText xml:space="preserve"> PAGEREF _Toc184910610 \h </w:instrText>
        </w:r>
        <w:r w:rsidR="00102A59">
          <w:rPr>
            <w:noProof/>
            <w:webHidden/>
          </w:rPr>
        </w:r>
        <w:r w:rsidR="00102A59">
          <w:rPr>
            <w:noProof/>
            <w:webHidden/>
          </w:rPr>
          <w:fldChar w:fldCharType="separate"/>
        </w:r>
        <w:r w:rsidR="008D1023">
          <w:rPr>
            <w:noProof/>
            <w:webHidden/>
          </w:rPr>
          <w:t>26</w:t>
        </w:r>
        <w:r w:rsidR="00102A59">
          <w:rPr>
            <w:noProof/>
            <w:webHidden/>
          </w:rPr>
          <w:fldChar w:fldCharType="end"/>
        </w:r>
      </w:hyperlink>
    </w:p>
    <w:p w14:paraId="30BC5EBB" w14:textId="23AFF135" w:rsidR="00102A59" w:rsidRDefault="00994954">
      <w:pPr>
        <w:pStyle w:val="31"/>
        <w:tabs>
          <w:tab w:val="right" w:leader="underscore" w:pos="9910"/>
        </w:tabs>
        <w:rPr>
          <w:rFonts w:asciiTheme="minorHAnsi" w:eastAsiaTheme="minorEastAsia" w:hAnsiTheme="minorHAnsi" w:cstheme="minorBidi"/>
          <w:noProof/>
          <w:sz w:val="22"/>
          <w:szCs w:val="22"/>
          <w:lang w:eastAsia="ru-RU"/>
        </w:rPr>
      </w:pPr>
      <w:hyperlink w:anchor="_Toc184910611" w:history="1">
        <w:r w:rsidR="00102A59" w:rsidRPr="003C1949">
          <w:rPr>
            <w:rStyle w:val="af4"/>
            <w:noProof/>
          </w:rPr>
          <w:t>Статья 18. Порядок утверждения правил землепользования и застройки</w:t>
        </w:r>
        <w:r w:rsidR="00102A59">
          <w:rPr>
            <w:noProof/>
            <w:webHidden/>
          </w:rPr>
          <w:tab/>
        </w:r>
        <w:r w:rsidR="00102A59">
          <w:rPr>
            <w:noProof/>
            <w:webHidden/>
          </w:rPr>
          <w:fldChar w:fldCharType="begin"/>
        </w:r>
        <w:r w:rsidR="00102A59">
          <w:rPr>
            <w:noProof/>
            <w:webHidden/>
          </w:rPr>
          <w:instrText xml:space="preserve"> PAGEREF _Toc184910611 \h </w:instrText>
        </w:r>
        <w:r w:rsidR="00102A59">
          <w:rPr>
            <w:noProof/>
            <w:webHidden/>
          </w:rPr>
        </w:r>
        <w:r w:rsidR="00102A59">
          <w:rPr>
            <w:noProof/>
            <w:webHidden/>
          </w:rPr>
          <w:fldChar w:fldCharType="separate"/>
        </w:r>
        <w:r w:rsidR="008D1023">
          <w:rPr>
            <w:noProof/>
            <w:webHidden/>
          </w:rPr>
          <w:t>29</w:t>
        </w:r>
        <w:r w:rsidR="00102A59">
          <w:rPr>
            <w:noProof/>
            <w:webHidden/>
          </w:rPr>
          <w:fldChar w:fldCharType="end"/>
        </w:r>
      </w:hyperlink>
    </w:p>
    <w:p w14:paraId="458AF896" w14:textId="2AD8A55C" w:rsidR="00102A59" w:rsidRDefault="00994954">
      <w:pPr>
        <w:pStyle w:val="31"/>
        <w:tabs>
          <w:tab w:val="right" w:leader="underscore" w:pos="9910"/>
        </w:tabs>
        <w:rPr>
          <w:rFonts w:asciiTheme="minorHAnsi" w:eastAsiaTheme="minorEastAsia" w:hAnsiTheme="minorHAnsi" w:cstheme="minorBidi"/>
          <w:noProof/>
          <w:sz w:val="22"/>
          <w:szCs w:val="22"/>
          <w:lang w:eastAsia="ru-RU"/>
        </w:rPr>
      </w:pPr>
      <w:hyperlink w:anchor="_Toc184910612" w:history="1">
        <w:r w:rsidR="00102A59" w:rsidRPr="003C1949">
          <w:rPr>
            <w:rStyle w:val="af4"/>
            <w:noProof/>
          </w:rPr>
          <w:t>Статья 19. Применение правил землепользования и застройки при подготовке  проектов планировки территорий</w:t>
        </w:r>
        <w:r w:rsidR="00102A59">
          <w:rPr>
            <w:noProof/>
            <w:webHidden/>
          </w:rPr>
          <w:tab/>
        </w:r>
        <w:r w:rsidR="00102A59">
          <w:rPr>
            <w:noProof/>
            <w:webHidden/>
          </w:rPr>
          <w:fldChar w:fldCharType="begin"/>
        </w:r>
        <w:r w:rsidR="00102A59">
          <w:rPr>
            <w:noProof/>
            <w:webHidden/>
          </w:rPr>
          <w:instrText xml:space="preserve"> PAGEREF _Toc184910612 \h </w:instrText>
        </w:r>
        <w:r w:rsidR="00102A59">
          <w:rPr>
            <w:noProof/>
            <w:webHidden/>
          </w:rPr>
        </w:r>
        <w:r w:rsidR="00102A59">
          <w:rPr>
            <w:noProof/>
            <w:webHidden/>
          </w:rPr>
          <w:fldChar w:fldCharType="separate"/>
        </w:r>
        <w:r w:rsidR="008D1023">
          <w:rPr>
            <w:noProof/>
            <w:webHidden/>
          </w:rPr>
          <w:t>30</w:t>
        </w:r>
        <w:r w:rsidR="00102A59">
          <w:rPr>
            <w:noProof/>
            <w:webHidden/>
          </w:rPr>
          <w:fldChar w:fldCharType="end"/>
        </w:r>
      </w:hyperlink>
    </w:p>
    <w:p w14:paraId="7F6F655C" w14:textId="16B57BB4" w:rsidR="00102A59" w:rsidRDefault="00994954">
      <w:pPr>
        <w:pStyle w:val="31"/>
        <w:tabs>
          <w:tab w:val="right" w:leader="underscore" w:pos="9910"/>
        </w:tabs>
        <w:rPr>
          <w:rFonts w:asciiTheme="minorHAnsi" w:eastAsiaTheme="minorEastAsia" w:hAnsiTheme="minorHAnsi" w:cstheme="minorBidi"/>
          <w:noProof/>
          <w:sz w:val="22"/>
          <w:szCs w:val="22"/>
          <w:lang w:eastAsia="ru-RU"/>
        </w:rPr>
      </w:pPr>
      <w:hyperlink w:anchor="_Toc184910613" w:history="1">
        <w:r w:rsidR="00102A59" w:rsidRPr="003C1949">
          <w:rPr>
            <w:rStyle w:val="af4"/>
            <w:noProof/>
          </w:rPr>
          <w:t>Статья 20. Применение правил землепользования и застройки при подготовке проектов межевания территорий</w:t>
        </w:r>
        <w:r w:rsidR="00102A59">
          <w:rPr>
            <w:noProof/>
            <w:webHidden/>
          </w:rPr>
          <w:tab/>
        </w:r>
        <w:r w:rsidR="00102A59">
          <w:rPr>
            <w:noProof/>
            <w:webHidden/>
          </w:rPr>
          <w:fldChar w:fldCharType="begin"/>
        </w:r>
        <w:r w:rsidR="00102A59">
          <w:rPr>
            <w:noProof/>
            <w:webHidden/>
          </w:rPr>
          <w:instrText xml:space="preserve"> PAGEREF _Toc184910613 \h </w:instrText>
        </w:r>
        <w:r w:rsidR="00102A59">
          <w:rPr>
            <w:noProof/>
            <w:webHidden/>
          </w:rPr>
        </w:r>
        <w:r w:rsidR="00102A59">
          <w:rPr>
            <w:noProof/>
            <w:webHidden/>
          </w:rPr>
          <w:fldChar w:fldCharType="separate"/>
        </w:r>
        <w:r w:rsidR="008D1023">
          <w:rPr>
            <w:noProof/>
            <w:webHidden/>
          </w:rPr>
          <w:t>30</w:t>
        </w:r>
        <w:r w:rsidR="00102A59">
          <w:rPr>
            <w:noProof/>
            <w:webHidden/>
          </w:rPr>
          <w:fldChar w:fldCharType="end"/>
        </w:r>
      </w:hyperlink>
    </w:p>
    <w:p w14:paraId="6F907693" w14:textId="4F13E34E" w:rsidR="00102A59" w:rsidRDefault="00994954">
      <w:pPr>
        <w:pStyle w:val="31"/>
        <w:tabs>
          <w:tab w:val="right" w:leader="underscore" w:pos="9910"/>
        </w:tabs>
        <w:rPr>
          <w:rFonts w:asciiTheme="minorHAnsi" w:eastAsiaTheme="minorEastAsia" w:hAnsiTheme="minorHAnsi" w:cstheme="minorBidi"/>
          <w:noProof/>
          <w:sz w:val="22"/>
          <w:szCs w:val="22"/>
          <w:lang w:eastAsia="ru-RU"/>
        </w:rPr>
      </w:pPr>
      <w:hyperlink w:anchor="_Toc184910614" w:history="1">
        <w:r w:rsidR="00102A59" w:rsidRPr="003C1949">
          <w:rPr>
            <w:rStyle w:val="af4"/>
            <w:noProof/>
          </w:rPr>
          <w:t>Статья 21. Применение правил землепользования и застройки при подготовке градостроительных планов земельных участков</w:t>
        </w:r>
        <w:r w:rsidR="00102A59">
          <w:rPr>
            <w:noProof/>
            <w:webHidden/>
          </w:rPr>
          <w:tab/>
        </w:r>
        <w:r w:rsidR="00102A59">
          <w:rPr>
            <w:noProof/>
            <w:webHidden/>
          </w:rPr>
          <w:fldChar w:fldCharType="begin"/>
        </w:r>
        <w:r w:rsidR="00102A59">
          <w:rPr>
            <w:noProof/>
            <w:webHidden/>
          </w:rPr>
          <w:instrText xml:space="preserve"> PAGEREF _Toc184910614 \h </w:instrText>
        </w:r>
        <w:r w:rsidR="00102A59">
          <w:rPr>
            <w:noProof/>
            <w:webHidden/>
          </w:rPr>
        </w:r>
        <w:r w:rsidR="00102A59">
          <w:rPr>
            <w:noProof/>
            <w:webHidden/>
          </w:rPr>
          <w:fldChar w:fldCharType="separate"/>
        </w:r>
        <w:r w:rsidR="008D1023">
          <w:rPr>
            <w:noProof/>
            <w:webHidden/>
          </w:rPr>
          <w:t>31</w:t>
        </w:r>
        <w:r w:rsidR="00102A59">
          <w:rPr>
            <w:noProof/>
            <w:webHidden/>
          </w:rPr>
          <w:fldChar w:fldCharType="end"/>
        </w:r>
      </w:hyperlink>
    </w:p>
    <w:p w14:paraId="1421E4DC" w14:textId="450F8AAC" w:rsidR="00102A59" w:rsidRDefault="00994954">
      <w:pPr>
        <w:pStyle w:val="25"/>
        <w:tabs>
          <w:tab w:val="right" w:leader="underscore" w:pos="9910"/>
        </w:tabs>
        <w:rPr>
          <w:rFonts w:asciiTheme="minorHAnsi" w:eastAsiaTheme="minorEastAsia" w:hAnsiTheme="minorHAnsi" w:cstheme="minorBidi"/>
          <w:b w:val="0"/>
          <w:bCs w:val="0"/>
          <w:caps w:val="0"/>
          <w:noProof/>
          <w:sz w:val="22"/>
          <w:lang w:eastAsia="ru-RU"/>
        </w:rPr>
      </w:pPr>
      <w:hyperlink w:anchor="_Toc184910615" w:history="1">
        <w:r w:rsidR="00102A59" w:rsidRPr="003C1949">
          <w:rPr>
            <w:rStyle w:val="af4"/>
            <w:noProof/>
          </w:rPr>
          <w:t>РАЗДЕЛ 4. О проведении общественных обсуждений или публичных слушаний по вопросам землепользования и застройки.</w:t>
        </w:r>
        <w:r w:rsidR="00102A59">
          <w:rPr>
            <w:noProof/>
            <w:webHidden/>
          </w:rPr>
          <w:tab/>
        </w:r>
        <w:r w:rsidR="00102A59">
          <w:rPr>
            <w:noProof/>
            <w:webHidden/>
          </w:rPr>
          <w:fldChar w:fldCharType="begin"/>
        </w:r>
        <w:r w:rsidR="00102A59">
          <w:rPr>
            <w:noProof/>
            <w:webHidden/>
          </w:rPr>
          <w:instrText xml:space="preserve"> PAGEREF _Toc184910615 \h </w:instrText>
        </w:r>
        <w:r w:rsidR="00102A59">
          <w:rPr>
            <w:noProof/>
            <w:webHidden/>
          </w:rPr>
        </w:r>
        <w:r w:rsidR="00102A59">
          <w:rPr>
            <w:noProof/>
            <w:webHidden/>
          </w:rPr>
          <w:fldChar w:fldCharType="separate"/>
        </w:r>
        <w:r w:rsidR="008D1023">
          <w:rPr>
            <w:noProof/>
            <w:webHidden/>
          </w:rPr>
          <w:t>31</w:t>
        </w:r>
        <w:r w:rsidR="00102A59">
          <w:rPr>
            <w:noProof/>
            <w:webHidden/>
          </w:rPr>
          <w:fldChar w:fldCharType="end"/>
        </w:r>
      </w:hyperlink>
    </w:p>
    <w:p w14:paraId="73557E59" w14:textId="62FA4C55" w:rsidR="00102A59" w:rsidRDefault="00994954">
      <w:pPr>
        <w:pStyle w:val="31"/>
        <w:tabs>
          <w:tab w:val="right" w:leader="underscore" w:pos="9910"/>
        </w:tabs>
        <w:rPr>
          <w:rFonts w:asciiTheme="minorHAnsi" w:eastAsiaTheme="minorEastAsia" w:hAnsiTheme="minorHAnsi" w:cstheme="minorBidi"/>
          <w:noProof/>
          <w:sz w:val="22"/>
          <w:szCs w:val="22"/>
          <w:lang w:eastAsia="ru-RU"/>
        </w:rPr>
      </w:pPr>
      <w:hyperlink w:anchor="_Toc184910616" w:history="1">
        <w:r w:rsidR="00102A59" w:rsidRPr="003C1949">
          <w:rPr>
            <w:rStyle w:val="af4"/>
            <w:noProof/>
          </w:rPr>
          <w:t>Статья 22. Проведение публичных слушаний по вопросам землепользования и застройки</w:t>
        </w:r>
        <w:r w:rsidR="00102A59">
          <w:rPr>
            <w:noProof/>
            <w:webHidden/>
          </w:rPr>
          <w:tab/>
        </w:r>
        <w:r w:rsidR="00102A59">
          <w:rPr>
            <w:noProof/>
            <w:webHidden/>
          </w:rPr>
          <w:fldChar w:fldCharType="begin"/>
        </w:r>
        <w:r w:rsidR="00102A59">
          <w:rPr>
            <w:noProof/>
            <w:webHidden/>
          </w:rPr>
          <w:instrText xml:space="preserve"> PAGEREF _Toc184910616 \h </w:instrText>
        </w:r>
        <w:r w:rsidR="00102A59">
          <w:rPr>
            <w:noProof/>
            <w:webHidden/>
          </w:rPr>
        </w:r>
        <w:r w:rsidR="00102A59">
          <w:rPr>
            <w:noProof/>
            <w:webHidden/>
          </w:rPr>
          <w:fldChar w:fldCharType="separate"/>
        </w:r>
        <w:r w:rsidR="008D1023">
          <w:rPr>
            <w:noProof/>
            <w:webHidden/>
          </w:rPr>
          <w:t>31</w:t>
        </w:r>
        <w:r w:rsidR="00102A59">
          <w:rPr>
            <w:noProof/>
            <w:webHidden/>
          </w:rPr>
          <w:fldChar w:fldCharType="end"/>
        </w:r>
      </w:hyperlink>
    </w:p>
    <w:p w14:paraId="31DCFF8A" w14:textId="71A38FC7" w:rsidR="00102A59" w:rsidRDefault="00994954">
      <w:pPr>
        <w:pStyle w:val="25"/>
        <w:tabs>
          <w:tab w:val="right" w:leader="underscore" w:pos="9910"/>
        </w:tabs>
        <w:rPr>
          <w:rFonts w:asciiTheme="minorHAnsi" w:eastAsiaTheme="minorEastAsia" w:hAnsiTheme="minorHAnsi" w:cstheme="minorBidi"/>
          <w:b w:val="0"/>
          <w:bCs w:val="0"/>
          <w:caps w:val="0"/>
          <w:noProof/>
          <w:sz w:val="22"/>
          <w:lang w:eastAsia="ru-RU"/>
        </w:rPr>
      </w:pPr>
      <w:hyperlink w:anchor="_Toc184910617" w:history="1">
        <w:r w:rsidR="00102A59" w:rsidRPr="003C1949">
          <w:rPr>
            <w:rStyle w:val="af4"/>
            <w:noProof/>
          </w:rPr>
          <w:t>РАЗДЕЛ 5. О внесении изменений в правила землепользования и застройки.</w:t>
        </w:r>
        <w:r w:rsidR="00102A59">
          <w:rPr>
            <w:noProof/>
            <w:webHidden/>
          </w:rPr>
          <w:tab/>
        </w:r>
        <w:r w:rsidR="00102A59">
          <w:rPr>
            <w:noProof/>
            <w:webHidden/>
          </w:rPr>
          <w:fldChar w:fldCharType="begin"/>
        </w:r>
        <w:r w:rsidR="00102A59">
          <w:rPr>
            <w:noProof/>
            <w:webHidden/>
          </w:rPr>
          <w:instrText xml:space="preserve"> PAGEREF _Toc184910617 \h </w:instrText>
        </w:r>
        <w:r w:rsidR="00102A59">
          <w:rPr>
            <w:noProof/>
            <w:webHidden/>
          </w:rPr>
        </w:r>
        <w:r w:rsidR="00102A59">
          <w:rPr>
            <w:noProof/>
            <w:webHidden/>
          </w:rPr>
          <w:fldChar w:fldCharType="separate"/>
        </w:r>
        <w:r w:rsidR="008D1023">
          <w:rPr>
            <w:noProof/>
            <w:webHidden/>
          </w:rPr>
          <w:t>33</w:t>
        </w:r>
        <w:r w:rsidR="00102A59">
          <w:rPr>
            <w:noProof/>
            <w:webHidden/>
          </w:rPr>
          <w:fldChar w:fldCharType="end"/>
        </w:r>
      </w:hyperlink>
    </w:p>
    <w:p w14:paraId="0644177F" w14:textId="38AD477C" w:rsidR="00102A59" w:rsidRDefault="00994954">
      <w:pPr>
        <w:pStyle w:val="31"/>
        <w:tabs>
          <w:tab w:val="right" w:leader="underscore" w:pos="9910"/>
        </w:tabs>
        <w:rPr>
          <w:rFonts w:asciiTheme="minorHAnsi" w:eastAsiaTheme="minorEastAsia" w:hAnsiTheme="minorHAnsi" w:cstheme="minorBidi"/>
          <w:noProof/>
          <w:sz w:val="22"/>
          <w:szCs w:val="22"/>
          <w:lang w:eastAsia="ru-RU"/>
        </w:rPr>
      </w:pPr>
      <w:hyperlink w:anchor="_Toc184910618" w:history="1">
        <w:r w:rsidR="00102A59" w:rsidRPr="003C1949">
          <w:rPr>
            <w:rStyle w:val="af4"/>
            <w:noProof/>
          </w:rPr>
          <w:t>Статья 23. Основания и право инициативы внесения изменений в настоящие Правила</w:t>
        </w:r>
        <w:r w:rsidR="00102A59">
          <w:rPr>
            <w:noProof/>
            <w:webHidden/>
          </w:rPr>
          <w:tab/>
        </w:r>
        <w:r w:rsidR="00102A59">
          <w:rPr>
            <w:noProof/>
            <w:webHidden/>
          </w:rPr>
          <w:fldChar w:fldCharType="begin"/>
        </w:r>
        <w:r w:rsidR="00102A59">
          <w:rPr>
            <w:noProof/>
            <w:webHidden/>
          </w:rPr>
          <w:instrText xml:space="preserve"> PAGEREF _Toc184910618 \h </w:instrText>
        </w:r>
        <w:r w:rsidR="00102A59">
          <w:rPr>
            <w:noProof/>
            <w:webHidden/>
          </w:rPr>
        </w:r>
        <w:r w:rsidR="00102A59">
          <w:rPr>
            <w:noProof/>
            <w:webHidden/>
          </w:rPr>
          <w:fldChar w:fldCharType="separate"/>
        </w:r>
        <w:r w:rsidR="008D1023">
          <w:rPr>
            <w:noProof/>
            <w:webHidden/>
          </w:rPr>
          <w:t>33</w:t>
        </w:r>
        <w:r w:rsidR="00102A59">
          <w:rPr>
            <w:noProof/>
            <w:webHidden/>
          </w:rPr>
          <w:fldChar w:fldCharType="end"/>
        </w:r>
      </w:hyperlink>
    </w:p>
    <w:p w14:paraId="7D4605C0" w14:textId="61306D3A" w:rsidR="00102A59" w:rsidRDefault="00994954">
      <w:pPr>
        <w:pStyle w:val="31"/>
        <w:tabs>
          <w:tab w:val="right" w:leader="underscore" w:pos="9910"/>
        </w:tabs>
        <w:rPr>
          <w:rFonts w:asciiTheme="minorHAnsi" w:eastAsiaTheme="minorEastAsia" w:hAnsiTheme="minorHAnsi" w:cstheme="minorBidi"/>
          <w:noProof/>
          <w:sz w:val="22"/>
          <w:szCs w:val="22"/>
          <w:lang w:eastAsia="ru-RU"/>
        </w:rPr>
      </w:pPr>
      <w:hyperlink w:anchor="_Toc184910619" w:history="1">
        <w:r w:rsidR="00102A59" w:rsidRPr="003C1949">
          <w:rPr>
            <w:rStyle w:val="af4"/>
            <w:noProof/>
          </w:rPr>
          <w:t>Статья 24. Порядок внесения изменений в правила землепользования и застройки</w:t>
        </w:r>
        <w:r w:rsidR="00102A59">
          <w:rPr>
            <w:noProof/>
            <w:webHidden/>
          </w:rPr>
          <w:tab/>
        </w:r>
        <w:r w:rsidR="00102A59">
          <w:rPr>
            <w:noProof/>
            <w:webHidden/>
          </w:rPr>
          <w:fldChar w:fldCharType="begin"/>
        </w:r>
        <w:r w:rsidR="00102A59">
          <w:rPr>
            <w:noProof/>
            <w:webHidden/>
          </w:rPr>
          <w:instrText xml:space="preserve"> PAGEREF _Toc184910619 \h </w:instrText>
        </w:r>
        <w:r w:rsidR="00102A59">
          <w:rPr>
            <w:noProof/>
            <w:webHidden/>
          </w:rPr>
        </w:r>
        <w:r w:rsidR="00102A59">
          <w:rPr>
            <w:noProof/>
            <w:webHidden/>
          </w:rPr>
          <w:fldChar w:fldCharType="separate"/>
        </w:r>
        <w:r w:rsidR="008D1023">
          <w:rPr>
            <w:noProof/>
            <w:webHidden/>
          </w:rPr>
          <w:t>34</w:t>
        </w:r>
        <w:r w:rsidR="00102A59">
          <w:rPr>
            <w:noProof/>
            <w:webHidden/>
          </w:rPr>
          <w:fldChar w:fldCharType="end"/>
        </w:r>
      </w:hyperlink>
    </w:p>
    <w:p w14:paraId="025793CF" w14:textId="6F6B9D65" w:rsidR="00102A59" w:rsidRDefault="00994954">
      <w:pPr>
        <w:pStyle w:val="25"/>
        <w:tabs>
          <w:tab w:val="right" w:leader="underscore" w:pos="9910"/>
        </w:tabs>
        <w:rPr>
          <w:rFonts w:asciiTheme="minorHAnsi" w:eastAsiaTheme="minorEastAsia" w:hAnsiTheme="minorHAnsi" w:cstheme="minorBidi"/>
          <w:b w:val="0"/>
          <w:bCs w:val="0"/>
          <w:caps w:val="0"/>
          <w:noProof/>
          <w:sz w:val="22"/>
          <w:lang w:eastAsia="ru-RU"/>
        </w:rPr>
      </w:pPr>
      <w:hyperlink w:anchor="_Toc184910620" w:history="1">
        <w:r w:rsidR="00102A59" w:rsidRPr="003C1949">
          <w:rPr>
            <w:rStyle w:val="af4"/>
            <w:noProof/>
          </w:rPr>
          <w:t>РАЗДЕЛ 6. О регулировании иных вопросов землепользования и застройки.</w:t>
        </w:r>
        <w:r w:rsidR="00102A59">
          <w:rPr>
            <w:noProof/>
            <w:webHidden/>
          </w:rPr>
          <w:tab/>
        </w:r>
        <w:r w:rsidR="00102A59">
          <w:rPr>
            <w:noProof/>
            <w:webHidden/>
          </w:rPr>
          <w:fldChar w:fldCharType="begin"/>
        </w:r>
        <w:r w:rsidR="00102A59">
          <w:rPr>
            <w:noProof/>
            <w:webHidden/>
          </w:rPr>
          <w:instrText xml:space="preserve"> PAGEREF _Toc184910620 \h </w:instrText>
        </w:r>
        <w:r w:rsidR="00102A59">
          <w:rPr>
            <w:noProof/>
            <w:webHidden/>
          </w:rPr>
        </w:r>
        <w:r w:rsidR="00102A59">
          <w:rPr>
            <w:noProof/>
            <w:webHidden/>
          </w:rPr>
          <w:fldChar w:fldCharType="separate"/>
        </w:r>
        <w:r w:rsidR="008D1023">
          <w:rPr>
            <w:noProof/>
            <w:webHidden/>
          </w:rPr>
          <w:t>37</w:t>
        </w:r>
        <w:r w:rsidR="00102A59">
          <w:rPr>
            <w:noProof/>
            <w:webHidden/>
          </w:rPr>
          <w:fldChar w:fldCharType="end"/>
        </w:r>
      </w:hyperlink>
    </w:p>
    <w:p w14:paraId="74CE25D1" w14:textId="13BE4F62" w:rsidR="00102A59" w:rsidRDefault="00994954">
      <w:pPr>
        <w:pStyle w:val="31"/>
        <w:tabs>
          <w:tab w:val="right" w:leader="underscore" w:pos="9910"/>
        </w:tabs>
        <w:rPr>
          <w:rFonts w:asciiTheme="minorHAnsi" w:eastAsiaTheme="minorEastAsia" w:hAnsiTheme="minorHAnsi" w:cstheme="minorBidi"/>
          <w:noProof/>
          <w:sz w:val="22"/>
          <w:szCs w:val="22"/>
          <w:lang w:eastAsia="ru-RU"/>
        </w:rPr>
      </w:pPr>
      <w:hyperlink w:anchor="_Toc184910621" w:history="1">
        <w:r w:rsidR="00102A59" w:rsidRPr="003C1949">
          <w:rPr>
            <w:rStyle w:val="af4"/>
            <w:noProof/>
          </w:rPr>
          <w:t>Статья 25. Порядок установления территориальных зон</w:t>
        </w:r>
        <w:r w:rsidR="00102A59">
          <w:rPr>
            <w:noProof/>
            <w:webHidden/>
          </w:rPr>
          <w:tab/>
        </w:r>
        <w:r w:rsidR="00102A59">
          <w:rPr>
            <w:noProof/>
            <w:webHidden/>
          </w:rPr>
          <w:fldChar w:fldCharType="begin"/>
        </w:r>
        <w:r w:rsidR="00102A59">
          <w:rPr>
            <w:noProof/>
            <w:webHidden/>
          </w:rPr>
          <w:instrText xml:space="preserve"> PAGEREF _Toc184910621 \h </w:instrText>
        </w:r>
        <w:r w:rsidR="00102A59">
          <w:rPr>
            <w:noProof/>
            <w:webHidden/>
          </w:rPr>
        </w:r>
        <w:r w:rsidR="00102A59">
          <w:rPr>
            <w:noProof/>
            <w:webHidden/>
          </w:rPr>
          <w:fldChar w:fldCharType="separate"/>
        </w:r>
        <w:r w:rsidR="008D1023">
          <w:rPr>
            <w:noProof/>
            <w:webHidden/>
          </w:rPr>
          <w:t>37</w:t>
        </w:r>
        <w:r w:rsidR="00102A59">
          <w:rPr>
            <w:noProof/>
            <w:webHidden/>
          </w:rPr>
          <w:fldChar w:fldCharType="end"/>
        </w:r>
      </w:hyperlink>
    </w:p>
    <w:p w14:paraId="238DB6EB" w14:textId="24BBE7C3" w:rsidR="00102A59" w:rsidRDefault="00994954">
      <w:pPr>
        <w:pStyle w:val="31"/>
        <w:tabs>
          <w:tab w:val="right" w:leader="underscore" w:pos="9910"/>
        </w:tabs>
        <w:rPr>
          <w:rFonts w:asciiTheme="minorHAnsi" w:eastAsiaTheme="minorEastAsia" w:hAnsiTheme="minorHAnsi" w:cstheme="minorBidi"/>
          <w:noProof/>
          <w:sz w:val="22"/>
          <w:szCs w:val="22"/>
          <w:lang w:eastAsia="ru-RU"/>
        </w:rPr>
      </w:pPr>
      <w:hyperlink w:anchor="_Toc184910622" w:history="1">
        <w:r w:rsidR="00102A59" w:rsidRPr="003C1949">
          <w:rPr>
            <w:rStyle w:val="af4"/>
            <w:noProof/>
          </w:rPr>
          <w:t>Статья 26. Виды и состав территориальных зон</w:t>
        </w:r>
        <w:r w:rsidR="00102A59">
          <w:rPr>
            <w:noProof/>
            <w:webHidden/>
          </w:rPr>
          <w:tab/>
        </w:r>
        <w:r w:rsidR="00102A59">
          <w:rPr>
            <w:noProof/>
            <w:webHidden/>
          </w:rPr>
          <w:fldChar w:fldCharType="begin"/>
        </w:r>
        <w:r w:rsidR="00102A59">
          <w:rPr>
            <w:noProof/>
            <w:webHidden/>
          </w:rPr>
          <w:instrText xml:space="preserve"> PAGEREF _Toc184910622 \h </w:instrText>
        </w:r>
        <w:r w:rsidR="00102A59">
          <w:rPr>
            <w:noProof/>
            <w:webHidden/>
          </w:rPr>
        </w:r>
        <w:r w:rsidR="00102A59">
          <w:rPr>
            <w:noProof/>
            <w:webHidden/>
          </w:rPr>
          <w:fldChar w:fldCharType="separate"/>
        </w:r>
        <w:r w:rsidR="008D1023">
          <w:rPr>
            <w:noProof/>
            <w:webHidden/>
          </w:rPr>
          <w:t>37</w:t>
        </w:r>
        <w:r w:rsidR="00102A59">
          <w:rPr>
            <w:noProof/>
            <w:webHidden/>
          </w:rPr>
          <w:fldChar w:fldCharType="end"/>
        </w:r>
      </w:hyperlink>
    </w:p>
    <w:p w14:paraId="0EAF26D2" w14:textId="438F8B45" w:rsidR="00102A59" w:rsidRDefault="00994954">
      <w:pPr>
        <w:pStyle w:val="31"/>
        <w:tabs>
          <w:tab w:val="right" w:leader="underscore" w:pos="9910"/>
        </w:tabs>
        <w:rPr>
          <w:rFonts w:asciiTheme="minorHAnsi" w:eastAsiaTheme="minorEastAsia" w:hAnsiTheme="minorHAnsi" w:cstheme="minorBidi"/>
          <w:noProof/>
          <w:sz w:val="22"/>
          <w:szCs w:val="22"/>
          <w:lang w:eastAsia="ru-RU"/>
        </w:rPr>
      </w:pPr>
      <w:hyperlink w:anchor="_Toc184910623" w:history="1">
        <w:r w:rsidR="00102A59" w:rsidRPr="003C1949">
          <w:rPr>
            <w:rStyle w:val="af4"/>
            <w:noProof/>
          </w:rPr>
          <w:t>Статья 27. Особенности применения видов разрешенного использования земельных участков и объектов капитального строительства</w:t>
        </w:r>
        <w:r w:rsidR="00102A59">
          <w:rPr>
            <w:noProof/>
            <w:webHidden/>
          </w:rPr>
          <w:tab/>
        </w:r>
        <w:r w:rsidR="00102A59">
          <w:rPr>
            <w:noProof/>
            <w:webHidden/>
          </w:rPr>
          <w:fldChar w:fldCharType="begin"/>
        </w:r>
        <w:r w:rsidR="00102A59">
          <w:rPr>
            <w:noProof/>
            <w:webHidden/>
          </w:rPr>
          <w:instrText xml:space="preserve"> PAGEREF _Toc184910623 \h </w:instrText>
        </w:r>
        <w:r w:rsidR="00102A59">
          <w:rPr>
            <w:noProof/>
            <w:webHidden/>
          </w:rPr>
        </w:r>
        <w:r w:rsidR="00102A59">
          <w:rPr>
            <w:noProof/>
            <w:webHidden/>
          </w:rPr>
          <w:fldChar w:fldCharType="separate"/>
        </w:r>
        <w:r w:rsidR="008D1023">
          <w:rPr>
            <w:noProof/>
            <w:webHidden/>
          </w:rPr>
          <w:t>39</w:t>
        </w:r>
        <w:r w:rsidR="00102A59">
          <w:rPr>
            <w:noProof/>
            <w:webHidden/>
          </w:rPr>
          <w:fldChar w:fldCharType="end"/>
        </w:r>
      </w:hyperlink>
    </w:p>
    <w:p w14:paraId="70710AC5" w14:textId="059062F8" w:rsidR="00102A59" w:rsidRDefault="00994954">
      <w:pPr>
        <w:pStyle w:val="31"/>
        <w:tabs>
          <w:tab w:val="right" w:leader="underscore" w:pos="9910"/>
        </w:tabs>
        <w:rPr>
          <w:rFonts w:asciiTheme="minorHAnsi" w:eastAsiaTheme="minorEastAsia" w:hAnsiTheme="minorHAnsi" w:cstheme="minorBidi"/>
          <w:noProof/>
          <w:sz w:val="22"/>
          <w:szCs w:val="22"/>
          <w:lang w:eastAsia="ru-RU"/>
        </w:rPr>
      </w:pPr>
      <w:hyperlink w:anchor="_Toc184910624" w:history="1">
        <w:r w:rsidR="00102A59" w:rsidRPr="003C1949">
          <w:rPr>
            <w:rStyle w:val="af4"/>
            <w:noProof/>
          </w:rPr>
          <w:t>Статья 28. Особенности применения предельных параметров разрешенного строительства, реконструкции объектов капитального строительства</w:t>
        </w:r>
        <w:r w:rsidR="00102A59">
          <w:rPr>
            <w:noProof/>
            <w:webHidden/>
          </w:rPr>
          <w:tab/>
        </w:r>
        <w:r w:rsidR="00102A59">
          <w:rPr>
            <w:noProof/>
            <w:webHidden/>
          </w:rPr>
          <w:fldChar w:fldCharType="begin"/>
        </w:r>
        <w:r w:rsidR="00102A59">
          <w:rPr>
            <w:noProof/>
            <w:webHidden/>
          </w:rPr>
          <w:instrText xml:space="preserve"> PAGEREF _Toc184910624 \h </w:instrText>
        </w:r>
        <w:r w:rsidR="00102A59">
          <w:rPr>
            <w:noProof/>
            <w:webHidden/>
          </w:rPr>
        </w:r>
        <w:r w:rsidR="00102A59">
          <w:rPr>
            <w:noProof/>
            <w:webHidden/>
          </w:rPr>
          <w:fldChar w:fldCharType="separate"/>
        </w:r>
        <w:r w:rsidR="008D1023">
          <w:rPr>
            <w:noProof/>
            <w:webHidden/>
          </w:rPr>
          <w:t>40</w:t>
        </w:r>
        <w:r w:rsidR="00102A59">
          <w:rPr>
            <w:noProof/>
            <w:webHidden/>
          </w:rPr>
          <w:fldChar w:fldCharType="end"/>
        </w:r>
      </w:hyperlink>
    </w:p>
    <w:p w14:paraId="3BB72885" w14:textId="5E75C797" w:rsidR="00102A59" w:rsidRDefault="00994954">
      <w:pPr>
        <w:pStyle w:val="31"/>
        <w:tabs>
          <w:tab w:val="right" w:leader="underscore" w:pos="9910"/>
        </w:tabs>
        <w:rPr>
          <w:rFonts w:asciiTheme="minorHAnsi" w:eastAsiaTheme="minorEastAsia" w:hAnsiTheme="minorHAnsi" w:cstheme="minorBidi"/>
          <w:noProof/>
          <w:sz w:val="22"/>
          <w:szCs w:val="22"/>
          <w:lang w:eastAsia="ru-RU"/>
        </w:rPr>
      </w:pPr>
      <w:hyperlink w:anchor="_Toc184910625" w:history="1">
        <w:r w:rsidR="00102A59" w:rsidRPr="003C1949">
          <w:rPr>
            <w:rStyle w:val="af4"/>
            <w:noProof/>
          </w:rPr>
          <w:t>Статья 29. Линии градостроительного регулирования</w:t>
        </w:r>
        <w:r w:rsidR="00102A59">
          <w:rPr>
            <w:noProof/>
            <w:webHidden/>
          </w:rPr>
          <w:tab/>
        </w:r>
        <w:r w:rsidR="00102A59">
          <w:rPr>
            <w:noProof/>
            <w:webHidden/>
          </w:rPr>
          <w:fldChar w:fldCharType="begin"/>
        </w:r>
        <w:r w:rsidR="00102A59">
          <w:rPr>
            <w:noProof/>
            <w:webHidden/>
          </w:rPr>
          <w:instrText xml:space="preserve"> PAGEREF _Toc184910625 \h </w:instrText>
        </w:r>
        <w:r w:rsidR="00102A59">
          <w:rPr>
            <w:noProof/>
            <w:webHidden/>
          </w:rPr>
        </w:r>
        <w:r w:rsidR="00102A59">
          <w:rPr>
            <w:noProof/>
            <w:webHidden/>
          </w:rPr>
          <w:fldChar w:fldCharType="separate"/>
        </w:r>
        <w:r w:rsidR="008D1023">
          <w:rPr>
            <w:noProof/>
            <w:webHidden/>
          </w:rPr>
          <w:t>41</w:t>
        </w:r>
        <w:r w:rsidR="00102A59">
          <w:rPr>
            <w:noProof/>
            <w:webHidden/>
          </w:rPr>
          <w:fldChar w:fldCharType="end"/>
        </w:r>
      </w:hyperlink>
    </w:p>
    <w:p w14:paraId="7C9A4104" w14:textId="62DAE9C3" w:rsidR="00102A59" w:rsidRDefault="00994954">
      <w:pPr>
        <w:pStyle w:val="31"/>
        <w:tabs>
          <w:tab w:val="right" w:leader="underscore" w:pos="9910"/>
        </w:tabs>
        <w:rPr>
          <w:rFonts w:asciiTheme="minorHAnsi" w:eastAsiaTheme="minorEastAsia" w:hAnsiTheme="minorHAnsi" w:cstheme="minorBidi"/>
          <w:noProof/>
          <w:sz w:val="22"/>
          <w:szCs w:val="22"/>
          <w:lang w:eastAsia="ru-RU"/>
        </w:rPr>
      </w:pPr>
      <w:hyperlink w:anchor="_Toc184910626" w:history="1">
        <w:r w:rsidR="00102A59" w:rsidRPr="003C1949">
          <w:rPr>
            <w:rStyle w:val="af4"/>
            <w:noProof/>
          </w:rPr>
          <w:t>Статья 30. Требования к архитектурно-градостроительному облику объекта капитального строительства</w:t>
        </w:r>
        <w:r w:rsidR="00102A59">
          <w:rPr>
            <w:noProof/>
            <w:webHidden/>
          </w:rPr>
          <w:tab/>
        </w:r>
        <w:r w:rsidR="00102A59">
          <w:rPr>
            <w:noProof/>
            <w:webHidden/>
          </w:rPr>
          <w:fldChar w:fldCharType="begin"/>
        </w:r>
        <w:r w:rsidR="00102A59">
          <w:rPr>
            <w:noProof/>
            <w:webHidden/>
          </w:rPr>
          <w:instrText xml:space="preserve"> PAGEREF _Toc184910626 \h </w:instrText>
        </w:r>
        <w:r w:rsidR="00102A59">
          <w:rPr>
            <w:noProof/>
            <w:webHidden/>
          </w:rPr>
        </w:r>
        <w:r w:rsidR="00102A59">
          <w:rPr>
            <w:noProof/>
            <w:webHidden/>
          </w:rPr>
          <w:fldChar w:fldCharType="separate"/>
        </w:r>
        <w:r w:rsidR="008D1023">
          <w:rPr>
            <w:noProof/>
            <w:webHidden/>
          </w:rPr>
          <w:t>41</w:t>
        </w:r>
        <w:r w:rsidR="00102A59">
          <w:rPr>
            <w:noProof/>
            <w:webHidden/>
          </w:rPr>
          <w:fldChar w:fldCharType="end"/>
        </w:r>
      </w:hyperlink>
    </w:p>
    <w:p w14:paraId="44BD3A54" w14:textId="005FF817" w:rsidR="00102A59" w:rsidRDefault="00994954">
      <w:pPr>
        <w:pStyle w:val="19"/>
        <w:tabs>
          <w:tab w:val="right" w:leader="underscore" w:pos="9910"/>
        </w:tabs>
        <w:rPr>
          <w:rFonts w:asciiTheme="minorHAnsi" w:eastAsiaTheme="minorEastAsia" w:hAnsiTheme="minorHAnsi" w:cstheme="minorBidi"/>
          <w:b w:val="0"/>
          <w:bCs w:val="0"/>
          <w:iCs w:val="0"/>
          <w:caps w:val="0"/>
          <w:noProof/>
          <w:sz w:val="22"/>
          <w:szCs w:val="22"/>
          <w:lang w:eastAsia="ru-RU"/>
        </w:rPr>
      </w:pPr>
      <w:hyperlink w:anchor="_Toc184910627" w:history="1">
        <w:r w:rsidR="00102A59" w:rsidRPr="003C1949">
          <w:rPr>
            <w:rStyle w:val="af4"/>
            <w:noProof/>
          </w:rPr>
          <w:t>Часть II. ГРАДОСТРОИТЕЛЬНЫЕ РЕГЛАМЕНТЫ</w:t>
        </w:r>
        <w:r w:rsidR="00102A59">
          <w:rPr>
            <w:noProof/>
            <w:webHidden/>
          </w:rPr>
          <w:tab/>
        </w:r>
        <w:r w:rsidR="00102A59">
          <w:rPr>
            <w:noProof/>
            <w:webHidden/>
          </w:rPr>
          <w:fldChar w:fldCharType="begin"/>
        </w:r>
        <w:r w:rsidR="00102A59">
          <w:rPr>
            <w:noProof/>
            <w:webHidden/>
          </w:rPr>
          <w:instrText xml:space="preserve"> PAGEREF _Toc184910627 \h </w:instrText>
        </w:r>
        <w:r w:rsidR="00102A59">
          <w:rPr>
            <w:noProof/>
            <w:webHidden/>
          </w:rPr>
        </w:r>
        <w:r w:rsidR="00102A59">
          <w:rPr>
            <w:noProof/>
            <w:webHidden/>
          </w:rPr>
          <w:fldChar w:fldCharType="separate"/>
        </w:r>
        <w:r w:rsidR="008D1023">
          <w:rPr>
            <w:noProof/>
            <w:webHidden/>
          </w:rPr>
          <w:t>43</w:t>
        </w:r>
        <w:r w:rsidR="00102A59">
          <w:rPr>
            <w:noProof/>
            <w:webHidden/>
          </w:rPr>
          <w:fldChar w:fldCharType="end"/>
        </w:r>
      </w:hyperlink>
    </w:p>
    <w:p w14:paraId="2A73765E" w14:textId="4671DBD4" w:rsidR="00102A59" w:rsidRDefault="00994954">
      <w:pPr>
        <w:pStyle w:val="31"/>
        <w:tabs>
          <w:tab w:val="right" w:leader="underscore" w:pos="9910"/>
        </w:tabs>
        <w:rPr>
          <w:rFonts w:asciiTheme="minorHAnsi" w:eastAsiaTheme="minorEastAsia" w:hAnsiTheme="minorHAnsi" w:cstheme="minorBidi"/>
          <w:noProof/>
          <w:sz w:val="22"/>
          <w:szCs w:val="22"/>
          <w:lang w:eastAsia="ru-RU"/>
        </w:rPr>
      </w:pPr>
      <w:hyperlink w:anchor="_Toc184910628" w:history="1">
        <w:r w:rsidR="00102A59" w:rsidRPr="003C1949">
          <w:rPr>
            <w:rStyle w:val="af4"/>
            <w:noProof/>
          </w:rPr>
          <w:t>Статья 31. Градостроительные регламенты. Порядок установления и применения</w:t>
        </w:r>
        <w:r w:rsidR="00102A59">
          <w:rPr>
            <w:noProof/>
            <w:webHidden/>
          </w:rPr>
          <w:tab/>
        </w:r>
        <w:r w:rsidR="00102A59">
          <w:rPr>
            <w:noProof/>
            <w:webHidden/>
          </w:rPr>
          <w:fldChar w:fldCharType="begin"/>
        </w:r>
        <w:r w:rsidR="00102A59">
          <w:rPr>
            <w:noProof/>
            <w:webHidden/>
          </w:rPr>
          <w:instrText xml:space="preserve"> PAGEREF _Toc184910628 \h </w:instrText>
        </w:r>
        <w:r w:rsidR="00102A59">
          <w:rPr>
            <w:noProof/>
            <w:webHidden/>
          </w:rPr>
        </w:r>
        <w:r w:rsidR="00102A59">
          <w:rPr>
            <w:noProof/>
            <w:webHidden/>
          </w:rPr>
          <w:fldChar w:fldCharType="separate"/>
        </w:r>
        <w:r w:rsidR="008D1023">
          <w:rPr>
            <w:noProof/>
            <w:webHidden/>
          </w:rPr>
          <w:t>43</w:t>
        </w:r>
        <w:r w:rsidR="00102A59">
          <w:rPr>
            <w:noProof/>
            <w:webHidden/>
          </w:rPr>
          <w:fldChar w:fldCharType="end"/>
        </w:r>
      </w:hyperlink>
    </w:p>
    <w:p w14:paraId="2A90C36D" w14:textId="18269E1D" w:rsidR="00102A59" w:rsidRDefault="00994954">
      <w:pPr>
        <w:pStyle w:val="31"/>
        <w:tabs>
          <w:tab w:val="right" w:leader="underscore" w:pos="9910"/>
        </w:tabs>
        <w:rPr>
          <w:rFonts w:asciiTheme="minorHAnsi" w:eastAsiaTheme="minorEastAsia" w:hAnsiTheme="minorHAnsi" w:cstheme="minorBidi"/>
          <w:noProof/>
          <w:sz w:val="22"/>
          <w:szCs w:val="22"/>
          <w:lang w:eastAsia="ru-RU"/>
        </w:rPr>
      </w:pPr>
      <w:hyperlink w:anchor="_Toc184910629" w:history="1">
        <w:r w:rsidR="00102A59" w:rsidRPr="003C1949">
          <w:rPr>
            <w:rStyle w:val="af4"/>
            <w:noProof/>
          </w:rPr>
          <w:t>Статья 32. Виды разрешенного использования земельных участков и объектов капитального строительства</w:t>
        </w:r>
        <w:r w:rsidR="00102A59">
          <w:rPr>
            <w:noProof/>
            <w:webHidden/>
          </w:rPr>
          <w:tab/>
        </w:r>
        <w:r w:rsidR="00102A59">
          <w:rPr>
            <w:noProof/>
            <w:webHidden/>
          </w:rPr>
          <w:fldChar w:fldCharType="begin"/>
        </w:r>
        <w:r w:rsidR="00102A59">
          <w:rPr>
            <w:noProof/>
            <w:webHidden/>
          </w:rPr>
          <w:instrText xml:space="preserve"> PAGEREF _Toc184910629 \h </w:instrText>
        </w:r>
        <w:r w:rsidR="00102A59">
          <w:rPr>
            <w:noProof/>
            <w:webHidden/>
          </w:rPr>
        </w:r>
        <w:r w:rsidR="00102A59">
          <w:rPr>
            <w:noProof/>
            <w:webHidden/>
          </w:rPr>
          <w:fldChar w:fldCharType="separate"/>
        </w:r>
        <w:r w:rsidR="008D1023">
          <w:rPr>
            <w:noProof/>
            <w:webHidden/>
          </w:rPr>
          <w:t>46</w:t>
        </w:r>
        <w:r w:rsidR="00102A59">
          <w:rPr>
            <w:noProof/>
            <w:webHidden/>
          </w:rPr>
          <w:fldChar w:fldCharType="end"/>
        </w:r>
      </w:hyperlink>
    </w:p>
    <w:p w14:paraId="0EA5E6D2" w14:textId="1EBA68BE" w:rsidR="00102A59" w:rsidRDefault="00994954">
      <w:pPr>
        <w:pStyle w:val="31"/>
        <w:tabs>
          <w:tab w:val="right" w:leader="underscore" w:pos="9910"/>
        </w:tabs>
        <w:rPr>
          <w:rFonts w:asciiTheme="minorHAnsi" w:eastAsiaTheme="minorEastAsia" w:hAnsiTheme="minorHAnsi" w:cstheme="minorBidi"/>
          <w:noProof/>
          <w:sz w:val="22"/>
          <w:szCs w:val="22"/>
          <w:lang w:eastAsia="ru-RU"/>
        </w:rPr>
      </w:pPr>
      <w:hyperlink w:anchor="_Toc184910630" w:history="1">
        <w:r w:rsidR="00102A59" w:rsidRPr="003C1949">
          <w:rPr>
            <w:rStyle w:val="af4"/>
            <w:noProof/>
          </w:rPr>
          <w:t>Статья 33.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r w:rsidR="00102A59">
          <w:rPr>
            <w:noProof/>
            <w:webHidden/>
          </w:rPr>
          <w:tab/>
        </w:r>
        <w:r w:rsidR="00102A59">
          <w:rPr>
            <w:noProof/>
            <w:webHidden/>
          </w:rPr>
          <w:fldChar w:fldCharType="begin"/>
        </w:r>
        <w:r w:rsidR="00102A59">
          <w:rPr>
            <w:noProof/>
            <w:webHidden/>
          </w:rPr>
          <w:instrText xml:space="preserve"> PAGEREF _Toc184910630 \h </w:instrText>
        </w:r>
        <w:r w:rsidR="00102A59">
          <w:rPr>
            <w:noProof/>
            <w:webHidden/>
          </w:rPr>
        </w:r>
        <w:r w:rsidR="00102A59">
          <w:rPr>
            <w:noProof/>
            <w:webHidden/>
          </w:rPr>
          <w:fldChar w:fldCharType="separate"/>
        </w:r>
        <w:r w:rsidR="008D1023">
          <w:rPr>
            <w:noProof/>
            <w:webHidden/>
          </w:rPr>
          <w:t>47</w:t>
        </w:r>
        <w:r w:rsidR="00102A59">
          <w:rPr>
            <w:noProof/>
            <w:webHidden/>
          </w:rPr>
          <w:fldChar w:fldCharType="end"/>
        </w:r>
      </w:hyperlink>
    </w:p>
    <w:p w14:paraId="0D94BEF0" w14:textId="2330FAEA" w:rsidR="00102A59" w:rsidRDefault="00994954">
      <w:pPr>
        <w:pStyle w:val="31"/>
        <w:tabs>
          <w:tab w:val="right" w:leader="underscore" w:pos="9910"/>
        </w:tabs>
        <w:rPr>
          <w:rFonts w:asciiTheme="minorHAnsi" w:eastAsiaTheme="minorEastAsia" w:hAnsiTheme="minorHAnsi" w:cstheme="minorBidi"/>
          <w:noProof/>
          <w:sz w:val="22"/>
          <w:szCs w:val="22"/>
          <w:lang w:eastAsia="ru-RU"/>
        </w:rPr>
      </w:pPr>
      <w:hyperlink w:anchor="_Toc184910631" w:history="1">
        <w:r w:rsidR="00102A59" w:rsidRPr="003C1949">
          <w:rPr>
            <w:rStyle w:val="af4"/>
            <w:noProof/>
          </w:rPr>
          <w:t>Статья 34. Земельные участки, на которые действие градостроительного регламента не распространяется.</w:t>
        </w:r>
        <w:r w:rsidR="00102A59">
          <w:rPr>
            <w:noProof/>
            <w:webHidden/>
          </w:rPr>
          <w:tab/>
        </w:r>
        <w:r w:rsidR="00102A59">
          <w:rPr>
            <w:noProof/>
            <w:webHidden/>
          </w:rPr>
          <w:fldChar w:fldCharType="begin"/>
        </w:r>
        <w:r w:rsidR="00102A59">
          <w:rPr>
            <w:noProof/>
            <w:webHidden/>
          </w:rPr>
          <w:instrText xml:space="preserve"> PAGEREF _Toc184910631 \h </w:instrText>
        </w:r>
        <w:r w:rsidR="00102A59">
          <w:rPr>
            <w:noProof/>
            <w:webHidden/>
          </w:rPr>
        </w:r>
        <w:r w:rsidR="00102A59">
          <w:rPr>
            <w:noProof/>
            <w:webHidden/>
          </w:rPr>
          <w:fldChar w:fldCharType="separate"/>
        </w:r>
        <w:r w:rsidR="008D1023">
          <w:rPr>
            <w:noProof/>
            <w:webHidden/>
          </w:rPr>
          <w:t>48</w:t>
        </w:r>
        <w:r w:rsidR="00102A59">
          <w:rPr>
            <w:noProof/>
            <w:webHidden/>
          </w:rPr>
          <w:fldChar w:fldCharType="end"/>
        </w:r>
      </w:hyperlink>
    </w:p>
    <w:p w14:paraId="1E6DBCF4" w14:textId="3CB1402E" w:rsidR="00102A59" w:rsidRDefault="00994954">
      <w:pPr>
        <w:pStyle w:val="31"/>
        <w:tabs>
          <w:tab w:val="right" w:leader="underscore" w:pos="9910"/>
        </w:tabs>
        <w:rPr>
          <w:rFonts w:asciiTheme="minorHAnsi" w:eastAsiaTheme="minorEastAsia" w:hAnsiTheme="minorHAnsi" w:cstheme="minorBidi"/>
          <w:noProof/>
          <w:sz w:val="22"/>
          <w:szCs w:val="22"/>
          <w:lang w:eastAsia="ru-RU"/>
        </w:rPr>
      </w:pPr>
      <w:hyperlink w:anchor="_Toc184910632" w:history="1">
        <w:r w:rsidR="00102A59" w:rsidRPr="003C1949">
          <w:rPr>
            <w:rStyle w:val="af4"/>
            <w:noProof/>
          </w:rPr>
          <w:t xml:space="preserve">Статья 35. Виды территориальных зон </w:t>
        </w:r>
        <w:r w:rsidR="008D1023">
          <w:rPr>
            <w:rStyle w:val="af4"/>
            <w:noProof/>
          </w:rPr>
          <w:t>Трудобеликовского</w:t>
        </w:r>
        <w:r w:rsidR="00102A59" w:rsidRPr="003C1949">
          <w:rPr>
            <w:rStyle w:val="af4"/>
            <w:noProof/>
          </w:rPr>
          <w:t xml:space="preserve"> сельского поселения Красноармейского района Краснодарского края</w:t>
        </w:r>
        <w:r w:rsidR="00102A59">
          <w:rPr>
            <w:noProof/>
            <w:webHidden/>
          </w:rPr>
          <w:tab/>
        </w:r>
        <w:r w:rsidR="00102A59">
          <w:rPr>
            <w:noProof/>
            <w:webHidden/>
          </w:rPr>
          <w:fldChar w:fldCharType="begin"/>
        </w:r>
        <w:r w:rsidR="00102A59">
          <w:rPr>
            <w:noProof/>
            <w:webHidden/>
          </w:rPr>
          <w:instrText xml:space="preserve"> PAGEREF _Toc184910632 \h </w:instrText>
        </w:r>
        <w:r w:rsidR="00102A59">
          <w:rPr>
            <w:noProof/>
            <w:webHidden/>
          </w:rPr>
        </w:r>
        <w:r w:rsidR="00102A59">
          <w:rPr>
            <w:noProof/>
            <w:webHidden/>
          </w:rPr>
          <w:fldChar w:fldCharType="separate"/>
        </w:r>
        <w:r w:rsidR="008D1023">
          <w:rPr>
            <w:noProof/>
            <w:webHidden/>
          </w:rPr>
          <w:t>49</w:t>
        </w:r>
        <w:r w:rsidR="00102A59">
          <w:rPr>
            <w:noProof/>
            <w:webHidden/>
          </w:rPr>
          <w:fldChar w:fldCharType="end"/>
        </w:r>
      </w:hyperlink>
    </w:p>
    <w:p w14:paraId="72F6A638" w14:textId="79F1D54A" w:rsidR="00102A59" w:rsidRDefault="00994954">
      <w:pPr>
        <w:pStyle w:val="31"/>
        <w:tabs>
          <w:tab w:val="right" w:leader="underscore" w:pos="9910"/>
        </w:tabs>
        <w:rPr>
          <w:rFonts w:asciiTheme="minorHAnsi" w:eastAsiaTheme="minorEastAsia" w:hAnsiTheme="minorHAnsi" w:cstheme="minorBidi"/>
          <w:noProof/>
          <w:sz w:val="22"/>
          <w:szCs w:val="22"/>
          <w:lang w:eastAsia="ru-RU"/>
        </w:rPr>
      </w:pPr>
      <w:hyperlink w:anchor="_Toc184910633" w:history="1">
        <w:r w:rsidR="00102A59" w:rsidRPr="003C1949">
          <w:rPr>
            <w:rStyle w:val="af4"/>
            <w:noProof/>
          </w:rPr>
          <w:t>Статья 36. Градостроительные регламенты. Жилые зоны.</w:t>
        </w:r>
        <w:r w:rsidR="00102A59">
          <w:rPr>
            <w:noProof/>
            <w:webHidden/>
          </w:rPr>
          <w:tab/>
        </w:r>
        <w:r w:rsidR="00102A59">
          <w:rPr>
            <w:noProof/>
            <w:webHidden/>
          </w:rPr>
          <w:fldChar w:fldCharType="begin"/>
        </w:r>
        <w:r w:rsidR="00102A59">
          <w:rPr>
            <w:noProof/>
            <w:webHidden/>
          </w:rPr>
          <w:instrText xml:space="preserve"> PAGEREF _Toc184910633 \h </w:instrText>
        </w:r>
        <w:r w:rsidR="00102A59">
          <w:rPr>
            <w:noProof/>
            <w:webHidden/>
          </w:rPr>
        </w:r>
        <w:r w:rsidR="00102A59">
          <w:rPr>
            <w:noProof/>
            <w:webHidden/>
          </w:rPr>
          <w:fldChar w:fldCharType="separate"/>
        </w:r>
        <w:r w:rsidR="008D1023">
          <w:rPr>
            <w:noProof/>
            <w:webHidden/>
          </w:rPr>
          <w:t>51</w:t>
        </w:r>
        <w:r w:rsidR="00102A59">
          <w:rPr>
            <w:noProof/>
            <w:webHidden/>
          </w:rPr>
          <w:fldChar w:fldCharType="end"/>
        </w:r>
      </w:hyperlink>
    </w:p>
    <w:p w14:paraId="7B539A6A" w14:textId="1C7B93E1" w:rsidR="00102A59" w:rsidRDefault="00994954">
      <w:pPr>
        <w:pStyle w:val="31"/>
        <w:tabs>
          <w:tab w:val="right" w:leader="underscore" w:pos="9910"/>
        </w:tabs>
        <w:rPr>
          <w:rFonts w:asciiTheme="minorHAnsi" w:eastAsiaTheme="minorEastAsia" w:hAnsiTheme="minorHAnsi" w:cstheme="minorBidi"/>
          <w:noProof/>
          <w:sz w:val="22"/>
          <w:szCs w:val="22"/>
          <w:lang w:eastAsia="ru-RU"/>
        </w:rPr>
      </w:pPr>
      <w:hyperlink w:anchor="_Toc184910634" w:history="1">
        <w:r w:rsidR="00102A59" w:rsidRPr="003C1949">
          <w:rPr>
            <w:rStyle w:val="af4"/>
            <w:noProof/>
          </w:rPr>
          <w:t>Статья 37. Градостроительные регламенты. Общественно-деловые зоны.</w:t>
        </w:r>
        <w:r w:rsidR="00102A59">
          <w:rPr>
            <w:noProof/>
            <w:webHidden/>
          </w:rPr>
          <w:tab/>
        </w:r>
        <w:r w:rsidR="00102A59">
          <w:rPr>
            <w:noProof/>
            <w:webHidden/>
          </w:rPr>
          <w:fldChar w:fldCharType="begin"/>
        </w:r>
        <w:r w:rsidR="00102A59">
          <w:rPr>
            <w:noProof/>
            <w:webHidden/>
          </w:rPr>
          <w:instrText xml:space="preserve"> PAGEREF _Toc184910634 \h </w:instrText>
        </w:r>
        <w:r w:rsidR="00102A59">
          <w:rPr>
            <w:noProof/>
            <w:webHidden/>
          </w:rPr>
        </w:r>
        <w:r w:rsidR="00102A59">
          <w:rPr>
            <w:noProof/>
            <w:webHidden/>
          </w:rPr>
          <w:fldChar w:fldCharType="separate"/>
        </w:r>
        <w:r w:rsidR="008D1023">
          <w:rPr>
            <w:noProof/>
            <w:webHidden/>
          </w:rPr>
          <w:t>100</w:t>
        </w:r>
        <w:r w:rsidR="00102A59">
          <w:rPr>
            <w:noProof/>
            <w:webHidden/>
          </w:rPr>
          <w:fldChar w:fldCharType="end"/>
        </w:r>
      </w:hyperlink>
    </w:p>
    <w:p w14:paraId="5157E040" w14:textId="147957F8" w:rsidR="00102A59" w:rsidRDefault="00994954">
      <w:pPr>
        <w:pStyle w:val="31"/>
        <w:tabs>
          <w:tab w:val="right" w:leader="underscore" w:pos="9910"/>
        </w:tabs>
        <w:rPr>
          <w:rFonts w:asciiTheme="minorHAnsi" w:eastAsiaTheme="minorEastAsia" w:hAnsiTheme="minorHAnsi" w:cstheme="minorBidi"/>
          <w:noProof/>
          <w:sz w:val="22"/>
          <w:szCs w:val="22"/>
          <w:lang w:eastAsia="ru-RU"/>
        </w:rPr>
      </w:pPr>
      <w:hyperlink w:anchor="_Toc184910635" w:history="1">
        <w:r w:rsidR="00102A59" w:rsidRPr="003C1949">
          <w:rPr>
            <w:rStyle w:val="af4"/>
            <w:noProof/>
          </w:rPr>
          <w:t>Статья 38. Градостроительные регламенты. Производственные зоны.</w:t>
        </w:r>
        <w:r w:rsidR="00102A59">
          <w:rPr>
            <w:noProof/>
            <w:webHidden/>
          </w:rPr>
          <w:tab/>
        </w:r>
        <w:r w:rsidR="00102A59">
          <w:rPr>
            <w:noProof/>
            <w:webHidden/>
          </w:rPr>
          <w:fldChar w:fldCharType="begin"/>
        </w:r>
        <w:r w:rsidR="00102A59">
          <w:rPr>
            <w:noProof/>
            <w:webHidden/>
          </w:rPr>
          <w:instrText xml:space="preserve"> PAGEREF _Toc184910635 \h </w:instrText>
        </w:r>
        <w:r w:rsidR="00102A59">
          <w:rPr>
            <w:noProof/>
            <w:webHidden/>
          </w:rPr>
        </w:r>
        <w:r w:rsidR="00102A59">
          <w:rPr>
            <w:noProof/>
            <w:webHidden/>
          </w:rPr>
          <w:fldChar w:fldCharType="separate"/>
        </w:r>
        <w:r w:rsidR="008D1023">
          <w:rPr>
            <w:noProof/>
            <w:webHidden/>
          </w:rPr>
          <w:t>158</w:t>
        </w:r>
        <w:r w:rsidR="00102A59">
          <w:rPr>
            <w:noProof/>
            <w:webHidden/>
          </w:rPr>
          <w:fldChar w:fldCharType="end"/>
        </w:r>
      </w:hyperlink>
    </w:p>
    <w:p w14:paraId="3342C7F3" w14:textId="56F392FC" w:rsidR="00102A59" w:rsidRDefault="00994954">
      <w:pPr>
        <w:pStyle w:val="31"/>
        <w:tabs>
          <w:tab w:val="right" w:leader="underscore" w:pos="9910"/>
        </w:tabs>
        <w:rPr>
          <w:rFonts w:asciiTheme="minorHAnsi" w:eastAsiaTheme="minorEastAsia" w:hAnsiTheme="minorHAnsi" w:cstheme="minorBidi"/>
          <w:noProof/>
          <w:sz w:val="22"/>
          <w:szCs w:val="22"/>
          <w:lang w:eastAsia="ru-RU"/>
        </w:rPr>
      </w:pPr>
      <w:hyperlink w:anchor="_Toc184910636" w:history="1">
        <w:r w:rsidR="00102A59" w:rsidRPr="003C1949">
          <w:rPr>
            <w:rStyle w:val="af4"/>
            <w:noProof/>
          </w:rPr>
          <w:t>Статья 39. Градостроительные регламенты. Зоны инженерной инфраструктуры.</w:t>
        </w:r>
        <w:r w:rsidR="00102A59">
          <w:rPr>
            <w:noProof/>
            <w:webHidden/>
          </w:rPr>
          <w:tab/>
        </w:r>
        <w:r w:rsidR="00102A59">
          <w:rPr>
            <w:noProof/>
            <w:webHidden/>
          </w:rPr>
          <w:fldChar w:fldCharType="begin"/>
        </w:r>
        <w:r w:rsidR="00102A59">
          <w:rPr>
            <w:noProof/>
            <w:webHidden/>
          </w:rPr>
          <w:instrText xml:space="preserve"> PAGEREF _Toc184910636 \h </w:instrText>
        </w:r>
        <w:r w:rsidR="00102A59">
          <w:rPr>
            <w:noProof/>
            <w:webHidden/>
          </w:rPr>
        </w:r>
        <w:r w:rsidR="00102A59">
          <w:rPr>
            <w:noProof/>
            <w:webHidden/>
          </w:rPr>
          <w:fldChar w:fldCharType="separate"/>
        </w:r>
        <w:r w:rsidR="008D1023">
          <w:rPr>
            <w:noProof/>
            <w:webHidden/>
          </w:rPr>
          <w:t>192</w:t>
        </w:r>
        <w:r w:rsidR="00102A59">
          <w:rPr>
            <w:noProof/>
            <w:webHidden/>
          </w:rPr>
          <w:fldChar w:fldCharType="end"/>
        </w:r>
      </w:hyperlink>
    </w:p>
    <w:p w14:paraId="23FD80CF" w14:textId="6C115AFD" w:rsidR="00102A59" w:rsidRDefault="00994954">
      <w:pPr>
        <w:pStyle w:val="31"/>
        <w:tabs>
          <w:tab w:val="right" w:leader="underscore" w:pos="9910"/>
        </w:tabs>
        <w:rPr>
          <w:rFonts w:asciiTheme="minorHAnsi" w:eastAsiaTheme="minorEastAsia" w:hAnsiTheme="minorHAnsi" w:cstheme="minorBidi"/>
          <w:noProof/>
          <w:sz w:val="22"/>
          <w:szCs w:val="22"/>
          <w:lang w:eastAsia="ru-RU"/>
        </w:rPr>
      </w:pPr>
      <w:hyperlink w:anchor="_Toc184910637" w:history="1">
        <w:r w:rsidR="00102A59" w:rsidRPr="003C1949">
          <w:rPr>
            <w:rStyle w:val="af4"/>
            <w:noProof/>
          </w:rPr>
          <w:t>Статья 40. Градостроительные регламенты. Зоны транспортной инфраструктуры.</w:t>
        </w:r>
        <w:r w:rsidR="00102A59">
          <w:rPr>
            <w:noProof/>
            <w:webHidden/>
          </w:rPr>
          <w:tab/>
        </w:r>
        <w:r w:rsidR="00102A59">
          <w:rPr>
            <w:noProof/>
            <w:webHidden/>
          </w:rPr>
          <w:fldChar w:fldCharType="begin"/>
        </w:r>
        <w:r w:rsidR="00102A59">
          <w:rPr>
            <w:noProof/>
            <w:webHidden/>
          </w:rPr>
          <w:instrText xml:space="preserve"> PAGEREF _Toc184910637 \h </w:instrText>
        </w:r>
        <w:r w:rsidR="00102A59">
          <w:rPr>
            <w:noProof/>
            <w:webHidden/>
          </w:rPr>
        </w:r>
        <w:r w:rsidR="00102A59">
          <w:rPr>
            <w:noProof/>
            <w:webHidden/>
          </w:rPr>
          <w:fldChar w:fldCharType="separate"/>
        </w:r>
        <w:r w:rsidR="008D1023">
          <w:rPr>
            <w:noProof/>
            <w:webHidden/>
          </w:rPr>
          <w:t>197</w:t>
        </w:r>
        <w:r w:rsidR="00102A59">
          <w:rPr>
            <w:noProof/>
            <w:webHidden/>
          </w:rPr>
          <w:fldChar w:fldCharType="end"/>
        </w:r>
      </w:hyperlink>
    </w:p>
    <w:p w14:paraId="4F433C45" w14:textId="5AE9878C" w:rsidR="00102A59" w:rsidRDefault="00994954">
      <w:pPr>
        <w:pStyle w:val="31"/>
        <w:tabs>
          <w:tab w:val="right" w:leader="underscore" w:pos="9910"/>
        </w:tabs>
        <w:rPr>
          <w:rFonts w:asciiTheme="minorHAnsi" w:eastAsiaTheme="minorEastAsia" w:hAnsiTheme="minorHAnsi" w:cstheme="minorBidi"/>
          <w:noProof/>
          <w:sz w:val="22"/>
          <w:szCs w:val="22"/>
          <w:lang w:eastAsia="ru-RU"/>
        </w:rPr>
      </w:pPr>
      <w:hyperlink w:anchor="_Toc184910638" w:history="1">
        <w:r w:rsidR="00102A59" w:rsidRPr="003C1949">
          <w:rPr>
            <w:rStyle w:val="af4"/>
            <w:noProof/>
          </w:rPr>
          <w:t>Статья 41. Градостроительные регламенты. Зоны сельскохозяйственного использования.</w:t>
        </w:r>
        <w:r w:rsidR="00102A59">
          <w:rPr>
            <w:noProof/>
            <w:webHidden/>
          </w:rPr>
          <w:tab/>
        </w:r>
        <w:r w:rsidR="00102A59">
          <w:rPr>
            <w:noProof/>
            <w:webHidden/>
          </w:rPr>
          <w:fldChar w:fldCharType="begin"/>
        </w:r>
        <w:r w:rsidR="00102A59">
          <w:rPr>
            <w:noProof/>
            <w:webHidden/>
          </w:rPr>
          <w:instrText xml:space="preserve"> PAGEREF _Toc184910638 \h </w:instrText>
        </w:r>
        <w:r w:rsidR="00102A59">
          <w:rPr>
            <w:noProof/>
            <w:webHidden/>
          </w:rPr>
        </w:r>
        <w:r w:rsidR="00102A59">
          <w:rPr>
            <w:noProof/>
            <w:webHidden/>
          </w:rPr>
          <w:fldChar w:fldCharType="separate"/>
        </w:r>
        <w:r w:rsidR="008D1023">
          <w:rPr>
            <w:noProof/>
            <w:webHidden/>
          </w:rPr>
          <w:t>209</w:t>
        </w:r>
        <w:r w:rsidR="00102A59">
          <w:rPr>
            <w:noProof/>
            <w:webHidden/>
          </w:rPr>
          <w:fldChar w:fldCharType="end"/>
        </w:r>
      </w:hyperlink>
    </w:p>
    <w:p w14:paraId="616C104F" w14:textId="0BD5AC58" w:rsidR="00102A59" w:rsidRDefault="00994954">
      <w:pPr>
        <w:pStyle w:val="31"/>
        <w:tabs>
          <w:tab w:val="right" w:leader="underscore" w:pos="9910"/>
        </w:tabs>
        <w:rPr>
          <w:rFonts w:asciiTheme="minorHAnsi" w:eastAsiaTheme="minorEastAsia" w:hAnsiTheme="minorHAnsi" w:cstheme="minorBidi"/>
          <w:noProof/>
          <w:sz w:val="22"/>
          <w:szCs w:val="22"/>
          <w:lang w:eastAsia="ru-RU"/>
        </w:rPr>
      </w:pPr>
      <w:hyperlink w:anchor="_Toc184910639" w:history="1">
        <w:r w:rsidR="00102A59" w:rsidRPr="003C1949">
          <w:rPr>
            <w:rStyle w:val="af4"/>
            <w:noProof/>
          </w:rPr>
          <w:t>Статья 42. Градостроительные регламенты. Зоны рекреационного назначения.</w:t>
        </w:r>
        <w:r w:rsidR="00102A59">
          <w:rPr>
            <w:noProof/>
            <w:webHidden/>
          </w:rPr>
          <w:tab/>
        </w:r>
        <w:r w:rsidR="00102A59">
          <w:rPr>
            <w:noProof/>
            <w:webHidden/>
          </w:rPr>
          <w:fldChar w:fldCharType="begin"/>
        </w:r>
        <w:r w:rsidR="00102A59">
          <w:rPr>
            <w:noProof/>
            <w:webHidden/>
          </w:rPr>
          <w:instrText xml:space="preserve"> PAGEREF _Toc184910639 \h </w:instrText>
        </w:r>
        <w:r w:rsidR="00102A59">
          <w:rPr>
            <w:noProof/>
            <w:webHidden/>
          </w:rPr>
        </w:r>
        <w:r w:rsidR="00102A59">
          <w:rPr>
            <w:noProof/>
            <w:webHidden/>
          </w:rPr>
          <w:fldChar w:fldCharType="separate"/>
        </w:r>
        <w:r w:rsidR="008D1023">
          <w:rPr>
            <w:noProof/>
            <w:webHidden/>
          </w:rPr>
          <w:t>221</w:t>
        </w:r>
        <w:r w:rsidR="00102A59">
          <w:rPr>
            <w:noProof/>
            <w:webHidden/>
          </w:rPr>
          <w:fldChar w:fldCharType="end"/>
        </w:r>
      </w:hyperlink>
    </w:p>
    <w:p w14:paraId="09BAA076" w14:textId="133132F5" w:rsidR="00102A59" w:rsidRDefault="00994954">
      <w:pPr>
        <w:pStyle w:val="31"/>
        <w:tabs>
          <w:tab w:val="right" w:leader="underscore" w:pos="9910"/>
        </w:tabs>
        <w:rPr>
          <w:rFonts w:asciiTheme="minorHAnsi" w:eastAsiaTheme="minorEastAsia" w:hAnsiTheme="minorHAnsi" w:cstheme="minorBidi"/>
          <w:noProof/>
          <w:sz w:val="22"/>
          <w:szCs w:val="22"/>
          <w:lang w:eastAsia="ru-RU"/>
        </w:rPr>
      </w:pPr>
      <w:hyperlink w:anchor="_Toc184910640" w:history="1">
        <w:r w:rsidR="00102A59" w:rsidRPr="003C1949">
          <w:rPr>
            <w:rStyle w:val="af4"/>
            <w:noProof/>
          </w:rPr>
          <w:t>Статья 43. Градостроительные регламенты. Зоны специального назначения.</w:t>
        </w:r>
        <w:r w:rsidR="00102A59">
          <w:rPr>
            <w:noProof/>
            <w:webHidden/>
          </w:rPr>
          <w:tab/>
        </w:r>
        <w:r w:rsidR="00102A59">
          <w:rPr>
            <w:noProof/>
            <w:webHidden/>
          </w:rPr>
          <w:fldChar w:fldCharType="begin"/>
        </w:r>
        <w:r w:rsidR="00102A59">
          <w:rPr>
            <w:noProof/>
            <w:webHidden/>
          </w:rPr>
          <w:instrText xml:space="preserve"> PAGEREF _Toc184910640 \h </w:instrText>
        </w:r>
        <w:r w:rsidR="00102A59">
          <w:rPr>
            <w:noProof/>
            <w:webHidden/>
          </w:rPr>
        </w:r>
        <w:r w:rsidR="00102A59">
          <w:rPr>
            <w:noProof/>
            <w:webHidden/>
          </w:rPr>
          <w:fldChar w:fldCharType="separate"/>
        </w:r>
        <w:r w:rsidR="008D1023">
          <w:rPr>
            <w:noProof/>
            <w:webHidden/>
          </w:rPr>
          <w:t>224</w:t>
        </w:r>
        <w:r w:rsidR="00102A59">
          <w:rPr>
            <w:noProof/>
            <w:webHidden/>
          </w:rPr>
          <w:fldChar w:fldCharType="end"/>
        </w:r>
      </w:hyperlink>
    </w:p>
    <w:p w14:paraId="57AA88B6" w14:textId="2850FD38" w:rsidR="00102A59" w:rsidRDefault="00994954">
      <w:pPr>
        <w:pStyle w:val="31"/>
        <w:tabs>
          <w:tab w:val="right" w:leader="underscore" w:pos="9910"/>
        </w:tabs>
        <w:rPr>
          <w:rFonts w:asciiTheme="minorHAnsi" w:eastAsiaTheme="minorEastAsia" w:hAnsiTheme="minorHAnsi" w:cstheme="minorBidi"/>
          <w:noProof/>
          <w:sz w:val="22"/>
          <w:szCs w:val="22"/>
          <w:lang w:eastAsia="ru-RU"/>
        </w:rPr>
      </w:pPr>
      <w:hyperlink w:anchor="_Toc184910641" w:history="1">
        <w:r w:rsidR="00102A59" w:rsidRPr="003C1949">
          <w:rPr>
            <w:rStyle w:val="af4"/>
            <w:noProof/>
          </w:rPr>
          <w:t>Статья 44. Градостроительные регламенты. Иные виды территориальных зон.</w:t>
        </w:r>
        <w:r w:rsidR="00102A59">
          <w:rPr>
            <w:noProof/>
            <w:webHidden/>
          </w:rPr>
          <w:tab/>
        </w:r>
        <w:r w:rsidR="00102A59">
          <w:rPr>
            <w:noProof/>
            <w:webHidden/>
          </w:rPr>
          <w:fldChar w:fldCharType="begin"/>
        </w:r>
        <w:r w:rsidR="00102A59">
          <w:rPr>
            <w:noProof/>
            <w:webHidden/>
          </w:rPr>
          <w:instrText xml:space="preserve"> PAGEREF _Toc184910641 \h </w:instrText>
        </w:r>
        <w:r w:rsidR="00102A59">
          <w:rPr>
            <w:noProof/>
            <w:webHidden/>
          </w:rPr>
        </w:r>
        <w:r w:rsidR="00102A59">
          <w:rPr>
            <w:noProof/>
            <w:webHidden/>
          </w:rPr>
          <w:fldChar w:fldCharType="separate"/>
        </w:r>
        <w:r w:rsidR="008D1023">
          <w:rPr>
            <w:noProof/>
            <w:webHidden/>
          </w:rPr>
          <w:t>228</w:t>
        </w:r>
        <w:r w:rsidR="00102A59">
          <w:rPr>
            <w:noProof/>
            <w:webHidden/>
          </w:rPr>
          <w:fldChar w:fldCharType="end"/>
        </w:r>
      </w:hyperlink>
    </w:p>
    <w:p w14:paraId="444B90A6" w14:textId="79AB5E8D" w:rsidR="00102A59" w:rsidRDefault="00994954">
      <w:pPr>
        <w:pStyle w:val="31"/>
        <w:tabs>
          <w:tab w:val="right" w:leader="underscore" w:pos="9910"/>
        </w:tabs>
        <w:rPr>
          <w:rFonts w:asciiTheme="minorHAnsi" w:eastAsiaTheme="minorEastAsia" w:hAnsiTheme="minorHAnsi" w:cstheme="minorBidi"/>
          <w:noProof/>
          <w:sz w:val="22"/>
          <w:szCs w:val="22"/>
          <w:lang w:eastAsia="ru-RU"/>
        </w:rPr>
      </w:pPr>
      <w:hyperlink w:anchor="_Toc184910642" w:history="1">
        <w:r w:rsidR="00102A59" w:rsidRPr="003C1949">
          <w:rPr>
            <w:rStyle w:val="af4"/>
            <w:noProof/>
          </w:rPr>
          <w:t>Статья 45. Обеспечение доступности объектов социальной инфраструктуры для инвалидов и других маломобильных групп населения</w:t>
        </w:r>
        <w:r w:rsidR="00102A59">
          <w:rPr>
            <w:noProof/>
            <w:webHidden/>
          </w:rPr>
          <w:tab/>
        </w:r>
        <w:r w:rsidR="00102A59">
          <w:rPr>
            <w:noProof/>
            <w:webHidden/>
          </w:rPr>
          <w:fldChar w:fldCharType="begin"/>
        </w:r>
        <w:r w:rsidR="00102A59">
          <w:rPr>
            <w:noProof/>
            <w:webHidden/>
          </w:rPr>
          <w:instrText xml:space="preserve"> PAGEREF _Toc184910642 \h </w:instrText>
        </w:r>
        <w:r w:rsidR="00102A59">
          <w:rPr>
            <w:noProof/>
            <w:webHidden/>
          </w:rPr>
        </w:r>
        <w:r w:rsidR="00102A59">
          <w:rPr>
            <w:noProof/>
            <w:webHidden/>
          </w:rPr>
          <w:fldChar w:fldCharType="separate"/>
        </w:r>
        <w:r w:rsidR="008D1023">
          <w:rPr>
            <w:noProof/>
            <w:webHidden/>
          </w:rPr>
          <w:t>231</w:t>
        </w:r>
        <w:r w:rsidR="00102A59">
          <w:rPr>
            <w:noProof/>
            <w:webHidden/>
          </w:rPr>
          <w:fldChar w:fldCharType="end"/>
        </w:r>
      </w:hyperlink>
    </w:p>
    <w:p w14:paraId="21F904AD" w14:textId="625D4B0E" w:rsidR="00102A59" w:rsidRDefault="00994954">
      <w:pPr>
        <w:pStyle w:val="31"/>
        <w:tabs>
          <w:tab w:val="right" w:leader="underscore" w:pos="9910"/>
        </w:tabs>
        <w:rPr>
          <w:rFonts w:asciiTheme="minorHAnsi" w:eastAsiaTheme="minorEastAsia" w:hAnsiTheme="minorHAnsi" w:cstheme="minorBidi"/>
          <w:noProof/>
          <w:sz w:val="22"/>
          <w:szCs w:val="22"/>
          <w:lang w:eastAsia="ru-RU"/>
        </w:rPr>
      </w:pPr>
      <w:hyperlink w:anchor="_Toc184910643" w:history="1">
        <w:r w:rsidR="00102A59" w:rsidRPr="003C1949">
          <w:rPr>
            <w:rStyle w:val="af4"/>
            <w:noProof/>
          </w:rPr>
          <w:t>Статья 46. Ограничения в использовании земельных участков и объектов капитального строительства в связи с установлением зон с особыми условиями использования</w:t>
        </w:r>
        <w:r w:rsidR="00102A59">
          <w:rPr>
            <w:noProof/>
            <w:webHidden/>
          </w:rPr>
          <w:tab/>
        </w:r>
        <w:r w:rsidR="00102A59">
          <w:rPr>
            <w:noProof/>
            <w:webHidden/>
          </w:rPr>
          <w:fldChar w:fldCharType="begin"/>
        </w:r>
        <w:r w:rsidR="00102A59">
          <w:rPr>
            <w:noProof/>
            <w:webHidden/>
          </w:rPr>
          <w:instrText xml:space="preserve"> PAGEREF _Toc184910643 \h </w:instrText>
        </w:r>
        <w:r w:rsidR="00102A59">
          <w:rPr>
            <w:noProof/>
            <w:webHidden/>
          </w:rPr>
        </w:r>
        <w:r w:rsidR="00102A59">
          <w:rPr>
            <w:noProof/>
            <w:webHidden/>
          </w:rPr>
          <w:fldChar w:fldCharType="separate"/>
        </w:r>
        <w:r w:rsidR="008D1023">
          <w:rPr>
            <w:noProof/>
            <w:webHidden/>
          </w:rPr>
          <w:t>234</w:t>
        </w:r>
        <w:r w:rsidR="00102A59">
          <w:rPr>
            <w:noProof/>
            <w:webHidden/>
          </w:rPr>
          <w:fldChar w:fldCharType="end"/>
        </w:r>
      </w:hyperlink>
    </w:p>
    <w:p w14:paraId="6935288D" w14:textId="3DBB1842" w:rsidR="00102A59" w:rsidRDefault="00994954">
      <w:pPr>
        <w:pStyle w:val="31"/>
        <w:tabs>
          <w:tab w:val="right" w:leader="underscore" w:pos="9910"/>
        </w:tabs>
        <w:rPr>
          <w:rFonts w:asciiTheme="minorHAnsi" w:eastAsiaTheme="minorEastAsia" w:hAnsiTheme="minorHAnsi" w:cstheme="minorBidi"/>
          <w:noProof/>
          <w:sz w:val="22"/>
          <w:szCs w:val="22"/>
          <w:lang w:eastAsia="ru-RU"/>
        </w:rPr>
      </w:pPr>
      <w:hyperlink w:anchor="_Toc184910644" w:history="1">
        <w:r w:rsidR="00102A59" w:rsidRPr="003C1949">
          <w:rPr>
            <w:rStyle w:val="af4"/>
            <w:noProof/>
          </w:rPr>
          <w:t>Статья 47. Порядок организации строительства</w:t>
        </w:r>
        <w:r w:rsidR="00102A59">
          <w:rPr>
            <w:noProof/>
            <w:webHidden/>
          </w:rPr>
          <w:tab/>
        </w:r>
        <w:r w:rsidR="00102A59">
          <w:rPr>
            <w:noProof/>
            <w:webHidden/>
          </w:rPr>
          <w:fldChar w:fldCharType="begin"/>
        </w:r>
        <w:r w:rsidR="00102A59">
          <w:rPr>
            <w:noProof/>
            <w:webHidden/>
          </w:rPr>
          <w:instrText xml:space="preserve"> PAGEREF _Toc184910644 \h </w:instrText>
        </w:r>
        <w:r w:rsidR="00102A59">
          <w:rPr>
            <w:noProof/>
            <w:webHidden/>
          </w:rPr>
        </w:r>
        <w:r w:rsidR="00102A59">
          <w:rPr>
            <w:noProof/>
            <w:webHidden/>
          </w:rPr>
          <w:fldChar w:fldCharType="separate"/>
        </w:r>
        <w:r w:rsidR="008D1023">
          <w:rPr>
            <w:noProof/>
            <w:webHidden/>
          </w:rPr>
          <w:t>254</w:t>
        </w:r>
        <w:r w:rsidR="00102A59">
          <w:rPr>
            <w:noProof/>
            <w:webHidden/>
          </w:rPr>
          <w:fldChar w:fldCharType="end"/>
        </w:r>
      </w:hyperlink>
    </w:p>
    <w:p w14:paraId="658971F9" w14:textId="3207E320" w:rsidR="0049612F" w:rsidRPr="0049612F" w:rsidRDefault="00BB4A13" w:rsidP="0049612F">
      <w:pPr>
        <w:rPr>
          <w:lang w:eastAsia="ru-RU"/>
        </w:rPr>
      </w:pPr>
      <w:r>
        <w:rPr>
          <w:lang w:eastAsia="ru-RU"/>
        </w:rPr>
        <w:fldChar w:fldCharType="end"/>
      </w:r>
    </w:p>
    <w:p w14:paraId="64E63D97" w14:textId="77777777" w:rsidR="00980FF7" w:rsidRPr="003B198F" w:rsidRDefault="00980FF7" w:rsidP="00506E09">
      <w:pPr>
        <w:ind w:firstLine="709"/>
        <w:contextualSpacing/>
      </w:pPr>
    </w:p>
    <w:p w14:paraId="6FD5A56A" w14:textId="77777777" w:rsidR="00CF0BA1" w:rsidRPr="003B198F" w:rsidRDefault="00CF0BA1" w:rsidP="008B1504">
      <w:pPr>
        <w:sectPr w:rsidR="00CF0BA1" w:rsidRPr="003B198F" w:rsidSect="00346118">
          <w:pgSz w:w="11905" w:h="16837" w:code="9"/>
          <w:pgMar w:top="397" w:right="851" w:bottom="295" w:left="1134" w:header="567" w:footer="454" w:gutter="0"/>
          <w:cols w:space="720"/>
          <w:docGrid w:linePitch="360"/>
        </w:sectPr>
      </w:pPr>
      <w:bookmarkStart w:id="1" w:name="_Toc492973626"/>
    </w:p>
    <w:p w14:paraId="7237D25C" w14:textId="77777777" w:rsidR="007F5C2E" w:rsidRPr="003B198F" w:rsidRDefault="007B7A3A" w:rsidP="00506E09">
      <w:pPr>
        <w:keepNext/>
        <w:tabs>
          <w:tab w:val="left" w:pos="0"/>
          <w:tab w:val="left" w:pos="240"/>
          <w:tab w:val="left" w:pos="560"/>
        </w:tabs>
        <w:ind w:firstLine="709"/>
        <w:contextualSpacing/>
        <w:jc w:val="center"/>
        <w:outlineLvl w:val="0"/>
        <w:rPr>
          <w:b/>
          <w:bCs/>
          <w:caps/>
          <w:sz w:val="28"/>
          <w:szCs w:val="28"/>
        </w:rPr>
      </w:pPr>
      <w:bookmarkStart w:id="2" w:name="_Toc529951918"/>
      <w:bookmarkStart w:id="3" w:name="_Toc13730428"/>
      <w:bookmarkStart w:id="4" w:name="_Toc13731566"/>
      <w:bookmarkStart w:id="5" w:name="_Toc184910588"/>
      <w:r w:rsidRPr="003B198F">
        <w:rPr>
          <w:b/>
          <w:bCs/>
          <w:caps/>
          <w:sz w:val="28"/>
          <w:szCs w:val="28"/>
        </w:rPr>
        <w:lastRenderedPageBreak/>
        <w:t>В</w:t>
      </w:r>
      <w:r w:rsidR="003457BB">
        <w:rPr>
          <w:b/>
          <w:bCs/>
          <w:caps/>
          <w:sz w:val="28"/>
          <w:szCs w:val="28"/>
        </w:rPr>
        <w:t>в</w:t>
      </w:r>
      <w:r w:rsidRPr="003B198F">
        <w:rPr>
          <w:b/>
          <w:bCs/>
          <w:caps/>
          <w:sz w:val="28"/>
          <w:szCs w:val="28"/>
        </w:rPr>
        <w:t>едение</w:t>
      </w:r>
      <w:bookmarkEnd w:id="1"/>
      <w:bookmarkEnd w:id="2"/>
      <w:bookmarkEnd w:id="3"/>
      <w:bookmarkEnd w:id="4"/>
      <w:bookmarkEnd w:id="5"/>
    </w:p>
    <w:p w14:paraId="628E0131" w14:textId="77777777" w:rsidR="007F5C2E" w:rsidRPr="003B198F" w:rsidRDefault="007F5C2E" w:rsidP="00506E09">
      <w:pPr>
        <w:widowControl w:val="0"/>
        <w:autoSpaceDE w:val="0"/>
        <w:autoSpaceDN w:val="0"/>
        <w:adjustRightInd w:val="0"/>
        <w:ind w:firstLine="709"/>
        <w:contextualSpacing/>
        <w:jc w:val="both"/>
        <w:rPr>
          <w:rFonts w:ascii="Arial" w:hAnsi="Arial" w:cs="Arial"/>
          <w:sz w:val="16"/>
          <w:szCs w:val="16"/>
        </w:rPr>
      </w:pPr>
    </w:p>
    <w:p w14:paraId="7CD092AF" w14:textId="089E656E" w:rsidR="007F5C2E" w:rsidRPr="003B198F" w:rsidRDefault="007F5C2E" w:rsidP="003457BB">
      <w:pPr>
        <w:ind w:firstLine="709"/>
        <w:contextualSpacing/>
        <w:jc w:val="both"/>
      </w:pPr>
      <w:r w:rsidRPr="003B198F">
        <w:t xml:space="preserve">Настоящие Правила разработаны в соответствии с Градостроительным </w:t>
      </w:r>
      <w:hyperlink r:id="rId19" w:history="1">
        <w:r w:rsidRPr="003B198F">
          <w:t>кодексом</w:t>
        </w:r>
      </w:hyperlink>
      <w:r w:rsidRPr="003B198F">
        <w:t xml:space="preserve"> Российской Федерации, Земельным </w:t>
      </w:r>
      <w:hyperlink r:id="rId20" w:history="1">
        <w:r w:rsidRPr="003B198F">
          <w:t>кодексом</w:t>
        </w:r>
      </w:hyperlink>
      <w:r w:rsidRPr="003B198F">
        <w:t xml:space="preserve"> Российской Федерации, Федеральным </w:t>
      </w:r>
      <w:hyperlink r:id="rId21" w:history="1">
        <w:r w:rsidRPr="003B198F">
          <w:t>законом</w:t>
        </w:r>
      </w:hyperlink>
      <w:r w:rsidRPr="003B198F">
        <w:t xml:space="preserve"> </w:t>
      </w:r>
      <w:r w:rsidRPr="003457BB">
        <w:rPr>
          <w:rFonts w:cs="Times New Roman"/>
          <w:szCs w:val="20"/>
        </w:rPr>
        <w:t xml:space="preserve">"Об общих принципах организации местного самоуправления в Российской Федерации", иными нормативными правовыми актами Российской Федерации, </w:t>
      </w:r>
      <w:r w:rsidR="009A14DA">
        <w:rPr>
          <w:rFonts w:cs="Times New Roman"/>
          <w:szCs w:val="20"/>
        </w:rPr>
        <w:t>Краснодарской</w:t>
      </w:r>
      <w:r w:rsidR="00BE2A52">
        <w:rPr>
          <w:rFonts w:cs="Times New Roman"/>
          <w:szCs w:val="20"/>
        </w:rPr>
        <w:t xml:space="preserve"> области</w:t>
      </w:r>
      <w:r w:rsidRPr="003457BB">
        <w:rPr>
          <w:rFonts w:cs="Times New Roman"/>
          <w:szCs w:val="20"/>
        </w:rPr>
        <w:t xml:space="preserve">, </w:t>
      </w:r>
      <w:hyperlink r:id="rId22" w:history="1">
        <w:r w:rsidRPr="003457BB">
          <w:rPr>
            <w:rFonts w:cs="Times New Roman"/>
            <w:szCs w:val="20"/>
          </w:rPr>
          <w:t>Уставом</w:t>
        </w:r>
      </w:hyperlink>
      <w:r w:rsidRPr="003457BB">
        <w:rPr>
          <w:rFonts w:cs="Times New Roman"/>
          <w:szCs w:val="20"/>
        </w:rPr>
        <w:t xml:space="preserve"> </w:t>
      </w:r>
      <w:r w:rsidR="003457BB" w:rsidRPr="003457BB">
        <w:rPr>
          <w:rFonts w:cs="Times New Roman"/>
          <w:szCs w:val="20"/>
        </w:rPr>
        <w:t>муниципальн</w:t>
      </w:r>
      <w:r w:rsidR="003457BB">
        <w:rPr>
          <w:rFonts w:cs="Times New Roman"/>
          <w:szCs w:val="20"/>
        </w:rPr>
        <w:t>ого</w:t>
      </w:r>
      <w:r w:rsidR="003457BB" w:rsidRPr="003457BB">
        <w:rPr>
          <w:rFonts w:cs="Times New Roman"/>
          <w:szCs w:val="20"/>
        </w:rPr>
        <w:t xml:space="preserve"> образовани</w:t>
      </w:r>
      <w:r w:rsidR="003457BB">
        <w:rPr>
          <w:rFonts w:cs="Times New Roman"/>
          <w:szCs w:val="20"/>
        </w:rPr>
        <w:t>я</w:t>
      </w:r>
      <w:r w:rsidR="003457BB" w:rsidRPr="003457BB">
        <w:rPr>
          <w:rFonts w:cs="Times New Roman"/>
          <w:szCs w:val="20"/>
        </w:rPr>
        <w:t xml:space="preserve"> </w:t>
      </w:r>
      <w:r w:rsidR="008D1023">
        <w:rPr>
          <w:rFonts w:cs="Times New Roman"/>
          <w:szCs w:val="20"/>
        </w:rPr>
        <w:t>Трудобеликовского</w:t>
      </w:r>
      <w:r w:rsidR="002341BE">
        <w:rPr>
          <w:rFonts w:cs="Times New Roman"/>
          <w:szCs w:val="20"/>
        </w:rPr>
        <w:t xml:space="preserve"> сельского поселения </w:t>
      </w:r>
      <w:r w:rsidR="009A14DA">
        <w:rPr>
          <w:rFonts w:cs="Times New Roman"/>
          <w:szCs w:val="20"/>
        </w:rPr>
        <w:t>Красноармейского</w:t>
      </w:r>
      <w:r w:rsidR="00BE2A52">
        <w:rPr>
          <w:rFonts w:cs="Times New Roman"/>
          <w:szCs w:val="20"/>
        </w:rPr>
        <w:t xml:space="preserve"> района</w:t>
      </w:r>
      <w:r w:rsidR="003457BB" w:rsidRPr="003457BB">
        <w:rPr>
          <w:rFonts w:cs="Times New Roman"/>
          <w:szCs w:val="20"/>
        </w:rPr>
        <w:t xml:space="preserve"> </w:t>
      </w:r>
      <w:r w:rsidR="009A14DA">
        <w:rPr>
          <w:rFonts w:cs="Times New Roman"/>
          <w:szCs w:val="20"/>
        </w:rPr>
        <w:t>Краснодарской</w:t>
      </w:r>
      <w:r w:rsidR="00BE2A52">
        <w:rPr>
          <w:rFonts w:cs="Times New Roman"/>
          <w:szCs w:val="20"/>
        </w:rPr>
        <w:t xml:space="preserve"> области</w:t>
      </w:r>
      <w:r w:rsidRPr="003B198F">
        <w:t xml:space="preserve">, Генеральным планом </w:t>
      </w:r>
      <w:r w:rsidR="003457BB">
        <w:t>м</w:t>
      </w:r>
      <w:r w:rsidR="003457BB" w:rsidRPr="003457BB">
        <w:rPr>
          <w:rFonts w:cs="Times New Roman"/>
          <w:szCs w:val="20"/>
        </w:rPr>
        <w:t>униципальн</w:t>
      </w:r>
      <w:r w:rsidR="003457BB">
        <w:rPr>
          <w:rFonts w:cs="Times New Roman"/>
          <w:szCs w:val="20"/>
        </w:rPr>
        <w:t>ого</w:t>
      </w:r>
      <w:r w:rsidR="003457BB" w:rsidRPr="003457BB">
        <w:rPr>
          <w:rFonts w:cs="Times New Roman"/>
          <w:szCs w:val="20"/>
        </w:rPr>
        <w:t xml:space="preserve"> образовани</w:t>
      </w:r>
      <w:r w:rsidR="003457BB">
        <w:rPr>
          <w:rFonts w:cs="Times New Roman"/>
          <w:szCs w:val="20"/>
        </w:rPr>
        <w:t>я</w:t>
      </w:r>
      <w:r w:rsidR="003457BB" w:rsidRPr="003457BB">
        <w:rPr>
          <w:rFonts w:cs="Times New Roman"/>
          <w:szCs w:val="20"/>
        </w:rPr>
        <w:t xml:space="preserve"> </w:t>
      </w:r>
      <w:r w:rsidR="008D1023">
        <w:rPr>
          <w:rFonts w:cs="Times New Roman"/>
          <w:szCs w:val="20"/>
        </w:rPr>
        <w:t>Трудобеликовского</w:t>
      </w:r>
      <w:r w:rsidR="002341BE">
        <w:rPr>
          <w:rFonts w:cs="Times New Roman"/>
          <w:szCs w:val="20"/>
        </w:rPr>
        <w:t xml:space="preserve"> сельского поселения </w:t>
      </w:r>
      <w:r w:rsidR="009A14DA">
        <w:rPr>
          <w:rFonts w:cs="Times New Roman"/>
          <w:szCs w:val="20"/>
        </w:rPr>
        <w:t>Красноармейского</w:t>
      </w:r>
      <w:r w:rsidR="00BE2A52">
        <w:rPr>
          <w:rFonts w:cs="Times New Roman"/>
          <w:szCs w:val="20"/>
        </w:rPr>
        <w:t xml:space="preserve"> района</w:t>
      </w:r>
      <w:r w:rsidR="003457BB" w:rsidRPr="003457BB">
        <w:rPr>
          <w:rFonts w:cs="Times New Roman"/>
          <w:szCs w:val="20"/>
        </w:rPr>
        <w:t xml:space="preserve"> </w:t>
      </w:r>
      <w:r w:rsidR="009A14DA">
        <w:rPr>
          <w:rFonts w:cs="Times New Roman"/>
          <w:szCs w:val="20"/>
        </w:rPr>
        <w:t>Краснодарской</w:t>
      </w:r>
      <w:r w:rsidR="00BE2A52">
        <w:rPr>
          <w:rFonts w:cs="Times New Roman"/>
          <w:szCs w:val="20"/>
        </w:rPr>
        <w:t xml:space="preserve"> области</w:t>
      </w:r>
      <w:r w:rsidR="00ED4DF9" w:rsidRPr="003B198F">
        <w:t>,</w:t>
      </w:r>
      <w:r w:rsidRPr="003B198F">
        <w:t xml:space="preserve"> а также с учетом положений иных правовых актов, определяющих основные направления социально-экономического и градостроительного развития </w:t>
      </w:r>
      <w:r w:rsidR="003457BB">
        <w:t>м</w:t>
      </w:r>
      <w:r w:rsidR="003457BB" w:rsidRPr="003457BB">
        <w:rPr>
          <w:rFonts w:cs="Times New Roman"/>
          <w:szCs w:val="20"/>
        </w:rPr>
        <w:t>униципальн</w:t>
      </w:r>
      <w:r w:rsidR="003457BB">
        <w:rPr>
          <w:rFonts w:cs="Times New Roman"/>
          <w:szCs w:val="20"/>
        </w:rPr>
        <w:t>ого</w:t>
      </w:r>
      <w:r w:rsidR="003457BB" w:rsidRPr="003457BB">
        <w:rPr>
          <w:rFonts w:cs="Times New Roman"/>
          <w:szCs w:val="20"/>
        </w:rPr>
        <w:t xml:space="preserve"> образовани</w:t>
      </w:r>
      <w:r w:rsidR="003457BB">
        <w:rPr>
          <w:rFonts w:cs="Times New Roman"/>
          <w:szCs w:val="20"/>
        </w:rPr>
        <w:t>я</w:t>
      </w:r>
      <w:r w:rsidR="003457BB" w:rsidRPr="003457BB">
        <w:rPr>
          <w:rFonts w:cs="Times New Roman"/>
          <w:szCs w:val="20"/>
        </w:rPr>
        <w:t xml:space="preserve"> </w:t>
      </w:r>
      <w:r w:rsidR="008D1023">
        <w:rPr>
          <w:rFonts w:cs="Times New Roman"/>
          <w:szCs w:val="20"/>
        </w:rPr>
        <w:t>Трудобеликовского</w:t>
      </w:r>
      <w:r w:rsidR="002341BE">
        <w:rPr>
          <w:rFonts w:cs="Times New Roman"/>
          <w:szCs w:val="20"/>
        </w:rPr>
        <w:t xml:space="preserve"> сельского поселения</w:t>
      </w:r>
      <w:r w:rsidR="00BE2A52">
        <w:rPr>
          <w:rFonts w:cs="Times New Roman"/>
          <w:szCs w:val="20"/>
        </w:rPr>
        <w:t xml:space="preserve"> </w:t>
      </w:r>
      <w:r w:rsidR="009A14DA">
        <w:rPr>
          <w:rFonts w:cs="Times New Roman"/>
          <w:szCs w:val="20"/>
        </w:rPr>
        <w:t>Красноармейского</w:t>
      </w:r>
      <w:r w:rsidR="00BE2A52">
        <w:rPr>
          <w:rFonts w:cs="Times New Roman"/>
          <w:szCs w:val="20"/>
        </w:rPr>
        <w:t xml:space="preserve"> района</w:t>
      </w:r>
      <w:r w:rsidR="003457BB" w:rsidRPr="003457BB">
        <w:rPr>
          <w:rFonts w:cs="Times New Roman"/>
          <w:szCs w:val="20"/>
        </w:rPr>
        <w:t xml:space="preserve"> </w:t>
      </w:r>
      <w:r w:rsidR="009A14DA">
        <w:rPr>
          <w:rFonts w:cs="Times New Roman"/>
          <w:szCs w:val="20"/>
        </w:rPr>
        <w:t>Краснодарской</w:t>
      </w:r>
      <w:r w:rsidR="00BE2A52">
        <w:rPr>
          <w:rFonts w:cs="Times New Roman"/>
          <w:szCs w:val="20"/>
        </w:rPr>
        <w:t xml:space="preserve"> области</w:t>
      </w:r>
      <w:r w:rsidR="00ED4DF9" w:rsidRPr="003B198F">
        <w:t>,</w:t>
      </w:r>
      <w:r w:rsidRPr="003B198F">
        <w:t xml:space="preserve"> охраны культурного наследия, окружающей среды и рационального использования природных ресурсов.</w:t>
      </w:r>
    </w:p>
    <w:p w14:paraId="68983444" w14:textId="77777777" w:rsidR="007F5C2E" w:rsidRPr="003B198F" w:rsidRDefault="007F5C2E" w:rsidP="00506E09">
      <w:pPr>
        <w:pStyle w:val="1250"/>
      </w:pPr>
      <w:r w:rsidRPr="003B198F">
        <w:t>Настоящие Правила землепользования и застройки применяются наряду с нормативами и стандартами, установленными уполномоченными органами в целях обеспечения безопасности жизни, деятельности и здоровья людей, надежности сооружений, сохранения окружающей природной среды, иными обязательными требованиями.</w:t>
      </w:r>
    </w:p>
    <w:p w14:paraId="3219F5BD" w14:textId="77777777" w:rsidR="007F5C2E" w:rsidRPr="003B198F" w:rsidRDefault="007F5C2E" w:rsidP="00506E09">
      <w:pPr>
        <w:pStyle w:val="1250"/>
      </w:pPr>
      <w:r w:rsidRPr="003B198F">
        <w:t>В случае противоречия норм и положений, установленных настоящим правилами, нормам и положениям федерального или регионального законодательства, применяются нормы и положения федерального и регионального законодательства.</w:t>
      </w:r>
    </w:p>
    <w:p w14:paraId="28F50FC1" w14:textId="572796CF" w:rsidR="007F5C2E" w:rsidRPr="003B198F" w:rsidRDefault="007F5C2E" w:rsidP="00506E09">
      <w:pPr>
        <w:pStyle w:val="1250"/>
      </w:pPr>
      <w:r w:rsidRPr="003B198F">
        <w:t xml:space="preserve">Настоящие Правила обязательны для органов местного самоуправления, физических и юридических лиц, а также должностных лиц, осуществляющих и контролирующих градостроительную (строительную) деятельность на территории </w:t>
      </w:r>
      <w:r w:rsidR="003A434B">
        <w:t>м</w:t>
      </w:r>
      <w:r w:rsidR="003A434B" w:rsidRPr="003457BB">
        <w:t>униципальн</w:t>
      </w:r>
      <w:r w:rsidR="003A434B">
        <w:t>ого</w:t>
      </w:r>
      <w:r w:rsidR="003A434B" w:rsidRPr="003457BB">
        <w:t xml:space="preserve"> образовани</w:t>
      </w:r>
      <w:r w:rsidR="003A434B">
        <w:t>я</w:t>
      </w:r>
      <w:r w:rsidR="003A434B" w:rsidRPr="003457BB">
        <w:t xml:space="preserve"> </w:t>
      </w:r>
      <w:r w:rsidR="008D1023">
        <w:t>Трудобеликовского</w:t>
      </w:r>
      <w:r w:rsidR="002341BE">
        <w:t xml:space="preserve"> сельского поселения</w:t>
      </w:r>
      <w:r w:rsidR="00BE2A52">
        <w:t xml:space="preserve"> </w:t>
      </w:r>
      <w:r w:rsidR="009A14DA">
        <w:t>Красноармейского</w:t>
      </w:r>
      <w:r w:rsidR="00BE2A52">
        <w:t xml:space="preserve"> района</w:t>
      </w:r>
      <w:r w:rsidR="003A434B" w:rsidRPr="003457BB">
        <w:t xml:space="preserve"> </w:t>
      </w:r>
      <w:r w:rsidR="009A14DA">
        <w:t>Краснодарск</w:t>
      </w:r>
      <w:r w:rsidR="00531D98">
        <w:t>ого края</w:t>
      </w:r>
      <w:r w:rsidRPr="003B198F">
        <w:t>.</w:t>
      </w:r>
    </w:p>
    <w:p w14:paraId="5C6A2C83" w14:textId="77777777" w:rsidR="007B7A3A" w:rsidRPr="003B198F" w:rsidRDefault="007B7A3A" w:rsidP="00506E09">
      <w:pPr>
        <w:pStyle w:val="1250"/>
      </w:pPr>
    </w:p>
    <w:p w14:paraId="703A8FC7" w14:textId="77777777" w:rsidR="007B7A3A" w:rsidRPr="003B198F" w:rsidRDefault="007B7A3A" w:rsidP="00506E09">
      <w:pPr>
        <w:pStyle w:val="1250"/>
      </w:pPr>
    </w:p>
    <w:p w14:paraId="11AABE9B" w14:textId="77777777" w:rsidR="007B7A3A" w:rsidRPr="003B198F" w:rsidRDefault="007B7A3A" w:rsidP="00506E09">
      <w:pPr>
        <w:pStyle w:val="1250"/>
      </w:pPr>
    </w:p>
    <w:p w14:paraId="5E5EF6C8" w14:textId="77777777" w:rsidR="007B7A3A" w:rsidRPr="003B198F" w:rsidRDefault="007B7A3A" w:rsidP="00506E09">
      <w:pPr>
        <w:pStyle w:val="1250"/>
      </w:pPr>
    </w:p>
    <w:p w14:paraId="7C2E3284" w14:textId="77777777" w:rsidR="007B7A3A" w:rsidRPr="003B198F" w:rsidRDefault="007B7A3A" w:rsidP="00506E09">
      <w:pPr>
        <w:pStyle w:val="1250"/>
      </w:pPr>
    </w:p>
    <w:p w14:paraId="1354E652" w14:textId="77777777" w:rsidR="007B7A3A" w:rsidRPr="003B198F" w:rsidRDefault="007B7A3A" w:rsidP="00506E09">
      <w:pPr>
        <w:pStyle w:val="1250"/>
      </w:pPr>
    </w:p>
    <w:p w14:paraId="3B148EB6" w14:textId="77777777" w:rsidR="007B7A3A" w:rsidRPr="003B198F" w:rsidRDefault="007B7A3A" w:rsidP="00506E09">
      <w:pPr>
        <w:pStyle w:val="1250"/>
      </w:pPr>
    </w:p>
    <w:p w14:paraId="1EB3BB6E" w14:textId="77777777" w:rsidR="007B7A3A" w:rsidRPr="003B198F" w:rsidRDefault="007B7A3A" w:rsidP="00506E09">
      <w:pPr>
        <w:pStyle w:val="1250"/>
      </w:pPr>
    </w:p>
    <w:p w14:paraId="702A203B" w14:textId="77777777" w:rsidR="007B7A3A" w:rsidRPr="003B198F" w:rsidRDefault="007B7A3A" w:rsidP="00506E09">
      <w:pPr>
        <w:pStyle w:val="1250"/>
      </w:pPr>
    </w:p>
    <w:p w14:paraId="1B237D42" w14:textId="77777777" w:rsidR="007B7A3A" w:rsidRPr="003B198F" w:rsidRDefault="007B7A3A" w:rsidP="00506E09">
      <w:pPr>
        <w:pStyle w:val="1250"/>
      </w:pPr>
    </w:p>
    <w:p w14:paraId="3B891056" w14:textId="77777777" w:rsidR="007B7A3A" w:rsidRPr="003B198F" w:rsidRDefault="007B7A3A" w:rsidP="00506E09">
      <w:pPr>
        <w:pStyle w:val="1250"/>
      </w:pPr>
    </w:p>
    <w:p w14:paraId="14449866" w14:textId="77777777" w:rsidR="007B7A3A" w:rsidRPr="003B198F" w:rsidRDefault="007B7A3A" w:rsidP="00506E09">
      <w:pPr>
        <w:pStyle w:val="1250"/>
      </w:pPr>
    </w:p>
    <w:p w14:paraId="26973CC6" w14:textId="77777777" w:rsidR="007B7A3A" w:rsidRPr="003B198F" w:rsidRDefault="007B7A3A" w:rsidP="00506E09">
      <w:pPr>
        <w:pStyle w:val="1250"/>
      </w:pPr>
    </w:p>
    <w:p w14:paraId="130348DB" w14:textId="77777777" w:rsidR="007B7A3A" w:rsidRPr="003B198F" w:rsidRDefault="007B7A3A" w:rsidP="00506E09">
      <w:pPr>
        <w:pStyle w:val="1250"/>
      </w:pPr>
    </w:p>
    <w:p w14:paraId="000EB3A2" w14:textId="77777777" w:rsidR="007B7A3A" w:rsidRPr="003B198F" w:rsidRDefault="007B7A3A" w:rsidP="00506E09">
      <w:pPr>
        <w:pStyle w:val="1250"/>
      </w:pPr>
    </w:p>
    <w:p w14:paraId="4F0DF88F" w14:textId="77777777" w:rsidR="007B7A3A" w:rsidRPr="003B198F" w:rsidRDefault="007B7A3A" w:rsidP="00506E09">
      <w:pPr>
        <w:pStyle w:val="1250"/>
      </w:pPr>
    </w:p>
    <w:p w14:paraId="66057451" w14:textId="77777777" w:rsidR="007B7A3A" w:rsidRPr="003B198F" w:rsidRDefault="007B7A3A" w:rsidP="00506E09">
      <w:pPr>
        <w:pStyle w:val="1250"/>
      </w:pPr>
    </w:p>
    <w:p w14:paraId="7A4C4441" w14:textId="77777777" w:rsidR="007B7A3A" w:rsidRPr="003B198F" w:rsidRDefault="007B7A3A" w:rsidP="00506E09">
      <w:pPr>
        <w:pStyle w:val="1250"/>
      </w:pPr>
    </w:p>
    <w:p w14:paraId="5AE362FA" w14:textId="77777777" w:rsidR="007B7A3A" w:rsidRPr="003B198F" w:rsidRDefault="007B7A3A" w:rsidP="00506E09">
      <w:pPr>
        <w:pStyle w:val="1250"/>
      </w:pPr>
    </w:p>
    <w:p w14:paraId="60590A47" w14:textId="77777777" w:rsidR="007B7A3A" w:rsidRPr="003B198F" w:rsidRDefault="007B7A3A" w:rsidP="00506E09">
      <w:pPr>
        <w:pStyle w:val="1250"/>
      </w:pPr>
    </w:p>
    <w:p w14:paraId="52EC307D" w14:textId="77777777" w:rsidR="007B7A3A" w:rsidRPr="003B198F" w:rsidRDefault="007B7A3A" w:rsidP="00506E09">
      <w:pPr>
        <w:pStyle w:val="1250"/>
      </w:pPr>
    </w:p>
    <w:p w14:paraId="4A0D1E6D" w14:textId="77777777" w:rsidR="007B7A3A" w:rsidRPr="003B198F" w:rsidRDefault="007B7A3A" w:rsidP="00506E09">
      <w:pPr>
        <w:pStyle w:val="1250"/>
      </w:pPr>
    </w:p>
    <w:p w14:paraId="74550E77" w14:textId="77777777" w:rsidR="007B7A3A" w:rsidRPr="003B198F" w:rsidRDefault="007B7A3A" w:rsidP="00506E09">
      <w:pPr>
        <w:pStyle w:val="1250"/>
      </w:pPr>
    </w:p>
    <w:p w14:paraId="7E18E762" w14:textId="77777777" w:rsidR="007B7A3A" w:rsidRPr="003B198F" w:rsidRDefault="007B7A3A" w:rsidP="00506E09">
      <w:pPr>
        <w:pStyle w:val="1250"/>
      </w:pPr>
    </w:p>
    <w:p w14:paraId="1C719A0F" w14:textId="77777777" w:rsidR="007B7A3A" w:rsidRPr="003B198F" w:rsidRDefault="007B7A3A" w:rsidP="00506E09">
      <w:pPr>
        <w:pStyle w:val="1250"/>
      </w:pPr>
    </w:p>
    <w:p w14:paraId="4D2FE3E0" w14:textId="77777777" w:rsidR="007B7A3A" w:rsidRPr="003B198F" w:rsidRDefault="007B7A3A" w:rsidP="00506E09">
      <w:pPr>
        <w:pStyle w:val="1250"/>
      </w:pPr>
    </w:p>
    <w:p w14:paraId="4145EB95" w14:textId="77777777" w:rsidR="007B7A3A" w:rsidRPr="003B198F" w:rsidRDefault="007B7A3A" w:rsidP="00506E09">
      <w:pPr>
        <w:pStyle w:val="1250"/>
      </w:pPr>
    </w:p>
    <w:p w14:paraId="326B797D" w14:textId="77777777" w:rsidR="007B7A3A" w:rsidRPr="003B198F" w:rsidRDefault="007B7A3A" w:rsidP="00506E09">
      <w:pPr>
        <w:pStyle w:val="1250"/>
      </w:pPr>
    </w:p>
    <w:p w14:paraId="60207964" w14:textId="77777777" w:rsidR="007F5C2E" w:rsidRPr="003B198F" w:rsidRDefault="007E1009" w:rsidP="00506E09">
      <w:pPr>
        <w:pStyle w:val="1"/>
        <w:spacing w:before="0" w:after="0"/>
        <w:ind w:firstLine="709"/>
        <w:contextualSpacing/>
        <w:rPr>
          <w:lang w:val="ru-RU"/>
        </w:rPr>
      </w:pPr>
      <w:bookmarkStart w:id="6" w:name="_Toc468262219"/>
      <w:bookmarkStart w:id="7" w:name="_Toc529951919"/>
      <w:bookmarkStart w:id="8" w:name="_Toc13730429"/>
      <w:bookmarkStart w:id="9" w:name="_Toc13731567"/>
      <w:bookmarkStart w:id="10" w:name="_Toc184910589"/>
      <w:r>
        <w:rPr>
          <w:lang w:val="ru-RU"/>
        </w:rPr>
        <w:lastRenderedPageBreak/>
        <w:t>Часть</w:t>
      </w:r>
      <w:r w:rsidR="007F5C2E" w:rsidRPr="003B198F">
        <w:rPr>
          <w:lang w:val="ru-RU"/>
        </w:rPr>
        <w:t xml:space="preserve"> </w:t>
      </w:r>
      <w:r w:rsidR="007F5C2E" w:rsidRPr="003B198F">
        <w:t>I</w:t>
      </w:r>
      <w:r w:rsidR="007F5C2E" w:rsidRPr="003B198F">
        <w:rPr>
          <w:lang w:val="ru-RU"/>
        </w:rPr>
        <w:t>. ПОРЯДОК ПРИМЕНЕНИЯ ПРАВИЛ ЗЕМЛЕПОЛЬЗОВАНИЯ И ЗАСТРОЙКИ И ВНЕСЕНИЯ В НИХ ИЗМЕНЕНИЙ</w:t>
      </w:r>
      <w:bookmarkEnd w:id="6"/>
      <w:bookmarkEnd w:id="7"/>
      <w:bookmarkEnd w:id="8"/>
      <w:bookmarkEnd w:id="9"/>
      <w:bookmarkEnd w:id="10"/>
    </w:p>
    <w:p w14:paraId="58DDC805" w14:textId="77777777" w:rsidR="007F5C2E" w:rsidRPr="003B198F" w:rsidRDefault="007F5C2E" w:rsidP="00570EE3">
      <w:pPr>
        <w:pStyle w:val="2"/>
      </w:pPr>
      <w:bookmarkStart w:id="11" w:name="_Toc468262220"/>
      <w:bookmarkStart w:id="12" w:name="_Toc492973627"/>
      <w:bookmarkStart w:id="13" w:name="_Toc529951920"/>
      <w:bookmarkStart w:id="14" w:name="_Toc13730430"/>
      <w:bookmarkStart w:id="15" w:name="_Toc13731568"/>
      <w:bookmarkStart w:id="16" w:name="_Toc184910590"/>
      <w:r w:rsidRPr="003B198F">
        <w:t>РАЗДЕЛ 1. О РЕГУЛИРОВАНИИ ЗЕМЛЕПОЛЬЗОВАНИЯ И ЗАСТРОЙКИ ОРГАНАМИ МЕСТНОГО САМОУПРАВЛЕНИЯ.</w:t>
      </w:r>
      <w:bookmarkEnd w:id="11"/>
      <w:bookmarkEnd w:id="12"/>
      <w:bookmarkEnd w:id="13"/>
      <w:bookmarkEnd w:id="14"/>
      <w:bookmarkEnd w:id="15"/>
      <w:bookmarkEnd w:id="16"/>
    </w:p>
    <w:p w14:paraId="4F4F47B9" w14:textId="77777777" w:rsidR="007F5C2E" w:rsidRPr="003B198F" w:rsidRDefault="007F5C2E" w:rsidP="00506E09">
      <w:pPr>
        <w:widowControl w:val="0"/>
        <w:autoSpaceDE w:val="0"/>
        <w:ind w:firstLine="709"/>
        <w:contextualSpacing/>
        <w:jc w:val="both"/>
        <w:rPr>
          <w:rFonts w:ascii="Arial" w:hAnsi="Arial" w:cs="Arial"/>
          <w:sz w:val="16"/>
          <w:szCs w:val="16"/>
        </w:rPr>
      </w:pPr>
    </w:p>
    <w:p w14:paraId="2F7F713B" w14:textId="77777777" w:rsidR="007F5C2E" w:rsidRPr="003B198F" w:rsidRDefault="007F5C2E" w:rsidP="00D24C16">
      <w:pPr>
        <w:pStyle w:val="39"/>
      </w:pPr>
      <w:bookmarkStart w:id="17" w:name="_Toc468262221"/>
      <w:bookmarkStart w:id="18" w:name="_Toc492973628"/>
      <w:bookmarkStart w:id="19" w:name="_Toc529951921"/>
      <w:bookmarkStart w:id="20" w:name="_Toc13730431"/>
      <w:bookmarkStart w:id="21" w:name="_Toc13731569"/>
      <w:bookmarkStart w:id="22" w:name="_Toc184910591"/>
      <w:r w:rsidRPr="003B198F">
        <w:t>Статья 1. Основные понятия, используемые в Правилах землепользования и застройки</w:t>
      </w:r>
      <w:bookmarkEnd w:id="17"/>
      <w:bookmarkEnd w:id="18"/>
      <w:bookmarkEnd w:id="19"/>
      <w:bookmarkEnd w:id="20"/>
      <w:bookmarkEnd w:id="21"/>
      <w:bookmarkEnd w:id="22"/>
    </w:p>
    <w:p w14:paraId="4727A2EC" w14:textId="77777777" w:rsidR="007F5C2E" w:rsidRPr="003B198F" w:rsidRDefault="007F5C2E" w:rsidP="00506E09">
      <w:pPr>
        <w:pStyle w:val="1250"/>
      </w:pPr>
      <w:r w:rsidRPr="003B198F">
        <w:t>В настоящих Правилах приведенные понятия применяются в следующем значении:</w:t>
      </w:r>
    </w:p>
    <w:p w14:paraId="56A2244E" w14:textId="127D312F" w:rsidR="00AB329D" w:rsidRPr="00277DA6" w:rsidRDefault="00AB329D" w:rsidP="00AB329D">
      <w:pPr>
        <w:autoSpaceDE w:val="0"/>
        <w:ind w:firstLine="540"/>
        <w:jc w:val="both"/>
        <w:rPr>
          <w:b/>
        </w:rPr>
      </w:pPr>
      <w:bookmarkStart w:id="23" w:name="_Toc468262222"/>
      <w:bookmarkStart w:id="24" w:name="_Toc492973631"/>
      <w:bookmarkStart w:id="25" w:name="_Toc529951922"/>
      <w:r w:rsidRPr="00277DA6">
        <w:t xml:space="preserve">Основные понятия, используемые в </w:t>
      </w:r>
      <w:r>
        <w:t>Пр</w:t>
      </w:r>
      <w:r w:rsidRPr="00277DA6">
        <w:t>авилах</w:t>
      </w:r>
      <w:r>
        <w:t xml:space="preserve"> землепользования и застройки муниципального образования </w:t>
      </w:r>
      <w:r w:rsidR="008D1023">
        <w:t>Трудобеликовского</w:t>
      </w:r>
      <w:r w:rsidR="002341BE">
        <w:t xml:space="preserve"> сельского поселения</w:t>
      </w:r>
      <w:r w:rsidR="00BE2A52">
        <w:t xml:space="preserve"> </w:t>
      </w:r>
      <w:r w:rsidR="009A14DA">
        <w:t>Красноармейского</w:t>
      </w:r>
      <w:r w:rsidR="00BE2A52">
        <w:t xml:space="preserve"> района</w:t>
      </w:r>
      <w:r>
        <w:t xml:space="preserve"> (далее – настоящие Правила)</w:t>
      </w:r>
      <w:r w:rsidRPr="00277DA6">
        <w:t>:</w:t>
      </w:r>
    </w:p>
    <w:p w14:paraId="2557A5BF" w14:textId="77777777" w:rsidR="00AB329D" w:rsidRPr="00277DA6" w:rsidRDefault="00AB329D" w:rsidP="00AB329D">
      <w:pPr>
        <w:autoSpaceDE w:val="0"/>
        <w:autoSpaceDN w:val="0"/>
        <w:adjustRightInd w:val="0"/>
        <w:ind w:firstLine="540"/>
        <w:jc w:val="both"/>
        <w:rPr>
          <w:b/>
          <w:bCs/>
          <w:lang w:eastAsia="ru-RU"/>
        </w:rPr>
      </w:pPr>
      <w:r w:rsidRPr="00277DA6">
        <w:rPr>
          <w:b/>
          <w:bCs/>
          <w:lang w:eastAsia="ru-RU"/>
        </w:rPr>
        <w:t xml:space="preserve">1) градостроительная деятельность </w:t>
      </w:r>
      <w:r w:rsidRPr="00277DA6">
        <w:rPr>
          <w:bCs/>
          <w:lang w:eastAsia="ru-RU"/>
        </w:rPr>
        <w:t>- 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объектов капитального строительства, эксплуатации зданий, сооружений;</w:t>
      </w:r>
    </w:p>
    <w:p w14:paraId="2E7E48F5" w14:textId="77777777" w:rsidR="00AB329D" w:rsidRPr="00277DA6" w:rsidRDefault="00AB329D" w:rsidP="00AB329D">
      <w:pPr>
        <w:autoSpaceDE w:val="0"/>
        <w:autoSpaceDN w:val="0"/>
        <w:adjustRightInd w:val="0"/>
        <w:ind w:firstLine="540"/>
        <w:jc w:val="both"/>
        <w:rPr>
          <w:bCs/>
          <w:lang w:eastAsia="ru-RU"/>
        </w:rPr>
      </w:pPr>
      <w:r w:rsidRPr="00277DA6">
        <w:rPr>
          <w:b/>
          <w:bCs/>
          <w:lang w:eastAsia="ru-RU"/>
        </w:rPr>
        <w:t xml:space="preserve">2) территориальное планирование </w:t>
      </w:r>
      <w:r w:rsidRPr="00277DA6">
        <w:rPr>
          <w:bCs/>
          <w:lang w:eastAsia="ru-RU"/>
        </w:rPr>
        <w:t>- планирование развития территорий, в том числе для установления функциональных зон, определения планируемого размещения объектов федерального значения, объектов регионального значения, объектов местного значения;</w:t>
      </w:r>
    </w:p>
    <w:p w14:paraId="3DC1BE2A" w14:textId="77777777" w:rsidR="00AB329D" w:rsidRPr="00277DA6" w:rsidRDefault="00AB329D" w:rsidP="00AB329D">
      <w:pPr>
        <w:autoSpaceDE w:val="0"/>
        <w:autoSpaceDN w:val="0"/>
        <w:adjustRightInd w:val="0"/>
        <w:ind w:firstLine="540"/>
        <w:jc w:val="both"/>
        <w:rPr>
          <w:bCs/>
          <w:lang w:eastAsia="ru-RU"/>
        </w:rPr>
      </w:pPr>
      <w:r w:rsidRPr="00277DA6">
        <w:rPr>
          <w:b/>
          <w:bCs/>
          <w:lang w:eastAsia="ru-RU"/>
        </w:rPr>
        <w:t xml:space="preserve">3) устойчивое развитие территорий </w:t>
      </w:r>
      <w:r w:rsidRPr="00277DA6">
        <w:rPr>
          <w:bCs/>
          <w:lang w:eastAsia="ru-RU"/>
        </w:rPr>
        <w:t>- обеспечение при осуществлении градостроительной деятельности безопасности и благоприятных условий жизнедеятельности человека, ограничение негативного воздействия хозяйственной и иной деятельности на окружающую среду и обеспечение охраны и рационального использования природных ресурсов в интересах настоящего и будущего поколений;</w:t>
      </w:r>
    </w:p>
    <w:p w14:paraId="4CA91EF5" w14:textId="77777777" w:rsidR="00AB329D" w:rsidRPr="00277DA6" w:rsidRDefault="00AB329D" w:rsidP="00AB329D">
      <w:pPr>
        <w:autoSpaceDE w:val="0"/>
        <w:autoSpaceDN w:val="0"/>
        <w:adjustRightInd w:val="0"/>
        <w:ind w:firstLine="540"/>
        <w:jc w:val="both"/>
        <w:rPr>
          <w:bCs/>
          <w:lang w:eastAsia="ru-RU"/>
        </w:rPr>
      </w:pPr>
      <w:r w:rsidRPr="00277DA6">
        <w:rPr>
          <w:b/>
          <w:bCs/>
          <w:lang w:eastAsia="ru-RU"/>
        </w:rPr>
        <w:t xml:space="preserve">4) зоны с особыми условиями использования территорий </w:t>
      </w:r>
      <w:r w:rsidRPr="00277DA6">
        <w:rPr>
          <w:bCs/>
          <w:lang w:eastAsia="ru-RU"/>
        </w:rPr>
        <w:t>- охранные, санитарно-защитные зоны, зоны охраны объектов культурного наследия (памятников истории и культуры) народов Российской Федерации (далее - объекты культурного наследия), водоохранные зоны, зоны затопления, подтопления, зоны санитарной охраны источников питьевого и хозяйственно-бытового водоснабжения, зоны охраняемых объектов, иные зоны, устанавливаемые в соответствии с законодательством Российской Федерации;</w:t>
      </w:r>
    </w:p>
    <w:p w14:paraId="0F1584B5" w14:textId="77777777" w:rsidR="00AB329D" w:rsidRPr="00277DA6" w:rsidRDefault="00AB329D" w:rsidP="00AB329D">
      <w:pPr>
        <w:autoSpaceDE w:val="0"/>
        <w:autoSpaceDN w:val="0"/>
        <w:adjustRightInd w:val="0"/>
        <w:ind w:firstLine="540"/>
        <w:jc w:val="both"/>
        <w:rPr>
          <w:bCs/>
          <w:lang w:eastAsia="ru-RU"/>
        </w:rPr>
      </w:pPr>
      <w:r w:rsidRPr="00277DA6">
        <w:rPr>
          <w:b/>
          <w:bCs/>
          <w:lang w:eastAsia="ru-RU"/>
        </w:rPr>
        <w:t xml:space="preserve">5) функциональные зоны </w:t>
      </w:r>
      <w:r w:rsidRPr="00277DA6">
        <w:rPr>
          <w:bCs/>
          <w:lang w:eastAsia="ru-RU"/>
        </w:rPr>
        <w:t>- зоны, для которых документами территориального планирования определены границы и функциональное назначение;</w:t>
      </w:r>
    </w:p>
    <w:p w14:paraId="4790D637" w14:textId="77777777" w:rsidR="00AB329D" w:rsidRPr="00277DA6" w:rsidRDefault="00AB329D" w:rsidP="00AB329D">
      <w:pPr>
        <w:autoSpaceDE w:val="0"/>
        <w:autoSpaceDN w:val="0"/>
        <w:adjustRightInd w:val="0"/>
        <w:ind w:firstLine="540"/>
        <w:jc w:val="both"/>
        <w:rPr>
          <w:bCs/>
          <w:lang w:eastAsia="ru-RU"/>
        </w:rPr>
      </w:pPr>
      <w:r w:rsidRPr="00277DA6">
        <w:rPr>
          <w:b/>
          <w:bCs/>
          <w:lang w:eastAsia="ru-RU"/>
        </w:rPr>
        <w:t xml:space="preserve">6) градостроительное зонирование </w:t>
      </w:r>
      <w:r w:rsidRPr="00277DA6">
        <w:rPr>
          <w:bCs/>
          <w:lang w:eastAsia="ru-RU"/>
        </w:rPr>
        <w:t>- зонирование территорий муниципальных образований в целях определения территориальных зон и установления градостроительных регламентов;</w:t>
      </w:r>
    </w:p>
    <w:p w14:paraId="1A76DA3E" w14:textId="77777777" w:rsidR="00AB329D" w:rsidRPr="00277DA6" w:rsidRDefault="00AB329D" w:rsidP="00AB329D">
      <w:pPr>
        <w:autoSpaceDE w:val="0"/>
        <w:autoSpaceDN w:val="0"/>
        <w:adjustRightInd w:val="0"/>
        <w:ind w:firstLine="540"/>
        <w:jc w:val="both"/>
        <w:rPr>
          <w:bCs/>
          <w:lang w:eastAsia="ru-RU"/>
        </w:rPr>
      </w:pPr>
      <w:r w:rsidRPr="00277DA6">
        <w:rPr>
          <w:b/>
          <w:bCs/>
          <w:lang w:eastAsia="ru-RU"/>
        </w:rPr>
        <w:t xml:space="preserve">7) территориальные зоны </w:t>
      </w:r>
      <w:r w:rsidRPr="00277DA6">
        <w:rPr>
          <w:bCs/>
          <w:lang w:eastAsia="ru-RU"/>
        </w:rPr>
        <w:t>- зоны, для которых в правилах землепользования и застройки определены границы и установлены градостроительные регламенты;</w:t>
      </w:r>
    </w:p>
    <w:p w14:paraId="5C9F4354" w14:textId="77777777" w:rsidR="00AB329D" w:rsidRPr="00277DA6" w:rsidRDefault="00AB329D" w:rsidP="00AB329D">
      <w:pPr>
        <w:autoSpaceDE w:val="0"/>
        <w:autoSpaceDN w:val="0"/>
        <w:adjustRightInd w:val="0"/>
        <w:ind w:firstLine="540"/>
        <w:jc w:val="both"/>
        <w:rPr>
          <w:bCs/>
          <w:lang w:eastAsia="ru-RU"/>
        </w:rPr>
      </w:pPr>
      <w:r w:rsidRPr="00277DA6">
        <w:rPr>
          <w:b/>
          <w:bCs/>
          <w:lang w:eastAsia="ru-RU"/>
        </w:rPr>
        <w:t xml:space="preserve">8) правила землепользования и застройки </w:t>
      </w:r>
      <w:r w:rsidRPr="00277DA6">
        <w:rPr>
          <w:bCs/>
          <w:lang w:eastAsia="ru-RU"/>
        </w:rPr>
        <w:t>- документ градостроительного зонирования, который утверждается нормативными правовыми актами органов местного самоуправления 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p>
    <w:p w14:paraId="64E6E04E" w14:textId="77777777" w:rsidR="00AB329D" w:rsidRPr="00277DA6" w:rsidRDefault="00AB329D" w:rsidP="00AB329D">
      <w:pPr>
        <w:autoSpaceDE w:val="0"/>
        <w:autoSpaceDN w:val="0"/>
        <w:adjustRightInd w:val="0"/>
        <w:ind w:firstLine="540"/>
        <w:jc w:val="both"/>
        <w:rPr>
          <w:b/>
          <w:bCs/>
          <w:lang w:eastAsia="ru-RU"/>
        </w:rPr>
      </w:pPr>
      <w:r w:rsidRPr="00277DA6">
        <w:rPr>
          <w:b/>
          <w:bCs/>
          <w:lang w:eastAsia="ru-RU"/>
        </w:rPr>
        <w:t xml:space="preserve">9) градостроительный регламент </w:t>
      </w:r>
      <w:r w:rsidRPr="00277DA6">
        <w:rPr>
          <w:bCs/>
          <w:lang w:eastAsia="ru-RU"/>
        </w:rPr>
        <w:t xml:space="preserve">- устанавливаемые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ограничения использования земельных участков и объектов капитального строительства, а также применительно к территориям, в границах которых предусматривается осуществление деятельности по комплексному и устойчивому развитию территории, расчетные показатели минимально допустимого уровня обеспеченности соответствующей территории объектами </w:t>
      </w:r>
      <w:r w:rsidRPr="00277DA6">
        <w:rPr>
          <w:bCs/>
          <w:lang w:eastAsia="ru-RU"/>
        </w:rPr>
        <w:lastRenderedPageBreak/>
        <w:t>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w:t>
      </w:r>
    </w:p>
    <w:p w14:paraId="0837F4AB" w14:textId="77777777" w:rsidR="00AB329D" w:rsidRPr="00277DA6" w:rsidRDefault="00AB329D" w:rsidP="00AB329D">
      <w:pPr>
        <w:autoSpaceDE w:val="0"/>
        <w:autoSpaceDN w:val="0"/>
        <w:adjustRightInd w:val="0"/>
        <w:ind w:firstLine="540"/>
        <w:jc w:val="both"/>
        <w:rPr>
          <w:bCs/>
          <w:lang w:eastAsia="ru-RU"/>
        </w:rPr>
      </w:pPr>
      <w:r w:rsidRPr="00277DA6">
        <w:rPr>
          <w:b/>
          <w:bCs/>
          <w:lang w:eastAsia="ru-RU"/>
        </w:rPr>
        <w:t xml:space="preserve">10) объект капитального строительства </w:t>
      </w:r>
      <w:r w:rsidRPr="00277DA6">
        <w:rPr>
          <w:bCs/>
          <w:lang w:eastAsia="ru-RU"/>
        </w:rPr>
        <w:t>- здание, строение, сооружение, объекты, строительство которых не завершено (далее - объекты незавершенного строительства), за исключением временных построек, киосков, навесов и других подобных построек;</w:t>
      </w:r>
    </w:p>
    <w:p w14:paraId="65B1FFE9" w14:textId="77777777" w:rsidR="00AB329D" w:rsidRPr="00277DA6" w:rsidRDefault="00AB329D" w:rsidP="00AB329D">
      <w:pPr>
        <w:autoSpaceDE w:val="0"/>
        <w:autoSpaceDN w:val="0"/>
        <w:adjustRightInd w:val="0"/>
        <w:ind w:firstLine="540"/>
        <w:jc w:val="both"/>
        <w:rPr>
          <w:b/>
          <w:bCs/>
          <w:lang w:eastAsia="ru-RU"/>
        </w:rPr>
      </w:pPr>
      <w:r w:rsidRPr="00277DA6">
        <w:rPr>
          <w:b/>
          <w:bCs/>
          <w:lang w:eastAsia="ru-RU"/>
        </w:rPr>
        <w:t xml:space="preserve">10.1) линейные объекты </w:t>
      </w:r>
      <w:r w:rsidRPr="00277DA6">
        <w:rPr>
          <w:bCs/>
          <w:lang w:eastAsia="ru-RU"/>
        </w:rPr>
        <w:t>-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w:t>
      </w:r>
    </w:p>
    <w:p w14:paraId="78B38BE5" w14:textId="77777777" w:rsidR="00AB329D" w:rsidRPr="00277DA6" w:rsidRDefault="00AB329D" w:rsidP="00AB329D">
      <w:pPr>
        <w:autoSpaceDE w:val="0"/>
        <w:autoSpaceDN w:val="0"/>
        <w:adjustRightInd w:val="0"/>
        <w:ind w:firstLine="540"/>
        <w:jc w:val="both"/>
        <w:rPr>
          <w:b/>
          <w:bCs/>
          <w:lang w:eastAsia="ru-RU"/>
        </w:rPr>
      </w:pPr>
      <w:r w:rsidRPr="00277DA6">
        <w:rPr>
          <w:b/>
          <w:bCs/>
          <w:lang w:eastAsia="ru-RU"/>
        </w:rPr>
        <w:t xml:space="preserve">11) красные линии </w:t>
      </w:r>
      <w:r w:rsidRPr="00277DA6">
        <w:rPr>
          <w:bCs/>
          <w:lang w:eastAsia="ru-RU"/>
        </w:rPr>
        <w:t xml:space="preserve">- </w:t>
      </w:r>
      <w:r w:rsidR="009C104E" w:rsidRPr="009C104E">
        <w:rPr>
          <w:bCs/>
          <w:lang w:eastAsia="ru-RU"/>
        </w:rPr>
        <w:t>линии, которые обозначают границы территорий общего пользования и подлежат установлению, изменению или отмене в документации по планировке территории</w:t>
      </w:r>
      <w:r w:rsidRPr="00277DA6">
        <w:rPr>
          <w:bCs/>
          <w:lang w:eastAsia="ru-RU"/>
        </w:rPr>
        <w:t>;</w:t>
      </w:r>
    </w:p>
    <w:p w14:paraId="1B0AD2DE" w14:textId="77777777" w:rsidR="00AB329D" w:rsidRPr="00277DA6" w:rsidRDefault="00AB329D" w:rsidP="00AB329D">
      <w:pPr>
        <w:autoSpaceDE w:val="0"/>
        <w:autoSpaceDN w:val="0"/>
        <w:adjustRightInd w:val="0"/>
        <w:ind w:firstLine="540"/>
        <w:jc w:val="both"/>
        <w:rPr>
          <w:b/>
          <w:bCs/>
          <w:lang w:eastAsia="ru-RU"/>
        </w:rPr>
      </w:pPr>
      <w:r w:rsidRPr="00277DA6">
        <w:rPr>
          <w:b/>
          <w:bCs/>
          <w:lang w:eastAsia="ru-RU"/>
        </w:rPr>
        <w:t xml:space="preserve">12) территории общего пользования </w:t>
      </w:r>
      <w:r w:rsidRPr="00277DA6">
        <w:rPr>
          <w:bCs/>
          <w:lang w:eastAsia="ru-RU"/>
        </w:rPr>
        <w:t>-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w:t>
      </w:r>
    </w:p>
    <w:p w14:paraId="09486019" w14:textId="77777777" w:rsidR="00AB329D" w:rsidRPr="00277DA6" w:rsidRDefault="00AB329D" w:rsidP="00AB329D">
      <w:pPr>
        <w:autoSpaceDE w:val="0"/>
        <w:autoSpaceDN w:val="0"/>
        <w:adjustRightInd w:val="0"/>
        <w:ind w:firstLine="540"/>
        <w:jc w:val="both"/>
        <w:rPr>
          <w:b/>
          <w:bCs/>
          <w:lang w:eastAsia="ru-RU"/>
        </w:rPr>
      </w:pPr>
      <w:r w:rsidRPr="00277DA6">
        <w:rPr>
          <w:b/>
          <w:bCs/>
          <w:lang w:eastAsia="ru-RU"/>
        </w:rPr>
        <w:t xml:space="preserve">13) строительство </w:t>
      </w:r>
      <w:r w:rsidRPr="00277DA6">
        <w:rPr>
          <w:bCs/>
          <w:lang w:eastAsia="ru-RU"/>
        </w:rPr>
        <w:t>- создание зданий, строений, сооружений (в том числе на месте сносимых объектов капитального строительства);</w:t>
      </w:r>
    </w:p>
    <w:p w14:paraId="389B6391" w14:textId="77777777" w:rsidR="00AB329D" w:rsidRPr="00277DA6" w:rsidRDefault="00AB329D" w:rsidP="00AB329D">
      <w:pPr>
        <w:autoSpaceDE w:val="0"/>
        <w:autoSpaceDN w:val="0"/>
        <w:adjustRightInd w:val="0"/>
        <w:ind w:firstLine="540"/>
        <w:jc w:val="both"/>
        <w:rPr>
          <w:b/>
          <w:bCs/>
          <w:lang w:eastAsia="ru-RU"/>
        </w:rPr>
      </w:pPr>
      <w:r w:rsidRPr="00277DA6">
        <w:rPr>
          <w:b/>
          <w:bCs/>
          <w:lang w:eastAsia="ru-RU"/>
        </w:rPr>
        <w:t xml:space="preserve">14) реконструкция объектов капитального строительства (за исключением линейных объектов) </w:t>
      </w:r>
      <w:r w:rsidRPr="00277DA6">
        <w:rPr>
          <w:bCs/>
          <w:lang w:eastAsia="ru-RU"/>
        </w:rPr>
        <w:t>- изменение параметров объекта капитального строительства, его частей (высоты, количества этажей, площади, объема), в том числе надстройка, перестройка, расширение объекта капитального строительства, а также замена и (или) восстановление несущих строительных конструкций объекта капитального строительства, за исключением замены отдельных элементов таких конструкций на аналогичные или иные улучшающие показатели таких конструкций элементы и (или) восстановления указанных элементов;</w:t>
      </w:r>
    </w:p>
    <w:p w14:paraId="3C478C44" w14:textId="77777777" w:rsidR="00AB329D" w:rsidRPr="00277DA6" w:rsidRDefault="00AB329D" w:rsidP="00AB329D">
      <w:pPr>
        <w:autoSpaceDE w:val="0"/>
        <w:autoSpaceDN w:val="0"/>
        <w:adjustRightInd w:val="0"/>
        <w:ind w:firstLine="540"/>
        <w:jc w:val="both"/>
        <w:rPr>
          <w:b/>
          <w:bCs/>
          <w:lang w:eastAsia="ru-RU"/>
        </w:rPr>
      </w:pPr>
      <w:r w:rsidRPr="00277DA6">
        <w:rPr>
          <w:b/>
          <w:bCs/>
          <w:lang w:eastAsia="ru-RU"/>
        </w:rPr>
        <w:t xml:space="preserve">14.1) реконструкция линейных объектов </w:t>
      </w:r>
      <w:r w:rsidRPr="00277DA6">
        <w:rPr>
          <w:bCs/>
          <w:lang w:eastAsia="ru-RU"/>
        </w:rPr>
        <w:t>- изменение параметров линейных объектов или их участков (частей), которое влечет за собой изменение класса, категории и (или) первоначально установленных показателей функционирования таких объектов (мощности, грузоподъемности и других) или при котором требуется изменение границ полос отвода и (или) охранных зон таких объектов;</w:t>
      </w:r>
    </w:p>
    <w:p w14:paraId="1FDCD756" w14:textId="77777777" w:rsidR="00AB329D" w:rsidRPr="00277DA6" w:rsidRDefault="00AB329D" w:rsidP="00AB329D">
      <w:pPr>
        <w:autoSpaceDE w:val="0"/>
        <w:autoSpaceDN w:val="0"/>
        <w:adjustRightInd w:val="0"/>
        <w:ind w:firstLine="540"/>
        <w:jc w:val="both"/>
        <w:rPr>
          <w:b/>
          <w:bCs/>
          <w:lang w:eastAsia="ru-RU"/>
        </w:rPr>
      </w:pPr>
      <w:r w:rsidRPr="00277DA6">
        <w:rPr>
          <w:b/>
          <w:bCs/>
          <w:lang w:eastAsia="ru-RU"/>
        </w:rPr>
        <w:t xml:space="preserve">14.2) капитальный ремонт объектов капитального строительства (за исключением линейных объектов) </w:t>
      </w:r>
      <w:r w:rsidRPr="00277DA6">
        <w:rPr>
          <w:bCs/>
          <w:lang w:eastAsia="ru-RU"/>
        </w:rPr>
        <w:t>- замена и (или) восстановление строительных конструкций объектов капитального строительства или элементов таких конструкций, за исключением несущих строительных конструкций, замена и (или) восстановление систем инженерно-технического обеспечения и сетей инженерно-технического обеспечения объектов капитального строительства или их элементов, а также замена отдельных элементов несущих строительных конструкций на аналогичные или иные улучшающие показатели таких конструкций элементы и (или) восстановление указанных элементов;</w:t>
      </w:r>
    </w:p>
    <w:p w14:paraId="763DAE6B" w14:textId="77777777" w:rsidR="00AB329D" w:rsidRPr="00277DA6" w:rsidRDefault="00AB329D" w:rsidP="00AB329D">
      <w:pPr>
        <w:autoSpaceDE w:val="0"/>
        <w:autoSpaceDN w:val="0"/>
        <w:adjustRightInd w:val="0"/>
        <w:ind w:firstLine="540"/>
        <w:jc w:val="both"/>
        <w:rPr>
          <w:b/>
          <w:bCs/>
          <w:lang w:eastAsia="ru-RU"/>
        </w:rPr>
      </w:pPr>
      <w:r w:rsidRPr="00277DA6">
        <w:rPr>
          <w:b/>
          <w:bCs/>
          <w:lang w:eastAsia="ru-RU"/>
        </w:rPr>
        <w:t xml:space="preserve">14.3) капитальный ремонт линейных объектов </w:t>
      </w:r>
      <w:r w:rsidRPr="00277DA6">
        <w:rPr>
          <w:bCs/>
          <w:lang w:eastAsia="ru-RU"/>
        </w:rPr>
        <w:t>- изменение параметров линейных объектов или их участков (частей), которое не влечет за собой изменение класса, категории и (или) первоначально установленных показателей функционирования таких объектов и при котором не требуется изменение границ полос отвода и (или) охранных зон таких объектов;</w:t>
      </w:r>
    </w:p>
    <w:p w14:paraId="37593735" w14:textId="77777777" w:rsidR="00AB329D" w:rsidRPr="00277DA6" w:rsidRDefault="00AB329D" w:rsidP="00AB329D">
      <w:pPr>
        <w:autoSpaceDE w:val="0"/>
        <w:autoSpaceDN w:val="0"/>
        <w:adjustRightInd w:val="0"/>
        <w:ind w:firstLine="540"/>
        <w:jc w:val="both"/>
        <w:rPr>
          <w:b/>
          <w:bCs/>
          <w:lang w:eastAsia="ru-RU"/>
        </w:rPr>
      </w:pPr>
      <w:r w:rsidRPr="00277DA6">
        <w:rPr>
          <w:b/>
          <w:bCs/>
          <w:lang w:eastAsia="ru-RU"/>
        </w:rPr>
        <w:t xml:space="preserve">15) инженерные изыскания </w:t>
      </w:r>
      <w:r w:rsidRPr="00277DA6">
        <w:rPr>
          <w:bCs/>
          <w:lang w:eastAsia="ru-RU"/>
        </w:rPr>
        <w:t>- изучение природных условий и факторов техногенного воздействия в целях рационального и безопасного использования территорий и земельных участков в их пределах, подготовки данных по обоснованию материалов, необходимых для территориального планирования, планировки территории и архитектурно-строительного проектирования;</w:t>
      </w:r>
    </w:p>
    <w:p w14:paraId="74A7BB4D" w14:textId="77777777" w:rsidR="00AB329D" w:rsidRPr="00277DA6" w:rsidRDefault="00AB329D" w:rsidP="00AB329D">
      <w:pPr>
        <w:autoSpaceDE w:val="0"/>
        <w:autoSpaceDN w:val="0"/>
        <w:adjustRightInd w:val="0"/>
        <w:ind w:firstLine="540"/>
        <w:jc w:val="both"/>
        <w:rPr>
          <w:b/>
          <w:bCs/>
          <w:lang w:eastAsia="ru-RU"/>
        </w:rPr>
      </w:pPr>
      <w:r w:rsidRPr="00277DA6">
        <w:rPr>
          <w:b/>
          <w:bCs/>
          <w:lang w:eastAsia="ru-RU"/>
        </w:rPr>
        <w:t xml:space="preserve">16) застройщик </w:t>
      </w:r>
      <w:r w:rsidRPr="00277DA6">
        <w:rPr>
          <w:bCs/>
          <w:lang w:eastAsia="ru-RU"/>
        </w:rPr>
        <w:t xml:space="preserve">- физическое или юридическое лицо, обеспечивающее на принадлежащем ему земельном участке или на земельном участке иного правообладателя (которому при осуществлении бюджетных инвестиций в объекты капитального строительства государственной (муниципальной) собственности органы государственной власти (государственные органы), Государственная корпорация по атомной энергии "Росатом", Государственная корпорация по космической деятельности "Роскосмос", органы управления государственными внебюджетными фондами или органы местного самоуправления передали в случаях, установленных бюджетным законодательством Российской Федерации, на основании соглашений свои полномочия государственного (муниципального) заказчика) строительство, реконструкцию, капитальный ремонт объектов капитального строительства, а также выполнение инженерных изысканий, </w:t>
      </w:r>
      <w:r w:rsidRPr="00277DA6">
        <w:rPr>
          <w:bCs/>
          <w:lang w:eastAsia="ru-RU"/>
        </w:rPr>
        <w:lastRenderedPageBreak/>
        <w:t>подготовку проектной документации для их строительства, реконструкции, капитального ремонта. Застройщик вправе передать свои функции, предусмотренные законодательством о градостроительной деятельности, техническому заказчику;</w:t>
      </w:r>
    </w:p>
    <w:p w14:paraId="61C96B03" w14:textId="77777777" w:rsidR="00AB329D" w:rsidRPr="00277DA6" w:rsidRDefault="00AB329D" w:rsidP="00AB329D">
      <w:pPr>
        <w:autoSpaceDE w:val="0"/>
        <w:autoSpaceDN w:val="0"/>
        <w:adjustRightInd w:val="0"/>
        <w:ind w:firstLine="540"/>
        <w:jc w:val="both"/>
        <w:rPr>
          <w:b/>
          <w:bCs/>
          <w:lang w:eastAsia="ru-RU"/>
        </w:rPr>
      </w:pPr>
      <w:r w:rsidRPr="00277DA6">
        <w:rPr>
          <w:b/>
          <w:bCs/>
          <w:lang w:eastAsia="ru-RU"/>
        </w:rPr>
        <w:t>17) саморегулируемая организация в области инженерных изысканий, архитектурно-строительного проектирования, строительства, реконструкции, капитального ремонта объектов капитального строительства (далее также - саморегулируемая организация)</w:t>
      </w:r>
      <w:r w:rsidRPr="00277DA6">
        <w:rPr>
          <w:bCs/>
          <w:lang w:eastAsia="ru-RU"/>
        </w:rPr>
        <w:t xml:space="preserve"> - некоммерческая организация, созданная в форме ассоциации (союза) и основанная на членстве индивидуальных предпринимателей и (или) юридических лиц, выполняющих инженерные изыскания или осуществляющих подготовку проектной документации или строительство, реконструкцию, капитальный ремонт объектов капитального строительства по договорам о выполнении инженерных изысканий, о подготовке проектной документации, о строительстве, реконструкции, капитальном ремонте объектов капитального строительства, заключенным с застройщиком, техническим заказчиком, лицом, ответственным за эксплуатацию здания, сооружения, либо со специализированной некоммерческой организацией, которая осуществляет деятельность, направленную на обеспечение проведения капитального ремонта общего имущества в многоквартирных домах (далее - региональный оператор);</w:t>
      </w:r>
    </w:p>
    <w:p w14:paraId="071B3D9E" w14:textId="77777777" w:rsidR="00AB329D" w:rsidRPr="00277DA6" w:rsidRDefault="00AB329D" w:rsidP="00AB329D">
      <w:pPr>
        <w:autoSpaceDE w:val="0"/>
        <w:autoSpaceDN w:val="0"/>
        <w:adjustRightInd w:val="0"/>
        <w:ind w:firstLine="540"/>
        <w:jc w:val="both"/>
        <w:rPr>
          <w:b/>
          <w:bCs/>
          <w:lang w:eastAsia="ru-RU"/>
        </w:rPr>
      </w:pPr>
      <w:r w:rsidRPr="00277DA6">
        <w:rPr>
          <w:b/>
          <w:bCs/>
          <w:lang w:eastAsia="ru-RU"/>
        </w:rPr>
        <w:t xml:space="preserve">18) объекты федерального значения </w:t>
      </w:r>
      <w:r w:rsidRPr="00277DA6">
        <w:rPr>
          <w:bCs/>
          <w:lang w:eastAsia="ru-RU"/>
        </w:rPr>
        <w:t>- объекты капитального строительства, иные объекты, территории, которые необходимы для осуществления полномочий по вопросам, отнесенным к ведению Российской Федерации, органов государственной власти Российской Федерации Конституцией Российской Федерации, федеральными конституционными законами, федеральными законами, решениями Президента Российской Федерации, решениями Правительства Российской Федерации, и оказывают существенное влияние на социально-экономическое развитие Российской Федерации. Виды объектов федерального значения, подлежащих отображению на схемах территориального планирования Российской Федерации в указанных в части 1 статьи 10 Градостроительного кодекса РФ областях, определяются Правительством Российской Федерации, за исключением объектов федерального значения в области обороны страны и безопасности государства. Виды объектов федерального значения в области обороны страны и безопасности государства, подлежащих отображению на схемах территориального планирования Российской Федерации, определяются Президентом Российской Федерации;</w:t>
      </w:r>
    </w:p>
    <w:p w14:paraId="3B177C9D" w14:textId="77777777" w:rsidR="00AB329D" w:rsidRPr="00277DA6" w:rsidRDefault="00AB329D" w:rsidP="00AB329D">
      <w:pPr>
        <w:autoSpaceDE w:val="0"/>
        <w:autoSpaceDN w:val="0"/>
        <w:adjustRightInd w:val="0"/>
        <w:ind w:firstLine="540"/>
        <w:jc w:val="both"/>
        <w:rPr>
          <w:b/>
          <w:bCs/>
          <w:lang w:eastAsia="ru-RU"/>
        </w:rPr>
      </w:pPr>
      <w:r w:rsidRPr="00277DA6">
        <w:rPr>
          <w:b/>
          <w:bCs/>
          <w:lang w:eastAsia="ru-RU"/>
        </w:rPr>
        <w:t xml:space="preserve">19) объекты регионального значения </w:t>
      </w:r>
      <w:r w:rsidRPr="00277DA6">
        <w:rPr>
          <w:bCs/>
          <w:lang w:eastAsia="ru-RU"/>
        </w:rPr>
        <w:t xml:space="preserve">- объекты капитального строительства, иные объекты, территории, которые необходимы для осуществления полномочий по вопросам, отнесенным к ведению </w:t>
      </w:r>
      <w:r w:rsidR="00BE2A52">
        <w:rPr>
          <w:bCs/>
          <w:lang w:eastAsia="ru-RU"/>
        </w:rPr>
        <w:t>Владимирской области</w:t>
      </w:r>
      <w:r w:rsidRPr="00277DA6">
        <w:rPr>
          <w:bCs/>
          <w:lang w:eastAsia="ru-RU"/>
        </w:rPr>
        <w:t xml:space="preserve">, органов государственной власти </w:t>
      </w:r>
      <w:r w:rsidR="00BE2A52">
        <w:rPr>
          <w:bCs/>
          <w:lang w:eastAsia="ru-RU"/>
        </w:rPr>
        <w:t>Владимирской области</w:t>
      </w:r>
      <w:r w:rsidRPr="00277DA6">
        <w:rPr>
          <w:bCs/>
          <w:lang w:eastAsia="ru-RU"/>
        </w:rPr>
        <w:t xml:space="preserve"> Конституцией Российской Федерации, федеральными конституционными законами, федеральными законами, конституцией (уставом) </w:t>
      </w:r>
      <w:r w:rsidR="00BE2A52">
        <w:rPr>
          <w:bCs/>
          <w:lang w:eastAsia="ru-RU"/>
        </w:rPr>
        <w:t>Владимирской области</w:t>
      </w:r>
      <w:r w:rsidRPr="00277DA6">
        <w:rPr>
          <w:bCs/>
          <w:lang w:eastAsia="ru-RU"/>
        </w:rPr>
        <w:t xml:space="preserve">, законами </w:t>
      </w:r>
      <w:r w:rsidR="00BE2A52">
        <w:rPr>
          <w:bCs/>
          <w:lang w:eastAsia="ru-RU"/>
        </w:rPr>
        <w:t>Владимирской области</w:t>
      </w:r>
      <w:r w:rsidRPr="00277DA6">
        <w:rPr>
          <w:bCs/>
          <w:lang w:eastAsia="ru-RU"/>
        </w:rPr>
        <w:t xml:space="preserve">, решениями высшего исполнительного органа государственной власти </w:t>
      </w:r>
      <w:r w:rsidR="00BE2A52">
        <w:rPr>
          <w:bCs/>
          <w:lang w:eastAsia="ru-RU"/>
        </w:rPr>
        <w:t>Владимирской области</w:t>
      </w:r>
      <w:r w:rsidRPr="00277DA6">
        <w:rPr>
          <w:bCs/>
          <w:lang w:eastAsia="ru-RU"/>
        </w:rPr>
        <w:t xml:space="preserve">, и оказывают существенное влияние на социально-экономическое развитие </w:t>
      </w:r>
      <w:r w:rsidR="00BE2A52">
        <w:rPr>
          <w:bCs/>
          <w:lang w:eastAsia="ru-RU"/>
        </w:rPr>
        <w:t>Владимирской области</w:t>
      </w:r>
      <w:r w:rsidRPr="00277DA6">
        <w:rPr>
          <w:bCs/>
          <w:lang w:eastAsia="ru-RU"/>
        </w:rPr>
        <w:t xml:space="preserve">. Виды объектов регионального значения в указанных в части 3 статьи 14 Градостроительного Кодекса РФ областях, подлежащих отображению на схеме территориального планирования </w:t>
      </w:r>
      <w:r w:rsidR="00BE2A52">
        <w:rPr>
          <w:bCs/>
          <w:lang w:eastAsia="ru-RU"/>
        </w:rPr>
        <w:t>Владимирской области</w:t>
      </w:r>
      <w:r w:rsidRPr="00277DA6">
        <w:rPr>
          <w:bCs/>
          <w:lang w:eastAsia="ru-RU"/>
        </w:rPr>
        <w:t xml:space="preserve">, определяются законом </w:t>
      </w:r>
      <w:r w:rsidR="00BE2A52">
        <w:rPr>
          <w:bCs/>
          <w:lang w:eastAsia="ru-RU"/>
        </w:rPr>
        <w:t>Владимирской области</w:t>
      </w:r>
      <w:r w:rsidRPr="00277DA6">
        <w:rPr>
          <w:bCs/>
          <w:lang w:eastAsia="ru-RU"/>
        </w:rPr>
        <w:t>;</w:t>
      </w:r>
    </w:p>
    <w:p w14:paraId="0F145EF1" w14:textId="77777777" w:rsidR="00AB329D" w:rsidRPr="00277DA6" w:rsidRDefault="00AB329D" w:rsidP="00AB329D">
      <w:pPr>
        <w:autoSpaceDE w:val="0"/>
        <w:autoSpaceDN w:val="0"/>
        <w:adjustRightInd w:val="0"/>
        <w:ind w:firstLine="540"/>
        <w:jc w:val="both"/>
        <w:rPr>
          <w:b/>
          <w:bCs/>
          <w:lang w:eastAsia="ru-RU"/>
        </w:rPr>
      </w:pPr>
      <w:r w:rsidRPr="00277DA6">
        <w:rPr>
          <w:b/>
          <w:bCs/>
          <w:lang w:eastAsia="ru-RU"/>
        </w:rPr>
        <w:t xml:space="preserve">20) объекты местного значения </w:t>
      </w:r>
      <w:r w:rsidRPr="00277DA6">
        <w:rPr>
          <w:bCs/>
          <w:lang w:eastAsia="ru-RU"/>
        </w:rPr>
        <w:t xml:space="preserve">- объекты капитального строительства, иные объекты, территории, которые необходимы для осуществления органами местного самоуправления полномочий по вопросам местного значения и в пределах переданных государственных полномочий в соответствии с федеральными законами, законом </w:t>
      </w:r>
      <w:r w:rsidR="00BE2A52">
        <w:rPr>
          <w:bCs/>
          <w:lang w:eastAsia="ru-RU"/>
        </w:rPr>
        <w:t>Владимирской области</w:t>
      </w:r>
      <w:r w:rsidRPr="00277DA6">
        <w:rPr>
          <w:bCs/>
          <w:lang w:eastAsia="ru-RU"/>
        </w:rPr>
        <w:t xml:space="preserve">, уставами муниципальных образований и оказывают существенное влияние на социально-экономическое развитие муниципальных районов, поселений, городских округов. Виды объектов местного значения муниципального района, поселения, городского округа в указанных в пункте 1 части 3 статьи 19 и пункте 1 части 5 статьи 23 Градостроительного кодекса РФ областях, подлежащих отображению на схеме территориального планирования муниципального района, генеральном плане поселения, генеральном плане городского округа, определяются законом </w:t>
      </w:r>
      <w:r w:rsidR="00BE2A52">
        <w:rPr>
          <w:bCs/>
          <w:lang w:eastAsia="ru-RU"/>
        </w:rPr>
        <w:t>Владимирской области</w:t>
      </w:r>
      <w:r w:rsidRPr="00277DA6">
        <w:rPr>
          <w:bCs/>
          <w:lang w:eastAsia="ru-RU"/>
        </w:rPr>
        <w:t>;</w:t>
      </w:r>
    </w:p>
    <w:p w14:paraId="1B8AF71B" w14:textId="77777777" w:rsidR="00AB329D" w:rsidRPr="00277DA6" w:rsidRDefault="00AB329D" w:rsidP="00AB329D">
      <w:pPr>
        <w:autoSpaceDE w:val="0"/>
        <w:autoSpaceDN w:val="0"/>
        <w:adjustRightInd w:val="0"/>
        <w:ind w:firstLine="540"/>
        <w:jc w:val="both"/>
        <w:rPr>
          <w:b/>
          <w:bCs/>
          <w:lang w:eastAsia="ru-RU"/>
        </w:rPr>
      </w:pPr>
      <w:r w:rsidRPr="00277DA6">
        <w:rPr>
          <w:b/>
          <w:bCs/>
          <w:lang w:eastAsia="ru-RU"/>
        </w:rPr>
        <w:t xml:space="preserve">21) парковка (парковочное место) </w:t>
      </w:r>
      <w:r w:rsidRPr="00277DA6">
        <w:rPr>
          <w:bCs/>
          <w:lang w:eastAsia="ru-RU"/>
        </w:rPr>
        <w:t>- специально обозначенное и при необходимости обустроенное и оборудованное место, являющееся в том числе частью автомобильной дороги и (или) примыкающее к проезжей части и (или) тротуару, обочине, эстакаде или мосту либо являющееся частью подэстакадных или подмостовых пространств, площадей и иных объектов улично-дорожной сети и предназначенное для организованной стоянки транспортных средств на платной основе или без взимания платы по решению собственника или иного владельца автомобильной дороги, собственника земельного участка;</w:t>
      </w:r>
    </w:p>
    <w:p w14:paraId="3D367916" w14:textId="77777777" w:rsidR="00AB329D" w:rsidRPr="00277DA6" w:rsidRDefault="00AB329D" w:rsidP="00AB329D">
      <w:pPr>
        <w:autoSpaceDE w:val="0"/>
        <w:autoSpaceDN w:val="0"/>
        <w:adjustRightInd w:val="0"/>
        <w:ind w:firstLine="540"/>
        <w:jc w:val="both"/>
        <w:rPr>
          <w:b/>
          <w:bCs/>
          <w:lang w:eastAsia="ru-RU"/>
        </w:rPr>
      </w:pPr>
      <w:r w:rsidRPr="00277DA6">
        <w:rPr>
          <w:b/>
          <w:bCs/>
          <w:lang w:eastAsia="ru-RU"/>
        </w:rPr>
        <w:t>22) технический заказчик</w:t>
      </w:r>
      <w:r w:rsidRPr="00277DA6">
        <w:rPr>
          <w:bCs/>
          <w:lang w:eastAsia="ru-RU"/>
        </w:rPr>
        <w:t xml:space="preserve"> - юридическое лицо, которое уполномочено застройщиком и от имени застройщика заключает договоры о выполнении инженерных изысканий, о подготовке проектной документации, о строительстве, реконструкции, капитальном ремонте объектов капитального строительства, подготавливает задания на выполнение указанных видов работ, предоставляет лицам, выполняющим инженерные изыскания и (или) осуществляющим подготовку проектной документации, строительство, реконструкцию, капитальный ремонт объектов капитального строительства, материалы и документы, необходимые для выполнения указанных видов работ, утверждает проектную документацию, подписывает документы, необходимые для получения разрешения на ввод объекта капитального строительства в эксплуатацию, осуществляет иные функции, предусмотренные законодательством о градостроительной деятельности (далее также - функции технического заказчика). Функции технического заказчика могут выполняться только членом соответственно саморегулируемой организации в области инженерных изысканий, архитектурно-строительного проектирования, строительства, реконструкции, капитального ремонта объектов капитального строительства, за исключением случаев, предусмотренных частью 2.1 статьи 47, частью 4.1 статьи 48, частью 2.2 статьи 52 Градостроительного Кодекса РФ;</w:t>
      </w:r>
    </w:p>
    <w:p w14:paraId="6DD01642" w14:textId="77777777" w:rsidR="00AB329D" w:rsidRPr="00277DA6" w:rsidRDefault="00AB329D" w:rsidP="00AB329D">
      <w:pPr>
        <w:autoSpaceDE w:val="0"/>
        <w:autoSpaceDN w:val="0"/>
        <w:adjustRightInd w:val="0"/>
        <w:ind w:firstLine="540"/>
        <w:jc w:val="both"/>
        <w:rPr>
          <w:b/>
          <w:bCs/>
          <w:lang w:eastAsia="ru-RU"/>
        </w:rPr>
      </w:pPr>
      <w:r w:rsidRPr="00277DA6">
        <w:rPr>
          <w:b/>
          <w:bCs/>
          <w:lang w:eastAsia="ru-RU"/>
        </w:rPr>
        <w:t xml:space="preserve">23) транспортно-пересадочный узел </w:t>
      </w:r>
      <w:r w:rsidRPr="00277DA6">
        <w:rPr>
          <w:bCs/>
          <w:lang w:eastAsia="ru-RU"/>
        </w:rPr>
        <w:t>- комплекс объектов недвижимого имущества, включающий в себя земельный участок либо несколько земельных участков с расположенными на них, над или под ними объектами транспортной инфраструктуры, а также другими объектами, предназначенными для обеспечения безопасного и комфортного обслуживания пассажиров в местах их пересадок с одного вида транспорта на другой;</w:t>
      </w:r>
    </w:p>
    <w:p w14:paraId="62F2D6F0" w14:textId="77777777" w:rsidR="00AB329D" w:rsidRPr="00277DA6" w:rsidRDefault="00AB329D" w:rsidP="00AB329D">
      <w:pPr>
        <w:autoSpaceDE w:val="0"/>
        <w:autoSpaceDN w:val="0"/>
        <w:adjustRightInd w:val="0"/>
        <w:ind w:firstLine="540"/>
        <w:jc w:val="both"/>
        <w:rPr>
          <w:b/>
          <w:bCs/>
          <w:lang w:eastAsia="ru-RU"/>
        </w:rPr>
      </w:pPr>
      <w:r w:rsidRPr="00277DA6">
        <w:rPr>
          <w:b/>
          <w:bCs/>
          <w:lang w:eastAsia="ru-RU"/>
        </w:rPr>
        <w:t xml:space="preserve">24) машино-место </w:t>
      </w:r>
      <w:r w:rsidRPr="00277DA6">
        <w:rPr>
          <w:bCs/>
          <w:lang w:eastAsia="ru-RU"/>
        </w:rPr>
        <w:t>- предназначенная исключительно для размещения транспортного средства индивидуально-определенная часть здания или сооружения, которая не ограничена либо частично ограничена строительной или иной ограждающей конструкцией и границы которой описаны в установленном законодательством о государственном кадастровом учете порядке;</w:t>
      </w:r>
    </w:p>
    <w:p w14:paraId="192CA3DC" w14:textId="77777777" w:rsidR="00AB329D" w:rsidRPr="00277DA6" w:rsidRDefault="00AB329D" w:rsidP="00AB329D">
      <w:pPr>
        <w:autoSpaceDE w:val="0"/>
        <w:autoSpaceDN w:val="0"/>
        <w:adjustRightInd w:val="0"/>
        <w:ind w:firstLine="540"/>
        <w:jc w:val="both"/>
        <w:rPr>
          <w:b/>
          <w:bCs/>
          <w:lang w:eastAsia="ru-RU"/>
        </w:rPr>
      </w:pPr>
      <w:r w:rsidRPr="00277DA6">
        <w:rPr>
          <w:b/>
          <w:bCs/>
          <w:lang w:eastAsia="ru-RU"/>
        </w:rPr>
        <w:t xml:space="preserve">25) сметная стоимость строительства, реконструкции, капитального ремонта (далее - сметная стоимость строительства) </w:t>
      </w:r>
      <w:r w:rsidRPr="00277DA6">
        <w:rPr>
          <w:bCs/>
          <w:lang w:eastAsia="ru-RU"/>
        </w:rPr>
        <w:t>- сумма денежных средств, необходимая для строительства, реконструкции, капитального ремонта объектов капитального строительства;</w:t>
      </w:r>
    </w:p>
    <w:p w14:paraId="6096ED43" w14:textId="77777777" w:rsidR="00AB329D" w:rsidRPr="00277DA6" w:rsidRDefault="00AB329D" w:rsidP="00AB329D">
      <w:pPr>
        <w:autoSpaceDE w:val="0"/>
        <w:autoSpaceDN w:val="0"/>
        <w:adjustRightInd w:val="0"/>
        <w:ind w:firstLine="540"/>
        <w:jc w:val="both"/>
        <w:rPr>
          <w:b/>
          <w:bCs/>
          <w:lang w:eastAsia="ru-RU"/>
        </w:rPr>
      </w:pPr>
      <w:r w:rsidRPr="00277DA6">
        <w:rPr>
          <w:b/>
          <w:bCs/>
          <w:lang w:eastAsia="ru-RU"/>
        </w:rPr>
        <w:t xml:space="preserve">26) сметные нормы </w:t>
      </w:r>
      <w:r w:rsidRPr="00277DA6">
        <w:rPr>
          <w:bCs/>
          <w:lang w:eastAsia="ru-RU"/>
        </w:rPr>
        <w:t>- совокупность количественных показателей материалов, изделий, конструкций и оборудования, затрат труда работников в строительстве, времени эксплуатации машин и механизмов (далее - строительные ресурсы), установленных на принятую единицу измерения, и иных затрат, применяемых при определении сметной стоимости строительства;</w:t>
      </w:r>
    </w:p>
    <w:p w14:paraId="191901FA" w14:textId="77777777" w:rsidR="00AB329D" w:rsidRPr="00277DA6" w:rsidRDefault="00AB329D" w:rsidP="00AB329D">
      <w:pPr>
        <w:autoSpaceDE w:val="0"/>
        <w:autoSpaceDN w:val="0"/>
        <w:adjustRightInd w:val="0"/>
        <w:ind w:firstLine="540"/>
        <w:jc w:val="both"/>
        <w:rPr>
          <w:b/>
          <w:bCs/>
          <w:lang w:eastAsia="ru-RU"/>
        </w:rPr>
      </w:pPr>
      <w:r w:rsidRPr="00277DA6">
        <w:rPr>
          <w:b/>
          <w:bCs/>
          <w:lang w:eastAsia="ru-RU"/>
        </w:rPr>
        <w:t xml:space="preserve">27) сметные цены строительных ресурсов </w:t>
      </w:r>
      <w:r w:rsidRPr="00277DA6">
        <w:rPr>
          <w:bCs/>
          <w:lang w:eastAsia="ru-RU"/>
        </w:rPr>
        <w:t>- сводная агрегированная в территориальном разрезе документированная информация о стоимости строительных ресурсов, установленная расчетным путем на принятую единицу измерения и размещаемая в федеральной государственной информационной системе ценообразования в строительстве;</w:t>
      </w:r>
    </w:p>
    <w:p w14:paraId="6F6D971A" w14:textId="77777777" w:rsidR="00AB329D" w:rsidRPr="00277DA6" w:rsidRDefault="00AB329D" w:rsidP="00AB329D">
      <w:pPr>
        <w:autoSpaceDE w:val="0"/>
        <w:autoSpaceDN w:val="0"/>
        <w:adjustRightInd w:val="0"/>
        <w:ind w:firstLine="540"/>
        <w:jc w:val="both"/>
        <w:rPr>
          <w:b/>
          <w:bCs/>
          <w:lang w:eastAsia="ru-RU"/>
        </w:rPr>
      </w:pPr>
      <w:r w:rsidRPr="00277DA6">
        <w:rPr>
          <w:b/>
          <w:bCs/>
          <w:lang w:eastAsia="ru-RU"/>
        </w:rPr>
        <w:t xml:space="preserve">28) сметные нормативы </w:t>
      </w:r>
      <w:r w:rsidRPr="00277DA6">
        <w:rPr>
          <w:bCs/>
          <w:lang w:eastAsia="ru-RU"/>
        </w:rPr>
        <w:t>- сметные нормы и методики применения сметных норм и сметных цен строительных ресурсов, используемые при определении сметной стоимости строительства;</w:t>
      </w:r>
    </w:p>
    <w:p w14:paraId="5A4AC4FE" w14:textId="77777777" w:rsidR="00AB329D" w:rsidRPr="00277DA6" w:rsidRDefault="00AB329D" w:rsidP="00AB329D">
      <w:pPr>
        <w:autoSpaceDE w:val="0"/>
        <w:autoSpaceDN w:val="0"/>
        <w:adjustRightInd w:val="0"/>
        <w:ind w:firstLine="540"/>
        <w:jc w:val="both"/>
        <w:rPr>
          <w:b/>
          <w:bCs/>
          <w:lang w:eastAsia="ru-RU"/>
        </w:rPr>
      </w:pPr>
      <w:r w:rsidRPr="00277DA6">
        <w:rPr>
          <w:b/>
          <w:bCs/>
          <w:lang w:eastAsia="ru-RU"/>
        </w:rPr>
        <w:t xml:space="preserve">29) элемент планировочной структуры </w:t>
      </w:r>
      <w:r w:rsidRPr="00277DA6">
        <w:rPr>
          <w:bCs/>
          <w:lang w:eastAsia="ru-RU"/>
        </w:rPr>
        <w:t>- часть территории поселения, городского округа или межселенной территории муниципального района (квартал, микрорайон, район и иные подобные элементы). Виды элементов планировочной структуры устанавливаются уполномоченным Правительством Российской Федерации федеральным органом исполнительной власти.</w:t>
      </w:r>
    </w:p>
    <w:p w14:paraId="01742A8E" w14:textId="77777777" w:rsidR="00AB329D" w:rsidRPr="00277DA6" w:rsidRDefault="00AB329D" w:rsidP="00AB329D">
      <w:pPr>
        <w:autoSpaceDE w:val="0"/>
        <w:ind w:firstLine="540"/>
        <w:jc w:val="both"/>
        <w:rPr>
          <w:b/>
        </w:rPr>
      </w:pPr>
      <w:r w:rsidRPr="00277DA6">
        <w:rPr>
          <w:b/>
          <w:bCs/>
          <w:lang w:eastAsia="ru-RU"/>
        </w:rPr>
        <w:t xml:space="preserve">30) </w:t>
      </w:r>
      <w:r w:rsidRPr="00277DA6">
        <w:rPr>
          <w:b/>
        </w:rPr>
        <w:t>градостроительная документация</w:t>
      </w:r>
      <w:r w:rsidRPr="00277DA6">
        <w:t xml:space="preserve"> - документы территориального планирования, градостроительного зонирования и документация по планировке территории;</w:t>
      </w:r>
    </w:p>
    <w:p w14:paraId="60913ABD" w14:textId="77777777" w:rsidR="00AB329D" w:rsidRPr="00277DA6" w:rsidRDefault="00AB329D" w:rsidP="00AB329D">
      <w:pPr>
        <w:autoSpaceDE w:val="0"/>
        <w:ind w:firstLine="540"/>
        <w:jc w:val="both"/>
        <w:rPr>
          <w:b/>
        </w:rPr>
      </w:pPr>
      <w:r w:rsidRPr="00277DA6">
        <w:rPr>
          <w:b/>
          <w:bCs/>
          <w:lang w:eastAsia="ru-RU"/>
        </w:rPr>
        <w:t xml:space="preserve">31) </w:t>
      </w:r>
      <w:r w:rsidRPr="00277DA6">
        <w:rPr>
          <w:b/>
        </w:rPr>
        <w:t>линии градостроительного регулирования</w:t>
      </w:r>
      <w:r w:rsidRPr="00277DA6">
        <w:t xml:space="preserve"> - красные линии, линии регулирования застройки;</w:t>
      </w:r>
    </w:p>
    <w:p w14:paraId="3E87447F" w14:textId="77777777" w:rsidR="00AB329D" w:rsidRPr="00277DA6" w:rsidRDefault="00AB329D" w:rsidP="00AB329D">
      <w:pPr>
        <w:autoSpaceDE w:val="0"/>
        <w:ind w:firstLine="540"/>
        <w:jc w:val="both"/>
        <w:rPr>
          <w:b/>
        </w:rPr>
      </w:pPr>
      <w:r w:rsidRPr="00277DA6">
        <w:rPr>
          <w:b/>
          <w:bCs/>
          <w:lang w:eastAsia="ru-RU"/>
        </w:rPr>
        <w:t xml:space="preserve">32) </w:t>
      </w:r>
      <w:r w:rsidRPr="00277DA6">
        <w:rPr>
          <w:b/>
        </w:rPr>
        <w:t>линии регулирования застройки</w:t>
      </w:r>
      <w:r w:rsidRPr="00277DA6">
        <w:t xml:space="preserve"> - линии, устанавливаемые в документации по планировке территории (в том числе в градостроительных планах земельных участков) по красным линиям или с отступом от красных линий и предписывающие расположение внешних контуров проектируемых зданий, строений, сооружений;</w:t>
      </w:r>
    </w:p>
    <w:p w14:paraId="665B874A" w14:textId="77777777" w:rsidR="00AB329D" w:rsidRPr="00277DA6" w:rsidRDefault="00AB329D" w:rsidP="00AB329D">
      <w:pPr>
        <w:autoSpaceDE w:val="0"/>
        <w:autoSpaceDN w:val="0"/>
        <w:adjustRightInd w:val="0"/>
        <w:ind w:firstLine="540"/>
        <w:jc w:val="both"/>
        <w:rPr>
          <w:b/>
          <w:bCs/>
          <w:lang w:eastAsia="ru-RU"/>
        </w:rPr>
      </w:pPr>
      <w:r w:rsidRPr="00277DA6">
        <w:rPr>
          <w:b/>
          <w:bCs/>
          <w:lang w:eastAsia="ru-RU"/>
        </w:rPr>
        <w:t xml:space="preserve">33) </w:t>
      </w:r>
      <w:r w:rsidRPr="00277DA6">
        <w:rPr>
          <w:b/>
        </w:rPr>
        <w:t>технические регламенты</w:t>
      </w:r>
      <w:r w:rsidRPr="00277DA6">
        <w:t xml:space="preserve"> - документы, которые приняты международным договором Российской Федерации, ратифицированным в порядке, установленном законодательством Российской Федерации, или федеральным законом, или указом Президента Российской Федерации, или постановлением Правительства Российской Федерации, и устанавливают обязательные для применения и исполнения требования к объектам технического регулирования (продукции, в том числе зданиям, строениям и сооружениям, процессам производства, эксплуатации, хранения, перевозки, реализации и утилизации); до принятия технических регламентов действуют нормативные технические документы в части, не противоречащей законодательству о техническом регулировании.</w:t>
      </w:r>
    </w:p>
    <w:p w14:paraId="606202D7" w14:textId="77777777" w:rsidR="007F5C2E" w:rsidRPr="003B198F" w:rsidRDefault="007F5C2E" w:rsidP="00D24C16">
      <w:pPr>
        <w:pStyle w:val="39"/>
      </w:pPr>
      <w:bookmarkStart w:id="26" w:name="_Toc13730432"/>
      <w:bookmarkStart w:id="27" w:name="_Toc13731570"/>
      <w:bookmarkStart w:id="28" w:name="_Toc184910592"/>
      <w:r w:rsidRPr="003B198F">
        <w:t>Статья 2. Основания введения, цели и назначение Правил</w:t>
      </w:r>
      <w:bookmarkEnd w:id="23"/>
      <w:bookmarkEnd w:id="24"/>
      <w:bookmarkEnd w:id="25"/>
      <w:bookmarkEnd w:id="26"/>
      <w:bookmarkEnd w:id="27"/>
      <w:bookmarkEnd w:id="28"/>
    </w:p>
    <w:p w14:paraId="2B13CD98" w14:textId="0E162B6D" w:rsidR="007F5C2E" w:rsidRPr="003B198F" w:rsidRDefault="007F5C2E" w:rsidP="00506E09">
      <w:pPr>
        <w:pStyle w:val="1250"/>
      </w:pPr>
      <w:r w:rsidRPr="003B198F">
        <w:t xml:space="preserve">1. Настоящие Правила в соответствии с Градостроительным </w:t>
      </w:r>
      <w:hyperlink r:id="rId23" w:history="1">
        <w:r w:rsidRPr="003B198F">
          <w:t>кодексом</w:t>
        </w:r>
      </w:hyperlink>
      <w:r w:rsidRPr="003B198F">
        <w:t xml:space="preserve"> Российской Федерации, Земельным </w:t>
      </w:r>
      <w:hyperlink r:id="rId24" w:history="1">
        <w:r w:rsidRPr="003B198F">
          <w:t>кодексом</w:t>
        </w:r>
      </w:hyperlink>
      <w:r w:rsidRPr="003B198F">
        <w:t xml:space="preserve"> Российской Федерации вводят в</w:t>
      </w:r>
      <w:r w:rsidR="006F4B58">
        <w:t xml:space="preserve"> </w:t>
      </w:r>
      <w:r w:rsidR="003A434B">
        <w:t>м</w:t>
      </w:r>
      <w:r w:rsidR="003A434B" w:rsidRPr="003457BB">
        <w:t>униципальн</w:t>
      </w:r>
      <w:r w:rsidR="003A434B">
        <w:t>ом</w:t>
      </w:r>
      <w:r w:rsidR="003A434B" w:rsidRPr="003457BB">
        <w:t xml:space="preserve"> образовани</w:t>
      </w:r>
      <w:r w:rsidR="003A434B">
        <w:t xml:space="preserve">е </w:t>
      </w:r>
      <w:r w:rsidR="008D1023">
        <w:t>Трудобеликовского</w:t>
      </w:r>
      <w:r w:rsidR="00653FCD">
        <w:t xml:space="preserve"> сельского поселения </w:t>
      </w:r>
      <w:r w:rsidR="009A14DA">
        <w:t>Красноармейского</w:t>
      </w:r>
      <w:r w:rsidR="00653FCD">
        <w:t xml:space="preserve"> района </w:t>
      </w:r>
      <w:r w:rsidR="009A14DA">
        <w:t>Краснодарской</w:t>
      </w:r>
      <w:r w:rsidR="00BE2A52">
        <w:t xml:space="preserve"> области</w:t>
      </w:r>
      <w:r w:rsidRPr="003B198F">
        <w:t xml:space="preserve"> систему регулирования землепользования и застройки, которая основана на градостроительном зонировании - делении всей территории в границах</w:t>
      </w:r>
      <w:r w:rsidR="006F4B58">
        <w:t xml:space="preserve"> </w:t>
      </w:r>
      <w:r w:rsidR="003A434B">
        <w:t>муниципального образования</w:t>
      </w:r>
      <w:r w:rsidR="006F4B58">
        <w:t xml:space="preserve"> </w:t>
      </w:r>
      <w:r w:rsidRPr="003B198F">
        <w:t>на территориальные зоны с установлением для каждой из них единого градостроительного регламента по видам и предельным параметрам разрешенного использования земельных участков в границах этих территориальных зон.</w:t>
      </w:r>
    </w:p>
    <w:p w14:paraId="31C311BE" w14:textId="77777777" w:rsidR="007F5C2E" w:rsidRPr="003B198F" w:rsidRDefault="007F5C2E" w:rsidP="00506E09">
      <w:pPr>
        <w:pStyle w:val="1250"/>
      </w:pPr>
      <w:r w:rsidRPr="003B198F">
        <w:t>2. Целями введения Правил землепользования и застройки являются:</w:t>
      </w:r>
    </w:p>
    <w:p w14:paraId="238C717A" w14:textId="77777777" w:rsidR="007F5C2E" w:rsidRPr="003B198F" w:rsidRDefault="007F5C2E" w:rsidP="00506E09">
      <w:pPr>
        <w:pStyle w:val="1250"/>
      </w:pPr>
      <w:r w:rsidRPr="003B198F">
        <w:t>- создание условий для устойчивого развития территории</w:t>
      </w:r>
      <w:r w:rsidR="006F4B58">
        <w:t xml:space="preserve"> </w:t>
      </w:r>
      <w:r w:rsidR="003A434B">
        <w:t>муниципального образования</w:t>
      </w:r>
      <w:r w:rsidRPr="003B198F">
        <w:t>, сохранения окружающей среды и объектов культурного наследия;</w:t>
      </w:r>
    </w:p>
    <w:p w14:paraId="5DEA2BC9" w14:textId="77777777" w:rsidR="007F5C2E" w:rsidRPr="003B198F" w:rsidRDefault="007F5C2E" w:rsidP="00506E09">
      <w:pPr>
        <w:pStyle w:val="1250"/>
      </w:pPr>
      <w:r w:rsidRPr="003B198F">
        <w:t>- создание условий для планировки территории</w:t>
      </w:r>
      <w:r w:rsidR="006F4B58">
        <w:t xml:space="preserve"> </w:t>
      </w:r>
      <w:r w:rsidR="003A434B">
        <w:t>муниципального образования</w:t>
      </w:r>
      <w:r w:rsidR="00286D25" w:rsidRPr="003B198F">
        <w:t>;</w:t>
      </w:r>
    </w:p>
    <w:p w14:paraId="7B9EAF62" w14:textId="77777777" w:rsidR="007F5C2E" w:rsidRPr="003B198F" w:rsidRDefault="007F5C2E" w:rsidP="00506E09">
      <w:pPr>
        <w:pStyle w:val="1250"/>
      </w:pPr>
      <w:r w:rsidRPr="003B198F">
        <w:t>- обеспечение прав и законных интересов физических и юридических лиц, в том числе правообладателей земельных участков и объектов капитального строительства;</w:t>
      </w:r>
    </w:p>
    <w:p w14:paraId="11BB3BFD" w14:textId="77777777" w:rsidR="007F5C2E" w:rsidRPr="003B198F" w:rsidRDefault="007F5C2E" w:rsidP="00506E09">
      <w:pPr>
        <w:pStyle w:val="1250"/>
      </w:pPr>
      <w:r w:rsidRPr="003B198F">
        <w:t>- создание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14:paraId="56F91646" w14:textId="77777777" w:rsidR="007F5C2E" w:rsidRPr="003B198F" w:rsidRDefault="007F5C2E" w:rsidP="00506E09">
      <w:pPr>
        <w:pStyle w:val="1250"/>
      </w:pPr>
      <w:r w:rsidRPr="003B198F">
        <w:t>3. Настоящие Правила регламентируют деятельность по:</w:t>
      </w:r>
    </w:p>
    <w:p w14:paraId="2CD87291" w14:textId="77777777" w:rsidR="007F5C2E" w:rsidRPr="003B198F" w:rsidRDefault="007F5C2E" w:rsidP="00506E09">
      <w:pPr>
        <w:pStyle w:val="1250"/>
      </w:pPr>
      <w:r w:rsidRPr="003B198F">
        <w:t>- проведению градостроительного зонирования территории</w:t>
      </w:r>
      <w:r w:rsidR="006F4B58">
        <w:t xml:space="preserve"> </w:t>
      </w:r>
      <w:r w:rsidR="003A434B">
        <w:t>муниципального образования</w:t>
      </w:r>
      <w:r w:rsidR="006F4B58">
        <w:t xml:space="preserve"> </w:t>
      </w:r>
      <w:r w:rsidRPr="003B198F">
        <w:t>и установлению градостроительных регламентов по видам и предельным параметрам разрешенного использования земельных участков, иных объектов недвижимости;</w:t>
      </w:r>
    </w:p>
    <w:p w14:paraId="06AFF72D" w14:textId="77777777" w:rsidR="007F5C2E" w:rsidRPr="003B198F" w:rsidRDefault="007F5C2E" w:rsidP="00506E09">
      <w:pPr>
        <w:pStyle w:val="1250"/>
      </w:pPr>
      <w:r w:rsidRPr="003B198F">
        <w:t>- формированию земельных участков, посредством подготовки планировки территории из состава муниципальных земель;</w:t>
      </w:r>
    </w:p>
    <w:p w14:paraId="27AA2C4D" w14:textId="77777777" w:rsidR="007F5C2E" w:rsidRPr="003B198F" w:rsidRDefault="007F5C2E" w:rsidP="00506E09">
      <w:pPr>
        <w:pStyle w:val="1250"/>
      </w:pPr>
      <w:r w:rsidRPr="003B198F">
        <w:t>- изменению видов разрешенного использования земельных участков и объектов капитального строительства;</w:t>
      </w:r>
    </w:p>
    <w:p w14:paraId="46724D3B" w14:textId="77777777" w:rsidR="007F5C2E" w:rsidRPr="003B198F" w:rsidRDefault="007F5C2E" w:rsidP="00506E09">
      <w:pPr>
        <w:pStyle w:val="1250"/>
      </w:pPr>
      <w:r w:rsidRPr="003B198F">
        <w:t>- предоставлению разрешений на строительство, разрешений на ввод в эксплуатацию вновь построенных, реконструированных объектов;</w:t>
      </w:r>
    </w:p>
    <w:p w14:paraId="2A09A04F" w14:textId="77777777" w:rsidR="007F5C2E" w:rsidRPr="003B198F" w:rsidRDefault="007F5C2E" w:rsidP="00506E09">
      <w:pPr>
        <w:pStyle w:val="1250"/>
      </w:pPr>
      <w:r w:rsidRPr="003B198F">
        <w:t>- обеспечению открытости и доступности для физических и юридических лиц информации о землепользовании и застройке, а также их участия в принятии решений по этим вопросам посредством публичных слушаний;</w:t>
      </w:r>
    </w:p>
    <w:p w14:paraId="4E57C24D" w14:textId="77777777" w:rsidR="007F5C2E" w:rsidRPr="003B198F" w:rsidRDefault="007F5C2E" w:rsidP="00506E09">
      <w:pPr>
        <w:pStyle w:val="1250"/>
      </w:pPr>
      <w:r w:rsidRPr="003B198F">
        <w:t>- внесению изменений в настоящие Правила, включая изменение состава градостроительных регламентов, в том числе путем его дополнения применительно к различным территориальным зонам.</w:t>
      </w:r>
    </w:p>
    <w:p w14:paraId="17C5E861" w14:textId="77777777" w:rsidR="007F5C2E" w:rsidRPr="003B198F" w:rsidRDefault="007F5C2E" w:rsidP="00506E09">
      <w:pPr>
        <w:pStyle w:val="1250"/>
      </w:pPr>
      <w:r w:rsidRPr="003B198F">
        <w:t>4. Настоящие Правила применяются наряду с:</w:t>
      </w:r>
    </w:p>
    <w:p w14:paraId="1E709400" w14:textId="77777777" w:rsidR="007F5C2E" w:rsidRPr="003B198F" w:rsidRDefault="007F5C2E" w:rsidP="00506E09">
      <w:pPr>
        <w:pStyle w:val="1250"/>
      </w:pPr>
      <w:r w:rsidRPr="003B198F">
        <w:t>- техническими регламентами, СанПиНами и иными обязательными требованиями, установленными в соответствии с законодательством в целях обеспечения безопасности жизни и здоровья людей, надежности и безопасности зданий, строений и сооружений, сохранения окружающей природной среды и объектов культурного наследия;</w:t>
      </w:r>
    </w:p>
    <w:p w14:paraId="5FEA97C5" w14:textId="77777777" w:rsidR="007F5C2E" w:rsidRPr="003B198F" w:rsidRDefault="007F5C2E" w:rsidP="00506E09">
      <w:pPr>
        <w:pStyle w:val="1250"/>
      </w:pPr>
      <w:r w:rsidRPr="003B198F">
        <w:t>- иными нормативными правовыми актами</w:t>
      </w:r>
      <w:r w:rsidR="006F4B58">
        <w:t xml:space="preserve"> </w:t>
      </w:r>
      <w:r w:rsidR="003A434B">
        <w:t>муниципального образования</w:t>
      </w:r>
      <w:r w:rsidR="006F4B58">
        <w:t xml:space="preserve"> </w:t>
      </w:r>
      <w:r w:rsidRPr="003B198F">
        <w:t>по вопросам регулирования землепользования и застройки. Указанные акты применяются в части, не противоречащей настоящим Правилам.</w:t>
      </w:r>
    </w:p>
    <w:p w14:paraId="45CD3D41" w14:textId="77777777" w:rsidR="00A600E4" w:rsidRPr="003B198F" w:rsidRDefault="007F5C2E" w:rsidP="00506E09">
      <w:pPr>
        <w:pStyle w:val="1250"/>
      </w:pPr>
      <w:r w:rsidRPr="003B198F">
        <w:t>5. Настоящие Правила обязательны для физических и юридических лиц, должностных лиц, осуществляющих и контролирующих градостроительную деятельность на территории</w:t>
      </w:r>
      <w:r w:rsidR="006F4B58">
        <w:t xml:space="preserve"> </w:t>
      </w:r>
      <w:r w:rsidR="003A434B">
        <w:t>муниципального образования</w:t>
      </w:r>
      <w:r w:rsidRPr="003B198F">
        <w:t>.</w:t>
      </w:r>
    </w:p>
    <w:p w14:paraId="6DB3B489" w14:textId="77777777" w:rsidR="007F5C2E" w:rsidRPr="003B198F" w:rsidRDefault="007F5C2E" w:rsidP="00D24C16">
      <w:pPr>
        <w:pStyle w:val="39"/>
      </w:pPr>
      <w:bookmarkStart w:id="29" w:name="_Toc468262223"/>
      <w:bookmarkStart w:id="30" w:name="_Toc492973632"/>
      <w:bookmarkStart w:id="31" w:name="_Toc529951923"/>
      <w:bookmarkStart w:id="32" w:name="_Toc13730433"/>
      <w:bookmarkStart w:id="33" w:name="_Toc13731571"/>
      <w:bookmarkStart w:id="34" w:name="_Toc184910593"/>
      <w:r w:rsidRPr="003B198F">
        <w:t>Статья 3. Состав Правил землепользования и застройки</w:t>
      </w:r>
      <w:bookmarkEnd w:id="29"/>
      <w:bookmarkEnd w:id="30"/>
      <w:bookmarkEnd w:id="31"/>
      <w:bookmarkEnd w:id="32"/>
      <w:bookmarkEnd w:id="33"/>
      <w:bookmarkEnd w:id="34"/>
    </w:p>
    <w:p w14:paraId="2221E861" w14:textId="77777777" w:rsidR="007F5C2E" w:rsidRPr="003B198F" w:rsidRDefault="007F5C2E" w:rsidP="00506E09">
      <w:pPr>
        <w:widowControl w:val="0"/>
        <w:tabs>
          <w:tab w:val="num" w:pos="-851"/>
          <w:tab w:val="left" w:pos="-426"/>
        </w:tabs>
        <w:autoSpaceDE w:val="0"/>
        <w:ind w:firstLine="709"/>
        <w:contextualSpacing/>
        <w:jc w:val="both"/>
        <w:rPr>
          <w:rFonts w:cs="Times New Roman"/>
        </w:rPr>
      </w:pPr>
      <w:r w:rsidRPr="003B198F">
        <w:rPr>
          <w:rFonts w:cs="Times New Roman"/>
        </w:rPr>
        <w:t xml:space="preserve">Настоящие Правила содержат </w:t>
      </w:r>
      <w:r w:rsidR="00DC379F" w:rsidRPr="003B198F">
        <w:rPr>
          <w:rFonts w:cs="Times New Roman"/>
        </w:rPr>
        <w:t>две</w:t>
      </w:r>
      <w:r w:rsidRPr="003B198F">
        <w:rPr>
          <w:rFonts w:cs="Times New Roman"/>
        </w:rPr>
        <w:t xml:space="preserve"> части:</w:t>
      </w:r>
    </w:p>
    <w:p w14:paraId="09DC876A" w14:textId="77777777" w:rsidR="007F5C2E" w:rsidRPr="003B198F" w:rsidRDefault="007F5C2E" w:rsidP="00506E09">
      <w:pPr>
        <w:widowControl w:val="0"/>
        <w:tabs>
          <w:tab w:val="num" w:pos="-2127"/>
        </w:tabs>
        <w:autoSpaceDE w:val="0"/>
        <w:ind w:firstLine="709"/>
        <w:contextualSpacing/>
        <w:jc w:val="both"/>
        <w:rPr>
          <w:rFonts w:cs="Times New Roman"/>
        </w:rPr>
      </w:pPr>
      <w:r w:rsidRPr="003B198F">
        <w:rPr>
          <w:rFonts w:cs="Times New Roman"/>
        </w:rPr>
        <w:t>-</w:t>
      </w:r>
      <w:r w:rsidR="00752296">
        <w:rPr>
          <w:rFonts w:cs="Times New Roman"/>
        </w:rPr>
        <w:t>Часть</w:t>
      </w:r>
      <w:r w:rsidRPr="003B198F">
        <w:rPr>
          <w:rFonts w:cs="Times New Roman"/>
        </w:rPr>
        <w:t xml:space="preserve"> </w:t>
      </w:r>
      <w:r w:rsidRPr="003B198F">
        <w:rPr>
          <w:rFonts w:cs="Times New Roman"/>
          <w:lang w:val="en-US"/>
        </w:rPr>
        <w:t>I</w:t>
      </w:r>
      <w:r w:rsidRPr="003B198F">
        <w:rPr>
          <w:rFonts w:cs="Times New Roman"/>
        </w:rPr>
        <w:t xml:space="preserve"> - "Порядок применения Правил землепользования и застройки и внесения в них изменений";</w:t>
      </w:r>
    </w:p>
    <w:p w14:paraId="6C43AD7F" w14:textId="77777777" w:rsidR="007F5C2E" w:rsidRPr="003B198F" w:rsidRDefault="007F5C2E" w:rsidP="00506E09">
      <w:pPr>
        <w:widowControl w:val="0"/>
        <w:tabs>
          <w:tab w:val="num" w:pos="-2127"/>
        </w:tabs>
        <w:autoSpaceDE w:val="0"/>
        <w:ind w:firstLine="709"/>
        <w:contextualSpacing/>
        <w:jc w:val="both"/>
        <w:rPr>
          <w:rFonts w:cs="Times New Roman"/>
        </w:rPr>
      </w:pPr>
      <w:r w:rsidRPr="003B198F">
        <w:rPr>
          <w:rFonts w:cs="Times New Roman"/>
        </w:rPr>
        <w:t xml:space="preserve">- </w:t>
      </w:r>
      <w:r w:rsidR="00752296">
        <w:rPr>
          <w:rFonts w:cs="Times New Roman"/>
        </w:rPr>
        <w:t>Часть</w:t>
      </w:r>
      <w:r w:rsidRPr="003B198F">
        <w:rPr>
          <w:rFonts w:cs="Times New Roman"/>
        </w:rPr>
        <w:t xml:space="preserve"> </w:t>
      </w:r>
      <w:r w:rsidRPr="003B198F">
        <w:rPr>
          <w:rFonts w:cs="Times New Roman"/>
          <w:lang w:val="en-US"/>
        </w:rPr>
        <w:t>II</w:t>
      </w:r>
      <w:r w:rsidRPr="003B198F">
        <w:rPr>
          <w:rFonts w:cs="Times New Roman"/>
        </w:rPr>
        <w:t xml:space="preserve"> - Градостроительные регламенты</w:t>
      </w:r>
    </w:p>
    <w:p w14:paraId="7B63BF9E" w14:textId="77777777" w:rsidR="007F5C2E" w:rsidRPr="003B198F" w:rsidRDefault="00752296" w:rsidP="00506E09">
      <w:pPr>
        <w:widowControl w:val="0"/>
        <w:tabs>
          <w:tab w:val="num" w:pos="-851"/>
          <w:tab w:val="left" w:pos="-426"/>
          <w:tab w:val="left" w:pos="1040"/>
        </w:tabs>
        <w:autoSpaceDE w:val="0"/>
        <w:ind w:firstLine="709"/>
        <w:contextualSpacing/>
        <w:jc w:val="both"/>
        <w:rPr>
          <w:rFonts w:cs="Times New Roman"/>
        </w:rPr>
      </w:pPr>
      <w:r>
        <w:rPr>
          <w:rFonts w:cs="Times New Roman"/>
        </w:rPr>
        <w:t>Часть</w:t>
      </w:r>
      <w:r w:rsidR="007F5C2E" w:rsidRPr="003B198F">
        <w:rPr>
          <w:rFonts w:cs="Times New Roman"/>
        </w:rPr>
        <w:t xml:space="preserve"> </w:t>
      </w:r>
      <w:r w:rsidR="007F5C2E" w:rsidRPr="003B198F">
        <w:rPr>
          <w:rFonts w:cs="Times New Roman"/>
          <w:lang w:val="en-US"/>
        </w:rPr>
        <w:t>I</w:t>
      </w:r>
      <w:r w:rsidR="007F5C2E" w:rsidRPr="003B198F">
        <w:rPr>
          <w:rFonts w:cs="Times New Roman"/>
        </w:rPr>
        <w:t xml:space="preserve"> Правил - "Порядок применения Правил землепользования и застройки и внесения в них изменений " - представлена в форме текста правовых и процедурных норм, регламентирующих:</w:t>
      </w:r>
    </w:p>
    <w:p w14:paraId="3CBB128D" w14:textId="77777777" w:rsidR="007F5C2E" w:rsidRPr="003B198F" w:rsidRDefault="007F5C2E" w:rsidP="00752296">
      <w:pPr>
        <w:pStyle w:val="ab"/>
        <w:widowControl w:val="0"/>
        <w:numPr>
          <w:ilvl w:val="0"/>
          <w:numId w:val="10"/>
        </w:numPr>
        <w:tabs>
          <w:tab w:val="num" w:pos="-851"/>
          <w:tab w:val="left" w:pos="-426"/>
          <w:tab w:val="left" w:pos="709"/>
        </w:tabs>
        <w:autoSpaceDE w:val="0"/>
        <w:ind w:left="709" w:hanging="218"/>
        <w:contextualSpacing/>
        <w:jc w:val="both"/>
        <w:rPr>
          <w:rFonts w:cs="Times New Roman"/>
        </w:rPr>
      </w:pPr>
      <w:r w:rsidRPr="003B198F">
        <w:rPr>
          <w:rFonts w:cs="Times New Roman"/>
        </w:rPr>
        <w:t>регулирование землепользования и застройки территории</w:t>
      </w:r>
      <w:r w:rsidR="006F4B58">
        <w:rPr>
          <w:rFonts w:cs="Times New Roman"/>
        </w:rPr>
        <w:t xml:space="preserve"> </w:t>
      </w:r>
      <w:r w:rsidR="003A434B">
        <w:rPr>
          <w:rFonts w:cs="Times New Roman"/>
        </w:rPr>
        <w:t>муниципального образования</w:t>
      </w:r>
      <w:r w:rsidR="006F4B58">
        <w:rPr>
          <w:rFonts w:cs="Times New Roman"/>
        </w:rPr>
        <w:t xml:space="preserve"> </w:t>
      </w:r>
      <w:r w:rsidRPr="003B198F">
        <w:rPr>
          <w:rFonts w:cs="Times New Roman"/>
        </w:rPr>
        <w:t>органами местного самоуправления;</w:t>
      </w:r>
    </w:p>
    <w:p w14:paraId="6FC37254" w14:textId="77777777" w:rsidR="007F5C2E" w:rsidRPr="003B198F" w:rsidRDefault="007F5C2E" w:rsidP="00752296">
      <w:pPr>
        <w:pStyle w:val="ab"/>
        <w:widowControl w:val="0"/>
        <w:numPr>
          <w:ilvl w:val="0"/>
          <w:numId w:val="10"/>
        </w:numPr>
        <w:tabs>
          <w:tab w:val="num" w:pos="-851"/>
          <w:tab w:val="left" w:pos="-426"/>
          <w:tab w:val="left" w:pos="709"/>
        </w:tabs>
        <w:autoSpaceDE w:val="0"/>
        <w:ind w:left="709" w:hanging="218"/>
        <w:contextualSpacing/>
        <w:jc w:val="both"/>
        <w:rPr>
          <w:rFonts w:cs="Times New Roman"/>
        </w:rPr>
      </w:pPr>
      <w:r w:rsidRPr="003B198F">
        <w:rPr>
          <w:rFonts w:cs="Times New Roman"/>
        </w:rPr>
        <w:t>изменение видов разрешенного использования земельных участков и объектов капитального строительства физическими и юридическими лицами;</w:t>
      </w:r>
    </w:p>
    <w:p w14:paraId="3805E8D1" w14:textId="77777777" w:rsidR="007F5C2E" w:rsidRPr="003B198F" w:rsidRDefault="007F5C2E" w:rsidP="00752296">
      <w:pPr>
        <w:pStyle w:val="1250"/>
        <w:numPr>
          <w:ilvl w:val="0"/>
          <w:numId w:val="10"/>
        </w:numPr>
        <w:tabs>
          <w:tab w:val="left" w:pos="709"/>
        </w:tabs>
        <w:ind w:left="709" w:hanging="218"/>
      </w:pPr>
      <w:r w:rsidRPr="003B198F">
        <w:t>подготовку документации по планировке территории органами местного самоуправления;</w:t>
      </w:r>
    </w:p>
    <w:p w14:paraId="55C16DC5" w14:textId="77777777" w:rsidR="007F5C2E" w:rsidRPr="003B198F" w:rsidRDefault="007F5C2E" w:rsidP="00752296">
      <w:pPr>
        <w:pStyle w:val="1250"/>
        <w:numPr>
          <w:ilvl w:val="0"/>
          <w:numId w:val="10"/>
        </w:numPr>
        <w:tabs>
          <w:tab w:val="left" w:pos="709"/>
        </w:tabs>
        <w:ind w:left="709" w:hanging="218"/>
      </w:pPr>
      <w:r w:rsidRPr="003B198F">
        <w:t>проведение публичных слушаний по вопросам землепользования и застройки;</w:t>
      </w:r>
    </w:p>
    <w:p w14:paraId="789D0238" w14:textId="77777777" w:rsidR="007F5C2E" w:rsidRPr="003B198F" w:rsidRDefault="007F5C2E" w:rsidP="00752296">
      <w:pPr>
        <w:pStyle w:val="1250"/>
        <w:numPr>
          <w:ilvl w:val="0"/>
          <w:numId w:val="10"/>
        </w:numPr>
        <w:tabs>
          <w:tab w:val="left" w:pos="709"/>
        </w:tabs>
        <w:ind w:left="709" w:hanging="218"/>
      </w:pPr>
      <w:r w:rsidRPr="003B198F">
        <w:t>внесение изменений в Правила землепользования и застройки;</w:t>
      </w:r>
    </w:p>
    <w:p w14:paraId="3A6B0E83" w14:textId="77777777" w:rsidR="007F5C2E" w:rsidRPr="003B198F" w:rsidRDefault="007F5C2E" w:rsidP="00752296">
      <w:pPr>
        <w:pStyle w:val="1250"/>
        <w:numPr>
          <w:ilvl w:val="0"/>
          <w:numId w:val="10"/>
        </w:numPr>
        <w:tabs>
          <w:tab w:val="left" w:pos="709"/>
        </w:tabs>
        <w:ind w:left="709" w:hanging="218"/>
      </w:pPr>
      <w:r w:rsidRPr="003B198F">
        <w:t>регулирование иных вопросов землепользования и застройки.</w:t>
      </w:r>
    </w:p>
    <w:p w14:paraId="38188E48" w14:textId="77777777" w:rsidR="007F5C2E" w:rsidRPr="003B198F" w:rsidRDefault="00752296" w:rsidP="00506E09">
      <w:pPr>
        <w:widowControl w:val="0"/>
        <w:tabs>
          <w:tab w:val="num" w:pos="-851"/>
          <w:tab w:val="left" w:pos="-426"/>
        </w:tabs>
        <w:autoSpaceDE w:val="0"/>
        <w:ind w:firstLine="709"/>
        <w:contextualSpacing/>
        <w:jc w:val="both"/>
        <w:rPr>
          <w:rFonts w:cs="Times New Roman"/>
        </w:rPr>
      </w:pPr>
      <w:r>
        <w:rPr>
          <w:rFonts w:cs="Times New Roman"/>
        </w:rPr>
        <w:t>Часть</w:t>
      </w:r>
      <w:r w:rsidR="007F5C2E" w:rsidRPr="003B198F">
        <w:rPr>
          <w:rFonts w:cs="Times New Roman"/>
        </w:rPr>
        <w:t xml:space="preserve"> </w:t>
      </w:r>
      <w:r w:rsidR="007F5C2E" w:rsidRPr="003B198F">
        <w:rPr>
          <w:rFonts w:cs="Times New Roman"/>
          <w:lang w:val="en-US"/>
        </w:rPr>
        <w:t>II</w:t>
      </w:r>
      <w:r w:rsidR="007F5C2E" w:rsidRPr="003B198F">
        <w:rPr>
          <w:rFonts w:cs="Times New Roman"/>
        </w:rPr>
        <w:t xml:space="preserve"> Правил — "Градостроительные регламенты" — содержит перечень видов разрешенного использования земельных участков, в пределах границ соответствующей территориальной зоны, в которых указывается:</w:t>
      </w:r>
    </w:p>
    <w:p w14:paraId="21174011" w14:textId="77777777" w:rsidR="007F5C2E" w:rsidRPr="003B198F" w:rsidRDefault="007F5C2E" w:rsidP="00506E09">
      <w:pPr>
        <w:pStyle w:val="1250"/>
      </w:pPr>
      <w:r w:rsidRPr="003B198F">
        <w:t>виды разрешенного использования земельных участков и объектов капитального строительства;</w:t>
      </w:r>
    </w:p>
    <w:p w14:paraId="140192D6" w14:textId="77777777" w:rsidR="007F5C2E" w:rsidRPr="003B198F" w:rsidRDefault="007F5C2E" w:rsidP="00506E09">
      <w:pPr>
        <w:pStyle w:val="1250"/>
      </w:pPr>
      <w:r w:rsidRPr="003B198F">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1B6ADA3C" w14:textId="77777777" w:rsidR="007F5C2E" w:rsidRPr="003B198F" w:rsidRDefault="007F5C2E" w:rsidP="00506E09">
      <w:pPr>
        <w:pStyle w:val="1250"/>
      </w:pPr>
      <w:r w:rsidRPr="003B198F">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14:paraId="6D42F601" w14:textId="77777777" w:rsidR="00A600E4" w:rsidRPr="003B198F" w:rsidRDefault="00A600E4" w:rsidP="00506E09">
      <w:pPr>
        <w:pStyle w:val="1250"/>
      </w:pPr>
      <w:r w:rsidRPr="003B198F">
        <w:t>Так же правила землепользования и застройки включают в себя карту градостроительного зонирования.</w:t>
      </w:r>
    </w:p>
    <w:p w14:paraId="3CE465C5" w14:textId="77777777" w:rsidR="007F5C2E" w:rsidRPr="003B198F" w:rsidRDefault="007F5C2E" w:rsidP="00D24C16">
      <w:pPr>
        <w:pStyle w:val="39"/>
      </w:pPr>
      <w:bookmarkStart w:id="35" w:name="_Toc468262224"/>
      <w:bookmarkStart w:id="36" w:name="_Toc492973633"/>
      <w:bookmarkStart w:id="37" w:name="_Toc529951924"/>
      <w:bookmarkStart w:id="38" w:name="_Toc13730434"/>
      <w:bookmarkStart w:id="39" w:name="_Toc13731572"/>
      <w:bookmarkStart w:id="40" w:name="_Toc184910594"/>
      <w:r w:rsidRPr="003B198F">
        <w:t>Статья 4. Открытость и доступность информации о землепользовании и застройке</w:t>
      </w:r>
      <w:bookmarkEnd w:id="35"/>
      <w:bookmarkEnd w:id="36"/>
      <w:bookmarkEnd w:id="37"/>
      <w:bookmarkEnd w:id="38"/>
      <w:bookmarkEnd w:id="39"/>
      <w:bookmarkEnd w:id="40"/>
    </w:p>
    <w:p w14:paraId="21211581" w14:textId="77777777" w:rsidR="007F5C2E" w:rsidRPr="003B198F" w:rsidRDefault="007F5C2E" w:rsidP="00506E09">
      <w:pPr>
        <w:widowControl w:val="0"/>
        <w:tabs>
          <w:tab w:val="num" w:pos="-851"/>
          <w:tab w:val="left" w:pos="-426"/>
        </w:tabs>
        <w:autoSpaceDE w:val="0"/>
        <w:ind w:firstLine="709"/>
        <w:contextualSpacing/>
        <w:jc w:val="both"/>
        <w:rPr>
          <w:rFonts w:cs="Times New Roman"/>
        </w:rPr>
      </w:pPr>
      <w:r w:rsidRPr="003B198F">
        <w:rPr>
          <w:rFonts w:cs="Times New Roman"/>
        </w:rPr>
        <w:t>Настоящие Правила, включая все входящие в их состав картографические и иные документы, являются открытыми для всех физических и юридических лиц, а также должностных лиц.</w:t>
      </w:r>
    </w:p>
    <w:p w14:paraId="0D42AEAA" w14:textId="478B81E4" w:rsidR="007F5C2E" w:rsidRPr="003B198F" w:rsidRDefault="00A11E27" w:rsidP="00506E09">
      <w:pPr>
        <w:widowControl w:val="0"/>
        <w:tabs>
          <w:tab w:val="num" w:pos="-851"/>
          <w:tab w:val="left" w:pos="-426"/>
        </w:tabs>
        <w:autoSpaceDE w:val="0"/>
        <w:ind w:firstLine="709"/>
        <w:contextualSpacing/>
        <w:jc w:val="both"/>
        <w:rPr>
          <w:rFonts w:cs="Times New Roman"/>
        </w:rPr>
      </w:pPr>
      <w:r>
        <w:rPr>
          <w:rFonts w:cs="Times New Roman"/>
        </w:rPr>
        <w:t xml:space="preserve">Администрация </w:t>
      </w:r>
      <w:r w:rsidR="008D1023">
        <w:rPr>
          <w:rFonts w:cs="Times New Roman"/>
        </w:rPr>
        <w:t>Трудобеликовского</w:t>
      </w:r>
      <w:r w:rsidR="00A8398A">
        <w:rPr>
          <w:rFonts w:cs="Times New Roman"/>
        </w:rPr>
        <w:t xml:space="preserve"> сельского поселения</w:t>
      </w:r>
      <w:r w:rsidR="006F4B58">
        <w:rPr>
          <w:rFonts w:cs="Times New Roman"/>
        </w:rPr>
        <w:t xml:space="preserve"> </w:t>
      </w:r>
      <w:r w:rsidR="007F5C2E" w:rsidRPr="003B198F">
        <w:rPr>
          <w:rFonts w:cs="Times New Roman"/>
        </w:rPr>
        <w:t>обеспечивает возможность ознакомления с настоящими Правилами всем желающим путем:</w:t>
      </w:r>
    </w:p>
    <w:p w14:paraId="52335718" w14:textId="77777777" w:rsidR="007F5C2E" w:rsidRPr="003B198F" w:rsidRDefault="007F5C2E" w:rsidP="00506E09">
      <w:pPr>
        <w:widowControl w:val="0"/>
        <w:tabs>
          <w:tab w:val="num" w:pos="-851"/>
          <w:tab w:val="left" w:pos="-426"/>
        </w:tabs>
        <w:autoSpaceDE w:val="0"/>
        <w:ind w:firstLine="709"/>
        <w:contextualSpacing/>
        <w:jc w:val="both"/>
        <w:rPr>
          <w:rFonts w:cs="Times New Roman"/>
        </w:rPr>
      </w:pPr>
      <w:r w:rsidRPr="003B198F">
        <w:rPr>
          <w:rFonts w:cs="Times New Roman"/>
        </w:rPr>
        <w:t>- публикации Правил;</w:t>
      </w:r>
    </w:p>
    <w:p w14:paraId="16A11B6C" w14:textId="77777777" w:rsidR="007F5C2E" w:rsidRPr="003B198F" w:rsidRDefault="007F5C2E" w:rsidP="00506E09">
      <w:pPr>
        <w:widowControl w:val="0"/>
        <w:tabs>
          <w:tab w:val="num" w:pos="-851"/>
          <w:tab w:val="left" w:pos="-426"/>
        </w:tabs>
        <w:autoSpaceDE w:val="0"/>
        <w:ind w:firstLine="709"/>
        <w:contextualSpacing/>
        <w:jc w:val="both"/>
        <w:rPr>
          <w:rFonts w:cs="Times New Roman"/>
        </w:rPr>
      </w:pPr>
      <w:r w:rsidRPr="003B198F">
        <w:rPr>
          <w:rFonts w:cs="Times New Roman"/>
        </w:rPr>
        <w:t>- помещения Правил в сети Интернет;</w:t>
      </w:r>
    </w:p>
    <w:p w14:paraId="3DA5C0B2" w14:textId="77777777" w:rsidR="007F5C2E" w:rsidRPr="003B198F" w:rsidRDefault="007F5C2E" w:rsidP="00506E09">
      <w:pPr>
        <w:widowControl w:val="0"/>
        <w:tabs>
          <w:tab w:val="num" w:pos="-851"/>
          <w:tab w:val="left" w:pos="-426"/>
        </w:tabs>
        <w:autoSpaceDE w:val="0"/>
        <w:ind w:firstLine="709"/>
        <w:contextualSpacing/>
        <w:jc w:val="both"/>
        <w:rPr>
          <w:rFonts w:cs="Times New Roman"/>
        </w:rPr>
      </w:pPr>
      <w:r w:rsidRPr="003B198F">
        <w:rPr>
          <w:rFonts w:cs="Times New Roman"/>
        </w:rPr>
        <w:t>- создания условий для ознакомления с настоящими Правилами, в полном комплекте входящими в их состав картографическими и иными документами, причастными к регулированию землепользования и застройки в муниципальном образовании;</w:t>
      </w:r>
    </w:p>
    <w:p w14:paraId="1ADE4AED" w14:textId="77777777" w:rsidR="007F5C2E" w:rsidRPr="003B198F" w:rsidRDefault="007F5C2E" w:rsidP="00506E09">
      <w:pPr>
        <w:widowControl w:val="0"/>
        <w:tabs>
          <w:tab w:val="num" w:pos="-851"/>
          <w:tab w:val="left" w:pos="-426"/>
        </w:tabs>
        <w:autoSpaceDE w:val="0"/>
        <w:ind w:firstLine="709"/>
        <w:contextualSpacing/>
        <w:jc w:val="both"/>
        <w:rPr>
          <w:rFonts w:cs="Times New Roman"/>
        </w:rPr>
      </w:pPr>
      <w:r w:rsidRPr="003B198F">
        <w:rPr>
          <w:rFonts w:cs="Times New Roman"/>
        </w:rPr>
        <w:t xml:space="preserve">- предоставления физическим и юридическим лицам выписок из настоящих Правил, а также необходимых копий, в том числе копий картографических документов и их фрагментов, характеризующих условия землепользования и застройки применительно к отдельным земельным участкам и их массивам (кварталам, микрорайонам). </w:t>
      </w:r>
    </w:p>
    <w:p w14:paraId="5CED2CE7" w14:textId="77777777" w:rsidR="007F5C2E" w:rsidRPr="003B198F" w:rsidRDefault="007F5C2E" w:rsidP="00D24C16">
      <w:pPr>
        <w:pStyle w:val="39"/>
      </w:pPr>
      <w:bookmarkStart w:id="41" w:name="_Toc468262225"/>
      <w:bookmarkStart w:id="42" w:name="_Toc492973634"/>
      <w:bookmarkStart w:id="43" w:name="_Toc529951925"/>
      <w:bookmarkStart w:id="44" w:name="_Toc13730435"/>
      <w:bookmarkStart w:id="45" w:name="_Toc13731573"/>
      <w:bookmarkStart w:id="46" w:name="_Toc184910595"/>
      <w:r w:rsidRPr="003B198F">
        <w:t>Статья 5. Ответственность за нарушение Правил землепользования и застройки</w:t>
      </w:r>
      <w:bookmarkEnd w:id="41"/>
      <w:bookmarkEnd w:id="42"/>
      <w:bookmarkEnd w:id="43"/>
      <w:bookmarkEnd w:id="44"/>
      <w:bookmarkEnd w:id="45"/>
      <w:bookmarkEnd w:id="46"/>
    </w:p>
    <w:p w14:paraId="11E08CB6" w14:textId="77777777" w:rsidR="007F5C2E" w:rsidRPr="003B198F" w:rsidRDefault="007F5C2E" w:rsidP="00506E09">
      <w:pPr>
        <w:widowControl w:val="0"/>
        <w:tabs>
          <w:tab w:val="num" w:pos="-851"/>
          <w:tab w:val="left" w:pos="-426"/>
        </w:tabs>
        <w:autoSpaceDE w:val="0"/>
        <w:ind w:firstLine="709"/>
        <w:contextualSpacing/>
        <w:jc w:val="both"/>
        <w:rPr>
          <w:rFonts w:cs="Times New Roman"/>
        </w:rPr>
      </w:pPr>
      <w:r w:rsidRPr="003B198F">
        <w:rPr>
          <w:rFonts w:cs="Times New Roman"/>
        </w:rPr>
        <w:t>За нарушение норм, установленных настоящими Правилами, физические, юридические и должностные лица несут ответственность в соответствии с действующим законодательством.</w:t>
      </w:r>
    </w:p>
    <w:p w14:paraId="6E82E015" w14:textId="77777777" w:rsidR="007F5C2E" w:rsidRPr="003B198F" w:rsidRDefault="007F5C2E" w:rsidP="00D24C16">
      <w:pPr>
        <w:pStyle w:val="39"/>
      </w:pPr>
      <w:bookmarkStart w:id="47" w:name="_Toc468262226"/>
      <w:bookmarkStart w:id="48" w:name="_Toc492973635"/>
      <w:bookmarkStart w:id="49" w:name="_Toc529951926"/>
      <w:bookmarkStart w:id="50" w:name="_Toc13730436"/>
      <w:bookmarkStart w:id="51" w:name="_Toc13731574"/>
      <w:bookmarkStart w:id="52" w:name="_Toc184910596"/>
      <w:r w:rsidRPr="003B198F">
        <w:t>Статья 6. Общие положения, относящиеся к ранее возникшим правам</w:t>
      </w:r>
      <w:bookmarkEnd w:id="47"/>
      <w:bookmarkEnd w:id="48"/>
      <w:bookmarkEnd w:id="49"/>
      <w:bookmarkEnd w:id="50"/>
      <w:bookmarkEnd w:id="51"/>
      <w:bookmarkEnd w:id="52"/>
    </w:p>
    <w:p w14:paraId="2DDB67C9" w14:textId="77777777" w:rsidR="007F5C2E" w:rsidRPr="003B198F" w:rsidRDefault="007F5C2E" w:rsidP="00506E09">
      <w:pPr>
        <w:pStyle w:val="1250"/>
      </w:pPr>
      <w:r w:rsidRPr="003B198F">
        <w:t>1.Настоящие Правила землепользования и застройки вступают в силу с момента их официального опубликования в порядке, установленном для официального опубликования муниципальных правовых актов.</w:t>
      </w:r>
    </w:p>
    <w:p w14:paraId="5529620F" w14:textId="77777777" w:rsidR="007F5C2E" w:rsidRPr="003B198F" w:rsidRDefault="007F5C2E" w:rsidP="00506E09">
      <w:pPr>
        <w:pStyle w:val="1250"/>
      </w:pPr>
      <w:r w:rsidRPr="003B198F">
        <w:t xml:space="preserve">2. Принятые до введения в действие настоящих Правил нормативные правовые </w:t>
      </w:r>
      <w:r w:rsidR="006F4B58" w:rsidRPr="003B198F">
        <w:t xml:space="preserve">акты </w:t>
      </w:r>
      <w:r w:rsidR="003A434B">
        <w:t>муниципального образования</w:t>
      </w:r>
      <w:r w:rsidR="006F4B58">
        <w:t xml:space="preserve"> </w:t>
      </w:r>
      <w:r w:rsidRPr="003B198F">
        <w:t>по вопросам землепользования и застройки применяются в части, не противоречащей настоящим Правилам.</w:t>
      </w:r>
    </w:p>
    <w:p w14:paraId="2FA3C3B3" w14:textId="77777777" w:rsidR="007F5C2E" w:rsidRPr="003B198F" w:rsidRDefault="007F5C2E" w:rsidP="00506E09">
      <w:pPr>
        <w:pStyle w:val="1250"/>
      </w:pPr>
      <w:r w:rsidRPr="003B198F">
        <w:t>3. Разрешения на строительство, реконструкцию, выданные до вступления в силу настоящих Правил, являются действительными (при условии, что срок разрешения на строительство не истек).</w:t>
      </w:r>
    </w:p>
    <w:p w14:paraId="3897733C" w14:textId="77777777" w:rsidR="007F5C2E" w:rsidRPr="003B198F" w:rsidRDefault="007F5C2E" w:rsidP="00506E09">
      <w:pPr>
        <w:pStyle w:val="1250"/>
      </w:pPr>
      <w:r w:rsidRPr="003B198F">
        <w:t>4. Объекты недвижимости, существовавшие на законных основаниях до вступления в силу настоящих Правил или до вступления в силу изменений в настоящие Правила, являются не соответствующими настоящим Правилам в случаях, когда эти объекты:</w:t>
      </w:r>
    </w:p>
    <w:p w14:paraId="252C8A08" w14:textId="77777777" w:rsidR="007F5C2E" w:rsidRPr="003B198F" w:rsidRDefault="007F5C2E" w:rsidP="00506E09">
      <w:pPr>
        <w:pStyle w:val="1250"/>
      </w:pPr>
      <w:r w:rsidRPr="003B198F">
        <w:t>1) имеют вид, виды использования, которые не поименованы как разрешенные для соответствующих территориальных зон;</w:t>
      </w:r>
    </w:p>
    <w:p w14:paraId="38B82874" w14:textId="77777777" w:rsidR="007F5C2E" w:rsidRPr="003B198F" w:rsidRDefault="007F5C2E" w:rsidP="00506E09">
      <w:pPr>
        <w:pStyle w:val="1250"/>
      </w:pPr>
      <w:r w:rsidRPr="003B198F">
        <w:t>2) имеют вид, виды использования, которые поименованы как разрешенные для соответствующих территориальных зон, но расположены в зонах с особыми условиями использования территорий, в пределах которых не предусмотрено размещение соответствующих объектов;</w:t>
      </w:r>
    </w:p>
    <w:p w14:paraId="0BF4B1ED" w14:textId="77777777" w:rsidR="007F5C2E" w:rsidRPr="003B198F" w:rsidRDefault="007F5C2E" w:rsidP="00506E09">
      <w:pPr>
        <w:pStyle w:val="1250"/>
      </w:pPr>
      <w:r w:rsidRPr="003B198F">
        <w:t>3) имеют параметры меньше (площадь и линейные размеры земельных участков, отступы построек от границ участка) или больше (плотность застройки - высота/этажность построек, процент застройки, коэффициент использования участка) значений, применительно к соответствующим зонам.</w:t>
      </w:r>
    </w:p>
    <w:p w14:paraId="455A8506" w14:textId="77777777" w:rsidR="007F5C2E" w:rsidRPr="003B198F" w:rsidRDefault="007F5C2E" w:rsidP="00506E09">
      <w:pPr>
        <w:pStyle w:val="1250"/>
      </w:pPr>
      <w:r w:rsidRPr="003B198F">
        <w:t>Отношения по поводу самовольного занятия земельных участков, самовольного строительства, использования самовольно занятых земельных участков и самовольных построек регулируются гражданским и земельным законодательством.</w:t>
      </w:r>
    </w:p>
    <w:p w14:paraId="3CAE0C4C" w14:textId="77777777" w:rsidR="007F5C2E" w:rsidRPr="003B198F" w:rsidRDefault="007F5C2E" w:rsidP="00506E09">
      <w:pPr>
        <w:pStyle w:val="1250"/>
      </w:pPr>
      <w:r w:rsidRPr="003B198F">
        <w:t xml:space="preserve">5. Правовым актом </w:t>
      </w:r>
      <w:r w:rsidR="006F4B58" w:rsidRPr="003B198F">
        <w:t xml:space="preserve">главы </w:t>
      </w:r>
      <w:r w:rsidR="003A434B">
        <w:t>муниципального образования</w:t>
      </w:r>
      <w:r w:rsidR="006F4B58">
        <w:t xml:space="preserve"> </w:t>
      </w:r>
      <w:r w:rsidRPr="003B198F">
        <w:t>может быть придан статус несоответствия производственным и иным объектам, чьи санитарно-защитные зоны распространяются за пределы территориальной зоны расположения этих объектов и функционирование которых наносит несоразмерный ущерб владельцам соседних объектов недвижимости, то есть значительно снижается стоимость этих объектов.</w:t>
      </w:r>
    </w:p>
    <w:p w14:paraId="7C1AA6A2" w14:textId="77777777" w:rsidR="007F5C2E" w:rsidRPr="003B198F" w:rsidRDefault="007F5C2E" w:rsidP="00D24C16">
      <w:pPr>
        <w:pStyle w:val="39"/>
      </w:pPr>
      <w:bookmarkStart w:id="53" w:name="_Toc468262227"/>
      <w:bookmarkStart w:id="54" w:name="_Toc492973636"/>
      <w:bookmarkStart w:id="55" w:name="_Toc529951927"/>
      <w:bookmarkStart w:id="56" w:name="_Toc13730437"/>
      <w:bookmarkStart w:id="57" w:name="_Toc13731575"/>
      <w:bookmarkStart w:id="58" w:name="_Toc184910597"/>
      <w:r w:rsidRPr="003B198F">
        <w:t>Статья 7. Использование и строительные изменения объектов недвижимости, не соответствующих Правилам</w:t>
      </w:r>
      <w:bookmarkEnd w:id="53"/>
      <w:bookmarkEnd w:id="54"/>
      <w:bookmarkEnd w:id="55"/>
      <w:bookmarkEnd w:id="56"/>
      <w:bookmarkEnd w:id="57"/>
      <w:bookmarkEnd w:id="58"/>
    </w:p>
    <w:p w14:paraId="25778BB1" w14:textId="77777777" w:rsidR="007F5C2E" w:rsidRPr="003B198F" w:rsidRDefault="007F5C2E" w:rsidP="00506E09">
      <w:pPr>
        <w:pStyle w:val="1250"/>
      </w:pPr>
      <w:r w:rsidRPr="003B198F">
        <w:t xml:space="preserve">1. Объекты недвижимости, поименованные в </w:t>
      </w:r>
      <w:hyperlink r:id="rId25" w:history="1">
        <w:r w:rsidRPr="003B198F">
          <w:t>статье 6</w:t>
        </w:r>
      </w:hyperlink>
      <w:r w:rsidRPr="003B198F">
        <w:t>, а также ставшие не соответствующими после внесения изменений в настоящие Правила, могут существовать и использоваться без установления срока их приведения в соответствие с настоящими Правилами.</w:t>
      </w:r>
    </w:p>
    <w:p w14:paraId="7636BC12" w14:textId="77777777" w:rsidR="007F5C2E" w:rsidRPr="003B198F" w:rsidRDefault="007F5C2E" w:rsidP="00506E09">
      <w:pPr>
        <w:pStyle w:val="1250"/>
      </w:pPr>
      <w:r w:rsidRPr="003B198F">
        <w:t>Исключение составляют те не соответствующие одновременно и настоящим Правилам, и обязательным требованиям безопасности объекты недвижимости, существование и использование которых опасно для жизни и здоровья людей, а также опасно для природной и культурно-исторической среды. Применительно к этим объектам в соответствии с федеральными законами может быть наложен запрет на продолжение их использования.</w:t>
      </w:r>
    </w:p>
    <w:p w14:paraId="2CD9F647" w14:textId="77777777" w:rsidR="007F5C2E" w:rsidRPr="003B198F" w:rsidRDefault="007F5C2E" w:rsidP="00506E09">
      <w:pPr>
        <w:pStyle w:val="1250"/>
      </w:pPr>
      <w:r w:rsidRPr="003B198F">
        <w:t>2. Все изменения несоответствующих объектов, осуществляемые путем изменения видов и интенсивности их использования, строительных параметров, могут производиться только в направлении приведения их в соответствие с настоящими Правилами.</w:t>
      </w:r>
    </w:p>
    <w:p w14:paraId="40C9BF76" w14:textId="77777777" w:rsidR="007F5C2E" w:rsidRPr="003B198F" w:rsidRDefault="007F5C2E" w:rsidP="00506E09">
      <w:pPr>
        <w:pStyle w:val="1250"/>
      </w:pPr>
      <w:r w:rsidRPr="003B198F">
        <w:t xml:space="preserve">Не допускается увеличивать площадь и строительный объем объектов недвижимости, указанных в </w:t>
      </w:r>
      <w:hyperlink r:id="rId26" w:history="1">
        <w:r w:rsidRPr="003B198F">
          <w:t>подпунктах 1</w:t>
        </w:r>
      </w:hyperlink>
      <w:r w:rsidRPr="003B198F">
        <w:t xml:space="preserve">, </w:t>
      </w:r>
      <w:hyperlink r:id="rId27" w:history="1">
        <w:r w:rsidRPr="003B198F">
          <w:t>2 части 4 статьи 6</w:t>
        </w:r>
      </w:hyperlink>
      <w:r w:rsidRPr="003B198F">
        <w:t xml:space="preserve"> настоящих Правил. На этих объектах не допускается увеличивать объемы и интенсивность производственной деятельности без приведения используемой технологии в соответствие с требованиями безопасности - экологическими, санитарно-гигиеническими, противопожарными, гражданской обороны и предупреждения чрезвычайных ситуаций, иными требованиями безопасности, устанавливаемыми техническими регламентами (а до их принятия - соответствующими нормативами и стандартами безопасности).</w:t>
      </w:r>
    </w:p>
    <w:p w14:paraId="16C2D827" w14:textId="77777777" w:rsidR="007F5C2E" w:rsidRPr="003B198F" w:rsidRDefault="007F5C2E" w:rsidP="00506E09">
      <w:pPr>
        <w:pStyle w:val="1250"/>
      </w:pPr>
      <w:r w:rsidRPr="003B198F">
        <w:t xml:space="preserve">Указанные в </w:t>
      </w:r>
      <w:hyperlink r:id="rId28" w:history="1">
        <w:r w:rsidRPr="003B198F">
          <w:t>подпункте 3 части 4 статьи 6</w:t>
        </w:r>
      </w:hyperlink>
      <w:r w:rsidRPr="003B198F">
        <w:t xml:space="preserve"> настоящих Правил объекты недвижимости, не соответствующие настоящим Правилам по строительным параметрам (строения, затрудняющие или блокирующие возможность прохода, проезда, имеющие превышение площади и высоты по сравнению с разрешенными пределами и т.д.), поддерживаются и используются при условии, что эти действия не увеличивают степень несоответствия этих объектов настоящим Правилам. Действия по отношению к указанным объектам, выполняемые на основе разрешений на строительство, должны быть направлены на устранение несоответствия таких объектов настоящим Правилам.</w:t>
      </w:r>
    </w:p>
    <w:p w14:paraId="4BEB122E" w14:textId="77777777" w:rsidR="007F5C2E" w:rsidRPr="003B198F" w:rsidRDefault="007F5C2E" w:rsidP="00506E09">
      <w:pPr>
        <w:pStyle w:val="1250"/>
      </w:pPr>
      <w:r w:rsidRPr="003B198F">
        <w:t>Несоответствующий вид использования недвижимости не может быть заменен на иной несоответствующий вид использования.</w:t>
      </w:r>
    </w:p>
    <w:p w14:paraId="14254987" w14:textId="77777777" w:rsidR="007F5C2E" w:rsidRPr="003B198F" w:rsidRDefault="007F5C2E" w:rsidP="00506E09">
      <w:pPr>
        <w:pStyle w:val="1250"/>
        <w:rPr>
          <w:lang w:eastAsia="ru-RU"/>
        </w:rPr>
      </w:pPr>
      <w:r w:rsidRPr="003B198F">
        <w:rPr>
          <w:lang w:eastAsia="ru-RU"/>
        </w:rPr>
        <w:t>Несоответствие объектов капитального строительства, построенных или реконструированных до даты утверждения градостроительного регламента, установленного применительно к территориальной зоне, расположенной в границах территории исторического</w:t>
      </w:r>
      <w:r w:rsidR="006F4B58">
        <w:rPr>
          <w:lang w:eastAsia="ru-RU"/>
        </w:rPr>
        <w:t xml:space="preserve"> </w:t>
      </w:r>
      <w:r w:rsidR="003A434B">
        <w:rPr>
          <w:lang w:eastAsia="ru-RU"/>
        </w:rPr>
        <w:t>муниципального образования</w:t>
      </w:r>
      <w:r w:rsidR="006F4B58">
        <w:rPr>
          <w:lang w:eastAsia="ru-RU"/>
        </w:rPr>
        <w:t xml:space="preserve"> </w:t>
      </w:r>
      <w:r w:rsidRPr="003B198F">
        <w:rPr>
          <w:lang w:eastAsia="ru-RU"/>
        </w:rPr>
        <w:t xml:space="preserve">федерального или регионального значения, и содержащего требования к архитектурным решениям объектов капитального строительства, объектов капитального строительства, строительство или реконструкция которых осуществляется на основании разрешения на строительство, выданного до указанной даты, не является основанием для привлечения собственников таких объектов, застройщиков к административной ответственности, предусмотренной </w:t>
      </w:r>
      <w:r w:rsidR="00CE5B63">
        <w:rPr>
          <w:lang w:eastAsia="ru-RU"/>
        </w:rPr>
        <w:t xml:space="preserve"> </w:t>
      </w:r>
      <w:r w:rsidRPr="003B198F">
        <w:rPr>
          <w:lang w:eastAsia="ru-RU"/>
        </w:rPr>
        <w:t>Кодекс</w:t>
      </w:r>
      <w:r w:rsidR="00CE5B63">
        <w:rPr>
          <w:lang w:eastAsia="ru-RU"/>
        </w:rPr>
        <w:t>ом</w:t>
      </w:r>
      <w:r w:rsidRPr="003B198F">
        <w:rPr>
          <w:lang w:eastAsia="ru-RU"/>
        </w:rPr>
        <w:t xml:space="preserve"> Российской Федерации об административных правонарушениях (в редакции настоящего Федерального закона).</w:t>
      </w:r>
    </w:p>
    <w:p w14:paraId="75827936" w14:textId="77777777" w:rsidR="007F5C2E" w:rsidRPr="003B198F" w:rsidRDefault="007F5C2E" w:rsidP="00D24C16">
      <w:pPr>
        <w:pStyle w:val="39"/>
      </w:pPr>
      <w:bookmarkStart w:id="59" w:name="_Toc468262228"/>
      <w:bookmarkStart w:id="60" w:name="_Toc492973637"/>
      <w:bookmarkStart w:id="61" w:name="_Toc529951928"/>
      <w:bookmarkStart w:id="62" w:name="_Toc13730438"/>
      <w:bookmarkStart w:id="63" w:name="_Toc13731576"/>
      <w:bookmarkStart w:id="64" w:name="_Toc184910598"/>
      <w:r w:rsidRPr="003B198F">
        <w:t>Статья 8. Градостроительное зонирование территории и установление градостроительных регламентов</w:t>
      </w:r>
      <w:bookmarkEnd w:id="59"/>
      <w:bookmarkEnd w:id="60"/>
      <w:bookmarkEnd w:id="61"/>
      <w:bookmarkEnd w:id="62"/>
      <w:bookmarkEnd w:id="63"/>
      <w:bookmarkEnd w:id="64"/>
    </w:p>
    <w:p w14:paraId="2970FD29" w14:textId="77777777" w:rsidR="007F5C2E" w:rsidRPr="003B198F" w:rsidRDefault="007F5C2E" w:rsidP="00506E09">
      <w:pPr>
        <w:pStyle w:val="1250"/>
      </w:pPr>
      <w:r w:rsidRPr="003B198F">
        <w:t>1. На территории</w:t>
      </w:r>
      <w:r w:rsidR="006F4B58">
        <w:t xml:space="preserve"> </w:t>
      </w:r>
      <w:r w:rsidR="003A434B">
        <w:t>муниципального образования</w:t>
      </w:r>
      <w:r w:rsidR="006F4B58">
        <w:t xml:space="preserve"> </w:t>
      </w:r>
      <w:r w:rsidRPr="003B198F">
        <w:t>вводится система регулирования землепользования и застройки, которая основана на градостроительном зонировании - делении всей территории в границах</w:t>
      </w:r>
      <w:r w:rsidR="006F4B58">
        <w:t xml:space="preserve"> </w:t>
      </w:r>
      <w:r w:rsidR="003A434B">
        <w:t>муниципального образования</w:t>
      </w:r>
      <w:r w:rsidR="006F4B58">
        <w:t xml:space="preserve"> </w:t>
      </w:r>
      <w:r w:rsidRPr="003B198F">
        <w:t>на территориальные зоны с установлением для каждой из них единого градостроительного регламента по видам и предельным параметрам разрешенного использования земельных участков в границах этих территориальных зон.</w:t>
      </w:r>
    </w:p>
    <w:p w14:paraId="6EACE123" w14:textId="77777777" w:rsidR="007F5C2E" w:rsidRPr="003B198F" w:rsidRDefault="007F5C2E" w:rsidP="00506E09">
      <w:pPr>
        <w:widowControl w:val="0"/>
        <w:tabs>
          <w:tab w:val="num" w:pos="-851"/>
          <w:tab w:val="left" w:pos="-426"/>
        </w:tabs>
        <w:autoSpaceDE w:val="0"/>
        <w:ind w:firstLine="709"/>
        <w:contextualSpacing/>
        <w:jc w:val="both"/>
        <w:rPr>
          <w:rFonts w:cs="Times New Roman"/>
        </w:rPr>
      </w:pPr>
      <w:r w:rsidRPr="003B198F">
        <w:rPr>
          <w:rFonts w:cs="Times New Roman"/>
        </w:rPr>
        <w:t>Градостроительное зонирование выполнено с учетом положений о территориальном планировании, содержащихся в документах территориального планирования</w:t>
      </w:r>
      <w:r w:rsidR="006F4B58">
        <w:rPr>
          <w:rFonts w:cs="Times New Roman"/>
        </w:rPr>
        <w:t xml:space="preserve"> </w:t>
      </w:r>
      <w:r w:rsidR="003A434B">
        <w:rPr>
          <w:rFonts w:cs="Times New Roman"/>
        </w:rPr>
        <w:t>муниципального образования</w:t>
      </w:r>
      <w:r w:rsidRPr="003B198F">
        <w:rPr>
          <w:rFonts w:cs="Times New Roman"/>
        </w:rPr>
        <w:t>. Градостроительное зонирование осуществляется путем выделения территориальных зон на карте градостроительного зонирования. Правилами землепользования и застройки определяются границы территориальных зон и устанавливаются градостроительные регламенты для каждой территориальной зоны индивидуально, с учетом особенностей ее расположения и развития, а также возможности территориального сочетания различных видов использования земельных участков.</w:t>
      </w:r>
    </w:p>
    <w:p w14:paraId="7945F459" w14:textId="77777777" w:rsidR="007F5C2E" w:rsidRPr="003B198F" w:rsidRDefault="007F5C2E" w:rsidP="00506E09">
      <w:pPr>
        <w:widowControl w:val="0"/>
        <w:tabs>
          <w:tab w:val="num" w:pos="-851"/>
          <w:tab w:val="left" w:pos="-426"/>
        </w:tabs>
        <w:autoSpaceDE w:val="0"/>
        <w:ind w:firstLine="709"/>
        <w:contextualSpacing/>
        <w:jc w:val="both"/>
        <w:rPr>
          <w:rFonts w:cs="Times New Roman"/>
        </w:rPr>
      </w:pPr>
      <w:r w:rsidRPr="003B198F">
        <w:rPr>
          <w:rFonts w:cs="Times New Roman"/>
        </w:rPr>
        <w:t>2. Границы зон на карте градостроительного зонирования устанавливаются по:</w:t>
      </w:r>
    </w:p>
    <w:p w14:paraId="0BBBE542" w14:textId="77777777" w:rsidR="007F5C2E" w:rsidRPr="003B198F" w:rsidRDefault="007F5C2E" w:rsidP="00506E09">
      <w:pPr>
        <w:widowControl w:val="0"/>
        <w:tabs>
          <w:tab w:val="num" w:pos="-851"/>
          <w:tab w:val="left" w:pos="-426"/>
        </w:tabs>
        <w:autoSpaceDE w:val="0"/>
        <w:ind w:firstLine="709"/>
        <w:contextualSpacing/>
        <w:jc w:val="both"/>
        <w:rPr>
          <w:rFonts w:cs="Times New Roman"/>
        </w:rPr>
      </w:pPr>
      <w:r w:rsidRPr="003B198F">
        <w:rPr>
          <w:rFonts w:cs="Times New Roman"/>
        </w:rPr>
        <w:t>1) линиям магистралей, улиц, проездов, разделяющим транспортные потоки противоположных направлений;</w:t>
      </w:r>
    </w:p>
    <w:p w14:paraId="4256D03F" w14:textId="77777777" w:rsidR="007F5C2E" w:rsidRPr="003B198F" w:rsidRDefault="007F5C2E" w:rsidP="00506E09">
      <w:pPr>
        <w:widowControl w:val="0"/>
        <w:tabs>
          <w:tab w:val="num" w:pos="-851"/>
          <w:tab w:val="left" w:pos="-426"/>
        </w:tabs>
        <w:autoSpaceDE w:val="0"/>
        <w:ind w:firstLine="709"/>
        <w:contextualSpacing/>
        <w:jc w:val="both"/>
        <w:rPr>
          <w:rFonts w:cs="Times New Roman"/>
        </w:rPr>
      </w:pPr>
      <w:r w:rsidRPr="003B198F">
        <w:rPr>
          <w:rFonts w:cs="Times New Roman"/>
        </w:rPr>
        <w:t>2) красным линиям;</w:t>
      </w:r>
    </w:p>
    <w:p w14:paraId="177FCE5E" w14:textId="77777777" w:rsidR="007F5C2E" w:rsidRPr="003B198F" w:rsidRDefault="007F5C2E" w:rsidP="00506E09">
      <w:pPr>
        <w:widowControl w:val="0"/>
        <w:tabs>
          <w:tab w:val="num" w:pos="-851"/>
          <w:tab w:val="left" w:pos="-426"/>
        </w:tabs>
        <w:autoSpaceDE w:val="0"/>
        <w:ind w:firstLine="709"/>
        <w:contextualSpacing/>
        <w:jc w:val="both"/>
        <w:rPr>
          <w:rFonts w:cs="Times New Roman"/>
        </w:rPr>
      </w:pPr>
      <w:r w:rsidRPr="003B198F">
        <w:rPr>
          <w:rFonts w:cs="Times New Roman"/>
        </w:rPr>
        <w:t>3) границам земельных участков;</w:t>
      </w:r>
    </w:p>
    <w:p w14:paraId="1D1C9895" w14:textId="77777777" w:rsidR="007F5C2E" w:rsidRPr="003B198F" w:rsidRDefault="007F5C2E" w:rsidP="00506E09">
      <w:pPr>
        <w:widowControl w:val="0"/>
        <w:tabs>
          <w:tab w:val="num" w:pos="-851"/>
          <w:tab w:val="left" w:pos="-426"/>
        </w:tabs>
        <w:autoSpaceDE w:val="0"/>
        <w:ind w:firstLine="709"/>
        <w:contextualSpacing/>
        <w:jc w:val="both"/>
        <w:rPr>
          <w:rFonts w:cs="Times New Roman"/>
        </w:rPr>
      </w:pPr>
      <w:r w:rsidRPr="003B198F">
        <w:rPr>
          <w:rFonts w:cs="Times New Roman"/>
        </w:rPr>
        <w:t>4) границам населенных пунктов в пределах муниципальных образований;</w:t>
      </w:r>
    </w:p>
    <w:p w14:paraId="6D165AF3" w14:textId="77777777" w:rsidR="007F5C2E" w:rsidRPr="003B198F" w:rsidRDefault="007F5C2E" w:rsidP="00506E09">
      <w:pPr>
        <w:widowControl w:val="0"/>
        <w:tabs>
          <w:tab w:val="num" w:pos="-851"/>
          <w:tab w:val="left" w:pos="-426"/>
        </w:tabs>
        <w:autoSpaceDE w:val="0"/>
        <w:ind w:firstLine="709"/>
        <w:contextualSpacing/>
        <w:jc w:val="both"/>
        <w:rPr>
          <w:rFonts w:cs="Times New Roman"/>
        </w:rPr>
      </w:pPr>
      <w:r w:rsidRPr="003B198F">
        <w:rPr>
          <w:rFonts w:cs="Times New Roman"/>
        </w:rPr>
        <w:t>5) границам муниципальных образований;</w:t>
      </w:r>
    </w:p>
    <w:p w14:paraId="0DAC1FC8" w14:textId="77777777" w:rsidR="007F5C2E" w:rsidRPr="003B198F" w:rsidRDefault="007F5C2E" w:rsidP="00506E09">
      <w:pPr>
        <w:widowControl w:val="0"/>
        <w:tabs>
          <w:tab w:val="num" w:pos="-851"/>
          <w:tab w:val="left" w:pos="-426"/>
        </w:tabs>
        <w:autoSpaceDE w:val="0"/>
        <w:ind w:firstLine="709"/>
        <w:contextualSpacing/>
        <w:jc w:val="both"/>
        <w:rPr>
          <w:rFonts w:cs="Times New Roman"/>
        </w:rPr>
      </w:pPr>
      <w:r w:rsidRPr="003B198F">
        <w:rPr>
          <w:rFonts w:cs="Times New Roman"/>
        </w:rPr>
        <w:t>6) естественным границам природных объектов;</w:t>
      </w:r>
    </w:p>
    <w:p w14:paraId="1F4BE6BE" w14:textId="77777777" w:rsidR="007F5C2E" w:rsidRPr="003B198F" w:rsidRDefault="007F5C2E" w:rsidP="00506E09">
      <w:pPr>
        <w:widowControl w:val="0"/>
        <w:tabs>
          <w:tab w:val="num" w:pos="-851"/>
          <w:tab w:val="left" w:pos="-426"/>
        </w:tabs>
        <w:autoSpaceDE w:val="0"/>
        <w:ind w:firstLine="709"/>
        <w:contextualSpacing/>
        <w:jc w:val="both"/>
        <w:rPr>
          <w:rFonts w:cs="Times New Roman"/>
        </w:rPr>
      </w:pPr>
      <w:r w:rsidRPr="003B198F">
        <w:rPr>
          <w:rFonts w:cs="Times New Roman"/>
        </w:rPr>
        <w:t>7) иным границам.</w:t>
      </w:r>
    </w:p>
    <w:p w14:paraId="3DDFCB82" w14:textId="77777777" w:rsidR="007F5C2E" w:rsidRPr="003B198F" w:rsidRDefault="007F5C2E" w:rsidP="00506E09">
      <w:pPr>
        <w:widowControl w:val="0"/>
        <w:tabs>
          <w:tab w:val="num" w:pos="-851"/>
          <w:tab w:val="left" w:pos="-426"/>
        </w:tabs>
        <w:autoSpaceDE w:val="0"/>
        <w:ind w:firstLine="709"/>
        <w:contextualSpacing/>
        <w:jc w:val="both"/>
        <w:rPr>
          <w:rFonts w:cs="Times New Roman"/>
        </w:rPr>
      </w:pPr>
      <w:r w:rsidRPr="003B198F">
        <w:rPr>
          <w:rFonts w:cs="Times New Roman"/>
        </w:rPr>
        <w:t>3. Для каждой территориальной зоны устанавливаются градостроительные регламенты.</w:t>
      </w:r>
    </w:p>
    <w:p w14:paraId="4D8F14D0" w14:textId="77777777" w:rsidR="007F5C2E" w:rsidRPr="003B198F" w:rsidRDefault="007F5C2E" w:rsidP="00506E09">
      <w:pPr>
        <w:widowControl w:val="0"/>
        <w:tabs>
          <w:tab w:val="num" w:pos="-851"/>
          <w:tab w:val="left" w:pos="-426"/>
          <w:tab w:val="left" w:pos="851"/>
        </w:tabs>
        <w:autoSpaceDE w:val="0"/>
        <w:ind w:firstLine="709"/>
        <w:contextualSpacing/>
        <w:jc w:val="both"/>
        <w:rPr>
          <w:rFonts w:cs="Times New Roman"/>
        </w:rPr>
      </w:pPr>
      <w:r w:rsidRPr="003B198F">
        <w:rPr>
          <w:rFonts w:cs="Times New Roman"/>
        </w:rPr>
        <w:t xml:space="preserve">Градостроительные регламенты действуют в пределах территориальной зоны и распространяются в равной мере на все расположенные в одной и той же территориальной зоне земельные участки и объекты недвижимости независимо от форм собственности. </w:t>
      </w:r>
    </w:p>
    <w:p w14:paraId="051E608F" w14:textId="77777777" w:rsidR="007F5C2E" w:rsidRPr="003B198F" w:rsidRDefault="007F5C2E" w:rsidP="00506E09">
      <w:pPr>
        <w:widowControl w:val="0"/>
        <w:tabs>
          <w:tab w:val="num" w:pos="-851"/>
          <w:tab w:val="left" w:pos="-426"/>
        </w:tabs>
        <w:autoSpaceDE w:val="0"/>
        <w:ind w:firstLine="709"/>
        <w:contextualSpacing/>
        <w:jc w:val="both"/>
        <w:rPr>
          <w:rFonts w:cs="Times New Roman"/>
        </w:rPr>
      </w:pPr>
      <w:r w:rsidRPr="003B198F">
        <w:rPr>
          <w:rFonts w:cs="Times New Roman"/>
        </w:rPr>
        <w:t xml:space="preserve">Градостроительный регламент территориальной зоны определяет основу правового режима земельных участков, равно как всего, что находится над и под поверхностью земельных участков и используется в процессе застройки и последующей эксплуатации зданий, строений, сооружений. Границы территориальных зон должны отвечать требованию принадлежности каждого земельного участка только к одной территориальной зоне. Формирование одного земельного участка из нескольких земельных участков, расположенных в различных территориальных зонах, не допускается. </w:t>
      </w:r>
    </w:p>
    <w:p w14:paraId="796AFE20" w14:textId="77777777" w:rsidR="007F5C2E" w:rsidRPr="003B198F" w:rsidRDefault="007F5C2E" w:rsidP="00506E09">
      <w:pPr>
        <w:widowControl w:val="0"/>
        <w:tabs>
          <w:tab w:val="num" w:pos="-851"/>
          <w:tab w:val="left" w:pos="-426"/>
        </w:tabs>
        <w:autoSpaceDE w:val="0"/>
        <w:ind w:firstLine="709"/>
        <w:contextualSpacing/>
        <w:jc w:val="both"/>
        <w:rPr>
          <w:rFonts w:eastAsia="Arial" w:cs="Times New Roman"/>
        </w:rPr>
      </w:pPr>
      <w:r w:rsidRPr="003B198F">
        <w:rPr>
          <w:rFonts w:eastAsia="Arial" w:cs="Times New Roman"/>
        </w:rPr>
        <w:t>4. Решения по землепользованию и застройке принимаются на основании установленных настоящими Правилами градостроительных регламентов с учетом технических регламентов, са</w:t>
      </w:r>
      <w:r w:rsidR="00255144" w:rsidRPr="003B198F">
        <w:rPr>
          <w:rFonts w:eastAsia="Arial" w:cs="Times New Roman"/>
        </w:rPr>
        <w:t>нитарных норм, правил</w:t>
      </w:r>
      <w:r w:rsidRPr="003B198F">
        <w:rPr>
          <w:rFonts w:eastAsia="Arial" w:cs="Times New Roman"/>
        </w:rPr>
        <w:t xml:space="preserve"> и ограничений, установленных в статье 24 настоящих Правил.</w:t>
      </w:r>
    </w:p>
    <w:p w14:paraId="18A409F6" w14:textId="77777777" w:rsidR="007F5C2E" w:rsidRPr="003B198F" w:rsidRDefault="007F5C2E" w:rsidP="00506E09">
      <w:pPr>
        <w:widowControl w:val="0"/>
        <w:tabs>
          <w:tab w:val="num" w:pos="-851"/>
          <w:tab w:val="left" w:pos="-426"/>
          <w:tab w:val="left" w:pos="851"/>
        </w:tabs>
        <w:autoSpaceDE w:val="0"/>
        <w:ind w:firstLine="709"/>
        <w:contextualSpacing/>
        <w:jc w:val="both"/>
        <w:rPr>
          <w:rFonts w:cs="Times New Roman"/>
        </w:rPr>
      </w:pPr>
      <w:r w:rsidRPr="003B198F">
        <w:rPr>
          <w:rFonts w:cs="Times New Roman"/>
        </w:rPr>
        <w:t>5. Градостроительный регламент по видам разрешенного использования земельных участков и объектов капитального строительства включает:</w:t>
      </w:r>
    </w:p>
    <w:p w14:paraId="681EF16A" w14:textId="77777777" w:rsidR="007F5C2E" w:rsidRPr="003B198F" w:rsidRDefault="007F5C2E" w:rsidP="00506E09">
      <w:pPr>
        <w:widowControl w:val="0"/>
        <w:tabs>
          <w:tab w:val="num" w:pos="-851"/>
          <w:tab w:val="left" w:pos="-426"/>
        </w:tabs>
        <w:autoSpaceDE w:val="0"/>
        <w:ind w:firstLine="709"/>
        <w:contextualSpacing/>
        <w:jc w:val="both"/>
        <w:rPr>
          <w:rFonts w:eastAsia="Arial" w:cs="Times New Roman"/>
        </w:rPr>
      </w:pPr>
      <w:r w:rsidRPr="003B198F">
        <w:rPr>
          <w:rFonts w:eastAsia="Arial" w:cs="Times New Roman"/>
        </w:rPr>
        <w:t>— основные виды разрешенного использования, которые не могут быть запрещены при условии соблюдения технических регламентов по размещению, проектированию и строительству объектов недвижимости;</w:t>
      </w:r>
    </w:p>
    <w:p w14:paraId="0620618D" w14:textId="77777777" w:rsidR="007F5C2E" w:rsidRPr="003B198F" w:rsidRDefault="007F5C2E" w:rsidP="00506E09">
      <w:pPr>
        <w:widowControl w:val="0"/>
        <w:tabs>
          <w:tab w:val="num" w:pos="-851"/>
          <w:tab w:val="left" w:pos="-426"/>
        </w:tabs>
        <w:autoSpaceDE w:val="0"/>
        <w:ind w:firstLine="709"/>
        <w:contextualSpacing/>
        <w:jc w:val="both"/>
        <w:rPr>
          <w:rFonts w:eastAsia="Arial" w:cs="Times New Roman"/>
        </w:rPr>
      </w:pPr>
      <w:r w:rsidRPr="003B198F">
        <w:rPr>
          <w:rFonts w:eastAsia="Arial" w:cs="Times New Roman"/>
        </w:rPr>
        <w:t>— условно разрешенные виды использования, которые могут быть разрешены при соблюдении определенных условий, для которых необходимо получение разрешения на условно разрешенный вид использования с проведением публичных слушаний;</w:t>
      </w:r>
    </w:p>
    <w:p w14:paraId="234B233C" w14:textId="77777777" w:rsidR="007F5C2E" w:rsidRPr="003B198F" w:rsidRDefault="007F5C2E" w:rsidP="00506E09">
      <w:pPr>
        <w:widowControl w:val="0"/>
        <w:tabs>
          <w:tab w:val="num" w:pos="-851"/>
          <w:tab w:val="left" w:pos="-426"/>
        </w:tabs>
        <w:autoSpaceDE w:val="0"/>
        <w:ind w:firstLine="709"/>
        <w:contextualSpacing/>
        <w:jc w:val="both"/>
        <w:rPr>
          <w:rFonts w:eastAsia="Arial" w:cs="Times New Roman"/>
        </w:rPr>
      </w:pPr>
      <w:r w:rsidRPr="003B198F">
        <w:rPr>
          <w:rFonts w:eastAsia="Arial" w:cs="Times New Roman"/>
        </w:rPr>
        <w:t>— 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14:paraId="14937371" w14:textId="77777777" w:rsidR="007F5C2E" w:rsidRPr="003B198F" w:rsidRDefault="007F5C2E" w:rsidP="00506E09">
      <w:pPr>
        <w:widowControl w:val="0"/>
        <w:tabs>
          <w:tab w:val="num" w:pos="-851"/>
          <w:tab w:val="left" w:pos="-426"/>
        </w:tabs>
        <w:autoSpaceDE w:val="0"/>
        <w:ind w:firstLine="709"/>
        <w:contextualSpacing/>
        <w:jc w:val="both"/>
        <w:rPr>
          <w:rFonts w:cs="Times New Roman"/>
        </w:rPr>
      </w:pPr>
      <w:r w:rsidRPr="003B198F">
        <w:rPr>
          <w:rFonts w:cs="Times New Roman"/>
        </w:rPr>
        <w:t>Для каждой территориальной зоны, выделенной на карте градостроительного зонирования, устанавливаются, как правило, несколько видов разрешенного использования земельных участков и объектов капитального строительства.</w:t>
      </w:r>
    </w:p>
    <w:p w14:paraId="77C063D4" w14:textId="77777777" w:rsidR="007F5C2E" w:rsidRPr="003B198F" w:rsidRDefault="007F5C2E" w:rsidP="00506E09">
      <w:pPr>
        <w:widowControl w:val="0"/>
        <w:tabs>
          <w:tab w:val="num" w:pos="-851"/>
          <w:tab w:val="left" w:pos="-426"/>
        </w:tabs>
        <w:autoSpaceDE w:val="0"/>
        <w:ind w:firstLine="709"/>
        <w:contextualSpacing/>
        <w:jc w:val="both"/>
        <w:rPr>
          <w:rFonts w:eastAsia="Arial" w:cs="Times New Roman"/>
        </w:rPr>
      </w:pPr>
      <w:r w:rsidRPr="003B198F">
        <w:rPr>
          <w:rFonts w:eastAsia="Arial" w:cs="Times New Roman"/>
        </w:rPr>
        <w:t>Все иные виды использования земельных участков и объектов капитального строительства, отсутствующие в настоящих Правилах, являются неразрешенными для соответствующей территориальной зоны и могут быть разрешены только при внесении изменений в настоящие Правила.</w:t>
      </w:r>
    </w:p>
    <w:p w14:paraId="2AC2BB8C" w14:textId="77777777" w:rsidR="007F5C2E" w:rsidRPr="003B198F" w:rsidRDefault="007F5C2E" w:rsidP="00506E09">
      <w:pPr>
        <w:tabs>
          <w:tab w:val="num" w:pos="-851"/>
          <w:tab w:val="left" w:pos="-426"/>
        </w:tabs>
        <w:autoSpaceDE w:val="0"/>
        <w:ind w:firstLine="709"/>
        <w:contextualSpacing/>
        <w:jc w:val="both"/>
        <w:rPr>
          <w:rFonts w:eastAsia="Arial" w:cs="Times New Roman"/>
        </w:rPr>
      </w:pPr>
      <w:r w:rsidRPr="003B198F">
        <w:rPr>
          <w:rFonts w:eastAsia="Arial" w:cs="Times New Roman"/>
        </w:rPr>
        <w:t>6. В соответствии с Градостроительным кодексом Российской Федерации действие градостроительных регламентов не распространяется на земельные участки:</w:t>
      </w:r>
    </w:p>
    <w:p w14:paraId="0BA1A355" w14:textId="77777777" w:rsidR="007F5C2E" w:rsidRPr="003B198F" w:rsidRDefault="007F5C2E" w:rsidP="00506E09">
      <w:pPr>
        <w:tabs>
          <w:tab w:val="num" w:pos="-851"/>
          <w:tab w:val="left" w:pos="-426"/>
        </w:tabs>
        <w:autoSpaceDE w:val="0"/>
        <w:ind w:firstLine="709"/>
        <w:contextualSpacing/>
        <w:jc w:val="both"/>
        <w:rPr>
          <w:rFonts w:eastAsia="Arial" w:cs="Times New Roman"/>
        </w:rPr>
      </w:pPr>
      <w:r w:rsidRPr="003B198F">
        <w:rPr>
          <w:rFonts w:eastAsia="Arial" w:cs="Times New Roman"/>
        </w:rPr>
        <w:t xml:space="preserve">1) </w:t>
      </w:r>
      <w:r w:rsidRPr="003B198F">
        <w:rPr>
          <w:rFonts w:cs="Times New Roman"/>
          <w:lang w:eastAsia="ru-RU"/>
        </w:rPr>
        <w:t xml:space="preserve">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w:t>
      </w:r>
      <w:hyperlink r:id="rId29" w:history="1">
        <w:r w:rsidRPr="003B198F">
          <w:rPr>
            <w:rFonts w:cs="Times New Roman"/>
            <w:lang w:eastAsia="ru-RU"/>
          </w:rPr>
          <w:t>законодательством</w:t>
        </w:r>
      </w:hyperlink>
      <w:r w:rsidRPr="003B198F">
        <w:rPr>
          <w:rFonts w:cs="Times New Roman"/>
          <w:lang w:eastAsia="ru-RU"/>
        </w:rPr>
        <w:t xml:space="preserve"> Российской Федерации об охране объектов культурного наследия</w:t>
      </w:r>
      <w:r w:rsidRPr="003B198F">
        <w:rPr>
          <w:rFonts w:eastAsia="Arial" w:cs="Times New Roman"/>
        </w:rPr>
        <w:t>;</w:t>
      </w:r>
    </w:p>
    <w:p w14:paraId="5303B391" w14:textId="77777777" w:rsidR="007F5C2E" w:rsidRPr="003B198F" w:rsidRDefault="007F5C2E" w:rsidP="00506E09">
      <w:pPr>
        <w:widowControl w:val="0"/>
        <w:tabs>
          <w:tab w:val="num" w:pos="-851"/>
          <w:tab w:val="left" w:pos="-426"/>
        </w:tabs>
        <w:autoSpaceDE w:val="0"/>
        <w:ind w:firstLine="709"/>
        <w:contextualSpacing/>
        <w:jc w:val="both"/>
        <w:rPr>
          <w:rFonts w:eastAsia="Arial" w:cs="Times New Roman"/>
        </w:rPr>
      </w:pPr>
      <w:r w:rsidRPr="003B198F">
        <w:rPr>
          <w:rFonts w:eastAsia="Arial" w:cs="Times New Roman"/>
        </w:rPr>
        <w:t>2) в границах территорий общего пользования;</w:t>
      </w:r>
    </w:p>
    <w:p w14:paraId="500CAAA6" w14:textId="77777777" w:rsidR="007F5C2E" w:rsidRPr="003B198F" w:rsidRDefault="007F5C2E" w:rsidP="00506E09">
      <w:pPr>
        <w:widowControl w:val="0"/>
        <w:tabs>
          <w:tab w:val="num" w:pos="-851"/>
          <w:tab w:val="left" w:pos="-426"/>
        </w:tabs>
        <w:autoSpaceDE w:val="0"/>
        <w:ind w:firstLine="709"/>
        <w:contextualSpacing/>
        <w:jc w:val="both"/>
        <w:rPr>
          <w:rFonts w:eastAsia="Arial" w:cs="Times New Roman"/>
        </w:rPr>
      </w:pPr>
      <w:r w:rsidRPr="003B198F">
        <w:rPr>
          <w:rFonts w:eastAsia="Arial" w:cs="Times New Roman"/>
        </w:rPr>
        <w:t>3) предназначенные для размещения линейных объектов и (или) занятые линейными объектами;</w:t>
      </w:r>
    </w:p>
    <w:p w14:paraId="10FB8E81" w14:textId="77777777" w:rsidR="007F5C2E" w:rsidRPr="003B198F" w:rsidRDefault="007F5C2E" w:rsidP="00506E09">
      <w:pPr>
        <w:widowControl w:val="0"/>
        <w:tabs>
          <w:tab w:val="num" w:pos="-851"/>
          <w:tab w:val="left" w:pos="-426"/>
        </w:tabs>
        <w:autoSpaceDE w:val="0"/>
        <w:ind w:firstLine="709"/>
        <w:contextualSpacing/>
        <w:jc w:val="both"/>
        <w:rPr>
          <w:rFonts w:eastAsia="Arial" w:cs="Times New Roman"/>
        </w:rPr>
      </w:pPr>
      <w:r w:rsidRPr="003B198F">
        <w:rPr>
          <w:rFonts w:eastAsia="Arial" w:cs="Times New Roman"/>
        </w:rPr>
        <w:t>4) предоставленные для добычи полезных ископаемых.</w:t>
      </w:r>
    </w:p>
    <w:p w14:paraId="1D96A96E" w14:textId="77777777" w:rsidR="007F5C2E" w:rsidRPr="003B198F" w:rsidRDefault="007F5C2E" w:rsidP="00506E09">
      <w:pPr>
        <w:tabs>
          <w:tab w:val="num" w:pos="-851"/>
          <w:tab w:val="left" w:pos="-426"/>
        </w:tabs>
        <w:autoSpaceDE w:val="0"/>
        <w:ind w:firstLine="709"/>
        <w:contextualSpacing/>
        <w:jc w:val="both"/>
        <w:rPr>
          <w:rFonts w:cs="Times New Roman"/>
          <w:lang w:eastAsia="ru-RU"/>
        </w:rPr>
      </w:pPr>
      <w:r w:rsidRPr="003B198F">
        <w:rPr>
          <w:rFonts w:cs="Times New Roman"/>
          <w:lang w:eastAsia="ru-RU"/>
        </w:rPr>
        <w:t>9. В соответствии с Градостроительным кодексом Российской Федерации градостроительные регламенты не подлежат установлению для земель лесного фонда, земель,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 курортов), сельскохозяйственных угодий в составе земель сельскохозяйственного назначения, земельных участков, расположенных в границах особых экономических зон и территорий опережающего социально-экономического развития.</w:t>
      </w:r>
    </w:p>
    <w:p w14:paraId="37EEAE23" w14:textId="77777777" w:rsidR="007F5C2E" w:rsidRPr="001A39AD" w:rsidRDefault="007F5C2E" w:rsidP="00506E09">
      <w:pPr>
        <w:widowControl w:val="0"/>
        <w:tabs>
          <w:tab w:val="num" w:pos="-851"/>
          <w:tab w:val="left" w:pos="-426"/>
        </w:tabs>
        <w:autoSpaceDE w:val="0"/>
        <w:ind w:firstLine="709"/>
        <w:contextualSpacing/>
        <w:jc w:val="both"/>
        <w:rPr>
          <w:rFonts w:cs="Times New Roman"/>
        </w:rPr>
      </w:pPr>
      <w:r w:rsidRPr="001A39AD">
        <w:rPr>
          <w:rFonts w:cs="Times New Roman"/>
        </w:rPr>
        <w:t>10. На территории</w:t>
      </w:r>
      <w:r w:rsidR="006F4B58" w:rsidRPr="001A39AD">
        <w:rPr>
          <w:rFonts w:cs="Times New Roman"/>
        </w:rPr>
        <w:t xml:space="preserve"> </w:t>
      </w:r>
      <w:r w:rsidR="003A434B" w:rsidRPr="001A39AD">
        <w:rPr>
          <w:rFonts w:cs="Times New Roman"/>
        </w:rPr>
        <w:t>муниципального образования</w:t>
      </w:r>
      <w:r w:rsidR="006F4B58" w:rsidRPr="001A39AD">
        <w:rPr>
          <w:rFonts w:cs="Times New Roman"/>
        </w:rPr>
        <w:t xml:space="preserve"> </w:t>
      </w:r>
      <w:r w:rsidRPr="001A39AD">
        <w:rPr>
          <w:rFonts w:cs="Times New Roman"/>
        </w:rPr>
        <w:t>установлены следующие зоны с особыми условиями использования территорий:</w:t>
      </w:r>
    </w:p>
    <w:p w14:paraId="5A9B5200" w14:textId="77777777" w:rsidR="007F5C2E" w:rsidRPr="008A40EC" w:rsidRDefault="008931E8" w:rsidP="008931E8">
      <w:pPr>
        <w:widowControl w:val="0"/>
        <w:numPr>
          <w:ilvl w:val="0"/>
          <w:numId w:val="3"/>
        </w:numPr>
        <w:tabs>
          <w:tab w:val="left" w:pos="-1276"/>
        </w:tabs>
        <w:autoSpaceDE w:val="0"/>
        <w:contextualSpacing/>
        <w:jc w:val="both"/>
        <w:rPr>
          <w:i/>
        </w:rPr>
      </w:pPr>
      <w:r w:rsidRPr="008A40EC">
        <w:rPr>
          <w:i/>
        </w:rPr>
        <w:t>санитарно-защитная зона предприятий, сооружений и иных объектов</w:t>
      </w:r>
      <w:r w:rsidR="007F5C2E" w:rsidRPr="008A40EC">
        <w:rPr>
          <w:i/>
        </w:rPr>
        <w:t>;</w:t>
      </w:r>
    </w:p>
    <w:p w14:paraId="13A5A950" w14:textId="77777777" w:rsidR="00C8789B" w:rsidRPr="008A40EC" w:rsidRDefault="0057128F" w:rsidP="0057128F">
      <w:pPr>
        <w:widowControl w:val="0"/>
        <w:numPr>
          <w:ilvl w:val="0"/>
          <w:numId w:val="3"/>
        </w:numPr>
        <w:tabs>
          <w:tab w:val="left" w:pos="-1276"/>
        </w:tabs>
        <w:autoSpaceDE w:val="0"/>
        <w:contextualSpacing/>
        <w:jc w:val="both"/>
        <w:rPr>
          <w:i/>
        </w:rPr>
      </w:pPr>
      <w:r w:rsidRPr="008A40EC">
        <w:rPr>
          <w:i/>
        </w:rPr>
        <w:t>охранная зона нефтепроводов, газопроводов и систем газоснабжения</w:t>
      </w:r>
      <w:r w:rsidR="00C8789B" w:rsidRPr="008A40EC">
        <w:rPr>
          <w:i/>
        </w:rPr>
        <w:t>;</w:t>
      </w:r>
    </w:p>
    <w:p w14:paraId="555D1756" w14:textId="77777777" w:rsidR="00C8789B" w:rsidRPr="008A40EC" w:rsidRDefault="0057128F" w:rsidP="0057128F">
      <w:pPr>
        <w:widowControl w:val="0"/>
        <w:numPr>
          <w:ilvl w:val="0"/>
          <w:numId w:val="3"/>
        </w:numPr>
        <w:tabs>
          <w:tab w:val="left" w:pos="-1276"/>
        </w:tabs>
        <w:autoSpaceDE w:val="0"/>
        <w:contextualSpacing/>
        <w:jc w:val="both"/>
        <w:rPr>
          <w:i/>
        </w:rPr>
      </w:pPr>
      <w:r w:rsidRPr="008A40EC">
        <w:rPr>
          <w:i/>
        </w:rPr>
        <w:t>объектов электросетевого хозяйства, линий и сооружений связи</w:t>
      </w:r>
      <w:r w:rsidR="00C8789B" w:rsidRPr="008A40EC">
        <w:rPr>
          <w:i/>
        </w:rPr>
        <w:t>;</w:t>
      </w:r>
    </w:p>
    <w:p w14:paraId="6F551DB3" w14:textId="77777777" w:rsidR="00C8789B" w:rsidRPr="008A40EC" w:rsidRDefault="00C8789B" w:rsidP="0057128F">
      <w:pPr>
        <w:widowControl w:val="0"/>
        <w:numPr>
          <w:ilvl w:val="0"/>
          <w:numId w:val="3"/>
        </w:numPr>
        <w:tabs>
          <w:tab w:val="left" w:pos="-1276"/>
        </w:tabs>
        <w:autoSpaceDE w:val="0"/>
        <w:contextualSpacing/>
        <w:jc w:val="both"/>
        <w:rPr>
          <w:i/>
        </w:rPr>
      </w:pPr>
      <w:r w:rsidRPr="008A40EC">
        <w:rPr>
          <w:i/>
        </w:rPr>
        <w:t>первый пояс зоны санитарной охраны источника водоснабжения;</w:t>
      </w:r>
    </w:p>
    <w:p w14:paraId="2F61459A" w14:textId="77777777" w:rsidR="008A40EC" w:rsidRPr="008A40EC" w:rsidRDefault="008A40EC" w:rsidP="008A40EC">
      <w:pPr>
        <w:widowControl w:val="0"/>
        <w:numPr>
          <w:ilvl w:val="0"/>
          <w:numId w:val="3"/>
        </w:numPr>
        <w:tabs>
          <w:tab w:val="left" w:pos="-1276"/>
        </w:tabs>
        <w:autoSpaceDE w:val="0"/>
        <w:contextualSpacing/>
        <w:jc w:val="both"/>
        <w:rPr>
          <w:i/>
        </w:rPr>
      </w:pPr>
      <w:r w:rsidRPr="008A40EC">
        <w:rPr>
          <w:i/>
        </w:rPr>
        <w:t>второй пояс зоны санитарной охраны источника водоснабжения;</w:t>
      </w:r>
    </w:p>
    <w:p w14:paraId="41B7FC3D" w14:textId="77777777" w:rsidR="008A40EC" w:rsidRPr="008A40EC" w:rsidRDefault="008A40EC" w:rsidP="008A40EC">
      <w:pPr>
        <w:widowControl w:val="0"/>
        <w:numPr>
          <w:ilvl w:val="0"/>
          <w:numId w:val="3"/>
        </w:numPr>
        <w:tabs>
          <w:tab w:val="left" w:pos="-1276"/>
        </w:tabs>
        <w:autoSpaceDE w:val="0"/>
        <w:contextualSpacing/>
        <w:jc w:val="both"/>
        <w:rPr>
          <w:rFonts w:cs="Times New Roman"/>
          <w:i/>
        </w:rPr>
      </w:pPr>
      <w:r w:rsidRPr="008A40EC">
        <w:rPr>
          <w:i/>
        </w:rPr>
        <w:t>придорожная полоса;</w:t>
      </w:r>
    </w:p>
    <w:p w14:paraId="4A547B17" w14:textId="77777777" w:rsidR="007F5C2E" w:rsidRPr="008A40EC" w:rsidRDefault="008931E8" w:rsidP="008A40EC">
      <w:pPr>
        <w:widowControl w:val="0"/>
        <w:numPr>
          <w:ilvl w:val="0"/>
          <w:numId w:val="3"/>
        </w:numPr>
        <w:tabs>
          <w:tab w:val="left" w:pos="-1276"/>
        </w:tabs>
        <w:autoSpaceDE w:val="0"/>
        <w:contextualSpacing/>
        <w:jc w:val="both"/>
        <w:rPr>
          <w:rFonts w:cs="Times New Roman"/>
          <w:i/>
        </w:rPr>
      </w:pPr>
      <w:r w:rsidRPr="008A40EC">
        <w:rPr>
          <w:rFonts w:cs="Times New Roman"/>
          <w:i/>
        </w:rPr>
        <w:t>водоохранная зона</w:t>
      </w:r>
      <w:r w:rsidR="007F5C2E" w:rsidRPr="008A40EC">
        <w:rPr>
          <w:rFonts w:cs="Times New Roman"/>
          <w:i/>
        </w:rPr>
        <w:t xml:space="preserve">; </w:t>
      </w:r>
    </w:p>
    <w:p w14:paraId="2602ED69" w14:textId="77777777" w:rsidR="007F5C2E" w:rsidRPr="008A40EC" w:rsidRDefault="008931E8" w:rsidP="008931E8">
      <w:pPr>
        <w:widowControl w:val="0"/>
        <w:numPr>
          <w:ilvl w:val="0"/>
          <w:numId w:val="3"/>
        </w:numPr>
        <w:tabs>
          <w:tab w:val="left" w:pos="-1276"/>
        </w:tabs>
        <w:autoSpaceDE w:val="0"/>
        <w:contextualSpacing/>
        <w:jc w:val="both"/>
        <w:rPr>
          <w:rFonts w:cs="Times New Roman"/>
          <w:i/>
        </w:rPr>
      </w:pPr>
      <w:r w:rsidRPr="008A40EC">
        <w:rPr>
          <w:i/>
        </w:rPr>
        <w:t>прибрежная защитная полоса</w:t>
      </w:r>
      <w:r w:rsidR="007F5C2E" w:rsidRPr="008A40EC">
        <w:rPr>
          <w:rFonts w:cs="Times New Roman"/>
          <w:i/>
        </w:rPr>
        <w:t>;</w:t>
      </w:r>
    </w:p>
    <w:p w14:paraId="595A96A1" w14:textId="77777777" w:rsidR="00585E93" w:rsidRPr="008A40EC" w:rsidRDefault="008931E8" w:rsidP="00585E93">
      <w:pPr>
        <w:widowControl w:val="0"/>
        <w:numPr>
          <w:ilvl w:val="0"/>
          <w:numId w:val="3"/>
        </w:numPr>
        <w:tabs>
          <w:tab w:val="left" w:pos="-1276"/>
        </w:tabs>
        <w:autoSpaceDE w:val="0"/>
        <w:contextualSpacing/>
        <w:jc w:val="both"/>
        <w:rPr>
          <w:rFonts w:cs="Times New Roman"/>
          <w:i/>
        </w:rPr>
      </w:pPr>
      <w:r w:rsidRPr="008A40EC">
        <w:rPr>
          <w:i/>
        </w:rPr>
        <w:t>береговая полоса</w:t>
      </w:r>
      <w:r w:rsidR="008A40EC" w:rsidRPr="008A40EC">
        <w:rPr>
          <w:rFonts w:cs="Times New Roman"/>
          <w:i/>
        </w:rPr>
        <w:t>;</w:t>
      </w:r>
    </w:p>
    <w:p w14:paraId="03519541" w14:textId="77777777" w:rsidR="008A40EC" w:rsidRPr="008A40EC" w:rsidRDefault="008A40EC" w:rsidP="008A40EC">
      <w:pPr>
        <w:widowControl w:val="0"/>
        <w:numPr>
          <w:ilvl w:val="0"/>
          <w:numId w:val="3"/>
        </w:numPr>
        <w:tabs>
          <w:tab w:val="left" w:pos="-1276"/>
        </w:tabs>
        <w:autoSpaceDE w:val="0"/>
        <w:contextualSpacing/>
        <w:jc w:val="both"/>
        <w:rPr>
          <w:rFonts w:cs="Times New Roman"/>
          <w:i/>
        </w:rPr>
      </w:pPr>
      <w:r w:rsidRPr="008A40EC">
        <w:rPr>
          <w:rFonts w:cs="Times New Roman"/>
          <w:i/>
        </w:rPr>
        <w:t>зона затопления;</w:t>
      </w:r>
    </w:p>
    <w:p w14:paraId="6BD78E44" w14:textId="77777777" w:rsidR="008A40EC" w:rsidRPr="008A40EC" w:rsidRDefault="008A40EC" w:rsidP="008A40EC">
      <w:pPr>
        <w:widowControl w:val="0"/>
        <w:numPr>
          <w:ilvl w:val="0"/>
          <w:numId w:val="3"/>
        </w:numPr>
        <w:tabs>
          <w:tab w:val="left" w:pos="-1276"/>
        </w:tabs>
        <w:autoSpaceDE w:val="0"/>
        <w:contextualSpacing/>
        <w:jc w:val="both"/>
        <w:rPr>
          <w:rFonts w:cs="Times New Roman"/>
          <w:i/>
        </w:rPr>
      </w:pPr>
      <w:r w:rsidRPr="008A40EC">
        <w:rPr>
          <w:rFonts w:cs="Times New Roman"/>
          <w:i/>
        </w:rPr>
        <w:t>охранная зона объекта культурного наследия;</w:t>
      </w:r>
    </w:p>
    <w:p w14:paraId="4779B4A0" w14:textId="77777777" w:rsidR="008A40EC" w:rsidRPr="008A40EC" w:rsidRDefault="008A40EC" w:rsidP="008A40EC">
      <w:pPr>
        <w:widowControl w:val="0"/>
        <w:numPr>
          <w:ilvl w:val="0"/>
          <w:numId w:val="3"/>
        </w:numPr>
        <w:tabs>
          <w:tab w:val="left" w:pos="-1276"/>
        </w:tabs>
        <w:autoSpaceDE w:val="0"/>
        <w:contextualSpacing/>
        <w:jc w:val="both"/>
        <w:rPr>
          <w:rFonts w:cs="Times New Roman"/>
          <w:i/>
        </w:rPr>
      </w:pPr>
      <w:r w:rsidRPr="008A40EC">
        <w:rPr>
          <w:rFonts w:cs="Times New Roman"/>
          <w:i/>
        </w:rPr>
        <w:t>зона регулирования застройки и хозяйственной деятельности;</w:t>
      </w:r>
    </w:p>
    <w:p w14:paraId="23133A84" w14:textId="77777777" w:rsidR="008A40EC" w:rsidRPr="008A40EC" w:rsidRDefault="008A40EC" w:rsidP="008A40EC">
      <w:pPr>
        <w:widowControl w:val="0"/>
        <w:numPr>
          <w:ilvl w:val="0"/>
          <w:numId w:val="3"/>
        </w:numPr>
        <w:tabs>
          <w:tab w:val="left" w:pos="-1276"/>
        </w:tabs>
        <w:autoSpaceDE w:val="0"/>
        <w:contextualSpacing/>
        <w:jc w:val="both"/>
        <w:rPr>
          <w:rFonts w:cs="Times New Roman"/>
          <w:i/>
        </w:rPr>
      </w:pPr>
      <w:r w:rsidRPr="008A40EC">
        <w:rPr>
          <w:rFonts w:cs="Times New Roman"/>
          <w:i/>
        </w:rPr>
        <w:t>зона охраняемого природного ландшафта;</w:t>
      </w:r>
    </w:p>
    <w:p w14:paraId="33B88C02" w14:textId="77777777" w:rsidR="008A40EC" w:rsidRPr="008A40EC" w:rsidRDefault="008A40EC" w:rsidP="008A40EC">
      <w:pPr>
        <w:widowControl w:val="0"/>
        <w:numPr>
          <w:ilvl w:val="0"/>
          <w:numId w:val="3"/>
        </w:numPr>
        <w:tabs>
          <w:tab w:val="left" w:pos="-1276"/>
        </w:tabs>
        <w:autoSpaceDE w:val="0"/>
        <w:contextualSpacing/>
        <w:jc w:val="both"/>
        <w:rPr>
          <w:rFonts w:cs="Times New Roman"/>
          <w:i/>
        </w:rPr>
      </w:pPr>
      <w:r w:rsidRPr="008A40EC">
        <w:rPr>
          <w:rFonts w:cs="Times New Roman"/>
          <w:i/>
        </w:rPr>
        <w:t>защитная зона объекта культурного наследия.</w:t>
      </w:r>
    </w:p>
    <w:p w14:paraId="49DFE917" w14:textId="77777777" w:rsidR="007F5C2E" w:rsidRPr="003B198F" w:rsidRDefault="007F5C2E" w:rsidP="00506E09">
      <w:pPr>
        <w:widowControl w:val="0"/>
        <w:tabs>
          <w:tab w:val="num" w:pos="-851"/>
          <w:tab w:val="left" w:pos="-426"/>
        </w:tabs>
        <w:autoSpaceDE w:val="0"/>
        <w:ind w:firstLine="709"/>
        <w:contextualSpacing/>
        <w:jc w:val="both"/>
        <w:rPr>
          <w:rFonts w:cs="Times New Roman"/>
        </w:rPr>
      </w:pPr>
      <w:r w:rsidRPr="003B198F">
        <w:rPr>
          <w:rFonts w:cs="Times New Roman"/>
        </w:rPr>
        <w:t>11. В отношении земельных участков и объектов капитального строительства, расположенных в пределах вышеперечисленных зон с особыми условиями использования территорий, ограничения использования земельных участков и объектов капитального строительства для данной зоны установлены федеральным законодательством.</w:t>
      </w:r>
    </w:p>
    <w:p w14:paraId="2DFDF252" w14:textId="77777777" w:rsidR="007F5C2E" w:rsidRPr="003B198F" w:rsidRDefault="007F5C2E" w:rsidP="00D24C16">
      <w:pPr>
        <w:pStyle w:val="39"/>
      </w:pPr>
      <w:bookmarkStart w:id="65" w:name="_Toc468262229"/>
      <w:bookmarkStart w:id="66" w:name="_Toc492973638"/>
      <w:bookmarkStart w:id="67" w:name="_Toc529951929"/>
      <w:bookmarkStart w:id="68" w:name="_Toc13730439"/>
      <w:bookmarkStart w:id="69" w:name="_Toc13731577"/>
      <w:bookmarkStart w:id="70" w:name="_Toc184910599"/>
      <w:r w:rsidRPr="003B198F">
        <w:t>Статья 9. Комиссия по подготовке проекта правил землепользования и застройки</w:t>
      </w:r>
      <w:bookmarkEnd w:id="65"/>
      <w:bookmarkEnd w:id="66"/>
      <w:bookmarkEnd w:id="67"/>
      <w:bookmarkEnd w:id="68"/>
      <w:bookmarkEnd w:id="69"/>
      <w:bookmarkEnd w:id="70"/>
    </w:p>
    <w:p w14:paraId="0245FAE6" w14:textId="77777777" w:rsidR="00CB1487" w:rsidRPr="009A3986" w:rsidRDefault="00CB1487" w:rsidP="00CB1487">
      <w:pPr>
        <w:widowControl w:val="0"/>
        <w:tabs>
          <w:tab w:val="num" w:pos="-851"/>
          <w:tab w:val="left" w:pos="-426"/>
          <w:tab w:val="num" w:pos="0"/>
        </w:tabs>
        <w:autoSpaceDE w:val="0"/>
        <w:ind w:firstLine="709"/>
        <w:contextualSpacing/>
        <w:jc w:val="both"/>
        <w:rPr>
          <w:rFonts w:cs="Times New Roman"/>
        </w:rPr>
      </w:pPr>
      <w:bookmarkStart w:id="71" w:name="_Toc192221218"/>
      <w:bookmarkStart w:id="72" w:name="_Toc244677427"/>
      <w:bookmarkStart w:id="73" w:name="_Toc246411583"/>
      <w:bookmarkStart w:id="74" w:name="_Toc364069228"/>
      <w:bookmarkStart w:id="75" w:name="_Toc463273756"/>
      <w:bookmarkStart w:id="76" w:name="_Toc468262230"/>
      <w:bookmarkStart w:id="77" w:name="_Toc492973639"/>
      <w:bookmarkStart w:id="78" w:name="_Toc529951930"/>
      <w:bookmarkStart w:id="79" w:name="_Toc13730440"/>
      <w:bookmarkStart w:id="80" w:name="_Toc13731578"/>
      <w:r w:rsidRPr="009A3986">
        <w:rPr>
          <w:rFonts w:cs="Times New Roman"/>
        </w:rPr>
        <w:t xml:space="preserve">1. Комиссия по подготовке правил землепользования и застройки (далее – Комиссия) является постоянно действующим консультативным органом при Администрации. </w:t>
      </w:r>
    </w:p>
    <w:p w14:paraId="51B70B7E" w14:textId="77777777" w:rsidR="00CB1487" w:rsidRPr="009A3986" w:rsidRDefault="00CB1487" w:rsidP="00CB1487">
      <w:pPr>
        <w:widowControl w:val="0"/>
        <w:tabs>
          <w:tab w:val="num" w:pos="-851"/>
          <w:tab w:val="left" w:pos="-426"/>
          <w:tab w:val="num" w:pos="0"/>
        </w:tabs>
        <w:autoSpaceDE w:val="0"/>
        <w:ind w:firstLine="709"/>
        <w:contextualSpacing/>
        <w:jc w:val="both"/>
        <w:rPr>
          <w:rFonts w:cs="Times New Roman"/>
        </w:rPr>
      </w:pPr>
      <w:r w:rsidRPr="009A3986">
        <w:rPr>
          <w:rFonts w:cs="Times New Roman"/>
        </w:rPr>
        <w:t xml:space="preserve">Комиссия формируется на основании постановления Главы Администрации и осуществляет свою деятельность в соответствии с настоящими Правилами и Положением о Комиссии, утверждаемым Главой Администрации. </w:t>
      </w:r>
    </w:p>
    <w:p w14:paraId="7640B49E" w14:textId="77777777" w:rsidR="00CB1487" w:rsidRPr="009A3986" w:rsidRDefault="00CB1487" w:rsidP="00CB1487">
      <w:pPr>
        <w:widowControl w:val="0"/>
        <w:tabs>
          <w:tab w:val="num" w:pos="-851"/>
          <w:tab w:val="left" w:pos="-426"/>
          <w:tab w:val="num" w:pos="0"/>
        </w:tabs>
        <w:autoSpaceDE w:val="0"/>
        <w:ind w:firstLine="709"/>
        <w:contextualSpacing/>
        <w:jc w:val="both"/>
        <w:rPr>
          <w:rFonts w:cs="Times New Roman"/>
        </w:rPr>
      </w:pPr>
      <w:r w:rsidRPr="009A3986">
        <w:rPr>
          <w:rFonts w:cs="Times New Roman"/>
        </w:rPr>
        <w:t>2. К полномочиям Комиссии в области регулирования отношений по вопросам землепользования и застройки относятся:</w:t>
      </w:r>
    </w:p>
    <w:p w14:paraId="2B5E0C0F" w14:textId="6058C620" w:rsidR="00CB1487" w:rsidRPr="009A3986" w:rsidRDefault="00CB1487" w:rsidP="00CB1487">
      <w:pPr>
        <w:widowControl w:val="0"/>
        <w:tabs>
          <w:tab w:val="num" w:pos="-851"/>
          <w:tab w:val="left" w:pos="-426"/>
          <w:tab w:val="num" w:pos="0"/>
        </w:tabs>
        <w:autoSpaceDE w:val="0"/>
        <w:ind w:firstLine="709"/>
        <w:contextualSpacing/>
        <w:jc w:val="both"/>
        <w:rPr>
          <w:rFonts w:cs="Times New Roman"/>
        </w:rPr>
      </w:pPr>
      <w:r w:rsidRPr="009A3986">
        <w:rPr>
          <w:rFonts w:cs="Times New Roman"/>
        </w:rPr>
        <w:t xml:space="preserve">1) разработка проекта правил землепользования и застройки муниципального образования </w:t>
      </w:r>
      <w:r w:rsidR="008D1023">
        <w:rPr>
          <w:rFonts w:cs="Times New Roman"/>
        </w:rPr>
        <w:t>Трудобеликовского</w:t>
      </w:r>
      <w:r w:rsidR="00A8398A">
        <w:rPr>
          <w:rFonts w:cs="Times New Roman"/>
        </w:rPr>
        <w:t xml:space="preserve"> сельского поселения</w:t>
      </w:r>
      <w:r w:rsidRPr="009A3986">
        <w:rPr>
          <w:rFonts w:cs="Times New Roman"/>
        </w:rPr>
        <w:t>;</w:t>
      </w:r>
    </w:p>
    <w:p w14:paraId="52015C43" w14:textId="77777777" w:rsidR="00CB1487" w:rsidRPr="009A3986" w:rsidRDefault="00CB1487" w:rsidP="00CB1487">
      <w:pPr>
        <w:widowControl w:val="0"/>
        <w:tabs>
          <w:tab w:val="num" w:pos="-851"/>
          <w:tab w:val="left" w:pos="-426"/>
          <w:tab w:val="num" w:pos="0"/>
        </w:tabs>
        <w:autoSpaceDE w:val="0"/>
        <w:ind w:firstLine="709"/>
        <w:contextualSpacing/>
        <w:jc w:val="both"/>
        <w:rPr>
          <w:rFonts w:cs="Times New Roman"/>
        </w:rPr>
      </w:pPr>
      <w:r w:rsidRPr="009A3986">
        <w:rPr>
          <w:rFonts w:cs="Times New Roman"/>
        </w:rPr>
        <w:t>2) рассмотрение предложений и подготовка заключений о внесении изменений в настоящие Правила;</w:t>
      </w:r>
    </w:p>
    <w:p w14:paraId="193D54C1" w14:textId="77777777" w:rsidR="00CB1487" w:rsidRPr="009A3986" w:rsidRDefault="00CB1487" w:rsidP="00CB1487">
      <w:pPr>
        <w:widowControl w:val="0"/>
        <w:tabs>
          <w:tab w:val="num" w:pos="-851"/>
          <w:tab w:val="left" w:pos="-426"/>
          <w:tab w:val="num" w:pos="0"/>
        </w:tabs>
        <w:autoSpaceDE w:val="0"/>
        <w:ind w:firstLine="709"/>
        <w:contextualSpacing/>
        <w:jc w:val="both"/>
        <w:rPr>
          <w:rFonts w:cs="Times New Roman"/>
        </w:rPr>
      </w:pPr>
      <w:r w:rsidRPr="009A3986">
        <w:rPr>
          <w:rFonts w:cs="Times New Roman"/>
        </w:rPr>
        <w:t>3) подготовка рекомендаций о предоставлении разрешений на условно разрешённый вид использования земельного участка или объекта капитального строительства;</w:t>
      </w:r>
    </w:p>
    <w:p w14:paraId="60E91E7E" w14:textId="77777777" w:rsidR="00CB1487" w:rsidRPr="009A3986" w:rsidRDefault="00CB1487" w:rsidP="00CB1487">
      <w:pPr>
        <w:widowControl w:val="0"/>
        <w:tabs>
          <w:tab w:val="num" w:pos="-851"/>
          <w:tab w:val="left" w:pos="-426"/>
          <w:tab w:val="num" w:pos="0"/>
        </w:tabs>
        <w:autoSpaceDE w:val="0"/>
        <w:ind w:firstLine="709"/>
        <w:contextualSpacing/>
        <w:jc w:val="both"/>
        <w:rPr>
          <w:rFonts w:cs="Times New Roman"/>
        </w:rPr>
      </w:pPr>
      <w:r w:rsidRPr="009A3986">
        <w:rPr>
          <w:rFonts w:cs="Times New Roman"/>
        </w:rPr>
        <w:t>4) подготовка рекомендаций о предоставлении разрешений на отклонение от предельных параметров разрешённого строительства, реконструкции объектов капитального строительства;</w:t>
      </w:r>
    </w:p>
    <w:p w14:paraId="6A43B252" w14:textId="77777777" w:rsidR="00CB1487" w:rsidRPr="009A3986" w:rsidRDefault="00CB1487" w:rsidP="00CB1487">
      <w:pPr>
        <w:widowControl w:val="0"/>
        <w:tabs>
          <w:tab w:val="num" w:pos="-851"/>
          <w:tab w:val="left" w:pos="-426"/>
          <w:tab w:val="num" w:pos="0"/>
        </w:tabs>
        <w:autoSpaceDE w:val="0"/>
        <w:ind w:firstLine="709"/>
        <w:contextualSpacing/>
        <w:jc w:val="both"/>
        <w:rPr>
          <w:rFonts w:cs="Times New Roman"/>
        </w:rPr>
      </w:pPr>
      <w:r w:rsidRPr="009A3986">
        <w:rPr>
          <w:rFonts w:cs="Times New Roman"/>
        </w:rPr>
        <w:t>5) подготовка рекомендаций об изменении одного вида разрешённого использования земельных участков и объектов капитального строительства на другой вид такого использования;</w:t>
      </w:r>
    </w:p>
    <w:p w14:paraId="421CD8DE" w14:textId="77777777" w:rsidR="00CB1487" w:rsidRPr="009A3986" w:rsidRDefault="00CB1487" w:rsidP="00CB1487">
      <w:pPr>
        <w:widowControl w:val="0"/>
        <w:tabs>
          <w:tab w:val="num" w:pos="-851"/>
          <w:tab w:val="left" w:pos="-426"/>
          <w:tab w:val="num" w:pos="0"/>
        </w:tabs>
        <w:autoSpaceDE w:val="0"/>
        <w:ind w:firstLine="709"/>
        <w:contextualSpacing/>
        <w:jc w:val="both"/>
        <w:rPr>
          <w:rFonts w:cs="Times New Roman"/>
        </w:rPr>
      </w:pPr>
      <w:r w:rsidRPr="009A3986">
        <w:rPr>
          <w:rFonts w:cs="Times New Roman"/>
        </w:rPr>
        <w:t>6) рассмотрение иных вопросов градостроительной деятельности, отнесенных федеральным или областным законодательством к компетенции органов местного самоуправления, проведение по ним публичных слушаний и подготовка рекомендаций;</w:t>
      </w:r>
    </w:p>
    <w:p w14:paraId="67B897C2" w14:textId="77777777" w:rsidR="00CB1487" w:rsidRPr="009A3986" w:rsidRDefault="00CB1487" w:rsidP="00CB1487">
      <w:pPr>
        <w:widowControl w:val="0"/>
        <w:tabs>
          <w:tab w:val="num" w:pos="-851"/>
          <w:tab w:val="left" w:pos="-426"/>
          <w:tab w:val="num" w:pos="0"/>
        </w:tabs>
        <w:autoSpaceDE w:val="0"/>
        <w:ind w:firstLine="709"/>
        <w:contextualSpacing/>
        <w:jc w:val="both"/>
        <w:rPr>
          <w:rFonts w:cs="Times New Roman"/>
        </w:rPr>
      </w:pPr>
      <w:r w:rsidRPr="009A3986">
        <w:rPr>
          <w:rFonts w:cs="Times New Roman"/>
        </w:rPr>
        <w:t xml:space="preserve">3. Персональный состав членов Комиссии устанавливается постановлением Главы Администрации. </w:t>
      </w:r>
    </w:p>
    <w:p w14:paraId="2FA2E8E3" w14:textId="77777777" w:rsidR="00CB1487" w:rsidRPr="009A3986" w:rsidRDefault="00CB1487" w:rsidP="00CB1487">
      <w:pPr>
        <w:spacing w:before="120"/>
        <w:ind w:right="-284" w:firstLine="851"/>
        <w:jc w:val="both"/>
        <w:rPr>
          <w:rFonts w:cs="Times New Roman"/>
        </w:rPr>
      </w:pPr>
      <w:r w:rsidRPr="009A3986">
        <w:rPr>
          <w:rFonts w:cs="Times New Roman"/>
        </w:rPr>
        <w:t>4.</w:t>
      </w:r>
      <w:r>
        <w:rPr>
          <w:rFonts w:cs="Times New Roman"/>
        </w:rPr>
        <w:t xml:space="preserve"> </w:t>
      </w:r>
      <w:r w:rsidRPr="009A3986">
        <w:rPr>
          <w:rFonts w:cs="Times New Roman"/>
        </w:rPr>
        <w:t>Протоколы заседаний Комиссии являются открытыми для всех заинтересованных лиц.</w:t>
      </w:r>
    </w:p>
    <w:p w14:paraId="17CD062A" w14:textId="77777777" w:rsidR="007F5C2E" w:rsidRPr="003B198F" w:rsidRDefault="007F5C2E" w:rsidP="00D24C16">
      <w:pPr>
        <w:pStyle w:val="39"/>
      </w:pPr>
      <w:bookmarkStart w:id="81" w:name="_Toc184910600"/>
      <w:r w:rsidRPr="003B198F">
        <w:t>Статья 10. Полномочия органов местного самоуправления в области землепользования и застройки</w:t>
      </w:r>
      <w:bookmarkEnd w:id="71"/>
      <w:bookmarkEnd w:id="72"/>
      <w:bookmarkEnd w:id="73"/>
      <w:bookmarkEnd w:id="74"/>
      <w:bookmarkEnd w:id="75"/>
      <w:bookmarkEnd w:id="76"/>
      <w:bookmarkEnd w:id="77"/>
      <w:bookmarkEnd w:id="78"/>
      <w:bookmarkEnd w:id="79"/>
      <w:bookmarkEnd w:id="80"/>
      <w:bookmarkEnd w:id="81"/>
    </w:p>
    <w:p w14:paraId="2F72277D" w14:textId="7CA47D91" w:rsidR="00CB1487" w:rsidRPr="009A3986" w:rsidRDefault="00CB1487" w:rsidP="00CB1487">
      <w:pPr>
        <w:tabs>
          <w:tab w:val="num" w:pos="-851"/>
          <w:tab w:val="left" w:pos="-426"/>
        </w:tabs>
        <w:ind w:firstLine="709"/>
        <w:contextualSpacing/>
        <w:jc w:val="both"/>
        <w:rPr>
          <w:rFonts w:cs="Times New Roman"/>
        </w:rPr>
      </w:pPr>
      <w:bookmarkStart w:id="82" w:name="_Toc13730441"/>
      <w:bookmarkStart w:id="83" w:name="_Toc13731579"/>
      <w:r w:rsidRPr="009A3986">
        <w:rPr>
          <w:rFonts w:cs="Times New Roman"/>
        </w:rPr>
        <w:t xml:space="preserve">К полномочиям Совета депутатов городского поселения </w:t>
      </w:r>
      <w:r w:rsidR="008D1023">
        <w:rPr>
          <w:rFonts w:cs="Times New Roman"/>
        </w:rPr>
        <w:t>Трудобеликовского</w:t>
      </w:r>
      <w:r w:rsidR="00A8398A">
        <w:rPr>
          <w:rFonts w:cs="Times New Roman"/>
        </w:rPr>
        <w:t xml:space="preserve"> сельского поселения</w:t>
      </w:r>
      <w:r w:rsidRPr="009A3986">
        <w:rPr>
          <w:rFonts w:cs="Times New Roman"/>
        </w:rPr>
        <w:t xml:space="preserve"> (далее – Совет) в области регулирования отношений по вопросам землепользования и застройки относятся:</w:t>
      </w:r>
    </w:p>
    <w:p w14:paraId="4961C305" w14:textId="77777777" w:rsidR="00CB1487" w:rsidRPr="009A3986" w:rsidRDefault="00CB1487" w:rsidP="00CB1487">
      <w:pPr>
        <w:tabs>
          <w:tab w:val="num" w:pos="-851"/>
          <w:tab w:val="left" w:pos="-426"/>
        </w:tabs>
        <w:ind w:firstLine="709"/>
        <w:contextualSpacing/>
        <w:jc w:val="both"/>
        <w:rPr>
          <w:rFonts w:cs="Times New Roman"/>
        </w:rPr>
      </w:pPr>
      <w:r w:rsidRPr="009A3986">
        <w:rPr>
          <w:rFonts w:cs="Times New Roman"/>
        </w:rPr>
        <w:t>1) утверждение и внесение изменений в правила землепользования и застройки;</w:t>
      </w:r>
    </w:p>
    <w:p w14:paraId="46838423" w14:textId="77777777" w:rsidR="00CB1487" w:rsidRDefault="00CB1487" w:rsidP="00CB1487">
      <w:pPr>
        <w:tabs>
          <w:tab w:val="num" w:pos="-851"/>
          <w:tab w:val="left" w:pos="-426"/>
        </w:tabs>
        <w:ind w:firstLine="709"/>
        <w:contextualSpacing/>
        <w:jc w:val="both"/>
        <w:rPr>
          <w:rFonts w:cs="Times New Roman"/>
        </w:rPr>
      </w:pPr>
      <w:r w:rsidRPr="009A3986">
        <w:rPr>
          <w:rFonts w:cs="Times New Roman"/>
        </w:rPr>
        <w:t>2) иные полномочия в соответствии с действующим законодательством.</w:t>
      </w:r>
    </w:p>
    <w:p w14:paraId="3E710D14" w14:textId="77777777" w:rsidR="00CB1487" w:rsidRDefault="00CB1487" w:rsidP="00CB1487">
      <w:pPr>
        <w:tabs>
          <w:tab w:val="num" w:pos="-851"/>
          <w:tab w:val="left" w:pos="-426"/>
        </w:tabs>
        <w:ind w:firstLine="709"/>
        <w:contextualSpacing/>
        <w:jc w:val="both"/>
        <w:rPr>
          <w:rFonts w:cs="Times New Roman"/>
        </w:rPr>
      </w:pPr>
    </w:p>
    <w:p w14:paraId="120F945B" w14:textId="77777777" w:rsidR="00CB1487" w:rsidRPr="009A3986" w:rsidRDefault="00CB1487" w:rsidP="00CB1487">
      <w:pPr>
        <w:tabs>
          <w:tab w:val="num" w:pos="-851"/>
          <w:tab w:val="left" w:pos="-426"/>
        </w:tabs>
        <w:ind w:firstLine="709"/>
        <w:contextualSpacing/>
        <w:jc w:val="both"/>
        <w:rPr>
          <w:rFonts w:cs="Times New Roman"/>
        </w:rPr>
      </w:pPr>
      <w:r w:rsidRPr="009A3986">
        <w:rPr>
          <w:rFonts w:cs="Times New Roman"/>
        </w:rPr>
        <w:t xml:space="preserve">К полномочиям Администрации </w:t>
      </w:r>
      <w:r w:rsidR="00834B59">
        <w:rPr>
          <w:rFonts w:cs="Times New Roman"/>
        </w:rPr>
        <w:t>сельского</w:t>
      </w:r>
      <w:r w:rsidRPr="009A3986">
        <w:rPr>
          <w:rFonts w:cs="Times New Roman"/>
        </w:rPr>
        <w:t xml:space="preserve"> поселения </w:t>
      </w:r>
      <w:r w:rsidR="00834B59">
        <w:rPr>
          <w:rFonts w:cs="Times New Roman"/>
        </w:rPr>
        <w:t>с</w:t>
      </w:r>
      <w:r>
        <w:rPr>
          <w:rFonts w:cs="Times New Roman"/>
        </w:rPr>
        <w:t xml:space="preserve">. </w:t>
      </w:r>
      <w:r w:rsidR="00834B59">
        <w:rPr>
          <w:rFonts w:cs="Times New Roman"/>
        </w:rPr>
        <w:t xml:space="preserve">Русское </w:t>
      </w:r>
      <w:r w:rsidRPr="009A3986">
        <w:rPr>
          <w:rFonts w:cs="Times New Roman"/>
        </w:rPr>
        <w:t>(далее – Администрации) в области регулирования отношений по вопросам землепользования и застройки относятся:</w:t>
      </w:r>
    </w:p>
    <w:p w14:paraId="7ABB2399" w14:textId="77777777" w:rsidR="00CB1487" w:rsidRPr="009A3986" w:rsidRDefault="00CB1487" w:rsidP="00CB1487">
      <w:pPr>
        <w:tabs>
          <w:tab w:val="num" w:pos="-851"/>
          <w:tab w:val="left" w:pos="-426"/>
        </w:tabs>
        <w:ind w:firstLine="709"/>
        <w:contextualSpacing/>
        <w:jc w:val="both"/>
        <w:rPr>
          <w:rFonts w:cs="Times New Roman"/>
        </w:rPr>
      </w:pPr>
      <w:r w:rsidRPr="009A3986">
        <w:rPr>
          <w:rFonts w:cs="Times New Roman"/>
        </w:rPr>
        <w:t>1) принятие решений о подготовке документации по планировке территорий;</w:t>
      </w:r>
    </w:p>
    <w:p w14:paraId="78519BCA" w14:textId="77777777" w:rsidR="00CB1487" w:rsidRPr="009A3986" w:rsidRDefault="00CB1487" w:rsidP="00CB1487">
      <w:pPr>
        <w:tabs>
          <w:tab w:val="num" w:pos="-851"/>
          <w:tab w:val="left" w:pos="-426"/>
        </w:tabs>
        <w:ind w:firstLine="709"/>
        <w:contextualSpacing/>
        <w:jc w:val="both"/>
        <w:rPr>
          <w:rFonts w:cs="Times New Roman"/>
        </w:rPr>
      </w:pPr>
      <w:r w:rsidRPr="009A3986">
        <w:rPr>
          <w:rFonts w:cs="Times New Roman"/>
        </w:rPr>
        <w:t>2) утверждение документации по планировке территорий;</w:t>
      </w:r>
    </w:p>
    <w:p w14:paraId="6DD29448" w14:textId="77777777" w:rsidR="00CB1487" w:rsidRPr="009A3986" w:rsidRDefault="00CB1487" w:rsidP="00CB1487">
      <w:pPr>
        <w:tabs>
          <w:tab w:val="num" w:pos="-851"/>
          <w:tab w:val="left" w:pos="-426"/>
        </w:tabs>
        <w:ind w:firstLine="709"/>
        <w:contextualSpacing/>
        <w:jc w:val="both"/>
        <w:rPr>
          <w:rFonts w:cs="Times New Roman"/>
        </w:rPr>
      </w:pPr>
      <w:r w:rsidRPr="009A3986">
        <w:rPr>
          <w:rFonts w:cs="Times New Roman"/>
        </w:rPr>
        <w:t>3) принятие решений о предоставлении разрешений на условно разрешённый вид использования объектов капитального строительства и земельного участка;</w:t>
      </w:r>
    </w:p>
    <w:p w14:paraId="428F90C2" w14:textId="77777777" w:rsidR="00CB1487" w:rsidRPr="009A3986" w:rsidRDefault="00CB1487" w:rsidP="00CB1487">
      <w:pPr>
        <w:tabs>
          <w:tab w:val="num" w:pos="-851"/>
          <w:tab w:val="left" w:pos="-426"/>
        </w:tabs>
        <w:ind w:firstLine="709"/>
        <w:contextualSpacing/>
        <w:jc w:val="both"/>
        <w:rPr>
          <w:rFonts w:cs="Times New Roman"/>
        </w:rPr>
      </w:pPr>
      <w:r w:rsidRPr="009A3986">
        <w:rPr>
          <w:rFonts w:cs="Times New Roman"/>
        </w:rPr>
        <w:t>4) принятие решений о предоставлении разрешения на отклонение от предельных параметров разрешённого строительства, реконструкции объектов капитального строительства и земельных участков;</w:t>
      </w:r>
    </w:p>
    <w:p w14:paraId="18B12D08" w14:textId="77777777" w:rsidR="00CB1487" w:rsidRPr="009A3986" w:rsidRDefault="00CB1487" w:rsidP="00CB1487">
      <w:pPr>
        <w:tabs>
          <w:tab w:val="num" w:pos="-851"/>
          <w:tab w:val="left" w:pos="-426"/>
        </w:tabs>
        <w:ind w:firstLine="709"/>
        <w:contextualSpacing/>
        <w:jc w:val="both"/>
        <w:rPr>
          <w:rFonts w:cs="Times New Roman"/>
        </w:rPr>
      </w:pPr>
      <w:r w:rsidRPr="009A3986">
        <w:rPr>
          <w:rFonts w:cs="Times New Roman"/>
        </w:rPr>
        <w:t>5) принятие решений о развитии застроенных территорий;</w:t>
      </w:r>
    </w:p>
    <w:p w14:paraId="60195B7A" w14:textId="77777777" w:rsidR="00CB1487" w:rsidRPr="009A3986" w:rsidRDefault="00CB1487" w:rsidP="00CB1487">
      <w:pPr>
        <w:tabs>
          <w:tab w:val="num" w:pos="-851"/>
          <w:tab w:val="left" w:pos="-426"/>
        </w:tabs>
        <w:ind w:firstLine="709"/>
        <w:contextualSpacing/>
        <w:jc w:val="both"/>
        <w:rPr>
          <w:rFonts w:cs="Times New Roman"/>
        </w:rPr>
      </w:pPr>
      <w:r w:rsidRPr="009A3986">
        <w:rPr>
          <w:rFonts w:cs="Times New Roman"/>
        </w:rPr>
        <w:t>6) принятие решений о резервировании земельных участков для муниципальных нужд;</w:t>
      </w:r>
    </w:p>
    <w:p w14:paraId="47D753C7" w14:textId="77777777" w:rsidR="00CB1487" w:rsidRPr="009A3986" w:rsidRDefault="00CB1487" w:rsidP="00CB1487">
      <w:pPr>
        <w:tabs>
          <w:tab w:val="num" w:pos="-851"/>
          <w:tab w:val="left" w:pos="-426"/>
        </w:tabs>
        <w:ind w:firstLine="709"/>
        <w:contextualSpacing/>
        <w:jc w:val="both"/>
        <w:rPr>
          <w:rFonts w:cs="Times New Roman"/>
        </w:rPr>
      </w:pPr>
      <w:r w:rsidRPr="009A3986">
        <w:rPr>
          <w:rFonts w:cs="Times New Roman"/>
        </w:rPr>
        <w:t>7) принятие решений о предоставлении земельных участков из состава земель, находящихся в муниципальной собственности и земельных участков собственность на которые не разграничена;</w:t>
      </w:r>
    </w:p>
    <w:p w14:paraId="2AB5C7D2" w14:textId="77777777" w:rsidR="00CB1487" w:rsidRPr="009A3986" w:rsidRDefault="00CB1487" w:rsidP="00CB1487">
      <w:pPr>
        <w:tabs>
          <w:tab w:val="num" w:pos="-851"/>
          <w:tab w:val="left" w:pos="-426"/>
        </w:tabs>
        <w:ind w:firstLine="709"/>
        <w:contextualSpacing/>
        <w:jc w:val="both"/>
        <w:rPr>
          <w:rFonts w:cs="Times New Roman"/>
        </w:rPr>
      </w:pPr>
      <w:r w:rsidRPr="009A3986">
        <w:rPr>
          <w:rFonts w:cs="Times New Roman"/>
        </w:rPr>
        <w:t>8) принятие решений об изъятии земельных участков для муниципальных нужд;</w:t>
      </w:r>
    </w:p>
    <w:p w14:paraId="1ABF848E" w14:textId="77777777" w:rsidR="00CB1487" w:rsidRPr="009A3986" w:rsidRDefault="00CB1487" w:rsidP="00CB1487">
      <w:pPr>
        <w:tabs>
          <w:tab w:val="num" w:pos="-851"/>
          <w:tab w:val="left" w:pos="-426"/>
        </w:tabs>
        <w:ind w:firstLine="709"/>
        <w:contextualSpacing/>
        <w:jc w:val="both"/>
        <w:rPr>
          <w:rFonts w:cs="Times New Roman"/>
        </w:rPr>
      </w:pPr>
      <w:r w:rsidRPr="009A3986">
        <w:rPr>
          <w:rFonts w:cs="Times New Roman"/>
        </w:rPr>
        <w:t>9) иные вопросы землепользования и застройки, не относящиеся к ведению Совета.</w:t>
      </w:r>
    </w:p>
    <w:p w14:paraId="404CF714" w14:textId="77777777" w:rsidR="00D072C6" w:rsidRPr="003B198F" w:rsidRDefault="00D072C6" w:rsidP="00D072C6">
      <w:pPr>
        <w:pStyle w:val="39"/>
      </w:pPr>
      <w:bookmarkStart w:id="84" w:name="_Toc184910601"/>
      <w:r w:rsidRPr="003B198F">
        <w:t>Статья 1</w:t>
      </w:r>
      <w:r w:rsidR="00C8789B">
        <w:t>1</w:t>
      </w:r>
      <w:r w:rsidR="009070AA">
        <w:t>.1</w:t>
      </w:r>
      <w:r w:rsidRPr="003B198F">
        <w:t xml:space="preserve">. </w:t>
      </w:r>
      <w:r w:rsidRPr="00D072C6">
        <w:t>Резервирование земель для государственных или муниципальных нужд</w:t>
      </w:r>
      <w:bookmarkEnd w:id="82"/>
      <w:bookmarkEnd w:id="83"/>
      <w:bookmarkEnd w:id="84"/>
    </w:p>
    <w:p w14:paraId="63AF9CA5" w14:textId="77777777" w:rsidR="00D072C6" w:rsidRPr="00D072C6" w:rsidRDefault="00D072C6" w:rsidP="00D072C6">
      <w:pPr>
        <w:tabs>
          <w:tab w:val="num" w:pos="-851"/>
          <w:tab w:val="left" w:pos="-426"/>
        </w:tabs>
        <w:ind w:firstLine="709"/>
        <w:contextualSpacing/>
        <w:jc w:val="both"/>
        <w:rPr>
          <w:rFonts w:cs="Times New Roman"/>
        </w:rPr>
      </w:pPr>
      <w:r w:rsidRPr="00D072C6">
        <w:rPr>
          <w:rFonts w:cs="Times New Roman"/>
        </w:rPr>
        <w:t>1. Резервирование земель для государственных или муниципальных нужд осуществляется в случаях, предусмотренных</w:t>
      </w:r>
      <w:r w:rsidR="00CE5B63">
        <w:rPr>
          <w:rFonts w:cs="Times New Roman"/>
        </w:rPr>
        <w:t xml:space="preserve"> </w:t>
      </w:r>
      <w:hyperlink r:id="rId30" w:history="1">
        <w:r w:rsidRPr="00D072C6">
          <w:rPr>
            <w:rFonts w:cs="Times New Roman"/>
          </w:rPr>
          <w:t>"Земельны</w:t>
        </w:r>
        <w:r w:rsidR="00CE5B63">
          <w:rPr>
            <w:rFonts w:cs="Times New Roman"/>
          </w:rPr>
          <w:t>м</w:t>
        </w:r>
        <w:r w:rsidRPr="00D072C6">
          <w:rPr>
            <w:rFonts w:cs="Times New Roman"/>
          </w:rPr>
          <w:t xml:space="preserve"> кодекс</w:t>
        </w:r>
        <w:r w:rsidR="00CE5B63">
          <w:rPr>
            <w:rFonts w:cs="Times New Roman"/>
          </w:rPr>
          <w:t>ом</w:t>
        </w:r>
        <w:r w:rsidRPr="00D072C6">
          <w:rPr>
            <w:rFonts w:cs="Times New Roman"/>
          </w:rPr>
          <w:t xml:space="preserve"> Российской Федерации"</w:t>
        </w:r>
      </w:hyperlink>
      <w:r w:rsidRPr="00D072C6">
        <w:rPr>
          <w:rFonts w:cs="Times New Roman"/>
        </w:rPr>
        <w:t>, а земель, находящихся в государственной или муниципальной собственности и не предоставленных гражданам и юридическим лицам, также в случаях, связанных с размещением объектов инженерной, транспортной и социальной инфраструктур, объектов обороны и безопасности, созданием особо охраняемых природных территорий, строительством водохранилищ и иных искусственных водных объектов, объектов инфраструктуры особой экономической зоны, предусмотренных планом обустройства и соответствующего материально-технического оснащения особой экономической зоны и прилегающей к ней территории. Резервирование земель может осуществляться также в отношении земельных участков, необходимых для целей недропользования.</w:t>
      </w:r>
    </w:p>
    <w:p w14:paraId="631952BC" w14:textId="77777777" w:rsidR="00D072C6" w:rsidRPr="00D072C6" w:rsidRDefault="00D072C6" w:rsidP="00D072C6">
      <w:pPr>
        <w:tabs>
          <w:tab w:val="num" w:pos="-851"/>
          <w:tab w:val="left" w:pos="-426"/>
        </w:tabs>
        <w:ind w:firstLine="709"/>
        <w:contextualSpacing/>
        <w:jc w:val="both"/>
        <w:rPr>
          <w:rFonts w:cs="Times New Roman"/>
        </w:rPr>
      </w:pPr>
      <w:bookmarkStart w:id="85" w:name="dst240"/>
      <w:bookmarkEnd w:id="85"/>
      <w:r w:rsidRPr="00D072C6">
        <w:rPr>
          <w:rFonts w:cs="Times New Roman"/>
        </w:rPr>
        <w:t>2. Резервирование земель допускается в установленных документацией по планировке территории зонах планируемого размещения объектов федерального значения, объектов регионального значения, объектов местного значения, в пределах территории, указанной в заявке высшего исполнительного органа государственной власти субъекта Российской Федерации, исполнительно-распорядительного органа муниципального образования на создание особой экономической зоны в соответствии с Федеральным</w:t>
      </w:r>
      <w:r w:rsidR="00FD6CBC">
        <w:rPr>
          <w:rFonts w:cs="Times New Roman"/>
        </w:rPr>
        <w:t xml:space="preserve"> </w:t>
      </w:r>
      <w:hyperlink r:id="rId31" w:anchor="dst0" w:history="1">
        <w:r w:rsidRPr="00D072C6">
          <w:rPr>
            <w:rFonts w:cs="Times New Roman"/>
          </w:rPr>
          <w:t>законом</w:t>
        </w:r>
      </w:hyperlink>
      <w:r w:rsidR="00FD6CBC">
        <w:rPr>
          <w:rFonts w:cs="Times New Roman"/>
        </w:rPr>
        <w:t xml:space="preserve"> </w:t>
      </w:r>
      <w:r w:rsidRPr="00D072C6">
        <w:rPr>
          <w:rFonts w:cs="Times New Roman"/>
        </w:rPr>
        <w:t>от 22 июля 2005 года N 116-ФЗ "Об особых экономических зонах в Российской Федерации", а также в пределах иных необходимых в соответствии с федеральными законами для обеспечения государственных или муниципальных нужд территорий.</w:t>
      </w:r>
    </w:p>
    <w:p w14:paraId="5D87EC9B" w14:textId="77777777" w:rsidR="00D072C6" w:rsidRPr="00D072C6" w:rsidRDefault="00D072C6" w:rsidP="00D072C6">
      <w:pPr>
        <w:tabs>
          <w:tab w:val="num" w:pos="-851"/>
          <w:tab w:val="left" w:pos="-426"/>
        </w:tabs>
        <w:ind w:firstLine="709"/>
        <w:contextualSpacing/>
        <w:jc w:val="both"/>
        <w:rPr>
          <w:rFonts w:cs="Times New Roman"/>
        </w:rPr>
      </w:pPr>
      <w:bookmarkStart w:id="86" w:name="dst1486"/>
      <w:bookmarkEnd w:id="86"/>
      <w:r w:rsidRPr="00D072C6">
        <w:rPr>
          <w:rFonts w:cs="Times New Roman"/>
        </w:rPr>
        <w:t>3. Земли для государственных или муниципальных нужд могут резервироваться на срок не более чем три года, а при резервировании земель, находящихся в государственной или муниципальной собственности и указанных в заявке высшего исполнительного органа государственной власти субъекта Российской Федерации, исполнительно-распорядительного органа муниципального образования на создание особой экономической зоны в соответствии с Федеральным</w:t>
      </w:r>
      <w:r w:rsidR="00FD6CBC">
        <w:rPr>
          <w:rFonts w:cs="Times New Roman"/>
        </w:rPr>
        <w:t xml:space="preserve"> </w:t>
      </w:r>
      <w:hyperlink r:id="rId32" w:anchor="dst100034" w:history="1">
        <w:r w:rsidRPr="00D072C6">
          <w:rPr>
            <w:rFonts w:cs="Times New Roman"/>
          </w:rPr>
          <w:t>законом</w:t>
        </w:r>
      </w:hyperlink>
      <w:r w:rsidR="00FD6CBC">
        <w:rPr>
          <w:rFonts w:cs="Times New Roman"/>
        </w:rPr>
        <w:t xml:space="preserve"> </w:t>
      </w:r>
      <w:r w:rsidRPr="00D072C6">
        <w:rPr>
          <w:rFonts w:cs="Times New Roman"/>
        </w:rPr>
        <w:t>от 22 июля 2005 года N 116-ФЗ "Об особых экономических зонах в Российской Федерации", на срок не более чем два года. Допускается резервирование земель, находящихся в государственной или муниципальной собственности и не предоставленных гражданам и юридическим лицам, для строительства и реконструкции объектов морского транспорта, внутреннего водного транспорта, железнодорожного транспорта, воздушного транспорта (в том числе объектов единой системы организации воздушного движения), транспортно-пересадочных узлов и метрополитена, строительства и реконструкции автомобильных дорог федерального значения, регионального значения, межмуниципального значения, местного значения и других линейных объектов государственного или муниципального значения на срок до двадцати лет.</w:t>
      </w:r>
    </w:p>
    <w:p w14:paraId="428CEF3E" w14:textId="77777777" w:rsidR="00D072C6" w:rsidRDefault="00D072C6" w:rsidP="00D072C6">
      <w:pPr>
        <w:tabs>
          <w:tab w:val="num" w:pos="-851"/>
          <w:tab w:val="left" w:pos="-426"/>
        </w:tabs>
        <w:ind w:firstLine="709"/>
        <w:contextualSpacing/>
        <w:jc w:val="both"/>
        <w:rPr>
          <w:rFonts w:cs="Times New Roman"/>
        </w:rPr>
      </w:pPr>
      <w:bookmarkStart w:id="87" w:name="dst101068"/>
      <w:bookmarkEnd w:id="87"/>
      <w:r w:rsidRPr="00D072C6">
        <w:rPr>
          <w:rFonts w:cs="Times New Roman"/>
        </w:rPr>
        <w:t>4.</w:t>
      </w:r>
      <w:r w:rsidR="00FD6CBC">
        <w:rPr>
          <w:rFonts w:cs="Times New Roman"/>
        </w:rPr>
        <w:t xml:space="preserve"> </w:t>
      </w:r>
      <w:hyperlink r:id="rId33" w:anchor="dst100013" w:history="1">
        <w:r w:rsidRPr="00D072C6">
          <w:rPr>
            <w:rFonts w:cs="Times New Roman"/>
          </w:rPr>
          <w:t>Порядок</w:t>
        </w:r>
      </w:hyperlink>
      <w:r w:rsidR="00FD6CBC">
        <w:rPr>
          <w:rFonts w:cs="Times New Roman"/>
        </w:rPr>
        <w:t xml:space="preserve"> </w:t>
      </w:r>
      <w:r w:rsidRPr="00D072C6">
        <w:rPr>
          <w:rFonts w:cs="Times New Roman"/>
        </w:rPr>
        <w:t>резервирования земель для государственных или муниципальных нужд определяется Правительством Российской Федерации.</w:t>
      </w:r>
    </w:p>
    <w:p w14:paraId="33C2FDCF" w14:textId="77777777" w:rsidR="00F77A21" w:rsidRDefault="00F77A21" w:rsidP="00D072C6">
      <w:pPr>
        <w:tabs>
          <w:tab w:val="num" w:pos="-851"/>
          <w:tab w:val="left" w:pos="-426"/>
        </w:tabs>
        <w:ind w:firstLine="709"/>
        <w:contextualSpacing/>
        <w:jc w:val="both"/>
        <w:rPr>
          <w:rFonts w:cs="Times New Roman"/>
        </w:rPr>
      </w:pPr>
      <w:r>
        <w:rPr>
          <w:rFonts w:cs="Times New Roman"/>
        </w:rPr>
        <w:t xml:space="preserve">5. </w:t>
      </w:r>
      <w:r w:rsidRPr="00F77A21">
        <w:rPr>
          <w:rFonts w:cs="Times New Roman"/>
        </w:rPr>
        <w:t>Основания изъятия земельных участков для государственных или муниципальных нужд</w:t>
      </w:r>
      <w:r>
        <w:rPr>
          <w:rFonts w:cs="Times New Roman"/>
        </w:rPr>
        <w:t>.</w:t>
      </w:r>
    </w:p>
    <w:p w14:paraId="5A8FB155" w14:textId="77777777" w:rsidR="00F77A21" w:rsidRPr="00F77A21" w:rsidRDefault="00F77A21" w:rsidP="00F77A21">
      <w:pPr>
        <w:tabs>
          <w:tab w:val="num" w:pos="-851"/>
          <w:tab w:val="left" w:pos="-426"/>
        </w:tabs>
        <w:ind w:firstLine="709"/>
        <w:contextualSpacing/>
        <w:jc w:val="both"/>
        <w:rPr>
          <w:rFonts w:cs="Times New Roman"/>
        </w:rPr>
      </w:pPr>
      <w:r w:rsidRPr="00F77A21">
        <w:rPr>
          <w:rFonts w:cs="Times New Roman"/>
        </w:rPr>
        <w:t>Изъятие земельных участков для государственных или муниципальных нужд осуществляется в исключительных случаях по основаниям, связанным с:</w:t>
      </w:r>
    </w:p>
    <w:p w14:paraId="5593007D" w14:textId="77777777" w:rsidR="00F77A21" w:rsidRPr="00F77A21" w:rsidRDefault="00F77A21" w:rsidP="00F77A21">
      <w:pPr>
        <w:tabs>
          <w:tab w:val="num" w:pos="-851"/>
          <w:tab w:val="left" w:pos="-426"/>
        </w:tabs>
        <w:ind w:firstLine="709"/>
        <w:contextualSpacing/>
        <w:jc w:val="both"/>
        <w:rPr>
          <w:rFonts w:cs="Times New Roman"/>
        </w:rPr>
      </w:pPr>
      <w:bookmarkStart w:id="88" w:name="dst1266"/>
      <w:bookmarkEnd w:id="88"/>
      <w:r w:rsidRPr="00F77A21">
        <w:rPr>
          <w:rFonts w:cs="Times New Roman"/>
        </w:rPr>
        <w:t>1) выполнением международных договоров Российской Федерации;</w:t>
      </w:r>
    </w:p>
    <w:p w14:paraId="0386A9DC" w14:textId="77777777" w:rsidR="00F77A21" w:rsidRPr="00F77A21" w:rsidRDefault="00F77A21" w:rsidP="00F77A21">
      <w:pPr>
        <w:tabs>
          <w:tab w:val="num" w:pos="-851"/>
          <w:tab w:val="left" w:pos="-426"/>
        </w:tabs>
        <w:ind w:firstLine="709"/>
        <w:contextualSpacing/>
        <w:jc w:val="both"/>
        <w:rPr>
          <w:rFonts w:cs="Times New Roman"/>
        </w:rPr>
      </w:pPr>
      <w:bookmarkStart w:id="89" w:name="dst1267"/>
      <w:bookmarkEnd w:id="89"/>
      <w:r w:rsidRPr="00F77A21">
        <w:rPr>
          <w:rFonts w:cs="Times New Roman"/>
        </w:rPr>
        <w:t>2) строительством, реконструкцией следующих объектов государственного значения (объектов федерального значения, объектов регионального значения) или объектов местного значения при отсутствии других возможных вариантов строительства, реконструкции этих объектов:</w:t>
      </w:r>
    </w:p>
    <w:p w14:paraId="602F065B" w14:textId="77777777" w:rsidR="00F77A21" w:rsidRPr="00F77A21" w:rsidRDefault="00F77A21" w:rsidP="00F77A21">
      <w:pPr>
        <w:tabs>
          <w:tab w:val="num" w:pos="-851"/>
          <w:tab w:val="left" w:pos="-426"/>
        </w:tabs>
        <w:ind w:firstLine="709"/>
        <w:contextualSpacing/>
        <w:jc w:val="both"/>
        <w:rPr>
          <w:rFonts w:cs="Times New Roman"/>
        </w:rPr>
      </w:pPr>
      <w:bookmarkStart w:id="90" w:name="dst1268"/>
      <w:bookmarkEnd w:id="90"/>
      <w:r w:rsidRPr="00F77A21">
        <w:rPr>
          <w:rFonts w:cs="Times New Roman"/>
        </w:rPr>
        <w:t>объекты федеральных энергетических систем и объекты энергетических систем регионального значения;</w:t>
      </w:r>
    </w:p>
    <w:p w14:paraId="0713BC0F" w14:textId="77777777" w:rsidR="00F77A21" w:rsidRPr="00F77A21" w:rsidRDefault="00F77A21" w:rsidP="00F77A21">
      <w:pPr>
        <w:tabs>
          <w:tab w:val="num" w:pos="-851"/>
          <w:tab w:val="left" w:pos="-426"/>
        </w:tabs>
        <w:ind w:firstLine="709"/>
        <w:contextualSpacing/>
        <w:jc w:val="both"/>
        <w:rPr>
          <w:rFonts w:cs="Times New Roman"/>
        </w:rPr>
      </w:pPr>
      <w:bookmarkStart w:id="91" w:name="dst1269"/>
      <w:bookmarkEnd w:id="91"/>
      <w:r w:rsidRPr="00F77A21">
        <w:rPr>
          <w:rFonts w:cs="Times New Roman"/>
        </w:rPr>
        <w:t>объекты использования атомной энергии;</w:t>
      </w:r>
    </w:p>
    <w:p w14:paraId="1B224D9D" w14:textId="77777777" w:rsidR="00F77A21" w:rsidRPr="00F77A21" w:rsidRDefault="00F77A21" w:rsidP="00F77A21">
      <w:pPr>
        <w:tabs>
          <w:tab w:val="num" w:pos="-851"/>
          <w:tab w:val="left" w:pos="-426"/>
        </w:tabs>
        <w:ind w:firstLine="709"/>
        <w:contextualSpacing/>
        <w:jc w:val="both"/>
        <w:rPr>
          <w:rFonts w:cs="Times New Roman"/>
        </w:rPr>
      </w:pPr>
      <w:bookmarkStart w:id="92" w:name="dst1270"/>
      <w:bookmarkEnd w:id="92"/>
      <w:r w:rsidRPr="00F77A21">
        <w:rPr>
          <w:rFonts w:cs="Times New Roman"/>
        </w:rPr>
        <w:t>объекты обороны страны и безопасности государства, в том числе инженерно-технические сооружения, линии связи и коммуникации, возведенные в интересах защиты и охраны Государственной границы Российской Федерации;</w:t>
      </w:r>
    </w:p>
    <w:p w14:paraId="0E08426D" w14:textId="77777777" w:rsidR="00F77A21" w:rsidRPr="00F77A21" w:rsidRDefault="00F77A21" w:rsidP="00F77A21">
      <w:pPr>
        <w:tabs>
          <w:tab w:val="num" w:pos="-851"/>
          <w:tab w:val="left" w:pos="-426"/>
        </w:tabs>
        <w:ind w:firstLine="709"/>
        <w:contextualSpacing/>
        <w:jc w:val="both"/>
        <w:rPr>
          <w:rFonts w:cs="Times New Roman"/>
        </w:rPr>
      </w:pPr>
      <w:bookmarkStart w:id="93" w:name="dst1271"/>
      <w:bookmarkEnd w:id="93"/>
      <w:r w:rsidRPr="00F77A21">
        <w:rPr>
          <w:rFonts w:cs="Times New Roman"/>
        </w:rPr>
        <w:t>объекты федерального транспорта, объекты связи федерального значения, а также объекты транспорта, объекты связи регионального значения, объекты инфраструктуры железнодорожного транспорта общего пользования;</w:t>
      </w:r>
    </w:p>
    <w:p w14:paraId="6DE90086" w14:textId="77777777" w:rsidR="00F77A21" w:rsidRPr="00F77A21" w:rsidRDefault="00F77A21" w:rsidP="00F77A21">
      <w:pPr>
        <w:tabs>
          <w:tab w:val="num" w:pos="-851"/>
          <w:tab w:val="left" w:pos="-426"/>
        </w:tabs>
        <w:ind w:firstLine="709"/>
        <w:contextualSpacing/>
        <w:jc w:val="both"/>
        <w:rPr>
          <w:rFonts w:cs="Times New Roman"/>
        </w:rPr>
      </w:pPr>
      <w:bookmarkStart w:id="94" w:name="dst1272"/>
      <w:bookmarkEnd w:id="94"/>
      <w:r w:rsidRPr="00F77A21">
        <w:rPr>
          <w:rFonts w:cs="Times New Roman"/>
        </w:rPr>
        <w:t>объекты, обеспечивающие космическую деятельность;</w:t>
      </w:r>
    </w:p>
    <w:p w14:paraId="1EC605F9" w14:textId="77777777" w:rsidR="00F77A21" w:rsidRPr="00F77A21" w:rsidRDefault="00F77A21" w:rsidP="00F77A21">
      <w:pPr>
        <w:tabs>
          <w:tab w:val="num" w:pos="-851"/>
          <w:tab w:val="left" w:pos="-426"/>
        </w:tabs>
        <w:ind w:firstLine="709"/>
        <w:contextualSpacing/>
        <w:jc w:val="both"/>
        <w:rPr>
          <w:rFonts w:cs="Times New Roman"/>
        </w:rPr>
      </w:pPr>
      <w:bookmarkStart w:id="95" w:name="dst1273"/>
      <w:bookmarkEnd w:id="95"/>
      <w:r w:rsidRPr="00F77A21">
        <w:rPr>
          <w:rFonts w:cs="Times New Roman"/>
        </w:rPr>
        <w:t>линейные объекты федерального и регионального значения, обеспечивающие деятельность субъектов естественных монополий;</w:t>
      </w:r>
    </w:p>
    <w:p w14:paraId="2DDFED83" w14:textId="77777777" w:rsidR="00F77A21" w:rsidRPr="00F77A21" w:rsidRDefault="00F77A21" w:rsidP="00F77A21">
      <w:pPr>
        <w:tabs>
          <w:tab w:val="num" w:pos="-851"/>
          <w:tab w:val="left" w:pos="-426"/>
        </w:tabs>
        <w:ind w:firstLine="709"/>
        <w:contextualSpacing/>
        <w:jc w:val="both"/>
        <w:rPr>
          <w:rFonts w:cs="Times New Roman"/>
        </w:rPr>
      </w:pPr>
      <w:bookmarkStart w:id="96" w:name="dst1274"/>
      <w:bookmarkEnd w:id="96"/>
      <w:r w:rsidRPr="00F77A21">
        <w:rPr>
          <w:rFonts w:cs="Times New Roman"/>
        </w:rPr>
        <w:t>объекты систем электро-, газоснабжения, объекты систем теплоснабжения, объекты централизованных систем горячего водоснабжения, холодного водоснабжения и (или) водоотведения федерального, регионального или местного значения;</w:t>
      </w:r>
    </w:p>
    <w:p w14:paraId="02A77C15" w14:textId="77777777" w:rsidR="00F77A21" w:rsidRDefault="00F77A21" w:rsidP="00F77A21">
      <w:pPr>
        <w:tabs>
          <w:tab w:val="num" w:pos="-851"/>
          <w:tab w:val="left" w:pos="-426"/>
        </w:tabs>
        <w:ind w:firstLine="709"/>
        <w:contextualSpacing/>
        <w:jc w:val="both"/>
        <w:rPr>
          <w:rFonts w:cs="Times New Roman"/>
        </w:rPr>
      </w:pPr>
      <w:bookmarkStart w:id="97" w:name="dst1275"/>
      <w:bookmarkEnd w:id="97"/>
      <w:r w:rsidRPr="00F77A21">
        <w:rPr>
          <w:rFonts w:cs="Times New Roman"/>
        </w:rPr>
        <w:t>автомобильные дороги федерального, регионального или межму</w:t>
      </w:r>
      <w:r w:rsidR="008F47A6">
        <w:rPr>
          <w:rFonts w:cs="Times New Roman"/>
        </w:rPr>
        <w:t>ниципального, местного значения.</w:t>
      </w:r>
    </w:p>
    <w:p w14:paraId="6E4FDBA9" w14:textId="77777777" w:rsidR="009070AA" w:rsidRDefault="009070AA" w:rsidP="009070AA">
      <w:pPr>
        <w:pStyle w:val="39"/>
      </w:pPr>
      <w:bookmarkStart w:id="98" w:name="_Toc13730442"/>
      <w:bookmarkStart w:id="99" w:name="_Toc13731580"/>
      <w:bookmarkStart w:id="100" w:name="_Toc184910602"/>
      <w:r w:rsidRPr="00277DA6">
        <w:t xml:space="preserve">Статья </w:t>
      </w:r>
      <w:r>
        <w:t>1</w:t>
      </w:r>
      <w:r w:rsidR="00C8789B">
        <w:t>1.</w:t>
      </w:r>
      <w:r>
        <w:t>2</w:t>
      </w:r>
      <w:r w:rsidRPr="00277DA6">
        <w:t>. Изъятие земельных участков для государственных или муниципальных нужд</w:t>
      </w:r>
      <w:bookmarkEnd w:id="98"/>
      <w:bookmarkEnd w:id="99"/>
      <w:bookmarkEnd w:id="100"/>
    </w:p>
    <w:p w14:paraId="08AADEC8" w14:textId="77777777" w:rsidR="009070AA" w:rsidRPr="009070AA" w:rsidRDefault="009070AA" w:rsidP="009070AA">
      <w:pPr>
        <w:pStyle w:val="ConsPlusNormal"/>
        <w:ind w:firstLine="709"/>
        <w:contextualSpacing/>
        <w:jc w:val="both"/>
        <w:rPr>
          <w:rFonts w:ascii="Times New Roman" w:hAnsi="Times New Roman" w:cs="Times New Roman"/>
          <w:sz w:val="24"/>
          <w:szCs w:val="24"/>
        </w:rPr>
      </w:pPr>
      <w:r w:rsidRPr="009070AA">
        <w:rPr>
          <w:rFonts w:ascii="Times New Roman" w:hAnsi="Times New Roman" w:cs="Times New Roman"/>
          <w:sz w:val="24"/>
          <w:szCs w:val="24"/>
        </w:rPr>
        <w:t>1. Изъятие земельных участков для государственных или муниципальных нужд осуществляется в исключительных случаях по основаниям, связанным с:</w:t>
      </w:r>
    </w:p>
    <w:p w14:paraId="1E3156EE" w14:textId="77777777" w:rsidR="009070AA" w:rsidRPr="009070AA" w:rsidRDefault="009070AA" w:rsidP="009070AA">
      <w:pPr>
        <w:pStyle w:val="ConsPlusNormal"/>
        <w:ind w:firstLine="709"/>
        <w:contextualSpacing/>
        <w:jc w:val="both"/>
        <w:rPr>
          <w:rFonts w:ascii="Times New Roman" w:hAnsi="Times New Roman" w:cs="Times New Roman"/>
          <w:sz w:val="24"/>
          <w:szCs w:val="24"/>
        </w:rPr>
      </w:pPr>
      <w:r w:rsidRPr="009070AA">
        <w:rPr>
          <w:rFonts w:ascii="Times New Roman" w:hAnsi="Times New Roman" w:cs="Times New Roman"/>
          <w:sz w:val="24"/>
          <w:szCs w:val="24"/>
        </w:rPr>
        <w:t>1) выполнением международных договоров Российской Федерации;</w:t>
      </w:r>
    </w:p>
    <w:p w14:paraId="65E0ABBF" w14:textId="77777777" w:rsidR="009070AA" w:rsidRPr="009070AA" w:rsidRDefault="009070AA" w:rsidP="009070AA">
      <w:pPr>
        <w:pStyle w:val="ConsPlusNormal"/>
        <w:ind w:firstLine="709"/>
        <w:contextualSpacing/>
        <w:jc w:val="both"/>
        <w:rPr>
          <w:rFonts w:ascii="Times New Roman" w:hAnsi="Times New Roman" w:cs="Times New Roman"/>
          <w:sz w:val="24"/>
          <w:szCs w:val="24"/>
        </w:rPr>
      </w:pPr>
      <w:r w:rsidRPr="009070AA">
        <w:rPr>
          <w:rFonts w:ascii="Times New Roman" w:hAnsi="Times New Roman" w:cs="Times New Roman"/>
          <w:sz w:val="24"/>
          <w:szCs w:val="24"/>
        </w:rPr>
        <w:t>2) строительством, реконструкцией следующих объектов государственного значения (объектов федерального значения, объектов регионального значения) или объектов местного значения при отсутствии других возможных вариантов строительства, реконструкции этих объектов:</w:t>
      </w:r>
    </w:p>
    <w:p w14:paraId="77299C92" w14:textId="77777777" w:rsidR="009070AA" w:rsidRPr="009070AA" w:rsidRDefault="009070AA" w:rsidP="009070AA">
      <w:pPr>
        <w:pStyle w:val="ConsPlusNormal"/>
        <w:ind w:firstLine="709"/>
        <w:contextualSpacing/>
        <w:jc w:val="both"/>
        <w:rPr>
          <w:rFonts w:ascii="Times New Roman" w:hAnsi="Times New Roman" w:cs="Times New Roman"/>
          <w:sz w:val="24"/>
          <w:szCs w:val="24"/>
        </w:rPr>
      </w:pPr>
      <w:r w:rsidRPr="009070AA">
        <w:rPr>
          <w:rFonts w:ascii="Times New Roman" w:hAnsi="Times New Roman" w:cs="Times New Roman"/>
          <w:sz w:val="24"/>
          <w:szCs w:val="24"/>
        </w:rPr>
        <w:t>объекты федеральных энергетических систем и объекты энергетических систем регионального значения;</w:t>
      </w:r>
    </w:p>
    <w:p w14:paraId="1268733F" w14:textId="77777777" w:rsidR="009070AA" w:rsidRPr="009070AA" w:rsidRDefault="009070AA" w:rsidP="009070AA">
      <w:pPr>
        <w:pStyle w:val="ConsPlusNormal"/>
        <w:ind w:firstLine="709"/>
        <w:contextualSpacing/>
        <w:jc w:val="both"/>
        <w:rPr>
          <w:rFonts w:ascii="Times New Roman" w:hAnsi="Times New Roman" w:cs="Times New Roman"/>
          <w:sz w:val="24"/>
          <w:szCs w:val="24"/>
        </w:rPr>
      </w:pPr>
      <w:r w:rsidRPr="009070AA">
        <w:rPr>
          <w:rFonts w:ascii="Times New Roman" w:hAnsi="Times New Roman" w:cs="Times New Roman"/>
          <w:sz w:val="24"/>
          <w:szCs w:val="24"/>
        </w:rPr>
        <w:t>объекты использования атомной энергии;</w:t>
      </w:r>
    </w:p>
    <w:p w14:paraId="4C19E212" w14:textId="77777777" w:rsidR="009070AA" w:rsidRPr="009070AA" w:rsidRDefault="009070AA" w:rsidP="009070AA">
      <w:pPr>
        <w:pStyle w:val="ConsPlusNormal"/>
        <w:ind w:firstLine="709"/>
        <w:contextualSpacing/>
        <w:jc w:val="both"/>
        <w:rPr>
          <w:rFonts w:ascii="Times New Roman" w:hAnsi="Times New Roman" w:cs="Times New Roman"/>
          <w:sz w:val="24"/>
          <w:szCs w:val="24"/>
        </w:rPr>
      </w:pPr>
      <w:r w:rsidRPr="009070AA">
        <w:rPr>
          <w:rFonts w:ascii="Times New Roman" w:hAnsi="Times New Roman" w:cs="Times New Roman"/>
          <w:sz w:val="24"/>
          <w:szCs w:val="24"/>
        </w:rPr>
        <w:t>объекты обороны страны и безопасности государства, в том числе инженерно-технические сооружения, линии связи и коммуникации, возведенные в интересах защиты и охраны Государственной границы Российской Федерации;</w:t>
      </w:r>
    </w:p>
    <w:p w14:paraId="1802B07F" w14:textId="77777777" w:rsidR="009070AA" w:rsidRPr="009070AA" w:rsidRDefault="009070AA" w:rsidP="009070AA">
      <w:pPr>
        <w:pStyle w:val="ConsPlusNormal"/>
        <w:ind w:firstLine="709"/>
        <w:contextualSpacing/>
        <w:jc w:val="both"/>
        <w:rPr>
          <w:rFonts w:ascii="Times New Roman" w:hAnsi="Times New Roman" w:cs="Times New Roman"/>
          <w:sz w:val="24"/>
          <w:szCs w:val="24"/>
        </w:rPr>
      </w:pPr>
      <w:r w:rsidRPr="009070AA">
        <w:rPr>
          <w:rFonts w:ascii="Times New Roman" w:hAnsi="Times New Roman" w:cs="Times New Roman"/>
          <w:sz w:val="24"/>
          <w:szCs w:val="24"/>
        </w:rPr>
        <w:t>объекты федерального транспорта, объекты связи федерального значения, а также объекты транспорта, объекты связи регионального значения, объекты инфраструктуры железнодорожного транспорта общего пользования;</w:t>
      </w:r>
    </w:p>
    <w:p w14:paraId="3A39B774" w14:textId="77777777" w:rsidR="009070AA" w:rsidRPr="009070AA" w:rsidRDefault="009070AA" w:rsidP="009070AA">
      <w:pPr>
        <w:pStyle w:val="ConsPlusNormal"/>
        <w:ind w:firstLine="709"/>
        <w:contextualSpacing/>
        <w:jc w:val="both"/>
        <w:rPr>
          <w:rFonts w:ascii="Times New Roman" w:hAnsi="Times New Roman" w:cs="Times New Roman"/>
          <w:sz w:val="24"/>
          <w:szCs w:val="24"/>
        </w:rPr>
      </w:pPr>
      <w:r w:rsidRPr="009070AA">
        <w:rPr>
          <w:rFonts w:ascii="Times New Roman" w:hAnsi="Times New Roman" w:cs="Times New Roman"/>
          <w:sz w:val="24"/>
          <w:szCs w:val="24"/>
        </w:rPr>
        <w:t>объекты, обеспечивающие космическую деятельность;</w:t>
      </w:r>
    </w:p>
    <w:p w14:paraId="533FA346" w14:textId="77777777" w:rsidR="009070AA" w:rsidRPr="009070AA" w:rsidRDefault="009070AA" w:rsidP="009070AA">
      <w:pPr>
        <w:pStyle w:val="ConsPlusNormal"/>
        <w:ind w:firstLine="709"/>
        <w:contextualSpacing/>
        <w:jc w:val="both"/>
        <w:rPr>
          <w:rFonts w:ascii="Times New Roman" w:hAnsi="Times New Roman" w:cs="Times New Roman"/>
          <w:sz w:val="24"/>
          <w:szCs w:val="24"/>
        </w:rPr>
      </w:pPr>
      <w:r w:rsidRPr="009070AA">
        <w:rPr>
          <w:rFonts w:ascii="Times New Roman" w:hAnsi="Times New Roman" w:cs="Times New Roman"/>
          <w:sz w:val="24"/>
          <w:szCs w:val="24"/>
        </w:rPr>
        <w:t>линейные объекты федерального и регионального значения, обеспечивающие деятельность субъектов естественных монополий;</w:t>
      </w:r>
    </w:p>
    <w:p w14:paraId="4B678EDE" w14:textId="77777777" w:rsidR="009070AA" w:rsidRPr="009070AA" w:rsidRDefault="009070AA" w:rsidP="009070AA">
      <w:pPr>
        <w:pStyle w:val="ConsPlusNormal"/>
        <w:ind w:firstLine="709"/>
        <w:contextualSpacing/>
        <w:jc w:val="both"/>
        <w:rPr>
          <w:rFonts w:ascii="Times New Roman" w:hAnsi="Times New Roman" w:cs="Times New Roman"/>
          <w:sz w:val="24"/>
          <w:szCs w:val="24"/>
        </w:rPr>
      </w:pPr>
      <w:r w:rsidRPr="009070AA">
        <w:rPr>
          <w:rFonts w:ascii="Times New Roman" w:hAnsi="Times New Roman" w:cs="Times New Roman"/>
          <w:sz w:val="24"/>
          <w:szCs w:val="24"/>
        </w:rPr>
        <w:t>объекты систем электро-, газоснабжения, объекты систем теплоснабжения, объекты централизованных систем горячего водоснабжения, холодного водоснабжения и (или) водоотведения федерального, регионального или местного значения;</w:t>
      </w:r>
    </w:p>
    <w:p w14:paraId="5EE0BDB4" w14:textId="77777777" w:rsidR="009070AA" w:rsidRPr="009070AA" w:rsidRDefault="009070AA" w:rsidP="009070AA">
      <w:pPr>
        <w:pStyle w:val="ConsPlusNormal"/>
        <w:ind w:firstLine="709"/>
        <w:contextualSpacing/>
        <w:jc w:val="both"/>
        <w:rPr>
          <w:rFonts w:ascii="Times New Roman" w:hAnsi="Times New Roman" w:cs="Times New Roman"/>
          <w:sz w:val="24"/>
          <w:szCs w:val="24"/>
        </w:rPr>
      </w:pPr>
      <w:r w:rsidRPr="009070AA">
        <w:rPr>
          <w:rFonts w:ascii="Times New Roman" w:hAnsi="Times New Roman" w:cs="Times New Roman"/>
          <w:sz w:val="24"/>
          <w:szCs w:val="24"/>
        </w:rPr>
        <w:t>автомобильные дороги федерального, регионального или межмуниципального, местного значения;</w:t>
      </w:r>
    </w:p>
    <w:p w14:paraId="6EDA812C" w14:textId="77777777" w:rsidR="009070AA" w:rsidRPr="009070AA" w:rsidRDefault="009070AA" w:rsidP="009070AA">
      <w:pPr>
        <w:pStyle w:val="ConsPlusNormal"/>
        <w:ind w:firstLine="709"/>
        <w:contextualSpacing/>
        <w:jc w:val="both"/>
        <w:rPr>
          <w:rFonts w:ascii="Times New Roman" w:hAnsi="Times New Roman" w:cs="Times New Roman"/>
          <w:sz w:val="24"/>
          <w:szCs w:val="24"/>
        </w:rPr>
      </w:pPr>
      <w:r w:rsidRPr="009070AA">
        <w:rPr>
          <w:rFonts w:ascii="Times New Roman" w:hAnsi="Times New Roman" w:cs="Times New Roman"/>
          <w:sz w:val="24"/>
          <w:szCs w:val="24"/>
        </w:rPr>
        <w:t>3) иными основаниями, предусмотренными федеральными законами.</w:t>
      </w:r>
    </w:p>
    <w:p w14:paraId="4F9A6C92" w14:textId="77777777" w:rsidR="009070AA" w:rsidRPr="009070AA" w:rsidRDefault="009070AA" w:rsidP="009070AA">
      <w:pPr>
        <w:pStyle w:val="ConsPlusNormal"/>
        <w:ind w:firstLine="709"/>
        <w:contextualSpacing/>
        <w:jc w:val="both"/>
        <w:rPr>
          <w:rFonts w:ascii="Times New Roman" w:hAnsi="Times New Roman" w:cs="Times New Roman"/>
          <w:sz w:val="24"/>
          <w:szCs w:val="24"/>
        </w:rPr>
      </w:pPr>
      <w:r w:rsidRPr="009070AA">
        <w:rPr>
          <w:rFonts w:ascii="Times New Roman" w:hAnsi="Times New Roman" w:cs="Times New Roman"/>
          <w:sz w:val="24"/>
          <w:szCs w:val="24"/>
        </w:rPr>
        <w:t>Изъятие земельного участка для государственных или муниципальных нужд осуществляется в порядке, предусмотренном главой VII.1 Земельного кодекса РФ.</w:t>
      </w:r>
    </w:p>
    <w:p w14:paraId="7243F2FB" w14:textId="77777777" w:rsidR="009070AA" w:rsidRPr="009070AA" w:rsidRDefault="009070AA" w:rsidP="009070AA">
      <w:pPr>
        <w:pStyle w:val="ConsPlusNormal"/>
        <w:ind w:firstLine="709"/>
        <w:contextualSpacing/>
        <w:jc w:val="both"/>
        <w:rPr>
          <w:rFonts w:ascii="Times New Roman" w:hAnsi="Times New Roman" w:cs="Times New Roman"/>
          <w:sz w:val="24"/>
          <w:szCs w:val="24"/>
        </w:rPr>
      </w:pPr>
      <w:r w:rsidRPr="009070AA">
        <w:rPr>
          <w:rFonts w:ascii="Times New Roman" w:hAnsi="Times New Roman" w:cs="Times New Roman"/>
          <w:sz w:val="24"/>
          <w:szCs w:val="24"/>
        </w:rPr>
        <w:t>2. В результате изъятия земельного участка для государственных или муниципальных нужд осуществляется:</w:t>
      </w:r>
    </w:p>
    <w:p w14:paraId="33CD6E23" w14:textId="77777777" w:rsidR="009070AA" w:rsidRPr="009070AA" w:rsidRDefault="009070AA" w:rsidP="009070AA">
      <w:pPr>
        <w:pStyle w:val="ConsPlusNormal"/>
        <w:ind w:firstLine="709"/>
        <w:contextualSpacing/>
        <w:jc w:val="both"/>
        <w:rPr>
          <w:rFonts w:ascii="Times New Roman" w:hAnsi="Times New Roman" w:cs="Times New Roman"/>
          <w:sz w:val="24"/>
          <w:szCs w:val="24"/>
        </w:rPr>
      </w:pPr>
      <w:r w:rsidRPr="009070AA">
        <w:rPr>
          <w:rFonts w:ascii="Times New Roman" w:hAnsi="Times New Roman" w:cs="Times New Roman"/>
          <w:sz w:val="24"/>
          <w:szCs w:val="24"/>
        </w:rPr>
        <w:t>1) прекращение права собственности гражданина или юридического лица на такой земельный участок;</w:t>
      </w:r>
    </w:p>
    <w:p w14:paraId="6B06FE5E" w14:textId="77777777" w:rsidR="009070AA" w:rsidRPr="009070AA" w:rsidRDefault="009070AA" w:rsidP="009070AA">
      <w:pPr>
        <w:pStyle w:val="ConsPlusNormal"/>
        <w:ind w:firstLine="709"/>
        <w:contextualSpacing/>
        <w:jc w:val="both"/>
        <w:rPr>
          <w:rFonts w:ascii="Times New Roman" w:hAnsi="Times New Roman" w:cs="Times New Roman"/>
          <w:sz w:val="24"/>
          <w:szCs w:val="24"/>
        </w:rPr>
      </w:pPr>
      <w:r w:rsidRPr="009070AA">
        <w:rPr>
          <w:rFonts w:ascii="Times New Roman" w:hAnsi="Times New Roman" w:cs="Times New Roman"/>
          <w:sz w:val="24"/>
          <w:szCs w:val="24"/>
        </w:rPr>
        <w:t>2) прекращение права постоянного (бессрочного) пользования, пожизненного наследуемого владения земельным участком, находящимся в государственной или муниципальной собственности;</w:t>
      </w:r>
    </w:p>
    <w:p w14:paraId="06594B32" w14:textId="77777777" w:rsidR="009070AA" w:rsidRPr="009070AA" w:rsidRDefault="009070AA" w:rsidP="009070AA">
      <w:pPr>
        <w:pStyle w:val="ConsPlusNormal"/>
        <w:ind w:firstLine="709"/>
        <w:contextualSpacing/>
        <w:jc w:val="both"/>
        <w:rPr>
          <w:rFonts w:ascii="Times New Roman" w:hAnsi="Times New Roman" w:cs="Times New Roman"/>
          <w:sz w:val="24"/>
          <w:szCs w:val="24"/>
        </w:rPr>
      </w:pPr>
      <w:r w:rsidRPr="009070AA">
        <w:rPr>
          <w:rFonts w:ascii="Times New Roman" w:hAnsi="Times New Roman" w:cs="Times New Roman"/>
          <w:sz w:val="24"/>
          <w:szCs w:val="24"/>
        </w:rPr>
        <w:t>3) досрочное прекращение договора аренды земельного участка, находящегося в государственной или муниципальной собственности, или договора безвозмездного пользования таким земельным участком.</w:t>
      </w:r>
    </w:p>
    <w:p w14:paraId="2AA67822" w14:textId="77777777" w:rsidR="009070AA" w:rsidRPr="009070AA" w:rsidRDefault="009070AA" w:rsidP="009070AA">
      <w:pPr>
        <w:pStyle w:val="ConsPlusNormal"/>
        <w:ind w:firstLine="709"/>
        <w:contextualSpacing/>
        <w:jc w:val="both"/>
        <w:rPr>
          <w:rFonts w:ascii="Times New Roman" w:hAnsi="Times New Roman" w:cs="Times New Roman"/>
          <w:sz w:val="24"/>
          <w:szCs w:val="24"/>
        </w:rPr>
      </w:pPr>
      <w:r w:rsidRPr="009070AA">
        <w:rPr>
          <w:rFonts w:ascii="Times New Roman" w:hAnsi="Times New Roman" w:cs="Times New Roman"/>
          <w:sz w:val="24"/>
          <w:szCs w:val="24"/>
        </w:rPr>
        <w:t>3. Решение об изъятии земельного участка для государственных или муниципальных нужд принимается федеральными органами исполнительной власти, органами исполнительной власти субъектов Российской Федерации или органами местного самоуправления, определяемыми в соответствии с земельным законодательством.</w:t>
      </w:r>
    </w:p>
    <w:p w14:paraId="4F5B8851" w14:textId="77777777" w:rsidR="009070AA" w:rsidRPr="009070AA" w:rsidRDefault="009070AA" w:rsidP="009070AA">
      <w:pPr>
        <w:pStyle w:val="ConsPlusNormal"/>
        <w:ind w:firstLine="709"/>
        <w:contextualSpacing/>
        <w:jc w:val="both"/>
        <w:rPr>
          <w:rFonts w:ascii="Times New Roman" w:hAnsi="Times New Roman" w:cs="Times New Roman"/>
          <w:sz w:val="24"/>
          <w:szCs w:val="24"/>
        </w:rPr>
      </w:pPr>
      <w:r w:rsidRPr="009070AA">
        <w:rPr>
          <w:rFonts w:ascii="Times New Roman" w:hAnsi="Times New Roman" w:cs="Times New Roman"/>
          <w:sz w:val="24"/>
          <w:szCs w:val="24"/>
        </w:rPr>
        <w:t>4. Со дня прекращения прав на изъятый земельный участок прежнего правообладателя прекращаются сервитут, залог, установленные в отношении такого земельного участка, а также договоры, заключенные данным правообладателем в отношении такого земельного участка. Сервитуты, установленные в отношении изъятого земельного участка, сохраняются в случае, если использование такого земельного участка на условиях сервитута не противоречит целям, для которых осуществляется изъятие земельного участка.</w:t>
      </w:r>
    </w:p>
    <w:p w14:paraId="05896EB6" w14:textId="77777777" w:rsidR="009070AA" w:rsidRPr="009070AA" w:rsidRDefault="009070AA" w:rsidP="009070AA">
      <w:pPr>
        <w:pStyle w:val="ConsPlusNormal"/>
        <w:ind w:firstLine="709"/>
        <w:contextualSpacing/>
        <w:jc w:val="both"/>
        <w:rPr>
          <w:rFonts w:ascii="Times New Roman" w:hAnsi="Times New Roman" w:cs="Times New Roman"/>
          <w:sz w:val="24"/>
          <w:szCs w:val="24"/>
        </w:rPr>
      </w:pPr>
      <w:r w:rsidRPr="009070AA">
        <w:rPr>
          <w:rFonts w:ascii="Times New Roman" w:hAnsi="Times New Roman" w:cs="Times New Roman"/>
          <w:sz w:val="24"/>
          <w:szCs w:val="24"/>
        </w:rPr>
        <w:t>В случае, если изъятие земельного участка для государственных или муниципальных нужд делает невозможным исполнение правообладателем земельного участка иных обязательств перед третьими лицами, в том числе обязательств, основанных на заключенных правообладателем земельного участка с такими лицами договорах, решение об изъятии земельного участка для государственных или муниципальных нужд является основанием для прекращения этих обязательств.</w:t>
      </w:r>
    </w:p>
    <w:p w14:paraId="0468E315" w14:textId="77777777" w:rsidR="009070AA" w:rsidRPr="009070AA" w:rsidRDefault="009070AA" w:rsidP="009070AA">
      <w:pPr>
        <w:pStyle w:val="ConsPlusNormal"/>
        <w:ind w:firstLine="709"/>
        <w:contextualSpacing/>
        <w:jc w:val="both"/>
        <w:rPr>
          <w:rFonts w:ascii="Times New Roman" w:hAnsi="Times New Roman" w:cs="Times New Roman"/>
          <w:sz w:val="24"/>
          <w:szCs w:val="24"/>
        </w:rPr>
      </w:pPr>
      <w:r w:rsidRPr="009070AA">
        <w:rPr>
          <w:rFonts w:ascii="Times New Roman" w:hAnsi="Times New Roman" w:cs="Times New Roman"/>
          <w:sz w:val="24"/>
          <w:szCs w:val="24"/>
        </w:rPr>
        <w:t>5. Правообладатель земельного участка должен быть уведомлен о принятом решении об изъятии земельного участка для государственных или муниципальных нужд в соответствии с земельным законодательством.</w:t>
      </w:r>
    </w:p>
    <w:p w14:paraId="46DC617D" w14:textId="77777777" w:rsidR="009070AA" w:rsidRPr="009070AA" w:rsidRDefault="009070AA" w:rsidP="009070AA">
      <w:pPr>
        <w:pStyle w:val="ConsPlusNormal"/>
        <w:ind w:firstLine="709"/>
        <w:contextualSpacing/>
        <w:jc w:val="both"/>
        <w:rPr>
          <w:rFonts w:ascii="Times New Roman" w:hAnsi="Times New Roman" w:cs="Times New Roman"/>
          <w:sz w:val="24"/>
          <w:szCs w:val="24"/>
        </w:rPr>
      </w:pPr>
      <w:r w:rsidRPr="009070AA">
        <w:rPr>
          <w:rFonts w:ascii="Times New Roman" w:hAnsi="Times New Roman" w:cs="Times New Roman"/>
          <w:sz w:val="24"/>
          <w:szCs w:val="24"/>
        </w:rPr>
        <w:t>6. Лица, права которых на земельный участок прекращаются в силу его изъятия для государственных или муниципальных нужд, до дня прекращения данных прав владеют, пользуются и распоряжаются в соответствии с законом таким земельным участком по своему усмотрению. При этом лица, указанные в настоящей статье, несут риск отнесения на них затрат и убытков, связанных со строительством, с реконструкцией зданий, сооружений, осуществлением неотделимых улучшений, со дня уведомления их о принятом решении об изъятии земельного участка для государственных или муниципальных нужд в соответствии с земельным законодательством.</w:t>
      </w:r>
    </w:p>
    <w:p w14:paraId="0F94CF7B" w14:textId="77777777" w:rsidR="009070AA" w:rsidRPr="009070AA" w:rsidRDefault="009070AA" w:rsidP="009070AA">
      <w:pPr>
        <w:pStyle w:val="ConsPlusNormal"/>
        <w:ind w:firstLine="709"/>
        <w:contextualSpacing/>
        <w:jc w:val="both"/>
        <w:rPr>
          <w:rFonts w:ascii="Times New Roman" w:hAnsi="Times New Roman" w:cs="Times New Roman"/>
          <w:sz w:val="24"/>
          <w:szCs w:val="24"/>
        </w:rPr>
      </w:pPr>
      <w:r w:rsidRPr="009070AA">
        <w:rPr>
          <w:rFonts w:ascii="Times New Roman" w:hAnsi="Times New Roman" w:cs="Times New Roman"/>
          <w:sz w:val="24"/>
          <w:szCs w:val="24"/>
        </w:rPr>
        <w:t>7. За земельный участок, изымаемый для государственных или муниципальных нужд, его правообладателю предоставляется возмещение.</w:t>
      </w:r>
    </w:p>
    <w:p w14:paraId="5AE857B5" w14:textId="77777777" w:rsidR="009070AA" w:rsidRPr="009070AA" w:rsidRDefault="009070AA" w:rsidP="009070AA">
      <w:pPr>
        <w:pStyle w:val="ConsPlusNormal"/>
        <w:ind w:firstLine="709"/>
        <w:contextualSpacing/>
        <w:jc w:val="both"/>
        <w:rPr>
          <w:rFonts w:ascii="Times New Roman" w:hAnsi="Times New Roman" w:cs="Times New Roman"/>
          <w:sz w:val="24"/>
          <w:szCs w:val="24"/>
        </w:rPr>
      </w:pPr>
      <w:r w:rsidRPr="009070AA">
        <w:rPr>
          <w:rFonts w:ascii="Times New Roman" w:hAnsi="Times New Roman" w:cs="Times New Roman"/>
          <w:sz w:val="24"/>
          <w:szCs w:val="24"/>
        </w:rPr>
        <w:t>8. При определении размера возмещения при изъятии земельного участка для государственных или муниципальных нужд в него включаются рыночная стоимость земельного участка, право собственности на который подлежит прекращению, или рыночная стоимость иных прав на земельный участок, подлежащих прекращению, и убытки, причиненные изъятием такого земельного участка, в том числе упущенная выгода, и определяемые в соответствии с федеральным законодательством.</w:t>
      </w:r>
    </w:p>
    <w:p w14:paraId="1E79932C" w14:textId="77777777" w:rsidR="009070AA" w:rsidRPr="009070AA" w:rsidRDefault="009070AA" w:rsidP="009070AA">
      <w:pPr>
        <w:pStyle w:val="ConsPlusNormal"/>
        <w:ind w:firstLine="709"/>
        <w:contextualSpacing/>
        <w:jc w:val="both"/>
        <w:rPr>
          <w:rFonts w:ascii="Times New Roman" w:hAnsi="Times New Roman" w:cs="Times New Roman"/>
          <w:sz w:val="24"/>
          <w:szCs w:val="24"/>
        </w:rPr>
      </w:pPr>
      <w:r w:rsidRPr="009070AA">
        <w:rPr>
          <w:rFonts w:ascii="Times New Roman" w:hAnsi="Times New Roman" w:cs="Times New Roman"/>
          <w:sz w:val="24"/>
          <w:szCs w:val="24"/>
        </w:rPr>
        <w:t>В случае, если одновременно с изъятием земельного участка для государственных или муниципальных нужд осуществляется изъятие расположенных на таком земельном участке и принадлежащих правообладателю данного земельного участка объектов недвижимого имущества, в возмещение за изымаемое имущество включается рыночная стоимость объектов недвижимого имущества, право собственности на которые подлежит прекращению, или рыночная стоимость иных прав на объекты недвижимого имущества, подлежащих прекращению.</w:t>
      </w:r>
    </w:p>
    <w:p w14:paraId="390FBF59" w14:textId="77777777" w:rsidR="009070AA" w:rsidRPr="009070AA" w:rsidRDefault="009070AA" w:rsidP="009070AA">
      <w:pPr>
        <w:pStyle w:val="ConsPlusNormal"/>
        <w:ind w:firstLine="709"/>
        <w:contextualSpacing/>
        <w:jc w:val="both"/>
        <w:rPr>
          <w:rFonts w:ascii="Times New Roman" w:hAnsi="Times New Roman" w:cs="Times New Roman"/>
          <w:sz w:val="24"/>
          <w:szCs w:val="24"/>
        </w:rPr>
      </w:pPr>
      <w:r w:rsidRPr="009070AA">
        <w:rPr>
          <w:rFonts w:ascii="Times New Roman" w:hAnsi="Times New Roman" w:cs="Times New Roman"/>
          <w:sz w:val="24"/>
          <w:szCs w:val="24"/>
        </w:rPr>
        <w:t>9. При наличии согласия лица, у которого изымается земельный участок, в соглашении об изъятии может быть предусмотрено предоставление этому лицу иного земельного участка и (или) иного недвижимого имущества на условиях и в порядке, которые определены законодательством, с зачетом стоимости такого земельного участка и (или) иного недвижимого имущества или прав на них в размер возмещения за изымаемый земельный участок.</w:t>
      </w:r>
    </w:p>
    <w:p w14:paraId="2C2C944C" w14:textId="77777777" w:rsidR="009070AA" w:rsidRPr="009070AA" w:rsidRDefault="009070AA" w:rsidP="009070AA">
      <w:pPr>
        <w:pStyle w:val="ConsPlusNormal"/>
        <w:ind w:firstLine="709"/>
        <w:contextualSpacing/>
        <w:jc w:val="both"/>
        <w:rPr>
          <w:rFonts w:ascii="Times New Roman" w:hAnsi="Times New Roman" w:cs="Times New Roman"/>
          <w:sz w:val="24"/>
          <w:szCs w:val="24"/>
        </w:rPr>
      </w:pPr>
      <w:r w:rsidRPr="009070AA">
        <w:rPr>
          <w:rFonts w:ascii="Times New Roman" w:hAnsi="Times New Roman" w:cs="Times New Roman"/>
          <w:sz w:val="24"/>
          <w:szCs w:val="24"/>
        </w:rPr>
        <w:t>10. Принудительное изъятие земельного участка для государственных или муниципальных нужд допускается при условии предварительного и равноценного возмещения.</w:t>
      </w:r>
    </w:p>
    <w:p w14:paraId="4541EEB7" w14:textId="77777777" w:rsidR="009070AA" w:rsidRPr="009070AA" w:rsidRDefault="009070AA" w:rsidP="009070AA">
      <w:pPr>
        <w:pStyle w:val="ConsPlusNormal"/>
        <w:ind w:firstLine="709"/>
        <w:contextualSpacing/>
        <w:jc w:val="both"/>
        <w:rPr>
          <w:rFonts w:ascii="Times New Roman" w:hAnsi="Times New Roman" w:cs="Times New Roman"/>
          <w:sz w:val="24"/>
          <w:szCs w:val="24"/>
        </w:rPr>
      </w:pPr>
      <w:r w:rsidRPr="009070AA">
        <w:rPr>
          <w:rFonts w:ascii="Times New Roman" w:hAnsi="Times New Roman" w:cs="Times New Roman"/>
          <w:sz w:val="24"/>
          <w:szCs w:val="24"/>
        </w:rPr>
        <w:t>11. За земельный участок, изымаемый для государственных или муниципальных нужд, его правообладателю предоставляется возмещение.</w:t>
      </w:r>
    </w:p>
    <w:p w14:paraId="0D6FCAC9" w14:textId="77777777" w:rsidR="009070AA" w:rsidRPr="009070AA" w:rsidRDefault="009070AA" w:rsidP="009070AA">
      <w:pPr>
        <w:pStyle w:val="ConsPlusNormal"/>
        <w:ind w:firstLine="709"/>
        <w:contextualSpacing/>
        <w:jc w:val="both"/>
        <w:rPr>
          <w:rFonts w:ascii="Times New Roman" w:hAnsi="Times New Roman" w:cs="Times New Roman"/>
          <w:sz w:val="24"/>
          <w:szCs w:val="24"/>
        </w:rPr>
      </w:pPr>
      <w:r w:rsidRPr="009070AA">
        <w:rPr>
          <w:rFonts w:ascii="Times New Roman" w:hAnsi="Times New Roman" w:cs="Times New Roman"/>
          <w:sz w:val="24"/>
          <w:szCs w:val="24"/>
        </w:rPr>
        <w:t>12. При определении размера возмещения при изъятии земельного участка для государственных или муниципальных нужд в него включаются рыночная стоимость земельного участка, право собственности на который подлежит прекращению, или рыночная стоимость иных прав на земельный участок, подлежащих прекращению, и убытки, причиненные изъятием такого земельного участка, в том числе упущенная выгода, и определяемые в соответствии с федеральным законодательством.</w:t>
      </w:r>
    </w:p>
    <w:p w14:paraId="14C32E81" w14:textId="77777777" w:rsidR="009070AA" w:rsidRPr="009070AA" w:rsidRDefault="009070AA" w:rsidP="009070AA">
      <w:pPr>
        <w:pStyle w:val="ConsPlusNormal"/>
        <w:ind w:firstLine="709"/>
        <w:contextualSpacing/>
        <w:jc w:val="both"/>
        <w:rPr>
          <w:rFonts w:ascii="Times New Roman" w:hAnsi="Times New Roman" w:cs="Times New Roman"/>
          <w:sz w:val="24"/>
          <w:szCs w:val="24"/>
        </w:rPr>
      </w:pPr>
      <w:r w:rsidRPr="009070AA">
        <w:rPr>
          <w:rFonts w:ascii="Times New Roman" w:hAnsi="Times New Roman" w:cs="Times New Roman"/>
          <w:sz w:val="24"/>
          <w:szCs w:val="24"/>
        </w:rPr>
        <w:t>В случае, если одновременно с изъятием земельного участка для государственных или муниципальных нужд осуществляется изъятие расположенных на таком земельном участке и принадлежащих правообладателю данного земельного участка объектов недвижимого имущества, в возмещение за изымаемое имущество включается рыночная стоимость объектов недвижимого имущества, право собственности на которые подлежит прекращению, или рыночная стоимость иных прав на объекты недвижимого имущества, подлежащих прекращению.</w:t>
      </w:r>
    </w:p>
    <w:p w14:paraId="1EDBC828" w14:textId="77777777" w:rsidR="009070AA" w:rsidRPr="009070AA" w:rsidRDefault="009070AA" w:rsidP="009070AA">
      <w:pPr>
        <w:pStyle w:val="ConsPlusNormal"/>
        <w:ind w:firstLine="709"/>
        <w:contextualSpacing/>
        <w:jc w:val="both"/>
        <w:rPr>
          <w:rFonts w:ascii="Times New Roman" w:hAnsi="Times New Roman" w:cs="Times New Roman"/>
          <w:sz w:val="24"/>
          <w:szCs w:val="24"/>
        </w:rPr>
      </w:pPr>
      <w:r w:rsidRPr="009070AA">
        <w:rPr>
          <w:rFonts w:ascii="Times New Roman" w:hAnsi="Times New Roman" w:cs="Times New Roman"/>
          <w:sz w:val="24"/>
          <w:szCs w:val="24"/>
        </w:rPr>
        <w:t>13. При наличии согласия лица, у которого изымается земельный участок, в соглашении об изъятии может быть предусмотрено предоставление этому лицу иного земельного участка и (или) иного недвижимого имущества на условиях и в порядке, которые определены законодательством, с зачетом стоимости такого земельного участка и (или) иного недвижимого имущества или прав на них в размер возмещения за изымаемый земельный участок.</w:t>
      </w:r>
    </w:p>
    <w:p w14:paraId="709A7055" w14:textId="77777777" w:rsidR="009070AA" w:rsidRPr="009070AA" w:rsidRDefault="009070AA" w:rsidP="009070AA">
      <w:pPr>
        <w:pStyle w:val="ConsPlusNormal"/>
        <w:ind w:firstLine="709"/>
        <w:contextualSpacing/>
        <w:jc w:val="both"/>
        <w:rPr>
          <w:rFonts w:ascii="Times New Roman" w:hAnsi="Times New Roman" w:cs="Times New Roman"/>
          <w:sz w:val="24"/>
          <w:szCs w:val="24"/>
        </w:rPr>
      </w:pPr>
      <w:r w:rsidRPr="009070AA">
        <w:rPr>
          <w:rFonts w:ascii="Times New Roman" w:hAnsi="Times New Roman" w:cs="Times New Roman"/>
          <w:sz w:val="24"/>
          <w:szCs w:val="24"/>
        </w:rPr>
        <w:t>14. Принудительное изъятие земельного участка для государственных или муниципальных нужд допускается при условии предварительного и равноценного возмещения.</w:t>
      </w:r>
    </w:p>
    <w:p w14:paraId="6FD469DB" w14:textId="77777777" w:rsidR="009070AA" w:rsidRPr="009070AA" w:rsidRDefault="009070AA" w:rsidP="009070AA">
      <w:pPr>
        <w:pStyle w:val="ConsPlusNormal"/>
        <w:ind w:firstLine="709"/>
        <w:contextualSpacing/>
        <w:jc w:val="both"/>
        <w:rPr>
          <w:rFonts w:ascii="Times New Roman" w:hAnsi="Times New Roman" w:cs="Times New Roman"/>
          <w:sz w:val="24"/>
          <w:szCs w:val="24"/>
        </w:rPr>
      </w:pPr>
      <w:r w:rsidRPr="009070AA">
        <w:rPr>
          <w:rFonts w:ascii="Times New Roman" w:hAnsi="Times New Roman" w:cs="Times New Roman"/>
          <w:sz w:val="24"/>
          <w:szCs w:val="24"/>
        </w:rPr>
        <w:t>15. Если правообладатель изымаемого земельного участка не заключил соглашение об изъятии, в том числе по причине несогласия с решением об изъятии у него земельного участка, допускается принудительное изъятие земельного участка для государственных или муниципальных нужд.</w:t>
      </w:r>
    </w:p>
    <w:p w14:paraId="42EDF5DD" w14:textId="77777777" w:rsidR="009070AA" w:rsidRDefault="009070AA" w:rsidP="009070AA">
      <w:pPr>
        <w:pStyle w:val="ConsPlusNormal"/>
        <w:ind w:firstLine="709"/>
        <w:contextualSpacing/>
        <w:jc w:val="both"/>
        <w:rPr>
          <w:rFonts w:ascii="Times New Roman" w:hAnsi="Times New Roman" w:cs="Times New Roman"/>
          <w:sz w:val="24"/>
          <w:szCs w:val="24"/>
        </w:rPr>
      </w:pPr>
      <w:r w:rsidRPr="009070AA">
        <w:rPr>
          <w:rFonts w:ascii="Times New Roman" w:hAnsi="Times New Roman" w:cs="Times New Roman"/>
          <w:sz w:val="24"/>
          <w:szCs w:val="24"/>
        </w:rPr>
        <w:t>16. Принудительное изъятие земельного участка для государственных или муниципальных нужд осуществляется по решению суда. Иск о принудительном изъятии земельного участка для государственных или муниципальных нужд может быть предъявлен в суд в течение срока действия решения об изъятии земельного участка для государственных или муниципальных нужд. При этом указанный иск не может быть подан ранее чем до истечения девяноста дней со дня получения правообладателем такого земельного участка проекта соглашения об изъятии.</w:t>
      </w:r>
    </w:p>
    <w:p w14:paraId="3DFDEA24" w14:textId="77777777" w:rsidR="009070AA" w:rsidRDefault="009070AA" w:rsidP="009070AA">
      <w:pPr>
        <w:pStyle w:val="39"/>
      </w:pPr>
      <w:bookmarkStart w:id="101" w:name="_Toc13730443"/>
      <w:bookmarkStart w:id="102" w:name="_Toc13731581"/>
      <w:bookmarkStart w:id="103" w:name="_Toc184910603"/>
      <w:r w:rsidRPr="00277DA6">
        <w:t xml:space="preserve">Статья </w:t>
      </w:r>
      <w:r>
        <w:t>1</w:t>
      </w:r>
      <w:r w:rsidR="00C8789B">
        <w:t>2</w:t>
      </w:r>
      <w:r w:rsidRPr="00277DA6">
        <w:t>. Право ограниченного пользования чужим земельным участком (сервитут)</w:t>
      </w:r>
      <w:bookmarkEnd w:id="101"/>
      <w:bookmarkEnd w:id="102"/>
      <w:bookmarkEnd w:id="103"/>
    </w:p>
    <w:p w14:paraId="510C2C29" w14:textId="61BEFA74" w:rsidR="009070AA" w:rsidRPr="009070AA" w:rsidRDefault="009070AA" w:rsidP="009070AA">
      <w:pPr>
        <w:pStyle w:val="ConsPlusNormal"/>
        <w:ind w:firstLine="709"/>
        <w:contextualSpacing/>
        <w:jc w:val="both"/>
        <w:rPr>
          <w:rFonts w:ascii="Times New Roman" w:hAnsi="Times New Roman" w:cs="Times New Roman"/>
          <w:sz w:val="24"/>
          <w:szCs w:val="24"/>
        </w:rPr>
      </w:pPr>
      <w:r w:rsidRPr="009070AA">
        <w:rPr>
          <w:rFonts w:ascii="Times New Roman" w:hAnsi="Times New Roman" w:cs="Times New Roman"/>
          <w:sz w:val="24"/>
          <w:szCs w:val="24"/>
        </w:rPr>
        <w:t xml:space="preserve">1. Под публичным сервитутом понимается право ограниченного пользования чужим земельным участком, установленное для обеспечения интересов государства, местного самоуправления или населения муниципального образования </w:t>
      </w:r>
      <w:r w:rsidR="008D1023">
        <w:rPr>
          <w:rFonts w:ascii="Times New Roman" w:hAnsi="Times New Roman" w:cs="Times New Roman"/>
          <w:sz w:val="24"/>
          <w:szCs w:val="24"/>
        </w:rPr>
        <w:t>Трудобеликовского</w:t>
      </w:r>
      <w:r w:rsidR="00471FB1">
        <w:rPr>
          <w:rFonts w:ascii="Times New Roman" w:hAnsi="Times New Roman" w:cs="Times New Roman"/>
          <w:sz w:val="24"/>
          <w:szCs w:val="24"/>
        </w:rPr>
        <w:t xml:space="preserve"> сельского поселения</w:t>
      </w:r>
      <w:r w:rsidR="00BE2A52">
        <w:rPr>
          <w:rFonts w:ascii="Times New Roman" w:hAnsi="Times New Roman" w:cs="Times New Roman"/>
          <w:sz w:val="24"/>
          <w:szCs w:val="24"/>
        </w:rPr>
        <w:t xml:space="preserve"> </w:t>
      </w:r>
      <w:r w:rsidR="009A14DA">
        <w:rPr>
          <w:rFonts w:ascii="Times New Roman" w:hAnsi="Times New Roman" w:cs="Times New Roman"/>
          <w:sz w:val="24"/>
          <w:szCs w:val="24"/>
        </w:rPr>
        <w:t>Красноармейского</w:t>
      </w:r>
      <w:r w:rsidR="00BE2A52">
        <w:rPr>
          <w:rFonts w:ascii="Times New Roman" w:hAnsi="Times New Roman" w:cs="Times New Roman"/>
          <w:sz w:val="24"/>
          <w:szCs w:val="24"/>
        </w:rPr>
        <w:t xml:space="preserve"> района</w:t>
      </w:r>
      <w:r w:rsidRPr="009070AA">
        <w:rPr>
          <w:rFonts w:ascii="Times New Roman" w:hAnsi="Times New Roman" w:cs="Times New Roman"/>
          <w:sz w:val="24"/>
          <w:szCs w:val="24"/>
        </w:rPr>
        <w:t>, без изъятия земельного участка.</w:t>
      </w:r>
    </w:p>
    <w:p w14:paraId="5B070CDD" w14:textId="77777777" w:rsidR="009070AA" w:rsidRPr="009070AA" w:rsidRDefault="009070AA" w:rsidP="009070AA">
      <w:pPr>
        <w:pStyle w:val="ConsPlusNormal"/>
        <w:ind w:firstLine="709"/>
        <w:contextualSpacing/>
        <w:jc w:val="both"/>
        <w:rPr>
          <w:rFonts w:ascii="Times New Roman" w:hAnsi="Times New Roman" w:cs="Times New Roman"/>
          <w:sz w:val="24"/>
          <w:szCs w:val="24"/>
        </w:rPr>
      </w:pPr>
      <w:r w:rsidRPr="009070AA">
        <w:rPr>
          <w:rFonts w:ascii="Times New Roman" w:hAnsi="Times New Roman" w:cs="Times New Roman"/>
          <w:sz w:val="24"/>
          <w:szCs w:val="24"/>
        </w:rPr>
        <w:t xml:space="preserve">Публичные сервитуты устанавливаются в соответствии с законодательством РФ законом или иным нормативным правовым актом Российской Федерации, нормативным правовым актом </w:t>
      </w:r>
      <w:r w:rsidR="00BE2A52">
        <w:rPr>
          <w:rFonts w:ascii="Times New Roman" w:hAnsi="Times New Roman" w:cs="Times New Roman"/>
          <w:sz w:val="24"/>
          <w:szCs w:val="24"/>
        </w:rPr>
        <w:t>Владимирской области</w:t>
      </w:r>
      <w:r w:rsidRPr="009070AA">
        <w:rPr>
          <w:rFonts w:ascii="Times New Roman" w:hAnsi="Times New Roman" w:cs="Times New Roman"/>
          <w:sz w:val="24"/>
          <w:szCs w:val="24"/>
        </w:rPr>
        <w:t>, нормативным правовым актом органа местного самоуправления в случаях, если это необходимо для обеспечения интересов государства, местного самоуправления или местного населения, без изъятия земельных участков. Установление публичного сервитута осуществляется с учетом результатов общественных слушаний.</w:t>
      </w:r>
    </w:p>
    <w:p w14:paraId="388570AC" w14:textId="77777777" w:rsidR="009070AA" w:rsidRPr="009070AA" w:rsidRDefault="009070AA" w:rsidP="009070AA">
      <w:pPr>
        <w:pStyle w:val="ConsPlusNormal"/>
        <w:ind w:firstLine="709"/>
        <w:contextualSpacing/>
        <w:jc w:val="both"/>
        <w:rPr>
          <w:rFonts w:ascii="Times New Roman" w:hAnsi="Times New Roman" w:cs="Times New Roman"/>
          <w:sz w:val="24"/>
          <w:szCs w:val="24"/>
        </w:rPr>
      </w:pPr>
      <w:r w:rsidRPr="009070AA">
        <w:rPr>
          <w:rFonts w:ascii="Times New Roman" w:hAnsi="Times New Roman" w:cs="Times New Roman"/>
          <w:sz w:val="24"/>
          <w:szCs w:val="24"/>
        </w:rPr>
        <w:t>2. Публичный сервитут может быть установлен для:</w:t>
      </w:r>
    </w:p>
    <w:p w14:paraId="72405005" w14:textId="77777777" w:rsidR="009070AA" w:rsidRPr="009070AA" w:rsidRDefault="009070AA" w:rsidP="009070AA">
      <w:pPr>
        <w:pStyle w:val="ConsPlusNormal"/>
        <w:ind w:firstLine="709"/>
        <w:contextualSpacing/>
        <w:jc w:val="both"/>
        <w:rPr>
          <w:rFonts w:ascii="Times New Roman" w:hAnsi="Times New Roman" w:cs="Times New Roman"/>
          <w:sz w:val="24"/>
          <w:szCs w:val="24"/>
        </w:rPr>
      </w:pPr>
      <w:r w:rsidRPr="009070AA">
        <w:rPr>
          <w:rFonts w:ascii="Times New Roman" w:hAnsi="Times New Roman" w:cs="Times New Roman"/>
          <w:sz w:val="24"/>
          <w:szCs w:val="24"/>
        </w:rPr>
        <w:t>1) прохода или проезда через земельный участок, в том числе в целях обеспечения свободного доступа граждан к водному объекту общего пользования и его береговой полосе;</w:t>
      </w:r>
    </w:p>
    <w:p w14:paraId="284AD258" w14:textId="77777777" w:rsidR="009070AA" w:rsidRPr="009070AA" w:rsidRDefault="009070AA" w:rsidP="009070AA">
      <w:pPr>
        <w:pStyle w:val="ConsPlusNormal"/>
        <w:ind w:firstLine="709"/>
        <w:contextualSpacing/>
        <w:jc w:val="both"/>
        <w:rPr>
          <w:rFonts w:ascii="Times New Roman" w:hAnsi="Times New Roman" w:cs="Times New Roman"/>
          <w:sz w:val="24"/>
          <w:szCs w:val="24"/>
        </w:rPr>
      </w:pPr>
      <w:r w:rsidRPr="009070AA">
        <w:rPr>
          <w:rFonts w:ascii="Times New Roman" w:hAnsi="Times New Roman" w:cs="Times New Roman"/>
          <w:sz w:val="24"/>
          <w:szCs w:val="24"/>
        </w:rPr>
        <w:t>2) использования земельного участка в целях ремонта коммунальных, инженерных, электрических и других линий и сетей, а также объектов транспортной инфраструктуры;</w:t>
      </w:r>
    </w:p>
    <w:p w14:paraId="59743DA1" w14:textId="77777777" w:rsidR="009070AA" w:rsidRPr="009070AA" w:rsidRDefault="009070AA" w:rsidP="009070AA">
      <w:pPr>
        <w:pStyle w:val="ConsPlusNormal"/>
        <w:ind w:firstLine="709"/>
        <w:contextualSpacing/>
        <w:jc w:val="both"/>
        <w:rPr>
          <w:rFonts w:ascii="Times New Roman" w:hAnsi="Times New Roman" w:cs="Times New Roman"/>
          <w:sz w:val="24"/>
          <w:szCs w:val="24"/>
        </w:rPr>
      </w:pPr>
      <w:r w:rsidRPr="009070AA">
        <w:rPr>
          <w:rFonts w:ascii="Times New Roman" w:hAnsi="Times New Roman" w:cs="Times New Roman"/>
          <w:sz w:val="24"/>
          <w:szCs w:val="24"/>
        </w:rPr>
        <w:t>3) размещения на земельном участке межевых и геодезических знаков и подъездов к ним;</w:t>
      </w:r>
    </w:p>
    <w:p w14:paraId="5B6D2426" w14:textId="77777777" w:rsidR="009070AA" w:rsidRPr="009070AA" w:rsidRDefault="009070AA" w:rsidP="009070AA">
      <w:pPr>
        <w:pStyle w:val="ConsPlusNormal"/>
        <w:ind w:firstLine="709"/>
        <w:contextualSpacing/>
        <w:jc w:val="both"/>
        <w:rPr>
          <w:rFonts w:ascii="Times New Roman" w:hAnsi="Times New Roman" w:cs="Times New Roman"/>
          <w:sz w:val="24"/>
          <w:szCs w:val="24"/>
        </w:rPr>
      </w:pPr>
      <w:r w:rsidRPr="009070AA">
        <w:rPr>
          <w:rFonts w:ascii="Times New Roman" w:hAnsi="Times New Roman" w:cs="Times New Roman"/>
          <w:sz w:val="24"/>
          <w:szCs w:val="24"/>
        </w:rPr>
        <w:t>4) проведения дренажных работ на земельном участке;</w:t>
      </w:r>
    </w:p>
    <w:p w14:paraId="0510BDC5" w14:textId="77777777" w:rsidR="009070AA" w:rsidRPr="009070AA" w:rsidRDefault="009070AA" w:rsidP="009070AA">
      <w:pPr>
        <w:pStyle w:val="ConsPlusNormal"/>
        <w:ind w:firstLine="709"/>
        <w:contextualSpacing/>
        <w:jc w:val="both"/>
        <w:rPr>
          <w:rFonts w:ascii="Times New Roman" w:hAnsi="Times New Roman" w:cs="Times New Roman"/>
          <w:sz w:val="24"/>
          <w:szCs w:val="24"/>
        </w:rPr>
      </w:pPr>
      <w:r w:rsidRPr="009070AA">
        <w:rPr>
          <w:rFonts w:ascii="Times New Roman" w:hAnsi="Times New Roman" w:cs="Times New Roman"/>
          <w:sz w:val="24"/>
          <w:szCs w:val="24"/>
        </w:rPr>
        <w:t>5) забора (изъятия) водных ресурсов из водных объектов воды и водопоя;</w:t>
      </w:r>
    </w:p>
    <w:p w14:paraId="6E4CDA9F" w14:textId="77777777" w:rsidR="009070AA" w:rsidRPr="009070AA" w:rsidRDefault="009070AA" w:rsidP="009070AA">
      <w:pPr>
        <w:pStyle w:val="ConsPlusNormal"/>
        <w:ind w:firstLine="709"/>
        <w:contextualSpacing/>
        <w:jc w:val="both"/>
        <w:rPr>
          <w:rFonts w:ascii="Times New Roman" w:hAnsi="Times New Roman" w:cs="Times New Roman"/>
          <w:sz w:val="24"/>
          <w:szCs w:val="24"/>
        </w:rPr>
      </w:pPr>
      <w:r w:rsidRPr="009070AA">
        <w:rPr>
          <w:rFonts w:ascii="Times New Roman" w:hAnsi="Times New Roman" w:cs="Times New Roman"/>
          <w:sz w:val="24"/>
          <w:szCs w:val="24"/>
        </w:rPr>
        <w:t>6) прогона сельскохозяйственных животных через земельный участок;</w:t>
      </w:r>
    </w:p>
    <w:p w14:paraId="156BFE79" w14:textId="77777777" w:rsidR="009070AA" w:rsidRPr="009070AA" w:rsidRDefault="009070AA" w:rsidP="009070AA">
      <w:pPr>
        <w:pStyle w:val="ConsPlusNormal"/>
        <w:ind w:firstLine="709"/>
        <w:contextualSpacing/>
        <w:jc w:val="both"/>
        <w:rPr>
          <w:rFonts w:ascii="Times New Roman" w:hAnsi="Times New Roman" w:cs="Times New Roman"/>
          <w:sz w:val="24"/>
          <w:szCs w:val="24"/>
        </w:rPr>
      </w:pPr>
      <w:r w:rsidRPr="009070AA">
        <w:rPr>
          <w:rFonts w:ascii="Times New Roman" w:hAnsi="Times New Roman" w:cs="Times New Roman"/>
          <w:sz w:val="24"/>
          <w:szCs w:val="24"/>
        </w:rPr>
        <w:t>7) сенокошения, выпаса сельскохозяйственных животных в установленном порядке на земельных участках в сроки, продолжительность которых соответствует местным условиям и обычаям;</w:t>
      </w:r>
    </w:p>
    <w:p w14:paraId="6B0E3368" w14:textId="77777777" w:rsidR="009070AA" w:rsidRPr="009070AA" w:rsidRDefault="009070AA" w:rsidP="009070AA">
      <w:pPr>
        <w:pStyle w:val="ConsPlusNormal"/>
        <w:ind w:firstLine="709"/>
        <w:contextualSpacing/>
        <w:jc w:val="both"/>
        <w:rPr>
          <w:rFonts w:ascii="Times New Roman" w:hAnsi="Times New Roman" w:cs="Times New Roman"/>
          <w:sz w:val="24"/>
          <w:szCs w:val="24"/>
        </w:rPr>
      </w:pPr>
      <w:r w:rsidRPr="009070AA">
        <w:rPr>
          <w:rFonts w:ascii="Times New Roman" w:hAnsi="Times New Roman" w:cs="Times New Roman"/>
          <w:sz w:val="24"/>
          <w:szCs w:val="24"/>
        </w:rPr>
        <w:t>8) использования земельного участка в целях охоты и рыболовства, аквакультуры (рыбоводства);</w:t>
      </w:r>
    </w:p>
    <w:p w14:paraId="1AD7199D" w14:textId="77777777" w:rsidR="009070AA" w:rsidRPr="009070AA" w:rsidRDefault="009070AA" w:rsidP="009070AA">
      <w:pPr>
        <w:pStyle w:val="ConsPlusNormal"/>
        <w:ind w:firstLine="709"/>
        <w:contextualSpacing/>
        <w:jc w:val="both"/>
        <w:rPr>
          <w:rFonts w:ascii="Times New Roman" w:hAnsi="Times New Roman" w:cs="Times New Roman"/>
          <w:sz w:val="24"/>
          <w:szCs w:val="24"/>
        </w:rPr>
      </w:pPr>
      <w:r w:rsidRPr="009070AA">
        <w:rPr>
          <w:rFonts w:ascii="Times New Roman" w:hAnsi="Times New Roman" w:cs="Times New Roman"/>
          <w:sz w:val="24"/>
          <w:szCs w:val="24"/>
        </w:rPr>
        <w:t>9) временного пользования земельным участком в целях проведения изыскательских, исследовательских и других работ.</w:t>
      </w:r>
    </w:p>
    <w:p w14:paraId="48FE6730" w14:textId="77777777" w:rsidR="009070AA" w:rsidRPr="009070AA" w:rsidRDefault="009070AA" w:rsidP="009070AA">
      <w:pPr>
        <w:pStyle w:val="ConsPlusNormal"/>
        <w:ind w:firstLine="709"/>
        <w:contextualSpacing/>
        <w:jc w:val="both"/>
        <w:rPr>
          <w:rFonts w:ascii="Times New Roman" w:hAnsi="Times New Roman" w:cs="Times New Roman"/>
          <w:sz w:val="24"/>
          <w:szCs w:val="24"/>
        </w:rPr>
      </w:pPr>
      <w:r w:rsidRPr="009070AA">
        <w:rPr>
          <w:rFonts w:ascii="Times New Roman" w:hAnsi="Times New Roman" w:cs="Times New Roman"/>
          <w:sz w:val="24"/>
          <w:szCs w:val="24"/>
        </w:rPr>
        <w:t>3. Сервитут может быть срочным или постоянным. Срок установления публичного сервитута в отношении земельного участка, расположенного в границах земель, зарезервированных для государственных или муниципальных нужд, не может превышать срок резервирования таких земель.</w:t>
      </w:r>
    </w:p>
    <w:p w14:paraId="62C97D65" w14:textId="77777777" w:rsidR="009070AA" w:rsidRPr="009070AA" w:rsidRDefault="009070AA" w:rsidP="009070AA">
      <w:pPr>
        <w:pStyle w:val="ConsPlusNormal"/>
        <w:ind w:firstLine="709"/>
        <w:contextualSpacing/>
        <w:jc w:val="both"/>
        <w:rPr>
          <w:rFonts w:ascii="Times New Roman" w:hAnsi="Times New Roman" w:cs="Times New Roman"/>
          <w:sz w:val="24"/>
          <w:szCs w:val="24"/>
        </w:rPr>
      </w:pPr>
      <w:r w:rsidRPr="009070AA">
        <w:rPr>
          <w:rFonts w:ascii="Times New Roman" w:hAnsi="Times New Roman" w:cs="Times New Roman"/>
          <w:sz w:val="24"/>
          <w:szCs w:val="24"/>
        </w:rPr>
        <w:t xml:space="preserve">4. Обременение земельного участка сервитутом не лишает собственника участка прав владения, пользования и распоряжения этим участком. Сервитут устанавливается по соглашению между лицом, требующим установления сервитута, и собственником соседнего участка и подлежит регистрации в порядке, установленном для регистрации прав на недвижимое имущество. В случае </w:t>
      </w:r>
      <w:r w:rsidR="00833F37" w:rsidRPr="009070AA">
        <w:rPr>
          <w:rFonts w:ascii="Times New Roman" w:hAnsi="Times New Roman" w:cs="Times New Roman"/>
          <w:sz w:val="24"/>
          <w:szCs w:val="24"/>
        </w:rPr>
        <w:t>не достижения</w:t>
      </w:r>
      <w:r w:rsidRPr="009070AA">
        <w:rPr>
          <w:rFonts w:ascii="Times New Roman" w:hAnsi="Times New Roman" w:cs="Times New Roman"/>
          <w:sz w:val="24"/>
          <w:szCs w:val="24"/>
        </w:rPr>
        <w:t xml:space="preserve"> соглашения об установлении или условиях сервитута спор разрешается судом по иску лица, требующего установления сервитута.</w:t>
      </w:r>
    </w:p>
    <w:p w14:paraId="66DC672D" w14:textId="77777777" w:rsidR="009070AA" w:rsidRPr="009070AA" w:rsidRDefault="009070AA" w:rsidP="009070AA">
      <w:pPr>
        <w:pStyle w:val="ConsPlusNormal"/>
        <w:ind w:firstLine="709"/>
        <w:contextualSpacing/>
        <w:jc w:val="both"/>
        <w:rPr>
          <w:rFonts w:ascii="Times New Roman" w:hAnsi="Times New Roman" w:cs="Times New Roman"/>
          <w:sz w:val="24"/>
          <w:szCs w:val="24"/>
        </w:rPr>
      </w:pPr>
      <w:r w:rsidRPr="009070AA">
        <w:rPr>
          <w:rFonts w:ascii="Times New Roman" w:hAnsi="Times New Roman" w:cs="Times New Roman"/>
          <w:sz w:val="24"/>
          <w:szCs w:val="24"/>
        </w:rPr>
        <w:t>5. Собственник участка, обремененного сервитутом, вправе, если иное не предусмотрено законом, требовать от лиц, в интересах которых установлен сервитут, соразмерную плату за пользование участком.</w:t>
      </w:r>
    </w:p>
    <w:p w14:paraId="306F213C" w14:textId="77777777" w:rsidR="009070AA" w:rsidRPr="009070AA" w:rsidRDefault="009070AA" w:rsidP="009070AA">
      <w:pPr>
        <w:pStyle w:val="ConsPlusNormal"/>
        <w:ind w:firstLine="709"/>
        <w:contextualSpacing/>
        <w:jc w:val="both"/>
        <w:rPr>
          <w:rFonts w:ascii="Times New Roman" w:hAnsi="Times New Roman" w:cs="Times New Roman"/>
          <w:sz w:val="24"/>
          <w:szCs w:val="24"/>
        </w:rPr>
      </w:pPr>
      <w:r w:rsidRPr="009070AA">
        <w:rPr>
          <w:rFonts w:ascii="Times New Roman" w:hAnsi="Times New Roman" w:cs="Times New Roman"/>
          <w:sz w:val="24"/>
          <w:szCs w:val="24"/>
        </w:rPr>
        <w:t>6. В случаях, предусмотренных законом, сервитут устанавливается по соглашению между лицом, требующим установления сервитута, и лицом, которому предоставлен земельный участок, находящийся в государственной или муниципальной собственности, если это допускается земельным законодательством. В этом случае к лицу, которому предоставлен земельный участок, в отношении которого устанавливается сервитут, применяются правила, предусмотренные настоящей статьей и Гражданск</w:t>
      </w:r>
      <w:r w:rsidR="00CE5B63">
        <w:rPr>
          <w:rFonts w:ascii="Times New Roman" w:hAnsi="Times New Roman" w:cs="Times New Roman"/>
          <w:sz w:val="24"/>
          <w:szCs w:val="24"/>
        </w:rPr>
        <w:t>им</w:t>
      </w:r>
      <w:r w:rsidRPr="009070AA">
        <w:rPr>
          <w:rFonts w:ascii="Times New Roman" w:hAnsi="Times New Roman" w:cs="Times New Roman"/>
          <w:sz w:val="24"/>
          <w:szCs w:val="24"/>
        </w:rPr>
        <w:t xml:space="preserve"> кодек</w:t>
      </w:r>
      <w:r w:rsidR="00CE5B63">
        <w:rPr>
          <w:rFonts w:ascii="Times New Roman" w:hAnsi="Times New Roman" w:cs="Times New Roman"/>
          <w:sz w:val="24"/>
          <w:szCs w:val="24"/>
        </w:rPr>
        <w:t>ом</w:t>
      </w:r>
      <w:r w:rsidRPr="009070AA">
        <w:rPr>
          <w:rFonts w:ascii="Times New Roman" w:hAnsi="Times New Roman" w:cs="Times New Roman"/>
          <w:sz w:val="24"/>
          <w:szCs w:val="24"/>
        </w:rPr>
        <w:t xml:space="preserve"> РФ для собственника такого земельного участка.</w:t>
      </w:r>
    </w:p>
    <w:p w14:paraId="325AC640" w14:textId="77777777" w:rsidR="009070AA" w:rsidRPr="009070AA" w:rsidRDefault="009070AA" w:rsidP="009070AA">
      <w:pPr>
        <w:pStyle w:val="ConsPlusNormal"/>
        <w:ind w:firstLine="709"/>
        <w:contextualSpacing/>
        <w:jc w:val="both"/>
        <w:rPr>
          <w:rFonts w:ascii="Times New Roman" w:hAnsi="Times New Roman" w:cs="Times New Roman"/>
          <w:sz w:val="24"/>
          <w:szCs w:val="24"/>
        </w:rPr>
      </w:pPr>
      <w:r w:rsidRPr="009070AA">
        <w:rPr>
          <w:rFonts w:ascii="Times New Roman" w:hAnsi="Times New Roman" w:cs="Times New Roman"/>
          <w:sz w:val="24"/>
          <w:szCs w:val="24"/>
        </w:rPr>
        <w:t>7. Сервитут сохраняется в случае перехода прав на земельный участок, который обременен этим сервитутом, к другому лицу, если иное не предусмотрено Гражданским кодексом РФ.</w:t>
      </w:r>
    </w:p>
    <w:p w14:paraId="5F745BB7" w14:textId="77777777" w:rsidR="009070AA" w:rsidRPr="009070AA" w:rsidRDefault="009070AA" w:rsidP="009070AA">
      <w:pPr>
        <w:pStyle w:val="ConsPlusNormal"/>
        <w:ind w:firstLine="709"/>
        <w:contextualSpacing/>
        <w:jc w:val="both"/>
        <w:rPr>
          <w:rFonts w:ascii="Times New Roman" w:hAnsi="Times New Roman" w:cs="Times New Roman"/>
          <w:sz w:val="24"/>
          <w:szCs w:val="24"/>
        </w:rPr>
      </w:pPr>
      <w:r w:rsidRPr="009070AA">
        <w:rPr>
          <w:rFonts w:ascii="Times New Roman" w:hAnsi="Times New Roman" w:cs="Times New Roman"/>
          <w:sz w:val="24"/>
          <w:szCs w:val="24"/>
        </w:rPr>
        <w:t>8. Сервитут не может быть самостоятельным предметом купли-продажи, залога и не может передаваться каким-либо способом лицам, не являющимся собственниками недвижимого имущества, для обеспечения использования которого сервитут установлен.</w:t>
      </w:r>
    </w:p>
    <w:p w14:paraId="0DEF6CDA" w14:textId="77777777" w:rsidR="009070AA" w:rsidRPr="009070AA" w:rsidRDefault="009070AA" w:rsidP="009070AA">
      <w:pPr>
        <w:pStyle w:val="ConsPlusNormal"/>
        <w:ind w:firstLine="709"/>
        <w:contextualSpacing/>
        <w:jc w:val="both"/>
        <w:rPr>
          <w:rFonts w:ascii="Times New Roman" w:hAnsi="Times New Roman" w:cs="Times New Roman"/>
          <w:sz w:val="24"/>
          <w:szCs w:val="24"/>
        </w:rPr>
      </w:pPr>
      <w:r w:rsidRPr="009070AA">
        <w:rPr>
          <w:rFonts w:ascii="Times New Roman" w:hAnsi="Times New Roman" w:cs="Times New Roman"/>
          <w:sz w:val="24"/>
          <w:szCs w:val="24"/>
        </w:rPr>
        <w:t>9. Порядок, условия и случаи установления сервитутов в отношении земельных участков в границах полос отвода автомобильных дорог для прокладки, переноса, переустройства инженерных коммуникаций, их эксплуатации, а также для строительства, реконструкции, капитального ремонта объектов дорожного сервиса, их эксплуатации, размещения и эксплуатации рекламных конструкций устанавливаются Федеральным законом от 8 ноября 2007 года N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14:paraId="352F93DB" w14:textId="77777777" w:rsidR="009070AA" w:rsidRPr="009070AA" w:rsidRDefault="009070AA" w:rsidP="009070AA">
      <w:pPr>
        <w:pStyle w:val="ConsPlusNormal"/>
        <w:ind w:firstLine="709"/>
        <w:contextualSpacing/>
        <w:jc w:val="both"/>
        <w:rPr>
          <w:rFonts w:ascii="Times New Roman" w:hAnsi="Times New Roman" w:cs="Times New Roman"/>
          <w:sz w:val="24"/>
          <w:szCs w:val="24"/>
        </w:rPr>
      </w:pPr>
      <w:r w:rsidRPr="009070AA">
        <w:rPr>
          <w:rFonts w:ascii="Times New Roman" w:hAnsi="Times New Roman" w:cs="Times New Roman"/>
          <w:sz w:val="24"/>
          <w:szCs w:val="24"/>
        </w:rPr>
        <w:t>10. По требованию собственника земельного участка, обремененного сервитутом, сервитут может быть прекращен ввиду отпадения оснований, по которым он был установлен.</w:t>
      </w:r>
    </w:p>
    <w:p w14:paraId="7D47F5EC" w14:textId="77777777" w:rsidR="009070AA" w:rsidRPr="009070AA" w:rsidRDefault="009070AA" w:rsidP="009070AA">
      <w:pPr>
        <w:pStyle w:val="ConsPlusNormal"/>
        <w:ind w:firstLine="709"/>
        <w:contextualSpacing/>
        <w:jc w:val="both"/>
        <w:rPr>
          <w:rFonts w:ascii="Times New Roman" w:hAnsi="Times New Roman" w:cs="Times New Roman"/>
          <w:sz w:val="24"/>
          <w:szCs w:val="24"/>
        </w:rPr>
      </w:pPr>
      <w:r w:rsidRPr="009070AA">
        <w:rPr>
          <w:rFonts w:ascii="Times New Roman" w:hAnsi="Times New Roman" w:cs="Times New Roman"/>
          <w:sz w:val="24"/>
          <w:szCs w:val="24"/>
        </w:rPr>
        <w:t>11. В случаях, когда земельный участок, принадлежащий гражданину или юридическому лицу, в результате обременения сервитутом не может использоваться в соответствии с целевым назначением участка, собственник вправе требовать по суду прекращения сервитута.</w:t>
      </w:r>
    </w:p>
    <w:p w14:paraId="4CB255DF" w14:textId="77777777" w:rsidR="008F47A6" w:rsidRPr="003B198F" w:rsidRDefault="008F47A6" w:rsidP="008F47A6">
      <w:pPr>
        <w:pStyle w:val="2"/>
      </w:pPr>
      <w:bookmarkStart w:id="104" w:name="_Toc13730444"/>
      <w:bookmarkStart w:id="105" w:name="_Toc13731582"/>
      <w:bookmarkStart w:id="106" w:name="_Toc184910604"/>
      <w:r w:rsidRPr="003B198F">
        <w:t>РАЗДЕЛ</w:t>
      </w:r>
      <w:r>
        <w:t xml:space="preserve"> 2</w:t>
      </w:r>
      <w:r w:rsidRPr="003B198F">
        <w:t xml:space="preserve">. </w:t>
      </w:r>
      <w:r>
        <w:t>Об изменении видов разрешенного использования земельных участков и объектов капитального строительства физическими и юридическими лицами</w:t>
      </w:r>
      <w:r w:rsidRPr="003B198F">
        <w:t>.</w:t>
      </w:r>
      <w:bookmarkEnd w:id="104"/>
      <w:bookmarkEnd w:id="105"/>
      <w:bookmarkEnd w:id="106"/>
    </w:p>
    <w:p w14:paraId="70951EA8" w14:textId="77777777" w:rsidR="0039418F" w:rsidRDefault="0039418F" w:rsidP="0039418F">
      <w:pPr>
        <w:pStyle w:val="39"/>
      </w:pPr>
      <w:bookmarkStart w:id="107" w:name="_Toc13730445"/>
      <w:bookmarkStart w:id="108" w:name="_Toc13731583"/>
      <w:bookmarkStart w:id="109" w:name="_Toc184910605"/>
      <w:r w:rsidRPr="003B198F">
        <w:t xml:space="preserve">Статья </w:t>
      </w:r>
      <w:r w:rsidR="00064955">
        <w:t>13</w:t>
      </w:r>
      <w:r w:rsidRPr="003B198F">
        <w:t xml:space="preserve">. </w:t>
      </w:r>
      <w:r>
        <w:t>Виды разрешенного использования земельных участков и объектов капитального строительства</w:t>
      </w:r>
      <w:bookmarkEnd w:id="107"/>
      <w:bookmarkEnd w:id="108"/>
      <w:bookmarkEnd w:id="109"/>
    </w:p>
    <w:p w14:paraId="23C5FA49" w14:textId="77777777" w:rsidR="0039418F" w:rsidRPr="0039418F" w:rsidRDefault="0039418F" w:rsidP="0039418F">
      <w:pPr>
        <w:pStyle w:val="ConsPlusNormal"/>
        <w:ind w:firstLine="709"/>
        <w:contextualSpacing/>
        <w:jc w:val="both"/>
        <w:rPr>
          <w:rFonts w:ascii="Times New Roman" w:hAnsi="Times New Roman" w:cs="Times New Roman"/>
          <w:sz w:val="24"/>
          <w:szCs w:val="24"/>
        </w:rPr>
      </w:pPr>
      <w:r w:rsidRPr="0039418F">
        <w:rPr>
          <w:rFonts w:ascii="Times New Roman" w:hAnsi="Times New Roman" w:cs="Times New Roman"/>
          <w:sz w:val="24"/>
          <w:szCs w:val="24"/>
        </w:rPr>
        <w:t>1. Разрешенное использование земельных участков и объектов капитального строительства может быть следующих видов:</w:t>
      </w:r>
    </w:p>
    <w:p w14:paraId="7D1F81AE" w14:textId="77777777" w:rsidR="0039418F" w:rsidRPr="0039418F" w:rsidRDefault="0039418F" w:rsidP="0039418F">
      <w:pPr>
        <w:pStyle w:val="ConsPlusNormal"/>
        <w:ind w:firstLine="709"/>
        <w:contextualSpacing/>
        <w:jc w:val="both"/>
        <w:rPr>
          <w:rFonts w:ascii="Times New Roman" w:hAnsi="Times New Roman" w:cs="Times New Roman"/>
          <w:sz w:val="24"/>
          <w:szCs w:val="24"/>
        </w:rPr>
      </w:pPr>
      <w:r w:rsidRPr="0039418F">
        <w:rPr>
          <w:rFonts w:ascii="Times New Roman" w:hAnsi="Times New Roman" w:cs="Times New Roman"/>
          <w:sz w:val="24"/>
          <w:szCs w:val="24"/>
        </w:rPr>
        <w:t>1) основные виды разрешенного использования;</w:t>
      </w:r>
    </w:p>
    <w:p w14:paraId="3CBEF522" w14:textId="77777777" w:rsidR="0039418F" w:rsidRPr="0039418F" w:rsidRDefault="0039418F" w:rsidP="0039418F">
      <w:pPr>
        <w:pStyle w:val="ConsPlusNormal"/>
        <w:ind w:firstLine="709"/>
        <w:contextualSpacing/>
        <w:jc w:val="both"/>
        <w:rPr>
          <w:rFonts w:ascii="Times New Roman" w:hAnsi="Times New Roman" w:cs="Times New Roman"/>
          <w:sz w:val="24"/>
          <w:szCs w:val="24"/>
        </w:rPr>
      </w:pPr>
      <w:r w:rsidRPr="0039418F">
        <w:rPr>
          <w:rFonts w:ascii="Times New Roman" w:hAnsi="Times New Roman" w:cs="Times New Roman"/>
          <w:sz w:val="24"/>
          <w:szCs w:val="24"/>
        </w:rPr>
        <w:t>2) условно разрешенные виды использования;</w:t>
      </w:r>
    </w:p>
    <w:p w14:paraId="04CEFC30" w14:textId="77777777" w:rsidR="0039418F" w:rsidRPr="0039418F" w:rsidRDefault="0039418F" w:rsidP="0039418F">
      <w:pPr>
        <w:pStyle w:val="ConsPlusNormal"/>
        <w:ind w:firstLine="709"/>
        <w:contextualSpacing/>
        <w:jc w:val="both"/>
        <w:rPr>
          <w:rFonts w:ascii="Times New Roman" w:hAnsi="Times New Roman" w:cs="Times New Roman"/>
          <w:sz w:val="24"/>
          <w:szCs w:val="24"/>
        </w:rPr>
      </w:pPr>
      <w:r w:rsidRPr="0039418F">
        <w:rPr>
          <w:rFonts w:ascii="Times New Roman" w:hAnsi="Times New Roman" w:cs="Times New Roman"/>
          <w:sz w:val="24"/>
          <w:szCs w:val="24"/>
        </w:rPr>
        <w:t>3) 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14:paraId="13AD60F5" w14:textId="77777777" w:rsidR="0039418F" w:rsidRPr="0039418F" w:rsidRDefault="0039418F" w:rsidP="0039418F">
      <w:pPr>
        <w:pStyle w:val="ConsPlusNormal"/>
        <w:ind w:firstLine="709"/>
        <w:contextualSpacing/>
        <w:jc w:val="both"/>
        <w:rPr>
          <w:rFonts w:ascii="Times New Roman" w:hAnsi="Times New Roman" w:cs="Times New Roman"/>
          <w:sz w:val="24"/>
          <w:szCs w:val="24"/>
        </w:rPr>
      </w:pPr>
      <w:r w:rsidRPr="0039418F">
        <w:rPr>
          <w:rFonts w:ascii="Times New Roman" w:hAnsi="Times New Roman" w:cs="Times New Roman"/>
          <w:sz w:val="24"/>
          <w:szCs w:val="24"/>
        </w:rPr>
        <w:t>2. Применительно к каждой территориальной зоне устанавливаются виды разрешенного использования земельных участков и объектов капитального строительства.</w:t>
      </w:r>
    </w:p>
    <w:p w14:paraId="7D6D4E39" w14:textId="77777777" w:rsidR="0039418F" w:rsidRPr="0039418F" w:rsidRDefault="0039418F" w:rsidP="0039418F">
      <w:pPr>
        <w:pStyle w:val="ConsPlusNormal"/>
        <w:ind w:firstLine="709"/>
        <w:contextualSpacing/>
        <w:jc w:val="both"/>
        <w:rPr>
          <w:rFonts w:ascii="Times New Roman" w:hAnsi="Times New Roman" w:cs="Times New Roman"/>
          <w:sz w:val="24"/>
          <w:szCs w:val="24"/>
        </w:rPr>
      </w:pPr>
      <w:r w:rsidRPr="0039418F">
        <w:rPr>
          <w:rFonts w:ascii="Times New Roman" w:hAnsi="Times New Roman" w:cs="Times New Roman"/>
          <w:sz w:val="24"/>
          <w:szCs w:val="24"/>
        </w:rPr>
        <w:t>2.1. Установление основных видов разрешенного использования земельных участков и объектов капитального строительства является обязательным применительно к каждой территориальной зоне, в отношении которой устанавливается градостроительный регламент.</w:t>
      </w:r>
    </w:p>
    <w:p w14:paraId="655EDBE3" w14:textId="77777777" w:rsidR="0039418F" w:rsidRPr="0039418F" w:rsidRDefault="0039418F" w:rsidP="0039418F">
      <w:pPr>
        <w:pStyle w:val="ConsPlusNormal"/>
        <w:ind w:firstLine="709"/>
        <w:contextualSpacing/>
        <w:jc w:val="both"/>
        <w:rPr>
          <w:rFonts w:ascii="Times New Roman" w:hAnsi="Times New Roman" w:cs="Times New Roman"/>
          <w:sz w:val="24"/>
          <w:szCs w:val="24"/>
        </w:rPr>
      </w:pPr>
      <w:r w:rsidRPr="0039418F">
        <w:rPr>
          <w:rFonts w:ascii="Times New Roman" w:hAnsi="Times New Roman" w:cs="Times New Roman"/>
          <w:sz w:val="24"/>
          <w:szCs w:val="24"/>
        </w:rPr>
        <w:t>3.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14:paraId="032684FC" w14:textId="77777777" w:rsidR="0039418F" w:rsidRPr="0039418F" w:rsidRDefault="0039418F" w:rsidP="0039418F">
      <w:pPr>
        <w:pStyle w:val="ConsPlusNormal"/>
        <w:ind w:firstLine="709"/>
        <w:contextualSpacing/>
        <w:jc w:val="both"/>
        <w:rPr>
          <w:rFonts w:ascii="Times New Roman" w:hAnsi="Times New Roman" w:cs="Times New Roman"/>
          <w:sz w:val="24"/>
          <w:szCs w:val="24"/>
        </w:rPr>
      </w:pPr>
      <w:r w:rsidRPr="0039418F">
        <w:rPr>
          <w:rFonts w:ascii="Times New Roman" w:hAnsi="Times New Roman" w:cs="Times New Roman"/>
          <w:sz w:val="24"/>
          <w:szCs w:val="24"/>
        </w:rPr>
        <w:t>4.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14:paraId="77C87223" w14:textId="77777777" w:rsidR="0039418F" w:rsidRPr="0039418F" w:rsidRDefault="0039418F" w:rsidP="0039418F">
      <w:pPr>
        <w:pStyle w:val="ConsPlusNormal"/>
        <w:ind w:firstLine="709"/>
        <w:contextualSpacing/>
        <w:jc w:val="both"/>
        <w:rPr>
          <w:rFonts w:ascii="Times New Roman" w:hAnsi="Times New Roman" w:cs="Times New Roman"/>
          <w:sz w:val="24"/>
          <w:szCs w:val="24"/>
        </w:rPr>
      </w:pPr>
      <w:r w:rsidRPr="0039418F">
        <w:rPr>
          <w:rFonts w:ascii="Times New Roman" w:hAnsi="Times New Roman" w:cs="Times New Roman"/>
          <w:sz w:val="24"/>
          <w:szCs w:val="24"/>
        </w:rPr>
        <w:t>5. 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14:paraId="5FCFAA91" w14:textId="77777777" w:rsidR="0039418F" w:rsidRPr="0039418F" w:rsidRDefault="0039418F" w:rsidP="0039418F">
      <w:pPr>
        <w:pStyle w:val="ConsPlusNormal"/>
        <w:ind w:firstLine="709"/>
        <w:contextualSpacing/>
        <w:jc w:val="both"/>
        <w:rPr>
          <w:rFonts w:ascii="Times New Roman" w:hAnsi="Times New Roman" w:cs="Times New Roman"/>
          <w:sz w:val="24"/>
          <w:szCs w:val="24"/>
        </w:rPr>
      </w:pPr>
      <w:r w:rsidRPr="0039418F">
        <w:rPr>
          <w:rFonts w:ascii="Times New Roman" w:hAnsi="Times New Roman" w:cs="Times New Roman"/>
          <w:sz w:val="24"/>
          <w:szCs w:val="24"/>
        </w:rPr>
        <w:t>6. Предоставление разрешения на условно разрешенный вид использования земельного участка или объекта капитального строительства осуществляется в порядке, предусмотренн</w:t>
      </w:r>
      <w:r w:rsidR="00CE5B63">
        <w:rPr>
          <w:rFonts w:ascii="Times New Roman" w:hAnsi="Times New Roman" w:cs="Times New Roman"/>
          <w:sz w:val="24"/>
          <w:szCs w:val="24"/>
        </w:rPr>
        <w:t>в</w:t>
      </w:r>
      <w:r w:rsidRPr="0039418F">
        <w:rPr>
          <w:rFonts w:ascii="Times New Roman" w:hAnsi="Times New Roman" w:cs="Times New Roman"/>
          <w:sz w:val="24"/>
          <w:szCs w:val="24"/>
        </w:rPr>
        <w:t xml:space="preserve">м </w:t>
      </w:r>
      <w:r w:rsidR="00EC7785">
        <w:rPr>
          <w:rFonts w:ascii="Times New Roman" w:hAnsi="Times New Roman" w:cs="Times New Roman"/>
          <w:sz w:val="24"/>
          <w:szCs w:val="24"/>
        </w:rPr>
        <w:t>Градостроительны</w:t>
      </w:r>
      <w:r w:rsidR="00CE5B63">
        <w:rPr>
          <w:rFonts w:ascii="Times New Roman" w:hAnsi="Times New Roman" w:cs="Times New Roman"/>
          <w:sz w:val="24"/>
          <w:szCs w:val="24"/>
        </w:rPr>
        <w:t>м</w:t>
      </w:r>
      <w:r w:rsidR="00EC7785">
        <w:rPr>
          <w:rFonts w:ascii="Times New Roman" w:hAnsi="Times New Roman" w:cs="Times New Roman"/>
          <w:sz w:val="24"/>
          <w:szCs w:val="24"/>
        </w:rPr>
        <w:t xml:space="preserve"> кодекс</w:t>
      </w:r>
      <w:r w:rsidR="00CE5B63">
        <w:rPr>
          <w:rFonts w:ascii="Times New Roman" w:hAnsi="Times New Roman" w:cs="Times New Roman"/>
          <w:sz w:val="24"/>
          <w:szCs w:val="24"/>
        </w:rPr>
        <w:t>ом</w:t>
      </w:r>
      <w:r w:rsidR="00EC7785">
        <w:rPr>
          <w:rFonts w:ascii="Times New Roman" w:hAnsi="Times New Roman" w:cs="Times New Roman"/>
          <w:sz w:val="24"/>
          <w:szCs w:val="24"/>
        </w:rPr>
        <w:t xml:space="preserve"> Российской Федерации»</w:t>
      </w:r>
      <w:r w:rsidRPr="0039418F">
        <w:rPr>
          <w:rFonts w:ascii="Times New Roman" w:hAnsi="Times New Roman" w:cs="Times New Roman"/>
          <w:sz w:val="24"/>
          <w:szCs w:val="24"/>
        </w:rPr>
        <w:t>.</w:t>
      </w:r>
    </w:p>
    <w:p w14:paraId="3CCF6534" w14:textId="77777777" w:rsidR="0039418F" w:rsidRPr="0039418F" w:rsidRDefault="0039418F" w:rsidP="0039418F">
      <w:pPr>
        <w:pStyle w:val="ConsPlusNormal"/>
        <w:ind w:firstLine="709"/>
        <w:contextualSpacing/>
        <w:jc w:val="both"/>
        <w:rPr>
          <w:rFonts w:ascii="Times New Roman" w:hAnsi="Times New Roman" w:cs="Times New Roman"/>
          <w:sz w:val="24"/>
          <w:szCs w:val="24"/>
        </w:rPr>
      </w:pPr>
      <w:r w:rsidRPr="0039418F">
        <w:rPr>
          <w:rFonts w:ascii="Times New Roman" w:hAnsi="Times New Roman" w:cs="Times New Roman"/>
          <w:sz w:val="24"/>
          <w:szCs w:val="24"/>
        </w:rPr>
        <w:t>7. Физическое или юридическое лицо вправе оспорить в суде решение о предоставлении разрешения на условно разрешенный вид использования земельного участка или объекта капитального строительства либо об отказе в предоставлении такого разрешения.</w:t>
      </w:r>
    </w:p>
    <w:p w14:paraId="7B6A3E46" w14:textId="77777777" w:rsidR="00064955" w:rsidRPr="003B198F" w:rsidRDefault="00064955" w:rsidP="00064955">
      <w:pPr>
        <w:pStyle w:val="39"/>
      </w:pPr>
      <w:bookmarkStart w:id="110" w:name="_Toc468262238"/>
      <w:bookmarkStart w:id="111" w:name="_Toc492973647"/>
      <w:bookmarkStart w:id="112" w:name="_Toc529951938"/>
      <w:bookmarkStart w:id="113" w:name="_Toc13730446"/>
      <w:bookmarkStart w:id="114" w:name="_Toc13731584"/>
      <w:bookmarkStart w:id="115" w:name="_Toc184910606"/>
      <w:r w:rsidRPr="003B198F">
        <w:t>Статья 1</w:t>
      </w:r>
      <w:r>
        <w:t>4</w:t>
      </w:r>
      <w:r w:rsidRPr="003B198F">
        <w:t>. Изменение видов разрешенного использования земельных участков и объектов капитального строительства</w:t>
      </w:r>
      <w:bookmarkEnd w:id="110"/>
      <w:bookmarkEnd w:id="111"/>
      <w:bookmarkEnd w:id="112"/>
      <w:bookmarkEnd w:id="113"/>
      <w:bookmarkEnd w:id="114"/>
      <w:bookmarkEnd w:id="115"/>
    </w:p>
    <w:p w14:paraId="35E40116" w14:textId="77777777" w:rsidR="00064955" w:rsidRPr="003B198F" w:rsidRDefault="00064955" w:rsidP="00064955">
      <w:pPr>
        <w:widowControl w:val="0"/>
        <w:tabs>
          <w:tab w:val="num" w:pos="-851"/>
          <w:tab w:val="left" w:pos="-426"/>
        </w:tabs>
        <w:autoSpaceDE w:val="0"/>
        <w:ind w:firstLine="709"/>
        <w:contextualSpacing/>
        <w:jc w:val="both"/>
        <w:rPr>
          <w:rFonts w:cs="Times New Roman"/>
        </w:rPr>
      </w:pPr>
      <w:r w:rsidRPr="003B198F">
        <w:rPr>
          <w:rFonts w:cs="Times New Roman"/>
        </w:rPr>
        <w:t>1. Положения настоящей статьи не применяются в отношении земельных участков, на которые, в соответствии с Градостроительн</w:t>
      </w:r>
      <w:r w:rsidR="00CE5B63">
        <w:rPr>
          <w:rFonts w:cs="Times New Roman"/>
        </w:rPr>
        <w:t>ым</w:t>
      </w:r>
      <w:r w:rsidRPr="003B198F">
        <w:rPr>
          <w:rFonts w:cs="Times New Roman"/>
        </w:rPr>
        <w:t xml:space="preserve"> кодекс</w:t>
      </w:r>
      <w:r w:rsidR="00CE5B63">
        <w:rPr>
          <w:rFonts w:cs="Times New Roman"/>
        </w:rPr>
        <w:t>ом</w:t>
      </w:r>
      <w:r w:rsidRPr="003B198F">
        <w:rPr>
          <w:rFonts w:cs="Times New Roman"/>
        </w:rPr>
        <w:t xml:space="preserve"> Российской Федерации, не распространяется действие градостроительных регламентов и на земельные участки, для которых, в соответствии с Градостроительн</w:t>
      </w:r>
      <w:r w:rsidR="00CE5B63">
        <w:rPr>
          <w:rFonts w:cs="Times New Roman"/>
        </w:rPr>
        <w:t>ым</w:t>
      </w:r>
      <w:r w:rsidRPr="003B198F">
        <w:rPr>
          <w:rFonts w:cs="Times New Roman"/>
        </w:rPr>
        <w:t xml:space="preserve"> кодекс</w:t>
      </w:r>
      <w:r w:rsidR="00CE5B63">
        <w:rPr>
          <w:rFonts w:cs="Times New Roman"/>
        </w:rPr>
        <w:t>ом</w:t>
      </w:r>
      <w:r w:rsidRPr="003B198F">
        <w:rPr>
          <w:rFonts w:cs="Times New Roman"/>
        </w:rPr>
        <w:t xml:space="preserve"> Российской Федерации, градостроительные регламенты не подлежит установлению, а также на объекты капитального строительства, расположенные на таких земельных участках.</w:t>
      </w:r>
    </w:p>
    <w:p w14:paraId="070A7400" w14:textId="77777777" w:rsidR="00064955" w:rsidRPr="003B198F" w:rsidRDefault="00064955" w:rsidP="00064955">
      <w:pPr>
        <w:widowControl w:val="0"/>
        <w:tabs>
          <w:tab w:val="num" w:pos="-851"/>
          <w:tab w:val="left" w:pos="-426"/>
        </w:tabs>
        <w:autoSpaceDE w:val="0"/>
        <w:ind w:firstLine="709"/>
        <w:contextualSpacing/>
        <w:jc w:val="both"/>
        <w:rPr>
          <w:rFonts w:cs="Times New Roman"/>
        </w:rPr>
      </w:pPr>
      <w:r w:rsidRPr="003B198F">
        <w:rPr>
          <w:rFonts w:cs="Times New Roman"/>
        </w:rPr>
        <w:t>2.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собственниками земельных участков, землепользователями, землевладельцами и арендаторами земельных участков, в соответствии с градостроительными регламентами, установленными настоящими Правилами для каждой территориальной зоны, при условии соблюдения требований технических регламентов.</w:t>
      </w:r>
    </w:p>
    <w:p w14:paraId="3710D0A8" w14:textId="77777777" w:rsidR="00064955" w:rsidRPr="003B198F" w:rsidRDefault="00064955" w:rsidP="00064955">
      <w:pPr>
        <w:widowControl w:val="0"/>
        <w:tabs>
          <w:tab w:val="num" w:pos="-851"/>
          <w:tab w:val="left" w:pos="-426"/>
        </w:tabs>
        <w:autoSpaceDE w:val="0"/>
        <w:ind w:firstLine="709"/>
        <w:contextualSpacing/>
        <w:jc w:val="both"/>
        <w:rPr>
          <w:rFonts w:cs="Times New Roman"/>
        </w:rPr>
      </w:pPr>
      <w:r w:rsidRPr="003B198F">
        <w:rPr>
          <w:rFonts w:cs="Times New Roman"/>
        </w:rPr>
        <w:t>3.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землепользователями, землевладельцами и арендаторами земельных участков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согласований.</w:t>
      </w:r>
    </w:p>
    <w:p w14:paraId="1B21A0C3" w14:textId="77777777" w:rsidR="00064955" w:rsidRPr="003B198F" w:rsidRDefault="00064955" w:rsidP="00064955">
      <w:pPr>
        <w:widowControl w:val="0"/>
        <w:tabs>
          <w:tab w:val="num" w:pos="-851"/>
          <w:tab w:val="left" w:pos="-426"/>
        </w:tabs>
        <w:autoSpaceDE w:val="0"/>
        <w:ind w:firstLine="709"/>
        <w:contextualSpacing/>
        <w:jc w:val="both"/>
        <w:rPr>
          <w:rFonts w:cs="Times New Roman"/>
        </w:rPr>
      </w:pPr>
      <w:r w:rsidRPr="003B198F">
        <w:rPr>
          <w:rFonts w:cs="Times New Roman"/>
        </w:rPr>
        <w:t>4. 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подлежит установлению,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p w14:paraId="7421299C" w14:textId="77777777" w:rsidR="00064955" w:rsidRPr="003B198F" w:rsidRDefault="00064955" w:rsidP="00064955">
      <w:pPr>
        <w:widowControl w:val="0"/>
        <w:tabs>
          <w:tab w:val="num" w:pos="-851"/>
          <w:tab w:val="left" w:pos="-426"/>
        </w:tabs>
        <w:autoSpaceDE w:val="0"/>
        <w:ind w:firstLine="709"/>
        <w:contextualSpacing/>
        <w:jc w:val="both"/>
        <w:rPr>
          <w:rFonts w:cs="Times New Roman"/>
        </w:rPr>
      </w:pPr>
      <w:r w:rsidRPr="003B198F">
        <w:rPr>
          <w:rFonts w:cs="Times New Roman"/>
        </w:rPr>
        <w:t xml:space="preserve">5. Самостоятельный выбор вида разрешенного использования или получение разрешения на условно-разрешенный вид использования не исключает прохождения правообладателем процедур, связанных с оформлением проектной, разрешительной, правоустанавливающей, правоудостоверяющей документации, предусмотренной законодательством Российской Федерации. </w:t>
      </w:r>
    </w:p>
    <w:p w14:paraId="37463E88" w14:textId="77777777" w:rsidR="00064955" w:rsidRPr="003B198F" w:rsidRDefault="00064955" w:rsidP="00064955">
      <w:pPr>
        <w:suppressAutoHyphens w:val="0"/>
        <w:ind w:firstLine="709"/>
        <w:contextualSpacing/>
        <w:jc w:val="both"/>
        <w:rPr>
          <w:rFonts w:cs="Times New Roman"/>
          <w:lang w:eastAsia="zh-CN"/>
        </w:rPr>
      </w:pPr>
      <w:r w:rsidRPr="003B198F">
        <w:rPr>
          <w:rFonts w:cs="Times New Roman"/>
          <w:lang w:eastAsia="zh-CN"/>
        </w:rPr>
        <w:t>6.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установленным в настоящих правилах землепользования и застройки, при условии соблюдения требований технических регламентов, санитарных норм и правил, и ограничений, установленных в зонах с особыми условиями использования территорий.</w:t>
      </w:r>
    </w:p>
    <w:p w14:paraId="1CD9C0CC" w14:textId="77777777" w:rsidR="00064955" w:rsidRPr="003B198F" w:rsidRDefault="00064955" w:rsidP="00064955">
      <w:pPr>
        <w:suppressAutoHyphens w:val="0"/>
        <w:ind w:firstLine="709"/>
        <w:contextualSpacing/>
        <w:jc w:val="both"/>
        <w:rPr>
          <w:rFonts w:cs="Times New Roman"/>
          <w:lang w:eastAsia="zh-CN"/>
        </w:rPr>
      </w:pPr>
      <w:r w:rsidRPr="003B198F">
        <w:rPr>
          <w:rFonts w:cs="Times New Roman"/>
          <w:lang w:eastAsia="zh-CN"/>
        </w:rPr>
        <w:t>7. Вид разрешенного использования земельных участков и объектов капитального строительства может быть изменен только на вид разрешенного использования, предусмотренный градостроительным регламентом территориальной зоны, к которой отнесены данные земельные участки и объекты капитального строительства.</w:t>
      </w:r>
    </w:p>
    <w:p w14:paraId="68C62055" w14:textId="77777777" w:rsidR="00064955" w:rsidRPr="003B198F" w:rsidRDefault="00064955" w:rsidP="00064955">
      <w:pPr>
        <w:suppressAutoHyphens w:val="0"/>
        <w:ind w:firstLine="709"/>
        <w:contextualSpacing/>
        <w:jc w:val="both"/>
        <w:rPr>
          <w:rFonts w:cs="Times New Roman"/>
          <w:lang w:eastAsia="zh-CN"/>
        </w:rPr>
      </w:pPr>
      <w:r w:rsidRPr="003B198F">
        <w:rPr>
          <w:rFonts w:cs="Times New Roman"/>
          <w:lang w:eastAsia="zh-CN"/>
        </w:rPr>
        <w:t>8. Изменение вида разрешенного использования земельных участков и объектов капитального строительства не может быть осуществлено в следующих случаях:</w:t>
      </w:r>
    </w:p>
    <w:p w14:paraId="13D34EFF" w14:textId="77777777" w:rsidR="00064955" w:rsidRPr="003B198F" w:rsidRDefault="00064955" w:rsidP="00064955">
      <w:pPr>
        <w:suppressAutoHyphens w:val="0"/>
        <w:ind w:firstLine="709"/>
        <w:contextualSpacing/>
        <w:jc w:val="both"/>
        <w:rPr>
          <w:rFonts w:cs="Times New Roman"/>
          <w:lang w:eastAsia="zh-CN"/>
        </w:rPr>
      </w:pPr>
      <w:r w:rsidRPr="003B198F">
        <w:rPr>
          <w:rFonts w:cs="Times New Roman"/>
          <w:lang w:eastAsia="zh-CN"/>
        </w:rPr>
        <w:t>1) в случае, если после такого изменения размеры земельного участка не будут соответствовать градостроительному регламенту;</w:t>
      </w:r>
    </w:p>
    <w:p w14:paraId="2C8A589E" w14:textId="77777777" w:rsidR="00064955" w:rsidRPr="003B198F" w:rsidRDefault="00064955" w:rsidP="00064955">
      <w:pPr>
        <w:suppressAutoHyphens w:val="0"/>
        <w:ind w:firstLine="709"/>
        <w:contextualSpacing/>
        <w:jc w:val="both"/>
        <w:rPr>
          <w:rFonts w:cs="Times New Roman"/>
          <w:lang w:eastAsia="zh-CN"/>
        </w:rPr>
      </w:pPr>
      <w:r w:rsidRPr="003B198F">
        <w:rPr>
          <w:rFonts w:cs="Times New Roman"/>
          <w:lang w:eastAsia="zh-CN"/>
        </w:rPr>
        <w:t>2) в случае, если после такого изменения параметры объекта капитального строительства не будут соответствовать градостроительному регламенту.</w:t>
      </w:r>
    </w:p>
    <w:p w14:paraId="52765FEB" w14:textId="77777777" w:rsidR="00064955" w:rsidRPr="003B198F" w:rsidRDefault="00064955" w:rsidP="00064955">
      <w:pPr>
        <w:suppressAutoHyphens w:val="0"/>
        <w:ind w:firstLine="709"/>
        <w:contextualSpacing/>
        <w:jc w:val="both"/>
        <w:rPr>
          <w:rFonts w:cs="Times New Roman"/>
          <w:lang w:eastAsia="zh-CN"/>
        </w:rPr>
      </w:pPr>
      <w:r w:rsidRPr="003B198F">
        <w:rPr>
          <w:rFonts w:cs="Times New Roman"/>
          <w:lang w:eastAsia="zh-CN"/>
        </w:rPr>
        <w:t xml:space="preserve">9. Изменение видов разрешенного использования земельных участков и объектов капитального строительства, на которые действие градостроительного регламента не распространяется или для которых градостроительные регламенты не подлежит установлению, указанных </w:t>
      </w:r>
      <w:r w:rsidR="00CE5B63">
        <w:rPr>
          <w:rFonts w:cs="Times New Roman"/>
          <w:lang w:eastAsia="zh-CN"/>
        </w:rPr>
        <w:t>в</w:t>
      </w:r>
      <w:r w:rsidRPr="003B198F">
        <w:rPr>
          <w:rFonts w:cs="Times New Roman"/>
          <w:lang w:eastAsia="zh-CN"/>
        </w:rPr>
        <w:t xml:space="preserve"> Градостроительно</w:t>
      </w:r>
      <w:r w:rsidR="00CE5B63">
        <w:rPr>
          <w:rFonts w:cs="Times New Roman"/>
          <w:lang w:eastAsia="zh-CN"/>
        </w:rPr>
        <w:t>м</w:t>
      </w:r>
      <w:r w:rsidRPr="003B198F">
        <w:rPr>
          <w:rFonts w:cs="Times New Roman"/>
          <w:lang w:eastAsia="zh-CN"/>
        </w:rPr>
        <w:t xml:space="preserve"> кодекс</w:t>
      </w:r>
      <w:r w:rsidR="00CE5B63">
        <w:rPr>
          <w:rFonts w:cs="Times New Roman"/>
          <w:lang w:eastAsia="zh-CN"/>
        </w:rPr>
        <w:t>е</w:t>
      </w:r>
      <w:r w:rsidRPr="003B198F">
        <w:rPr>
          <w:rFonts w:cs="Times New Roman"/>
          <w:lang w:eastAsia="zh-CN"/>
        </w:rPr>
        <w:t xml:space="preserve"> Российской Федерации, а также объектов капитального строительства, расположенных на таких земельных участках, осуществляется в соответствии с федеральными законами.</w:t>
      </w:r>
    </w:p>
    <w:p w14:paraId="224A8EE4" w14:textId="77777777" w:rsidR="00064955" w:rsidRDefault="00064955" w:rsidP="00064955">
      <w:pPr>
        <w:pStyle w:val="39"/>
      </w:pPr>
      <w:bookmarkStart w:id="116" w:name="_Toc13730447"/>
      <w:bookmarkStart w:id="117" w:name="_Toc13731585"/>
      <w:bookmarkStart w:id="118" w:name="_Toc184910607"/>
      <w:r w:rsidRPr="003B198F">
        <w:t xml:space="preserve">Статья </w:t>
      </w:r>
      <w:r>
        <w:t>15</w:t>
      </w:r>
      <w:r w:rsidRPr="003B198F">
        <w:t xml:space="preserve">. </w:t>
      </w:r>
      <w:r>
        <w:t>Порядок предоставления разрешения на условно разрешенный вид использования земельного участка или объекта капитального строительства</w:t>
      </w:r>
      <w:bookmarkEnd w:id="116"/>
      <w:bookmarkEnd w:id="117"/>
      <w:bookmarkEnd w:id="118"/>
    </w:p>
    <w:p w14:paraId="21589679" w14:textId="77777777" w:rsidR="00064955" w:rsidRPr="0039418F" w:rsidRDefault="00064955" w:rsidP="00064955">
      <w:pPr>
        <w:pStyle w:val="ConsPlusNormal"/>
        <w:ind w:firstLine="709"/>
        <w:contextualSpacing/>
        <w:jc w:val="both"/>
        <w:rPr>
          <w:rFonts w:ascii="Times New Roman" w:hAnsi="Times New Roman" w:cs="Times New Roman"/>
          <w:sz w:val="24"/>
          <w:szCs w:val="24"/>
        </w:rPr>
      </w:pPr>
      <w:r w:rsidRPr="0039418F">
        <w:rPr>
          <w:rFonts w:ascii="Times New Roman" w:hAnsi="Times New Roman" w:cs="Times New Roman"/>
          <w:sz w:val="24"/>
          <w:szCs w:val="24"/>
        </w:rPr>
        <w:t>1. Физическое или юридическое лицо, заинтересованное в предоставлении разрешения на условно разрешенный вид использования земельного участка или объекта капитального строительства (далее - разрешение на условно разрешенный вид использования), направляет заявление о предоставлении разрешения на условно разрешенный вид использования в комиссию.</w:t>
      </w:r>
    </w:p>
    <w:p w14:paraId="5E916B09" w14:textId="77777777" w:rsidR="00064955" w:rsidRPr="0039418F" w:rsidRDefault="00064955" w:rsidP="00064955">
      <w:pPr>
        <w:pStyle w:val="ConsPlusNormal"/>
        <w:ind w:firstLine="709"/>
        <w:contextualSpacing/>
        <w:jc w:val="both"/>
        <w:rPr>
          <w:rFonts w:ascii="Times New Roman" w:hAnsi="Times New Roman" w:cs="Times New Roman"/>
          <w:sz w:val="24"/>
          <w:szCs w:val="24"/>
        </w:rPr>
      </w:pPr>
      <w:r w:rsidRPr="00064955">
        <w:rPr>
          <w:rFonts w:ascii="Times New Roman" w:hAnsi="Times New Roman" w:cs="Times New Roman"/>
          <w:sz w:val="24"/>
          <w:szCs w:val="24"/>
        </w:rPr>
        <w:t>2. Проект решения о предоставлении разрешения на условно разрешенный вид использования подлежит рассмотрению на общественных обсуждениях или публичных слушаниях, проводимых в порядке, установленн</w:t>
      </w:r>
      <w:r w:rsidR="00CE5B63">
        <w:rPr>
          <w:rFonts w:ascii="Times New Roman" w:hAnsi="Times New Roman" w:cs="Times New Roman"/>
          <w:sz w:val="24"/>
          <w:szCs w:val="24"/>
        </w:rPr>
        <w:t>ым</w:t>
      </w:r>
      <w:r w:rsidRPr="00064955">
        <w:rPr>
          <w:rFonts w:ascii="Times New Roman" w:hAnsi="Times New Roman" w:cs="Times New Roman"/>
          <w:sz w:val="24"/>
          <w:szCs w:val="24"/>
        </w:rPr>
        <w:t xml:space="preserve"> Градостроительн</w:t>
      </w:r>
      <w:r w:rsidR="00CE5B63">
        <w:rPr>
          <w:rFonts w:ascii="Times New Roman" w:hAnsi="Times New Roman" w:cs="Times New Roman"/>
          <w:sz w:val="24"/>
          <w:szCs w:val="24"/>
        </w:rPr>
        <w:t>ым</w:t>
      </w:r>
      <w:r w:rsidRPr="00064955">
        <w:rPr>
          <w:rFonts w:ascii="Times New Roman" w:hAnsi="Times New Roman" w:cs="Times New Roman"/>
          <w:sz w:val="24"/>
          <w:szCs w:val="24"/>
        </w:rPr>
        <w:t xml:space="preserve"> кодекс</w:t>
      </w:r>
      <w:r w:rsidR="00CE5B63">
        <w:rPr>
          <w:rFonts w:ascii="Times New Roman" w:hAnsi="Times New Roman" w:cs="Times New Roman"/>
          <w:sz w:val="24"/>
          <w:szCs w:val="24"/>
        </w:rPr>
        <w:t>ом</w:t>
      </w:r>
      <w:r w:rsidRPr="00064955">
        <w:rPr>
          <w:rFonts w:ascii="Times New Roman" w:hAnsi="Times New Roman" w:cs="Times New Roman"/>
          <w:sz w:val="24"/>
          <w:szCs w:val="24"/>
        </w:rPr>
        <w:t xml:space="preserve"> Российской Федерации</w:t>
      </w:r>
      <w:r w:rsidRPr="0039418F">
        <w:rPr>
          <w:rFonts w:ascii="Times New Roman" w:hAnsi="Times New Roman" w:cs="Times New Roman"/>
          <w:sz w:val="24"/>
          <w:szCs w:val="24"/>
        </w:rPr>
        <w:t>, с учетом положений настоящей статьи.</w:t>
      </w:r>
    </w:p>
    <w:p w14:paraId="0BC41243" w14:textId="77777777" w:rsidR="00064955" w:rsidRPr="0039418F" w:rsidRDefault="00064955" w:rsidP="00064955">
      <w:pPr>
        <w:pStyle w:val="ConsPlusNormal"/>
        <w:ind w:firstLine="709"/>
        <w:contextualSpacing/>
        <w:jc w:val="both"/>
        <w:rPr>
          <w:rFonts w:ascii="Times New Roman" w:hAnsi="Times New Roman" w:cs="Times New Roman"/>
          <w:sz w:val="24"/>
          <w:szCs w:val="24"/>
        </w:rPr>
      </w:pPr>
      <w:bookmarkStart w:id="119" w:name="Par1553"/>
      <w:bookmarkEnd w:id="119"/>
      <w:r w:rsidRPr="0039418F">
        <w:rPr>
          <w:rFonts w:ascii="Times New Roman" w:hAnsi="Times New Roman" w:cs="Times New Roman"/>
          <w:sz w:val="24"/>
          <w:szCs w:val="24"/>
        </w:rPr>
        <w:t>3. 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общественные обсуждения или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14:paraId="7BFD4D95" w14:textId="77777777" w:rsidR="00064955" w:rsidRPr="0039418F" w:rsidRDefault="00064955" w:rsidP="00064955">
      <w:pPr>
        <w:pStyle w:val="ConsPlusNormal"/>
        <w:ind w:firstLine="709"/>
        <w:contextualSpacing/>
        <w:jc w:val="both"/>
        <w:rPr>
          <w:rFonts w:ascii="Times New Roman" w:hAnsi="Times New Roman" w:cs="Times New Roman"/>
          <w:sz w:val="24"/>
          <w:szCs w:val="24"/>
        </w:rPr>
      </w:pPr>
      <w:r w:rsidRPr="0039418F">
        <w:rPr>
          <w:rFonts w:ascii="Times New Roman" w:hAnsi="Times New Roman" w:cs="Times New Roman"/>
          <w:sz w:val="24"/>
          <w:szCs w:val="24"/>
        </w:rPr>
        <w:t>4. Организатор общественных обсуждений или публичных слушаний направляет сообщения о проведении общественных обсуждений или публичных слушаний по проекту решения о предоставлении разрешения на условно разрешенный вид использования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 Указанные сообщения направляются не позднее чем через десять дней со дня поступления заявления заинтересованного лица о предоставлении разрешения на условно разрешенный вид использования.</w:t>
      </w:r>
    </w:p>
    <w:p w14:paraId="3F9644A4" w14:textId="77777777" w:rsidR="00064955" w:rsidRPr="0039418F" w:rsidRDefault="00064955" w:rsidP="00064955">
      <w:pPr>
        <w:pStyle w:val="ConsPlusNormal"/>
        <w:ind w:firstLine="709"/>
        <w:contextualSpacing/>
        <w:jc w:val="both"/>
        <w:rPr>
          <w:rFonts w:ascii="Times New Roman" w:hAnsi="Times New Roman" w:cs="Times New Roman"/>
          <w:sz w:val="24"/>
          <w:szCs w:val="24"/>
        </w:rPr>
      </w:pPr>
      <w:r>
        <w:rPr>
          <w:rFonts w:ascii="Times New Roman" w:hAnsi="Times New Roman" w:cs="Times New Roman"/>
          <w:sz w:val="24"/>
          <w:szCs w:val="24"/>
        </w:rPr>
        <w:t>5</w:t>
      </w:r>
      <w:r w:rsidRPr="0039418F">
        <w:rPr>
          <w:rFonts w:ascii="Times New Roman" w:hAnsi="Times New Roman" w:cs="Times New Roman"/>
          <w:sz w:val="24"/>
          <w:szCs w:val="24"/>
        </w:rPr>
        <w:t>. Срок проведения общественных обсуждений или публичных слушаний со дня оповещения жителей муниципального образования об их проведении до дня опубликования заключения о результатах общественных обсуждений или публичных слушаний определяется уставом муниципального образования и (или) нормативным правовым актом представительного органа муниципального образования и не может быть более одного месяца.</w:t>
      </w:r>
    </w:p>
    <w:p w14:paraId="02D416A2" w14:textId="77777777" w:rsidR="00064955" w:rsidRPr="0039418F" w:rsidRDefault="00064955" w:rsidP="00064955">
      <w:pPr>
        <w:pStyle w:val="ConsPlusNormal"/>
        <w:ind w:firstLine="709"/>
        <w:contextualSpacing/>
        <w:jc w:val="both"/>
        <w:rPr>
          <w:rFonts w:ascii="Times New Roman" w:hAnsi="Times New Roman" w:cs="Times New Roman"/>
          <w:sz w:val="24"/>
          <w:szCs w:val="24"/>
        </w:rPr>
      </w:pPr>
      <w:bookmarkStart w:id="120" w:name="Par1560"/>
      <w:bookmarkEnd w:id="120"/>
      <w:r>
        <w:rPr>
          <w:rFonts w:ascii="Times New Roman" w:hAnsi="Times New Roman" w:cs="Times New Roman"/>
          <w:sz w:val="24"/>
          <w:szCs w:val="24"/>
        </w:rPr>
        <w:t>6</w:t>
      </w:r>
      <w:r w:rsidRPr="0039418F">
        <w:rPr>
          <w:rFonts w:ascii="Times New Roman" w:hAnsi="Times New Roman" w:cs="Times New Roman"/>
          <w:sz w:val="24"/>
          <w:szCs w:val="24"/>
        </w:rPr>
        <w:t>. На основании заключения о результатах общественных обсуждений или публичных слушаний по проекту решения о предоставлении разрешения на условно разрешенный вид использования комиссия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 главе местной администрации.</w:t>
      </w:r>
    </w:p>
    <w:p w14:paraId="1D74EA2B" w14:textId="77777777" w:rsidR="00064955" w:rsidRPr="0039418F" w:rsidRDefault="00064955" w:rsidP="00064955">
      <w:pPr>
        <w:pStyle w:val="ConsPlusNormal"/>
        <w:ind w:firstLine="709"/>
        <w:contextualSpacing/>
        <w:jc w:val="both"/>
        <w:rPr>
          <w:rFonts w:ascii="Times New Roman" w:hAnsi="Times New Roman" w:cs="Times New Roman"/>
          <w:sz w:val="24"/>
          <w:szCs w:val="24"/>
        </w:rPr>
      </w:pPr>
      <w:r>
        <w:rPr>
          <w:rFonts w:ascii="Times New Roman" w:hAnsi="Times New Roman" w:cs="Times New Roman"/>
          <w:sz w:val="24"/>
          <w:szCs w:val="24"/>
        </w:rPr>
        <w:t>7</w:t>
      </w:r>
      <w:r w:rsidRPr="0039418F">
        <w:rPr>
          <w:rFonts w:ascii="Times New Roman" w:hAnsi="Times New Roman" w:cs="Times New Roman"/>
          <w:sz w:val="24"/>
          <w:szCs w:val="24"/>
        </w:rPr>
        <w:t xml:space="preserve">. На основании указанных в </w:t>
      </w:r>
      <w:hyperlink w:anchor="Par1560" w:tooltip="8. На основании заключения о результатах общественных обсуждений или публичных слушаний по проекту решения о предоставлении разрешения на условно разрешенный вид использования комиссия осуществляет подготовку рекомендаций о предоставлении разрешения на условно" w:history="1">
        <w:r w:rsidRPr="0039418F">
          <w:rPr>
            <w:rFonts w:ascii="Times New Roman" w:hAnsi="Times New Roman" w:cs="Times New Roman"/>
            <w:sz w:val="24"/>
            <w:szCs w:val="24"/>
          </w:rPr>
          <w:t xml:space="preserve">части </w:t>
        </w:r>
        <w:r>
          <w:rPr>
            <w:rFonts w:ascii="Times New Roman" w:hAnsi="Times New Roman" w:cs="Times New Roman"/>
            <w:sz w:val="24"/>
            <w:szCs w:val="24"/>
          </w:rPr>
          <w:t>6</w:t>
        </w:r>
      </w:hyperlink>
      <w:r w:rsidRPr="0039418F">
        <w:rPr>
          <w:rFonts w:ascii="Times New Roman" w:hAnsi="Times New Roman" w:cs="Times New Roman"/>
          <w:sz w:val="24"/>
          <w:szCs w:val="24"/>
        </w:rPr>
        <w:t xml:space="preserve"> настоящей статьи рекомендаций глава местной администрации в течение трех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 Указанное решение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муниципального образования (при наличии официального сайта муниципального образования) в сети "Интернет".</w:t>
      </w:r>
    </w:p>
    <w:p w14:paraId="294838A2" w14:textId="77777777" w:rsidR="00064955" w:rsidRPr="0039418F" w:rsidRDefault="00064955" w:rsidP="00064955">
      <w:pPr>
        <w:pStyle w:val="ConsPlusNormal"/>
        <w:ind w:firstLine="709"/>
        <w:contextualSpacing/>
        <w:jc w:val="both"/>
        <w:rPr>
          <w:rFonts w:ascii="Times New Roman" w:hAnsi="Times New Roman" w:cs="Times New Roman"/>
          <w:sz w:val="24"/>
          <w:szCs w:val="24"/>
        </w:rPr>
      </w:pPr>
      <w:r>
        <w:rPr>
          <w:rFonts w:ascii="Times New Roman" w:hAnsi="Times New Roman" w:cs="Times New Roman"/>
          <w:sz w:val="24"/>
          <w:szCs w:val="24"/>
        </w:rPr>
        <w:t>8</w:t>
      </w:r>
      <w:r w:rsidRPr="0039418F">
        <w:rPr>
          <w:rFonts w:ascii="Times New Roman" w:hAnsi="Times New Roman" w:cs="Times New Roman"/>
          <w:sz w:val="24"/>
          <w:szCs w:val="24"/>
        </w:rPr>
        <w:t>. Расходы, связанные с организацией и проведением общественных обсуждений или публичных слушаний по проекту решения о предоставлении разрешения на условно разрешенный вид использования, несет физическое или юридическое лицо, заинтересованное в предоставлении такого разрешения.</w:t>
      </w:r>
    </w:p>
    <w:p w14:paraId="52B1747E" w14:textId="77777777" w:rsidR="00064955" w:rsidRPr="0039418F" w:rsidRDefault="00064955" w:rsidP="00064955">
      <w:pPr>
        <w:pStyle w:val="ConsPlusNormal"/>
        <w:ind w:firstLine="709"/>
        <w:contextualSpacing/>
        <w:jc w:val="both"/>
        <w:rPr>
          <w:rFonts w:ascii="Times New Roman" w:hAnsi="Times New Roman" w:cs="Times New Roman"/>
          <w:sz w:val="24"/>
          <w:szCs w:val="24"/>
        </w:rPr>
      </w:pPr>
      <w:r>
        <w:rPr>
          <w:rFonts w:ascii="Times New Roman" w:hAnsi="Times New Roman" w:cs="Times New Roman"/>
          <w:sz w:val="24"/>
          <w:szCs w:val="24"/>
        </w:rPr>
        <w:t>9</w:t>
      </w:r>
      <w:r w:rsidRPr="0039418F">
        <w:rPr>
          <w:rFonts w:ascii="Times New Roman" w:hAnsi="Times New Roman" w:cs="Times New Roman"/>
          <w:sz w:val="24"/>
          <w:szCs w:val="24"/>
        </w:rPr>
        <w:t>. В случае,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землепользования и застройки порядке после проведения общественных обсуждений или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общественных обсуждений или публичных слушаний.</w:t>
      </w:r>
    </w:p>
    <w:p w14:paraId="7CCEF736" w14:textId="77777777" w:rsidR="00064955" w:rsidRPr="0039418F" w:rsidRDefault="00064955" w:rsidP="00064955">
      <w:pPr>
        <w:pStyle w:val="ConsPlusNormal"/>
        <w:ind w:firstLine="709"/>
        <w:contextualSpacing/>
        <w:jc w:val="both"/>
        <w:rPr>
          <w:rFonts w:ascii="Times New Roman" w:hAnsi="Times New Roman" w:cs="Times New Roman"/>
          <w:sz w:val="24"/>
          <w:szCs w:val="24"/>
        </w:rPr>
      </w:pPr>
      <w:r>
        <w:rPr>
          <w:rFonts w:ascii="Times New Roman" w:hAnsi="Times New Roman" w:cs="Times New Roman"/>
          <w:sz w:val="24"/>
          <w:szCs w:val="24"/>
        </w:rPr>
        <w:t>9</w:t>
      </w:r>
      <w:r w:rsidRPr="0039418F">
        <w:rPr>
          <w:rFonts w:ascii="Times New Roman" w:hAnsi="Times New Roman" w:cs="Times New Roman"/>
          <w:sz w:val="24"/>
          <w:szCs w:val="24"/>
        </w:rPr>
        <w:t xml:space="preserve">.1. 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w:t>
      </w:r>
      <w:r w:rsidR="00EC7785">
        <w:rPr>
          <w:rFonts w:ascii="Times New Roman" w:hAnsi="Times New Roman" w:cs="Times New Roman"/>
          <w:sz w:val="24"/>
          <w:szCs w:val="24"/>
        </w:rPr>
        <w:t>Градостроительн</w:t>
      </w:r>
      <w:r w:rsidR="00CE5B63">
        <w:rPr>
          <w:rFonts w:ascii="Times New Roman" w:hAnsi="Times New Roman" w:cs="Times New Roman"/>
          <w:sz w:val="24"/>
          <w:szCs w:val="24"/>
        </w:rPr>
        <w:t>ом</w:t>
      </w:r>
      <w:r w:rsidR="00EC7785">
        <w:rPr>
          <w:rFonts w:ascii="Times New Roman" w:hAnsi="Times New Roman" w:cs="Times New Roman"/>
          <w:sz w:val="24"/>
          <w:szCs w:val="24"/>
        </w:rPr>
        <w:t xml:space="preserve"> кодекс</w:t>
      </w:r>
      <w:r w:rsidR="00CE5B63">
        <w:rPr>
          <w:rFonts w:ascii="Times New Roman" w:hAnsi="Times New Roman" w:cs="Times New Roman"/>
          <w:sz w:val="24"/>
          <w:szCs w:val="24"/>
        </w:rPr>
        <w:t>е</w:t>
      </w:r>
      <w:r w:rsidR="00EC7785">
        <w:rPr>
          <w:rFonts w:ascii="Times New Roman" w:hAnsi="Times New Roman" w:cs="Times New Roman"/>
          <w:sz w:val="24"/>
          <w:szCs w:val="24"/>
        </w:rPr>
        <w:t xml:space="preserve"> Российской Федерации</w:t>
      </w:r>
      <w:r w:rsidRPr="0039418F">
        <w:rPr>
          <w:rFonts w:ascii="Times New Roman" w:hAnsi="Times New Roman" w:cs="Times New Roman"/>
          <w:sz w:val="24"/>
          <w:szCs w:val="24"/>
        </w:rPr>
        <w:t xml:space="preserve">, не допускается предоставление разрешения на условно разрешенный вид использования в отношении земельного участка, на котором расположена такая постройка, или в отношении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в </w:t>
      </w:r>
      <w:r w:rsidRPr="00064955">
        <w:rPr>
          <w:rFonts w:ascii="Times New Roman" w:hAnsi="Times New Roman" w:cs="Times New Roman"/>
          <w:sz w:val="24"/>
          <w:szCs w:val="24"/>
        </w:rPr>
        <w:t>Градостроительн</w:t>
      </w:r>
      <w:r w:rsidR="00CE5B63">
        <w:rPr>
          <w:rFonts w:ascii="Times New Roman" w:hAnsi="Times New Roman" w:cs="Times New Roman"/>
          <w:sz w:val="24"/>
          <w:szCs w:val="24"/>
        </w:rPr>
        <w:t>ом</w:t>
      </w:r>
      <w:r w:rsidRPr="00064955">
        <w:rPr>
          <w:rFonts w:ascii="Times New Roman" w:hAnsi="Times New Roman" w:cs="Times New Roman"/>
          <w:sz w:val="24"/>
          <w:szCs w:val="24"/>
        </w:rPr>
        <w:t xml:space="preserve"> кодекс</w:t>
      </w:r>
      <w:r w:rsidR="00CE5B63">
        <w:rPr>
          <w:rFonts w:ascii="Times New Roman" w:hAnsi="Times New Roman" w:cs="Times New Roman"/>
          <w:sz w:val="24"/>
          <w:szCs w:val="24"/>
        </w:rPr>
        <w:t>е</w:t>
      </w:r>
      <w:r w:rsidRPr="00064955">
        <w:rPr>
          <w:rFonts w:ascii="Times New Roman" w:hAnsi="Times New Roman" w:cs="Times New Roman"/>
          <w:sz w:val="24"/>
          <w:szCs w:val="24"/>
        </w:rPr>
        <w:t xml:space="preserve"> Российской Федерации"</w:t>
      </w:r>
      <w:r w:rsidRPr="0039418F">
        <w:rPr>
          <w:rFonts w:ascii="Times New Roman" w:hAnsi="Times New Roman" w:cs="Times New Roman"/>
          <w:sz w:val="24"/>
          <w:szCs w:val="24"/>
        </w:rPr>
        <w:t xml:space="preserve">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14:paraId="2AEED2F9" w14:textId="77777777" w:rsidR="00064955" w:rsidRPr="0039418F" w:rsidRDefault="00064955" w:rsidP="00064955">
      <w:pPr>
        <w:pStyle w:val="ConsPlusNormal"/>
        <w:ind w:firstLine="709"/>
        <w:contextualSpacing/>
        <w:jc w:val="both"/>
        <w:rPr>
          <w:rFonts w:ascii="Times New Roman" w:hAnsi="Times New Roman" w:cs="Times New Roman"/>
          <w:sz w:val="24"/>
          <w:szCs w:val="24"/>
        </w:rPr>
      </w:pPr>
      <w:r>
        <w:rPr>
          <w:rFonts w:ascii="Times New Roman" w:hAnsi="Times New Roman" w:cs="Times New Roman"/>
          <w:sz w:val="24"/>
          <w:szCs w:val="24"/>
        </w:rPr>
        <w:t>10</w:t>
      </w:r>
      <w:r w:rsidRPr="0039418F">
        <w:rPr>
          <w:rFonts w:ascii="Times New Roman" w:hAnsi="Times New Roman" w:cs="Times New Roman"/>
          <w:sz w:val="24"/>
          <w:szCs w:val="24"/>
        </w:rPr>
        <w:t>. 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w:t>
      </w:r>
    </w:p>
    <w:p w14:paraId="272053C7" w14:textId="77777777" w:rsidR="00064955" w:rsidRPr="003B198F" w:rsidRDefault="00064955" w:rsidP="00064955">
      <w:pPr>
        <w:pStyle w:val="39"/>
      </w:pPr>
      <w:bookmarkStart w:id="121" w:name="_Toc468262240"/>
      <w:bookmarkStart w:id="122" w:name="_Toc492973649"/>
      <w:bookmarkStart w:id="123" w:name="_Toc529951940"/>
      <w:bookmarkStart w:id="124" w:name="_Toc13730448"/>
      <w:bookmarkStart w:id="125" w:name="_Toc13731586"/>
      <w:bookmarkStart w:id="126" w:name="_Toc184910608"/>
      <w:r w:rsidRPr="003B198F">
        <w:t>Статья 1</w:t>
      </w:r>
      <w:r>
        <w:t>6</w:t>
      </w:r>
      <w:r w:rsidRPr="003B198F">
        <w:t>. Порядок предоставления разрешения на отклонение от предельных параметров разрешенного строительства, реконструкции объектов капитального строительства</w:t>
      </w:r>
      <w:bookmarkEnd w:id="121"/>
      <w:bookmarkEnd w:id="122"/>
      <w:bookmarkEnd w:id="123"/>
      <w:bookmarkEnd w:id="124"/>
      <w:bookmarkEnd w:id="125"/>
      <w:bookmarkEnd w:id="126"/>
    </w:p>
    <w:p w14:paraId="1E3AD169" w14:textId="77777777" w:rsidR="00501780" w:rsidRPr="00501780" w:rsidRDefault="00501780" w:rsidP="00501780">
      <w:pPr>
        <w:pStyle w:val="ConsPlusNormal"/>
        <w:ind w:firstLine="709"/>
        <w:contextualSpacing/>
        <w:jc w:val="both"/>
        <w:rPr>
          <w:rFonts w:ascii="Times New Roman" w:hAnsi="Times New Roman" w:cs="Times New Roman"/>
          <w:sz w:val="24"/>
          <w:szCs w:val="24"/>
        </w:rPr>
      </w:pPr>
      <w:bookmarkStart w:id="127" w:name="_Toc13730449"/>
      <w:bookmarkStart w:id="128" w:name="_Toc13731587"/>
      <w:r w:rsidRPr="00501780">
        <w:rPr>
          <w:rFonts w:ascii="Times New Roman" w:hAnsi="Times New Roman" w:cs="Times New Roman"/>
          <w:sz w:val="24"/>
          <w:szCs w:val="24"/>
        </w:rPr>
        <w:t>1. 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w:t>
      </w:r>
    </w:p>
    <w:p w14:paraId="518073FF" w14:textId="77777777" w:rsidR="00501780" w:rsidRPr="00501780" w:rsidRDefault="00501780" w:rsidP="00501780">
      <w:pPr>
        <w:pStyle w:val="ConsPlusNormal"/>
        <w:ind w:firstLine="709"/>
        <w:contextualSpacing/>
        <w:jc w:val="both"/>
        <w:rPr>
          <w:rFonts w:ascii="Times New Roman" w:hAnsi="Times New Roman" w:cs="Times New Roman"/>
          <w:sz w:val="24"/>
          <w:szCs w:val="24"/>
        </w:rPr>
      </w:pPr>
      <w:bookmarkStart w:id="129" w:name="Par1585"/>
      <w:bookmarkEnd w:id="129"/>
      <w:r w:rsidRPr="00501780">
        <w:rPr>
          <w:rFonts w:ascii="Times New Roman" w:hAnsi="Times New Roman" w:cs="Times New Roman"/>
          <w:sz w:val="24"/>
          <w:szCs w:val="24"/>
        </w:rPr>
        <w:t>1.1. Правообладатели земельных участков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 если такое отклонение необходимо в целях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w:t>
      </w:r>
    </w:p>
    <w:p w14:paraId="47EEE915" w14:textId="77777777" w:rsidR="00501780" w:rsidRPr="00501780" w:rsidRDefault="00501780" w:rsidP="00501780">
      <w:pPr>
        <w:pStyle w:val="ConsPlusNormal"/>
        <w:ind w:firstLine="709"/>
        <w:contextualSpacing/>
        <w:jc w:val="both"/>
        <w:rPr>
          <w:rFonts w:ascii="Times New Roman" w:hAnsi="Times New Roman" w:cs="Times New Roman"/>
          <w:sz w:val="24"/>
          <w:szCs w:val="24"/>
        </w:rPr>
      </w:pPr>
      <w:r w:rsidRPr="00501780">
        <w:rPr>
          <w:rFonts w:ascii="Times New Roman" w:hAnsi="Times New Roman" w:cs="Times New Roman"/>
          <w:sz w:val="24"/>
          <w:szCs w:val="24"/>
        </w:rPr>
        <w:t>2. 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 Отклонение от предельных параметров разрешенного строительства, реконструкции объектов капитального строительства в части предельного количества этажей, предельной высоты зданий, строений, сооружений и требований к архитектурным решениям объектов капитального строительства в границах территорий исторических поселений федерального или регионального значения не допускается.</w:t>
      </w:r>
    </w:p>
    <w:p w14:paraId="3370B69A" w14:textId="77777777" w:rsidR="00501780" w:rsidRPr="00501780" w:rsidRDefault="00501780" w:rsidP="00501780">
      <w:pPr>
        <w:pStyle w:val="ConsPlusNormal"/>
        <w:ind w:firstLine="709"/>
        <w:contextualSpacing/>
        <w:jc w:val="both"/>
        <w:rPr>
          <w:rFonts w:ascii="Times New Roman" w:hAnsi="Times New Roman" w:cs="Times New Roman"/>
          <w:sz w:val="24"/>
          <w:szCs w:val="24"/>
        </w:rPr>
      </w:pPr>
      <w:r w:rsidRPr="00501780">
        <w:rPr>
          <w:rFonts w:ascii="Times New Roman" w:hAnsi="Times New Roman" w:cs="Times New Roman"/>
          <w:sz w:val="24"/>
          <w:szCs w:val="24"/>
        </w:rPr>
        <w:t>3. Заинтересованное в получении разрешения на отклонение от предельных параметров разрешенного строительства, реконструкции объектов капитального строительства лицо направляет в комиссию заявление о предоставлении такого разрешения.</w:t>
      </w:r>
    </w:p>
    <w:p w14:paraId="061A01F9" w14:textId="77777777" w:rsidR="00501780" w:rsidRPr="00501780" w:rsidRDefault="00501780" w:rsidP="00501780">
      <w:pPr>
        <w:pStyle w:val="ConsPlusNormal"/>
        <w:ind w:firstLine="709"/>
        <w:contextualSpacing/>
        <w:jc w:val="both"/>
        <w:rPr>
          <w:rFonts w:ascii="Times New Roman" w:hAnsi="Times New Roman" w:cs="Times New Roman"/>
          <w:sz w:val="24"/>
          <w:szCs w:val="24"/>
        </w:rPr>
      </w:pPr>
      <w:r w:rsidRPr="00501780">
        <w:rPr>
          <w:rFonts w:ascii="Times New Roman" w:hAnsi="Times New Roman" w:cs="Times New Roman"/>
          <w:sz w:val="24"/>
          <w:szCs w:val="24"/>
        </w:rPr>
        <w:t xml:space="preserve">4. Проект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подлежит рассмотрению на общественных обсуждениях или публичных слушаниях, проводимых в порядке, установленном </w:t>
      </w:r>
      <w:r>
        <w:rPr>
          <w:rFonts w:ascii="Times New Roman" w:hAnsi="Times New Roman" w:cs="Times New Roman"/>
          <w:sz w:val="24"/>
          <w:szCs w:val="24"/>
        </w:rPr>
        <w:t>Градостроительн</w:t>
      </w:r>
      <w:r w:rsidR="00CE5B63">
        <w:rPr>
          <w:rFonts w:ascii="Times New Roman" w:hAnsi="Times New Roman" w:cs="Times New Roman"/>
          <w:sz w:val="24"/>
          <w:szCs w:val="24"/>
        </w:rPr>
        <w:t>ым</w:t>
      </w:r>
      <w:r>
        <w:rPr>
          <w:rFonts w:ascii="Times New Roman" w:hAnsi="Times New Roman" w:cs="Times New Roman"/>
          <w:sz w:val="24"/>
          <w:szCs w:val="24"/>
        </w:rPr>
        <w:t xml:space="preserve"> кодекс</w:t>
      </w:r>
      <w:r w:rsidR="00CE5B63">
        <w:rPr>
          <w:rFonts w:ascii="Times New Roman" w:hAnsi="Times New Roman" w:cs="Times New Roman"/>
          <w:sz w:val="24"/>
          <w:szCs w:val="24"/>
        </w:rPr>
        <w:t>ом</w:t>
      </w:r>
      <w:r>
        <w:rPr>
          <w:rFonts w:ascii="Times New Roman" w:hAnsi="Times New Roman" w:cs="Times New Roman"/>
          <w:sz w:val="24"/>
          <w:szCs w:val="24"/>
        </w:rPr>
        <w:t xml:space="preserve"> Российской Федерации</w:t>
      </w:r>
      <w:r w:rsidRPr="00501780">
        <w:rPr>
          <w:rFonts w:ascii="Times New Roman" w:hAnsi="Times New Roman" w:cs="Times New Roman"/>
          <w:sz w:val="24"/>
          <w:szCs w:val="24"/>
        </w:rPr>
        <w:t xml:space="preserve">, за исключением случая, указанного в </w:t>
      </w:r>
      <w:hyperlink w:anchor="Par1585" w:tooltip="1.1. Правообладатели земельных участков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 если такое отклонение необходимо в целях однократного изменения одно" w:history="1">
        <w:r w:rsidRPr="00501780">
          <w:rPr>
            <w:rFonts w:ascii="Times New Roman" w:hAnsi="Times New Roman" w:cs="Times New Roman"/>
            <w:sz w:val="24"/>
            <w:szCs w:val="24"/>
          </w:rPr>
          <w:t>части 1.1</w:t>
        </w:r>
      </w:hyperlink>
      <w:r w:rsidRPr="00501780">
        <w:rPr>
          <w:rFonts w:ascii="Times New Roman" w:hAnsi="Times New Roman" w:cs="Times New Roman"/>
          <w:sz w:val="24"/>
          <w:szCs w:val="24"/>
        </w:rPr>
        <w:t xml:space="preserve"> настоящей статьи. Расходы, связанные с организацией и проведением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w:t>
      </w:r>
    </w:p>
    <w:p w14:paraId="2ECA60A2" w14:textId="77777777" w:rsidR="00501780" w:rsidRPr="00501780" w:rsidRDefault="00501780" w:rsidP="00501780">
      <w:pPr>
        <w:pStyle w:val="ConsPlusNormal"/>
        <w:ind w:firstLine="709"/>
        <w:contextualSpacing/>
        <w:jc w:val="both"/>
        <w:rPr>
          <w:rFonts w:ascii="Times New Roman" w:hAnsi="Times New Roman" w:cs="Times New Roman"/>
          <w:sz w:val="24"/>
          <w:szCs w:val="24"/>
        </w:rPr>
      </w:pPr>
      <w:bookmarkStart w:id="130" w:name="Par1592"/>
      <w:bookmarkEnd w:id="130"/>
      <w:r w:rsidRPr="00501780">
        <w:rPr>
          <w:rFonts w:ascii="Times New Roman" w:hAnsi="Times New Roman" w:cs="Times New Roman"/>
          <w:sz w:val="24"/>
          <w:szCs w:val="24"/>
        </w:rPr>
        <w:t>5. На основании заключения о результатах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комиссия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главе местной администрации.</w:t>
      </w:r>
    </w:p>
    <w:p w14:paraId="24EA0304" w14:textId="77777777" w:rsidR="00501780" w:rsidRPr="00501780" w:rsidRDefault="00501780" w:rsidP="00501780">
      <w:pPr>
        <w:pStyle w:val="ConsPlusNormal"/>
        <w:ind w:firstLine="709"/>
        <w:contextualSpacing/>
        <w:jc w:val="both"/>
        <w:rPr>
          <w:rFonts w:ascii="Times New Roman" w:hAnsi="Times New Roman" w:cs="Times New Roman"/>
          <w:sz w:val="24"/>
          <w:szCs w:val="24"/>
        </w:rPr>
      </w:pPr>
      <w:r w:rsidRPr="00501780">
        <w:rPr>
          <w:rFonts w:ascii="Times New Roman" w:hAnsi="Times New Roman" w:cs="Times New Roman"/>
          <w:sz w:val="24"/>
          <w:szCs w:val="24"/>
        </w:rPr>
        <w:t xml:space="preserve">6. Глава местной администрации в течение семи дней со дня поступления указанных в </w:t>
      </w:r>
      <w:hyperlink w:anchor="Par1592" w:tooltip="5. На основании заключения о результатах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комиссия" w:history="1">
        <w:r w:rsidRPr="00501780">
          <w:rPr>
            <w:rFonts w:ascii="Times New Roman" w:hAnsi="Times New Roman" w:cs="Times New Roman"/>
            <w:sz w:val="24"/>
            <w:szCs w:val="24"/>
          </w:rPr>
          <w:t>части 5</w:t>
        </w:r>
      </w:hyperlink>
      <w:r w:rsidRPr="00501780">
        <w:rPr>
          <w:rFonts w:ascii="Times New Roman" w:hAnsi="Times New Roman" w:cs="Times New Roman"/>
          <w:sz w:val="24"/>
          <w:szCs w:val="24"/>
        </w:rPr>
        <w:t xml:space="preserve"> настоящей статьи рекомендаций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14:paraId="408273F7" w14:textId="77777777" w:rsidR="00501780" w:rsidRPr="00501780" w:rsidRDefault="00501780" w:rsidP="00501780">
      <w:pPr>
        <w:pStyle w:val="ConsPlusNormal"/>
        <w:ind w:firstLine="709"/>
        <w:contextualSpacing/>
        <w:jc w:val="both"/>
        <w:rPr>
          <w:rFonts w:ascii="Times New Roman" w:hAnsi="Times New Roman" w:cs="Times New Roman"/>
          <w:sz w:val="24"/>
          <w:szCs w:val="24"/>
        </w:rPr>
      </w:pPr>
      <w:r w:rsidRPr="00501780">
        <w:rPr>
          <w:rFonts w:ascii="Times New Roman" w:hAnsi="Times New Roman" w:cs="Times New Roman"/>
          <w:sz w:val="24"/>
          <w:szCs w:val="24"/>
        </w:rPr>
        <w:t xml:space="preserve">6.1. 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w:t>
      </w:r>
      <w:r w:rsidR="001F5D01">
        <w:rPr>
          <w:rFonts w:ascii="Times New Roman" w:hAnsi="Times New Roman" w:cs="Times New Roman"/>
          <w:sz w:val="24"/>
          <w:szCs w:val="24"/>
        </w:rPr>
        <w:t>Градостроительно</w:t>
      </w:r>
      <w:r w:rsidR="00CE5B63">
        <w:rPr>
          <w:rFonts w:ascii="Times New Roman" w:hAnsi="Times New Roman" w:cs="Times New Roman"/>
          <w:sz w:val="24"/>
          <w:szCs w:val="24"/>
        </w:rPr>
        <w:t>м</w:t>
      </w:r>
      <w:r w:rsidR="001F5D01">
        <w:rPr>
          <w:rFonts w:ascii="Times New Roman" w:hAnsi="Times New Roman" w:cs="Times New Roman"/>
          <w:sz w:val="24"/>
          <w:szCs w:val="24"/>
        </w:rPr>
        <w:t xml:space="preserve"> кодекс</w:t>
      </w:r>
      <w:r w:rsidR="00CE5B63">
        <w:rPr>
          <w:rFonts w:ascii="Times New Roman" w:hAnsi="Times New Roman" w:cs="Times New Roman"/>
          <w:sz w:val="24"/>
          <w:szCs w:val="24"/>
        </w:rPr>
        <w:t>е</w:t>
      </w:r>
      <w:r w:rsidR="001F5D01">
        <w:rPr>
          <w:rFonts w:ascii="Times New Roman" w:hAnsi="Times New Roman" w:cs="Times New Roman"/>
          <w:sz w:val="24"/>
          <w:szCs w:val="24"/>
        </w:rPr>
        <w:t xml:space="preserve"> Российской Федерации</w:t>
      </w:r>
      <w:r w:rsidRPr="00501780">
        <w:rPr>
          <w:rFonts w:ascii="Times New Roman" w:hAnsi="Times New Roman" w:cs="Times New Roman"/>
          <w:sz w:val="24"/>
          <w:szCs w:val="24"/>
        </w:rPr>
        <w:t xml:space="preserve">, не допускается предоставление разрешения на отклонение от предельных параметров разрешенного строительства, реконструкции объектов капитального строительства в отношении земельного участка, на котором расположена такая постройка,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в </w:t>
      </w:r>
      <w:r>
        <w:rPr>
          <w:rFonts w:ascii="Times New Roman" w:hAnsi="Times New Roman" w:cs="Times New Roman"/>
          <w:sz w:val="24"/>
          <w:szCs w:val="24"/>
        </w:rPr>
        <w:t>Градостроительн</w:t>
      </w:r>
      <w:r w:rsidR="00CE5B63">
        <w:rPr>
          <w:rFonts w:ascii="Times New Roman" w:hAnsi="Times New Roman" w:cs="Times New Roman"/>
          <w:sz w:val="24"/>
          <w:szCs w:val="24"/>
        </w:rPr>
        <w:t>ом</w:t>
      </w:r>
      <w:r>
        <w:rPr>
          <w:rFonts w:ascii="Times New Roman" w:hAnsi="Times New Roman" w:cs="Times New Roman"/>
          <w:sz w:val="24"/>
          <w:szCs w:val="24"/>
        </w:rPr>
        <w:t xml:space="preserve"> кодекс</w:t>
      </w:r>
      <w:r w:rsidR="00CE5B63">
        <w:rPr>
          <w:rFonts w:ascii="Times New Roman" w:hAnsi="Times New Roman" w:cs="Times New Roman"/>
          <w:sz w:val="24"/>
          <w:szCs w:val="24"/>
        </w:rPr>
        <w:t>е</w:t>
      </w:r>
      <w:r>
        <w:rPr>
          <w:rFonts w:ascii="Times New Roman" w:hAnsi="Times New Roman" w:cs="Times New Roman"/>
          <w:sz w:val="24"/>
          <w:szCs w:val="24"/>
        </w:rPr>
        <w:t xml:space="preserve"> Российской Федерации</w:t>
      </w:r>
      <w:r w:rsidRPr="00501780">
        <w:rPr>
          <w:rFonts w:ascii="Times New Roman" w:hAnsi="Times New Roman" w:cs="Times New Roman"/>
          <w:sz w:val="24"/>
          <w:szCs w:val="24"/>
        </w:rPr>
        <w:t xml:space="preserve">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14:paraId="67A79774" w14:textId="77777777" w:rsidR="00501780" w:rsidRPr="00501780" w:rsidRDefault="00501780" w:rsidP="00501780">
      <w:pPr>
        <w:pStyle w:val="ConsPlusNormal"/>
        <w:ind w:firstLine="709"/>
        <w:contextualSpacing/>
        <w:jc w:val="both"/>
        <w:rPr>
          <w:rFonts w:ascii="Times New Roman" w:hAnsi="Times New Roman" w:cs="Times New Roman"/>
          <w:sz w:val="24"/>
          <w:szCs w:val="24"/>
        </w:rPr>
      </w:pPr>
      <w:r w:rsidRPr="00501780">
        <w:rPr>
          <w:rFonts w:ascii="Times New Roman" w:hAnsi="Times New Roman" w:cs="Times New Roman"/>
          <w:sz w:val="24"/>
          <w:szCs w:val="24"/>
        </w:rPr>
        <w:t>7. 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p>
    <w:p w14:paraId="236A3D58" w14:textId="77777777" w:rsidR="00501780" w:rsidRPr="00501780" w:rsidRDefault="00501780" w:rsidP="00501780">
      <w:pPr>
        <w:pStyle w:val="ConsPlusNormal"/>
        <w:ind w:firstLine="709"/>
        <w:contextualSpacing/>
        <w:jc w:val="both"/>
        <w:rPr>
          <w:rFonts w:ascii="Times New Roman" w:hAnsi="Times New Roman" w:cs="Times New Roman"/>
          <w:sz w:val="24"/>
          <w:szCs w:val="24"/>
        </w:rPr>
      </w:pPr>
      <w:r w:rsidRPr="00501780">
        <w:rPr>
          <w:rFonts w:ascii="Times New Roman" w:hAnsi="Times New Roman" w:cs="Times New Roman"/>
          <w:sz w:val="24"/>
          <w:szCs w:val="24"/>
        </w:rPr>
        <w:t>8. Предоставление разрешения на отклонение от предельных параметров разрешенного строительства, реконструкции объектов капитального строительства не допускается, если такое отклонение не соответствует ограничениям использования объектов недвижимости, установленным на приаэродромной территории.</w:t>
      </w:r>
    </w:p>
    <w:p w14:paraId="3DC02AA4" w14:textId="77777777" w:rsidR="008F47A6" w:rsidRPr="003B198F" w:rsidRDefault="008F47A6" w:rsidP="008F47A6">
      <w:pPr>
        <w:pStyle w:val="2"/>
      </w:pPr>
      <w:bookmarkStart w:id="131" w:name="_Toc184910609"/>
      <w:r w:rsidRPr="003B198F">
        <w:t xml:space="preserve">РАЗДЕЛ </w:t>
      </w:r>
      <w:r>
        <w:t>3</w:t>
      </w:r>
      <w:r w:rsidRPr="003B198F">
        <w:t xml:space="preserve">. </w:t>
      </w:r>
      <w:r>
        <w:t>О подготовке документации по планировке территории органами местного самоуправления</w:t>
      </w:r>
      <w:r w:rsidRPr="003B198F">
        <w:t>.</w:t>
      </w:r>
      <w:bookmarkEnd w:id="127"/>
      <w:bookmarkEnd w:id="128"/>
      <w:bookmarkEnd w:id="131"/>
    </w:p>
    <w:p w14:paraId="1030AEF9" w14:textId="77777777" w:rsidR="008F47A6" w:rsidRDefault="008F47A6" w:rsidP="008F47A6">
      <w:pPr>
        <w:pStyle w:val="39"/>
      </w:pPr>
      <w:bookmarkStart w:id="132" w:name="_Toc13730450"/>
      <w:bookmarkStart w:id="133" w:name="_Toc13731588"/>
      <w:bookmarkStart w:id="134" w:name="_Toc184910610"/>
      <w:r w:rsidRPr="003B198F">
        <w:t xml:space="preserve">Статья </w:t>
      </w:r>
      <w:r w:rsidR="00064955">
        <w:t>17</w:t>
      </w:r>
      <w:r w:rsidRPr="003B198F">
        <w:t xml:space="preserve">. </w:t>
      </w:r>
      <w:r>
        <w:t>Порядок подготовки проекта правил землепользования и застройки</w:t>
      </w:r>
      <w:bookmarkEnd w:id="132"/>
      <w:bookmarkEnd w:id="133"/>
      <w:bookmarkEnd w:id="134"/>
    </w:p>
    <w:p w14:paraId="36B52E52" w14:textId="77777777" w:rsidR="00501780" w:rsidRPr="00501780" w:rsidRDefault="00501780" w:rsidP="00501780">
      <w:pPr>
        <w:pStyle w:val="ConsPlusNormal"/>
        <w:ind w:firstLine="709"/>
        <w:contextualSpacing/>
        <w:jc w:val="both"/>
        <w:rPr>
          <w:rFonts w:ascii="Times New Roman" w:hAnsi="Times New Roman" w:cs="Times New Roman"/>
          <w:sz w:val="24"/>
          <w:szCs w:val="24"/>
        </w:rPr>
      </w:pPr>
      <w:bookmarkStart w:id="135" w:name="_Toc13730451"/>
      <w:bookmarkStart w:id="136" w:name="_Toc13731589"/>
      <w:r w:rsidRPr="00501780">
        <w:rPr>
          <w:rFonts w:ascii="Times New Roman" w:hAnsi="Times New Roman" w:cs="Times New Roman"/>
          <w:sz w:val="24"/>
          <w:szCs w:val="24"/>
        </w:rPr>
        <w:t>1. Подготовка проекта правил землепользования и застройки может осуществляться применительно ко всем территориям поселений, городских округов, а также к частям территорий поселений, городских округов с последующим внесением в правила землепользования и застройки изменений, относящихся к другим частям территорий поселений, городских округов.</w:t>
      </w:r>
    </w:p>
    <w:p w14:paraId="5FBECB8A" w14:textId="77777777" w:rsidR="00501780" w:rsidRPr="00501780" w:rsidRDefault="00501780" w:rsidP="00501780">
      <w:pPr>
        <w:pStyle w:val="ConsPlusNormal"/>
        <w:ind w:firstLine="709"/>
        <w:contextualSpacing/>
        <w:jc w:val="both"/>
        <w:rPr>
          <w:rFonts w:ascii="Times New Roman" w:hAnsi="Times New Roman" w:cs="Times New Roman"/>
          <w:sz w:val="24"/>
          <w:szCs w:val="24"/>
        </w:rPr>
      </w:pPr>
      <w:r w:rsidRPr="00501780">
        <w:rPr>
          <w:rFonts w:ascii="Times New Roman" w:hAnsi="Times New Roman" w:cs="Times New Roman"/>
          <w:sz w:val="24"/>
          <w:szCs w:val="24"/>
        </w:rPr>
        <w:t>2. Применительно к межселенным территориям подготовка проекта правил землепользования и застройки может осуществляться в случае планирования застройки таких территорий.</w:t>
      </w:r>
    </w:p>
    <w:p w14:paraId="35935F79" w14:textId="77777777" w:rsidR="00501780" w:rsidRPr="00501780" w:rsidRDefault="00501780" w:rsidP="00501780">
      <w:pPr>
        <w:pStyle w:val="ConsPlusNormal"/>
        <w:ind w:firstLine="709"/>
        <w:contextualSpacing/>
        <w:jc w:val="both"/>
        <w:rPr>
          <w:rFonts w:ascii="Times New Roman" w:hAnsi="Times New Roman" w:cs="Times New Roman"/>
          <w:sz w:val="24"/>
          <w:szCs w:val="24"/>
        </w:rPr>
      </w:pPr>
      <w:r w:rsidRPr="00501780">
        <w:rPr>
          <w:rFonts w:ascii="Times New Roman" w:hAnsi="Times New Roman" w:cs="Times New Roman"/>
          <w:sz w:val="24"/>
          <w:szCs w:val="24"/>
        </w:rPr>
        <w:t>3. Подготовка проекта правил землепользования и застройки осуществляется с учетом положений о территориальном планировании, содержащихся в документах территориального планирования, с учетом требований технических регламентов, сведений Единого государственного реестра недвижимости, сведений, документов, материалов, содержащихся в государственных информационных системах обеспечения градостроительной деятельности, заключения о результатах общественных обсуждений или публичных слушаний и предложений заинтересованных лиц. В случае приведения правил землепользования и застройки в соответствие с ограничениями использования объектов недвижимости, установленными на приаэродромной территории, общественные обсуждения или публичные слушания не проводятся.</w:t>
      </w:r>
    </w:p>
    <w:p w14:paraId="71C285D6" w14:textId="77777777" w:rsidR="00501780" w:rsidRPr="00501780" w:rsidRDefault="00501780" w:rsidP="00501780">
      <w:pPr>
        <w:pStyle w:val="ConsPlusNormal"/>
        <w:ind w:firstLine="709"/>
        <w:contextualSpacing/>
        <w:jc w:val="both"/>
        <w:rPr>
          <w:rFonts w:ascii="Times New Roman" w:hAnsi="Times New Roman" w:cs="Times New Roman"/>
          <w:sz w:val="24"/>
          <w:szCs w:val="24"/>
        </w:rPr>
      </w:pPr>
      <w:bookmarkStart w:id="137" w:name="Par1330"/>
      <w:bookmarkEnd w:id="137"/>
      <w:r w:rsidRPr="00501780">
        <w:rPr>
          <w:rFonts w:ascii="Times New Roman" w:hAnsi="Times New Roman" w:cs="Times New Roman"/>
          <w:sz w:val="24"/>
          <w:szCs w:val="24"/>
        </w:rPr>
        <w:t>3.1. При подготовке правил землепользования и застройки в части установления границ территориальных зон и градостроительных регламентов должна быть обеспечена возможность размещения на территориях поселения, городского округа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(за исключением линейных объектов).</w:t>
      </w:r>
    </w:p>
    <w:p w14:paraId="4E955DA0" w14:textId="77777777" w:rsidR="00501780" w:rsidRPr="00501780" w:rsidRDefault="00501780" w:rsidP="00501780">
      <w:pPr>
        <w:pStyle w:val="ConsPlusNormal"/>
        <w:ind w:firstLine="709"/>
        <w:contextualSpacing/>
        <w:jc w:val="both"/>
        <w:rPr>
          <w:rFonts w:ascii="Times New Roman" w:hAnsi="Times New Roman" w:cs="Times New Roman"/>
          <w:sz w:val="24"/>
          <w:szCs w:val="24"/>
        </w:rPr>
      </w:pPr>
      <w:r w:rsidRPr="00501780">
        <w:rPr>
          <w:rFonts w:ascii="Times New Roman" w:hAnsi="Times New Roman" w:cs="Times New Roman"/>
          <w:sz w:val="24"/>
          <w:szCs w:val="24"/>
        </w:rPr>
        <w:t>4. Применительно к части территории поселения или городского округа подготовка проекта правил землепользования и застройки может осуществляться при отсутствии генерального плана поселения или генерального плана городского округа.</w:t>
      </w:r>
    </w:p>
    <w:p w14:paraId="533598C4" w14:textId="77777777" w:rsidR="00501780" w:rsidRPr="00501780" w:rsidRDefault="00501780" w:rsidP="00501780">
      <w:pPr>
        <w:pStyle w:val="ConsPlusNormal"/>
        <w:ind w:firstLine="709"/>
        <w:contextualSpacing/>
        <w:jc w:val="both"/>
        <w:rPr>
          <w:rFonts w:ascii="Times New Roman" w:hAnsi="Times New Roman" w:cs="Times New Roman"/>
          <w:sz w:val="24"/>
          <w:szCs w:val="24"/>
        </w:rPr>
      </w:pPr>
      <w:r w:rsidRPr="00501780">
        <w:rPr>
          <w:rFonts w:ascii="Times New Roman" w:hAnsi="Times New Roman" w:cs="Times New Roman"/>
          <w:sz w:val="24"/>
          <w:szCs w:val="24"/>
        </w:rPr>
        <w:t>5. Решение о подготовке проекта правил землепользования и застройки принимается главой местной администрации с установлением этапов градостроительного зонирования применительно ко всем территориям поселения, городского округа или межселенной территории либо к различным частям территорий поселения или городского округа (в случае подготовки проекта правил землепользования и застройки применительно к частям территорий поселения или городского округа), порядка и сроков проведения работ по подготовке правил землепользования и застройки, иных положений, касающихся организации указанных работ.</w:t>
      </w:r>
    </w:p>
    <w:p w14:paraId="4A3288A5" w14:textId="77777777" w:rsidR="00501780" w:rsidRPr="00501780" w:rsidRDefault="00501780" w:rsidP="00501780">
      <w:pPr>
        <w:pStyle w:val="ConsPlusNormal"/>
        <w:ind w:firstLine="709"/>
        <w:contextualSpacing/>
        <w:jc w:val="both"/>
        <w:rPr>
          <w:rFonts w:ascii="Times New Roman" w:hAnsi="Times New Roman" w:cs="Times New Roman"/>
          <w:sz w:val="24"/>
          <w:szCs w:val="24"/>
        </w:rPr>
      </w:pPr>
      <w:r w:rsidRPr="00501780">
        <w:rPr>
          <w:rFonts w:ascii="Times New Roman" w:hAnsi="Times New Roman" w:cs="Times New Roman"/>
          <w:sz w:val="24"/>
          <w:szCs w:val="24"/>
        </w:rPr>
        <w:t>6. Одновременно с принятием решения о подготовке проекта правил землепользования и застройки главой местной администрации утверждаются состав и порядок деятельности комиссии по подготовке проекта правил землепользования и застройки (далее - комиссия), которая может выступать организатором общественных обсуждений или публичных слушаний при их проведении.</w:t>
      </w:r>
    </w:p>
    <w:p w14:paraId="0FB0FBEF" w14:textId="77777777" w:rsidR="00501780" w:rsidRPr="00501780" w:rsidRDefault="00501780" w:rsidP="00501780">
      <w:pPr>
        <w:pStyle w:val="ConsPlusNormal"/>
        <w:ind w:firstLine="709"/>
        <w:contextualSpacing/>
        <w:jc w:val="both"/>
        <w:rPr>
          <w:rFonts w:ascii="Times New Roman" w:hAnsi="Times New Roman" w:cs="Times New Roman"/>
          <w:sz w:val="24"/>
          <w:szCs w:val="24"/>
        </w:rPr>
      </w:pPr>
      <w:bookmarkStart w:id="138" w:name="Par1336"/>
      <w:bookmarkEnd w:id="138"/>
      <w:r w:rsidRPr="00501780">
        <w:rPr>
          <w:rFonts w:ascii="Times New Roman" w:hAnsi="Times New Roman" w:cs="Times New Roman"/>
          <w:sz w:val="24"/>
          <w:szCs w:val="24"/>
        </w:rPr>
        <w:t>7. Глава местной администрации не позднее чем по истечении десяти дней с даты принятия решения о подготовке проекта правил землепользования и застройки обеспечивает опубликование сообщения о принятии такого решения в порядке, установленном для официального опубликования муниципальных правовых актов, иной официальной информации, и размещение указанного сообщения на официальном сайте муниципального образования (при наличии официального сайта муниципального образования) в сети "Интернет". Сообщение о принятии такого решения также может быть распространено по радио и телевидению.</w:t>
      </w:r>
    </w:p>
    <w:p w14:paraId="13BDB913" w14:textId="77777777" w:rsidR="00501780" w:rsidRPr="00501780" w:rsidRDefault="00501780" w:rsidP="00501780">
      <w:pPr>
        <w:pStyle w:val="ConsPlusNormal"/>
        <w:ind w:firstLine="709"/>
        <w:contextualSpacing/>
        <w:jc w:val="both"/>
        <w:rPr>
          <w:rFonts w:ascii="Times New Roman" w:hAnsi="Times New Roman" w:cs="Times New Roman"/>
          <w:sz w:val="24"/>
          <w:szCs w:val="24"/>
        </w:rPr>
      </w:pPr>
      <w:r w:rsidRPr="00501780">
        <w:rPr>
          <w:rFonts w:ascii="Times New Roman" w:hAnsi="Times New Roman" w:cs="Times New Roman"/>
          <w:sz w:val="24"/>
          <w:szCs w:val="24"/>
        </w:rPr>
        <w:t>7.1. В случае приведения правил землепользования и застройки в соответствие с ограничениями использования объектов недвижимости, установленными на приаэродромной территории, опубликование сообщения о принятии решения о подготовке проекта о внесении изменений в правила землепользования и застройки не требуется.</w:t>
      </w:r>
    </w:p>
    <w:p w14:paraId="7071B8AF" w14:textId="77777777" w:rsidR="00501780" w:rsidRPr="00501780" w:rsidRDefault="00501780" w:rsidP="00501780">
      <w:pPr>
        <w:pStyle w:val="ConsPlusNormal"/>
        <w:ind w:firstLine="709"/>
        <w:contextualSpacing/>
        <w:jc w:val="both"/>
        <w:rPr>
          <w:rFonts w:ascii="Times New Roman" w:hAnsi="Times New Roman" w:cs="Times New Roman"/>
          <w:sz w:val="24"/>
          <w:szCs w:val="24"/>
        </w:rPr>
      </w:pPr>
      <w:r w:rsidRPr="00501780">
        <w:rPr>
          <w:rFonts w:ascii="Times New Roman" w:hAnsi="Times New Roman" w:cs="Times New Roman"/>
          <w:sz w:val="24"/>
          <w:szCs w:val="24"/>
        </w:rPr>
        <w:t xml:space="preserve">8. В указанном в </w:t>
      </w:r>
      <w:hyperlink w:anchor="Par1336" w:tooltip="7. Глава местной администрации не позднее чем по истечении десяти дней с даты принятия решения о подготовке проекта правил землепользования и застройки обеспечивает опубликование сообщения о принятии такого решения в порядке, установленном для официального опу" w:history="1">
        <w:r w:rsidRPr="00501780">
          <w:rPr>
            <w:rFonts w:ascii="Times New Roman" w:hAnsi="Times New Roman" w:cs="Times New Roman"/>
            <w:sz w:val="24"/>
            <w:szCs w:val="24"/>
          </w:rPr>
          <w:t>части 7</w:t>
        </w:r>
      </w:hyperlink>
      <w:r w:rsidRPr="00501780">
        <w:rPr>
          <w:rFonts w:ascii="Times New Roman" w:hAnsi="Times New Roman" w:cs="Times New Roman"/>
          <w:sz w:val="24"/>
          <w:szCs w:val="24"/>
        </w:rPr>
        <w:t xml:space="preserve"> настоящей статьи сообщении о принятии решения о подготовке проекта правил землепользования и застройки указываются:</w:t>
      </w:r>
    </w:p>
    <w:p w14:paraId="55C706E9" w14:textId="77777777" w:rsidR="00501780" w:rsidRPr="00501780" w:rsidRDefault="00501780" w:rsidP="00501780">
      <w:pPr>
        <w:pStyle w:val="ConsPlusNormal"/>
        <w:ind w:firstLine="709"/>
        <w:contextualSpacing/>
        <w:jc w:val="both"/>
        <w:rPr>
          <w:rFonts w:ascii="Times New Roman" w:hAnsi="Times New Roman" w:cs="Times New Roman"/>
          <w:sz w:val="24"/>
          <w:szCs w:val="24"/>
        </w:rPr>
      </w:pPr>
      <w:r w:rsidRPr="00501780">
        <w:rPr>
          <w:rFonts w:ascii="Times New Roman" w:hAnsi="Times New Roman" w:cs="Times New Roman"/>
          <w:sz w:val="24"/>
          <w:szCs w:val="24"/>
        </w:rPr>
        <w:t>1) состав и порядок деятельности комиссии;</w:t>
      </w:r>
    </w:p>
    <w:p w14:paraId="4F6103DE" w14:textId="77777777" w:rsidR="00501780" w:rsidRPr="00501780" w:rsidRDefault="00501780" w:rsidP="00501780">
      <w:pPr>
        <w:pStyle w:val="ConsPlusNormal"/>
        <w:ind w:firstLine="709"/>
        <w:contextualSpacing/>
        <w:jc w:val="both"/>
        <w:rPr>
          <w:rFonts w:ascii="Times New Roman" w:hAnsi="Times New Roman" w:cs="Times New Roman"/>
          <w:sz w:val="24"/>
          <w:szCs w:val="24"/>
        </w:rPr>
      </w:pPr>
      <w:r w:rsidRPr="00501780">
        <w:rPr>
          <w:rFonts w:ascii="Times New Roman" w:hAnsi="Times New Roman" w:cs="Times New Roman"/>
          <w:sz w:val="24"/>
          <w:szCs w:val="24"/>
        </w:rPr>
        <w:t>2) последовательность градостроительного зонирования применительно к территориям поселения, городского округа или межселенным территориям либо применительно к различным частям территорий поселения или городского округа (в случае подготовки проекта правил землепользования и застройки применительно к частям территорий поселения или городского округа);</w:t>
      </w:r>
    </w:p>
    <w:p w14:paraId="57DE32B7" w14:textId="77777777" w:rsidR="00501780" w:rsidRPr="00501780" w:rsidRDefault="00501780" w:rsidP="00501780">
      <w:pPr>
        <w:pStyle w:val="ConsPlusNormal"/>
        <w:ind w:firstLine="709"/>
        <w:contextualSpacing/>
        <w:jc w:val="both"/>
        <w:rPr>
          <w:rFonts w:ascii="Times New Roman" w:hAnsi="Times New Roman" w:cs="Times New Roman"/>
          <w:sz w:val="24"/>
          <w:szCs w:val="24"/>
        </w:rPr>
      </w:pPr>
      <w:r w:rsidRPr="00501780">
        <w:rPr>
          <w:rFonts w:ascii="Times New Roman" w:hAnsi="Times New Roman" w:cs="Times New Roman"/>
          <w:sz w:val="24"/>
          <w:szCs w:val="24"/>
        </w:rPr>
        <w:t>3) порядок и сроки проведения работ по подготовке проекта правил землепользования и застройки;</w:t>
      </w:r>
    </w:p>
    <w:p w14:paraId="024C72DF" w14:textId="77777777" w:rsidR="00501780" w:rsidRPr="00501780" w:rsidRDefault="00501780" w:rsidP="00501780">
      <w:pPr>
        <w:pStyle w:val="ConsPlusNormal"/>
        <w:ind w:firstLine="709"/>
        <w:contextualSpacing/>
        <w:jc w:val="both"/>
        <w:rPr>
          <w:rFonts w:ascii="Times New Roman" w:hAnsi="Times New Roman" w:cs="Times New Roman"/>
          <w:sz w:val="24"/>
          <w:szCs w:val="24"/>
        </w:rPr>
      </w:pPr>
      <w:r w:rsidRPr="00501780">
        <w:rPr>
          <w:rFonts w:ascii="Times New Roman" w:hAnsi="Times New Roman" w:cs="Times New Roman"/>
          <w:sz w:val="24"/>
          <w:szCs w:val="24"/>
        </w:rPr>
        <w:t>4) порядок направления в комиссию предложений заинтересованных лиц по подготовке проекта правил землепользования и застройки;</w:t>
      </w:r>
    </w:p>
    <w:p w14:paraId="49DF8710" w14:textId="77777777" w:rsidR="00501780" w:rsidRPr="00501780" w:rsidRDefault="00501780" w:rsidP="00501780">
      <w:pPr>
        <w:pStyle w:val="ConsPlusNormal"/>
        <w:ind w:firstLine="709"/>
        <w:contextualSpacing/>
        <w:jc w:val="both"/>
        <w:rPr>
          <w:rFonts w:ascii="Times New Roman" w:hAnsi="Times New Roman" w:cs="Times New Roman"/>
          <w:sz w:val="24"/>
          <w:szCs w:val="24"/>
        </w:rPr>
      </w:pPr>
      <w:r w:rsidRPr="00501780">
        <w:rPr>
          <w:rFonts w:ascii="Times New Roman" w:hAnsi="Times New Roman" w:cs="Times New Roman"/>
          <w:sz w:val="24"/>
          <w:szCs w:val="24"/>
        </w:rPr>
        <w:t>5) иные вопросы организации работ.</w:t>
      </w:r>
    </w:p>
    <w:p w14:paraId="1F4D578B" w14:textId="77777777" w:rsidR="00501780" w:rsidRPr="00501780" w:rsidRDefault="00501780" w:rsidP="00501780">
      <w:pPr>
        <w:pStyle w:val="ConsPlusNormal"/>
        <w:ind w:firstLine="709"/>
        <w:contextualSpacing/>
        <w:jc w:val="both"/>
        <w:rPr>
          <w:rFonts w:ascii="Times New Roman" w:hAnsi="Times New Roman" w:cs="Times New Roman"/>
          <w:sz w:val="24"/>
          <w:szCs w:val="24"/>
        </w:rPr>
      </w:pPr>
      <w:r w:rsidRPr="00501780">
        <w:rPr>
          <w:rFonts w:ascii="Times New Roman" w:hAnsi="Times New Roman" w:cs="Times New Roman"/>
          <w:sz w:val="24"/>
          <w:szCs w:val="24"/>
        </w:rPr>
        <w:t>8.1. Проект правил землепользования и застройки, подготовленный применительно к территории исторического поселения федерального значения или к территории исторического поселения регионального значения, подлежит согласованию соответственно с федеральным органом исполнительной власти, уполномоченным Правительством Российской Федерации в области сохранения, использования, популяризации и государственной охраны объектов культурного наследия, органом исполнительной власти субъекта Российской Федерации, уполномоченным в области охраны объектов культурного наследия, в соответствии с Федеральным законом от 25 июня 2002 года N 73-ФЗ "Об объектах культурного наследия (памятниках истории и культуры) народов Российской Федерации".</w:t>
      </w:r>
    </w:p>
    <w:p w14:paraId="75243B19" w14:textId="77777777" w:rsidR="00501780" w:rsidRPr="00501780" w:rsidRDefault="00501780" w:rsidP="00501780">
      <w:pPr>
        <w:pStyle w:val="ConsPlusNormal"/>
        <w:ind w:firstLine="709"/>
        <w:contextualSpacing/>
        <w:jc w:val="both"/>
        <w:rPr>
          <w:rFonts w:ascii="Times New Roman" w:hAnsi="Times New Roman" w:cs="Times New Roman"/>
          <w:sz w:val="24"/>
          <w:szCs w:val="24"/>
        </w:rPr>
      </w:pPr>
      <w:r w:rsidRPr="00501780">
        <w:rPr>
          <w:rFonts w:ascii="Times New Roman" w:hAnsi="Times New Roman" w:cs="Times New Roman"/>
          <w:sz w:val="24"/>
          <w:szCs w:val="24"/>
        </w:rPr>
        <w:t xml:space="preserve">8.2. Проект правил землепользования и застройки, подготовленный применительно к территории муниципального образования, в границах которого полностью или частично расположена приаэродромная территория, не позднее чем по истечении десяти дней с даты принятия решения о проведении общественных обсуждений или публичных слушаний по такому проекту в соответствии с </w:t>
      </w:r>
      <w:hyperlink w:anchor="Par1355" w:tooltip="11. Глава муниципального образования при получении от органа местного самоуправления проекта правил землепользования и застройки принимает решение о проведении общественных обсуждений или публичных слушаний по такому проекту в срок не позднее чем через десять " w:history="1">
        <w:r w:rsidRPr="00501780">
          <w:rPr>
            <w:rFonts w:ascii="Times New Roman" w:hAnsi="Times New Roman" w:cs="Times New Roman"/>
            <w:sz w:val="24"/>
            <w:szCs w:val="24"/>
          </w:rPr>
          <w:t>частью 11</w:t>
        </w:r>
      </w:hyperlink>
      <w:r w:rsidRPr="00501780">
        <w:rPr>
          <w:rFonts w:ascii="Times New Roman" w:hAnsi="Times New Roman" w:cs="Times New Roman"/>
          <w:sz w:val="24"/>
          <w:szCs w:val="24"/>
        </w:rPr>
        <w:t xml:space="preserve"> настоящей статьи подлежит направлению в уполномоченный Правительством Российской Федерации федеральный орган исполнительной власти.</w:t>
      </w:r>
    </w:p>
    <w:p w14:paraId="09FC127D" w14:textId="77777777" w:rsidR="00501780" w:rsidRPr="00501780" w:rsidRDefault="00501780" w:rsidP="00501780">
      <w:pPr>
        <w:pStyle w:val="ConsPlusNormal"/>
        <w:ind w:firstLine="709"/>
        <w:contextualSpacing/>
        <w:jc w:val="both"/>
        <w:rPr>
          <w:rFonts w:ascii="Times New Roman" w:hAnsi="Times New Roman" w:cs="Times New Roman"/>
          <w:sz w:val="24"/>
          <w:szCs w:val="24"/>
        </w:rPr>
      </w:pPr>
      <w:r w:rsidRPr="00501780">
        <w:rPr>
          <w:rFonts w:ascii="Times New Roman" w:hAnsi="Times New Roman" w:cs="Times New Roman"/>
          <w:sz w:val="24"/>
          <w:szCs w:val="24"/>
        </w:rPr>
        <w:t>8.3. Уполномоченный Правительством Российской Федерации федеральный орган исполнительной власти в случае, если проект правил землепользования и застройки противоречит ограничениям использования объектов недвижимости, установленным на приаэродромной территории, не позднее чем по истечении десяти дней с даты поступления проекта правил землепользования и застройки направляет в орган местного самоуправления соответствующего муниципального образования предписание о приведении проекта правил землепользования и застройки в соответствие с ограничениями использования объектов недвижимости, установленными на приаэродромной территории, которое подлежит обязательному исполнению при утверждении правил землепользования и застройки. Указанное предписание может быть обжаловано органом местного самоуправления соответствующего муниципального образования в суд.</w:t>
      </w:r>
    </w:p>
    <w:p w14:paraId="265E082C" w14:textId="77777777" w:rsidR="00501780" w:rsidRPr="00501780" w:rsidRDefault="00501780" w:rsidP="00501780">
      <w:pPr>
        <w:pStyle w:val="ConsPlusNormal"/>
        <w:ind w:firstLine="709"/>
        <w:contextualSpacing/>
        <w:jc w:val="both"/>
        <w:rPr>
          <w:rFonts w:ascii="Times New Roman" w:hAnsi="Times New Roman" w:cs="Times New Roman"/>
          <w:sz w:val="24"/>
          <w:szCs w:val="24"/>
        </w:rPr>
      </w:pPr>
      <w:bookmarkStart w:id="139" w:name="Par1352"/>
      <w:bookmarkEnd w:id="139"/>
      <w:r w:rsidRPr="00501780">
        <w:rPr>
          <w:rFonts w:ascii="Times New Roman" w:hAnsi="Times New Roman" w:cs="Times New Roman"/>
          <w:sz w:val="24"/>
          <w:szCs w:val="24"/>
        </w:rPr>
        <w:t>9. Орган местного самоуправления осуществляет проверку проекта правил землепользования и застройки, представленного комиссией, на соответствие требованиям технических регламентов, генеральному плану поселения, генеральному плану городского округа, схемам территориального планирования муниципальных районов, схемам территориального планирования двух и более субъектов Российской Федерации, схемам территориального планирования субъекта Российской Федерации, схемам территориального планирования Российской Федерации, сведениям Единого государственного реестра недвижимости, сведениям, документам и материалам, содержащимся в государственных информационных системах обеспечения градостроительной деятельности.</w:t>
      </w:r>
    </w:p>
    <w:p w14:paraId="006C53C2" w14:textId="77777777" w:rsidR="00501780" w:rsidRPr="00501780" w:rsidRDefault="00501780" w:rsidP="00501780">
      <w:pPr>
        <w:pStyle w:val="ConsPlusNormal"/>
        <w:ind w:firstLine="709"/>
        <w:contextualSpacing/>
        <w:jc w:val="both"/>
        <w:rPr>
          <w:rFonts w:ascii="Times New Roman" w:hAnsi="Times New Roman" w:cs="Times New Roman"/>
          <w:sz w:val="24"/>
          <w:szCs w:val="24"/>
        </w:rPr>
      </w:pPr>
      <w:r w:rsidRPr="00501780">
        <w:rPr>
          <w:rFonts w:ascii="Times New Roman" w:hAnsi="Times New Roman" w:cs="Times New Roman"/>
          <w:sz w:val="24"/>
          <w:szCs w:val="24"/>
        </w:rPr>
        <w:t xml:space="preserve">10. По результатам указанной в </w:t>
      </w:r>
      <w:hyperlink w:anchor="Par1352" w:tooltip="9. Орган местного самоуправления осуществляет проверку проекта правил землепользования и застройки, представленного комиссией, на соответствие требованиям технических регламентов, генеральному плану поселения, генеральному плану городского округа, схемам терри" w:history="1">
        <w:r w:rsidRPr="00501780">
          <w:rPr>
            <w:rFonts w:ascii="Times New Roman" w:hAnsi="Times New Roman" w:cs="Times New Roman"/>
            <w:sz w:val="24"/>
            <w:szCs w:val="24"/>
          </w:rPr>
          <w:t>части 9</w:t>
        </w:r>
      </w:hyperlink>
      <w:r w:rsidRPr="00501780">
        <w:rPr>
          <w:rFonts w:ascii="Times New Roman" w:hAnsi="Times New Roman" w:cs="Times New Roman"/>
          <w:sz w:val="24"/>
          <w:szCs w:val="24"/>
        </w:rPr>
        <w:t xml:space="preserve"> настоящей статьи проверки орган местного самоуправления направляет проект правил землепользования и застройки главе муниципального образования или в случае обнаружения его несоответствия требованиям и документам, указанным в </w:t>
      </w:r>
      <w:hyperlink w:anchor="Par1352" w:tooltip="9. Орган местного самоуправления осуществляет проверку проекта правил землепользования и застройки, представленного комиссией, на соответствие требованиям технических регламентов, генеральному плану поселения, генеральному плану городского округа, схемам терри" w:history="1">
        <w:r w:rsidRPr="00501780">
          <w:rPr>
            <w:rFonts w:ascii="Times New Roman" w:hAnsi="Times New Roman" w:cs="Times New Roman"/>
            <w:sz w:val="24"/>
            <w:szCs w:val="24"/>
          </w:rPr>
          <w:t>части 9</w:t>
        </w:r>
      </w:hyperlink>
      <w:r w:rsidRPr="00501780">
        <w:rPr>
          <w:rFonts w:ascii="Times New Roman" w:hAnsi="Times New Roman" w:cs="Times New Roman"/>
          <w:sz w:val="24"/>
          <w:szCs w:val="24"/>
        </w:rPr>
        <w:t xml:space="preserve"> настоящей статьи, в комиссию на доработку.</w:t>
      </w:r>
    </w:p>
    <w:p w14:paraId="56D5EFCC" w14:textId="77777777" w:rsidR="00501780" w:rsidRPr="00501780" w:rsidRDefault="00501780" w:rsidP="00501780">
      <w:pPr>
        <w:pStyle w:val="ConsPlusNormal"/>
        <w:ind w:firstLine="709"/>
        <w:contextualSpacing/>
        <w:jc w:val="both"/>
        <w:rPr>
          <w:rFonts w:ascii="Times New Roman" w:hAnsi="Times New Roman" w:cs="Times New Roman"/>
          <w:sz w:val="24"/>
          <w:szCs w:val="24"/>
        </w:rPr>
      </w:pPr>
      <w:bookmarkStart w:id="140" w:name="Par1355"/>
      <w:bookmarkEnd w:id="140"/>
      <w:r w:rsidRPr="00501780">
        <w:rPr>
          <w:rFonts w:ascii="Times New Roman" w:hAnsi="Times New Roman" w:cs="Times New Roman"/>
          <w:sz w:val="24"/>
          <w:szCs w:val="24"/>
        </w:rPr>
        <w:t>11. Глава муниципального образования при получении от органа местного самоуправления проекта правил землепользования и застройки принимает решение о проведении общественных обсуждений или публичных слушаний по такому проекту в срок не позднее чем через десять дней со дня получения такого проекта.</w:t>
      </w:r>
    </w:p>
    <w:p w14:paraId="685D5966" w14:textId="77777777" w:rsidR="00501780" w:rsidRPr="00501780" w:rsidRDefault="00501780" w:rsidP="00501780">
      <w:pPr>
        <w:pStyle w:val="ConsPlusNormal"/>
        <w:ind w:firstLine="709"/>
        <w:contextualSpacing/>
        <w:jc w:val="both"/>
        <w:rPr>
          <w:rFonts w:ascii="Times New Roman" w:hAnsi="Times New Roman" w:cs="Times New Roman"/>
          <w:sz w:val="24"/>
          <w:szCs w:val="24"/>
        </w:rPr>
      </w:pPr>
      <w:r w:rsidRPr="00501780">
        <w:rPr>
          <w:rFonts w:ascii="Times New Roman" w:hAnsi="Times New Roman" w:cs="Times New Roman"/>
          <w:sz w:val="24"/>
          <w:szCs w:val="24"/>
        </w:rPr>
        <w:t>12. Общественные обсуждения или публичные слушания по проекту правил землепользования и застройки проводятся в порядке, определяемом уставом муниципального образования и (или) нормативным правовым актом представительного органа муниципального образования, в соответствии с</w:t>
      </w:r>
      <w:r w:rsidR="00CE5B63">
        <w:rPr>
          <w:rFonts w:ascii="Times New Roman" w:hAnsi="Times New Roman" w:cs="Times New Roman"/>
          <w:sz w:val="24"/>
          <w:szCs w:val="24"/>
        </w:rPr>
        <w:t xml:space="preserve"> </w:t>
      </w:r>
      <w:r>
        <w:rPr>
          <w:rFonts w:ascii="Times New Roman" w:hAnsi="Times New Roman" w:cs="Times New Roman"/>
          <w:sz w:val="24"/>
          <w:szCs w:val="24"/>
        </w:rPr>
        <w:t>Градостроительн</w:t>
      </w:r>
      <w:r w:rsidR="00CE5B63">
        <w:rPr>
          <w:rFonts w:ascii="Times New Roman" w:hAnsi="Times New Roman" w:cs="Times New Roman"/>
          <w:sz w:val="24"/>
          <w:szCs w:val="24"/>
        </w:rPr>
        <w:t>ым</w:t>
      </w:r>
      <w:r>
        <w:rPr>
          <w:rFonts w:ascii="Times New Roman" w:hAnsi="Times New Roman" w:cs="Times New Roman"/>
          <w:sz w:val="24"/>
          <w:szCs w:val="24"/>
        </w:rPr>
        <w:t xml:space="preserve"> кодекс</w:t>
      </w:r>
      <w:r w:rsidR="00CE5B63">
        <w:rPr>
          <w:rFonts w:ascii="Times New Roman" w:hAnsi="Times New Roman" w:cs="Times New Roman"/>
          <w:sz w:val="24"/>
          <w:szCs w:val="24"/>
        </w:rPr>
        <w:t>ом</w:t>
      </w:r>
      <w:r>
        <w:rPr>
          <w:rFonts w:ascii="Times New Roman" w:hAnsi="Times New Roman" w:cs="Times New Roman"/>
          <w:sz w:val="24"/>
          <w:szCs w:val="24"/>
        </w:rPr>
        <w:t xml:space="preserve"> Российской Федерации»</w:t>
      </w:r>
      <w:r w:rsidRPr="00501780">
        <w:rPr>
          <w:rFonts w:ascii="Times New Roman" w:hAnsi="Times New Roman" w:cs="Times New Roman"/>
          <w:sz w:val="24"/>
          <w:szCs w:val="24"/>
        </w:rPr>
        <w:t xml:space="preserve"> и с </w:t>
      </w:r>
      <w:hyperlink w:anchor="Par1359" w:tooltip="13. Продолжительность общественных обсуждений или публичных слушаний по проекту правил землепользования и застройки составляет не менее одного и не более трех месяцев со дня опубликования такого проекта." w:history="1">
        <w:r w:rsidRPr="00501780">
          <w:rPr>
            <w:rFonts w:ascii="Times New Roman" w:hAnsi="Times New Roman" w:cs="Times New Roman"/>
            <w:sz w:val="24"/>
            <w:szCs w:val="24"/>
          </w:rPr>
          <w:t>частями 13</w:t>
        </w:r>
      </w:hyperlink>
      <w:r w:rsidRPr="00501780">
        <w:rPr>
          <w:rFonts w:ascii="Times New Roman" w:hAnsi="Times New Roman" w:cs="Times New Roman"/>
          <w:sz w:val="24"/>
          <w:szCs w:val="24"/>
        </w:rPr>
        <w:t xml:space="preserve"> и </w:t>
      </w:r>
      <w:hyperlink w:anchor="Par1361" w:tooltip="14. В случае подготовки изменений в правила землепользования и застройки в части внесения изменений в градостроительный регламент, установленный для конкретной территориальной зоны, общественные обсуждения или публичные слушания по внесению изменений в правила" w:history="1">
        <w:r w:rsidRPr="00501780">
          <w:rPr>
            <w:rFonts w:ascii="Times New Roman" w:hAnsi="Times New Roman" w:cs="Times New Roman"/>
            <w:sz w:val="24"/>
            <w:szCs w:val="24"/>
          </w:rPr>
          <w:t>14</w:t>
        </w:r>
      </w:hyperlink>
      <w:r w:rsidRPr="00501780">
        <w:rPr>
          <w:rFonts w:ascii="Times New Roman" w:hAnsi="Times New Roman" w:cs="Times New Roman"/>
          <w:sz w:val="24"/>
          <w:szCs w:val="24"/>
        </w:rPr>
        <w:t xml:space="preserve"> настоящей статьи.</w:t>
      </w:r>
    </w:p>
    <w:p w14:paraId="603B7FC2" w14:textId="77777777" w:rsidR="00501780" w:rsidRPr="00501780" w:rsidRDefault="00501780" w:rsidP="00501780">
      <w:pPr>
        <w:pStyle w:val="ConsPlusNormal"/>
        <w:ind w:firstLine="709"/>
        <w:contextualSpacing/>
        <w:jc w:val="both"/>
        <w:rPr>
          <w:rFonts w:ascii="Times New Roman" w:hAnsi="Times New Roman" w:cs="Times New Roman"/>
          <w:sz w:val="24"/>
          <w:szCs w:val="24"/>
        </w:rPr>
      </w:pPr>
      <w:bookmarkStart w:id="141" w:name="Par1359"/>
      <w:bookmarkEnd w:id="141"/>
      <w:r w:rsidRPr="00501780">
        <w:rPr>
          <w:rFonts w:ascii="Times New Roman" w:hAnsi="Times New Roman" w:cs="Times New Roman"/>
          <w:sz w:val="24"/>
          <w:szCs w:val="24"/>
        </w:rPr>
        <w:t>13. Продолжительность общественных обсуждений или публичных слушаний по проекту правил землепользования и застройки составляет не менее одного и не более трех месяцев со дня опубликования такого проекта.</w:t>
      </w:r>
    </w:p>
    <w:p w14:paraId="65A13048" w14:textId="77777777" w:rsidR="00501780" w:rsidRPr="00501780" w:rsidRDefault="00501780" w:rsidP="00501780">
      <w:pPr>
        <w:pStyle w:val="ConsPlusNormal"/>
        <w:ind w:firstLine="709"/>
        <w:contextualSpacing/>
        <w:jc w:val="both"/>
        <w:rPr>
          <w:rFonts w:ascii="Times New Roman" w:hAnsi="Times New Roman" w:cs="Times New Roman"/>
          <w:sz w:val="24"/>
          <w:szCs w:val="24"/>
        </w:rPr>
      </w:pPr>
      <w:bookmarkStart w:id="142" w:name="Par1361"/>
      <w:bookmarkEnd w:id="142"/>
      <w:r w:rsidRPr="00501780">
        <w:rPr>
          <w:rFonts w:ascii="Times New Roman" w:hAnsi="Times New Roman" w:cs="Times New Roman"/>
          <w:sz w:val="24"/>
          <w:szCs w:val="24"/>
        </w:rPr>
        <w:t>14. В случае подготовки изменений в правила землепользования и застройки в части внесения изменений в градостроительный регламент, установленный для конкретной территориальной зоны, общественные обсуждения или публичные слушания по внесению изменений в правила землепользования и застройки проводятся в границах территориальной зоны, для которой установлен такой градостроительный регламент. В этих случаях срок проведения общественных обсуждений или публичных слушаний не может быть более чем один месяц.</w:t>
      </w:r>
    </w:p>
    <w:p w14:paraId="73C62F31" w14:textId="77777777" w:rsidR="00501780" w:rsidRPr="00501780" w:rsidRDefault="00501780" w:rsidP="00501780">
      <w:pPr>
        <w:pStyle w:val="ConsPlusNormal"/>
        <w:ind w:firstLine="709"/>
        <w:contextualSpacing/>
        <w:jc w:val="both"/>
        <w:rPr>
          <w:rFonts w:ascii="Times New Roman" w:hAnsi="Times New Roman" w:cs="Times New Roman"/>
          <w:sz w:val="24"/>
          <w:szCs w:val="24"/>
        </w:rPr>
      </w:pPr>
      <w:bookmarkStart w:id="143" w:name="Par1363"/>
      <w:bookmarkEnd w:id="143"/>
      <w:r w:rsidRPr="00501780">
        <w:rPr>
          <w:rFonts w:ascii="Times New Roman" w:hAnsi="Times New Roman" w:cs="Times New Roman"/>
          <w:sz w:val="24"/>
          <w:szCs w:val="24"/>
        </w:rPr>
        <w:t>15. После завершения общественных обсуждений или публичных слушаний по проекту правил землепользования и застройки комиссия с учетом результатов таких общественных обсуждений или публичных слушаний обеспечивает внесение изменений в проект правил землепользования и застройки и представляет указанный проект главе местной администрации. Обязательными приложениями к проекту правил землепользования и застройки являются протокол общественных обсуждений или публичных слушаний и заключение о результатах общественных обсуждений или публичных слушаний, за исключением случаев, если их проведение в соответствии с настоящим Кодексом не требуется.</w:t>
      </w:r>
    </w:p>
    <w:p w14:paraId="150D605E" w14:textId="77777777" w:rsidR="00501780" w:rsidRPr="00501780" w:rsidRDefault="00501780" w:rsidP="00501780">
      <w:pPr>
        <w:pStyle w:val="ConsPlusNormal"/>
        <w:ind w:firstLine="709"/>
        <w:contextualSpacing/>
        <w:jc w:val="both"/>
        <w:rPr>
          <w:rFonts w:ascii="Times New Roman" w:hAnsi="Times New Roman" w:cs="Times New Roman"/>
          <w:sz w:val="24"/>
          <w:szCs w:val="24"/>
        </w:rPr>
      </w:pPr>
      <w:r w:rsidRPr="00501780">
        <w:rPr>
          <w:rFonts w:ascii="Times New Roman" w:hAnsi="Times New Roman" w:cs="Times New Roman"/>
          <w:sz w:val="24"/>
          <w:szCs w:val="24"/>
        </w:rPr>
        <w:t xml:space="preserve">16. Глава местной администрации в течение десяти дней после представления ему проекта правил землепользования и застройки и указанных в </w:t>
      </w:r>
      <w:hyperlink w:anchor="Par1363" w:tooltip="15. После завершения общественных обсуждений или публичных слушаний по проекту правил землепользования и застройки комиссия с учетом результатов таких общественных обсуждений или публичных слушаний обеспечивает внесение изменений в проект правил землепользован" w:history="1">
        <w:r w:rsidRPr="00501780">
          <w:rPr>
            <w:rFonts w:ascii="Times New Roman" w:hAnsi="Times New Roman" w:cs="Times New Roman"/>
            <w:sz w:val="24"/>
            <w:szCs w:val="24"/>
          </w:rPr>
          <w:t>части 15</w:t>
        </w:r>
      </w:hyperlink>
      <w:r w:rsidRPr="00501780">
        <w:rPr>
          <w:rFonts w:ascii="Times New Roman" w:hAnsi="Times New Roman" w:cs="Times New Roman"/>
          <w:sz w:val="24"/>
          <w:szCs w:val="24"/>
        </w:rPr>
        <w:t xml:space="preserve"> настоящей статьи обязательных приложений должен принять решение о направлении указанного проекта в представительный орган местного самоуправления или об отклонении проекта правил землепользования и застройки и о направлении его на доработку с указанием даты его повторного представления.</w:t>
      </w:r>
    </w:p>
    <w:p w14:paraId="3D36A97A" w14:textId="77777777" w:rsidR="00501780" w:rsidRPr="00501780" w:rsidRDefault="00501780" w:rsidP="00501780">
      <w:pPr>
        <w:pStyle w:val="ConsPlusNormal"/>
        <w:ind w:firstLine="709"/>
        <w:contextualSpacing/>
        <w:jc w:val="both"/>
        <w:rPr>
          <w:rFonts w:ascii="Times New Roman" w:hAnsi="Times New Roman" w:cs="Times New Roman"/>
          <w:sz w:val="24"/>
          <w:szCs w:val="24"/>
        </w:rPr>
      </w:pPr>
      <w:r w:rsidRPr="00501780">
        <w:rPr>
          <w:rFonts w:ascii="Times New Roman" w:hAnsi="Times New Roman" w:cs="Times New Roman"/>
          <w:sz w:val="24"/>
          <w:szCs w:val="24"/>
        </w:rPr>
        <w:t>17. Требования к составу и порядку деятельности комиссии устанавливаются в соответствии с настоящим Кодексом законами субъектов Российской Федерации, нормативными правовыми актами органов местного самоуправления.</w:t>
      </w:r>
    </w:p>
    <w:p w14:paraId="7510710D" w14:textId="77777777" w:rsidR="005A26C0" w:rsidRDefault="005A26C0" w:rsidP="005A26C0">
      <w:pPr>
        <w:pStyle w:val="39"/>
      </w:pPr>
      <w:bookmarkStart w:id="144" w:name="_Toc184910611"/>
      <w:r w:rsidRPr="003B198F">
        <w:t xml:space="preserve">Статья </w:t>
      </w:r>
      <w:r w:rsidR="00064955">
        <w:t>18</w:t>
      </w:r>
      <w:r w:rsidRPr="003B198F">
        <w:t xml:space="preserve">. </w:t>
      </w:r>
      <w:r>
        <w:t>Порядок утверждения правил землепользования и застройки</w:t>
      </w:r>
      <w:bookmarkEnd w:id="135"/>
      <w:bookmarkEnd w:id="136"/>
      <w:bookmarkEnd w:id="144"/>
    </w:p>
    <w:p w14:paraId="12CE07B8" w14:textId="77777777" w:rsidR="00501780" w:rsidRPr="00501780" w:rsidRDefault="00501780" w:rsidP="00501780">
      <w:pPr>
        <w:suppressAutoHyphens w:val="0"/>
        <w:ind w:firstLine="709"/>
        <w:contextualSpacing/>
        <w:jc w:val="both"/>
        <w:rPr>
          <w:rFonts w:cs="Times New Roman"/>
          <w:lang w:eastAsia="zh-CN"/>
        </w:rPr>
      </w:pPr>
      <w:bookmarkStart w:id="145" w:name="_Toc529951944"/>
      <w:bookmarkStart w:id="146" w:name="_Toc13730452"/>
      <w:bookmarkStart w:id="147" w:name="_Toc13731590"/>
      <w:r w:rsidRPr="00501780">
        <w:rPr>
          <w:rFonts w:cs="Times New Roman"/>
          <w:lang w:eastAsia="zh-CN"/>
        </w:rPr>
        <w:t xml:space="preserve">1. Правила землепользования и застройки утверждаются представительным органом местного самоуправления, за исключением случаев, предусмотренных </w:t>
      </w:r>
      <w:r w:rsidR="001F5D01">
        <w:rPr>
          <w:rFonts w:cs="Times New Roman"/>
          <w:lang w:eastAsia="zh-CN"/>
        </w:rPr>
        <w:t>Градостроительн</w:t>
      </w:r>
      <w:r w:rsidR="00CE5B63">
        <w:rPr>
          <w:rFonts w:cs="Times New Roman"/>
          <w:lang w:eastAsia="zh-CN"/>
        </w:rPr>
        <w:t>ым</w:t>
      </w:r>
      <w:r w:rsidR="001F5D01">
        <w:rPr>
          <w:rFonts w:cs="Times New Roman"/>
          <w:lang w:eastAsia="zh-CN"/>
        </w:rPr>
        <w:t xml:space="preserve"> кодекс</w:t>
      </w:r>
      <w:r w:rsidR="00CE5B63">
        <w:rPr>
          <w:rFonts w:cs="Times New Roman"/>
          <w:lang w:eastAsia="zh-CN"/>
        </w:rPr>
        <w:t>ом</w:t>
      </w:r>
      <w:r w:rsidR="001F5D01">
        <w:rPr>
          <w:rFonts w:cs="Times New Roman"/>
          <w:lang w:eastAsia="zh-CN"/>
        </w:rPr>
        <w:t xml:space="preserve"> Российской Федерации»</w:t>
      </w:r>
      <w:r w:rsidRPr="00501780">
        <w:rPr>
          <w:rFonts w:cs="Times New Roman"/>
          <w:lang w:eastAsia="zh-CN"/>
        </w:rPr>
        <w:t>. Обязательными приложениями к проекту правил землепользования и застройки являются протокол общественных обсуждений или публичных слушаний, заключение о результатах общественных обсуждений или публичных слушаний, за исключением случаев, если их проведение в соответствии с настоящим Кодексом не требуется. Обязательным приложением к проекту правил землепользования и застройки, подготовленному применительно к территории исторического поселения федерального значения или к территории исторического поселения регионального значения, кроме указанных обязательных приложений, является документ, подтверждающий согласование проекта правил землепользования и застройки соответственно с федеральным органом исполнительной власти, уполномоченным Правительством Российской Федерации в области сохранения, использования, популяризации и государственной охраны объектов культурного наследия, органом исполнительной власти субъекта Российской Федерации, уполномоченным в области охраны объектов культурного наследия, в соответствии с Федеральным законом от 25 июня 2002 года N 73-ФЗ "Об объектах культурного наследия (памятниках истории и культуры) народов Российской Федерации".</w:t>
      </w:r>
    </w:p>
    <w:p w14:paraId="050AEB66" w14:textId="77777777" w:rsidR="00501780" w:rsidRPr="00501780" w:rsidRDefault="00501780" w:rsidP="00501780">
      <w:pPr>
        <w:suppressAutoHyphens w:val="0"/>
        <w:ind w:firstLine="709"/>
        <w:contextualSpacing/>
        <w:jc w:val="both"/>
        <w:rPr>
          <w:rFonts w:cs="Times New Roman"/>
          <w:lang w:eastAsia="zh-CN"/>
        </w:rPr>
      </w:pPr>
      <w:r w:rsidRPr="00501780">
        <w:rPr>
          <w:rFonts w:cs="Times New Roman"/>
          <w:lang w:eastAsia="zh-CN"/>
        </w:rPr>
        <w:t>2. Представительный орган местного самоуправления по результатам рассмотрения проекта правил землепользования и застройки и обязательных приложений к нему может утвердить правила землепользования и застройки или направить проект правил землепользования и застройки главе местной администрации на доработку в соответствии с заключением о результатах общественных обсуждений или публичных слушаний по указанному проекту.</w:t>
      </w:r>
    </w:p>
    <w:p w14:paraId="0EF55B75" w14:textId="77777777" w:rsidR="00501780" w:rsidRPr="00501780" w:rsidRDefault="00501780" w:rsidP="00501780">
      <w:pPr>
        <w:suppressAutoHyphens w:val="0"/>
        <w:ind w:firstLine="709"/>
        <w:contextualSpacing/>
        <w:jc w:val="both"/>
        <w:rPr>
          <w:rFonts w:cs="Times New Roman"/>
          <w:lang w:eastAsia="zh-CN"/>
        </w:rPr>
      </w:pPr>
      <w:r w:rsidRPr="00501780">
        <w:rPr>
          <w:rFonts w:cs="Times New Roman"/>
          <w:lang w:eastAsia="zh-CN"/>
        </w:rPr>
        <w:t>3. Правила землепользования и застройки подлежат опубликованию в порядке, установленном для официального опубликования муниципальных правовых актов, иной официальной информации, и размещаются на официальном сайте поселения (при наличии официального сайта поселения), официальном сайте городского округа (при наличии официального сайта городского округа) в сети "Интернет".</w:t>
      </w:r>
    </w:p>
    <w:p w14:paraId="75C26234" w14:textId="77777777" w:rsidR="00501780" w:rsidRPr="00501780" w:rsidRDefault="00501780" w:rsidP="00501780">
      <w:pPr>
        <w:suppressAutoHyphens w:val="0"/>
        <w:ind w:firstLine="709"/>
        <w:contextualSpacing/>
        <w:jc w:val="both"/>
        <w:rPr>
          <w:rFonts w:cs="Times New Roman"/>
          <w:lang w:eastAsia="zh-CN"/>
        </w:rPr>
      </w:pPr>
      <w:r w:rsidRPr="00501780">
        <w:rPr>
          <w:rFonts w:cs="Times New Roman"/>
          <w:lang w:eastAsia="zh-CN"/>
        </w:rPr>
        <w:t>3.1. Утвержденные правила землепользования и застройки подлежат размещению в федеральной государственной информационной системе территориального планирования не позднее чем по истечении десяти дней с даты утверждения указанных правил. В случае, если установленная в соответствии с Воздушным кодексом Российской Федерации приаэродромная территория полностью или частично расположена в границах муниципального образования, орган местного самоуправления такого муниципального образования не позднее чем по истечении пяти дней с даты размещения утвержденных правил землепользования и застройки в федеральной государственной информационной системе территориального планирования уведомляет в электронной форме и (или) посредством почтового отправления уполномоченный Правительством Российской Федерации федеральный орган исполнительной власти о размещении указанных правил в федеральной государственной информационной системе территориального планирования.</w:t>
      </w:r>
    </w:p>
    <w:p w14:paraId="3D3E68C4" w14:textId="77777777" w:rsidR="00501780" w:rsidRPr="00501780" w:rsidRDefault="00501780" w:rsidP="00501780">
      <w:pPr>
        <w:suppressAutoHyphens w:val="0"/>
        <w:ind w:firstLine="709"/>
        <w:contextualSpacing/>
        <w:jc w:val="both"/>
        <w:rPr>
          <w:rFonts w:cs="Times New Roman"/>
          <w:lang w:eastAsia="zh-CN"/>
        </w:rPr>
      </w:pPr>
      <w:r w:rsidRPr="00501780">
        <w:rPr>
          <w:rFonts w:cs="Times New Roman"/>
          <w:lang w:eastAsia="zh-CN"/>
        </w:rPr>
        <w:t>4. Физические и юридические лица вправе оспорить решение об утверждении правил землепользования и застройки в судебном порядке.</w:t>
      </w:r>
    </w:p>
    <w:p w14:paraId="1E45F50E" w14:textId="77777777" w:rsidR="00501780" w:rsidRPr="00501780" w:rsidRDefault="00501780" w:rsidP="00501780">
      <w:pPr>
        <w:suppressAutoHyphens w:val="0"/>
        <w:ind w:firstLine="709"/>
        <w:contextualSpacing/>
        <w:jc w:val="both"/>
        <w:rPr>
          <w:rFonts w:cs="Times New Roman"/>
          <w:lang w:eastAsia="zh-CN"/>
        </w:rPr>
      </w:pPr>
      <w:r w:rsidRPr="00501780">
        <w:rPr>
          <w:rFonts w:cs="Times New Roman"/>
          <w:lang w:eastAsia="zh-CN"/>
        </w:rPr>
        <w:t>5. Органы государственной власти Российской Федерации, органы государственной власти субъектов Российской Федерации вправе оспорить решение об утверждении правил землепользования и застройки в судебном порядке в случае несоответствия правил землепользования и застройки законодательству Российской Федерации, а также схемам территориального планирования Российской Федерации, схемам территориального планирования двух и более субъектов Российской Федерации, схемам территориального планирования субъекта Российской Федерации, утвержденным до утверждения правил землепользования и застройки.</w:t>
      </w:r>
    </w:p>
    <w:p w14:paraId="7CD6E95B" w14:textId="77777777" w:rsidR="00501780" w:rsidRPr="00501780" w:rsidRDefault="00501780" w:rsidP="00501780">
      <w:pPr>
        <w:suppressAutoHyphens w:val="0"/>
        <w:ind w:firstLine="709"/>
        <w:contextualSpacing/>
        <w:jc w:val="both"/>
        <w:rPr>
          <w:rFonts w:cs="Times New Roman"/>
          <w:lang w:eastAsia="zh-CN"/>
        </w:rPr>
      </w:pPr>
      <w:r w:rsidRPr="00501780">
        <w:rPr>
          <w:rFonts w:cs="Times New Roman"/>
          <w:lang w:eastAsia="zh-CN"/>
        </w:rPr>
        <w:t>6. Правила землепользования и застройки, устанавливающие градостроительные регламенты применительно к земельным участкам, включенным в границы населенных пунктов из земель лесного фонда (за исключением лесных участков, которые до 1 января 2016 года предоставлены гражданам или юридическим лицам либо на которых расположены объекты недвижимого имущества, права на которые возникли до 1 января 2016 года, и разрешенное использование либо назначение которых до их включения в границы населенных пунктов не было связано с использованием лесов), могут быть утверждены не ранее чем по истечении одного года со дня включения указанных земельных участков в границы населенных пунктов.</w:t>
      </w:r>
    </w:p>
    <w:p w14:paraId="5BC34F01" w14:textId="77777777" w:rsidR="00064955" w:rsidRPr="003B198F" w:rsidRDefault="00064955" w:rsidP="00064955">
      <w:pPr>
        <w:pStyle w:val="39"/>
      </w:pPr>
      <w:bookmarkStart w:id="148" w:name="_Toc184910612"/>
      <w:r w:rsidRPr="003B198F">
        <w:t xml:space="preserve">Статья </w:t>
      </w:r>
      <w:r>
        <w:t>19</w:t>
      </w:r>
      <w:r w:rsidRPr="003B198F">
        <w:t xml:space="preserve">. Применение правил землепользования и застройки при подготовке </w:t>
      </w:r>
      <w:r w:rsidRPr="003B198F">
        <w:br/>
        <w:t>проектов планировки территорий</w:t>
      </w:r>
      <w:bookmarkEnd w:id="145"/>
      <w:bookmarkEnd w:id="146"/>
      <w:bookmarkEnd w:id="147"/>
      <w:bookmarkEnd w:id="148"/>
    </w:p>
    <w:p w14:paraId="6EBAB872" w14:textId="77777777" w:rsidR="00064955" w:rsidRPr="003B198F" w:rsidRDefault="00064955" w:rsidP="00064955">
      <w:pPr>
        <w:suppressAutoHyphens w:val="0"/>
        <w:ind w:firstLine="709"/>
        <w:contextualSpacing/>
        <w:jc w:val="both"/>
        <w:rPr>
          <w:rFonts w:cs="Times New Roman"/>
          <w:lang w:eastAsia="zh-CN"/>
        </w:rPr>
      </w:pPr>
      <w:r w:rsidRPr="003B198F">
        <w:rPr>
          <w:rFonts w:cs="Times New Roman"/>
          <w:lang w:eastAsia="zh-CN"/>
        </w:rPr>
        <w:t>1. Подготовка документации по планировке территории</w:t>
      </w:r>
      <w:r>
        <w:rPr>
          <w:rFonts w:cs="Times New Roman"/>
          <w:lang w:eastAsia="zh-CN"/>
        </w:rPr>
        <w:t xml:space="preserve"> муниципального образования </w:t>
      </w:r>
      <w:r w:rsidRPr="003B198F">
        <w:rPr>
          <w:rFonts w:cs="Times New Roman"/>
          <w:lang w:eastAsia="zh-CN"/>
        </w:rPr>
        <w:t>осуществляется на основании настоящих правил землепользования и застройки и Генерального плана</w:t>
      </w:r>
      <w:r>
        <w:rPr>
          <w:rFonts w:cs="Times New Roman"/>
          <w:lang w:eastAsia="zh-CN"/>
        </w:rPr>
        <w:t xml:space="preserve"> муниципального образования</w:t>
      </w:r>
      <w:r w:rsidRPr="003B198F">
        <w:rPr>
          <w:rFonts w:cs="Times New Roman"/>
          <w:lang w:eastAsia="zh-CN"/>
        </w:rPr>
        <w:t>.</w:t>
      </w:r>
    </w:p>
    <w:p w14:paraId="0C42DA83" w14:textId="77777777" w:rsidR="00064955" w:rsidRPr="003B198F" w:rsidRDefault="00064955" w:rsidP="00064955">
      <w:pPr>
        <w:suppressAutoHyphens w:val="0"/>
        <w:ind w:firstLine="709"/>
        <w:contextualSpacing/>
        <w:jc w:val="both"/>
        <w:rPr>
          <w:rFonts w:cs="Times New Roman"/>
          <w:lang w:eastAsia="zh-CN"/>
        </w:rPr>
      </w:pPr>
      <w:r w:rsidRPr="003B198F">
        <w:rPr>
          <w:rFonts w:cs="Times New Roman"/>
          <w:lang w:eastAsia="zh-CN"/>
        </w:rPr>
        <w:t>2. Настоящие правила землепользования и застройки применяются при подготовке документации по планировке территории в части, не касающейся земельных участков, указанных в Градостроительно</w:t>
      </w:r>
      <w:r w:rsidR="00CE5B63">
        <w:rPr>
          <w:rFonts w:cs="Times New Roman"/>
          <w:lang w:eastAsia="zh-CN"/>
        </w:rPr>
        <w:t>м</w:t>
      </w:r>
      <w:r w:rsidRPr="003B198F">
        <w:rPr>
          <w:rFonts w:cs="Times New Roman"/>
          <w:lang w:eastAsia="zh-CN"/>
        </w:rPr>
        <w:t xml:space="preserve"> кодекс</w:t>
      </w:r>
      <w:r w:rsidR="00CE5B63">
        <w:rPr>
          <w:rFonts w:cs="Times New Roman"/>
          <w:lang w:eastAsia="zh-CN"/>
        </w:rPr>
        <w:t>е</w:t>
      </w:r>
      <w:r w:rsidRPr="003B198F">
        <w:rPr>
          <w:rFonts w:cs="Times New Roman"/>
          <w:lang w:eastAsia="zh-CN"/>
        </w:rPr>
        <w:t xml:space="preserve"> Российской Федерации, и земельных участков, расположенных на землях, указанных в Градостроительно</w:t>
      </w:r>
      <w:r w:rsidR="00CE5B63">
        <w:rPr>
          <w:rFonts w:cs="Times New Roman"/>
          <w:lang w:eastAsia="zh-CN"/>
        </w:rPr>
        <w:t>м</w:t>
      </w:r>
      <w:r w:rsidRPr="003B198F">
        <w:rPr>
          <w:rFonts w:cs="Times New Roman"/>
          <w:lang w:eastAsia="zh-CN"/>
        </w:rPr>
        <w:t xml:space="preserve"> кодекс</w:t>
      </w:r>
      <w:r w:rsidR="00CE5B63">
        <w:rPr>
          <w:rFonts w:cs="Times New Roman"/>
          <w:lang w:eastAsia="zh-CN"/>
        </w:rPr>
        <w:t>е</w:t>
      </w:r>
      <w:r w:rsidRPr="003B198F">
        <w:rPr>
          <w:rFonts w:cs="Times New Roman"/>
          <w:lang w:eastAsia="zh-CN"/>
        </w:rPr>
        <w:t xml:space="preserve"> Российской Федерации.</w:t>
      </w:r>
    </w:p>
    <w:p w14:paraId="7BC5990C" w14:textId="77777777" w:rsidR="00064955" w:rsidRPr="003B198F" w:rsidRDefault="00064955" w:rsidP="00064955">
      <w:pPr>
        <w:suppressAutoHyphens w:val="0"/>
        <w:ind w:firstLine="709"/>
        <w:contextualSpacing/>
        <w:jc w:val="both"/>
        <w:rPr>
          <w:rFonts w:cs="Times New Roman"/>
          <w:lang w:eastAsia="zh-CN"/>
        </w:rPr>
      </w:pPr>
      <w:r w:rsidRPr="003B198F">
        <w:rPr>
          <w:rFonts w:cs="Times New Roman"/>
          <w:lang w:eastAsia="zh-CN"/>
        </w:rPr>
        <w:t>Настоящие правила землепользования и застройки применяются при подготовке планировки территорий</w:t>
      </w:r>
      <w:r>
        <w:rPr>
          <w:rFonts w:cs="Times New Roman"/>
          <w:lang w:eastAsia="zh-CN"/>
        </w:rPr>
        <w:t xml:space="preserve"> муниципального образования</w:t>
      </w:r>
      <w:r w:rsidRPr="003B198F">
        <w:rPr>
          <w:rFonts w:cs="Times New Roman"/>
          <w:lang w:eastAsia="zh-CN"/>
        </w:rPr>
        <w:t xml:space="preserve"> следующим образом:</w:t>
      </w:r>
    </w:p>
    <w:p w14:paraId="668D49CF" w14:textId="77777777" w:rsidR="00064955" w:rsidRPr="003B198F" w:rsidRDefault="00064955" w:rsidP="00064955">
      <w:pPr>
        <w:suppressAutoHyphens w:val="0"/>
        <w:ind w:firstLine="709"/>
        <w:contextualSpacing/>
        <w:jc w:val="both"/>
        <w:rPr>
          <w:rFonts w:cs="Times New Roman"/>
          <w:lang w:eastAsia="zh-CN"/>
        </w:rPr>
      </w:pPr>
      <w:r w:rsidRPr="003B198F">
        <w:rPr>
          <w:rFonts w:cs="Times New Roman"/>
          <w:lang w:eastAsia="zh-CN"/>
        </w:rPr>
        <w:t>1) границы зон планируемого размещения объектов социально-культурного и коммунально-бытового назначения должны устанавливаться с учетом необходимости обеспечения соответствия данных объектов и земельных участков для их размещения градостроительным регламентам соответствующих территориальных зон;</w:t>
      </w:r>
    </w:p>
    <w:p w14:paraId="55556C21" w14:textId="77777777" w:rsidR="00064955" w:rsidRPr="003B198F" w:rsidRDefault="00064955" w:rsidP="00064955">
      <w:pPr>
        <w:suppressAutoHyphens w:val="0"/>
        <w:ind w:firstLine="709"/>
        <w:contextualSpacing/>
        <w:jc w:val="both"/>
        <w:rPr>
          <w:rFonts w:cs="Times New Roman"/>
          <w:lang w:eastAsia="zh-CN"/>
        </w:rPr>
      </w:pPr>
      <w:r w:rsidRPr="003B198F">
        <w:rPr>
          <w:rFonts w:cs="Times New Roman"/>
          <w:lang w:eastAsia="zh-CN"/>
        </w:rPr>
        <w:t>2) границы зон планируемого размещения объектов федерального значения, объектов регионального значения, объектов местного значения должны устанавливаться с учетом необходимости обеспечения соответствия данных объектов и земельных участков для их размещения градостроительным регламентам соответствующих территориальных зон;</w:t>
      </w:r>
    </w:p>
    <w:p w14:paraId="49221756" w14:textId="77777777" w:rsidR="00064955" w:rsidRPr="003B198F" w:rsidRDefault="00064955" w:rsidP="00064955">
      <w:pPr>
        <w:suppressAutoHyphens w:val="0"/>
        <w:ind w:firstLine="709"/>
        <w:contextualSpacing/>
        <w:jc w:val="both"/>
        <w:rPr>
          <w:rFonts w:cs="Times New Roman"/>
          <w:lang w:eastAsia="zh-CN"/>
        </w:rPr>
      </w:pPr>
      <w:r w:rsidRPr="003B198F">
        <w:rPr>
          <w:rFonts w:cs="Times New Roman"/>
          <w:lang w:eastAsia="zh-CN"/>
        </w:rPr>
        <w:t>3) характеристики планируемого развития территорий (в том числе параметры застройки), должны устанавливаться в соответствии с градостроительными регламентами соответствующих территориальных зон.</w:t>
      </w:r>
    </w:p>
    <w:p w14:paraId="3BE626EB" w14:textId="77777777" w:rsidR="00064955" w:rsidRPr="003B198F" w:rsidRDefault="00064955" w:rsidP="00064955">
      <w:pPr>
        <w:pStyle w:val="39"/>
      </w:pPr>
      <w:bookmarkStart w:id="149" w:name="_Toc421696718"/>
      <w:bookmarkStart w:id="150" w:name="_Toc468262244"/>
      <w:bookmarkStart w:id="151" w:name="_Toc492973653"/>
      <w:bookmarkStart w:id="152" w:name="_Toc529951945"/>
      <w:bookmarkStart w:id="153" w:name="_Toc13730453"/>
      <w:bookmarkStart w:id="154" w:name="_Toc13731591"/>
      <w:bookmarkStart w:id="155" w:name="_Toc184910613"/>
      <w:r w:rsidRPr="003B198F">
        <w:t>Статья 2</w:t>
      </w:r>
      <w:r>
        <w:t>0</w:t>
      </w:r>
      <w:r w:rsidRPr="003B198F">
        <w:t>. Применение правил землепользования и застройки при подготовке проектов межевания территорий</w:t>
      </w:r>
      <w:bookmarkEnd w:id="149"/>
      <w:bookmarkEnd w:id="150"/>
      <w:bookmarkEnd w:id="151"/>
      <w:bookmarkEnd w:id="152"/>
      <w:bookmarkEnd w:id="153"/>
      <w:bookmarkEnd w:id="154"/>
      <w:bookmarkEnd w:id="155"/>
    </w:p>
    <w:p w14:paraId="076FD5B3" w14:textId="77777777" w:rsidR="00064955" w:rsidRPr="003B198F" w:rsidRDefault="00064955" w:rsidP="00064955">
      <w:pPr>
        <w:suppressAutoHyphens w:val="0"/>
        <w:ind w:firstLine="709"/>
        <w:contextualSpacing/>
        <w:jc w:val="both"/>
        <w:rPr>
          <w:rFonts w:cs="Times New Roman"/>
          <w:lang w:eastAsia="zh-CN"/>
        </w:rPr>
      </w:pPr>
      <w:r w:rsidRPr="003B198F">
        <w:rPr>
          <w:rFonts w:cs="Times New Roman"/>
          <w:lang w:eastAsia="zh-CN"/>
        </w:rPr>
        <w:t>1. Настоящие правила землепользования и застройки применяются при подготовке проектов межевания территорий</w:t>
      </w:r>
      <w:r>
        <w:rPr>
          <w:rFonts w:cs="Times New Roman"/>
          <w:lang w:eastAsia="zh-CN"/>
        </w:rPr>
        <w:t xml:space="preserve"> муниципального образования </w:t>
      </w:r>
      <w:r w:rsidRPr="003B198F">
        <w:rPr>
          <w:rFonts w:cs="Times New Roman"/>
          <w:lang w:eastAsia="zh-CN"/>
        </w:rPr>
        <w:t>следующим образом:</w:t>
      </w:r>
    </w:p>
    <w:p w14:paraId="6865DCB6" w14:textId="77777777" w:rsidR="00064955" w:rsidRPr="003B198F" w:rsidRDefault="00064955" w:rsidP="00064955">
      <w:pPr>
        <w:suppressAutoHyphens w:val="0"/>
        <w:ind w:firstLine="709"/>
        <w:contextualSpacing/>
        <w:jc w:val="both"/>
        <w:rPr>
          <w:rFonts w:cs="Times New Roman"/>
          <w:lang w:eastAsia="zh-CN"/>
        </w:rPr>
      </w:pPr>
      <w:r w:rsidRPr="003B198F">
        <w:rPr>
          <w:rFonts w:cs="Times New Roman"/>
          <w:lang w:eastAsia="zh-CN"/>
        </w:rPr>
        <w:t>1) линии минимального отступа от красных линий в целях определения мест допустимого размещения зданий, строений, сооружений, должны устанавливаться в соответствии с требованиями градостроительных регламентов соответствующих территориальных зон о минимальных отступах от красных линий;</w:t>
      </w:r>
    </w:p>
    <w:p w14:paraId="26D12429" w14:textId="77777777" w:rsidR="00064955" w:rsidRPr="003B198F" w:rsidRDefault="00064955" w:rsidP="00064955">
      <w:pPr>
        <w:suppressAutoHyphens w:val="0"/>
        <w:ind w:firstLine="709"/>
        <w:contextualSpacing/>
        <w:jc w:val="both"/>
        <w:rPr>
          <w:rFonts w:cs="Times New Roman"/>
          <w:lang w:eastAsia="zh-CN"/>
        </w:rPr>
      </w:pPr>
      <w:r w:rsidRPr="003B198F">
        <w:rPr>
          <w:rFonts w:cs="Times New Roman"/>
          <w:lang w:eastAsia="zh-CN"/>
        </w:rPr>
        <w:t>2) образуемые и изменяемые земельные участки, должны соответствовать требованиям градостроительных регламентов соответствующих территориальных зон о предельных размерах земельных участков;</w:t>
      </w:r>
    </w:p>
    <w:p w14:paraId="4064FDE7" w14:textId="77777777" w:rsidR="00064955" w:rsidRPr="003B198F" w:rsidRDefault="00064955" w:rsidP="00064955">
      <w:pPr>
        <w:suppressAutoHyphens w:val="0"/>
        <w:ind w:firstLine="709"/>
        <w:contextualSpacing/>
        <w:jc w:val="both"/>
        <w:rPr>
          <w:rFonts w:cs="Times New Roman"/>
          <w:lang w:eastAsia="zh-CN"/>
        </w:rPr>
      </w:pPr>
      <w:r w:rsidRPr="003B198F">
        <w:rPr>
          <w:rFonts w:cs="Times New Roman"/>
          <w:lang w:eastAsia="zh-CN"/>
        </w:rPr>
        <w:t>3) границы образуемых и изменяемых земельных участков не должны пересекать границы территориальных зон (за исключением случаев, указанных в Земельно</w:t>
      </w:r>
      <w:r w:rsidR="00CE5B63">
        <w:rPr>
          <w:rFonts w:cs="Times New Roman"/>
          <w:lang w:eastAsia="zh-CN"/>
        </w:rPr>
        <w:t>м</w:t>
      </w:r>
      <w:r w:rsidRPr="003B198F">
        <w:rPr>
          <w:rFonts w:cs="Times New Roman"/>
          <w:lang w:eastAsia="zh-CN"/>
        </w:rPr>
        <w:t xml:space="preserve"> кодекс</w:t>
      </w:r>
      <w:r w:rsidR="00CE5B63">
        <w:rPr>
          <w:rFonts w:cs="Times New Roman"/>
          <w:lang w:eastAsia="zh-CN"/>
        </w:rPr>
        <w:t>е</w:t>
      </w:r>
      <w:r w:rsidRPr="003B198F">
        <w:rPr>
          <w:rFonts w:cs="Times New Roman"/>
          <w:lang w:eastAsia="zh-CN"/>
        </w:rPr>
        <w:t xml:space="preserve"> Российской Федерации);</w:t>
      </w:r>
    </w:p>
    <w:p w14:paraId="7D6D6BEB" w14:textId="77777777" w:rsidR="00064955" w:rsidRPr="003B198F" w:rsidRDefault="00064955" w:rsidP="00064955">
      <w:pPr>
        <w:suppressAutoHyphens w:val="0"/>
        <w:ind w:firstLine="709"/>
        <w:contextualSpacing/>
        <w:jc w:val="both"/>
        <w:rPr>
          <w:rFonts w:cs="Times New Roman"/>
          <w:lang w:eastAsia="zh-CN"/>
        </w:rPr>
      </w:pPr>
      <w:r w:rsidRPr="003B198F">
        <w:rPr>
          <w:rFonts w:cs="Times New Roman"/>
          <w:lang w:eastAsia="zh-CN"/>
        </w:rPr>
        <w:t>4) виды разрешенного использования образуемых земельных участков должны соответствовать градостроительным регламентам соответствующих территориальных зон.</w:t>
      </w:r>
    </w:p>
    <w:p w14:paraId="69D210E0" w14:textId="77777777" w:rsidR="00064955" w:rsidRPr="003B198F" w:rsidRDefault="00064955" w:rsidP="00064955">
      <w:pPr>
        <w:pStyle w:val="39"/>
      </w:pPr>
      <w:bookmarkStart w:id="156" w:name="_Toc421696719"/>
      <w:bookmarkStart w:id="157" w:name="_Toc468262245"/>
      <w:bookmarkStart w:id="158" w:name="_Toc492973654"/>
      <w:bookmarkStart w:id="159" w:name="_Toc529951946"/>
      <w:bookmarkStart w:id="160" w:name="_Toc13730454"/>
      <w:bookmarkStart w:id="161" w:name="_Toc13731592"/>
      <w:bookmarkStart w:id="162" w:name="_Toc184910614"/>
      <w:r w:rsidRPr="003B198F">
        <w:t>Статья 2</w:t>
      </w:r>
      <w:r>
        <w:t>1</w:t>
      </w:r>
      <w:r w:rsidRPr="003B198F">
        <w:t>. Применение правил землепользования и застройки при подготовке градостроительных планов земельных участков</w:t>
      </w:r>
      <w:bookmarkEnd w:id="156"/>
      <w:bookmarkEnd w:id="157"/>
      <w:bookmarkEnd w:id="158"/>
      <w:bookmarkEnd w:id="159"/>
      <w:bookmarkEnd w:id="160"/>
      <w:bookmarkEnd w:id="161"/>
      <w:bookmarkEnd w:id="162"/>
    </w:p>
    <w:p w14:paraId="3ADE60FB" w14:textId="77777777" w:rsidR="00064955" w:rsidRPr="003B198F" w:rsidRDefault="00064955" w:rsidP="00064955">
      <w:pPr>
        <w:suppressAutoHyphens w:val="0"/>
        <w:ind w:firstLine="709"/>
        <w:contextualSpacing/>
        <w:jc w:val="both"/>
        <w:rPr>
          <w:rFonts w:cs="Times New Roman"/>
          <w:lang w:eastAsia="zh-CN"/>
        </w:rPr>
      </w:pPr>
      <w:r w:rsidRPr="003B198F">
        <w:rPr>
          <w:rFonts w:cs="Times New Roman"/>
          <w:lang w:eastAsia="zh-CN"/>
        </w:rPr>
        <w:t>1. Настоящие правила землепользования и застройки применяются при подготовке градостроительных планов земельных участков, расположенных на территории</w:t>
      </w:r>
      <w:r>
        <w:rPr>
          <w:rFonts w:cs="Times New Roman"/>
          <w:lang w:eastAsia="zh-CN"/>
        </w:rPr>
        <w:t xml:space="preserve"> муниципального образования</w:t>
      </w:r>
      <w:r w:rsidRPr="003B198F">
        <w:rPr>
          <w:rFonts w:cs="Times New Roman"/>
          <w:lang w:eastAsia="zh-CN"/>
        </w:rPr>
        <w:t>, следующим образом:</w:t>
      </w:r>
    </w:p>
    <w:p w14:paraId="003B3D7A" w14:textId="77777777" w:rsidR="00064955" w:rsidRPr="003B198F" w:rsidRDefault="00064955" w:rsidP="00064955">
      <w:pPr>
        <w:suppressAutoHyphens w:val="0"/>
        <w:ind w:firstLine="709"/>
        <w:contextualSpacing/>
        <w:jc w:val="both"/>
        <w:rPr>
          <w:rFonts w:cs="Times New Roman"/>
          <w:lang w:eastAsia="zh-CN"/>
        </w:rPr>
      </w:pPr>
      <w:r w:rsidRPr="003B198F">
        <w:rPr>
          <w:rFonts w:cs="Times New Roman"/>
          <w:lang w:eastAsia="zh-CN"/>
        </w:rPr>
        <w:t>1) минимальные отступы от границ земельного участка в целях определения мест допустимого размещения зданий, строений, сооружений в составе градостроительного плана земельного участка определяются в соответствии с градостроительным регламентом соответствующей территориальной зоны;</w:t>
      </w:r>
    </w:p>
    <w:p w14:paraId="7BB21EF3" w14:textId="77777777" w:rsidR="00064955" w:rsidRPr="003B198F" w:rsidRDefault="00064955" w:rsidP="00064955">
      <w:pPr>
        <w:suppressAutoHyphens w:val="0"/>
        <w:ind w:firstLine="709"/>
        <w:contextualSpacing/>
        <w:jc w:val="both"/>
        <w:rPr>
          <w:rFonts w:cs="Times New Roman"/>
          <w:lang w:eastAsia="zh-CN"/>
        </w:rPr>
      </w:pPr>
      <w:r w:rsidRPr="003B198F">
        <w:rPr>
          <w:rFonts w:cs="Times New Roman"/>
          <w:lang w:eastAsia="zh-CN"/>
        </w:rPr>
        <w:t>2) информация о градостроительном регламенте в составе градостроительного плана земельного участка (в случае, если на земельный участок распространяется действие градостроительного регламента) приводится в соответствии с настоящими правилами землепользования и застройки.</w:t>
      </w:r>
    </w:p>
    <w:p w14:paraId="7B5A41DE" w14:textId="77777777" w:rsidR="008F47A6" w:rsidRPr="003B198F" w:rsidRDefault="008F47A6" w:rsidP="008F47A6">
      <w:pPr>
        <w:pStyle w:val="2"/>
      </w:pPr>
      <w:bookmarkStart w:id="163" w:name="_Toc13730455"/>
      <w:bookmarkStart w:id="164" w:name="_Toc13731593"/>
      <w:bookmarkStart w:id="165" w:name="_Toc184910615"/>
      <w:r w:rsidRPr="003B198F">
        <w:t xml:space="preserve">РАЗДЕЛ </w:t>
      </w:r>
      <w:r>
        <w:t>4</w:t>
      </w:r>
      <w:r w:rsidRPr="003B198F">
        <w:t xml:space="preserve">. </w:t>
      </w:r>
      <w:r>
        <w:t>О проведении общественных обсуждений или публичных слушаний по вопросам землепользования и застройки</w:t>
      </w:r>
      <w:r w:rsidRPr="003B198F">
        <w:t>.</w:t>
      </w:r>
      <w:bookmarkEnd w:id="163"/>
      <w:bookmarkEnd w:id="164"/>
      <w:bookmarkEnd w:id="165"/>
    </w:p>
    <w:p w14:paraId="509DD7F6" w14:textId="77777777" w:rsidR="00064955" w:rsidRPr="00707B56" w:rsidRDefault="00064955" w:rsidP="00064955">
      <w:pPr>
        <w:pStyle w:val="39"/>
      </w:pPr>
      <w:bookmarkStart w:id="166" w:name="_Toc13730456"/>
      <w:bookmarkStart w:id="167" w:name="_Toc13731594"/>
      <w:bookmarkStart w:id="168" w:name="_Toc184910616"/>
      <w:bookmarkStart w:id="169" w:name="_Toc468262233"/>
      <w:bookmarkStart w:id="170" w:name="_Toc492973642"/>
      <w:bookmarkStart w:id="171" w:name="_Toc529951933"/>
      <w:r w:rsidRPr="00707B56">
        <w:t xml:space="preserve">Статья </w:t>
      </w:r>
      <w:r>
        <w:t>22</w:t>
      </w:r>
      <w:r w:rsidRPr="00707B56">
        <w:t>. Проведение публичных слушаний по вопросам землепользования и застройки</w:t>
      </w:r>
      <w:bookmarkEnd w:id="166"/>
      <w:bookmarkEnd w:id="167"/>
      <w:bookmarkEnd w:id="168"/>
    </w:p>
    <w:p w14:paraId="5272CB03" w14:textId="77777777" w:rsidR="00064955" w:rsidRPr="00707B56" w:rsidRDefault="00064955" w:rsidP="00064955">
      <w:pPr>
        <w:tabs>
          <w:tab w:val="num" w:pos="-851"/>
          <w:tab w:val="left" w:pos="-426"/>
        </w:tabs>
        <w:ind w:firstLine="709"/>
        <w:contextualSpacing/>
        <w:jc w:val="both"/>
        <w:rPr>
          <w:rFonts w:cs="Times New Roman"/>
        </w:rPr>
      </w:pPr>
      <w:r w:rsidRPr="00707B56">
        <w:rPr>
          <w:rFonts w:cs="Times New Roman"/>
        </w:rPr>
        <w:t>1. Публичные слушания по вопросам землепользования и застройки проводятся в целях соблюдения прав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w:t>
      </w:r>
    </w:p>
    <w:p w14:paraId="18E31958" w14:textId="77777777" w:rsidR="00064955" w:rsidRPr="00707B56" w:rsidRDefault="00064955" w:rsidP="00064955">
      <w:pPr>
        <w:tabs>
          <w:tab w:val="num" w:pos="-851"/>
          <w:tab w:val="left" w:pos="-426"/>
        </w:tabs>
        <w:ind w:firstLine="709"/>
        <w:contextualSpacing/>
        <w:jc w:val="both"/>
        <w:rPr>
          <w:rFonts w:cs="Times New Roman"/>
        </w:rPr>
      </w:pPr>
      <w:r w:rsidRPr="00707B56">
        <w:rPr>
          <w:rFonts w:cs="Times New Roman"/>
        </w:rPr>
        <w:t xml:space="preserve">2. Публичные слушания по проекту правил землепользования и застройки проводятся Комиссией по землепользованию и застройки. </w:t>
      </w:r>
    </w:p>
    <w:p w14:paraId="5B5003FB" w14:textId="77777777" w:rsidR="00064955" w:rsidRPr="00707B56" w:rsidRDefault="00064955" w:rsidP="00064955">
      <w:pPr>
        <w:tabs>
          <w:tab w:val="num" w:pos="-851"/>
          <w:tab w:val="left" w:pos="-426"/>
        </w:tabs>
        <w:ind w:firstLine="709"/>
        <w:contextualSpacing/>
        <w:jc w:val="both"/>
        <w:rPr>
          <w:rFonts w:cs="Times New Roman"/>
        </w:rPr>
      </w:pPr>
      <w:r w:rsidRPr="00707B56">
        <w:rPr>
          <w:rFonts w:cs="Times New Roman"/>
        </w:rPr>
        <w:t xml:space="preserve">3. Порядок организации и проведения публичных слушаний определяется Градостроительным кодексом. </w:t>
      </w:r>
    </w:p>
    <w:p w14:paraId="27B5AB2C" w14:textId="77777777" w:rsidR="00064955" w:rsidRPr="00707B56" w:rsidRDefault="00064955" w:rsidP="00064955">
      <w:pPr>
        <w:tabs>
          <w:tab w:val="num" w:pos="-851"/>
          <w:tab w:val="left" w:pos="-426"/>
        </w:tabs>
        <w:ind w:firstLine="709"/>
        <w:contextualSpacing/>
        <w:jc w:val="both"/>
        <w:rPr>
          <w:rFonts w:cs="Times New Roman"/>
        </w:rPr>
      </w:pPr>
      <w:r w:rsidRPr="00707B56">
        <w:rPr>
          <w:rFonts w:cs="Times New Roman"/>
        </w:rPr>
        <w:t>4. Продолжительность публичных слушаний по проекту правил землепользования и застройки составляет не менее двух и не более четырех месяцев со дня опубликования такого проекта.</w:t>
      </w:r>
    </w:p>
    <w:p w14:paraId="7F747B8A" w14:textId="77777777" w:rsidR="00064955" w:rsidRPr="00707B56" w:rsidRDefault="00064955" w:rsidP="00064955">
      <w:pPr>
        <w:tabs>
          <w:tab w:val="num" w:pos="-851"/>
          <w:tab w:val="left" w:pos="-426"/>
        </w:tabs>
        <w:ind w:firstLine="709"/>
        <w:contextualSpacing/>
        <w:jc w:val="both"/>
        <w:rPr>
          <w:rFonts w:cs="Times New Roman"/>
        </w:rPr>
      </w:pPr>
      <w:r w:rsidRPr="00707B56">
        <w:rPr>
          <w:rFonts w:cs="Times New Roman"/>
        </w:rPr>
        <w:t>5. Обсуждению на публичных слушаниях подлежат:</w:t>
      </w:r>
    </w:p>
    <w:p w14:paraId="32B4650E" w14:textId="77777777" w:rsidR="00064955" w:rsidRPr="00707B56" w:rsidRDefault="00064955" w:rsidP="00064955">
      <w:pPr>
        <w:tabs>
          <w:tab w:val="num" w:pos="-851"/>
          <w:tab w:val="left" w:pos="-426"/>
        </w:tabs>
        <w:ind w:firstLine="709"/>
        <w:contextualSpacing/>
        <w:jc w:val="both"/>
        <w:rPr>
          <w:rFonts w:cs="Times New Roman"/>
        </w:rPr>
      </w:pPr>
      <w:r w:rsidRPr="00707B56">
        <w:rPr>
          <w:rFonts w:cs="Times New Roman"/>
        </w:rPr>
        <w:t>- проекты правил землепользования и застройки, проект нормативного правового акта о внесении в них изменений;</w:t>
      </w:r>
    </w:p>
    <w:p w14:paraId="4D9590BE" w14:textId="77777777" w:rsidR="00064955" w:rsidRPr="00707B56" w:rsidRDefault="00064955" w:rsidP="00064955">
      <w:pPr>
        <w:tabs>
          <w:tab w:val="num" w:pos="-851"/>
          <w:tab w:val="left" w:pos="-426"/>
        </w:tabs>
        <w:ind w:firstLine="709"/>
        <w:contextualSpacing/>
        <w:jc w:val="both"/>
        <w:rPr>
          <w:rFonts w:cs="Times New Roman"/>
        </w:rPr>
      </w:pPr>
      <w:r w:rsidRPr="00707B56">
        <w:rPr>
          <w:rFonts w:cs="Times New Roman"/>
        </w:rPr>
        <w:t xml:space="preserve">- проекты планировки территорий и проекты межевания территорий, </w:t>
      </w:r>
    </w:p>
    <w:p w14:paraId="7DDEADE0" w14:textId="77777777" w:rsidR="00064955" w:rsidRPr="00707B56" w:rsidRDefault="00064955" w:rsidP="00064955">
      <w:pPr>
        <w:tabs>
          <w:tab w:val="num" w:pos="-851"/>
          <w:tab w:val="left" w:pos="-426"/>
        </w:tabs>
        <w:ind w:firstLine="709"/>
        <w:contextualSpacing/>
        <w:jc w:val="both"/>
        <w:rPr>
          <w:rFonts w:cs="Times New Roman"/>
        </w:rPr>
      </w:pPr>
      <w:r w:rsidRPr="00707B56">
        <w:rPr>
          <w:rFonts w:cs="Times New Roman"/>
        </w:rPr>
        <w:t xml:space="preserve">- вопросы предоставления разрешений на условно разрешенный вид использования земельных участков и объектов капитального строительства, </w:t>
      </w:r>
    </w:p>
    <w:p w14:paraId="62C156F2" w14:textId="77777777" w:rsidR="00064955" w:rsidRPr="00707B56" w:rsidRDefault="00064955" w:rsidP="00064955">
      <w:pPr>
        <w:tabs>
          <w:tab w:val="num" w:pos="-851"/>
          <w:tab w:val="left" w:pos="-426"/>
        </w:tabs>
        <w:ind w:firstLine="709"/>
        <w:contextualSpacing/>
        <w:jc w:val="both"/>
        <w:rPr>
          <w:rFonts w:cs="Times New Roman"/>
        </w:rPr>
      </w:pPr>
      <w:r w:rsidRPr="00707B56">
        <w:rPr>
          <w:rFonts w:cs="Times New Roman"/>
        </w:rPr>
        <w:t>- вопросы отклонения от предельных параметров разрешенного строительства, реконструкции объектов капитального строительства.</w:t>
      </w:r>
    </w:p>
    <w:p w14:paraId="2E316366" w14:textId="77777777" w:rsidR="00064955" w:rsidRPr="00707B56" w:rsidRDefault="00064955" w:rsidP="00064955">
      <w:pPr>
        <w:tabs>
          <w:tab w:val="num" w:pos="-851"/>
          <w:tab w:val="left" w:pos="-426"/>
        </w:tabs>
        <w:ind w:firstLine="709"/>
        <w:contextualSpacing/>
        <w:jc w:val="both"/>
        <w:rPr>
          <w:rFonts w:cs="Times New Roman"/>
        </w:rPr>
      </w:pPr>
      <w:r w:rsidRPr="00707B56">
        <w:rPr>
          <w:rFonts w:cs="Times New Roman"/>
        </w:rPr>
        <w:t>6. Предложения физических и юридических лиц, заинтересованных по проекту Правил, а также в период реализации Правил направляются в администрацию муниципального образования на имя председателя Комиссии.</w:t>
      </w:r>
    </w:p>
    <w:p w14:paraId="37BEFF98" w14:textId="77777777" w:rsidR="00064955" w:rsidRPr="00707B56" w:rsidRDefault="00064955" w:rsidP="00064955">
      <w:pPr>
        <w:tabs>
          <w:tab w:val="num" w:pos="-851"/>
          <w:tab w:val="left" w:pos="-426"/>
        </w:tabs>
        <w:ind w:firstLine="709"/>
        <w:contextualSpacing/>
        <w:jc w:val="both"/>
        <w:rPr>
          <w:rFonts w:cs="Times New Roman"/>
        </w:rPr>
      </w:pPr>
      <w:r w:rsidRPr="00707B56">
        <w:rPr>
          <w:rFonts w:cs="Times New Roman"/>
        </w:rPr>
        <w:t>7. Правом обсуждения документации по планировке территории на публичных слушаниях обладают лица:</w:t>
      </w:r>
    </w:p>
    <w:p w14:paraId="35604542" w14:textId="77777777" w:rsidR="00064955" w:rsidRPr="00707B56" w:rsidRDefault="00064955" w:rsidP="00064955">
      <w:pPr>
        <w:tabs>
          <w:tab w:val="num" w:pos="-851"/>
          <w:tab w:val="left" w:pos="-426"/>
        </w:tabs>
        <w:ind w:firstLine="709"/>
        <w:contextualSpacing/>
        <w:jc w:val="both"/>
        <w:rPr>
          <w:rFonts w:cs="Times New Roman"/>
        </w:rPr>
      </w:pPr>
      <w:r w:rsidRPr="00707B56">
        <w:rPr>
          <w:rFonts w:cs="Times New Roman"/>
        </w:rPr>
        <w:t>- проживающие на территории, применительно к которой подготовлена документация по планировке территории;</w:t>
      </w:r>
    </w:p>
    <w:p w14:paraId="494DC30D" w14:textId="77777777" w:rsidR="00064955" w:rsidRPr="00707B56" w:rsidRDefault="00064955" w:rsidP="00064955">
      <w:pPr>
        <w:tabs>
          <w:tab w:val="num" w:pos="-851"/>
          <w:tab w:val="left" w:pos="-426"/>
        </w:tabs>
        <w:ind w:firstLine="709"/>
        <w:contextualSpacing/>
        <w:jc w:val="both"/>
        <w:rPr>
          <w:rFonts w:cs="Times New Roman"/>
        </w:rPr>
      </w:pPr>
      <w:r w:rsidRPr="00707B56">
        <w:rPr>
          <w:rFonts w:cs="Times New Roman"/>
        </w:rPr>
        <w:t>- обладающие на праве собственности, аренды, пользования объектами недвижимости, расположенными на территории, применительно к которой подготовлена документация по планировке территории;</w:t>
      </w:r>
    </w:p>
    <w:p w14:paraId="4740ADE7" w14:textId="77777777" w:rsidR="00064955" w:rsidRPr="00707B56" w:rsidRDefault="00064955" w:rsidP="00064955">
      <w:pPr>
        <w:tabs>
          <w:tab w:val="num" w:pos="-851"/>
          <w:tab w:val="left" w:pos="-426"/>
        </w:tabs>
        <w:ind w:firstLine="709"/>
        <w:contextualSpacing/>
        <w:jc w:val="both"/>
        <w:rPr>
          <w:rFonts w:cs="Times New Roman"/>
        </w:rPr>
      </w:pPr>
      <w:r w:rsidRPr="00707B56">
        <w:rPr>
          <w:rFonts w:cs="Times New Roman"/>
        </w:rPr>
        <w:t>- проживающие и обладающие объектами недвижимости, расположенными на территориях, примыкающих к территории, применительно к которой подготовлена документация по планировке территории;</w:t>
      </w:r>
    </w:p>
    <w:p w14:paraId="175C4B24" w14:textId="77777777" w:rsidR="00064955" w:rsidRPr="00707B56" w:rsidRDefault="00064955" w:rsidP="00064955">
      <w:pPr>
        <w:tabs>
          <w:tab w:val="num" w:pos="-851"/>
          <w:tab w:val="left" w:pos="-426"/>
        </w:tabs>
        <w:ind w:firstLine="709"/>
        <w:contextualSpacing/>
        <w:jc w:val="both"/>
        <w:rPr>
          <w:rFonts w:cs="Times New Roman"/>
        </w:rPr>
      </w:pPr>
      <w:r w:rsidRPr="00707B56">
        <w:rPr>
          <w:rFonts w:cs="Times New Roman"/>
        </w:rPr>
        <w:t>- иные лица, чьи интересы затрагиваются в связи с планируемой реализацией документации по планировке территории.</w:t>
      </w:r>
    </w:p>
    <w:p w14:paraId="4ABB5DD9" w14:textId="77777777" w:rsidR="00064955" w:rsidRPr="00707B56" w:rsidRDefault="00064955" w:rsidP="00064955">
      <w:pPr>
        <w:tabs>
          <w:tab w:val="num" w:pos="-851"/>
          <w:tab w:val="left" w:pos="-426"/>
        </w:tabs>
        <w:ind w:firstLine="709"/>
        <w:contextualSpacing/>
        <w:jc w:val="both"/>
        <w:rPr>
          <w:rFonts w:cs="Times New Roman"/>
        </w:rPr>
      </w:pPr>
      <w:r w:rsidRPr="00707B56">
        <w:rPr>
          <w:rFonts w:cs="Times New Roman"/>
        </w:rPr>
        <w:t>8. В случае если внесение изменений в правила землепользования и застройки связано с размещением или реконструкцией отдельного объекта капитального строительства, публичные слушания по внесению изменений в правила землепользования и застройки проводятся в границах территории, планируемой для размещения или реконструкции такого объекта, и в границах устанавливаемой для такого объекта зоны с особыми условиями использования территорий. При этом комиссия направляет извещения о проведении публичных слушаний по проекту правил землепользования и застройки правообладателям земельных участков, имеющих общую границу с земельным участком, на котором планируется осуществить размещение или реконструкцию отдельного объекта капитального строительства, правообладателям зданий, строений, сооружений, расположенных на земельных участках, имеющих общую границу с указанным земельным участком, и правообладателям помещений в таком объекте, а также правообладателям объектов капитального строительства, расположенных в границах зон с особыми условиями использования территорий. Указанные извещения направляются в срок не позднее чем через пятнадцать дней со дня принятия главой муниципального образования решения о проведении публичных слушаний по предложениям о внесении изменений в правила землепользования и застройки.</w:t>
      </w:r>
    </w:p>
    <w:p w14:paraId="110C2966" w14:textId="77777777" w:rsidR="00064955" w:rsidRPr="00707B56" w:rsidRDefault="00064955" w:rsidP="00064955">
      <w:pPr>
        <w:tabs>
          <w:tab w:val="num" w:pos="-851"/>
          <w:tab w:val="left" w:pos="-426"/>
        </w:tabs>
        <w:ind w:firstLine="709"/>
        <w:contextualSpacing/>
        <w:jc w:val="both"/>
        <w:rPr>
          <w:rFonts w:cs="Times New Roman"/>
        </w:rPr>
      </w:pPr>
      <w:r w:rsidRPr="00707B56">
        <w:rPr>
          <w:rFonts w:cs="Times New Roman"/>
        </w:rPr>
        <w:t>9. Комиссия по землепользованию и застройке осуществляет проверку документации по планировке территории на соответствие требованиям. По результатам проверки комиссия принимает соответствующее решение о направлении документации по планировке территории главе муниципального образования.</w:t>
      </w:r>
    </w:p>
    <w:p w14:paraId="1A9CE02F" w14:textId="77777777" w:rsidR="00064955" w:rsidRPr="00707B56" w:rsidRDefault="00064955" w:rsidP="00064955">
      <w:pPr>
        <w:tabs>
          <w:tab w:val="num" w:pos="-851"/>
          <w:tab w:val="left" w:pos="-426"/>
        </w:tabs>
        <w:ind w:firstLine="709"/>
        <w:contextualSpacing/>
        <w:jc w:val="both"/>
        <w:rPr>
          <w:rFonts w:cs="Times New Roman"/>
        </w:rPr>
      </w:pPr>
      <w:r w:rsidRPr="00707B56">
        <w:rPr>
          <w:rFonts w:cs="Times New Roman"/>
        </w:rPr>
        <w:t>Глава поселения в течение семи дней со дня поступления документации обеспечивает информирование граждан путем публикации сообщения в местной прессе или путем распространения его иным способом. В сообщении указывается:</w:t>
      </w:r>
    </w:p>
    <w:p w14:paraId="0F513269" w14:textId="77777777" w:rsidR="00064955" w:rsidRPr="00707B56" w:rsidRDefault="00064955" w:rsidP="00064955">
      <w:pPr>
        <w:tabs>
          <w:tab w:val="num" w:pos="-851"/>
          <w:tab w:val="left" w:pos="-426"/>
        </w:tabs>
        <w:ind w:firstLine="709"/>
        <w:contextualSpacing/>
        <w:jc w:val="both"/>
        <w:rPr>
          <w:rFonts w:cs="Times New Roman"/>
        </w:rPr>
      </w:pPr>
      <w:r w:rsidRPr="00707B56">
        <w:rPr>
          <w:rFonts w:cs="Times New Roman"/>
        </w:rPr>
        <w:t>- информация о документации по планировке территории – территория, применительно к которой подготовлена документация, характер вопросов, решаемых посредством этой документации;</w:t>
      </w:r>
    </w:p>
    <w:p w14:paraId="390796A0" w14:textId="77777777" w:rsidR="00064955" w:rsidRPr="00707B56" w:rsidRDefault="00064955" w:rsidP="00064955">
      <w:pPr>
        <w:tabs>
          <w:tab w:val="num" w:pos="-851"/>
          <w:tab w:val="left" w:pos="-426"/>
        </w:tabs>
        <w:ind w:firstLine="709"/>
        <w:contextualSpacing/>
        <w:jc w:val="both"/>
        <w:rPr>
          <w:rFonts w:cs="Times New Roman"/>
        </w:rPr>
      </w:pPr>
      <w:r w:rsidRPr="00707B56">
        <w:rPr>
          <w:rFonts w:cs="Times New Roman"/>
        </w:rPr>
        <w:t>- дата, время и место проведения публичного слушания, телефон лица, ответственного за проведение публичного слушания;</w:t>
      </w:r>
    </w:p>
    <w:p w14:paraId="732A3F9B" w14:textId="77777777" w:rsidR="00064955" w:rsidRPr="00707B56" w:rsidRDefault="00064955" w:rsidP="00064955">
      <w:pPr>
        <w:tabs>
          <w:tab w:val="num" w:pos="-851"/>
          <w:tab w:val="left" w:pos="-426"/>
        </w:tabs>
        <w:ind w:firstLine="709"/>
        <w:contextualSpacing/>
        <w:jc w:val="both"/>
        <w:rPr>
          <w:rFonts w:cs="Times New Roman"/>
        </w:rPr>
      </w:pPr>
      <w:r w:rsidRPr="00707B56">
        <w:rPr>
          <w:rFonts w:cs="Times New Roman"/>
        </w:rPr>
        <w:t>дата, время и место предварительного ознакомления с документацией по планировке территории.</w:t>
      </w:r>
    </w:p>
    <w:p w14:paraId="36D70217" w14:textId="77777777" w:rsidR="00064955" w:rsidRPr="00707B56" w:rsidRDefault="00064955" w:rsidP="00064955">
      <w:pPr>
        <w:tabs>
          <w:tab w:val="num" w:pos="-851"/>
          <w:tab w:val="left" w:pos="-426"/>
        </w:tabs>
        <w:ind w:firstLine="709"/>
        <w:contextualSpacing/>
        <w:jc w:val="both"/>
        <w:rPr>
          <w:rFonts w:cs="Times New Roman"/>
        </w:rPr>
      </w:pPr>
      <w:r w:rsidRPr="00707B56">
        <w:rPr>
          <w:rFonts w:cs="Times New Roman"/>
        </w:rPr>
        <w:t>В случаях, когда решаются вопросы о границах зон изъятия, в том числе путем выкупа, резервирования земельных участков, иных объектов недвижимости для государственных и муниципальных нужд, правообладатели недвижимости, расположенной в границах указанных зон информируются персонально о предстоящем публичном слушании.</w:t>
      </w:r>
    </w:p>
    <w:p w14:paraId="7177EBAB" w14:textId="77777777" w:rsidR="00064955" w:rsidRPr="00707B56" w:rsidRDefault="00064955" w:rsidP="00064955">
      <w:pPr>
        <w:tabs>
          <w:tab w:val="num" w:pos="-851"/>
          <w:tab w:val="left" w:pos="-426"/>
        </w:tabs>
        <w:ind w:firstLine="709"/>
        <w:contextualSpacing/>
        <w:jc w:val="both"/>
        <w:rPr>
          <w:rFonts w:cs="Times New Roman"/>
        </w:rPr>
      </w:pPr>
      <w:r w:rsidRPr="00707B56">
        <w:rPr>
          <w:rFonts w:cs="Times New Roman"/>
        </w:rPr>
        <w:t xml:space="preserve">Дата проведения публичного слушания назначается не позднее двадцати дней со дня публикации, распространения сообщения о его проведении. Срок проведения публичных слушаний со дня оповещения жителей муниципального образования о месте и времени их проведения до дня опубликования заключения о результатах публичных слушаний не может быть менее одного месяца и более трех месяцев. </w:t>
      </w:r>
    </w:p>
    <w:p w14:paraId="2098EB9F" w14:textId="77777777" w:rsidR="00064955" w:rsidRPr="00707B56" w:rsidRDefault="00064955" w:rsidP="00064955">
      <w:pPr>
        <w:tabs>
          <w:tab w:val="num" w:pos="-851"/>
          <w:tab w:val="left" w:pos="-426"/>
        </w:tabs>
        <w:ind w:firstLine="709"/>
        <w:contextualSpacing/>
        <w:jc w:val="both"/>
        <w:rPr>
          <w:rFonts w:cs="Times New Roman"/>
        </w:rPr>
      </w:pPr>
      <w:r w:rsidRPr="00707B56">
        <w:rPr>
          <w:rFonts w:cs="Times New Roman"/>
        </w:rPr>
        <w:t xml:space="preserve">10. Во время проведения публичного слушания ведется протокол. Участники публичных слушаний вправе представить в Комиссию свои предложения и замечания, касающиеся обсуждаемого вопроса для включения их протокол слушаний. По итогам обсуждений Комиссия готовит заключение, которое вместе с материалами и протоколами публичных слушаний передается Главе муниципального образования </w:t>
      </w:r>
      <w:r>
        <w:rPr>
          <w:rFonts w:cs="Times New Roman"/>
        </w:rPr>
        <w:t>для</w:t>
      </w:r>
      <w:r w:rsidRPr="00707B56">
        <w:rPr>
          <w:rFonts w:cs="Times New Roman"/>
        </w:rPr>
        <w:t xml:space="preserve"> принятия окончательного решения.</w:t>
      </w:r>
    </w:p>
    <w:p w14:paraId="2593E6D7" w14:textId="77777777" w:rsidR="00064955" w:rsidRPr="00707B56" w:rsidRDefault="00064955" w:rsidP="00064955">
      <w:pPr>
        <w:tabs>
          <w:tab w:val="num" w:pos="-851"/>
          <w:tab w:val="left" w:pos="-426"/>
        </w:tabs>
        <w:ind w:firstLine="709"/>
        <w:contextualSpacing/>
        <w:jc w:val="both"/>
        <w:rPr>
          <w:rFonts w:cs="Times New Roman"/>
        </w:rPr>
      </w:pPr>
      <w:r w:rsidRPr="00707B56">
        <w:rPr>
          <w:rFonts w:cs="Times New Roman"/>
        </w:rPr>
        <w:t>11. Г</w:t>
      </w:r>
      <w:r>
        <w:rPr>
          <w:rFonts w:cs="Times New Roman"/>
        </w:rPr>
        <w:t>лава муниципального образования</w:t>
      </w:r>
      <w:r w:rsidRPr="00707B56">
        <w:rPr>
          <w:rFonts w:cs="Times New Roman"/>
        </w:rPr>
        <w:t xml:space="preserve"> в течение десяти дней после представления ему проекта правил землепользования и застройки с учетом протокола публичных слушаний и заключения о результатах публичных слушаний может принять решение о:</w:t>
      </w:r>
    </w:p>
    <w:p w14:paraId="360B82CC" w14:textId="77777777" w:rsidR="00064955" w:rsidRPr="00707B56" w:rsidRDefault="00064955" w:rsidP="00064955">
      <w:pPr>
        <w:tabs>
          <w:tab w:val="num" w:pos="-851"/>
          <w:tab w:val="left" w:pos="-426"/>
        </w:tabs>
        <w:ind w:firstLine="709"/>
        <w:contextualSpacing/>
        <w:jc w:val="both"/>
        <w:rPr>
          <w:rFonts w:cs="Times New Roman"/>
        </w:rPr>
      </w:pPr>
      <w:r w:rsidRPr="00707B56">
        <w:rPr>
          <w:rFonts w:cs="Times New Roman"/>
        </w:rPr>
        <w:t>- утверждение документации по планировке территории;</w:t>
      </w:r>
    </w:p>
    <w:p w14:paraId="72A5AAE4" w14:textId="77777777" w:rsidR="00064955" w:rsidRPr="00707B56" w:rsidRDefault="00064955" w:rsidP="00064955">
      <w:pPr>
        <w:tabs>
          <w:tab w:val="num" w:pos="-851"/>
          <w:tab w:val="left" w:pos="-426"/>
        </w:tabs>
        <w:ind w:firstLine="709"/>
        <w:contextualSpacing/>
        <w:jc w:val="both"/>
        <w:rPr>
          <w:rFonts w:cs="Times New Roman"/>
        </w:rPr>
      </w:pPr>
      <w:r w:rsidRPr="00707B56">
        <w:rPr>
          <w:rFonts w:cs="Times New Roman"/>
        </w:rPr>
        <w:t>- доработке документации по планировке территории с учетом рекомендаций Комиссии;</w:t>
      </w:r>
    </w:p>
    <w:p w14:paraId="5899E46A" w14:textId="77777777" w:rsidR="00064955" w:rsidRPr="00707B56" w:rsidRDefault="00064955" w:rsidP="00064955">
      <w:pPr>
        <w:tabs>
          <w:tab w:val="num" w:pos="-851"/>
          <w:tab w:val="left" w:pos="-426"/>
        </w:tabs>
        <w:ind w:firstLine="709"/>
        <w:contextualSpacing/>
        <w:jc w:val="both"/>
        <w:rPr>
          <w:rFonts w:cs="Times New Roman"/>
        </w:rPr>
      </w:pPr>
      <w:r w:rsidRPr="00707B56">
        <w:rPr>
          <w:rFonts w:cs="Times New Roman"/>
        </w:rPr>
        <w:t xml:space="preserve">- отклонение документации по планировке территории. </w:t>
      </w:r>
    </w:p>
    <w:p w14:paraId="22DC8C74" w14:textId="77777777" w:rsidR="00064955" w:rsidRDefault="00064955" w:rsidP="00064955">
      <w:pPr>
        <w:tabs>
          <w:tab w:val="num" w:pos="-851"/>
          <w:tab w:val="left" w:pos="-426"/>
        </w:tabs>
        <w:ind w:firstLine="709"/>
        <w:contextualSpacing/>
        <w:jc w:val="both"/>
        <w:rPr>
          <w:rFonts w:cs="Times New Roman"/>
        </w:rPr>
      </w:pPr>
      <w:r w:rsidRPr="00707B56">
        <w:rPr>
          <w:rFonts w:cs="Times New Roman"/>
        </w:rPr>
        <w:t>12. Физические и юридические лица могут оспорить в суде решение об утверждении документации по планировке территории.</w:t>
      </w:r>
    </w:p>
    <w:p w14:paraId="0204FEBC" w14:textId="77777777" w:rsidR="008F47A6" w:rsidRPr="003B198F" w:rsidRDefault="008F47A6" w:rsidP="008F47A6">
      <w:pPr>
        <w:pStyle w:val="2"/>
      </w:pPr>
      <w:bookmarkStart w:id="172" w:name="_Toc13730457"/>
      <w:bookmarkStart w:id="173" w:name="_Toc13731595"/>
      <w:bookmarkStart w:id="174" w:name="_Toc184910617"/>
      <w:bookmarkEnd w:id="169"/>
      <w:bookmarkEnd w:id="170"/>
      <w:bookmarkEnd w:id="171"/>
      <w:r w:rsidRPr="003B198F">
        <w:t xml:space="preserve">РАЗДЕЛ </w:t>
      </w:r>
      <w:r>
        <w:t>5</w:t>
      </w:r>
      <w:r w:rsidRPr="003B198F">
        <w:t xml:space="preserve">. </w:t>
      </w:r>
      <w:r>
        <w:t>О внесении изменений в правила землепользования и застройки</w:t>
      </w:r>
      <w:r w:rsidRPr="003B198F">
        <w:t>.</w:t>
      </w:r>
      <w:bookmarkEnd w:id="172"/>
      <w:bookmarkEnd w:id="173"/>
      <w:bookmarkEnd w:id="174"/>
    </w:p>
    <w:p w14:paraId="14AD1571" w14:textId="77777777" w:rsidR="0049612F" w:rsidRDefault="0049612F" w:rsidP="0049612F">
      <w:pPr>
        <w:pStyle w:val="39"/>
        <w:rPr>
          <w:b w:val="0"/>
          <w:bCs w:val="0"/>
        </w:rPr>
      </w:pPr>
      <w:bookmarkStart w:id="175" w:name="_Toc13730458"/>
      <w:bookmarkStart w:id="176" w:name="_Toc13731596"/>
      <w:bookmarkStart w:id="177" w:name="_Toc184910618"/>
      <w:r w:rsidRPr="0049612F">
        <w:t>Статья 2</w:t>
      </w:r>
      <w:r>
        <w:t>3</w:t>
      </w:r>
      <w:r w:rsidRPr="0049612F">
        <w:t>. Основания и право инициативы внесения изменений в настоящие Правила</w:t>
      </w:r>
      <w:bookmarkEnd w:id="175"/>
      <w:bookmarkEnd w:id="176"/>
      <w:bookmarkEnd w:id="177"/>
    </w:p>
    <w:p w14:paraId="4F1C4ACC" w14:textId="5F4255FF" w:rsidR="0049612F" w:rsidRPr="00277DA6" w:rsidRDefault="0049612F" w:rsidP="0049612F">
      <w:pPr>
        <w:autoSpaceDE w:val="0"/>
        <w:autoSpaceDN w:val="0"/>
        <w:adjustRightInd w:val="0"/>
        <w:ind w:firstLine="540"/>
        <w:jc w:val="both"/>
        <w:rPr>
          <w:lang w:eastAsia="ru-RU"/>
        </w:rPr>
      </w:pPr>
      <w:r w:rsidRPr="00277DA6">
        <w:t xml:space="preserve">1. Правом инициативы внесения изменений в настоящие Правила обладают федеральные органы исполнительной власти в случаях, если настоящие Правила могут воспрепятствовать функционированию, размещению объектов капитального строительства федерального значения, органы исполнительной власти </w:t>
      </w:r>
      <w:r w:rsidR="009A14DA">
        <w:t>Краснодарской</w:t>
      </w:r>
      <w:r w:rsidR="00BE2A52">
        <w:t xml:space="preserve"> области</w:t>
      </w:r>
      <w:r w:rsidRPr="00277DA6">
        <w:rPr>
          <w:lang w:eastAsia="ru-RU"/>
        </w:rPr>
        <w:t xml:space="preserve"> в случаях, если настоящие Правила могут воспрепятствовать функционированию, размещению объектов капитального строительства регионального значения</w:t>
      </w:r>
      <w:r w:rsidRPr="00277DA6">
        <w:t xml:space="preserve">, органы местного самоуправления </w:t>
      </w:r>
      <w:r w:rsidR="009A14DA">
        <w:t>Красноармейского</w:t>
      </w:r>
      <w:r w:rsidR="00BE2A52">
        <w:t xml:space="preserve"> района</w:t>
      </w:r>
      <w:r w:rsidR="00EC7785">
        <w:t xml:space="preserve"> </w:t>
      </w:r>
      <w:r w:rsidRPr="00277DA6">
        <w:rPr>
          <w:lang w:eastAsia="ru-RU"/>
        </w:rPr>
        <w:t xml:space="preserve">в случаях, если настоящие Правила могут воспрепятствовать функционированию, размещению объектов капитального строительства местного значения, органами местного самоуправления муниципального образования </w:t>
      </w:r>
      <w:r w:rsidR="008D1023">
        <w:rPr>
          <w:lang w:eastAsia="ru-RU"/>
        </w:rPr>
        <w:t>Трудобеликовского</w:t>
      </w:r>
      <w:r w:rsidR="00927F8B">
        <w:rPr>
          <w:lang w:eastAsia="ru-RU"/>
        </w:rPr>
        <w:t xml:space="preserve"> сельского поселения</w:t>
      </w:r>
      <w:r w:rsidR="00BE2A52">
        <w:rPr>
          <w:lang w:eastAsia="ru-RU"/>
        </w:rPr>
        <w:t xml:space="preserve"> </w:t>
      </w:r>
      <w:r w:rsidR="009A14DA">
        <w:rPr>
          <w:lang w:eastAsia="ru-RU"/>
        </w:rPr>
        <w:t>Красноармейского</w:t>
      </w:r>
      <w:r w:rsidR="00BE2A52">
        <w:rPr>
          <w:lang w:eastAsia="ru-RU"/>
        </w:rPr>
        <w:t xml:space="preserve"> района</w:t>
      </w:r>
      <w:r w:rsidRPr="00277DA6">
        <w:rPr>
          <w:lang w:eastAsia="ru-RU"/>
        </w:rPr>
        <w:t xml:space="preserve"> в случаях, если необходимо совершенствовать порядок регулирования землепользования и застройки на соответствующих территории муниципального образования </w:t>
      </w:r>
      <w:r w:rsidR="008D1023">
        <w:rPr>
          <w:lang w:eastAsia="ru-RU"/>
        </w:rPr>
        <w:t>Трудобеликовского</w:t>
      </w:r>
      <w:r w:rsidR="00927F8B">
        <w:rPr>
          <w:lang w:eastAsia="ru-RU"/>
        </w:rPr>
        <w:t xml:space="preserve"> сельского поскления</w:t>
      </w:r>
      <w:r w:rsidR="00BE2A52">
        <w:rPr>
          <w:lang w:eastAsia="ru-RU"/>
        </w:rPr>
        <w:t xml:space="preserve"> </w:t>
      </w:r>
      <w:r w:rsidR="009A14DA">
        <w:rPr>
          <w:lang w:eastAsia="ru-RU"/>
        </w:rPr>
        <w:t>Красноармейского</w:t>
      </w:r>
      <w:r w:rsidR="00BE2A52">
        <w:rPr>
          <w:lang w:eastAsia="ru-RU"/>
        </w:rPr>
        <w:t xml:space="preserve"> района</w:t>
      </w:r>
      <w:r w:rsidRPr="00277DA6">
        <w:rPr>
          <w:lang w:eastAsia="ru-RU"/>
        </w:rPr>
        <w:t xml:space="preserve"> межселенных территориях</w:t>
      </w:r>
      <w:r w:rsidRPr="00277DA6">
        <w:t xml:space="preserve">, физические или юридические лица </w:t>
      </w:r>
      <w:r w:rsidRPr="00277DA6">
        <w:rPr>
          <w:lang w:eastAsia="ru-RU"/>
        </w:rPr>
        <w:t>в инициативном порядке либо в случаях, если в результате применения</w:t>
      </w:r>
      <w:r>
        <w:rPr>
          <w:lang w:eastAsia="ru-RU"/>
        </w:rPr>
        <w:t xml:space="preserve"> настоящих</w:t>
      </w:r>
      <w:r w:rsidRPr="00277DA6">
        <w:rPr>
          <w:lang w:eastAsia="ru-RU"/>
        </w:rPr>
        <w:t xml:space="preserve"> </w:t>
      </w:r>
      <w:r>
        <w:rPr>
          <w:lang w:eastAsia="ru-RU"/>
        </w:rPr>
        <w:t>П</w:t>
      </w:r>
      <w:r w:rsidRPr="00277DA6">
        <w:rPr>
          <w:lang w:eastAsia="ru-RU"/>
        </w:rPr>
        <w:t>равил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14:paraId="0B6E4E2D" w14:textId="798CC28C" w:rsidR="0049612F" w:rsidRPr="00277DA6" w:rsidRDefault="0049612F" w:rsidP="0049612F">
      <w:pPr>
        <w:autoSpaceDE w:val="0"/>
        <w:autoSpaceDN w:val="0"/>
        <w:adjustRightInd w:val="0"/>
        <w:ind w:firstLine="540"/>
        <w:jc w:val="both"/>
      </w:pPr>
      <w:r w:rsidRPr="00277DA6">
        <w:rPr>
          <w:lang w:eastAsia="ru-RU"/>
        </w:rPr>
        <w:t xml:space="preserve">В случае, если настоящими </w:t>
      </w:r>
      <w:r>
        <w:rPr>
          <w:lang w:eastAsia="ru-RU"/>
        </w:rPr>
        <w:t>П</w:t>
      </w:r>
      <w:r w:rsidRPr="00277DA6">
        <w:rPr>
          <w:lang w:eastAsia="ru-RU"/>
        </w:rPr>
        <w:t xml:space="preserve">равилами не обеспечена возможность размещения на территории муниципального образования </w:t>
      </w:r>
      <w:r w:rsidR="008D1023">
        <w:rPr>
          <w:lang w:eastAsia="ru-RU"/>
        </w:rPr>
        <w:t>Трудобеликовского</w:t>
      </w:r>
      <w:r w:rsidR="00927F8B">
        <w:rPr>
          <w:lang w:eastAsia="ru-RU"/>
        </w:rPr>
        <w:t xml:space="preserve"> сельского поселения</w:t>
      </w:r>
      <w:r w:rsidR="00BE2A52">
        <w:rPr>
          <w:lang w:eastAsia="ru-RU"/>
        </w:rPr>
        <w:t xml:space="preserve"> </w:t>
      </w:r>
      <w:r w:rsidR="009A14DA">
        <w:rPr>
          <w:lang w:eastAsia="ru-RU"/>
        </w:rPr>
        <w:t>Красноармейского</w:t>
      </w:r>
      <w:r w:rsidR="00BE2A52">
        <w:rPr>
          <w:lang w:eastAsia="ru-RU"/>
        </w:rPr>
        <w:t xml:space="preserve"> района</w:t>
      </w:r>
      <w:r w:rsidRPr="00277DA6">
        <w:rPr>
          <w:lang w:eastAsia="ru-RU"/>
        </w:rPr>
        <w:t xml:space="preserve">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муниципального образования </w:t>
      </w:r>
      <w:r w:rsidR="00927F8B">
        <w:rPr>
          <w:lang w:eastAsia="ru-RU"/>
        </w:rPr>
        <w:t>Шумячский</w:t>
      </w:r>
      <w:r w:rsidR="00BE2A52">
        <w:rPr>
          <w:lang w:eastAsia="ru-RU"/>
        </w:rPr>
        <w:t xml:space="preserve"> район</w:t>
      </w:r>
      <w:r w:rsidRPr="00277DA6">
        <w:rPr>
          <w:lang w:eastAsia="ru-RU"/>
        </w:rPr>
        <w:t xml:space="preserve"> (за исключением линейных объектов), уполномоченный федеральный орган исполнительной власти, уполномоченный орган исполнительной власти </w:t>
      </w:r>
      <w:r w:rsidR="009A14DA">
        <w:rPr>
          <w:lang w:eastAsia="ru-RU"/>
        </w:rPr>
        <w:t>Краснодарской</w:t>
      </w:r>
      <w:r w:rsidR="00BE2A52">
        <w:rPr>
          <w:lang w:eastAsia="ru-RU"/>
        </w:rPr>
        <w:t xml:space="preserve"> области</w:t>
      </w:r>
      <w:r w:rsidRPr="00277DA6">
        <w:rPr>
          <w:lang w:eastAsia="ru-RU"/>
        </w:rPr>
        <w:t>, уполномоченный орган местного самоуправления муниципального образования</w:t>
      </w:r>
      <w:r w:rsidR="0039733E">
        <w:rPr>
          <w:lang w:eastAsia="ru-RU"/>
        </w:rPr>
        <w:t xml:space="preserve"> Шумячский </w:t>
      </w:r>
      <w:r w:rsidR="00BE2A52">
        <w:rPr>
          <w:lang w:eastAsia="ru-RU"/>
        </w:rPr>
        <w:t>район</w:t>
      </w:r>
      <w:r w:rsidRPr="00277DA6">
        <w:rPr>
          <w:lang w:eastAsia="ru-RU"/>
        </w:rPr>
        <w:t xml:space="preserve"> направляют главе муниципального образования </w:t>
      </w:r>
      <w:r w:rsidR="008D1023">
        <w:rPr>
          <w:lang w:eastAsia="ru-RU"/>
        </w:rPr>
        <w:t>Трудобеликовского</w:t>
      </w:r>
      <w:r w:rsidR="00A8398A">
        <w:rPr>
          <w:lang w:eastAsia="ru-RU"/>
        </w:rPr>
        <w:t xml:space="preserve"> сельского поселения </w:t>
      </w:r>
      <w:r w:rsidR="009A14DA">
        <w:rPr>
          <w:lang w:eastAsia="ru-RU"/>
        </w:rPr>
        <w:t>Красноармейского</w:t>
      </w:r>
      <w:r w:rsidR="00BE2A52">
        <w:rPr>
          <w:lang w:eastAsia="ru-RU"/>
        </w:rPr>
        <w:t xml:space="preserve"> района</w:t>
      </w:r>
      <w:r w:rsidRPr="00277DA6">
        <w:rPr>
          <w:lang w:eastAsia="ru-RU"/>
        </w:rPr>
        <w:t xml:space="preserve"> требование о внесении изменений в</w:t>
      </w:r>
      <w:r>
        <w:rPr>
          <w:lang w:eastAsia="ru-RU"/>
        </w:rPr>
        <w:t xml:space="preserve"> настоящие</w:t>
      </w:r>
      <w:r w:rsidRPr="00277DA6">
        <w:rPr>
          <w:lang w:eastAsia="ru-RU"/>
        </w:rPr>
        <w:t xml:space="preserve"> </w:t>
      </w:r>
      <w:r>
        <w:rPr>
          <w:lang w:eastAsia="ru-RU"/>
        </w:rPr>
        <w:t>П</w:t>
      </w:r>
      <w:r w:rsidRPr="00277DA6">
        <w:rPr>
          <w:lang w:eastAsia="ru-RU"/>
        </w:rPr>
        <w:t xml:space="preserve">равила в целях обеспечения размещения указанных объектов. В этом случае глава муниципального образования </w:t>
      </w:r>
      <w:r w:rsidR="008D1023">
        <w:rPr>
          <w:lang w:eastAsia="ru-RU"/>
        </w:rPr>
        <w:t>Трудобеликовского</w:t>
      </w:r>
      <w:r w:rsidR="0039733E">
        <w:rPr>
          <w:lang w:eastAsia="ru-RU"/>
        </w:rPr>
        <w:t xml:space="preserve"> сельского поселения </w:t>
      </w:r>
      <w:r w:rsidR="009A14DA">
        <w:rPr>
          <w:lang w:eastAsia="ru-RU"/>
        </w:rPr>
        <w:t>Красноармейского</w:t>
      </w:r>
      <w:r w:rsidR="00BE2A52">
        <w:rPr>
          <w:lang w:eastAsia="ru-RU"/>
        </w:rPr>
        <w:t xml:space="preserve"> района</w:t>
      </w:r>
      <w:r w:rsidRPr="00277DA6">
        <w:rPr>
          <w:lang w:eastAsia="ru-RU"/>
        </w:rPr>
        <w:t xml:space="preserve"> обеспечивает внесение изменений в</w:t>
      </w:r>
      <w:r>
        <w:rPr>
          <w:lang w:eastAsia="ru-RU"/>
        </w:rPr>
        <w:t xml:space="preserve"> настоящие</w:t>
      </w:r>
      <w:r w:rsidRPr="00277DA6">
        <w:rPr>
          <w:lang w:eastAsia="ru-RU"/>
        </w:rPr>
        <w:t xml:space="preserve"> </w:t>
      </w:r>
      <w:r>
        <w:rPr>
          <w:lang w:eastAsia="ru-RU"/>
        </w:rPr>
        <w:t>П</w:t>
      </w:r>
      <w:r w:rsidRPr="00277DA6">
        <w:rPr>
          <w:lang w:eastAsia="ru-RU"/>
        </w:rPr>
        <w:t>равила в течение тридцати дней со дня получения указанного требования. Проведение публичных слушаний при этом не требуется.</w:t>
      </w:r>
    </w:p>
    <w:p w14:paraId="21B9D490" w14:textId="17B8B765" w:rsidR="0049612F" w:rsidRPr="00277DA6" w:rsidRDefault="0049612F" w:rsidP="0049612F">
      <w:pPr>
        <w:autoSpaceDE w:val="0"/>
        <w:autoSpaceDN w:val="0"/>
        <w:adjustRightInd w:val="0"/>
        <w:ind w:firstLine="540"/>
        <w:jc w:val="both"/>
      </w:pPr>
      <w:r w:rsidRPr="00277DA6">
        <w:t xml:space="preserve">2. Основаниями для </w:t>
      </w:r>
      <w:r w:rsidRPr="00277DA6">
        <w:rPr>
          <w:lang w:eastAsia="ru-RU"/>
        </w:rPr>
        <w:t xml:space="preserve">рассмотрения главой </w:t>
      </w:r>
      <w:r w:rsidR="00A11E27">
        <w:rPr>
          <w:lang w:eastAsia="ru-RU"/>
        </w:rPr>
        <w:t xml:space="preserve">Администрации </w:t>
      </w:r>
      <w:r w:rsidR="008D1023">
        <w:rPr>
          <w:lang w:eastAsia="ru-RU"/>
        </w:rPr>
        <w:t>Трудобеликовского</w:t>
      </w:r>
      <w:r w:rsidR="00927F8B">
        <w:rPr>
          <w:lang w:eastAsia="ru-RU"/>
        </w:rPr>
        <w:t xml:space="preserve"> сельского поселения</w:t>
      </w:r>
      <w:r w:rsidRPr="00277DA6">
        <w:rPr>
          <w:lang w:eastAsia="ru-RU"/>
        </w:rPr>
        <w:t xml:space="preserve"> </w:t>
      </w:r>
      <w:r w:rsidR="009A14DA">
        <w:rPr>
          <w:lang w:eastAsia="ru-RU"/>
        </w:rPr>
        <w:t>Красноармейского</w:t>
      </w:r>
      <w:r w:rsidR="00927F8B">
        <w:rPr>
          <w:lang w:eastAsia="ru-RU"/>
        </w:rPr>
        <w:t xml:space="preserve"> </w:t>
      </w:r>
      <w:r w:rsidR="00BE2A52">
        <w:rPr>
          <w:lang w:eastAsia="ru-RU"/>
        </w:rPr>
        <w:t>район</w:t>
      </w:r>
      <w:r w:rsidR="00927F8B">
        <w:rPr>
          <w:lang w:eastAsia="ru-RU"/>
        </w:rPr>
        <w:t>а</w:t>
      </w:r>
      <w:r w:rsidRPr="00277DA6">
        <w:rPr>
          <w:lang w:eastAsia="ru-RU"/>
        </w:rPr>
        <w:t xml:space="preserve"> вопроса о внесении изменений в настоящие Правила </w:t>
      </w:r>
      <w:r w:rsidRPr="00277DA6">
        <w:t>являются:</w:t>
      </w:r>
    </w:p>
    <w:p w14:paraId="711C6556" w14:textId="3BCA26F8" w:rsidR="0049612F" w:rsidRPr="00277DA6" w:rsidRDefault="0049612F" w:rsidP="0049612F">
      <w:pPr>
        <w:autoSpaceDE w:val="0"/>
        <w:ind w:firstLine="540"/>
        <w:jc w:val="both"/>
      </w:pPr>
      <w:r w:rsidRPr="00277DA6">
        <w:t xml:space="preserve">1) несоответствие настоящих Правил Генеральному плану муниципального образования </w:t>
      </w:r>
      <w:r w:rsidR="008D1023">
        <w:t>Трудобеликовского</w:t>
      </w:r>
      <w:r w:rsidR="0039733E">
        <w:t xml:space="preserve"> сельского поселения</w:t>
      </w:r>
      <w:r w:rsidR="00BE2A52">
        <w:t xml:space="preserve"> </w:t>
      </w:r>
      <w:r w:rsidR="009A14DA">
        <w:t>Красноармейского</w:t>
      </w:r>
      <w:r w:rsidR="00BE2A52">
        <w:t xml:space="preserve"> района</w:t>
      </w:r>
      <w:r w:rsidRPr="00277DA6">
        <w:t xml:space="preserve">, возникшее в результате внесения в Генеральный план муниципального образования </w:t>
      </w:r>
      <w:r w:rsidR="008D1023">
        <w:t>Трудобеликовского</w:t>
      </w:r>
      <w:r w:rsidR="0039733E">
        <w:t xml:space="preserve"> сельского поселения</w:t>
      </w:r>
      <w:r w:rsidR="00BE2A52">
        <w:t xml:space="preserve"> </w:t>
      </w:r>
      <w:r w:rsidR="009A14DA">
        <w:t>Красноармейского</w:t>
      </w:r>
      <w:r w:rsidR="00BE2A52">
        <w:t xml:space="preserve"> района</w:t>
      </w:r>
      <w:r w:rsidRPr="00277DA6">
        <w:t xml:space="preserve"> изменений, несоответствие настоящих Правил схеме территориального планирования муниципального образования </w:t>
      </w:r>
      <w:r w:rsidR="008D1023">
        <w:t>Трудобеликовского</w:t>
      </w:r>
      <w:r w:rsidR="0039733E">
        <w:t xml:space="preserve"> сельского поселения</w:t>
      </w:r>
      <w:r w:rsidRPr="00277DA6">
        <w:t xml:space="preserve">, возникшее в результате внесения в схему территориального планирования муниципального образования </w:t>
      </w:r>
      <w:r w:rsidR="0039733E">
        <w:t>Шумячский</w:t>
      </w:r>
      <w:r w:rsidR="00BE2A52">
        <w:t xml:space="preserve"> район</w:t>
      </w:r>
      <w:r w:rsidRPr="00277DA6">
        <w:t xml:space="preserve"> изменений;</w:t>
      </w:r>
    </w:p>
    <w:p w14:paraId="696889F4" w14:textId="77777777" w:rsidR="0049612F" w:rsidRDefault="0049612F" w:rsidP="0049612F">
      <w:pPr>
        <w:autoSpaceDE w:val="0"/>
        <w:ind w:firstLine="540"/>
        <w:jc w:val="both"/>
      </w:pPr>
      <w:r w:rsidRPr="00277DA6">
        <w:t>2) поступление предложений об изменении границ территориальных зон, изменении градостроительных регламентов.</w:t>
      </w:r>
    </w:p>
    <w:p w14:paraId="6A813D44" w14:textId="77777777" w:rsidR="002B4439" w:rsidRPr="002B4439" w:rsidRDefault="002B4439" w:rsidP="002B4439">
      <w:pPr>
        <w:autoSpaceDE w:val="0"/>
        <w:autoSpaceDN w:val="0"/>
        <w:adjustRightInd w:val="0"/>
        <w:ind w:firstLine="540"/>
        <w:jc w:val="both"/>
        <w:rPr>
          <w:lang w:eastAsia="ru-RU"/>
        </w:rPr>
      </w:pPr>
      <w:r w:rsidRPr="002B4439">
        <w:rPr>
          <w:lang w:eastAsia="ru-RU"/>
        </w:rPr>
        <w:t>Настоящие Правила могут быть изменены по иным, основанным на действующем законодательстве, основаниям по инициативе</w:t>
      </w:r>
      <w:r w:rsidR="00FD6CBC">
        <w:rPr>
          <w:lang w:eastAsia="ru-RU"/>
        </w:rPr>
        <w:t xml:space="preserve"> </w:t>
      </w:r>
      <w:r w:rsidRPr="002B4439">
        <w:rPr>
          <w:lang w:eastAsia="ru-RU"/>
        </w:rPr>
        <w:t xml:space="preserve">органов государственной власти или органов местного самоуправления. </w:t>
      </w:r>
    </w:p>
    <w:p w14:paraId="7B183B8E" w14:textId="77777777" w:rsidR="002B4439" w:rsidRPr="002B4439" w:rsidRDefault="002B4439" w:rsidP="002B4439">
      <w:pPr>
        <w:autoSpaceDE w:val="0"/>
        <w:autoSpaceDN w:val="0"/>
        <w:adjustRightInd w:val="0"/>
        <w:ind w:firstLine="540"/>
        <w:jc w:val="both"/>
        <w:rPr>
          <w:lang w:eastAsia="ru-RU"/>
        </w:rPr>
      </w:pPr>
      <w:r w:rsidRPr="002B4439">
        <w:rPr>
          <w:lang w:eastAsia="ru-RU"/>
        </w:rPr>
        <w:t>2. Предложения о внесении изменений в правила землепользования и застройки в комиссию направляются:</w:t>
      </w:r>
    </w:p>
    <w:p w14:paraId="6BB1BF54" w14:textId="77777777" w:rsidR="002B4439" w:rsidRPr="002B4439" w:rsidRDefault="002B4439" w:rsidP="002B4439">
      <w:pPr>
        <w:autoSpaceDE w:val="0"/>
        <w:autoSpaceDN w:val="0"/>
        <w:adjustRightInd w:val="0"/>
        <w:ind w:firstLine="540"/>
        <w:jc w:val="both"/>
        <w:rPr>
          <w:lang w:eastAsia="ru-RU"/>
        </w:rPr>
      </w:pPr>
      <w:r w:rsidRPr="002B4439">
        <w:rPr>
          <w:lang w:eastAsia="ru-RU"/>
        </w:rPr>
        <w:t>1) федеральными органами исполнительной власти в случаях, если правила землепользования и застройки могут воспрепятствовать функционированию, размещению объектов капитального строительства федерального значения;</w:t>
      </w:r>
    </w:p>
    <w:p w14:paraId="1D05E664" w14:textId="77777777" w:rsidR="002B4439" w:rsidRPr="002B4439" w:rsidRDefault="002B4439" w:rsidP="002B4439">
      <w:pPr>
        <w:autoSpaceDE w:val="0"/>
        <w:autoSpaceDN w:val="0"/>
        <w:adjustRightInd w:val="0"/>
        <w:ind w:firstLine="540"/>
        <w:jc w:val="both"/>
        <w:rPr>
          <w:lang w:eastAsia="ru-RU"/>
        </w:rPr>
      </w:pPr>
      <w:r w:rsidRPr="002B4439">
        <w:rPr>
          <w:lang w:eastAsia="ru-RU"/>
        </w:rPr>
        <w:t>2) органами исполнительной власти субъектов Российской Федерации в случаях, если правила землепользования и застройки могут воспрепятствовать функционированию, размещению объектов капитального строительства регионального значения;</w:t>
      </w:r>
    </w:p>
    <w:p w14:paraId="06643AF6" w14:textId="77777777" w:rsidR="002B4439" w:rsidRPr="002B4439" w:rsidRDefault="002B4439" w:rsidP="002B4439">
      <w:pPr>
        <w:autoSpaceDE w:val="0"/>
        <w:autoSpaceDN w:val="0"/>
        <w:adjustRightInd w:val="0"/>
        <w:ind w:firstLine="540"/>
        <w:jc w:val="both"/>
        <w:rPr>
          <w:lang w:eastAsia="ru-RU"/>
        </w:rPr>
      </w:pPr>
      <w:r w:rsidRPr="002B4439">
        <w:rPr>
          <w:lang w:eastAsia="ru-RU"/>
        </w:rPr>
        <w:t>3) органами местного самоуправления муниципального района в случаях, если правила землепользования и застройки могут воспрепятствовать функционированию, размещению объектов капитального строительства местного значения;</w:t>
      </w:r>
    </w:p>
    <w:p w14:paraId="4E369E6C" w14:textId="77777777" w:rsidR="002B4439" w:rsidRPr="002B4439" w:rsidRDefault="002B4439" w:rsidP="002B4439">
      <w:pPr>
        <w:autoSpaceDE w:val="0"/>
        <w:autoSpaceDN w:val="0"/>
        <w:adjustRightInd w:val="0"/>
        <w:ind w:firstLine="540"/>
        <w:jc w:val="both"/>
        <w:rPr>
          <w:lang w:eastAsia="ru-RU"/>
        </w:rPr>
      </w:pPr>
      <w:r w:rsidRPr="002B4439">
        <w:rPr>
          <w:lang w:eastAsia="ru-RU"/>
        </w:rPr>
        <w:t>4) органами местного самоуправления в случаях, если необходимо совершенствовать порядок регулирования землепользования и застройки на соответствующих территории поселения, территории городского округа, межселенных территориях;</w:t>
      </w:r>
    </w:p>
    <w:p w14:paraId="206871C6" w14:textId="77777777" w:rsidR="002B4439" w:rsidRPr="002B4439" w:rsidRDefault="002B4439" w:rsidP="002B4439">
      <w:pPr>
        <w:autoSpaceDE w:val="0"/>
        <w:autoSpaceDN w:val="0"/>
        <w:adjustRightInd w:val="0"/>
        <w:ind w:firstLine="540"/>
        <w:jc w:val="both"/>
        <w:rPr>
          <w:lang w:eastAsia="ru-RU"/>
        </w:rPr>
      </w:pPr>
      <w:r w:rsidRPr="002B4439">
        <w:rPr>
          <w:lang w:eastAsia="ru-RU"/>
        </w:rPr>
        <w:t>5) физическими или юридическими лицами в инициативном порядке либо в случаях, если в результате применения правил землепользования и застройки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14:paraId="61E178EB" w14:textId="77777777" w:rsidR="005A26C0" w:rsidRDefault="005A26C0" w:rsidP="005A26C0">
      <w:pPr>
        <w:pStyle w:val="39"/>
      </w:pPr>
      <w:bookmarkStart w:id="178" w:name="_Toc13730459"/>
      <w:bookmarkStart w:id="179" w:name="_Toc13731597"/>
      <w:bookmarkStart w:id="180" w:name="_Toc184910619"/>
      <w:r w:rsidRPr="003B198F">
        <w:t xml:space="preserve">Статья </w:t>
      </w:r>
      <w:r w:rsidR="00064955">
        <w:t>2</w:t>
      </w:r>
      <w:r w:rsidR="0049612F">
        <w:t>4</w:t>
      </w:r>
      <w:r w:rsidRPr="003B198F">
        <w:t xml:space="preserve">. </w:t>
      </w:r>
      <w:r>
        <w:t>Порядок внесения изменений в правила землепользования и застройки</w:t>
      </w:r>
      <w:bookmarkEnd w:id="178"/>
      <w:bookmarkEnd w:id="179"/>
      <w:bookmarkEnd w:id="180"/>
    </w:p>
    <w:p w14:paraId="21E8ADDC" w14:textId="77777777" w:rsidR="00501780" w:rsidRPr="00501780" w:rsidRDefault="00501780" w:rsidP="00501780">
      <w:pPr>
        <w:pStyle w:val="ConsPlusNormal"/>
        <w:ind w:firstLine="709"/>
        <w:contextualSpacing/>
        <w:jc w:val="both"/>
        <w:rPr>
          <w:rFonts w:ascii="Times New Roman" w:hAnsi="Times New Roman" w:cs="Times New Roman"/>
          <w:sz w:val="24"/>
          <w:szCs w:val="24"/>
        </w:rPr>
      </w:pPr>
      <w:bookmarkStart w:id="181" w:name="_Toc13730460"/>
      <w:bookmarkStart w:id="182" w:name="_Toc13731598"/>
      <w:r w:rsidRPr="00501780">
        <w:rPr>
          <w:rFonts w:ascii="Times New Roman" w:hAnsi="Times New Roman" w:cs="Times New Roman"/>
          <w:sz w:val="24"/>
          <w:szCs w:val="24"/>
        </w:rPr>
        <w:t xml:space="preserve">1. Внесение изменений в правила землепользования и застройки осуществляется в порядке, предусмотренном </w:t>
      </w:r>
      <w:hyperlink w:anchor="Par1324" w:tooltip="Статья 31. Порядок подготовки проекта правил землепользования и застройки" w:history="1">
        <w:r w:rsidRPr="00501780">
          <w:rPr>
            <w:rFonts w:ascii="Times New Roman" w:hAnsi="Times New Roman" w:cs="Times New Roman"/>
            <w:sz w:val="24"/>
            <w:szCs w:val="24"/>
          </w:rPr>
          <w:t xml:space="preserve">статьями </w:t>
        </w:r>
        <w:r>
          <w:rPr>
            <w:rFonts w:ascii="Times New Roman" w:hAnsi="Times New Roman" w:cs="Times New Roman"/>
            <w:sz w:val="24"/>
            <w:szCs w:val="24"/>
          </w:rPr>
          <w:t>17</w:t>
        </w:r>
      </w:hyperlink>
      <w:r w:rsidRPr="00501780">
        <w:rPr>
          <w:rFonts w:ascii="Times New Roman" w:hAnsi="Times New Roman" w:cs="Times New Roman"/>
          <w:sz w:val="24"/>
          <w:szCs w:val="24"/>
        </w:rPr>
        <w:t xml:space="preserve"> и </w:t>
      </w:r>
      <w:hyperlink w:anchor="Par1369" w:tooltip="Статья 32. Порядок утверждения правил землепользования и застройки" w:history="1">
        <w:r>
          <w:rPr>
            <w:rFonts w:ascii="Times New Roman" w:hAnsi="Times New Roman" w:cs="Times New Roman"/>
            <w:sz w:val="24"/>
            <w:szCs w:val="24"/>
          </w:rPr>
          <w:t>18</w:t>
        </w:r>
      </w:hyperlink>
      <w:r w:rsidRPr="00501780">
        <w:rPr>
          <w:rFonts w:ascii="Times New Roman" w:hAnsi="Times New Roman" w:cs="Times New Roman"/>
          <w:sz w:val="24"/>
          <w:szCs w:val="24"/>
        </w:rPr>
        <w:t xml:space="preserve"> настоящ</w:t>
      </w:r>
      <w:r>
        <w:rPr>
          <w:rFonts w:ascii="Times New Roman" w:hAnsi="Times New Roman" w:cs="Times New Roman"/>
          <w:sz w:val="24"/>
          <w:szCs w:val="24"/>
        </w:rPr>
        <w:t>их ПРАВИЛ</w:t>
      </w:r>
      <w:r w:rsidRPr="00501780">
        <w:rPr>
          <w:rFonts w:ascii="Times New Roman" w:hAnsi="Times New Roman" w:cs="Times New Roman"/>
          <w:sz w:val="24"/>
          <w:szCs w:val="24"/>
        </w:rPr>
        <w:t>, с учетом особенностей, установленных настоящей статьей.</w:t>
      </w:r>
    </w:p>
    <w:p w14:paraId="76628645" w14:textId="77777777" w:rsidR="00501780" w:rsidRPr="00501780" w:rsidRDefault="00501780" w:rsidP="00501780">
      <w:pPr>
        <w:pStyle w:val="ConsPlusNormal"/>
        <w:ind w:firstLine="709"/>
        <w:contextualSpacing/>
        <w:jc w:val="both"/>
        <w:rPr>
          <w:rFonts w:ascii="Times New Roman" w:hAnsi="Times New Roman" w:cs="Times New Roman"/>
          <w:sz w:val="24"/>
          <w:szCs w:val="24"/>
        </w:rPr>
      </w:pPr>
      <w:r w:rsidRPr="00501780">
        <w:rPr>
          <w:rFonts w:ascii="Times New Roman" w:hAnsi="Times New Roman" w:cs="Times New Roman"/>
          <w:sz w:val="24"/>
          <w:szCs w:val="24"/>
        </w:rPr>
        <w:t>2. Основаниями для рассмотрения главой местной администрации вопроса о внесении изменений в правила землепользования и застройки являются:</w:t>
      </w:r>
    </w:p>
    <w:p w14:paraId="3CC5EB7E" w14:textId="77777777" w:rsidR="00501780" w:rsidRPr="00501780" w:rsidRDefault="00501780" w:rsidP="00501780">
      <w:pPr>
        <w:pStyle w:val="ConsPlusNormal"/>
        <w:ind w:firstLine="709"/>
        <w:contextualSpacing/>
        <w:jc w:val="both"/>
        <w:rPr>
          <w:rFonts w:ascii="Times New Roman" w:hAnsi="Times New Roman" w:cs="Times New Roman"/>
          <w:sz w:val="24"/>
          <w:szCs w:val="24"/>
        </w:rPr>
      </w:pPr>
      <w:r w:rsidRPr="00501780">
        <w:rPr>
          <w:rFonts w:ascii="Times New Roman" w:hAnsi="Times New Roman" w:cs="Times New Roman"/>
          <w:sz w:val="24"/>
          <w:szCs w:val="24"/>
        </w:rPr>
        <w:t>1) несоответствие правил землепользования и застройки генеральному плану поселения, генеральному плану городского округа, схеме территориального планирования муниципального района, возникшее в результате внесения в такие генеральные планы или схему территориального планирования муниципального района изменений;</w:t>
      </w:r>
    </w:p>
    <w:p w14:paraId="0FE8264E" w14:textId="77777777" w:rsidR="00501780" w:rsidRPr="00501780" w:rsidRDefault="00501780" w:rsidP="00501780">
      <w:pPr>
        <w:pStyle w:val="ConsPlusNormal"/>
        <w:ind w:firstLine="709"/>
        <w:contextualSpacing/>
        <w:jc w:val="both"/>
        <w:rPr>
          <w:rFonts w:ascii="Times New Roman" w:hAnsi="Times New Roman" w:cs="Times New Roman"/>
          <w:sz w:val="24"/>
          <w:szCs w:val="24"/>
        </w:rPr>
      </w:pPr>
      <w:bookmarkStart w:id="183" w:name="Par1393"/>
      <w:bookmarkEnd w:id="183"/>
      <w:r w:rsidRPr="00501780">
        <w:rPr>
          <w:rFonts w:ascii="Times New Roman" w:hAnsi="Times New Roman" w:cs="Times New Roman"/>
          <w:sz w:val="24"/>
          <w:szCs w:val="24"/>
        </w:rPr>
        <w:t>1.1) поступление от уполномоченного Правительством Российской Федерации федерального органа исполнительной власти обязательного для исполнения в сроки, установленные законодательством Российской Федерации, предписания об устранении нарушений ограничений использования объектов недвижимости, установленных на приаэродромной территории, которые допущены в правилах землепользования и застройки поселения, городского округа, межселенной территории;</w:t>
      </w:r>
    </w:p>
    <w:p w14:paraId="58123688" w14:textId="77777777" w:rsidR="00501780" w:rsidRPr="00501780" w:rsidRDefault="00501780" w:rsidP="00501780">
      <w:pPr>
        <w:pStyle w:val="ConsPlusNormal"/>
        <w:ind w:firstLine="709"/>
        <w:contextualSpacing/>
        <w:jc w:val="both"/>
        <w:rPr>
          <w:rFonts w:ascii="Times New Roman" w:hAnsi="Times New Roman" w:cs="Times New Roman"/>
          <w:sz w:val="24"/>
          <w:szCs w:val="24"/>
        </w:rPr>
      </w:pPr>
      <w:r w:rsidRPr="00501780">
        <w:rPr>
          <w:rFonts w:ascii="Times New Roman" w:hAnsi="Times New Roman" w:cs="Times New Roman"/>
          <w:sz w:val="24"/>
          <w:szCs w:val="24"/>
        </w:rPr>
        <w:t>2) поступление предложений об изменении границ территориальных зон, изменении градостроительных регламентов;</w:t>
      </w:r>
    </w:p>
    <w:p w14:paraId="4DC2E216" w14:textId="77777777" w:rsidR="00501780" w:rsidRPr="00501780" w:rsidRDefault="00501780" w:rsidP="00501780">
      <w:pPr>
        <w:pStyle w:val="ConsPlusNormal"/>
        <w:ind w:firstLine="709"/>
        <w:contextualSpacing/>
        <w:jc w:val="both"/>
        <w:rPr>
          <w:rFonts w:ascii="Times New Roman" w:hAnsi="Times New Roman" w:cs="Times New Roman"/>
          <w:sz w:val="24"/>
          <w:szCs w:val="24"/>
        </w:rPr>
      </w:pPr>
      <w:bookmarkStart w:id="184" w:name="Par1396"/>
      <w:bookmarkEnd w:id="184"/>
      <w:r w:rsidRPr="00501780">
        <w:rPr>
          <w:rFonts w:ascii="Times New Roman" w:hAnsi="Times New Roman" w:cs="Times New Roman"/>
          <w:sz w:val="24"/>
          <w:szCs w:val="24"/>
        </w:rPr>
        <w:t>3) 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содержащемуся в Едином государственном реестре недвижимости описанию местоположения границ указанных зон, территорий;</w:t>
      </w:r>
    </w:p>
    <w:p w14:paraId="4868484C" w14:textId="77777777" w:rsidR="00501780" w:rsidRPr="00501780" w:rsidRDefault="00501780" w:rsidP="00501780">
      <w:pPr>
        <w:pStyle w:val="ConsPlusNormal"/>
        <w:ind w:firstLine="709"/>
        <w:contextualSpacing/>
        <w:jc w:val="both"/>
        <w:rPr>
          <w:rFonts w:ascii="Times New Roman" w:hAnsi="Times New Roman" w:cs="Times New Roman"/>
          <w:sz w:val="24"/>
          <w:szCs w:val="24"/>
        </w:rPr>
      </w:pPr>
      <w:r w:rsidRPr="00501780">
        <w:rPr>
          <w:rFonts w:ascii="Times New Roman" w:hAnsi="Times New Roman" w:cs="Times New Roman"/>
          <w:sz w:val="24"/>
          <w:szCs w:val="24"/>
        </w:rPr>
        <w:t>4) несоответствие установленных градостроительным регламентом ограничений использования земельных участков и объектов капитального строительства, расположенных полностью или частично в границах зон с особыми условиями использования территорий, территорий достопримечательных мест федерального, регионального и местного значения, содержащимся в Едином государственном реестре недвижимости ограничениям использования объектов недвижимости в пределах таких зон, территорий;</w:t>
      </w:r>
    </w:p>
    <w:p w14:paraId="63AA716F" w14:textId="77777777" w:rsidR="00501780" w:rsidRPr="00501780" w:rsidRDefault="00501780" w:rsidP="00501780">
      <w:pPr>
        <w:pStyle w:val="ConsPlusNormal"/>
        <w:ind w:firstLine="709"/>
        <w:contextualSpacing/>
        <w:jc w:val="both"/>
        <w:rPr>
          <w:rFonts w:ascii="Times New Roman" w:hAnsi="Times New Roman" w:cs="Times New Roman"/>
          <w:sz w:val="24"/>
          <w:szCs w:val="24"/>
        </w:rPr>
      </w:pPr>
      <w:bookmarkStart w:id="185" w:name="Par1400"/>
      <w:bookmarkEnd w:id="185"/>
      <w:r w:rsidRPr="00501780">
        <w:rPr>
          <w:rFonts w:ascii="Times New Roman" w:hAnsi="Times New Roman" w:cs="Times New Roman"/>
          <w:sz w:val="24"/>
          <w:szCs w:val="24"/>
        </w:rPr>
        <w:t>5) 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 наследия, территории исторического поселения федерального значения, территории исторического поселения регионального значения.</w:t>
      </w:r>
    </w:p>
    <w:p w14:paraId="1CCEA9C2" w14:textId="77777777" w:rsidR="00501780" w:rsidRPr="00501780" w:rsidRDefault="00501780" w:rsidP="00501780">
      <w:pPr>
        <w:pStyle w:val="ConsPlusNormal"/>
        <w:ind w:firstLine="709"/>
        <w:contextualSpacing/>
        <w:jc w:val="both"/>
        <w:rPr>
          <w:rFonts w:ascii="Times New Roman" w:hAnsi="Times New Roman" w:cs="Times New Roman"/>
          <w:sz w:val="24"/>
          <w:szCs w:val="24"/>
        </w:rPr>
      </w:pPr>
      <w:r w:rsidRPr="00501780">
        <w:rPr>
          <w:rFonts w:ascii="Times New Roman" w:hAnsi="Times New Roman" w:cs="Times New Roman"/>
          <w:sz w:val="24"/>
          <w:szCs w:val="24"/>
        </w:rPr>
        <w:t>3. Предложения о внесении изменений в правила землепользования и застройки в комиссию направляются:</w:t>
      </w:r>
    </w:p>
    <w:p w14:paraId="3F5349AC" w14:textId="77777777" w:rsidR="00501780" w:rsidRPr="00501780" w:rsidRDefault="00501780" w:rsidP="00501780">
      <w:pPr>
        <w:pStyle w:val="ConsPlusNormal"/>
        <w:ind w:firstLine="709"/>
        <w:contextualSpacing/>
        <w:jc w:val="both"/>
        <w:rPr>
          <w:rFonts w:ascii="Times New Roman" w:hAnsi="Times New Roman" w:cs="Times New Roman"/>
          <w:sz w:val="24"/>
          <w:szCs w:val="24"/>
        </w:rPr>
      </w:pPr>
      <w:r w:rsidRPr="00501780">
        <w:rPr>
          <w:rFonts w:ascii="Times New Roman" w:hAnsi="Times New Roman" w:cs="Times New Roman"/>
          <w:sz w:val="24"/>
          <w:szCs w:val="24"/>
        </w:rPr>
        <w:t>1) федеральными органами исполнительной власти в случаях, если правила землепользования и застройки могут воспрепятствовать функционированию, размещению объектов капитального строительства федерального значения;</w:t>
      </w:r>
    </w:p>
    <w:p w14:paraId="793E2F49" w14:textId="77777777" w:rsidR="00501780" w:rsidRPr="00501780" w:rsidRDefault="00501780" w:rsidP="00501780">
      <w:pPr>
        <w:pStyle w:val="ConsPlusNormal"/>
        <w:ind w:firstLine="709"/>
        <w:contextualSpacing/>
        <w:jc w:val="both"/>
        <w:rPr>
          <w:rFonts w:ascii="Times New Roman" w:hAnsi="Times New Roman" w:cs="Times New Roman"/>
          <w:sz w:val="24"/>
          <w:szCs w:val="24"/>
        </w:rPr>
      </w:pPr>
      <w:r w:rsidRPr="00501780">
        <w:rPr>
          <w:rFonts w:ascii="Times New Roman" w:hAnsi="Times New Roman" w:cs="Times New Roman"/>
          <w:sz w:val="24"/>
          <w:szCs w:val="24"/>
        </w:rPr>
        <w:t>2) органами исполнительной власти субъектов Российской Федерации в случаях, если правила землепользования и застройки могут воспрепятствовать функционированию, размещению объектов капитального строительства регионального значения;</w:t>
      </w:r>
    </w:p>
    <w:p w14:paraId="61A9019F" w14:textId="77777777" w:rsidR="00501780" w:rsidRPr="00501780" w:rsidRDefault="00501780" w:rsidP="00501780">
      <w:pPr>
        <w:pStyle w:val="ConsPlusNormal"/>
        <w:ind w:firstLine="709"/>
        <w:contextualSpacing/>
        <w:jc w:val="both"/>
        <w:rPr>
          <w:rFonts w:ascii="Times New Roman" w:hAnsi="Times New Roman" w:cs="Times New Roman"/>
          <w:sz w:val="24"/>
          <w:szCs w:val="24"/>
        </w:rPr>
      </w:pPr>
      <w:r w:rsidRPr="00501780">
        <w:rPr>
          <w:rFonts w:ascii="Times New Roman" w:hAnsi="Times New Roman" w:cs="Times New Roman"/>
          <w:sz w:val="24"/>
          <w:szCs w:val="24"/>
        </w:rPr>
        <w:t>3) органами местного самоуправления муниципального района в случаях, если правила землепользования и застройки могут воспрепятствовать функционированию, размещению объектов капитального строительства местного значения;</w:t>
      </w:r>
    </w:p>
    <w:p w14:paraId="2BB02594" w14:textId="77777777" w:rsidR="00501780" w:rsidRPr="00501780" w:rsidRDefault="00501780" w:rsidP="00501780">
      <w:pPr>
        <w:pStyle w:val="ConsPlusNormal"/>
        <w:ind w:firstLine="709"/>
        <w:contextualSpacing/>
        <w:jc w:val="both"/>
        <w:rPr>
          <w:rFonts w:ascii="Times New Roman" w:hAnsi="Times New Roman" w:cs="Times New Roman"/>
          <w:sz w:val="24"/>
          <w:szCs w:val="24"/>
        </w:rPr>
      </w:pPr>
      <w:r w:rsidRPr="00501780">
        <w:rPr>
          <w:rFonts w:ascii="Times New Roman" w:hAnsi="Times New Roman" w:cs="Times New Roman"/>
          <w:sz w:val="24"/>
          <w:szCs w:val="24"/>
        </w:rPr>
        <w:t>4) органами местного самоуправления в случаях, если необходимо совершенствовать порядок регулирования землепользования и застройки на соответствующих территории поселения, территории городского округа, межселенных территориях;</w:t>
      </w:r>
    </w:p>
    <w:p w14:paraId="1F9E5910" w14:textId="77777777" w:rsidR="00501780" w:rsidRPr="00501780" w:rsidRDefault="00501780" w:rsidP="00501780">
      <w:pPr>
        <w:pStyle w:val="ConsPlusNormal"/>
        <w:ind w:firstLine="709"/>
        <w:contextualSpacing/>
        <w:jc w:val="both"/>
        <w:rPr>
          <w:rFonts w:ascii="Times New Roman" w:hAnsi="Times New Roman" w:cs="Times New Roman"/>
          <w:sz w:val="24"/>
          <w:szCs w:val="24"/>
        </w:rPr>
      </w:pPr>
      <w:r w:rsidRPr="00501780">
        <w:rPr>
          <w:rFonts w:ascii="Times New Roman" w:hAnsi="Times New Roman" w:cs="Times New Roman"/>
          <w:sz w:val="24"/>
          <w:szCs w:val="24"/>
        </w:rPr>
        <w:t>5) физическими или юридическими лицами в инициативном порядке либо в случаях, если в результате применения правил землепользования и застройки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14:paraId="18CB7A6E" w14:textId="77777777" w:rsidR="00501780" w:rsidRPr="00501780" w:rsidRDefault="00501780" w:rsidP="00501780">
      <w:pPr>
        <w:pStyle w:val="ConsPlusNormal"/>
        <w:ind w:firstLine="709"/>
        <w:contextualSpacing/>
        <w:jc w:val="both"/>
        <w:rPr>
          <w:rFonts w:ascii="Times New Roman" w:hAnsi="Times New Roman" w:cs="Times New Roman"/>
          <w:sz w:val="24"/>
          <w:szCs w:val="24"/>
        </w:rPr>
      </w:pPr>
      <w:bookmarkStart w:id="186" w:name="Par1408"/>
      <w:bookmarkEnd w:id="186"/>
      <w:r w:rsidRPr="00501780">
        <w:rPr>
          <w:rFonts w:ascii="Times New Roman" w:hAnsi="Times New Roman" w:cs="Times New Roman"/>
          <w:sz w:val="24"/>
          <w:szCs w:val="24"/>
        </w:rPr>
        <w:t xml:space="preserve">3.1. В случае, если правилами землепользования и застройки не обеспечена в соответствии с </w:t>
      </w:r>
      <w:hyperlink w:anchor="Par1330" w:tooltip="3.1. При подготовке правил землепользования и застройки в части установления границ территориальных зон и градостроительных регламентов должна быть обеспечена возможность размещения на территориях поселения, городского округа предусмотренных документами террит" w:history="1">
        <w:r w:rsidRPr="00501780">
          <w:rPr>
            <w:rFonts w:ascii="Times New Roman" w:hAnsi="Times New Roman" w:cs="Times New Roman"/>
            <w:sz w:val="24"/>
            <w:szCs w:val="24"/>
          </w:rPr>
          <w:t xml:space="preserve">частью 3.1 статьи </w:t>
        </w:r>
        <w:r>
          <w:rPr>
            <w:rFonts w:ascii="Times New Roman" w:hAnsi="Times New Roman" w:cs="Times New Roman"/>
            <w:sz w:val="24"/>
            <w:szCs w:val="24"/>
          </w:rPr>
          <w:t>17</w:t>
        </w:r>
      </w:hyperlink>
      <w:r w:rsidRPr="00501780">
        <w:rPr>
          <w:rFonts w:ascii="Times New Roman" w:hAnsi="Times New Roman" w:cs="Times New Roman"/>
          <w:sz w:val="24"/>
          <w:szCs w:val="24"/>
        </w:rPr>
        <w:t xml:space="preserve"> настоящ</w:t>
      </w:r>
      <w:r>
        <w:rPr>
          <w:rFonts w:ascii="Times New Roman" w:hAnsi="Times New Roman" w:cs="Times New Roman"/>
          <w:sz w:val="24"/>
          <w:szCs w:val="24"/>
        </w:rPr>
        <w:t>их ПРАВИЛ</w:t>
      </w:r>
      <w:r w:rsidRPr="00501780">
        <w:rPr>
          <w:rFonts w:ascii="Times New Roman" w:hAnsi="Times New Roman" w:cs="Times New Roman"/>
          <w:sz w:val="24"/>
          <w:szCs w:val="24"/>
        </w:rPr>
        <w:t xml:space="preserve"> возможность размещения на территориях поселения, городского округа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муниципального района (за исключением линейных объектов), уполномоченный федеральный орган исполнительной власти, уполномоченный орган исполнительной власти субъекта Российской Федерации, уполномоченный орган местного самоуправления муниципального района направляют главе поселения, главе городского округа требование о внесении изменений в правила землепользования и застройки в целях обеспечения размещения указанных объектов.</w:t>
      </w:r>
    </w:p>
    <w:p w14:paraId="5124899A" w14:textId="77777777" w:rsidR="00501780" w:rsidRPr="00501780" w:rsidRDefault="00501780" w:rsidP="00501780">
      <w:pPr>
        <w:pStyle w:val="ConsPlusNormal"/>
        <w:ind w:firstLine="709"/>
        <w:contextualSpacing/>
        <w:jc w:val="both"/>
        <w:rPr>
          <w:rFonts w:ascii="Times New Roman" w:hAnsi="Times New Roman" w:cs="Times New Roman"/>
          <w:sz w:val="24"/>
          <w:szCs w:val="24"/>
        </w:rPr>
      </w:pPr>
      <w:r w:rsidRPr="00501780">
        <w:rPr>
          <w:rFonts w:ascii="Times New Roman" w:hAnsi="Times New Roman" w:cs="Times New Roman"/>
          <w:sz w:val="24"/>
          <w:szCs w:val="24"/>
        </w:rPr>
        <w:t xml:space="preserve">3.2. В случае, предусмотренном </w:t>
      </w:r>
      <w:hyperlink w:anchor="Par1408" w:tooltip="3.1. В случае, если правилами землепользования и застройки не обеспечена в соответствии с частью 3.1 статьи 31 настоящего Кодекса возможность размещения на территориях поселения, городского округа предусмотренных документами территориального планирования объек" w:history="1">
        <w:r w:rsidRPr="00501780">
          <w:rPr>
            <w:rFonts w:ascii="Times New Roman" w:hAnsi="Times New Roman" w:cs="Times New Roman"/>
            <w:sz w:val="24"/>
            <w:szCs w:val="24"/>
          </w:rPr>
          <w:t>частью 3.1</w:t>
        </w:r>
      </w:hyperlink>
      <w:r w:rsidRPr="00501780">
        <w:rPr>
          <w:rFonts w:ascii="Times New Roman" w:hAnsi="Times New Roman" w:cs="Times New Roman"/>
          <w:sz w:val="24"/>
          <w:szCs w:val="24"/>
        </w:rPr>
        <w:t xml:space="preserve"> настоящей статьи, глава поселения, глава городского округа обеспечивают внесение изменений в правила землепользования и застройки в течение тридцати дней со дня получения указанного в </w:t>
      </w:r>
      <w:hyperlink w:anchor="Par1408" w:tooltip="3.1. В случае, если правилами землепользования и застройки не обеспечена в соответствии с частью 3.1 статьи 31 настоящего Кодекса возможность размещения на территориях поселения, городского округа предусмотренных документами территориального планирования объек" w:history="1">
        <w:r w:rsidRPr="00501780">
          <w:rPr>
            <w:rFonts w:ascii="Times New Roman" w:hAnsi="Times New Roman" w:cs="Times New Roman"/>
            <w:sz w:val="24"/>
            <w:szCs w:val="24"/>
          </w:rPr>
          <w:t>части 3.1</w:t>
        </w:r>
      </w:hyperlink>
      <w:r w:rsidRPr="00501780">
        <w:rPr>
          <w:rFonts w:ascii="Times New Roman" w:hAnsi="Times New Roman" w:cs="Times New Roman"/>
          <w:sz w:val="24"/>
          <w:szCs w:val="24"/>
        </w:rPr>
        <w:t xml:space="preserve"> настоящей статьи требования.</w:t>
      </w:r>
    </w:p>
    <w:p w14:paraId="01BFC944" w14:textId="77777777" w:rsidR="00501780" w:rsidRPr="00501780" w:rsidRDefault="00501780" w:rsidP="00501780">
      <w:pPr>
        <w:pStyle w:val="ConsPlusNormal"/>
        <w:ind w:firstLine="709"/>
        <w:contextualSpacing/>
        <w:jc w:val="both"/>
        <w:rPr>
          <w:rFonts w:ascii="Times New Roman" w:hAnsi="Times New Roman" w:cs="Times New Roman"/>
          <w:sz w:val="24"/>
          <w:szCs w:val="24"/>
        </w:rPr>
      </w:pPr>
      <w:r w:rsidRPr="00501780">
        <w:rPr>
          <w:rFonts w:ascii="Times New Roman" w:hAnsi="Times New Roman" w:cs="Times New Roman"/>
          <w:sz w:val="24"/>
          <w:szCs w:val="24"/>
        </w:rPr>
        <w:t xml:space="preserve">3.3. В целях внесения изменений в правила землепользования и застройки в случаях, предусмотренных </w:t>
      </w:r>
      <w:hyperlink w:anchor="Par1396" w:tooltip="3) 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содержащемуся в Едином государственном реестре недвижимости опи" w:history="1">
        <w:r w:rsidRPr="00501780">
          <w:rPr>
            <w:rFonts w:ascii="Times New Roman" w:hAnsi="Times New Roman" w:cs="Times New Roman"/>
            <w:sz w:val="24"/>
            <w:szCs w:val="24"/>
          </w:rPr>
          <w:t>пунктами 3</w:t>
        </w:r>
      </w:hyperlink>
      <w:r w:rsidRPr="00501780">
        <w:rPr>
          <w:rFonts w:ascii="Times New Roman" w:hAnsi="Times New Roman" w:cs="Times New Roman"/>
          <w:sz w:val="24"/>
          <w:szCs w:val="24"/>
        </w:rPr>
        <w:t xml:space="preserve"> - </w:t>
      </w:r>
      <w:hyperlink w:anchor="Par1400" w:tooltip="5) 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 наследия, территории исторического поселения федерального значения, территории исторического " w:history="1">
        <w:r w:rsidRPr="00501780">
          <w:rPr>
            <w:rFonts w:ascii="Times New Roman" w:hAnsi="Times New Roman" w:cs="Times New Roman"/>
            <w:sz w:val="24"/>
            <w:szCs w:val="24"/>
          </w:rPr>
          <w:t>5 части 2</w:t>
        </w:r>
      </w:hyperlink>
      <w:r w:rsidRPr="00501780">
        <w:rPr>
          <w:rFonts w:ascii="Times New Roman" w:hAnsi="Times New Roman" w:cs="Times New Roman"/>
          <w:sz w:val="24"/>
          <w:szCs w:val="24"/>
        </w:rPr>
        <w:t xml:space="preserve"> и </w:t>
      </w:r>
      <w:hyperlink w:anchor="Par1408" w:tooltip="3.1. В случае, если правилами землепользования и застройки не обеспечена в соответствии с частью 3.1 статьи 31 настоящего Кодекса возможность размещения на территориях поселения, городского округа предусмотренных документами территориального планирования объек" w:history="1">
        <w:r w:rsidRPr="00501780">
          <w:rPr>
            <w:rFonts w:ascii="Times New Roman" w:hAnsi="Times New Roman" w:cs="Times New Roman"/>
            <w:sz w:val="24"/>
            <w:szCs w:val="24"/>
          </w:rPr>
          <w:t>частью 3.1</w:t>
        </w:r>
      </w:hyperlink>
      <w:r w:rsidRPr="00501780">
        <w:rPr>
          <w:rFonts w:ascii="Times New Roman" w:hAnsi="Times New Roman" w:cs="Times New Roman"/>
          <w:sz w:val="24"/>
          <w:szCs w:val="24"/>
        </w:rPr>
        <w:t xml:space="preserve"> настоящей статьи, а также в случае однократного изменения видов разрешенного использования, установленных градостроительным регламентом для конкретной территориальной зоны, без изменения ранее установленных предельных параметров разрешенного строительства, реконструкции объектов капитального строительства и (или) в случае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 проведение общественных обсуждений или публичных слушаний, опубликование сообщения о принятии решения о подготовке проекта о внесении изменений в правила землепользования и застройки и подготовка предусмотренного </w:t>
      </w:r>
      <w:hyperlink w:anchor="Par1414" w:tooltip="4. Комиссия в течение тридцати дней со дня поступления предложения о внесении изменения в правила землепользования и застройки осуществляет подготовку заключения, в котором содержатся рекомендации о внесении в соответствии с поступившим предложением изменения " w:history="1">
        <w:r w:rsidRPr="00501780">
          <w:rPr>
            <w:rFonts w:ascii="Times New Roman" w:hAnsi="Times New Roman" w:cs="Times New Roman"/>
            <w:sz w:val="24"/>
            <w:szCs w:val="24"/>
          </w:rPr>
          <w:t>частью 4</w:t>
        </w:r>
      </w:hyperlink>
      <w:r w:rsidRPr="00501780">
        <w:rPr>
          <w:rFonts w:ascii="Times New Roman" w:hAnsi="Times New Roman" w:cs="Times New Roman"/>
          <w:sz w:val="24"/>
          <w:szCs w:val="24"/>
        </w:rPr>
        <w:t xml:space="preserve"> настоящей статьи заключения комиссии не требуются.</w:t>
      </w:r>
    </w:p>
    <w:p w14:paraId="3598F3E5" w14:textId="77777777" w:rsidR="00501780" w:rsidRPr="00501780" w:rsidRDefault="00501780" w:rsidP="00501780">
      <w:pPr>
        <w:pStyle w:val="ConsPlusNormal"/>
        <w:ind w:firstLine="709"/>
        <w:contextualSpacing/>
        <w:jc w:val="both"/>
        <w:rPr>
          <w:rFonts w:ascii="Times New Roman" w:hAnsi="Times New Roman" w:cs="Times New Roman"/>
          <w:sz w:val="24"/>
          <w:szCs w:val="24"/>
        </w:rPr>
      </w:pPr>
      <w:bookmarkStart w:id="187" w:name="Par1414"/>
      <w:bookmarkEnd w:id="187"/>
      <w:r w:rsidRPr="00501780">
        <w:rPr>
          <w:rFonts w:ascii="Times New Roman" w:hAnsi="Times New Roman" w:cs="Times New Roman"/>
          <w:sz w:val="24"/>
          <w:szCs w:val="24"/>
        </w:rPr>
        <w:t>4. Комиссия в течение тридцати дней со дня поступления предложения о внесении изменения в правила землепользования и застройки осуществляет подготовку заключения, в котором содержатся рекомендации о внесении в соответствии с поступившим предложением изменения в правила землепользования и застройки или об отклонении такого предложения с указанием причин отклонения, и направляет это заключение главе местной администрации.</w:t>
      </w:r>
    </w:p>
    <w:p w14:paraId="47D168E4" w14:textId="77777777" w:rsidR="00501780" w:rsidRPr="00501780" w:rsidRDefault="00501780" w:rsidP="00501780">
      <w:pPr>
        <w:pStyle w:val="ConsPlusNormal"/>
        <w:ind w:firstLine="709"/>
        <w:contextualSpacing/>
        <w:jc w:val="both"/>
        <w:rPr>
          <w:rFonts w:ascii="Times New Roman" w:hAnsi="Times New Roman" w:cs="Times New Roman"/>
          <w:sz w:val="24"/>
          <w:szCs w:val="24"/>
        </w:rPr>
      </w:pPr>
      <w:r w:rsidRPr="00501780">
        <w:rPr>
          <w:rFonts w:ascii="Times New Roman" w:hAnsi="Times New Roman" w:cs="Times New Roman"/>
          <w:sz w:val="24"/>
          <w:szCs w:val="24"/>
        </w:rPr>
        <w:t>4.1. Проект о внесении изменений в правила землепользования и застройки, предусматривающих приведение данных правил в соответствие с ограничениями использования объектов недвижимости, установленными на приаэродромной территории, рассмотрению комиссией не подлежит.</w:t>
      </w:r>
    </w:p>
    <w:p w14:paraId="47B1D55C" w14:textId="77777777" w:rsidR="00501780" w:rsidRPr="00501780" w:rsidRDefault="00501780" w:rsidP="00501780">
      <w:pPr>
        <w:pStyle w:val="ConsPlusNormal"/>
        <w:ind w:firstLine="709"/>
        <w:contextualSpacing/>
        <w:jc w:val="both"/>
        <w:rPr>
          <w:rFonts w:ascii="Times New Roman" w:hAnsi="Times New Roman" w:cs="Times New Roman"/>
          <w:sz w:val="24"/>
          <w:szCs w:val="24"/>
        </w:rPr>
      </w:pPr>
      <w:r w:rsidRPr="00501780">
        <w:rPr>
          <w:rFonts w:ascii="Times New Roman" w:hAnsi="Times New Roman" w:cs="Times New Roman"/>
          <w:sz w:val="24"/>
          <w:szCs w:val="24"/>
        </w:rPr>
        <w:t>5. Глава местной администрации с учетом рекомендаций, содержащихся в заключении комиссии, в течение тридцати дней принимает решение о подготовке проекта о внесении изменения в правила землепользования и застройки или об отклонении предложения о внесении изменения в данные правила с указанием причин отклонения и направляет копию такого решения заявителям.</w:t>
      </w:r>
    </w:p>
    <w:p w14:paraId="0C52FECB" w14:textId="77777777" w:rsidR="00501780" w:rsidRPr="00501780" w:rsidRDefault="00501780" w:rsidP="00501780">
      <w:pPr>
        <w:pStyle w:val="ConsPlusNormal"/>
        <w:ind w:firstLine="709"/>
        <w:contextualSpacing/>
        <w:jc w:val="both"/>
        <w:rPr>
          <w:rFonts w:ascii="Times New Roman" w:hAnsi="Times New Roman" w:cs="Times New Roman"/>
          <w:sz w:val="24"/>
          <w:szCs w:val="24"/>
        </w:rPr>
      </w:pPr>
      <w:r w:rsidRPr="00501780">
        <w:rPr>
          <w:rFonts w:ascii="Times New Roman" w:hAnsi="Times New Roman" w:cs="Times New Roman"/>
          <w:sz w:val="24"/>
          <w:szCs w:val="24"/>
        </w:rPr>
        <w:t xml:space="preserve">6. Глава местной администрации после поступления от уполномоченного Правительством Российской Федерации федерального органа исполнительной власти предписания, указанного в </w:t>
      </w:r>
      <w:hyperlink w:anchor="Par1393" w:tooltip="1.1) поступление от уполномоченного Правительством Российской Федерации федерального органа исполнительной власти обязательного для исполнения в сроки, установленные законодательством Российской Федерации, предписания об устранении нарушений ограничений исполь" w:history="1">
        <w:r w:rsidRPr="00501780">
          <w:rPr>
            <w:rFonts w:ascii="Times New Roman" w:hAnsi="Times New Roman" w:cs="Times New Roman"/>
            <w:sz w:val="24"/>
            <w:szCs w:val="24"/>
          </w:rPr>
          <w:t>пункте 1.1 части 2</w:t>
        </w:r>
      </w:hyperlink>
      <w:r w:rsidRPr="00501780">
        <w:rPr>
          <w:rFonts w:ascii="Times New Roman" w:hAnsi="Times New Roman" w:cs="Times New Roman"/>
          <w:sz w:val="24"/>
          <w:szCs w:val="24"/>
        </w:rPr>
        <w:t xml:space="preserve"> настоящей статьи, обязан принять решение о внесении изменений в правила землепользования и застройки. Предписание, указанное в </w:t>
      </w:r>
      <w:hyperlink w:anchor="Par1393" w:tooltip="1.1) поступление от уполномоченного Правительством Российской Федерации федерального органа исполнительной власти обязательного для исполнения в сроки, установленные законодательством Российской Федерации, предписания об устранении нарушений ограничений исполь" w:history="1">
        <w:r w:rsidRPr="00501780">
          <w:rPr>
            <w:rFonts w:ascii="Times New Roman" w:hAnsi="Times New Roman" w:cs="Times New Roman"/>
            <w:sz w:val="24"/>
            <w:szCs w:val="24"/>
          </w:rPr>
          <w:t>пункте 1.1 части 2</w:t>
        </w:r>
      </w:hyperlink>
      <w:r w:rsidRPr="00501780">
        <w:rPr>
          <w:rFonts w:ascii="Times New Roman" w:hAnsi="Times New Roman" w:cs="Times New Roman"/>
          <w:sz w:val="24"/>
          <w:szCs w:val="24"/>
        </w:rPr>
        <w:t xml:space="preserve"> настоящей статьи, может быть обжаловано главой местной администрации в суд.</w:t>
      </w:r>
    </w:p>
    <w:p w14:paraId="67057973" w14:textId="77777777" w:rsidR="00501780" w:rsidRPr="00501780" w:rsidRDefault="00501780" w:rsidP="00501780">
      <w:pPr>
        <w:pStyle w:val="ConsPlusNormal"/>
        <w:ind w:firstLine="709"/>
        <w:contextualSpacing/>
        <w:jc w:val="both"/>
        <w:rPr>
          <w:rFonts w:ascii="Times New Roman" w:hAnsi="Times New Roman" w:cs="Times New Roman"/>
          <w:sz w:val="24"/>
          <w:szCs w:val="24"/>
        </w:rPr>
      </w:pPr>
      <w:r w:rsidRPr="00501780">
        <w:rPr>
          <w:rFonts w:ascii="Times New Roman" w:hAnsi="Times New Roman" w:cs="Times New Roman"/>
          <w:sz w:val="24"/>
          <w:szCs w:val="24"/>
        </w:rPr>
        <w:t xml:space="preserve">7. 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w:t>
      </w:r>
      <w:r w:rsidR="001F5D01">
        <w:rPr>
          <w:rFonts w:ascii="Times New Roman" w:hAnsi="Times New Roman" w:cs="Times New Roman"/>
          <w:sz w:val="24"/>
          <w:szCs w:val="24"/>
        </w:rPr>
        <w:t>Градостроительно</w:t>
      </w:r>
      <w:r w:rsidR="00CE5B63">
        <w:rPr>
          <w:rFonts w:ascii="Times New Roman" w:hAnsi="Times New Roman" w:cs="Times New Roman"/>
          <w:sz w:val="24"/>
          <w:szCs w:val="24"/>
        </w:rPr>
        <w:t>м</w:t>
      </w:r>
      <w:r w:rsidR="001F5D01">
        <w:rPr>
          <w:rFonts w:ascii="Times New Roman" w:hAnsi="Times New Roman" w:cs="Times New Roman"/>
          <w:sz w:val="24"/>
          <w:szCs w:val="24"/>
        </w:rPr>
        <w:t xml:space="preserve"> кодекс</w:t>
      </w:r>
      <w:r w:rsidR="00CE5B63">
        <w:rPr>
          <w:rFonts w:ascii="Times New Roman" w:hAnsi="Times New Roman" w:cs="Times New Roman"/>
          <w:sz w:val="24"/>
          <w:szCs w:val="24"/>
        </w:rPr>
        <w:t>е</w:t>
      </w:r>
      <w:r w:rsidR="001F5D01">
        <w:rPr>
          <w:rFonts w:ascii="Times New Roman" w:hAnsi="Times New Roman" w:cs="Times New Roman"/>
          <w:sz w:val="24"/>
          <w:szCs w:val="24"/>
        </w:rPr>
        <w:t xml:space="preserve"> Российской Федерации</w:t>
      </w:r>
      <w:r w:rsidRPr="00501780">
        <w:rPr>
          <w:rFonts w:ascii="Times New Roman" w:hAnsi="Times New Roman" w:cs="Times New Roman"/>
          <w:sz w:val="24"/>
          <w:szCs w:val="24"/>
        </w:rPr>
        <w:t xml:space="preserve">, не допускается внесение в правила землепользования и застройки изменений, предусматривающих установление применительно к территориальной зоне, в границах которой расположена такая постройка, вида разрешенного использования земельных участков и объектов капитального строительства, предельных параметров разрешенного строительства, реконструкции объектов капитального строительства, которым соответствуют вид разрешенного использования и параметры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в орган местного самоуправления, которые указаны в </w:t>
      </w:r>
      <w:r w:rsidR="001F5D01">
        <w:rPr>
          <w:rFonts w:ascii="Times New Roman" w:hAnsi="Times New Roman" w:cs="Times New Roman"/>
          <w:sz w:val="24"/>
          <w:szCs w:val="24"/>
        </w:rPr>
        <w:t>Градостроительно</w:t>
      </w:r>
      <w:r w:rsidR="00CE5B63">
        <w:rPr>
          <w:rFonts w:ascii="Times New Roman" w:hAnsi="Times New Roman" w:cs="Times New Roman"/>
          <w:sz w:val="24"/>
          <w:szCs w:val="24"/>
        </w:rPr>
        <w:t>м</w:t>
      </w:r>
      <w:r w:rsidR="001F5D01">
        <w:rPr>
          <w:rFonts w:ascii="Times New Roman" w:hAnsi="Times New Roman" w:cs="Times New Roman"/>
          <w:sz w:val="24"/>
          <w:szCs w:val="24"/>
        </w:rPr>
        <w:t xml:space="preserve"> кодекс</w:t>
      </w:r>
      <w:r w:rsidR="00CE5B63">
        <w:rPr>
          <w:rFonts w:ascii="Times New Roman" w:hAnsi="Times New Roman" w:cs="Times New Roman"/>
          <w:sz w:val="24"/>
          <w:szCs w:val="24"/>
        </w:rPr>
        <w:t>е</w:t>
      </w:r>
      <w:r w:rsidR="001F5D01">
        <w:rPr>
          <w:rFonts w:ascii="Times New Roman" w:hAnsi="Times New Roman" w:cs="Times New Roman"/>
          <w:sz w:val="24"/>
          <w:szCs w:val="24"/>
        </w:rPr>
        <w:t xml:space="preserve"> Российской Федерации»</w:t>
      </w:r>
      <w:r w:rsidRPr="00501780">
        <w:rPr>
          <w:rFonts w:ascii="Times New Roman" w:hAnsi="Times New Roman" w:cs="Times New Roman"/>
          <w:sz w:val="24"/>
          <w:szCs w:val="24"/>
        </w:rPr>
        <w:t xml:space="preserve">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14:paraId="58112A76" w14:textId="77777777" w:rsidR="00501780" w:rsidRPr="00501780" w:rsidRDefault="00501780" w:rsidP="00501780">
      <w:pPr>
        <w:pStyle w:val="ConsPlusNormal"/>
        <w:ind w:firstLine="709"/>
        <w:contextualSpacing/>
        <w:jc w:val="both"/>
        <w:rPr>
          <w:rFonts w:ascii="Times New Roman" w:hAnsi="Times New Roman" w:cs="Times New Roman"/>
          <w:sz w:val="24"/>
          <w:szCs w:val="24"/>
        </w:rPr>
      </w:pPr>
      <w:bookmarkStart w:id="188" w:name="Par1422"/>
      <w:bookmarkEnd w:id="188"/>
      <w:r w:rsidRPr="00501780">
        <w:rPr>
          <w:rFonts w:ascii="Times New Roman" w:hAnsi="Times New Roman" w:cs="Times New Roman"/>
          <w:sz w:val="24"/>
          <w:szCs w:val="24"/>
        </w:rPr>
        <w:t xml:space="preserve">8. В случаях, предусмотренных </w:t>
      </w:r>
      <w:hyperlink w:anchor="Par1396" w:tooltip="3) 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содержащемуся в Едином государственном реестре недвижимости опи" w:history="1">
        <w:r w:rsidRPr="00501780">
          <w:rPr>
            <w:rFonts w:ascii="Times New Roman" w:hAnsi="Times New Roman" w:cs="Times New Roman"/>
            <w:sz w:val="24"/>
            <w:szCs w:val="24"/>
          </w:rPr>
          <w:t>пунктами 3</w:t>
        </w:r>
      </w:hyperlink>
      <w:r w:rsidRPr="00501780">
        <w:rPr>
          <w:rFonts w:ascii="Times New Roman" w:hAnsi="Times New Roman" w:cs="Times New Roman"/>
          <w:sz w:val="24"/>
          <w:szCs w:val="24"/>
        </w:rPr>
        <w:t xml:space="preserve"> - </w:t>
      </w:r>
      <w:hyperlink w:anchor="Par1400" w:tooltip="5) 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 наследия, территории исторического поселения федерального значения, территории исторического " w:history="1">
        <w:r w:rsidRPr="00501780">
          <w:rPr>
            <w:rFonts w:ascii="Times New Roman" w:hAnsi="Times New Roman" w:cs="Times New Roman"/>
            <w:sz w:val="24"/>
            <w:szCs w:val="24"/>
          </w:rPr>
          <w:t>5 части 2</w:t>
        </w:r>
      </w:hyperlink>
      <w:r w:rsidRPr="00501780">
        <w:rPr>
          <w:rFonts w:ascii="Times New Roman" w:hAnsi="Times New Roman" w:cs="Times New Roman"/>
          <w:sz w:val="24"/>
          <w:szCs w:val="24"/>
        </w:rPr>
        <w:t xml:space="preserve"> настоящей статьи, исполнительный орган государственной власти или орган местного самоуправления, уполномоченные на установление зон с особыми условиями использования территорий, границ территорий объектов культурного наследия, утверждение границ территорий исторических поселений федерального значения, исторических поселений регионального значения, направляет главе местной администрации требование об отображении в правилах землепользования и застройки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w:t>
      </w:r>
    </w:p>
    <w:p w14:paraId="2596CA1C" w14:textId="77777777" w:rsidR="00501780" w:rsidRPr="00501780" w:rsidRDefault="00501780" w:rsidP="00501780">
      <w:pPr>
        <w:pStyle w:val="ConsPlusNormal"/>
        <w:ind w:firstLine="709"/>
        <w:contextualSpacing/>
        <w:jc w:val="both"/>
        <w:rPr>
          <w:rFonts w:ascii="Times New Roman" w:hAnsi="Times New Roman" w:cs="Times New Roman"/>
          <w:sz w:val="24"/>
          <w:szCs w:val="24"/>
        </w:rPr>
      </w:pPr>
      <w:bookmarkStart w:id="189" w:name="Par1424"/>
      <w:bookmarkEnd w:id="189"/>
      <w:r w:rsidRPr="00501780">
        <w:rPr>
          <w:rFonts w:ascii="Times New Roman" w:hAnsi="Times New Roman" w:cs="Times New Roman"/>
          <w:sz w:val="24"/>
          <w:szCs w:val="24"/>
        </w:rPr>
        <w:t xml:space="preserve">9. В случае поступления требования, предусмотренного </w:t>
      </w:r>
      <w:hyperlink w:anchor="Par1422" w:tooltip="8. В случаях, предусмотренных пунктами 3 - 5 части 2 настоящей статьи, исполнительный орган государственной власти или орган местного самоуправления, уполномоченные на установление зон с особыми условиями использования территорий, границ территорий объектов ку" w:history="1">
        <w:r w:rsidRPr="00501780">
          <w:rPr>
            <w:rFonts w:ascii="Times New Roman" w:hAnsi="Times New Roman" w:cs="Times New Roman"/>
            <w:sz w:val="24"/>
            <w:szCs w:val="24"/>
          </w:rPr>
          <w:t>частью 8</w:t>
        </w:r>
      </w:hyperlink>
      <w:r w:rsidRPr="00501780">
        <w:rPr>
          <w:rFonts w:ascii="Times New Roman" w:hAnsi="Times New Roman" w:cs="Times New Roman"/>
          <w:sz w:val="24"/>
          <w:szCs w:val="24"/>
        </w:rPr>
        <w:t xml:space="preserve">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w:t>
      </w:r>
      <w:hyperlink w:anchor="Par1396" w:tooltip="3) 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содержащемуся в Едином государственном реестре недвижимости опи" w:history="1">
        <w:r w:rsidRPr="00501780">
          <w:rPr>
            <w:rFonts w:ascii="Times New Roman" w:hAnsi="Times New Roman" w:cs="Times New Roman"/>
            <w:sz w:val="24"/>
            <w:szCs w:val="24"/>
          </w:rPr>
          <w:t>пунктами 3</w:t>
        </w:r>
      </w:hyperlink>
      <w:r w:rsidRPr="00501780">
        <w:rPr>
          <w:rFonts w:ascii="Times New Roman" w:hAnsi="Times New Roman" w:cs="Times New Roman"/>
          <w:sz w:val="24"/>
          <w:szCs w:val="24"/>
        </w:rPr>
        <w:t xml:space="preserve"> - </w:t>
      </w:r>
      <w:hyperlink w:anchor="Par1400" w:tooltip="5) 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 наследия, территории исторического поселения федерального значения, территории исторического " w:history="1">
        <w:r w:rsidRPr="00501780">
          <w:rPr>
            <w:rFonts w:ascii="Times New Roman" w:hAnsi="Times New Roman" w:cs="Times New Roman"/>
            <w:sz w:val="24"/>
            <w:szCs w:val="24"/>
          </w:rPr>
          <w:t>5 части 2</w:t>
        </w:r>
      </w:hyperlink>
      <w:r w:rsidRPr="00501780">
        <w:rPr>
          <w:rFonts w:ascii="Times New Roman" w:hAnsi="Times New Roman" w:cs="Times New Roman"/>
          <w:sz w:val="24"/>
          <w:szCs w:val="24"/>
        </w:rPr>
        <w:t xml:space="preserve"> настоящей статьи оснований для внесения изменений в правила землепользования и застройки глава местной администрации обязан обеспечить внесение изменений в правила землепользования и застройки путем их уточнения в соответствии с таким требованием. При этом утверждение изменений в правила землепользования и застройки в целях их уточнения в соответствии с требованием, предусмотренным </w:t>
      </w:r>
      <w:hyperlink w:anchor="Par1422" w:tooltip="8. В случаях, предусмотренных пунктами 3 - 5 части 2 настоящей статьи, исполнительный орган государственной власти или орган местного самоуправления, уполномоченные на установление зон с особыми условиями использования территорий, границ территорий объектов ку" w:history="1">
        <w:r w:rsidRPr="00501780">
          <w:rPr>
            <w:rFonts w:ascii="Times New Roman" w:hAnsi="Times New Roman" w:cs="Times New Roman"/>
            <w:sz w:val="24"/>
            <w:szCs w:val="24"/>
          </w:rPr>
          <w:t>частью 8</w:t>
        </w:r>
      </w:hyperlink>
      <w:r w:rsidRPr="00501780">
        <w:rPr>
          <w:rFonts w:ascii="Times New Roman" w:hAnsi="Times New Roman" w:cs="Times New Roman"/>
          <w:sz w:val="24"/>
          <w:szCs w:val="24"/>
        </w:rPr>
        <w:t xml:space="preserve"> настоящей статьи, не требуется.</w:t>
      </w:r>
    </w:p>
    <w:p w14:paraId="24D45476" w14:textId="77777777" w:rsidR="00501780" w:rsidRPr="00501780" w:rsidRDefault="00501780" w:rsidP="00501780">
      <w:pPr>
        <w:pStyle w:val="ConsPlusNormal"/>
        <w:ind w:firstLine="709"/>
        <w:contextualSpacing/>
        <w:jc w:val="both"/>
        <w:rPr>
          <w:rFonts w:ascii="Times New Roman" w:hAnsi="Times New Roman" w:cs="Times New Roman"/>
          <w:sz w:val="24"/>
          <w:szCs w:val="24"/>
        </w:rPr>
      </w:pPr>
      <w:r w:rsidRPr="00501780">
        <w:rPr>
          <w:rFonts w:ascii="Times New Roman" w:hAnsi="Times New Roman" w:cs="Times New Roman"/>
          <w:sz w:val="24"/>
          <w:szCs w:val="24"/>
        </w:rPr>
        <w:t xml:space="preserve">10. Срок уточнения правил землепользования и застройки в соответствии с </w:t>
      </w:r>
      <w:hyperlink w:anchor="Par1424" w:tooltip="9. В случае поступления требования, предусмотренного частью 8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 w:history="1">
        <w:r w:rsidRPr="00501780">
          <w:rPr>
            <w:rFonts w:ascii="Times New Roman" w:hAnsi="Times New Roman" w:cs="Times New Roman"/>
            <w:sz w:val="24"/>
            <w:szCs w:val="24"/>
          </w:rPr>
          <w:t>частью 9</w:t>
        </w:r>
      </w:hyperlink>
      <w:r w:rsidRPr="00501780">
        <w:rPr>
          <w:rFonts w:ascii="Times New Roman" w:hAnsi="Times New Roman" w:cs="Times New Roman"/>
          <w:sz w:val="24"/>
          <w:szCs w:val="24"/>
        </w:rPr>
        <w:t xml:space="preserve"> настоящей статьи в целях отображения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 не может превышать шесть месяцев со дня поступления требования, предусмотренного </w:t>
      </w:r>
      <w:hyperlink w:anchor="Par1422" w:tooltip="8. В случаях, предусмотренных пунктами 3 - 5 части 2 настоящей статьи, исполнительный орган государственной власти или орган местного самоуправления, уполномоченные на установление зон с особыми условиями использования территорий, границ территорий объектов ку" w:history="1">
        <w:r w:rsidRPr="00501780">
          <w:rPr>
            <w:rFonts w:ascii="Times New Roman" w:hAnsi="Times New Roman" w:cs="Times New Roman"/>
            <w:sz w:val="24"/>
            <w:szCs w:val="24"/>
          </w:rPr>
          <w:t>частью 8</w:t>
        </w:r>
      </w:hyperlink>
      <w:r w:rsidRPr="00501780">
        <w:rPr>
          <w:rFonts w:ascii="Times New Roman" w:hAnsi="Times New Roman" w:cs="Times New Roman"/>
          <w:sz w:val="24"/>
          <w:szCs w:val="24"/>
        </w:rPr>
        <w:t xml:space="preserve">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w:t>
      </w:r>
      <w:hyperlink w:anchor="Par1396" w:tooltip="3) 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содержащемуся в Едином государственном реестре недвижимости опи" w:history="1">
        <w:r w:rsidRPr="00501780">
          <w:rPr>
            <w:rFonts w:ascii="Times New Roman" w:hAnsi="Times New Roman" w:cs="Times New Roman"/>
            <w:sz w:val="24"/>
            <w:szCs w:val="24"/>
          </w:rPr>
          <w:t>пунктами 3</w:t>
        </w:r>
      </w:hyperlink>
      <w:r w:rsidRPr="00501780">
        <w:rPr>
          <w:rFonts w:ascii="Times New Roman" w:hAnsi="Times New Roman" w:cs="Times New Roman"/>
          <w:sz w:val="24"/>
          <w:szCs w:val="24"/>
        </w:rPr>
        <w:t xml:space="preserve"> - </w:t>
      </w:r>
      <w:hyperlink w:anchor="Par1400" w:tooltip="5) 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 наследия, территории исторического поселения федерального значения, территории исторического " w:history="1">
        <w:r w:rsidRPr="00501780">
          <w:rPr>
            <w:rFonts w:ascii="Times New Roman" w:hAnsi="Times New Roman" w:cs="Times New Roman"/>
            <w:sz w:val="24"/>
            <w:szCs w:val="24"/>
          </w:rPr>
          <w:t>5 части 2</w:t>
        </w:r>
      </w:hyperlink>
      <w:r w:rsidRPr="00501780">
        <w:rPr>
          <w:rFonts w:ascii="Times New Roman" w:hAnsi="Times New Roman" w:cs="Times New Roman"/>
          <w:sz w:val="24"/>
          <w:szCs w:val="24"/>
        </w:rPr>
        <w:t xml:space="preserve"> настоящей статьи оснований для внесения изменений в правила землепользования и застройки.</w:t>
      </w:r>
    </w:p>
    <w:p w14:paraId="00B906DE" w14:textId="77777777" w:rsidR="008F47A6" w:rsidRPr="003B198F" w:rsidRDefault="008F47A6" w:rsidP="008F47A6">
      <w:pPr>
        <w:pStyle w:val="2"/>
      </w:pPr>
      <w:bookmarkStart w:id="190" w:name="_Toc184910620"/>
      <w:r w:rsidRPr="003B198F">
        <w:t xml:space="preserve">РАЗДЕЛ </w:t>
      </w:r>
      <w:r>
        <w:t>6</w:t>
      </w:r>
      <w:r w:rsidRPr="003B198F">
        <w:t xml:space="preserve">. </w:t>
      </w:r>
      <w:r>
        <w:t>О регулировании иных вопросов землепользования и застройки</w:t>
      </w:r>
      <w:r w:rsidRPr="003B198F">
        <w:t>.</w:t>
      </w:r>
      <w:bookmarkEnd w:id="181"/>
      <w:bookmarkEnd w:id="182"/>
      <w:bookmarkEnd w:id="190"/>
    </w:p>
    <w:p w14:paraId="55491783" w14:textId="77777777" w:rsidR="00064955" w:rsidRDefault="00064955" w:rsidP="00064955">
      <w:pPr>
        <w:pStyle w:val="39"/>
      </w:pPr>
      <w:bookmarkStart w:id="191" w:name="_Toc13730461"/>
      <w:bookmarkStart w:id="192" w:name="_Toc13731599"/>
      <w:bookmarkStart w:id="193" w:name="_Toc184910621"/>
      <w:r w:rsidRPr="003B198F">
        <w:t xml:space="preserve">Статья </w:t>
      </w:r>
      <w:r>
        <w:t>2</w:t>
      </w:r>
      <w:r w:rsidR="0049612F">
        <w:t>5</w:t>
      </w:r>
      <w:r w:rsidRPr="003B198F">
        <w:t xml:space="preserve">. </w:t>
      </w:r>
      <w:r>
        <w:t>Порядок установления территориальных зон</w:t>
      </w:r>
      <w:bookmarkEnd w:id="191"/>
      <w:bookmarkEnd w:id="192"/>
      <w:bookmarkEnd w:id="193"/>
    </w:p>
    <w:p w14:paraId="7017E484" w14:textId="77777777" w:rsidR="00064955" w:rsidRPr="0039418F" w:rsidRDefault="00064955" w:rsidP="00064955">
      <w:pPr>
        <w:pStyle w:val="ConsPlusNormal"/>
        <w:ind w:firstLine="709"/>
        <w:contextualSpacing/>
        <w:jc w:val="both"/>
        <w:rPr>
          <w:rFonts w:ascii="Times New Roman" w:hAnsi="Times New Roman" w:cs="Times New Roman"/>
          <w:sz w:val="24"/>
          <w:szCs w:val="24"/>
        </w:rPr>
      </w:pPr>
      <w:r w:rsidRPr="0039418F">
        <w:rPr>
          <w:rFonts w:ascii="Times New Roman" w:hAnsi="Times New Roman" w:cs="Times New Roman"/>
          <w:sz w:val="24"/>
          <w:szCs w:val="24"/>
        </w:rPr>
        <w:t>1. При подготовке правил землепользования и застройки границы территориальных зон устанавливаются с учетом:</w:t>
      </w:r>
    </w:p>
    <w:p w14:paraId="5FA67EC8" w14:textId="77777777" w:rsidR="00064955" w:rsidRPr="0039418F" w:rsidRDefault="00064955" w:rsidP="00064955">
      <w:pPr>
        <w:pStyle w:val="ConsPlusNormal"/>
        <w:ind w:firstLine="709"/>
        <w:contextualSpacing/>
        <w:jc w:val="both"/>
        <w:rPr>
          <w:rFonts w:ascii="Times New Roman" w:hAnsi="Times New Roman" w:cs="Times New Roman"/>
          <w:sz w:val="24"/>
          <w:szCs w:val="24"/>
        </w:rPr>
      </w:pPr>
      <w:r w:rsidRPr="0039418F">
        <w:rPr>
          <w:rFonts w:ascii="Times New Roman" w:hAnsi="Times New Roman" w:cs="Times New Roman"/>
          <w:sz w:val="24"/>
          <w:szCs w:val="24"/>
        </w:rPr>
        <w:t>1) возможности сочетания в пределах одной территориальной зоны различных видов существующего и планируемого использования земельных участков;</w:t>
      </w:r>
    </w:p>
    <w:p w14:paraId="115AAEFA" w14:textId="77777777" w:rsidR="00064955" w:rsidRPr="0039418F" w:rsidRDefault="00064955" w:rsidP="00064955">
      <w:pPr>
        <w:pStyle w:val="ConsPlusNormal"/>
        <w:ind w:firstLine="709"/>
        <w:contextualSpacing/>
        <w:jc w:val="both"/>
        <w:rPr>
          <w:rFonts w:ascii="Times New Roman" w:hAnsi="Times New Roman" w:cs="Times New Roman"/>
          <w:sz w:val="24"/>
          <w:szCs w:val="24"/>
        </w:rPr>
      </w:pPr>
      <w:r w:rsidRPr="0039418F">
        <w:rPr>
          <w:rFonts w:ascii="Times New Roman" w:hAnsi="Times New Roman" w:cs="Times New Roman"/>
          <w:sz w:val="24"/>
          <w:szCs w:val="24"/>
        </w:rPr>
        <w:t xml:space="preserve">2) функциональных зон и параметров их планируемого развития, определенных генеральным планом поселения (за исключением случая, установленного </w:t>
      </w:r>
      <w:r w:rsidR="00EC7785">
        <w:rPr>
          <w:rFonts w:ascii="Times New Roman" w:hAnsi="Times New Roman" w:cs="Times New Roman"/>
          <w:sz w:val="24"/>
          <w:szCs w:val="24"/>
        </w:rPr>
        <w:t>Градостроительны</w:t>
      </w:r>
      <w:r w:rsidR="00CE5B63">
        <w:rPr>
          <w:rFonts w:ascii="Times New Roman" w:hAnsi="Times New Roman" w:cs="Times New Roman"/>
          <w:sz w:val="24"/>
          <w:szCs w:val="24"/>
        </w:rPr>
        <w:t>м</w:t>
      </w:r>
      <w:r w:rsidR="00EC7785">
        <w:rPr>
          <w:rFonts w:ascii="Times New Roman" w:hAnsi="Times New Roman" w:cs="Times New Roman"/>
          <w:sz w:val="24"/>
          <w:szCs w:val="24"/>
        </w:rPr>
        <w:t xml:space="preserve"> кодекс</w:t>
      </w:r>
      <w:r w:rsidR="00CE5B63">
        <w:rPr>
          <w:rFonts w:ascii="Times New Roman" w:hAnsi="Times New Roman" w:cs="Times New Roman"/>
          <w:sz w:val="24"/>
          <w:szCs w:val="24"/>
        </w:rPr>
        <w:t>ом</w:t>
      </w:r>
      <w:r w:rsidR="00EC7785">
        <w:rPr>
          <w:rFonts w:ascii="Times New Roman" w:hAnsi="Times New Roman" w:cs="Times New Roman"/>
          <w:sz w:val="24"/>
          <w:szCs w:val="24"/>
        </w:rPr>
        <w:t xml:space="preserve"> Российской Федерации</w:t>
      </w:r>
      <w:r w:rsidRPr="0039418F">
        <w:rPr>
          <w:rFonts w:ascii="Times New Roman" w:hAnsi="Times New Roman" w:cs="Times New Roman"/>
          <w:sz w:val="24"/>
          <w:szCs w:val="24"/>
        </w:rPr>
        <w:t>), генеральным планом городского округа, схемой территориального планирования муниципального района;</w:t>
      </w:r>
    </w:p>
    <w:p w14:paraId="5EF76B02" w14:textId="77777777" w:rsidR="00064955" w:rsidRPr="0039418F" w:rsidRDefault="00064955" w:rsidP="00064955">
      <w:pPr>
        <w:pStyle w:val="ConsPlusNormal"/>
        <w:ind w:firstLine="709"/>
        <w:contextualSpacing/>
        <w:jc w:val="both"/>
        <w:rPr>
          <w:rFonts w:ascii="Times New Roman" w:hAnsi="Times New Roman" w:cs="Times New Roman"/>
          <w:sz w:val="24"/>
          <w:szCs w:val="24"/>
        </w:rPr>
      </w:pPr>
      <w:r w:rsidRPr="0039418F">
        <w:rPr>
          <w:rFonts w:ascii="Times New Roman" w:hAnsi="Times New Roman" w:cs="Times New Roman"/>
          <w:sz w:val="24"/>
          <w:szCs w:val="24"/>
        </w:rPr>
        <w:t>3) определенных</w:t>
      </w:r>
      <w:r w:rsidR="00EC7785">
        <w:rPr>
          <w:rFonts w:ascii="Times New Roman" w:hAnsi="Times New Roman" w:cs="Times New Roman"/>
          <w:sz w:val="24"/>
          <w:szCs w:val="24"/>
        </w:rPr>
        <w:t xml:space="preserve"> настоящими ПРАВИЛАМИ</w:t>
      </w:r>
      <w:r w:rsidRPr="0039418F">
        <w:rPr>
          <w:rFonts w:ascii="Times New Roman" w:hAnsi="Times New Roman" w:cs="Times New Roman"/>
          <w:sz w:val="24"/>
          <w:szCs w:val="24"/>
        </w:rPr>
        <w:t xml:space="preserve"> территориальных зон;</w:t>
      </w:r>
    </w:p>
    <w:p w14:paraId="54D122C9" w14:textId="77777777" w:rsidR="00064955" w:rsidRPr="0039418F" w:rsidRDefault="00064955" w:rsidP="00064955">
      <w:pPr>
        <w:pStyle w:val="ConsPlusNormal"/>
        <w:ind w:firstLine="709"/>
        <w:contextualSpacing/>
        <w:jc w:val="both"/>
        <w:rPr>
          <w:rFonts w:ascii="Times New Roman" w:hAnsi="Times New Roman" w:cs="Times New Roman"/>
          <w:sz w:val="24"/>
          <w:szCs w:val="24"/>
        </w:rPr>
      </w:pPr>
      <w:r w:rsidRPr="0039418F">
        <w:rPr>
          <w:rFonts w:ascii="Times New Roman" w:hAnsi="Times New Roman" w:cs="Times New Roman"/>
          <w:sz w:val="24"/>
          <w:szCs w:val="24"/>
        </w:rPr>
        <w:t>4) сложившейся планировки территории и существующего землепользования;</w:t>
      </w:r>
    </w:p>
    <w:p w14:paraId="76306AE8" w14:textId="77777777" w:rsidR="00064955" w:rsidRPr="0039418F" w:rsidRDefault="00064955" w:rsidP="00064955">
      <w:pPr>
        <w:pStyle w:val="ConsPlusNormal"/>
        <w:ind w:firstLine="709"/>
        <w:contextualSpacing/>
        <w:jc w:val="both"/>
        <w:rPr>
          <w:rFonts w:ascii="Times New Roman" w:hAnsi="Times New Roman" w:cs="Times New Roman"/>
          <w:sz w:val="24"/>
          <w:szCs w:val="24"/>
        </w:rPr>
      </w:pPr>
      <w:r w:rsidRPr="0039418F">
        <w:rPr>
          <w:rFonts w:ascii="Times New Roman" w:hAnsi="Times New Roman" w:cs="Times New Roman"/>
          <w:sz w:val="24"/>
          <w:szCs w:val="24"/>
        </w:rPr>
        <w:t>5) планируемых изменений границ земель различных категорий;</w:t>
      </w:r>
    </w:p>
    <w:p w14:paraId="3A824A15" w14:textId="77777777" w:rsidR="00064955" w:rsidRPr="0039418F" w:rsidRDefault="00064955" w:rsidP="00064955">
      <w:pPr>
        <w:pStyle w:val="ConsPlusNormal"/>
        <w:ind w:firstLine="709"/>
        <w:contextualSpacing/>
        <w:jc w:val="both"/>
        <w:rPr>
          <w:rFonts w:ascii="Times New Roman" w:hAnsi="Times New Roman" w:cs="Times New Roman"/>
          <w:sz w:val="24"/>
          <w:szCs w:val="24"/>
        </w:rPr>
      </w:pPr>
      <w:r w:rsidRPr="0039418F">
        <w:rPr>
          <w:rFonts w:ascii="Times New Roman" w:hAnsi="Times New Roman" w:cs="Times New Roman"/>
          <w:sz w:val="24"/>
          <w:szCs w:val="24"/>
        </w:rPr>
        <w:t>6) предотвращения возможности причинения вреда объектам капитального строительства, расположенным на смежных земельных участках;</w:t>
      </w:r>
    </w:p>
    <w:p w14:paraId="3360CE96" w14:textId="77777777" w:rsidR="00064955" w:rsidRPr="0039418F" w:rsidRDefault="00064955" w:rsidP="00064955">
      <w:pPr>
        <w:pStyle w:val="ConsPlusNormal"/>
        <w:ind w:firstLine="709"/>
        <w:contextualSpacing/>
        <w:jc w:val="both"/>
        <w:rPr>
          <w:rFonts w:ascii="Times New Roman" w:hAnsi="Times New Roman" w:cs="Times New Roman"/>
          <w:sz w:val="24"/>
          <w:szCs w:val="24"/>
        </w:rPr>
      </w:pPr>
      <w:r w:rsidRPr="0039418F">
        <w:rPr>
          <w:rFonts w:ascii="Times New Roman" w:hAnsi="Times New Roman" w:cs="Times New Roman"/>
          <w:sz w:val="24"/>
          <w:szCs w:val="24"/>
        </w:rPr>
        <w:t>7) историко-культурного опорного плана исторического поселения федерального значения или историко-культурного опорного плана исторического поселения регионального значения.</w:t>
      </w:r>
    </w:p>
    <w:p w14:paraId="23E22ADC" w14:textId="77777777" w:rsidR="00064955" w:rsidRPr="0039418F" w:rsidRDefault="00064955" w:rsidP="00064955">
      <w:pPr>
        <w:pStyle w:val="ConsPlusNormal"/>
        <w:ind w:firstLine="709"/>
        <w:contextualSpacing/>
        <w:jc w:val="both"/>
        <w:rPr>
          <w:rFonts w:ascii="Times New Roman" w:hAnsi="Times New Roman" w:cs="Times New Roman"/>
          <w:sz w:val="24"/>
          <w:szCs w:val="24"/>
        </w:rPr>
      </w:pPr>
      <w:r w:rsidRPr="0039418F">
        <w:rPr>
          <w:rFonts w:ascii="Times New Roman" w:hAnsi="Times New Roman" w:cs="Times New Roman"/>
          <w:sz w:val="24"/>
          <w:szCs w:val="24"/>
        </w:rPr>
        <w:t>2. Границы территориальных зон могут устанавливаться по:</w:t>
      </w:r>
    </w:p>
    <w:p w14:paraId="3692EFA5" w14:textId="77777777" w:rsidR="00064955" w:rsidRPr="0039418F" w:rsidRDefault="00064955" w:rsidP="00064955">
      <w:pPr>
        <w:pStyle w:val="ConsPlusNormal"/>
        <w:ind w:firstLine="709"/>
        <w:contextualSpacing/>
        <w:jc w:val="both"/>
        <w:rPr>
          <w:rFonts w:ascii="Times New Roman" w:hAnsi="Times New Roman" w:cs="Times New Roman"/>
          <w:sz w:val="24"/>
          <w:szCs w:val="24"/>
        </w:rPr>
      </w:pPr>
      <w:r w:rsidRPr="0039418F">
        <w:rPr>
          <w:rFonts w:ascii="Times New Roman" w:hAnsi="Times New Roman" w:cs="Times New Roman"/>
          <w:sz w:val="24"/>
          <w:szCs w:val="24"/>
        </w:rPr>
        <w:t>1) линиям магистралей, улиц, проездов, разделяющим транспортные потоки противоположных направлений;</w:t>
      </w:r>
    </w:p>
    <w:p w14:paraId="3E006FD9" w14:textId="77777777" w:rsidR="00064955" w:rsidRPr="0039418F" w:rsidRDefault="00064955" w:rsidP="00064955">
      <w:pPr>
        <w:pStyle w:val="ConsPlusNormal"/>
        <w:ind w:firstLine="709"/>
        <w:contextualSpacing/>
        <w:jc w:val="both"/>
        <w:rPr>
          <w:rFonts w:ascii="Times New Roman" w:hAnsi="Times New Roman" w:cs="Times New Roman"/>
          <w:sz w:val="24"/>
          <w:szCs w:val="24"/>
        </w:rPr>
      </w:pPr>
      <w:r w:rsidRPr="0039418F">
        <w:rPr>
          <w:rFonts w:ascii="Times New Roman" w:hAnsi="Times New Roman" w:cs="Times New Roman"/>
          <w:sz w:val="24"/>
          <w:szCs w:val="24"/>
        </w:rPr>
        <w:t>2) красным линиям;</w:t>
      </w:r>
    </w:p>
    <w:p w14:paraId="31CFA8AE" w14:textId="77777777" w:rsidR="00064955" w:rsidRPr="0039418F" w:rsidRDefault="00064955" w:rsidP="00064955">
      <w:pPr>
        <w:pStyle w:val="ConsPlusNormal"/>
        <w:ind w:firstLine="709"/>
        <w:contextualSpacing/>
        <w:jc w:val="both"/>
        <w:rPr>
          <w:rFonts w:ascii="Times New Roman" w:hAnsi="Times New Roman" w:cs="Times New Roman"/>
          <w:sz w:val="24"/>
          <w:szCs w:val="24"/>
        </w:rPr>
      </w:pPr>
      <w:r w:rsidRPr="0039418F">
        <w:rPr>
          <w:rFonts w:ascii="Times New Roman" w:hAnsi="Times New Roman" w:cs="Times New Roman"/>
          <w:sz w:val="24"/>
          <w:szCs w:val="24"/>
        </w:rPr>
        <w:t>3) границам земельных участков;</w:t>
      </w:r>
    </w:p>
    <w:p w14:paraId="0686F4AE" w14:textId="77777777" w:rsidR="00064955" w:rsidRPr="0039418F" w:rsidRDefault="00064955" w:rsidP="00064955">
      <w:pPr>
        <w:pStyle w:val="ConsPlusNormal"/>
        <w:ind w:firstLine="709"/>
        <w:contextualSpacing/>
        <w:jc w:val="both"/>
        <w:rPr>
          <w:rFonts w:ascii="Times New Roman" w:hAnsi="Times New Roman" w:cs="Times New Roman"/>
          <w:sz w:val="24"/>
          <w:szCs w:val="24"/>
        </w:rPr>
      </w:pPr>
      <w:r w:rsidRPr="0039418F">
        <w:rPr>
          <w:rFonts w:ascii="Times New Roman" w:hAnsi="Times New Roman" w:cs="Times New Roman"/>
          <w:sz w:val="24"/>
          <w:szCs w:val="24"/>
        </w:rPr>
        <w:t>4) границам населенных пунктов в пределах муниципальных образований;</w:t>
      </w:r>
    </w:p>
    <w:p w14:paraId="0265660C" w14:textId="77777777" w:rsidR="00064955" w:rsidRPr="0039418F" w:rsidRDefault="00064955" w:rsidP="00064955">
      <w:pPr>
        <w:pStyle w:val="ConsPlusNormal"/>
        <w:ind w:firstLine="709"/>
        <w:contextualSpacing/>
        <w:jc w:val="both"/>
        <w:rPr>
          <w:rFonts w:ascii="Times New Roman" w:hAnsi="Times New Roman" w:cs="Times New Roman"/>
          <w:sz w:val="24"/>
          <w:szCs w:val="24"/>
        </w:rPr>
      </w:pPr>
      <w:r w:rsidRPr="0039418F">
        <w:rPr>
          <w:rFonts w:ascii="Times New Roman" w:hAnsi="Times New Roman" w:cs="Times New Roman"/>
          <w:sz w:val="24"/>
          <w:szCs w:val="24"/>
        </w:rPr>
        <w:t>5) границам муниципальных образований, в том числе границам внутригородских территорий городов федерального значения Москвы и Санкт-Петербурга;</w:t>
      </w:r>
    </w:p>
    <w:p w14:paraId="07087BA2" w14:textId="77777777" w:rsidR="00064955" w:rsidRPr="0039418F" w:rsidRDefault="00064955" w:rsidP="00064955">
      <w:pPr>
        <w:pStyle w:val="ConsPlusNormal"/>
        <w:ind w:firstLine="709"/>
        <w:contextualSpacing/>
        <w:jc w:val="both"/>
        <w:rPr>
          <w:rFonts w:ascii="Times New Roman" w:hAnsi="Times New Roman" w:cs="Times New Roman"/>
          <w:sz w:val="24"/>
          <w:szCs w:val="24"/>
        </w:rPr>
      </w:pPr>
      <w:r w:rsidRPr="0039418F">
        <w:rPr>
          <w:rFonts w:ascii="Times New Roman" w:hAnsi="Times New Roman" w:cs="Times New Roman"/>
          <w:sz w:val="24"/>
          <w:szCs w:val="24"/>
        </w:rPr>
        <w:t>6) естественным границам природных объектов;</w:t>
      </w:r>
    </w:p>
    <w:p w14:paraId="6B7B9BD7" w14:textId="77777777" w:rsidR="00064955" w:rsidRPr="0039418F" w:rsidRDefault="00064955" w:rsidP="00064955">
      <w:pPr>
        <w:pStyle w:val="ConsPlusNormal"/>
        <w:ind w:firstLine="709"/>
        <w:contextualSpacing/>
        <w:jc w:val="both"/>
        <w:rPr>
          <w:rFonts w:ascii="Times New Roman" w:hAnsi="Times New Roman" w:cs="Times New Roman"/>
          <w:sz w:val="24"/>
          <w:szCs w:val="24"/>
        </w:rPr>
      </w:pPr>
      <w:r w:rsidRPr="0039418F">
        <w:rPr>
          <w:rFonts w:ascii="Times New Roman" w:hAnsi="Times New Roman" w:cs="Times New Roman"/>
          <w:sz w:val="24"/>
          <w:szCs w:val="24"/>
        </w:rPr>
        <w:t>7) иным границам.</w:t>
      </w:r>
    </w:p>
    <w:p w14:paraId="00167B77" w14:textId="77777777" w:rsidR="00064955" w:rsidRPr="0039418F" w:rsidRDefault="00064955" w:rsidP="00064955">
      <w:pPr>
        <w:pStyle w:val="ConsPlusNormal"/>
        <w:ind w:firstLine="709"/>
        <w:contextualSpacing/>
        <w:jc w:val="both"/>
        <w:rPr>
          <w:rFonts w:ascii="Times New Roman" w:hAnsi="Times New Roman" w:cs="Times New Roman"/>
          <w:sz w:val="24"/>
          <w:szCs w:val="24"/>
        </w:rPr>
      </w:pPr>
      <w:r w:rsidRPr="0039418F">
        <w:rPr>
          <w:rFonts w:ascii="Times New Roman" w:hAnsi="Times New Roman" w:cs="Times New Roman"/>
          <w:sz w:val="24"/>
          <w:szCs w:val="24"/>
        </w:rPr>
        <w:t>3. Границы зон с особыми условиями использования территорий, границы территорий объектов культурного наследия, устанавливаемые в соответствии с законодательством Российской Федерации, могут не совпадать с границами территориальных зон.</w:t>
      </w:r>
    </w:p>
    <w:p w14:paraId="798B2BDD" w14:textId="77777777" w:rsidR="00064955" w:rsidRDefault="00064955" w:rsidP="00064955">
      <w:pPr>
        <w:pStyle w:val="39"/>
      </w:pPr>
      <w:bookmarkStart w:id="194" w:name="_Toc13730462"/>
      <w:bookmarkStart w:id="195" w:name="_Toc13731600"/>
      <w:bookmarkStart w:id="196" w:name="_Toc184910622"/>
      <w:r w:rsidRPr="003B198F">
        <w:t xml:space="preserve">Статья </w:t>
      </w:r>
      <w:r>
        <w:t>2</w:t>
      </w:r>
      <w:r w:rsidR="0049612F">
        <w:t>6</w:t>
      </w:r>
      <w:r w:rsidRPr="003B198F">
        <w:t xml:space="preserve">. </w:t>
      </w:r>
      <w:r>
        <w:t>Виды и состав территориальных зон</w:t>
      </w:r>
      <w:bookmarkEnd w:id="194"/>
      <w:bookmarkEnd w:id="195"/>
      <w:bookmarkEnd w:id="196"/>
    </w:p>
    <w:p w14:paraId="6B1EC0DC" w14:textId="77777777" w:rsidR="00064955" w:rsidRPr="0039418F" w:rsidRDefault="00064955" w:rsidP="00064955">
      <w:pPr>
        <w:pStyle w:val="ConsPlusNormal"/>
        <w:ind w:firstLine="709"/>
        <w:contextualSpacing/>
        <w:jc w:val="both"/>
        <w:rPr>
          <w:rFonts w:ascii="Times New Roman" w:hAnsi="Times New Roman" w:cs="Times New Roman"/>
          <w:sz w:val="24"/>
          <w:szCs w:val="24"/>
        </w:rPr>
      </w:pPr>
      <w:r w:rsidRPr="0039418F">
        <w:rPr>
          <w:rFonts w:ascii="Times New Roman" w:hAnsi="Times New Roman" w:cs="Times New Roman"/>
          <w:sz w:val="24"/>
          <w:szCs w:val="24"/>
        </w:rPr>
        <w:t>1. В результате градостроительного зонирования могут определяться жилые, общественно-деловые, производственные зоны, зоны инженерной и транспортной инфраструктур, зоны сельскохозяйственного использования, зоны рекреационного назначения, зоны особо охраняемых территорий, зоны специального назначения, зоны размещения военных объектов и иные виды территориальных зон.</w:t>
      </w:r>
    </w:p>
    <w:p w14:paraId="15D99E0D" w14:textId="77777777" w:rsidR="00064955" w:rsidRPr="0039418F" w:rsidRDefault="00064955" w:rsidP="00064955">
      <w:pPr>
        <w:pStyle w:val="ConsPlusNormal"/>
        <w:ind w:firstLine="709"/>
        <w:contextualSpacing/>
        <w:jc w:val="both"/>
        <w:rPr>
          <w:rFonts w:ascii="Times New Roman" w:hAnsi="Times New Roman" w:cs="Times New Roman"/>
          <w:sz w:val="24"/>
          <w:szCs w:val="24"/>
        </w:rPr>
      </w:pPr>
      <w:r w:rsidRPr="0039418F">
        <w:rPr>
          <w:rFonts w:ascii="Times New Roman" w:hAnsi="Times New Roman" w:cs="Times New Roman"/>
          <w:sz w:val="24"/>
          <w:szCs w:val="24"/>
        </w:rPr>
        <w:t>2. В состав жилых зон могут включаться:</w:t>
      </w:r>
    </w:p>
    <w:p w14:paraId="58912260" w14:textId="77777777" w:rsidR="00064955" w:rsidRPr="0039418F" w:rsidRDefault="00064955" w:rsidP="00064955">
      <w:pPr>
        <w:pStyle w:val="ConsPlusNormal"/>
        <w:ind w:firstLine="709"/>
        <w:contextualSpacing/>
        <w:jc w:val="both"/>
        <w:rPr>
          <w:rFonts w:ascii="Times New Roman" w:hAnsi="Times New Roman" w:cs="Times New Roman"/>
          <w:sz w:val="24"/>
          <w:szCs w:val="24"/>
        </w:rPr>
      </w:pPr>
      <w:r w:rsidRPr="0039418F">
        <w:rPr>
          <w:rFonts w:ascii="Times New Roman" w:hAnsi="Times New Roman" w:cs="Times New Roman"/>
          <w:sz w:val="24"/>
          <w:szCs w:val="24"/>
        </w:rPr>
        <w:t>1) зоны застройки индивидуальными жилыми домами;</w:t>
      </w:r>
    </w:p>
    <w:p w14:paraId="52E0ABEB" w14:textId="77777777" w:rsidR="00064955" w:rsidRPr="0039418F" w:rsidRDefault="00064955" w:rsidP="00064955">
      <w:pPr>
        <w:pStyle w:val="ConsPlusNormal"/>
        <w:ind w:firstLine="709"/>
        <w:contextualSpacing/>
        <w:jc w:val="both"/>
        <w:rPr>
          <w:rFonts w:ascii="Times New Roman" w:hAnsi="Times New Roman" w:cs="Times New Roman"/>
          <w:sz w:val="24"/>
          <w:szCs w:val="24"/>
        </w:rPr>
      </w:pPr>
      <w:r w:rsidRPr="0039418F">
        <w:rPr>
          <w:rFonts w:ascii="Times New Roman" w:hAnsi="Times New Roman" w:cs="Times New Roman"/>
          <w:sz w:val="24"/>
          <w:szCs w:val="24"/>
        </w:rPr>
        <w:t>2) зоны застройки индивидуальными жилыми домами и малоэтажными жилыми домами блокированной застройки;</w:t>
      </w:r>
    </w:p>
    <w:p w14:paraId="1030378E" w14:textId="77777777" w:rsidR="00064955" w:rsidRPr="0039418F" w:rsidRDefault="00064955" w:rsidP="00064955">
      <w:pPr>
        <w:pStyle w:val="ConsPlusNormal"/>
        <w:ind w:firstLine="709"/>
        <w:contextualSpacing/>
        <w:jc w:val="both"/>
        <w:rPr>
          <w:rFonts w:ascii="Times New Roman" w:hAnsi="Times New Roman" w:cs="Times New Roman"/>
          <w:sz w:val="24"/>
          <w:szCs w:val="24"/>
        </w:rPr>
      </w:pPr>
      <w:r w:rsidRPr="0039418F">
        <w:rPr>
          <w:rFonts w:ascii="Times New Roman" w:hAnsi="Times New Roman" w:cs="Times New Roman"/>
          <w:sz w:val="24"/>
          <w:szCs w:val="24"/>
        </w:rPr>
        <w:t>3) зоны застройки среднеэтажными жилыми домами блокированной застройки и многоквартирными домами;</w:t>
      </w:r>
    </w:p>
    <w:p w14:paraId="24D00C9E" w14:textId="77777777" w:rsidR="00064955" w:rsidRPr="0039418F" w:rsidRDefault="00064955" w:rsidP="00064955">
      <w:pPr>
        <w:pStyle w:val="ConsPlusNormal"/>
        <w:ind w:firstLine="709"/>
        <w:contextualSpacing/>
        <w:jc w:val="both"/>
        <w:rPr>
          <w:rFonts w:ascii="Times New Roman" w:hAnsi="Times New Roman" w:cs="Times New Roman"/>
          <w:sz w:val="24"/>
          <w:szCs w:val="24"/>
        </w:rPr>
      </w:pPr>
      <w:r w:rsidRPr="0039418F">
        <w:rPr>
          <w:rFonts w:ascii="Times New Roman" w:hAnsi="Times New Roman" w:cs="Times New Roman"/>
          <w:sz w:val="24"/>
          <w:szCs w:val="24"/>
        </w:rPr>
        <w:t>4) зоны застройки многоэтажными многоквартирными домами;</w:t>
      </w:r>
    </w:p>
    <w:p w14:paraId="5C80CE8E" w14:textId="77777777" w:rsidR="00064955" w:rsidRPr="0039418F" w:rsidRDefault="00064955" w:rsidP="00064955">
      <w:pPr>
        <w:pStyle w:val="ConsPlusNormal"/>
        <w:ind w:firstLine="709"/>
        <w:contextualSpacing/>
        <w:jc w:val="both"/>
        <w:rPr>
          <w:rFonts w:ascii="Times New Roman" w:hAnsi="Times New Roman" w:cs="Times New Roman"/>
          <w:sz w:val="24"/>
          <w:szCs w:val="24"/>
        </w:rPr>
      </w:pPr>
      <w:r w:rsidRPr="0039418F">
        <w:rPr>
          <w:rFonts w:ascii="Times New Roman" w:hAnsi="Times New Roman" w:cs="Times New Roman"/>
          <w:sz w:val="24"/>
          <w:szCs w:val="24"/>
        </w:rPr>
        <w:t>5) зоны жилой застройки иных видов.</w:t>
      </w:r>
    </w:p>
    <w:p w14:paraId="54811086" w14:textId="77777777" w:rsidR="00064955" w:rsidRPr="0039418F" w:rsidRDefault="00064955" w:rsidP="00064955">
      <w:pPr>
        <w:pStyle w:val="ConsPlusNormal"/>
        <w:ind w:firstLine="709"/>
        <w:contextualSpacing/>
        <w:jc w:val="both"/>
        <w:rPr>
          <w:rFonts w:ascii="Times New Roman" w:hAnsi="Times New Roman" w:cs="Times New Roman"/>
          <w:sz w:val="24"/>
          <w:szCs w:val="24"/>
        </w:rPr>
      </w:pPr>
      <w:r w:rsidRPr="0039418F">
        <w:rPr>
          <w:rFonts w:ascii="Times New Roman" w:hAnsi="Times New Roman" w:cs="Times New Roman"/>
          <w:sz w:val="24"/>
          <w:szCs w:val="24"/>
        </w:rPr>
        <w:t>3. В жилых зонах допускается размещение отдельно стоящих, встроенных или пристроенных объектов социального и коммунально-бытового назначения, объектов здравоохранения, объектов дошкольного, начального общего и среднего общего образования, культовых зданий, стоянок автомобильного транспорта, гаражей, объектов, связанных с проживанием граждан и не оказывающих негативного воздействия на окружающую среду. В состав жилых зон могут включаться также территории, предназначенные для ведения садоводства.</w:t>
      </w:r>
    </w:p>
    <w:p w14:paraId="7663D6F1" w14:textId="77777777" w:rsidR="00064955" w:rsidRPr="0039418F" w:rsidRDefault="00064955" w:rsidP="00064955">
      <w:pPr>
        <w:pStyle w:val="ConsPlusNormal"/>
        <w:ind w:firstLine="709"/>
        <w:contextualSpacing/>
        <w:jc w:val="both"/>
        <w:rPr>
          <w:rFonts w:ascii="Times New Roman" w:hAnsi="Times New Roman" w:cs="Times New Roman"/>
          <w:sz w:val="24"/>
          <w:szCs w:val="24"/>
        </w:rPr>
      </w:pPr>
      <w:r w:rsidRPr="0039418F">
        <w:rPr>
          <w:rFonts w:ascii="Times New Roman" w:hAnsi="Times New Roman" w:cs="Times New Roman"/>
          <w:sz w:val="24"/>
          <w:szCs w:val="24"/>
        </w:rPr>
        <w:t>4. В состав общественно-деловых зон могут включаться:</w:t>
      </w:r>
    </w:p>
    <w:p w14:paraId="6F39DBD3" w14:textId="77777777" w:rsidR="00064955" w:rsidRPr="0039418F" w:rsidRDefault="00064955" w:rsidP="00064955">
      <w:pPr>
        <w:pStyle w:val="ConsPlusNormal"/>
        <w:ind w:firstLine="709"/>
        <w:contextualSpacing/>
        <w:jc w:val="both"/>
        <w:rPr>
          <w:rFonts w:ascii="Times New Roman" w:hAnsi="Times New Roman" w:cs="Times New Roman"/>
          <w:sz w:val="24"/>
          <w:szCs w:val="24"/>
        </w:rPr>
      </w:pPr>
      <w:r w:rsidRPr="0039418F">
        <w:rPr>
          <w:rFonts w:ascii="Times New Roman" w:hAnsi="Times New Roman" w:cs="Times New Roman"/>
          <w:sz w:val="24"/>
          <w:szCs w:val="24"/>
        </w:rPr>
        <w:t>1) зоны делового, общественного и коммерческого назначения;</w:t>
      </w:r>
    </w:p>
    <w:p w14:paraId="19B32CA9" w14:textId="77777777" w:rsidR="00064955" w:rsidRPr="0039418F" w:rsidRDefault="00064955" w:rsidP="00064955">
      <w:pPr>
        <w:pStyle w:val="ConsPlusNormal"/>
        <w:ind w:firstLine="709"/>
        <w:contextualSpacing/>
        <w:jc w:val="both"/>
        <w:rPr>
          <w:rFonts w:ascii="Times New Roman" w:hAnsi="Times New Roman" w:cs="Times New Roman"/>
          <w:sz w:val="24"/>
          <w:szCs w:val="24"/>
        </w:rPr>
      </w:pPr>
      <w:r w:rsidRPr="0039418F">
        <w:rPr>
          <w:rFonts w:ascii="Times New Roman" w:hAnsi="Times New Roman" w:cs="Times New Roman"/>
          <w:sz w:val="24"/>
          <w:szCs w:val="24"/>
        </w:rPr>
        <w:t>2) зоны размещения объектов социального и коммунально-бытового назначения;</w:t>
      </w:r>
    </w:p>
    <w:p w14:paraId="09C4FE61" w14:textId="77777777" w:rsidR="00064955" w:rsidRPr="0039418F" w:rsidRDefault="00064955" w:rsidP="00064955">
      <w:pPr>
        <w:pStyle w:val="ConsPlusNormal"/>
        <w:ind w:firstLine="709"/>
        <w:contextualSpacing/>
        <w:jc w:val="both"/>
        <w:rPr>
          <w:rFonts w:ascii="Times New Roman" w:hAnsi="Times New Roman" w:cs="Times New Roman"/>
          <w:sz w:val="24"/>
          <w:szCs w:val="24"/>
        </w:rPr>
      </w:pPr>
      <w:r w:rsidRPr="0039418F">
        <w:rPr>
          <w:rFonts w:ascii="Times New Roman" w:hAnsi="Times New Roman" w:cs="Times New Roman"/>
          <w:sz w:val="24"/>
          <w:szCs w:val="24"/>
        </w:rPr>
        <w:t>3) зоны обслуживания объектов, необходимых для осуществления производственной и предпринимательской деятельности;</w:t>
      </w:r>
    </w:p>
    <w:p w14:paraId="655F7E71" w14:textId="77777777" w:rsidR="00064955" w:rsidRPr="0039418F" w:rsidRDefault="00064955" w:rsidP="00064955">
      <w:pPr>
        <w:pStyle w:val="ConsPlusNormal"/>
        <w:ind w:firstLine="709"/>
        <w:contextualSpacing/>
        <w:jc w:val="both"/>
        <w:rPr>
          <w:rFonts w:ascii="Times New Roman" w:hAnsi="Times New Roman" w:cs="Times New Roman"/>
          <w:sz w:val="24"/>
          <w:szCs w:val="24"/>
        </w:rPr>
      </w:pPr>
      <w:r w:rsidRPr="0039418F">
        <w:rPr>
          <w:rFonts w:ascii="Times New Roman" w:hAnsi="Times New Roman" w:cs="Times New Roman"/>
          <w:sz w:val="24"/>
          <w:szCs w:val="24"/>
        </w:rPr>
        <w:t>4) общественно-деловые зоны иных видов.</w:t>
      </w:r>
    </w:p>
    <w:p w14:paraId="1B829F87" w14:textId="77777777" w:rsidR="00064955" w:rsidRPr="0039418F" w:rsidRDefault="00064955" w:rsidP="00064955">
      <w:pPr>
        <w:pStyle w:val="ConsPlusNormal"/>
        <w:ind w:firstLine="709"/>
        <w:contextualSpacing/>
        <w:jc w:val="both"/>
        <w:rPr>
          <w:rFonts w:ascii="Times New Roman" w:hAnsi="Times New Roman" w:cs="Times New Roman"/>
          <w:sz w:val="24"/>
          <w:szCs w:val="24"/>
        </w:rPr>
      </w:pPr>
      <w:r w:rsidRPr="0039418F">
        <w:rPr>
          <w:rFonts w:ascii="Times New Roman" w:hAnsi="Times New Roman" w:cs="Times New Roman"/>
          <w:sz w:val="24"/>
          <w:szCs w:val="24"/>
        </w:rPr>
        <w:t>5. Общественно-деловые зоны предназначены для размещения объектов здравоохранения, культуры, торговли, общественного питания, социального и коммунально-бытового назначения, предпринимательской деятельности, объектов среднего профессионального и высшего образования, административных, научно-исследовательских учреждений, культовых зданий, стоянок автомобильного транспорта, объектов делового, финансового назначения, иных объектов, связанных с обеспечением жизнедеятельности граждан.</w:t>
      </w:r>
    </w:p>
    <w:p w14:paraId="7D2EB5C9" w14:textId="77777777" w:rsidR="00064955" w:rsidRPr="0039418F" w:rsidRDefault="00064955" w:rsidP="00064955">
      <w:pPr>
        <w:pStyle w:val="ConsPlusNormal"/>
        <w:ind w:firstLine="709"/>
        <w:contextualSpacing/>
        <w:jc w:val="both"/>
        <w:rPr>
          <w:rFonts w:ascii="Times New Roman" w:hAnsi="Times New Roman" w:cs="Times New Roman"/>
          <w:sz w:val="24"/>
          <w:szCs w:val="24"/>
        </w:rPr>
      </w:pPr>
      <w:r w:rsidRPr="0039418F">
        <w:rPr>
          <w:rFonts w:ascii="Times New Roman" w:hAnsi="Times New Roman" w:cs="Times New Roman"/>
          <w:sz w:val="24"/>
          <w:szCs w:val="24"/>
        </w:rPr>
        <w:t>6. В перечень объектов капитального строительства, разрешенных для размещения в общественно-деловых зонах, могут включаться жилые дома, жилые дома блокированной застройки, многоквартирные дома, гостиницы, подземные или многоэтажные гаражи.</w:t>
      </w:r>
    </w:p>
    <w:p w14:paraId="0400E59F" w14:textId="77777777" w:rsidR="00064955" w:rsidRPr="0039418F" w:rsidRDefault="00064955" w:rsidP="00064955">
      <w:pPr>
        <w:pStyle w:val="ConsPlusNormal"/>
        <w:ind w:firstLine="709"/>
        <w:contextualSpacing/>
        <w:jc w:val="both"/>
        <w:rPr>
          <w:rFonts w:ascii="Times New Roman" w:hAnsi="Times New Roman" w:cs="Times New Roman"/>
          <w:sz w:val="24"/>
          <w:szCs w:val="24"/>
        </w:rPr>
      </w:pPr>
      <w:r w:rsidRPr="0039418F">
        <w:rPr>
          <w:rFonts w:ascii="Times New Roman" w:hAnsi="Times New Roman" w:cs="Times New Roman"/>
          <w:sz w:val="24"/>
          <w:szCs w:val="24"/>
        </w:rPr>
        <w:t>7. В состав производственных зон, зон инженерной и транспортной инфраструктур могут включаться:</w:t>
      </w:r>
    </w:p>
    <w:p w14:paraId="3175B325" w14:textId="77777777" w:rsidR="00064955" w:rsidRPr="0039418F" w:rsidRDefault="00064955" w:rsidP="00064955">
      <w:pPr>
        <w:pStyle w:val="ConsPlusNormal"/>
        <w:ind w:firstLine="709"/>
        <w:contextualSpacing/>
        <w:jc w:val="both"/>
        <w:rPr>
          <w:rFonts w:ascii="Times New Roman" w:hAnsi="Times New Roman" w:cs="Times New Roman"/>
          <w:sz w:val="24"/>
          <w:szCs w:val="24"/>
        </w:rPr>
      </w:pPr>
      <w:r w:rsidRPr="0039418F">
        <w:rPr>
          <w:rFonts w:ascii="Times New Roman" w:hAnsi="Times New Roman" w:cs="Times New Roman"/>
          <w:sz w:val="24"/>
          <w:szCs w:val="24"/>
        </w:rPr>
        <w:t>1) коммунальные зоны - зоны размещения коммунальных и складских объектов, объектов жилищно-коммунального хозяйства, объектов транспорта, объектов оптовой торговли;</w:t>
      </w:r>
    </w:p>
    <w:p w14:paraId="0B6656A1" w14:textId="77777777" w:rsidR="00064955" w:rsidRPr="0039418F" w:rsidRDefault="00064955" w:rsidP="00064955">
      <w:pPr>
        <w:pStyle w:val="ConsPlusNormal"/>
        <w:ind w:firstLine="709"/>
        <w:contextualSpacing/>
        <w:jc w:val="both"/>
        <w:rPr>
          <w:rFonts w:ascii="Times New Roman" w:hAnsi="Times New Roman" w:cs="Times New Roman"/>
          <w:sz w:val="24"/>
          <w:szCs w:val="24"/>
        </w:rPr>
      </w:pPr>
      <w:r w:rsidRPr="0039418F">
        <w:rPr>
          <w:rFonts w:ascii="Times New Roman" w:hAnsi="Times New Roman" w:cs="Times New Roman"/>
          <w:sz w:val="24"/>
          <w:szCs w:val="24"/>
        </w:rPr>
        <w:t>2) производственные зоны - зоны размещения производственных объектов с различными нормативами воздействия на окружающую среду;</w:t>
      </w:r>
    </w:p>
    <w:p w14:paraId="70161D33" w14:textId="77777777" w:rsidR="00064955" w:rsidRPr="0039418F" w:rsidRDefault="00064955" w:rsidP="00064955">
      <w:pPr>
        <w:pStyle w:val="ConsPlusNormal"/>
        <w:ind w:firstLine="709"/>
        <w:contextualSpacing/>
        <w:jc w:val="both"/>
        <w:rPr>
          <w:rFonts w:ascii="Times New Roman" w:hAnsi="Times New Roman" w:cs="Times New Roman"/>
          <w:sz w:val="24"/>
          <w:szCs w:val="24"/>
        </w:rPr>
      </w:pPr>
      <w:r w:rsidRPr="0039418F">
        <w:rPr>
          <w:rFonts w:ascii="Times New Roman" w:hAnsi="Times New Roman" w:cs="Times New Roman"/>
          <w:sz w:val="24"/>
          <w:szCs w:val="24"/>
        </w:rPr>
        <w:t>3) иные виды производственной, инженерной и транспортной инфраструктур.</w:t>
      </w:r>
    </w:p>
    <w:p w14:paraId="1B6B2F02" w14:textId="77777777" w:rsidR="00064955" w:rsidRPr="0039418F" w:rsidRDefault="00064955" w:rsidP="00064955">
      <w:pPr>
        <w:pStyle w:val="ConsPlusNormal"/>
        <w:ind w:firstLine="709"/>
        <w:contextualSpacing/>
        <w:jc w:val="both"/>
        <w:rPr>
          <w:rFonts w:ascii="Times New Roman" w:hAnsi="Times New Roman" w:cs="Times New Roman"/>
          <w:sz w:val="24"/>
          <w:szCs w:val="24"/>
        </w:rPr>
      </w:pPr>
      <w:r w:rsidRPr="0039418F">
        <w:rPr>
          <w:rFonts w:ascii="Times New Roman" w:hAnsi="Times New Roman" w:cs="Times New Roman"/>
          <w:sz w:val="24"/>
          <w:szCs w:val="24"/>
        </w:rPr>
        <w:t>8. Производственные зоны, зоны инженерной и транспортной инфраструктур предназначены для размещения промышленных, коммунальных и складских объектов, объектов инженерной и транспортной инфраструктур, в том числе сооружений и коммуникаций железнодорожного, автомобильного, речного, морского, воздушного и трубопроводного транспорта, связи, а также для установления санитарно-защитных зон таких объектов в соответствии с требованиями технических регламентов.</w:t>
      </w:r>
    </w:p>
    <w:p w14:paraId="79F70E67" w14:textId="77777777" w:rsidR="00064955" w:rsidRPr="0039418F" w:rsidRDefault="00064955" w:rsidP="00064955">
      <w:pPr>
        <w:pStyle w:val="ConsPlusNormal"/>
        <w:ind w:firstLine="709"/>
        <w:contextualSpacing/>
        <w:jc w:val="both"/>
        <w:rPr>
          <w:rFonts w:ascii="Times New Roman" w:hAnsi="Times New Roman" w:cs="Times New Roman"/>
          <w:sz w:val="24"/>
          <w:szCs w:val="24"/>
        </w:rPr>
      </w:pPr>
      <w:r w:rsidRPr="0039418F">
        <w:rPr>
          <w:rFonts w:ascii="Times New Roman" w:hAnsi="Times New Roman" w:cs="Times New Roman"/>
          <w:sz w:val="24"/>
          <w:szCs w:val="24"/>
        </w:rPr>
        <w:t>9. В состав зон сельскохозяйственного использования могут включаться:</w:t>
      </w:r>
    </w:p>
    <w:p w14:paraId="15F08BD8" w14:textId="77777777" w:rsidR="00064955" w:rsidRPr="0039418F" w:rsidRDefault="00064955" w:rsidP="00064955">
      <w:pPr>
        <w:pStyle w:val="ConsPlusNormal"/>
        <w:ind w:firstLine="709"/>
        <w:contextualSpacing/>
        <w:jc w:val="both"/>
        <w:rPr>
          <w:rFonts w:ascii="Times New Roman" w:hAnsi="Times New Roman" w:cs="Times New Roman"/>
          <w:sz w:val="24"/>
          <w:szCs w:val="24"/>
        </w:rPr>
      </w:pPr>
      <w:r w:rsidRPr="0039418F">
        <w:rPr>
          <w:rFonts w:ascii="Times New Roman" w:hAnsi="Times New Roman" w:cs="Times New Roman"/>
          <w:sz w:val="24"/>
          <w:szCs w:val="24"/>
        </w:rPr>
        <w:t>1) зоны сельскохозяйственных угодий - пашни, сенокосы, пастбища, залежи, земли, занятые многолетними насаждениями (садами, виноградниками и другими);</w:t>
      </w:r>
    </w:p>
    <w:p w14:paraId="48318BD9" w14:textId="77777777" w:rsidR="00064955" w:rsidRPr="0039418F" w:rsidRDefault="00064955" w:rsidP="00064955">
      <w:pPr>
        <w:pStyle w:val="ConsPlusNormal"/>
        <w:ind w:firstLine="709"/>
        <w:contextualSpacing/>
        <w:jc w:val="both"/>
        <w:rPr>
          <w:rFonts w:ascii="Times New Roman" w:hAnsi="Times New Roman" w:cs="Times New Roman"/>
          <w:sz w:val="24"/>
          <w:szCs w:val="24"/>
        </w:rPr>
      </w:pPr>
      <w:r w:rsidRPr="0039418F">
        <w:rPr>
          <w:rFonts w:ascii="Times New Roman" w:hAnsi="Times New Roman" w:cs="Times New Roman"/>
          <w:sz w:val="24"/>
          <w:szCs w:val="24"/>
        </w:rPr>
        <w:t>2) зоны, занятые объектами сельскохозяйственного назначения и предназначенные для ведения сельского хозяйства, садоводства и огородничества, личного подсобного хозяйства, развития объектов сельскохозяйственного назначения.</w:t>
      </w:r>
    </w:p>
    <w:p w14:paraId="2FCEEE62" w14:textId="77777777" w:rsidR="00064955" w:rsidRPr="0039418F" w:rsidRDefault="00064955" w:rsidP="00064955">
      <w:pPr>
        <w:pStyle w:val="ConsPlusNormal"/>
        <w:ind w:firstLine="709"/>
        <w:contextualSpacing/>
        <w:jc w:val="both"/>
        <w:rPr>
          <w:rFonts w:ascii="Times New Roman" w:hAnsi="Times New Roman" w:cs="Times New Roman"/>
          <w:sz w:val="24"/>
          <w:szCs w:val="24"/>
        </w:rPr>
      </w:pPr>
      <w:r w:rsidRPr="0039418F">
        <w:rPr>
          <w:rFonts w:ascii="Times New Roman" w:hAnsi="Times New Roman" w:cs="Times New Roman"/>
          <w:sz w:val="24"/>
          <w:szCs w:val="24"/>
        </w:rPr>
        <w:t>10. В состав территориальных зон, устанавливаемых в границах населенных пунктов, могут включаться зоны сельскохозяйственного использования (в том числе зоны сельскохозяйственных угодий), а также зоны, занятые объектами сельскохозяйственного назначения и предназначенные для ведения сельского хозяйства, садоводства и огородничества, развития объектов сельскохозяйственного назначения.</w:t>
      </w:r>
    </w:p>
    <w:p w14:paraId="309BE451" w14:textId="77777777" w:rsidR="00064955" w:rsidRPr="0039418F" w:rsidRDefault="00064955" w:rsidP="00064955">
      <w:pPr>
        <w:pStyle w:val="ConsPlusNormal"/>
        <w:ind w:firstLine="709"/>
        <w:contextualSpacing/>
        <w:jc w:val="both"/>
        <w:rPr>
          <w:rFonts w:ascii="Times New Roman" w:hAnsi="Times New Roman" w:cs="Times New Roman"/>
          <w:sz w:val="24"/>
          <w:szCs w:val="24"/>
        </w:rPr>
      </w:pPr>
      <w:r w:rsidRPr="0039418F">
        <w:rPr>
          <w:rFonts w:ascii="Times New Roman" w:hAnsi="Times New Roman" w:cs="Times New Roman"/>
          <w:sz w:val="24"/>
          <w:szCs w:val="24"/>
        </w:rPr>
        <w:t>11. В состав зон рекреационного назначения могут включаться зоны в границах территорий, занятых городскими лесами, скверами, парками, городскими садами, прудами, озерами, водохранилищами, пляжами, береговыми полосами водных объектов общего пользования, а также в границах иных территорий, используемых и предназначенных для отдыха, туризма, занятий физической культурой и спортом.</w:t>
      </w:r>
    </w:p>
    <w:p w14:paraId="6792D289" w14:textId="77777777" w:rsidR="00064955" w:rsidRPr="0039418F" w:rsidRDefault="00064955" w:rsidP="00064955">
      <w:pPr>
        <w:pStyle w:val="ConsPlusNormal"/>
        <w:ind w:firstLine="709"/>
        <w:contextualSpacing/>
        <w:jc w:val="both"/>
        <w:rPr>
          <w:rFonts w:ascii="Times New Roman" w:hAnsi="Times New Roman" w:cs="Times New Roman"/>
          <w:sz w:val="24"/>
          <w:szCs w:val="24"/>
        </w:rPr>
      </w:pPr>
      <w:r w:rsidRPr="0039418F">
        <w:rPr>
          <w:rFonts w:ascii="Times New Roman" w:hAnsi="Times New Roman" w:cs="Times New Roman"/>
          <w:sz w:val="24"/>
          <w:szCs w:val="24"/>
        </w:rPr>
        <w:t>12. В состав территориальных зон могут включаться зоны особо охраняемых территорий. В зоны особо охраняемых территорий могут включаться земельные участки, имеющие особое природоохранное, научное, историко-культурное, эстетическое, рекреационное, оздоровительное и иное особо ценное значение.</w:t>
      </w:r>
    </w:p>
    <w:p w14:paraId="06A3CD2E" w14:textId="77777777" w:rsidR="00064955" w:rsidRPr="0039418F" w:rsidRDefault="00064955" w:rsidP="00064955">
      <w:pPr>
        <w:pStyle w:val="ConsPlusNormal"/>
        <w:ind w:firstLine="709"/>
        <w:contextualSpacing/>
        <w:jc w:val="both"/>
        <w:rPr>
          <w:rFonts w:ascii="Times New Roman" w:hAnsi="Times New Roman" w:cs="Times New Roman"/>
          <w:sz w:val="24"/>
          <w:szCs w:val="24"/>
        </w:rPr>
      </w:pPr>
      <w:r w:rsidRPr="0039418F">
        <w:rPr>
          <w:rFonts w:ascii="Times New Roman" w:hAnsi="Times New Roman" w:cs="Times New Roman"/>
          <w:sz w:val="24"/>
          <w:szCs w:val="24"/>
        </w:rPr>
        <w:t>13. В состав зон специального назначения могут включаться зоны, занятые кладбищами, крематориями, скотомогильниками, объектами, используемыми для захоронения твердых коммунальных отходов, и иными объектами, размещение которых может быть обеспечено только путем выделения указанных зон и недопустимо в других территориальных зонах.</w:t>
      </w:r>
    </w:p>
    <w:p w14:paraId="55031768" w14:textId="77777777" w:rsidR="00064955" w:rsidRPr="0039418F" w:rsidRDefault="00064955" w:rsidP="00064955">
      <w:pPr>
        <w:pStyle w:val="ConsPlusNormal"/>
        <w:ind w:firstLine="709"/>
        <w:contextualSpacing/>
        <w:jc w:val="both"/>
        <w:rPr>
          <w:rFonts w:ascii="Times New Roman" w:hAnsi="Times New Roman" w:cs="Times New Roman"/>
          <w:sz w:val="24"/>
          <w:szCs w:val="24"/>
        </w:rPr>
      </w:pPr>
      <w:r w:rsidRPr="0039418F">
        <w:rPr>
          <w:rFonts w:ascii="Times New Roman" w:hAnsi="Times New Roman" w:cs="Times New Roman"/>
          <w:sz w:val="24"/>
          <w:szCs w:val="24"/>
        </w:rPr>
        <w:t>14. В состав территориальных зон могут включаться зоны размещения военных объектов и иные зоны специального назначения.</w:t>
      </w:r>
    </w:p>
    <w:p w14:paraId="72A5C55F" w14:textId="77777777" w:rsidR="00064955" w:rsidRPr="0039418F" w:rsidRDefault="00064955" w:rsidP="00064955">
      <w:pPr>
        <w:pStyle w:val="ConsPlusNormal"/>
        <w:ind w:firstLine="709"/>
        <w:contextualSpacing/>
        <w:jc w:val="both"/>
        <w:rPr>
          <w:rFonts w:ascii="Times New Roman" w:hAnsi="Times New Roman" w:cs="Times New Roman"/>
          <w:sz w:val="24"/>
          <w:szCs w:val="24"/>
        </w:rPr>
      </w:pPr>
      <w:r w:rsidRPr="0039418F">
        <w:rPr>
          <w:rFonts w:ascii="Times New Roman" w:hAnsi="Times New Roman" w:cs="Times New Roman"/>
          <w:sz w:val="24"/>
          <w:szCs w:val="24"/>
        </w:rPr>
        <w:t>15. Помимо предусмотренных настоящей статьей, органом местного самоуправления могут устанавливаться иные виды территориальных зон, выделяемые с учетом функциональных зон и особенностей использования земельных участков и объектов капитального строительства.</w:t>
      </w:r>
    </w:p>
    <w:p w14:paraId="5C91D07C" w14:textId="77777777" w:rsidR="00064955" w:rsidRDefault="00064955" w:rsidP="00064955">
      <w:pPr>
        <w:tabs>
          <w:tab w:val="num" w:pos="-851"/>
          <w:tab w:val="left" w:pos="-426"/>
        </w:tabs>
        <w:ind w:firstLine="709"/>
        <w:contextualSpacing/>
        <w:jc w:val="both"/>
        <w:rPr>
          <w:rFonts w:cs="Times New Roman"/>
        </w:rPr>
      </w:pPr>
    </w:p>
    <w:p w14:paraId="60F8125E" w14:textId="77777777" w:rsidR="00064955" w:rsidRPr="003B198F" w:rsidRDefault="00064955" w:rsidP="00064955">
      <w:pPr>
        <w:pStyle w:val="39"/>
      </w:pPr>
      <w:bookmarkStart w:id="197" w:name="_Toc468262249"/>
      <w:bookmarkStart w:id="198" w:name="_Toc492973658"/>
      <w:bookmarkStart w:id="199" w:name="_Toc529951950"/>
      <w:bookmarkStart w:id="200" w:name="_Toc13730463"/>
      <w:bookmarkStart w:id="201" w:name="_Toc13731601"/>
      <w:bookmarkStart w:id="202" w:name="_Toc184910623"/>
      <w:r w:rsidRPr="003B198F">
        <w:t>Статья 2</w:t>
      </w:r>
      <w:r w:rsidR="0049612F">
        <w:t>7</w:t>
      </w:r>
      <w:r w:rsidRPr="003B198F">
        <w:t>. Особенности применения видов разрешенного использования земельных участков и объектов капитального строительства</w:t>
      </w:r>
      <w:bookmarkEnd w:id="197"/>
      <w:bookmarkEnd w:id="198"/>
      <w:bookmarkEnd w:id="199"/>
      <w:bookmarkEnd w:id="200"/>
      <w:bookmarkEnd w:id="201"/>
      <w:bookmarkEnd w:id="202"/>
    </w:p>
    <w:p w14:paraId="27E57A84" w14:textId="77777777" w:rsidR="00064955" w:rsidRPr="003B198F" w:rsidRDefault="00064955" w:rsidP="00064955">
      <w:pPr>
        <w:suppressAutoHyphens w:val="0"/>
        <w:ind w:firstLine="709"/>
        <w:contextualSpacing/>
        <w:jc w:val="both"/>
        <w:rPr>
          <w:rFonts w:cs="Times New Roman"/>
          <w:lang w:eastAsia="zh-CN"/>
        </w:rPr>
      </w:pPr>
      <w:r w:rsidRPr="003B198F">
        <w:rPr>
          <w:rFonts w:cs="Times New Roman"/>
          <w:lang w:eastAsia="zh-CN"/>
        </w:rPr>
        <w:t>1. Наименования, описания и коды видов разрешенного использования земельных участков и объектов капитального строительства, установленных в градостроительных регламентах, применяются в соответствии с Классификатором видов разрешенного использования земельных участков.</w:t>
      </w:r>
    </w:p>
    <w:p w14:paraId="2999CFAE" w14:textId="77777777" w:rsidR="00064955" w:rsidRPr="003B198F" w:rsidRDefault="00064955" w:rsidP="00064955">
      <w:pPr>
        <w:suppressAutoHyphens w:val="0"/>
        <w:ind w:firstLine="709"/>
        <w:contextualSpacing/>
        <w:jc w:val="both"/>
        <w:rPr>
          <w:rFonts w:cs="Times New Roman"/>
          <w:lang w:eastAsia="zh-CN"/>
        </w:rPr>
      </w:pPr>
      <w:r w:rsidRPr="003B198F">
        <w:rPr>
          <w:rFonts w:cs="Times New Roman"/>
          <w:lang w:eastAsia="zh-CN"/>
        </w:rPr>
        <w:t>2. На земельных участках может размещаться несколько зданий, строений, сооружений, если при этом не нарушаются предельные размеры земельных участков и предельные параметры разрешенного строительства, реконструкции объектов капитального строительства, технические регламенты и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14:paraId="0CC102C2" w14:textId="77777777" w:rsidR="00064955" w:rsidRPr="005526CD" w:rsidRDefault="00064955" w:rsidP="00064955">
      <w:pPr>
        <w:suppressAutoHyphens w:val="0"/>
        <w:ind w:firstLine="709"/>
        <w:contextualSpacing/>
        <w:jc w:val="both"/>
        <w:rPr>
          <w:rFonts w:cs="Times New Roman"/>
          <w:lang w:eastAsia="zh-CN"/>
        </w:rPr>
      </w:pPr>
      <w:r w:rsidRPr="003B198F">
        <w:rPr>
          <w:rFonts w:cs="Times New Roman"/>
          <w:lang w:eastAsia="zh-CN"/>
        </w:rPr>
        <w:t>3. Содержание видов разрешенного использования, допускает (без отдельного указания в градостроительном регламенте) размещение и эксплуатацию линейного объекта (кроме железных дорог общего пользования и автомобильных дорог общего пользования федерального и регионального значения), размещение защитных сооружений (насаждений), объектов мелиорации, антенно-мачтовых сооружений, информационных и геодезических знаков, если федеральным законом не установлено иное</w:t>
      </w:r>
      <w:r w:rsidRPr="005526CD">
        <w:rPr>
          <w:rFonts w:cs="Times New Roman"/>
          <w:lang w:eastAsia="zh-CN"/>
        </w:rPr>
        <w:t>.</w:t>
      </w:r>
    </w:p>
    <w:p w14:paraId="639376F6" w14:textId="77777777" w:rsidR="005526CD" w:rsidRPr="000339DA" w:rsidRDefault="005526CD" w:rsidP="005526CD">
      <w:pPr>
        <w:suppressAutoHyphens w:val="0"/>
        <w:ind w:firstLine="709"/>
        <w:contextualSpacing/>
        <w:jc w:val="both"/>
        <w:rPr>
          <w:rFonts w:cs="Times New Roman"/>
          <w:lang w:eastAsia="zh-CN"/>
        </w:rPr>
      </w:pPr>
      <w:r>
        <w:rPr>
          <w:rFonts w:cs="Times New Roman"/>
          <w:lang w:eastAsia="zh-CN"/>
        </w:rPr>
        <w:t>4</w:t>
      </w:r>
      <w:r w:rsidRPr="000339DA">
        <w:rPr>
          <w:rFonts w:cs="Times New Roman"/>
          <w:lang w:eastAsia="zh-CN"/>
        </w:rPr>
        <w:t>. В пределах любых территориальных зон в качестве основных разрешённых видов использования земельных участков могут располагаться:</w:t>
      </w:r>
    </w:p>
    <w:p w14:paraId="2B4794D5" w14:textId="77777777" w:rsidR="005526CD" w:rsidRPr="000339DA" w:rsidRDefault="005526CD" w:rsidP="005526CD">
      <w:pPr>
        <w:suppressAutoHyphens w:val="0"/>
        <w:ind w:firstLine="709"/>
        <w:contextualSpacing/>
        <w:jc w:val="both"/>
        <w:rPr>
          <w:rFonts w:cs="Times New Roman"/>
          <w:lang w:eastAsia="zh-CN"/>
        </w:rPr>
      </w:pPr>
      <w:r w:rsidRPr="000339DA">
        <w:rPr>
          <w:rFonts w:cs="Times New Roman"/>
          <w:lang w:eastAsia="zh-CN"/>
        </w:rPr>
        <w:t>земельные участки для размещения объектов инженерной инфраструктуры (мобильные электростанции, подстанции, трансформаторы, водопроводные и канализационные насосные станции, водозаборы, артезианские скважины, водонапорные сооружения, колодцы, котельные и топочные, локальные сооружения инженерного обеспечения, газораспределительные станции, газораспределительные пункты, шкафы, телефонные станции, сооружения связи, телевидения и т.п. объекты);</w:t>
      </w:r>
    </w:p>
    <w:p w14:paraId="74258492" w14:textId="77777777" w:rsidR="005526CD" w:rsidRPr="000339DA" w:rsidRDefault="005526CD" w:rsidP="005526CD">
      <w:pPr>
        <w:suppressAutoHyphens w:val="0"/>
        <w:ind w:firstLine="709"/>
        <w:contextualSpacing/>
        <w:jc w:val="both"/>
        <w:rPr>
          <w:rFonts w:cs="Times New Roman"/>
          <w:lang w:eastAsia="zh-CN"/>
        </w:rPr>
      </w:pPr>
      <w:r w:rsidRPr="000339DA">
        <w:rPr>
          <w:rFonts w:cs="Times New Roman"/>
          <w:lang w:eastAsia="zh-CN"/>
        </w:rPr>
        <w:t>земельные участки для размещения объектов пожарной охраны (гидрантов, резервуаров, противопожарных водоемов);</w:t>
      </w:r>
    </w:p>
    <w:p w14:paraId="5E5BC308" w14:textId="77777777" w:rsidR="005526CD" w:rsidRPr="000339DA" w:rsidRDefault="005526CD" w:rsidP="005526CD">
      <w:pPr>
        <w:suppressAutoHyphens w:val="0"/>
        <w:ind w:firstLine="709"/>
        <w:contextualSpacing/>
        <w:jc w:val="both"/>
        <w:rPr>
          <w:rFonts w:cs="Times New Roman"/>
          <w:lang w:eastAsia="zh-CN"/>
        </w:rPr>
      </w:pPr>
      <w:r w:rsidRPr="000339DA">
        <w:rPr>
          <w:rFonts w:cs="Times New Roman"/>
          <w:lang w:eastAsia="zh-CN"/>
        </w:rPr>
        <w:t>земельные участки для размещения площадок для сбора мусора;</w:t>
      </w:r>
    </w:p>
    <w:p w14:paraId="0155FCA0" w14:textId="77777777" w:rsidR="005526CD" w:rsidRPr="000339DA" w:rsidRDefault="005526CD" w:rsidP="005526CD">
      <w:pPr>
        <w:suppressAutoHyphens w:val="0"/>
        <w:ind w:firstLine="709"/>
        <w:contextualSpacing/>
        <w:jc w:val="both"/>
        <w:rPr>
          <w:rFonts w:cs="Times New Roman"/>
          <w:lang w:eastAsia="zh-CN"/>
        </w:rPr>
      </w:pPr>
      <w:r w:rsidRPr="000339DA">
        <w:rPr>
          <w:rFonts w:cs="Times New Roman"/>
          <w:lang w:eastAsia="zh-CN"/>
        </w:rPr>
        <w:t>земельные участки для размещения элементов благоустройства и вертикальной планировки (открытых лестниц, подпорных стенок, декоративных пешеходных мостиков и т.п. малых архитектурных форм);</w:t>
      </w:r>
    </w:p>
    <w:p w14:paraId="5AC93D1F" w14:textId="77777777" w:rsidR="005526CD" w:rsidRPr="000339DA" w:rsidRDefault="005526CD" w:rsidP="005526CD">
      <w:pPr>
        <w:suppressAutoHyphens w:val="0"/>
        <w:ind w:firstLine="709"/>
        <w:contextualSpacing/>
        <w:jc w:val="both"/>
        <w:rPr>
          <w:rFonts w:cs="Times New Roman"/>
          <w:lang w:eastAsia="zh-CN"/>
        </w:rPr>
      </w:pPr>
      <w:r w:rsidRPr="000339DA">
        <w:rPr>
          <w:rFonts w:cs="Times New Roman"/>
          <w:lang w:eastAsia="zh-CN"/>
        </w:rPr>
        <w:t>земельные участки для размещения объектов гражданской обороны;</w:t>
      </w:r>
    </w:p>
    <w:p w14:paraId="753AB489" w14:textId="77777777" w:rsidR="005526CD" w:rsidRPr="000339DA" w:rsidRDefault="005526CD" w:rsidP="005526CD">
      <w:pPr>
        <w:suppressAutoHyphens w:val="0"/>
        <w:ind w:firstLine="709"/>
        <w:contextualSpacing/>
        <w:jc w:val="both"/>
        <w:rPr>
          <w:rFonts w:cs="Times New Roman"/>
          <w:lang w:eastAsia="zh-CN"/>
        </w:rPr>
      </w:pPr>
      <w:r w:rsidRPr="000339DA">
        <w:rPr>
          <w:rFonts w:cs="Times New Roman"/>
          <w:lang w:eastAsia="zh-CN"/>
        </w:rPr>
        <w:t>земельные участки для размещения общественных туалетов;</w:t>
      </w:r>
    </w:p>
    <w:p w14:paraId="682CF51C" w14:textId="77777777" w:rsidR="005526CD" w:rsidRPr="000339DA" w:rsidRDefault="005526CD" w:rsidP="005526CD">
      <w:pPr>
        <w:suppressAutoHyphens w:val="0"/>
        <w:ind w:firstLine="709"/>
        <w:contextualSpacing/>
        <w:jc w:val="both"/>
        <w:rPr>
          <w:rFonts w:cs="Times New Roman"/>
          <w:lang w:eastAsia="zh-CN"/>
        </w:rPr>
      </w:pPr>
      <w:r w:rsidRPr="000339DA">
        <w:rPr>
          <w:rFonts w:cs="Times New Roman"/>
          <w:lang w:eastAsia="zh-CN"/>
        </w:rPr>
        <w:t>земельные участки для декоративного и защитного озеленения;</w:t>
      </w:r>
    </w:p>
    <w:p w14:paraId="1FC4316E" w14:textId="77777777" w:rsidR="005526CD" w:rsidRPr="000339DA" w:rsidRDefault="005526CD" w:rsidP="005526CD">
      <w:pPr>
        <w:suppressAutoHyphens w:val="0"/>
        <w:ind w:firstLine="709"/>
        <w:contextualSpacing/>
        <w:jc w:val="both"/>
        <w:rPr>
          <w:rFonts w:cs="Times New Roman"/>
          <w:lang w:eastAsia="zh-CN"/>
        </w:rPr>
      </w:pPr>
      <w:r w:rsidRPr="000339DA">
        <w:rPr>
          <w:rFonts w:cs="Times New Roman"/>
          <w:lang w:eastAsia="zh-CN"/>
        </w:rPr>
        <w:t>земельные участки для размещения памятников, монументов, мемориалов;</w:t>
      </w:r>
    </w:p>
    <w:p w14:paraId="44A8FEE9" w14:textId="77777777" w:rsidR="005526CD" w:rsidRPr="000339DA" w:rsidRDefault="005526CD" w:rsidP="005526CD">
      <w:pPr>
        <w:suppressAutoHyphens w:val="0"/>
        <w:ind w:firstLine="709"/>
        <w:contextualSpacing/>
        <w:jc w:val="both"/>
        <w:rPr>
          <w:rFonts w:cs="Times New Roman"/>
          <w:lang w:eastAsia="zh-CN"/>
        </w:rPr>
      </w:pPr>
      <w:r w:rsidRPr="000339DA">
        <w:rPr>
          <w:rFonts w:cs="Times New Roman"/>
          <w:lang w:eastAsia="zh-CN"/>
        </w:rPr>
        <w:t xml:space="preserve">земельные участки улиц, проспектов, площадей, шоссе, аллей, бульваров, набережных, застав, переулков, проездов, тупиков; </w:t>
      </w:r>
    </w:p>
    <w:p w14:paraId="22480218" w14:textId="77777777" w:rsidR="005526CD" w:rsidRPr="000339DA" w:rsidRDefault="005526CD" w:rsidP="005526CD">
      <w:pPr>
        <w:suppressAutoHyphens w:val="0"/>
        <w:ind w:firstLine="709"/>
        <w:contextualSpacing/>
        <w:jc w:val="both"/>
        <w:rPr>
          <w:rFonts w:cs="Times New Roman"/>
          <w:lang w:eastAsia="zh-CN"/>
        </w:rPr>
      </w:pPr>
      <w:r w:rsidRPr="000339DA">
        <w:rPr>
          <w:rFonts w:cs="Times New Roman"/>
          <w:lang w:eastAsia="zh-CN"/>
        </w:rPr>
        <w:t xml:space="preserve">земельные участки для размещения рекламных конструкций (кроме </w:t>
      </w:r>
      <w:r w:rsidRPr="00451BF3">
        <w:rPr>
          <w:rFonts w:cs="Times New Roman"/>
          <w:lang w:eastAsia="zh-CN"/>
        </w:rPr>
        <w:t>территориальных зон О</w:t>
      </w:r>
      <w:r w:rsidR="00D53103">
        <w:rPr>
          <w:rFonts w:cs="Times New Roman"/>
          <w:lang w:eastAsia="zh-CN"/>
        </w:rPr>
        <w:t>1</w:t>
      </w:r>
      <w:r w:rsidRPr="00451BF3">
        <w:rPr>
          <w:rFonts w:cs="Times New Roman"/>
          <w:lang w:eastAsia="zh-CN"/>
        </w:rPr>
        <w:t>, О</w:t>
      </w:r>
      <w:r w:rsidR="00D53103">
        <w:rPr>
          <w:rFonts w:cs="Times New Roman"/>
          <w:lang w:eastAsia="zh-CN"/>
        </w:rPr>
        <w:t>2</w:t>
      </w:r>
      <w:r w:rsidRPr="00451BF3">
        <w:rPr>
          <w:rFonts w:cs="Times New Roman"/>
          <w:lang w:eastAsia="zh-CN"/>
        </w:rPr>
        <w:t>, Сп1).</w:t>
      </w:r>
    </w:p>
    <w:p w14:paraId="3F851734" w14:textId="77777777" w:rsidR="005526CD" w:rsidRPr="000339DA" w:rsidRDefault="005526CD" w:rsidP="005526CD">
      <w:pPr>
        <w:suppressAutoHyphens w:val="0"/>
        <w:ind w:firstLine="709"/>
        <w:contextualSpacing/>
        <w:jc w:val="both"/>
        <w:rPr>
          <w:rFonts w:cs="Times New Roman"/>
          <w:lang w:eastAsia="zh-CN"/>
        </w:rPr>
      </w:pPr>
      <w:r w:rsidRPr="000339DA">
        <w:rPr>
          <w:rFonts w:cs="Times New Roman"/>
          <w:lang w:eastAsia="zh-CN"/>
        </w:rPr>
        <w:t xml:space="preserve">земельные участки улиц, проспектов, площадей, шоссе, аллей, бульваров, застав, переулков, проездов, тупиков; </w:t>
      </w:r>
    </w:p>
    <w:p w14:paraId="6FD8007A" w14:textId="77777777" w:rsidR="005526CD" w:rsidRPr="000339DA" w:rsidRDefault="005526CD" w:rsidP="005526CD">
      <w:pPr>
        <w:suppressAutoHyphens w:val="0"/>
        <w:ind w:firstLine="709"/>
        <w:contextualSpacing/>
        <w:jc w:val="both"/>
        <w:rPr>
          <w:rFonts w:cs="Times New Roman"/>
          <w:lang w:eastAsia="zh-CN"/>
        </w:rPr>
      </w:pPr>
      <w:r w:rsidRPr="000339DA">
        <w:rPr>
          <w:rFonts w:cs="Times New Roman"/>
          <w:lang w:eastAsia="zh-CN"/>
        </w:rPr>
        <w:t xml:space="preserve">земельные участки резерва; </w:t>
      </w:r>
    </w:p>
    <w:p w14:paraId="4C973950" w14:textId="77777777" w:rsidR="005526CD" w:rsidRPr="000339DA" w:rsidRDefault="005526CD" w:rsidP="005526CD">
      <w:pPr>
        <w:suppressAutoHyphens w:val="0"/>
        <w:ind w:firstLine="709"/>
        <w:contextualSpacing/>
        <w:jc w:val="both"/>
        <w:rPr>
          <w:rFonts w:cs="Times New Roman"/>
          <w:lang w:eastAsia="zh-CN"/>
        </w:rPr>
      </w:pPr>
      <w:r w:rsidRPr="000339DA">
        <w:rPr>
          <w:rFonts w:cs="Times New Roman"/>
          <w:lang w:eastAsia="zh-CN"/>
        </w:rPr>
        <w:t xml:space="preserve">земельные участки, занятые водными объектами; </w:t>
      </w:r>
    </w:p>
    <w:p w14:paraId="607E889A" w14:textId="77777777" w:rsidR="005526CD" w:rsidRPr="000339DA" w:rsidRDefault="005526CD" w:rsidP="005526CD">
      <w:pPr>
        <w:suppressAutoHyphens w:val="0"/>
        <w:ind w:firstLine="709"/>
        <w:contextualSpacing/>
        <w:jc w:val="both"/>
        <w:rPr>
          <w:rFonts w:cs="Times New Roman"/>
          <w:lang w:eastAsia="zh-CN"/>
        </w:rPr>
      </w:pPr>
      <w:r w:rsidRPr="000339DA">
        <w:rPr>
          <w:rFonts w:cs="Times New Roman"/>
          <w:lang w:eastAsia="zh-CN"/>
        </w:rPr>
        <w:t>земельные участки под полосами отвода водоемов, каналов и коллекторов, набережные;</w:t>
      </w:r>
    </w:p>
    <w:p w14:paraId="714B7447" w14:textId="77777777" w:rsidR="005526CD" w:rsidRPr="000339DA" w:rsidRDefault="005526CD" w:rsidP="005526CD">
      <w:pPr>
        <w:suppressAutoHyphens w:val="0"/>
        <w:ind w:firstLine="709"/>
        <w:contextualSpacing/>
        <w:jc w:val="both"/>
        <w:rPr>
          <w:rFonts w:cs="Times New Roman"/>
          <w:lang w:eastAsia="zh-CN"/>
        </w:rPr>
      </w:pPr>
      <w:r w:rsidRPr="000339DA">
        <w:rPr>
          <w:rFonts w:cs="Times New Roman"/>
          <w:lang w:eastAsia="zh-CN"/>
        </w:rPr>
        <w:t>земельные участки спортивных площадок и скверов;</w:t>
      </w:r>
    </w:p>
    <w:p w14:paraId="76B8BD0E" w14:textId="77777777" w:rsidR="005526CD" w:rsidRPr="000339DA" w:rsidRDefault="005526CD" w:rsidP="005526CD">
      <w:pPr>
        <w:suppressAutoHyphens w:val="0"/>
        <w:ind w:firstLine="709"/>
        <w:contextualSpacing/>
        <w:jc w:val="both"/>
        <w:rPr>
          <w:rFonts w:cs="Times New Roman"/>
          <w:lang w:eastAsia="zh-CN"/>
        </w:rPr>
      </w:pPr>
      <w:r>
        <w:rPr>
          <w:rFonts w:cs="Times New Roman"/>
          <w:lang w:eastAsia="zh-CN"/>
        </w:rPr>
        <w:t>5</w:t>
      </w:r>
      <w:r w:rsidRPr="000339DA">
        <w:rPr>
          <w:rFonts w:cs="Times New Roman"/>
          <w:lang w:eastAsia="zh-CN"/>
        </w:rPr>
        <w:t>. В пределах любых территориальных зон в качестве основных разрешённых видов использования объектов капитального строительства могут располагаться:</w:t>
      </w:r>
    </w:p>
    <w:p w14:paraId="2839A644" w14:textId="77777777" w:rsidR="005526CD" w:rsidRPr="000339DA" w:rsidRDefault="005526CD" w:rsidP="005526CD">
      <w:pPr>
        <w:suppressAutoHyphens w:val="0"/>
        <w:ind w:firstLine="709"/>
        <w:contextualSpacing/>
        <w:jc w:val="both"/>
        <w:rPr>
          <w:rFonts w:cs="Times New Roman"/>
          <w:lang w:eastAsia="zh-CN"/>
        </w:rPr>
      </w:pPr>
      <w:r w:rsidRPr="000339DA">
        <w:rPr>
          <w:rFonts w:cs="Times New Roman"/>
          <w:lang w:eastAsia="zh-CN"/>
        </w:rPr>
        <w:t>объекты инженерной инфраструктуры (мобильные электростанции, подстанции, трансформаторы, водопроводные и канализационные насосные станции, водозаборы, артезианские скважины, водонапорные сооружения, колодцы, котельные, локальные сооружения инженерного обеспечения, газораспределительные станции, газораспределительные пункты, шкафы, телефонные станции, сооружения связи, телевидения и т.п. объекты);</w:t>
      </w:r>
    </w:p>
    <w:p w14:paraId="46AC52FF" w14:textId="77777777" w:rsidR="005526CD" w:rsidRPr="000339DA" w:rsidRDefault="005526CD" w:rsidP="005526CD">
      <w:pPr>
        <w:suppressAutoHyphens w:val="0"/>
        <w:ind w:firstLine="709"/>
        <w:contextualSpacing/>
        <w:jc w:val="both"/>
        <w:rPr>
          <w:rFonts w:cs="Times New Roman"/>
          <w:lang w:eastAsia="zh-CN"/>
        </w:rPr>
      </w:pPr>
      <w:r w:rsidRPr="000339DA">
        <w:rPr>
          <w:rFonts w:cs="Times New Roman"/>
          <w:lang w:eastAsia="zh-CN"/>
        </w:rPr>
        <w:t>объекты гражданской обороны;</w:t>
      </w:r>
    </w:p>
    <w:p w14:paraId="5BF8E7BD" w14:textId="77777777" w:rsidR="005526CD" w:rsidRPr="000339DA" w:rsidRDefault="005526CD" w:rsidP="005526CD">
      <w:pPr>
        <w:suppressAutoHyphens w:val="0"/>
        <w:ind w:firstLine="709"/>
        <w:contextualSpacing/>
        <w:jc w:val="both"/>
        <w:rPr>
          <w:rFonts w:cs="Times New Roman"/>
          <w:lang w:eastAsia="zh-CN"/>
        </w:rPr>
      </w:pPr>
      <w:r w:rsidRPr="000339DA">
        <w:rPr>
          <w:rFonts w:cs="Times New Roman"/>
          <w:lang w:eastAsia="zh-CN"/>
        </w:rPr>
        <w:t>общественные туалеты.</w:t>
      </w:r>
    </w:p>
    <w:p w14:paraId="76DF1519" w14:textId="77777777" w:rsidR="005526CD" w:rsidRPr="000339DA" w:rsidRDefault="005526CD" w:rsidP="005526CD">
      <w:pPr>
        <w:suppressAutoHyphens w:val="0"/>
        <w:ind w:firstLine="709"/>
        <w:contextualSpacing/>
        <w:jc w:val="both"/>
        <w:rPr>
          <w:rFonts w:cs="Times New Roman"/>
          <w:lang w:eastAsia="zh-CN"/>
        </w:rPr>
      </w:pPr>
      <w:r>
        <w:rPr>
          <w:rFonts w:cs="Times New Roman"/>
          <w:lang w:eastAsia="zh-CN"/>
        </w:rPr>
        <w:t>6</w:t>
      </w:r>
      <w:r w:rsidRPr="000339DA">
        <w:rPr>
          <w:rFonts w:cs="Times New Roman"/>
          <w:lang w:eastAsia="zh-CN"/>
        </w:rPr>
        <w:t>. В пределах любых территориальных зон в качестве вспомогательных видов использования земельных участков могут располагаться:</w:t>
      </w:r>
    </w:p>
    <w:p w14:paraId="67395F4F" w14:textId="77777777" w:rsidR="005526CD" w:rsidRPr="000339DA" w:rsidRDefault="005526CD" w:rsidP="005526CD">
      <w:pPr>
        <w:suppressAutoHyphens w:val="0"/>
        <w:ind w:firstLine="709"/>
        <w:contextualSpacing/>
        <w:jc w:val="both"/>
        <w:rPr>
          <w:rFonts w:cs="Times New Roman"/>
          <w:lang w:eastAsia="zh-CN"/>
        </w:rPr>
      </w:pPr>
      <w:r w:rsidRPr="000339DA">
        <w:rPr>
          <w:rFonts w:cs="Times New Roman"/>
          <w:lang w:eastAsia="zh-CN"/>
        </w:rPr>
        <w:t>размещение наземных открытых автостоянок при зданиях, в том числе и гостевых автостоянок</w:t>
      </w:r>
      <w:r w:rsidRPr="00451BF3">
        <w:rPr>
          <w:rFonts w:cs="Times New Roman"/>
          <w:lang w:eastAsia="zh-CN"/>
        </w:rPr>
        <w:t>;</w:t>
      </w:r>
    </w:p>
    <w:p w14:paraId="1F0A4406" w14:textId="77777777" w:rsidR="005526CD" w:rsidRPr="000339DA" w:rsidRDefault="005526CD" w:rsidP="005526CD">
      <w:pPr>
        <w:suppressAutoHyphens w:val="0"/>
        <w:ind w:firstLine="709"/>
        <w:contextualSpacing/>
        <w:jc w:val="both"/>
        <w:rPr>
          <w:rFonts w:cs="Times New Roman"/>
          <w:lang w:eastAsia="zh-CN"/>
        </w:rPr>
      </w:pPr>
      <w:r w:rsidRPr="000339DA">
        <w:rPr>
          <w:rFonts w:cs="Times New Roman"/>
          <w:lang w:eastAsia="zh-CN"/>
        </w:rPr>
        <w:t>размещение объектов пожарной охраны (кроме пожарных депо);</w:t>
      </w:r>
    </w:p>
    <w:p w14:paraId="67E06A5A" w14:textId="77777777" w:rsidR="005526CD" w:rsidRPr="000339DA" w:rsidRDefault="005526CD" w:rsidP="005526CD">
      <w:pPr>
        <w:suppressAutoHyphens w:val="0"/>
        <w:ind w:firstLine="709"/>
        <w:contextualSpacing/>
        <w:jc w:val="both"/>
        <w:rPr>
          <w:rFonts w:cs="Times New Roman"/>
          <w:lang w:eastAsia="zh-CN"/>
        </w:rPr>
      </w:pPr>
      <w:r w:rsidRPr="000339DA">
        <w:rPr>
          <w:rFonts w:cs="Times New Roman"/>
          <w:lang w:eastAsia="zh-CN"/>
        </w:rPr>
        <w:t xml:space="preserve">размещение площадок для сбора мусора; </w:t>
      </w:r>
    </w:p>
    <w:p w14:paraId="275CE62C" w14:textId="77777777" w:rsidR="005526CD" w:rsidRPr="000339DA" w:rsidRDefault="005526CD" w:rsidP="005526CD">
      <w:pPr>
        <w:suppressAutoHyphens w:val="0"/>
        <w:ind w:firstLine="709"/>
        <w:contextualSpacing/>
        <w:jc w:val="both"/>
        <w:rPr>
          <w:rFonts w:cs="Times New Roman"/>
          <w:lang w:eastAsia="zh-CN"/>
        </w:rPr>
      </w:pPr>
      <w:r w:rsidRPr="000339DA">
        <w:rPr>
          <w:rFonts w:cs="Times New Roman"/>
          <w:lang w:eastAsia="zh-CN"/>
        </w:rPr>
        <w:t>размещение элементов благоустройства и вертикальной планировки (открытых лестниц, подпорных стенок, декоративных пешеходных мостиков  и т.п. малых архитектурных форм).</w:t>
      </w:r>
    </w:p>
    <w:p w14:paraId="31F6F9E8" w14:textId="77777777" w:rsidR="005526CD" w:rsidRPr="000339DA" w:rsidRDefault="005526CD" w:rsidP="005526CD">
      <w:pPr>
        <w:suppressAutoHyphens w:val="0"/>
        <w:ind w:firstLine="709"/>
        <w:contextualSpacing/>
        <w:jc w:val="both"/>
        <w:rPr>
          <w:rFonts w:cs="Times New Roman"/>
          <w:lang w:eastAsia="zh-CN"/>
        </w:rPr>
      </w:pPr>
      <w:r>
        <w:rPr>
          <w:rFonts w:cs="Times New Roman"/>
          <w:lang w:eastAsia="zh-CN"/>
        </w:rPr>
        <w:t>7</w:t>
      </w:r>
      <w:r w:rsidRPr="000339DA">
        <w:rPr>
          <w:rFonts w:cs="Times New Roman"/>
          <w:lang w:eastAsia="zh-CN"/>
        </w:rPr>
        <w:t>. В пределах любых территориальных зон в качестве вспомогательных видов использования объектов капитального строительства могут располагаться:</w:t>
      </w:r>
    </w:p>
    <w:p w14:paraId="6ADDFD8A" w14:textId="77777777" w:rsidR="005526CD" w:rsidRPr="000339DA" w:rsidRDefault="005526CD" w:rsidP="005526CD">
      <w:pPr>
        <w:suppressAutoHyphens w:val="0"/>
        <w:ind w:firstLine="709"/>
        <w:contextualSpacing/>
        <w:jc w:val="both"/>
        <w:rPr>
          <w:rFonts w:cs="Times New Roman"/>
          <w:lang w:eastAsia="zh-CN"/>
        </w:rPr>
      </w:pPr>
      <w:r w:rsidRPr="000339DA">
        <w:rPr>
          <w:rFonts w:cs="Times New Roman"/>
          <w:lang w:eastAsia="zh-CN"/>
        </w:rPr>
        <w:t>объекты пожарной охраны (кроме пожарных депо);</w:t>
      </w:r>
    </w:p>
    <w:p w14:paraId="6154832D" w14:textId="77777777" w:rsidR="005526CD" w:rsidRPr="000339DA" w:rsidRDefault="005526CD" w:rsidP="005526CD">
      <w:pPr>
        <w:suppressAutoHyphens w:val="0"/>
        <w:ind w:firstLine="709"/>
        <w:contextualSpacing/>
        <w:jc w:val="both"/>
        <w:rPr>
          <w:rFonts w:cs="Times New Roman"/>
          <w:lang w:eastAsia="zh-CN"/>
        </w:rPr>
      </w:pPr>
      <w:r w:rsidRPr="000339DA">
        <w:rPr>
          <w:rFonts w:cs="Times New Roman"/>
          <w:lang w:eastAsia="zh-CN"/>
        </w:rPr>
        <w:t>элементы благоустройства и вертикальной планировки (открытые лестницы, подпорные стенки, декоративные пешеходные мостики  и т.п. малые архитектурные формы).</w:t>
      </w:r>
    </w:p>
    <w:p w14:paraId="023952DB" w14:textId="77777777" w:rsidR="005526CD" w:rsidRDefault="005526CD" w:rsidP="005526CD">
      <w:pPr>
        <w:suppressAutoHyphens w:val="0"/>
        <w:ind w:firstLine="709"/>
        <w:contextualSpacing/>
        <w:jc w:val="both"/>
        <w:rPr>
          <w:rFonts w:cs="Times New Roman"/>
          <w:lang w:eastAsia="zh-CN"/>
        </w:rPr>
      </w:pPr>
      <w:r>
        <w:rPr>
          <w:rFonts w:cs="Times New Roman"/>
          <w:lang w:eastAsia="zh-CN"/>
        </w:rPr>
        <w:t>8</w:t>
      </w:r>
      <w:r w:rsidRPr="000339DA">
        <w:rPr>
          <w:rFonts w:cs="Times New Roman"/>
          <w:lang w:eastAsia="zh-CN"/>
        </w:rPr>
        <w:t xml:space="preserve">. Любые вспомогательные виды разрешённого использования объектов капитального строительства не могут по своим характеристикам (строительному объёму, общей площади) превышать суммарное значение аналогичных показателей основных (условных) видов разрешённого использования объектов капитального строительства, при которых установлены данные вспомогательные виды разрешённого использования. </w:t>
      </w:r>
    </w:p>
    <w:p w14:paraId="6C2C588C" w14:textId="77777777" w:rsidR="00064955" w:rsidRPr="003B198F" w:rsidRDefault="00064955" w:rsidP="00064955">
      <w:pPr>
        <w:pStyle w:val="39"/>
      </w:pPr>
      <w:bookmarkStart w:id="203" w:name="_Toc468262250"/>
      <w:bookmarkStart w:id="204" w:name="_Toc492973659"/>
      <w:bookmarkStart w:id="205" w:name="_Toc529951951"/>
      <w:bookmarkStart w:id="206" w:name="_Toc13730464"/>
      <w:bookmarkStart w:id="207" w:name="_Toc13731602"/>
      <w:bookmarkStart w:id="208" w:name="_Toc184910624"/>
      <w:r w:rsidRPr="003B198F">
        <w:t>Статья 2</w:t>
      </w:r>
      <w:r w:rsidR="0049612F">
        <w:t>8</w:t>
      </w:r>
      <w:r w:rsidRPr="003B198F">
        <w:t>. Особенности применения предельных параметров разрешенного строительства, реконструкции объектов капитального строительства</w:t>
      </w:r>
      <w:bookmarkEnd w:id="203"/>
      <w:bookmarkEnd w:id="204"/>
      <w:bookmarkEnd w:id="205"/>
      <w:bookmarkEnd w:id="206"/>
      <w:bookmarkEnd w:id="207"/>
      <w:bookmarkEnd w:id="208"/>
    </w:p>
    <w:p w14:paraId="7C4DED84" w14:textId="77777777" w:rsidR="00064955" w:rsidRPr="003B198F" w:rsidRDefault="00064955" w:rsidP="00064955">
      <w:pPr>
        <w:suppressAutoHyphens w:val="0"/>
        <w:ind w:firstLine="709"/>
        <w:contextualSpacing/>
        <w:jc w:val="both"/>
        <w:rPr>
          <w:rFonts w:cs="Times New Roman"/>
          <w:lang w:eastAsia="zh-CN"/>
        </w:rPr>
      </w:pPr>
      <w:r w:rsidRPr="003B198F">
        <w:rPr>
          <w:rFonts w:cs="Times New Roman"/>
          <w:lang w:eastAsia="zh-CN"/>
        </w:rPr>
        <w:t>1. Размеры образуемых и изменяемых земельных участков должны соответствовать требованиям градостроительных регламентов о максимальной и минимальной площади земельных участков.</w:t>
      </w:r>
    </w:p>
    <w:p w14:paraId="549DDF0E" w14:textId="77777777" w:rsidR="00064955" w:rsidRPr="003B198F" w:rsidRDefault="00064955" w:rsidP="00064955">
      <w:pPr>
        <w:suppressAutoHyphens w:val="0"/>
        <w:ind w:firstLine="709"/>
        <w:contextualSpacing/>
        <w:jc w:val="both"/>
        <w:rPr>
          <w:rFonts w:cs="Times New Roman"/>
          <w:lang w:eastAsia="zh-CN"/>
        </w:rPr>
      </w:pPr>
      <w:r w:rsidRPr="003B198F">
        <w:rPr>
          <w:rFonts w:cs="Times New Roman"/>
          <w:lang w:eastAsia="zh-CN"/>
        </w:rPr>
        <w:t>2. Минимальные отступы от красных линий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определяются только в том случае, если красные линии установлены в проекте планировки территории.</w:t>
      </w:r>
    </w:p>
    <w:p w14:paraId="478310E6" w14:textId="77777777" w:rsidR="00064955" w:rsidRPr="003B198F" w:rsidRDefault="00064955" w:rsidP="00064955">
      <w:pPr>
        <w:suppressAutoHyphens w:val="0"/>
        <w:ind w:firstLine="709"/>
        <w:contextualSpacing/>
        <w:jc w:val="both"/>
        <w:rPr>
          <w:rFonts w:cs="Times New Roman"/>
          <w:lang w:eastAsia="zh-CN"/>
        </w:rPr>
      </w:pPr>
      <w:r w:rsidRPr="003B198F">
        <w:rPr>
          <w:rFonts w:cs="Times New Roman"/>
          <w:lang w:eastAsia="zh-CN"/>
        </w:rPr>
        <w:t>3. В случае, если границы земельных участков совпадают с красными линиями, минимальные отступы от границ таких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равны минимальным отступам от красных линий.</w:t>
      </w:r>
    </w:p>
    <w:p w14:paraId="0A2C2837" w14:textId="77777777" w:rsidR="00064955" w:rsidRPr="003B198F" w:rsidRDefault="00064955" w:rsidP="00064955">
      <w:pPr>
        <w:suppressAutoHyphens w:val="0"/>
        <w:ind w:firstLine="709"/>
        <w:contextualSpacing/>
        <w:jc w:val="both"/>
        <w:rPr>
          <w:rFonts w:cs="Times New Roman"/>
          <w:lang w:eastAsia="zh-CN"/>
        </w:rPr>
      </w:pPr>
      <w:r w:rsidRPr="003B198F">
        <w:rPr>
          <w:rFonts w:cs="Times New Roman"/>
          <w:lang w:eastAsia="zh-CN"/>
        </w:rPr>
        <w:t>4. Предельная (максимальная) высота объектов капитального строительства определяется в метрах по вертикали от максимальной планировочной отметки земли по периметру отмостки объекта капитального строительства до наивысшей точки конька или плоской кровли объекта капитального строительства.</w:t>
      </w:r>
    </w:p>
    <w:p w14:paraId="5B0F8598" w14:textId="77777777" w:rsidR="00064955" w:rsidRPr="003B198F" w:rsidRDefault="00064955" w:rsidP="00064955">
      <w:pPr>
        <w:suppressAutoHyphens w:val="0"/>
        <w:ind w:firstLine="709"/>
        <w:contextualSpacing/>
        <w:jc w:val="both"/>
        <w:rPr>
          <w:rFonts w:cs="Times New Roman"/>
          <w:lang w:eastAsia="zh-CN"/>
        </w:rPr>
      </w:pPr>
      <w:r w:rsidRPr="003B198F">
        <w:rPr>
          <w:rFonts w:cs="Times New Roman"/>
          <w:lang w:eastAsia="zh-CN"/>
        </w:rPr>
        <w:t>Требования градостроительных регламентов в части предельной (максимальной) высоты объектов капитального строительства не распространяются на:</w:t>
      </w:r>
    </w:p>
    <w:p w14:paraId="7D84FA39" w14:textId="77777777" w:rsidR="00064955" w:rsidRPr="003B198F" w:rsidRDefault="00064955" w:rsidP="00064955">
      <w:pPr>
        <w:suppressAutoHyphens w:val="0"/>
        <w:ind w:firstLine="709"/>
        <w:contextualSpacing/>
        <w:jc w:val="both"/>
        <w:rPr>
          <w:rFonts w:cs="Times New Roman"/>
          <w:lang w:eastAsia="zh-CN"/>
        </w:rPr>
      </w:pPr>
      <w:r w:rsidRPr="003B198F">
        <w:rPr>
          <w:rFonts w:cs="Times New Roman"/>
          <w:lang w:eastAsia="zh-CN"/>
        </w:rPr>
        <w:t>1) антенны;</w:t>
      </w:r>
    </w:p>
    <w:p w14:paraId="71804D06" w14:textId="77777777" w:rsidR="00064955" w:rsidRPr="003B198F" w:rsidRDefault="00064955" w:rsidP="00064955">
      <w:pPr>
        <w:suppressAutoHyphens w:val="0"/>
        <w:ind w:firstLine="709"/>
        <w:contextualSpacing/>
        <w:jc w:val="both"/>
        <w:rPr>
          <w:rFonts w:cs="Times New Roman"/>
          <w:lang w:eastAsia="zh-CN"/>
        </w:rPr>
      </w:pPr>
      <w:r w:rsidRPr="003B198F">
        <w:rPr>
          <w:rFonts w:cs="Times New Roman"/>
          <w:lang w:eastAsia="zh-CN"/>
        </w:rPr>
        <w:t>2) вентиляционные и дымовые трубы;</w:t>
      </w:r>
    </w:p>
    <w:p w14:paraId="6217C3CE" w14:textId="77777777" w:rsidR="00064955" w:rsidRPr="003B198F" w:rsidRDefault="00064955" w:rsidP="00064955">
      <w:pPr>
        <w:suppressAutoHyphens w:val="0"/>
        <w:ind w:firstLine="709"/>
        <w:contextualSpacing/>
        <w:jc w:val="both"/>
        <w:rPr>
          <w:rFonts w:cs="Times New Roman"/>
          <w:lang w:eastAsia="zh-CN"/>
        </w:rPr>
      </w:pPr>
      <w:r w:rsidRPr="003B198F">
        <w:rPr>
          <w:rFonts w:cs="Times New Roman"/>
          <w:lang w:eastAsia="zh-CN"/>
        </w:rPr>
        <w:t>3) шпили;</w:t>
      </w:r>
    </w:p>
    <w:p w14:paraId="44BFB3F1" w14:textId="77777777" w:rsidR="00064955" w:rsidRPr="003B198F" w:rsidRDefault="00064955" w:rsidP="00064955">
      <w:pPr>
        <w:suppressAutoHyphens w:val="0"/>
        <w:ind w:firstLine="709"/>
        <w:contextualSpacing/>
        <w:jc w:val="both"/>
        <w:rPr>
          <w:rFonts w:cs="Times New Roman"/>
          <w:lang w:eastAsia="zh-CN"/>
        </w:rPr>
      </w:pPr>
      <w:r w:rsidRPr="003B198F">
        <w:rPr>
          <w:rFonts w:cs="Times New Roman"/>
          <w:lang w:eastAsia="zh-CN"/>
        </w:rPr>
        <w:t>4) аттики;</w:t>
      </w:r>
    </w:p>
    <w:p w14:paraId="0966F2EE" w14:textId="77777777" w:rsidR="00064955" w:rsidRPr="003B198F" w:rsidRDefault="00064955" w:rsidP="00064955">
      <w:pPr>
        <w:suppressAutoHyphens w:val="0"/>
        <w:ind w:firstLine="709"/>
        <w:contextualSpacing/>
        <w:jc w:val="both"/>
        <w:rPr>
          <w:rFonts w:cs="Times New Roman"/>
          <w:lang w:eastAsia="zh-CN"/>
        </w:rPr>
      </w:pPr>
      <w:r w:rsidRPr="003B198F">
        <w:rPr>
          <w:rFonts w:cs="Times New Roman"/>
          <w:lang w:eastAsia="zh-CN"/>
        </w:rPr>
        <w:t>5) балюстрады (ограждения);</w:t>
      </w:r>
    </w:p>
    <w:p w14:paraId="4D8247C9" w14:textId="77777777" w:rsidR="00064955" w:rsidRPr="003B198F" w:rsidRDefault="00064955" w:rsidP="00064955">
      <w:pPr>
        <w:suppressAutoHyphens w:val="0"/>
        <w:ind w:firstLine="709"/>
        <w:contextualSpacing/>
        <w:jc w:val="both"/>
        <w:rPr>
          <w:rFonts w:cs="Times New Roman"/>
          <w:lang w:eastAsia="zh-CN"/>
        </w:rPr>
      </w:pPr>
      <w:r w:rsidRPr="003B198F">
        <w:rPr>
          <w:rFonts w:cs="Times New Roman"/>
          <w:lang w:eastAsia="zh-CN"/>
        </w:rPr>
        <w:t>6) выходы на кровлю максимальной площадью 16 м</w:t>
      </w:r>
      <w:r w:rsidRPr="003B198F">
        <w:rPr>
          <w:rFonts w:cs="Times New Roman"/>
          <w:vertAlign w:val="superscript"/>
          <w:lang w:eastAsia="zh-CN"/>
        </w:rPr>
        <w:t>2</w:t>
      </w:r>
      <w:r w:rsidRPr="003B198F">
        <w:rPr>
          <w:rFonts w:cs="Times New Roman"/>
          <w:lang w:eastAsia="zh-CN"/>
        </w:rPr>
        <w:t xml:space="preserve"> и высотой 2,5 м;</w:t>
      </w:r>
    </w:p>
    <w:p w14:paraId="1A08D41F" w14:textId="77777777" w:rsidR="00064955" w:rsidRPr="003B198F" w:rsidRDefault="00064955" w:rsidP="00064955">
      <w:pPr>
        <w:suppressAutoHyphens w:val="0"/>
        <w:ind w:firstLine="709"/>
        <w:contextualSpacing/>
        <w:jc w:val="both"/>
        <w:rPr>
          <w:rFonts w:cs="Times New Roman"/>
          <w:lang w:eastAsia="zh-CN"/>
        </w:rPr>
      </w:pPr>
      <w:r w:rsidRPr="003B198F">
        <w:rPr>
          <w:rFonts w:cs="Times New Roman"/>
          <w:lang w:eastAsia="zh-CN"/>
        </w:rPr>
        <w:t>7) остекленные световые фонари, максимальной высотой 2,5 м, суммарная площадь которых не превышает 25 % площади кровли;</w:t>
      </w:r>
    </w:p>
    <w:p w14:paraId="5FBE6487" w14:textId="77777777" w:rsidR="00064955" w:rsidRPr="003B198F" w:rsidRDefault="00064955" w:rsidP="00064955">
      <w:pPr>
        <w:suppressAutoHyphens w:val="0"/>
        <w:ind w:firstLine="709"/>
        <w:contextualSpacing/>
        <w:jc w:val="both"/>
        <w:rPr>
          <w:rFonts w:cs="Times New Roman"/>
          <w:lang w:eastAsia="zh-CN"/>
        </w:rPr>
      </w:pPr>
      <w:r w:rsidRPr="003B198F">
        <w:rPr>
          <w:rFonts w:cs="Times New Roman"/>
          <w:lang w:eastAsia="zh-CN"/>
        </w:rPr>
        <w:t>8) машинные помещения лифтов высотой до 5 м.</w:t>
      </w:r>
    </w:p>
    <w:p w14:paraId="262382E2" w14:textId="77777777" w:rsidR="00064955" w:rsidRPr="003B198F" w:rsidRDefault="00064955" w:rsidP="00064955">
      <w:pPr>
        <w:suppressAutoHyphens w:val="0"/>
        <w:ind w:firstLine="709"/>
        <w:contextualSpacing/>
        <w:jc w:val="both"/>
        <w:rPr>
          <w:rFonts w:cs="Times New Roman"/>
          <w:lang w:eastAsia="zh-CN"/>
        </w:rPr>
      </w:pPr>
      <w:r w:rsidRPr="003B198F">
        <w:rPr>
          <w:rFonts w:cs="Times New Roman"/>
          <w:lang w:eastAsia="zh-CN"/>
        </w:rPr>
        <w:t>5. Максимальный процент застройки в границах земельного участка определяется как отношение суммарной площади земельного участка, которая может быть застроена, ко всей площади земельного участка. При этом площадь земельного участка, которая может быть застроена, определяется как сумма площадей горизонтальных сечений по внешним обводам объектов капитального строительства на уровне цоколей, включая выступающие части, в том числе крыльца и террасы.</w:t>
      </w:r>
    </w:p>
    <w:p w14:paraId="3B60EAE6" w14:textId="77777777" w:rsidR="00064955" w:rsidRPr="003B198F" w:rsidRDefault="00064955" w:rsidP="00064955">
      <w:pPr>
        <w:suppressAutoHyphens w:val="0"/>
        <w:ind w:firstLine="709"/>
        <w:contextualSpacing/>
        <w:jc w:val="both"/>
        <w:rPr>
          <w:rFonts w:cs="Times New Roman"/>
          <w:lang w:eastAsia="zh-CN"/>
        </w:rPr>
      </w:pPr>
      <w:r w:rsidRPr="003B198F">
        <w:rPr>
          <w:rFonts w:cs="Times New Roman"/>
          <w:lang w:eastAsia="zh-CN"/>
        </w:rPr>
        <w:t>В площадь земельного участка, которая может быть застроена, включается площадь под зданием, расположенным на столбах, а также проезды под таким зданием.</w:t>
      </w:r>
    </w:p>
    <w:p w14:paraId="10204862" w14:textId="77777777" w:rsidR="00064955" w:rsidRDefault="00064955" w:rsidP="00064955">
      <w:pPr>
        <w:suppressAutoHyphens w:val="0"/>
        <w:ind w:firstLine="709"/>
        <w:contextualSpacing/>
        <w:jc w:val="both"/>
        <w:rPr>
          <w:rFonts w:cs="Times New Roman"/>
          <w:lang w:eastAsia="zh-CN"/>
        </w:rPr>
      </w:pPr>
      <w:r w:rsidRPr="003B198F">
        <w:rPr>
          <w:rFonts w:cs="Times New Roman"/>
          <w:lang w:eastAsia="zh-CN"/>
        </w:rPr>
        <w:t>В случае размещения парковки в подземных, цокольном и (или) первых двух надземных этажах здания, площадь земельного участка, которая может быть застроена, определяется как площадь горизонтального сечения по внешнему обводу данного здания (включая выступающие части) на уровне верха перекрытия парковки.</w:t>
      </w:r>
    </w:p>
    <w:p w14:paraId="41858E60" w14:textId="77777777" w:rsidR="00FD6CBC" w:rsidRPr="009E36F3" w:rsidRDefault="00FD6CBC" w:rsidP="00FD6CBC">
      <w:pPr>
        <w:pStyle w:val="39"/>
      </w:pPr>
      <w:bookmarkStart w:id="209" w:name="_Toc13730470"/>
      <w:bookmarkStart w:id="210" w:name="_Toc15896489"/>
      <w:bookmarkStart w:id="211" w:name="_Toc184910625"/>
      <w:r w:rsidRPr="009E36F3">
        <w:t xml:space="preserve">Статья </w:t>
      </w:r>
      <w:r w:rsidR="00791ABF">
        <w:t>29</w:t>
      </w:r>
      <w:r w:rsidRPr="009E36F3">
        <w:t>. Линии градостроительного регулирования</w:t>
      </w:r>
      <w:bookmarkEnd w:id="209"/>
      <w:bookmarkEnd w:id="210"/>
      <w:bookmarkEnd w:id="211"/>
    </w:p>
    <w:p w14:paraId="3BB3CA3F" w14:textId="77777777" w:rsidR="00FD6CBC" w:rsidRPr="009E36F3" w:rsidRDefault="00FD6CBC" w:rsidP="00FD6CBC">
      <w:pPr>
        <w:widowControl w:val="0"/>
        <w:autoSpaceDE w:val="0"/>
        <w:autoSpaceDN w:val="0"/>
        <w:adjustRightInd w:val="0"/>
        <w:ind w:firstLine="709"/>
        <w:contextualSpacing/>
        <w:jc w:val="both"/>
        <w:rPr>
          <w:rFonts w:cs="Times New Roman"/>
        </w:rPr>
      </w:pPr>
      <w:r w:rsidRPr="009E36F3">
        <w:rPr>
          <w:rFonts w:cs="Times New Roman"/>
        </w:rPr>
        <w:t>1. Линии градостроительного регулирования устанавливаются документацией по планировке территории.</w:t>
      </w:r>
    </w:p>
    <w:p w14:paraId="7B62B6C3" w14:textId="77777777" w:rsidR="00FD6CBC" w:rsidRPr="009E36F3" w:rsidRDefault="00FD6CBC" w:rsidP="00FD6CBC">
      <w:pPr>
        <w:widowControl w:val="0"/>
        <w:autoSpaceDE w:val="0"/>
        <w:autoSpaceDN w:val="0"/>
        <w:adjustRightInd w:val="0"/>
        <w:ind w:firstLine="709"/>
        <w:contextualSpacing/>
        <w:jc w:val="both"/>
        <w:rPr>
          <w:rFonts w:cs="Times New Roman"/>
        </w:rPr>
      </w:pPr>
      <w:r w:rsidRPr="009E36F3">
        <w:rPr>
          <w:rFonts w:cs="Times New Roman"/>
        </w:rPr>
        <w:t>2. На территории муниципального образования действуют следующие линии градостроительного регулирования:</w:t>
      </w:r>
    </w:p>
    <w:p w14:paraId="150A5BEA" w14:textId="77777777" w:rsidR="00FD6CBC" w:rsidRPr="009E36F3" w:rsidRDefault="00FD6CBC" w:rsidP="00FD6CBC">
      <w:pPr>
        <w:widowControl w:val="0"/>
        <w:autoSpaceDE w:val="0"/>
        <w:autoSpaceDN w:val="0"/>
        <w:adjustRightInd w:val="0"/>
        <w:ind w:firstLine="709"/>
        <w:contextualSpacing/>
        <w:jc w:val="both"/>
        <w:rPr>
          <w:rFonts w:cs="Times New Roman"/>
        </w:rPr>
      </w:pPr>
      <w:r w:rsidRPr="009E36F3">
        <w:rPr>
          <w:rFonts w:cs="Times New Roman"/>
        </w:rPr>
        <w:t>1) красные линии;</w:t>
      </w:r>
    </w:p>
    <w:p w14:paraId="4974EA43" w14:textId="77777777" w:rsidR="00FD6CBC" w:rsidRPr="009E36F3" w:rsidRDefault="00FD6CBC" w:rsidP="00FD6CBC">
      <w:pPr>
        <w:widowControl w:val="0"/>
        <w:autoSpaceDE w:val="0"/>
        <w:autoSpaceDN w:val="0"/>
        <w:adjustRightInd w:val="0"/>
        <w:ind w:firstLine="709"/>
        <w:contextualSpacing/>
        <w:jc w:val="both"/>
        <w:rPr>
          <w:rFonts w:cs="Times New Roman"/>
        </w:rPr>
      </w:pPr>
      <w:r w:rsidRPr="009E36F3">
        <w:rPr>
          <w:rFonts w:cs="Times New Roman"/>
        </w:rPr>
        <w:t>2) линии регулирования застройки.</w:t>
      </w:r>
    </w:p>
    <w:p w14:paraId="6D08BECF" w14:textId="7FFCAE36" w:rsidR="00CD4365" w:rsidRDefault="00FD6CBC" w:rsidP="00102A59">
      <w:pPr>
        <w:widowControl w:val="0"/>
        <w:autoSpaceDE w:val="0"/>
        <w:autoSpaceDN w:val="0"/>
        <w:adjustRightInd w:val="0"/>
        <w:ind w:firstLine="709"/>
        <w:contextualSpacing/>
        <w:jc w:val="both"/>
        <w:rPr>
          <w:rFonts w:cs="Times New Roman"/>
        </w:rPr>
      </w:pPr>
      <w:r w:rsidRPr="009E36F3">
        <w:rPr>
          <w:rFonts w:cs="Times New Roman"/>
        </w:rPr>
        <w:t>3. Линии градостроительного регулирования обязательны для исполнения всеми участниками градостроительной деятельности.</w:t>
      </w:r>
    </w:p>
    <w:p w14:paraId="16E1F919" w14:textId="779CCF46" w:rsidR="00CD4365" w:rsidRPr="00102A59" w:rsidRDefault="00CD4365" w:rsidP="00102A59">
      <w:pPr>
        <w:pStyle w:val="39"/>
      </w:pPr>
      <w:bookmarkStart w:id="212" w:name="_Toc184910626"/>
      <w:r w:rsidRPr="00CD4365">
        <w:t xml:space="preserve">Статья </w:t>
      </w:r>
      <w:r w:rsidR="006458C9">
        <w:t>30</w:t>
      </w:r>
      <w:r w:rsidRPr="00CD4365">
        <w:t>. Требования к архитектурно-градостроительному облику объекта капитального строительства</w:t>
      </w:r>
      <w:bookmarkEnd w:id="212"/>
    </w:p>
    <w:p w14:paraId="761DF69E" w14:textId="77777777" w:rsidR="00CD4365" w:rsidRPr="002C0845" w:rsidRDefault="00CD4365" w:rsidP="00CD4365">
      <w:pPr>
        <w:widowControl w:val="0"/>
        <w:ind w:firstLine="709"/>
        <w:jc w:val="center"/>
        <w:outlineLvl w:val="2"/>
      </w:pPr>
    </w:p>
    <w:p w14:paraId="768AF0A0" w14:textId="77777777" w:rsidR="00CD4365" w:rsidRPr="00A23B03" w:rsidRDefault="00CD4365" w:rsidP="00CD4365">
      <w:pPr>
        <w:ind w:firstLine="680"/>
        <w:contextualSpacing/>
      </w:pPr>
      <w:r>
        <w:t>1.</w:t>
      </w:r>
      <w:r w:rsidRPr="00A23B03">
        <w:t>В соответствии с Постановлением Правительств</w:t>
      </w:r>
      <w:r>
        <w:t xml:space="preserve">а Российской Федерации                      от 29 мая </w:t>
      </w:r>
      <w:r w:rsidRPr="00A23B03">
        <w:t>2023</w:t>
      </w:r>
      <w:r>
        <w:t xml:space="preserve"> г. №</w:t>
      </w:r>
      <w:r w:rsidRPr="00A23B03">
        <w:t xml:space="preserve">857 </w:t>
      </w:r>
      <w:r>
        <w:t>"</w:t>
      </w:r>
      <w:r w:rsidRPr="00A23B03">
        <w:t>Об утверждении требований к архитектурно-градостроительному облику объекта капитального строительства и Правил согласования архитектурно-градостроительного облика объекта капитального строительства</w:t>
      </w:r>
      <w:r>
        <w:t>"</w:t>
      </w:r>
      <w:r w:rsidRPr="00A23B03">
        <w:t xml:space="preserve"> к архитектурно-градостроительному облику объекта капитального строительства устанавливаются следующие требования:</w:t>
      </w:r>
    </w:p>
    <w:p w14:paraId="4B3E1340" w14:textId="77777777" w:rsidR="00CD4365" w:rsidRPr="00A23B03" w:rsidRDefault="00CD4365" w:rsidP="00CD4365">
      <w:pPr>
        <w:ind w:firstLine="680"/>
        <w:contextualSpacing/>
      </w:pPr>
      <w:r>
        <w:t>а)</w:t>
      </w:r>
      <w:r w:rsidRPr="00A23B03">
        <w:t>требования к объемно-пространственным характеристикам объектов капитального строительства устанавливаются путем перечисления архитектурных решений объектов капитального строительства, определяющих их размер, форму, функциональное назначение и местоположение в границах земельного участка;</w:t>
      </w:r>
    </w:p>
    <w:p w14:paraId="27755219" w14:textId="77777777" w:rsidR="00CD4365" w:rsidRPr="00A23B03" w:rsidRDefault="00CD4365" w:rsidP="00CD4365">
      <w:pPr>
        <w:ind w:firstLine="680"/>
        <w:contextualSpacing/>
      </w:pPr>
      <w:r>
        <w:t>б)</w:t>
      </w:r>
      <w:r w:rsidRPr="00A23B03">
        <w:t>требования к архитектурно-стилистическим характеристикам объектов капитального строительства устанавливаются путем перечисления характеристик элементов фасадов, а также элементов иных наружных частей объектов капитального строительства и их характеристик;</w:t>
      </w:r>
    </w:p>
    <w:p w14:paraId="5ADB465F" w14:textId="77777777" w:rsidR="00CD4365" w:rsidRPr="00A23B03" w:rsidRDefault="00CD4365" w:rsidP="00CD4365">
      <w:pPr>
        <w:ind w:firstLine="680"/>
        <w:contextualSpacing/>
      </w:pPr>
      <w:r>
        <w:t>в)</w:t>
      </w:r>
      <w:r w:rsidRPr="00A23B03">
        <w:t>требования к цветовым решениям объектов капитального строительства устанавливаются путем перечисления цветов и оттенков для отделки их фасадов с указанием палитры;</w:t>
      </w:r>
    </w:p>
    <w:p w14:paraId="29279AAE" w14:textId="77777777" w:rsidR="00CD4365" w:rsidRPr="00A23B03" w:rsidRDefault="00CD4365" w:rsidP="00CD4365">
      <w:pPr>
        <w:ind w:firstLine="680"/>
        <w:contextualSpacing/>
      </w:pPr>
      <w:r>
        <w:t>г)</w:t>
      </w:r>
      <w:r w:rsidRPr="00A23B03">
        <w:t>требования к отделочным и (или) строительным материалам объектов капитального строительства устанавливаются путем перечисления материалов для отделки фасадов и приемов улучшения декоративных качеств фасадов объектов капитального строительства;</w:t>
      </w:r>
    </w:p>
    <w:p w14:paraId="6F65DBD3" w14:textId="77777777" w:rsidR="00CD4365" w:rsidRPr="00A23B03" w:rsidRDefault="00CD4365" w:rsidP="00CD4365">
      <w:pPr>
        <w:ind w:firstLine="680"/>
        <w:contextualSpacing/>
      </w:pPr>
      <w:r>
        <w:t>д)</w:t>
      </w:r>
      <w:r w:rsidRPr="00A23B03">
        <w:t>требования к размещению технического и инженерного оборудования на фасадах и кровлях объектов капитального строительства устанавливаются путем перечисления технических устройств (в том числе вентиляции и кондиционирования воздуха, газоснабжения, освещения, связи, видеонаблюдения) и приемов улучшения декоративных качеств фасадов объектов капитального строительства при размещении такого оборудования;</w:t>
      </w:r>
    </w:p>
    <w:p w14:paraId="31AF2CF5" w14:textId="77777777" w:rsidR="00CD4365" w:rsidRPr="00A23B03" w:rsidRDefault="00CD4365" w:rsidP="00CD4365">
      <w:pPr>
        <w:ind w:firstLine="680"/>
        <w:contextualSpacing/>
      </w:pPr>
      <w:r>
        <w:t>е)</w:t>
      </w:r>
      <w:r w:rsidRPr="00A23B03">
        <w:t>требования к подсветке фасадов объектов капитального строительства устанавливаются путем перечисления архитектурных приемов внешнего освещения их фасадов и цветов, а также оттенков такого освещения с указанием палитры.</w:t>
      </w:r>
    </w:p>
    <w:p w14:paraId="4CAC4642" w14:textId="285C7DDC" w:rsidR="00CD4365" w:rsidRDefault="00CD4365" w:rsidP="00CD4365">
      <w:pPr>
        <w:widowControl w:val="0"/>
        <w:autoSpaceDE w:val="0"/>
        <w:ind w:firstLine="709"/>
        <w:contextualSpacing/>
        <w:jc w:val="both"/>
        <w:rPr>
          <w:rFonts w:cs="Times New Roman"/>
        </w:rPr>
        <w:sectPr w:rsidR="00CD4365" w:rsidSect="00CF0BA1">
          <w:pgSz w:w="11905" w:h="16837" w:code="9"/>
          <w:pgMar w:top="397" w:right="851" w:bottom="295" w:left="1134" w:header="567" w:footer="454" w:gutter="0"/>
          <w:cols w:space="720"/>
          <w:docGrid w:linePitch="360"/>
        </w:sectPr>
      </w:pPr>
      <w:r>
        <w:t>2.</w:t>
      </w:r>
      <w:r w:rsidRPr="00A23B03">
        <w:t xml:space="preserve">Требования к архитектурно-градостроительному облику объекта капитального строительства распространяются на следующие виды разрешенного использования, сгруппированные по функциональному признаку на </w:t>
      </w:r>
      <w:r>
        <w:t>"</w:t>
      </w:r>
      <w:r w:rsidRPr="00A23B03">
        <w:t>Многоквартирные жилые</w:t>
      </w:r>
      <w:r>
        <w:t>"</w:t>
      </w:r>
      <w:r w:rsidRPr="00A23B03">
        <w:t xml:space="preserve">, </w:t>
      </w:r>
      <w:r>
        <w:t>"</w:t>
      </w:r>
      <w:r w:rsidRPr="00A23B03">
        <w:t>Социальные</w:t>
      </w:r>
      <w:r>
        <w:t>"</w:t>
      </w:r>
      <w:r w:rsidRPr="00A23B03">
        <w:t xml:space="preserve">, </w:t>
      </w:r>
      <w:r>
        <w:t>"</w:t>
      </w:r>
      <w:r w:rsidRPr="00A23B03">
        <w:t>Общественные</w:t>
      </w:r>
      <w:r>
        <w:t>"</w:t>
      </w:r>
      <w:r w:rsidRPr="00A23B03">
        <w:t xml:space="preserve">, </w:t>
      </w:r>
      <w:r w:rsidRPr="00B82FB3">
        <w:t xml:space="preserve">"Индивидуальные жилые", </w:t>
      </w:r>
      <w:r>
        <w:t>"</w:t>
      </w:r>
      <w:r w:rsidRPr="00A23B03">
        <w:t>Обслуживающие</w:t>
      </w:r>
      <w:r>
        <w:t>"</w:t>
      </w:r>
    </w:p>
    <w:p w14:paraId="08103DA7" w14:textId="77777777" w:rsidR="0033601E" w:rsidRPr="003B198F" w:rsidRDefault="0033601E" w:rsidP="0033601E">
      <w:pPr>
        <w:pStyle w:val="1"/>
        <w:spacing w:before="0" w:after="0"/>
        <w:ind w:firstLine="709"/>
        <w:contextualSpacing/>
        <w:rPr>
          <w:lang w:val="ru-RU"/>
        </w:rPr>
      </w:pPr>
      <w:bookmarkStart w:id="213" w:name="_Toc364069274"/>
      <w:bookmarkStart w:id="214" w:name="_Toc464038306"/>
      <w:bookmarkStart w:id="215" w:name="_Toc468262251"/>
      <w:bookmarkStart w:id="216" w:name="_Toc492973669"/>
      <w:bookmarkStart w:id="217" w:name="_Toc529951959"/>
      <w:bookmarkStart w:id="218" w:name="_Toc4763299"/>
      <w:bookmarkStart w:id="219" w:name="_Toc181886224"/>
      <w:bookmarkStart w:id="220" w:name="_Toc184910627"/>
      <w:r>
        <w:rPr>
          <w:lang w:val="ru-RU"/>
        </w:rPr>
        <w:t xml:space="preserve">Часть </w:t>
      </w:r>
      <w:r>
        <w:t>II</w:t>
      </w:r>
      <w:r w:rsidRPr="003B198F">
        <w:rPr>
          <w:lang w:val="ru-RU"/>
        </w:rPr>
        <w:t>. ГРАДОСТРОИТЕЛЬНЫЕ РЕГЛАМЕНТЫ</w:t>
      </w:r>
      <w:bookmarkEnd w:id="213"/>
      <w:bookmarkEnd w:id="214"/>
      <w:bookmarkEnd w:id="215"/>
      <w:bookmarkEnd w:id="216"/>
      <w:bookmarkEnd w:id="217"/>
      <w:bookmarkEnd w:id="218"/>
      <w:bookmarkEnd w:id="219"/>
      <w:bookmarkEnd w:id="220"/>
    </w:p>
    <w:p w14:paraId="7219E3D1" w14:textId="0F8624AB" w:rsidR="0033601E" w:rsidRPr="003B198F" w:rsidRDefault="0033601E" w:rsidP="0033601E">
      <w:pPr>
        <w:pStyle w:val="39"/>
      </w:pPr>
      <w:bookmarkStart w:id="221" w:name="_Toc364069275"/>
      <w:bookmarkStart w:id="222" w:name="_Toc464038307"/>
      <w:bookmarkStart w:id="223" w:name="_Toc468262252"/>
      <w:bookmarkStart w:id="224" w:name="_Toc492973670"/>
      <w:bookmarkStart w:id="225" w:name="_Toc529951960"/>
      <w:bookmarkStart w:id="226" w:name="_Toc4763300"/>
      <w:bookmarkStart w:id="227" w:name="_Toc181886225"/>
      <w:bookmarkStart w:id="228" w:name="_Toc184910628"/>
      <w:r w:rsidRPr="003B198F">
        <w:t xml:space="preserve">Статья </w:t>
      </w:r>
      <w:r>
        <w:t>3</w:t>
      </w:r>
      <w:r w:rsidR="006458C9">
        <w:t>1</w:t>
      </w:r>
      <w:r w:rsidRPr="003B198F">
        <w:t>.</w:t>
      </w:r>
      <w:r>
        <w:t xml:space="preserve"> </w:t>
      </w:r>
      <w:bookmarkEnd w:id="221"/>
      <w:bookmarkEnd w:id="222"/>
      <w:bookmarkEnd w:id="223"/>
      <w:bookmarkEnd w:id="224"/>
      <w:r w:rsidRPr="003B198F">
        <w:t>Градостроительные регламенты. Порядок установления и применения</w:t>
      </w:r>
      <w:bookmarkEnd w:id="225"/>
      <w:bookmarkEnd w:id="226"/>
      <w:bookmarkEnd w:id="227"/>
      <w:bookmarkEnd w:id="228"/>
    </w:p>
    <w:p w14:paraId="6645B2F3" w14:textId="77777777" w:rsidR="0033601E" w:rsidRDefault="0033601E" w:rsidP="0033601E">
      <w:pPr>
        <w:pStyle w:val="afffffc"/>
        <w:contextualSpacing/>
      </w:pPr>
      <w:r>
        <w:t>1. Градостроительным регламентом определяется правовой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w:t>
      </w:r>
    </w:p>
    <w:p w14:paraId="1AEEEF05" w14:textId="77777777" w:rsidR="0033601E" w:rsidRDefault="0033601E" w:rsidP="0033601E">
      <w:pPr>
        <w:pStyle w:val="afffffc"/>
        <w:contextualSpacing/>
      </w:pPr>
      <w:r>
        <w:t>2. Градостроительные регламенты устанавливаются с учетом:</w:t>
      </w:r>
    </w:p>
    <w:p w14:paraId="5B544504" w14:textId="77777777" w:rsidR="0033601E" w:rsidRDefault="0033601E" w:rsidP="0033601E">
      <w:pPr>
        <w:pStyle w:val="afffffc"/>
        <w:contextualSpacing/>
      </w:pPr>
      <w:r>
        <w:t>1) фактического использования земельных участков и объектов капитального строительства в границах территориальной зоны;</w:t>
      </w:r>
    </w:p>
    <w:p w14:paraId="4AE89F1E" w14:textId="77777777" w:rsidR="0033601E" w:rsidRDefault="0033601E" w:rsidP="0033601E">
      <w:pPr>
        <w:pStyle w:val="afffffc"/>
        <w:contextualSpacing/>
      </w:pPr>
      <w:r>
        <w:t>2) возможности сочетания в пределах одной территориальной зоны различных видов существующего и планируемого использования земельных участков и объектов капитального строительства;</w:t>
      </w:r>
    </w:p>
    <w:p w14:paraId="592D149E" w14:textId="77777777" w:rsidR="0033601E" w:rsidRDefault="0033601E" w:rsidP="0033601E">
      <w:pPr>
        <w:pStyle w:val="afffffc"/>
        <w:contextualSpacing/>
      </w:pPr>
      <w:r>
        <w:t>3) функциональных зон и характеристик их планируемого развития, определенных документами территориального планирования муниципальных образований;</w:t>
      </w:r>
    </w:p>
    <w:p w14:paraId="317CDF9F" w14:textId="77777777" w:rsidR="0033601E" w:rsidRDefault="0033601E" w:rsidP="0033601E">
      <w:pPr>
        <w:pStyle w:val="afffffc"/>
        <w:contextualSpacing/>
      </w:pPr>
      <w:r>
        <w:t>4) видов территориальных зон;</w:t>
      </w:r>
    </w:p>
    <w:p w14:paraId="1E9B91A8" w14:textId="77777777" w:rsidR="0033601E" w:rsidRDefault="0033601E" w:rsidP="0033601E">
      <w:pPr>
        <w:pStyle w:val="afffffc"/>
        <w:contextualSpacing/>
      </w:pPr>
      <w:r>
        <w:t>5) требований охраны объектов культурного наследия, а также особо охраняемых природных территорий, иных природных объектов.</w:t>
      </w:r>
    </w:p>
    <w:p w14:paraId="512FAB07" w14:textId="77777777" w:rsidR="0033601E" w:rsidRDefault="0033601E" w:rsidP="0033601E">
      <w:pPr>
        <w:pStyle w:val="afffffc"/>
        <w:contextualSpacing/>
      </w:pPr>
      <w:r>
        <w:t>3. Действие градостроительного регламента распространяется в равной мере 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w:t>
      </w:r>
    </w:p>
    <w:p w14:paraId="2CC112F2" w14:textId="77777777" w:rsidR="0033601E" w:rsidRDefault="0033601E" w:rsidP="0033601E">
      <w:pPr>
        <w:pStyle w:val="afffffc"/>
        <w:contextualSpacing/>
      </w:pPr>
      <w:bookmarkStart w:id="229" w:name="Par1494"/>
      <w:bookmarkEnd w:id="229"/>
      <w:r>
        <w:t>4. Действие градостроительного регламента не распространяется на земельные участки:</w:t>
      </w:r>
    </w:p>
    <w:p w14:paraId="06009ADF" w14:textId="77777777" w:rsidR="0033601E" w:rsidRDefault="0033601E" w:rsidP="0033601E">
      <w:pPr>
        <w:pStyle w:val="afffffc"/>
        <w:contextualSpacing/>
      </w:pPr>
      <w:r>
        <w:t>1)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 наследия;</w:t>
      </w:r>
    </w:p>
    <w:p w14:paraId="6041FF07" w14:textId="77777777" w:rsidR="0033601E" w:rsidRDefault="0033601E" w:rsidP="0033601E">
      <w:pPr>
        <w:pStyle w:val="afffffc"/>
        <w:contextualSpacing/>
      </w:pPr>
      <w:r>
        <w:t>2) в границах территорий общего пользования;</w:t>
      </w:r>
    </w:p>
    <w:p w14:paraId="5EE19B37" w14:textId="77777777" w:rsidR="0033601E" w:rsidRDefault="0033601E" w:rsidP="0033601E">
      <w:pPr>
        <w:pStyle w:val="afffffc"/>
        <w:contextualSpacing/>
      </w:pPr>
      <w:r>
        <w:t>3) предназначенные для размещения линейных объектов и (или) занятые линейными объектами;</w:t>
      </w:r>
    </w:p>
    <w:p w14:paraId="100C677F" w14:textId="77777777" w:rsidR="0033601E" w:rsidRDefault="0033601E" w:rsidP="0033601E">
      <w:pPr>
        <w:pStyle w:val="afffffc"/>
        <w:contextualSpacing/>
      </w:pPr>
      <w:r>
        <w:t>4) предоставленные для добычи полезных ископаемых.</w:t>
      </w:r>
    </w:p>
    <w:p w14:paraId="46EB36CC" w14:textId="77777777" w:rsidR="0033601E" w:rsidRDefault="0033601E" w:rsidP="0033601E">
      <w:pPr>
        <w:pStyle w:val="afffffc"/>
        <w:contextualSpacing/>
      </w:pPr>
      <w:r>
        <w:t>5. Применительно к территориям исторических поселений, достопримечательных мест, землям лечебно-оздоровительных местностей и курортов, зонам с особыми условиями использования территорий градостроительные регламенты устанавливаются в соответствии с законодательством Российской Федерации.</w:t>
      </w:r>
    </w:p>
    <w:p w14:paraId="48A20AC6" w14:textId="77777777" w:rsidR="0033601E" w:rsidRDefault="0033601E" w:rsidP="0033601E">
      <w:pPr>
        <w:pStyle w:val="afffffc"/>
        <w:contextualSpacing/>
      </w:pPr>
      <w:bookmarkStart w:id="230" w:name="Par1503"/>
      <w:bookmarkEnd w:id="230"/>
      <w:r>
        <w:t>6. Градостроительные регламенты не устанавливаются для земель лесного фонда, земель,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 курортов), сельскохозяйственных угодий в составе земель сельскохозяйственного назначения, земельных участков, расположенных в границах особых экономических зон и территорий опережающего социально-экономического развития.</w:t>
      </w:r>
    </w:p>
    <w:p w14:paraId="0B841F88" w14:textId="77777777" w:rsidR="0033601E" w:rsidRDefault="0033601E" w:rsidP="0033601E">
      <w:pPr>
        <w:pStyle w:val="afffffc"/>
        <w:contextualSpacing/>
      </w:pPr>
      <w:bookmarkStart w:id="231" w:name="Par1505"/>
      <w:bookmarkEnd w:id="231"/>
      <w:r>
        <w:t>6.1. До установления градостроительных регламентов в отношении земельных участков, включенных в границы населенных пунктов из земель лесного фонда (за исключением лесных участков, которые до 1 января 2016 года предоставлены гражданам или юридическим лицам либо на которых расположены объекты недвижимого имущества, права на которые возникли до 1 января 2016 года, и разрешенное использование либо назначение которых до их включения в границы населенного пункта не было связано с использованием лесов), такие земельные участки используются с учетом ограничений, установленных при использовании городских лесов в соответствии с лесным законодательством.</w:t>
      </w:r>
    </w:p>
    <w:p w14:paraId="66BA5076" w14:textId="77777777" w:rsidR="0033601E" w:rsidRDefault="0033601E" w:rsidP="0033601E">
      <w:pPr>
        <w:pStyle w:val="afffffc"/>
        <w:contextualSpacing/>
      </w:pPr>
      <w:bookmarkStart w:id="232" w:name="Par1509"/>
      <w:bookmarkEnd w:id="232"/>
      <w:r>
        <w:t>7. 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 Использование земельных участков в границах особых экономических зон определяется органами управления особыми экономическими зонами. Использование земель или земельных участков из состава земель лесного фонда, земель или земельных участков, расположенных в границах особо охраняемых природных территорий, определяется соответственно лесохозяйственным регламентом, положением об особо охраняемой природной территории в соответствии с лесным законодательством, законодательством об особо охраняемых природных территориях.</w:t>
      </w:r>
    </w:p>
    <w:p w14:paraId="14ADB794" w14:textId="77777777" w:rsidR="0033601E" w:rsidRDefault="0033601E" w:rsidP="0033601E">
      <w:pPr>
        <w:pStyle w:val="afffffc"/>
        <w:contextualSpacing/>
      </w:pPr>
      <w:bookmarkStart w:id="233" w:name="Par1511"/>
      <w:bookmarkEnd w:id="233"/>
      <w:r>
        <w:t>8. 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w:t>
      </w:r>
    </w:p>
    <w:p w14:paraId="67687424" w14:textId="77777777" w:rsidR="0033601E" w:rsidRDefault="0033601E" w:rsidP="0033601E">
      <w:pPr>
        <w:pStyle w:val="afffffc"/>
        <w:contextualSpacing/>
      </w:pPr>
      <w:r>
        <w:t xml:space="preserve">9. Реконструкция указанных в </w:t>
      </w:r>
      <w:hyperlink w:anchor="Par1511" w:tooltip="8. 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 w:history="1">
        <w:r w:rsidRPr="00A82A1A">
          <w:t>части 8</w:t>
        </w:r>
      </w:hyperlink>
      <w:r>
        <w:t xml:space="preserve"> настоящей статьи объектов капитального 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 Изменение видов разрешенного использования указанных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
    <w:p w14:paraId="2D3C7EF1" w14:textId="77777777" w:rsidR="0033601E" w:rsidRDefault="0033601E" w:rsidP="0033601E">
      <w:pPr>
        <w:pStyle w:val="afffffc"/>
        <w:contextualSpacing/>
      </w:pPr>
      <w:r>
        <w:t xml:space="preserve">10. В случае, если использование указанных в </w:t>
      </w:r>
      <w:hyperlink w:anchor="Par1511" w:tooltip="8. 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 w:history="1">
        <w:r w:rsidRPr="00A82A1A">
          <w:t>части 8</w:t>
        </w:r>
      </w:hyperlink>
      <w:r>
        <w:t xml:space="preserve"> настоящей статьи земельных участков и объектов капитального строительства продолжается и опасно для жизни или здоровья человека, для окружающей среды, объектов культурного наследия, в соответствии с федеральными законами может быть наложен запрет на использование таких земельных участков и объектов.</w:t>
      </w:r>
    </w:p>
    <w:p w14:paraId="04DEB2AE" w14:textId="77777777" w:rsidR="0033601E" w:rsidRDefault="0033601E" w:rsidP="0033601E">
      <w:pPr>
        <w:pStyle w:val="afffffc"/>
        <w:contextualSpacing/>
      </w:pPr>
    </w:p>
    <w:p w14:paraId="6E79697E" w14:textId="77777777" w:rsidR="0033601E" w:rsidRPr="003B198F" w:rsidRDefault="0033601E" w:rsidP="0033601E">
      <w:pPr>
        <w:pStyle w:val="afffffc"/>
        <w:contextualSpacing/>
      </w:pPr>
      <w:r>
        <w:t>11</w:t>
      </w:r>
      <w:r w:rsidRPr="003B198F">
        <w:t>. Территориальные зоны определены с учетом:</w:t>
      </w:r>
    </w:p>
    <w:p w14:paraId="42D0EE06" w14:textId="77777777" w:rsidR="0033601E" w:rsidRPr="003B198F" w:rsidRDefault="0033601E" w:rsidP="0033601E">
      <w:pPr>
        <w:pStyle w:val="afffffc"/>
        <w:contextualSpacing/>
      </w:pPr>
      <w:r w:rsidRPr="003B198F">
        <w:t>1) возможности сочетания в пределах одной территориальной зоны различных видов существующего и планируемого использования земельных участков;</w:t>
      </w:r>
    </w:p>
    <w:p w14:paraId="644841B5" w14:textId="77777777" w:rsidR="0033601E" w:rsidRPr="003B198F" w:rsidRDefault="0033601E" w:rsidP="0033601E">
      <w:pPr>
        <w:pStyle w:val="afffffc"/>
        <w:contextualSpacing/>
      </w:pPr>
      <w:bookmarkStart w:id="234" w:name="dst101767"/>
      <w:bookmarkEnd w:id="234"/>
      <w:r w:rsidRPr="003B198F">
        <w:t>2) функциональных зон и параметров их планируемого развития, определенных генеральным планом поселения (за исключением случая, установленного</w:t>
      </w:r>
      <w:r>
        <w:t xml:space="preserve"> Градостроительным кодексом</w:t>
      </w:r>
      <w:r w:rsidRPr="003B198F">
        <w:t>), генеральным планом городского округа, схемой территориального планирования муниципального района;</w:t>
      </w:r>
    </w:p>
    <w:p w14:paraId="430D9B50" w14:textId="77777777" w:rsidR="0033601E" w:rsidRPr="003B198F" w:rsidRDefault="0033601E" w:rsidP="0033601E">
      <w:pPr>
        <w:pStyle w:val="afffffc"/>
        <w:contextualSpacing/>
      </w:pPr>
      <w:bookmarkStart w:id="235" w:name="dst100533"/>
      <w:bookmarkEnd w:id="235"/>
      <w:r w:rsidRPr="003B198F">
        <w:t xml:space="preserve">3) определенных настоящим </w:t>
      </w:r>
      <w:r>
        <w:t>Градостроительным кодексом</w:t>
      </w:r>
      <w:r w:rsidRPr="003B198F">
        <w:t xml:space="preserve"> территориальных зон;</w:t>
      </w:r>
    </w:p>
    <w:p w14:paraId="7C0C2EBD" w14:textId="77777777" w:rsidR="0033601E" w:rsidRPr="003B198F" w:rsidRDefault="0033601E" w:rsidP="0033601E">
      <w:pPr>
        <w:pStyle w:val="afffffc"/>
        <w:contextualSpacing/>
      </w:pPr>
      <w:bookmarkStart w:id="236" w:name="dst100534"/>
      <w:bookmarkEnd w:id="236"/>
      <w:r w:rsidRPr="003B198F">
        <w:t>4) сложившейся планировки территории и существующего землепользования;</w:t>
      </w:r>
    </w:p>
    <w:p w14:paraId="7A6A1153" w14:textId="77777777" w:rsidR="0033601E" w:rsidRPr="003B198F" w:rsidRDefault="0033601E" w:rsidP="0033601E">
      <w:pPr>
        <w:pStyle w:val="afffffc"/>
        <w:contextualSpacing/>
      </w:pPr>
      <w:bookmarkStart w:id="237" w:name="dst101768"/>
      <w:bookmarkEnd w:id="237"/>
      <w:r w:rsidRPr="003B198F">
        <w:t>5) планируемых изменений границ земель различных категорий;</w:t>
      </w:r>
    </w:p>
    <w:p w14:paraId="5227A958" w14:textId="77777777" w:rsidR="0033601E" w:rsidRPr="003B198F" w:rsidRDefault="0033601E" w:rsidP="0033601E">
      <w:pPr>
        <w:pStyle w:val="afffffc"/>
        <w:contextualSpacing/>
      </w:pPr>
      <w:bookmarkStart w:id="238" w:name="dst100536"/>
      <w:bookmarkEnd w:id="238"/>
      <w:r w:rsidRPr="003B198F">
        <w:t>6) предотвращения возможности причинения вреда объектам капитального строительства, расположенным на смежных земельных участках;</w:t>
      </w:r>
    </w:p>
    <w:p w14:paraId="5698691D" w14:textId="77777777" w:rsidR="0033601E" w:rsidRPr="003B198F" w:rsidRDefault="0033601E" w:rsidP="0033601E">
      <w:pPr>
        <w:pStyle w:val="afffffc"/>
        <w:contextualSpacing/>
      </w:pPr>
      <w:bookmarkStart w:id="239" w:name="dst628"/>
      <w:bookmarkEnd w:id="239"/>
      <w:r w:rsidRPr="003B198F">
        <w:t>7) историко-культурного опорного плана исторического поселения федерального значения или историко-культурного опорного плана исторического поселения регионального значения.</w:t>
      </w:r>
    </w:p>
    <w:p w14:paraId="300556B3" w14:textId="77777777" w:rsidR="0033601E" w:rsidRPr="003B198F" w:rsidRDefault="0033601E" w:rsidP="0033601E">
      <w:pPr>
        <w:pStyle w:val="afffffc"/>
        <w:contextualSpacing/>
      </w:pPr>
      <w:r>
        <w:t>1</w:t>
      </w:r>
      <w:r w:rsidRPr="003B198F">
        <w:t>2. Границы территориальных зон установлены по:</w:t>
      </w:r>
    </w:p>
    <w:p w14:paraId="57DBF0B6" w14:textId="77777777" w:rsidR="0033601E" w:rsidRPr="003B198F" w:rsidRDefault="0033601E" w:rsidP="0033601E">
      <w:pPr>
        <w:pStyle w:val="afffffc"/>
        <w:contextualSpacing/>
      </w:pPr>
      <w:r w:rsidRPr="003B198F">
        <w:t>1) линиям магистралей, улиц, проездов, разделяющим транспортные потоки противоположных направлений;</w:t>
      </w:r>
    </w:p>
    <w:p w14:paraId="2BAE4E3C" w14:textId="77777777" w:rsidR="0033601E" w:rsidRPr="003B198F" w:rsidRDefault="0033601E" w:rsidP="0033601E">
      <w:pPr>
        <w:pStyle w:val="afffffc"/>
        <w:contextualSpacing/>
      </w:pPr>
      <w:bookmarkStart w:id="240" w:name="dst100539"/>
      <w:bookmarkEnd w:id="240"/>
      <w:r w:rsidRPr="003B198F">
        <w:t>2) красным линиям;</w:t>
      </w:r>
    </w:p>
    <w:p w14:paraId="58FC1EA6" w14:textId="77777777" w:rsidR="0033601E" w:rsidRPr="003B198F" w:rsidRDefault="0033601E" w:rsidP="0033601E">
      <w:pPr>
        <w:pStyle w:val="afffffc"/>
        <w:contextualSpacing/>
      </w:pPr>
      <w:bookmarkStart w:id="241" w:name="dst100540"/>
      <w:bookmarkEnd w:id="241"/>
      <w:r w:rsidRPr="003B198F">
        <w:t>3) границам земельных участков;</w:t>
      </w:r>
    </w:p>
    <w:p w14:paraId="5B30B1C0" w14:textId="77777777" w:rsidR="0033601E" w:rsidRPr="003B198F" w:rsidRDefault="0033601E" w:rsidP="0033601E">
      <w:pPr>
        <w:pStyle w:val="afffffc"/>
        <w:contextualSpacing/>
      </w:pPr>
      <w:bookmarkStart w:id="242" w:name="dst100541"/>
      <w:bookmarkEnd w:id="242"/>
      <w:r w:rsidRPr="003B198F">
        <w:t>4) границам населенных пунктов в пределах муниципальных образований;</w:t>
      </w:r>
    </w:p>
    <w:p w14:paraId="761FFEB8" w14:textId="77777777" w:rsidR="0033601E" w:rsidRPr="003B198F" w:rsidRDefault="0033601E" w:rsidP="0033601E">
      <w:pPr>
        <w:pStyle w:val="afffffc"/>
        <w:contextualSpacing/>
      </w:pPr>
      <w:bookmarkStart w:id="243" w:name="dst100542"/>
      <w:bookmarkEnd w:id="243"/>
      <w:r w:rsidRPr="003B198F">
        <w:t>5) границам муниципальных образований, в том числе границам внутригородских территорий городов федерального значения Москвы и Санкт-Петербурга;</w:t>
      </w:r>
    </w:p>
    <w:p w14:paraId="447BCF3B" w14:textId="77777777" w:rsidR="0033601E" w:rsidRPr="003B198F" w:rsidRDefault="0033601E" w:rsidP="0033601E">
      <w:pPr>
        <w:pStyle w:val="afffffc"/>
        <w:contextualSpacing/>
      </w:pPr>
      <w:bookmarkStart w:id="244" w:name="dst100543"/>
      <w:bookmarkEnd w:id="244"/>
      <w:r w:rsidRPr="003B198F">
        <w:t>6) естественным границам природных объектов;</w:t>
      </w:r>
    </w:p>
    <w:p w14:paraId="5CC9E3F9" w14:textId="77777777" w:rsidR="0033601E" w:rsidRPr="003B198F" w:rsidRDefault="0033601E" w:rsidP="0033601E">
      <w:pPr>
        <w:pStyle w:val="afffffc"/>
        <w:contextualSpacing/>
      </w:pPr>
      <w:bookmarkStart w:id="245" w:name="dst100544"/>
      <w:bookmarkEnd w:id="245"/>
      <w:r w:rsidRPr="003B198F">
        <w:t>7) иным границам.</w:t>
      </w:r>
    </w:p>
    <w:p w14:paraId="483BA39E" w14:textId="77777777" w:rsidR="0033601E" w:rsidRPr="003B198F" w:rsidRDefault="0033601E" w:rsidP="0033601E">
      <w:pPr>
        <w:pStyle w:val="afffffc"/>
        <w:contextualSpacing/>
      </w:pPr>
      <w:r w:rsidRPr="003B198F">
        <w:t>Границы зон с особыми условиями использования территорий, границы территорий объектов культурного наследия, устанавливаемые в соответствии с законодательством Российской Федерации, могут не совпадать с границами территориальных зон.</w:t>
      </w:r>
    </w:p>
    <w:p w14:paraId="3300CE46" w14:textId="77777777" w:rsidR="0033601E" w:rsidRPr="003B198F" w:rsidRDefault="0033601E" w:rsidP="0033601E">
      <w:pPr>
        <w:pStyle w:val="afffffc"/>
        <w:contextualSpacing/>
      </w:pPr>
      <w:r>
        <w:t>1</w:t>
      </w:r>
      <w:r w:rsidRPr="003B198F">
        <w:t>3. Градостроительные регламенты установлены настоящими Правилами применительно к земельным участкам и объектам капитального строительства, расположенным в границах, отображенных на карте градостроительного зонирования, территориальных зон.</w:t>
      </w:r>
    </w:p>
    <w:p w14:paraId="40F62028" w14:textId="77777777" w:rsidR="0033601E" w:rsidRPr="003B198F" w:rsidRDefault="0033601E" w:rsidP="0033601E">
      <w:pPr>
        <w:pStyle w:val="afffffc"/>
        <w:contextualSpacing/>
      </w:pPr>
      <w:r w:rsidRPr="003B198F">
        <w:t>Действие градостроительного регламента не распространяется на земельные участки:</w:t>
      </w:r>
    </w:p>
    <w:p w14:paraId="3D3C785F" w14:textId="77777777" w:rsidR="0033601E" w:rsidRPr="003B198F" w:rsidRDefault="0033601E" w:rsidP="0033601E">
      <w:pPr>
        <w:pStyle w:val="afffffc"/>
        <w:contextualSpacing/>
      </w:pPr>
      <w:r w:rsidRPr="003B198F">
        <w:t xml:space="preserve"> 1)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 наследия;</w:t>
      </w:r>
    </w:p>
    <w:p w14:paraId="53E2A62F" w14:textId="77777777" w:rsidR="0033601E" w:rsidRPr="003B198F" w:rsidRDefault="0033601E" w:rsidP="0033601E">
      <w:pPr>
        <w:pStyle w:val="afffffc"/>
        <w:contextualSpacing/>
      </w:pPr>
      <w:bookmarkStart w:id="246" w:name="dst100587"/>
      <w:bookmarkEnd w:id="246"/>
      <w:r w:rsidRPr="003B198F">
        <w:t>2) в границах территорий общего пользования;</w:t>
      </w:r>
    </w:p>
    <w:p w14:paraId="390E3277" w14:textId="77777777" w:rsidR="0033601E" w:rsidRPr="003B198F" w:rsidRDefault="0033601E" w:rsidP="0033601E">
      <w:pPr>
        <w:pStyle w:val="afffffc"/>
        <w:contextualSpacing/>
      </w:pPr>
      <w:bookmarkStart w:id="247" w:name="dst101769"/>
      <w:bookmarkEnd w:id="247"/>
      <w:r w:rsidRPr="003B198F">
        <w:t>3) предназначенные для размещения линейных объектов и (или) занятые линейными объектами;</w:t>
      </w:r>
    </w:p>
    <w:p w14:paraId="70B2CD74" w14:textId="77777777" w:rsidR="0033601E" w:rsidRPr="003B198F" w:rsidRDefault="0033601E" w:rsidP="0033601E">
      <w:pPr>
        <w:pStyle w:val="afffffc"/>
        <w:contextualSpacing/>
      </w:pPr>
      <w:bookmarkStart w:id="248" w:name="dst101025"/>
      <w:bookmarkEnd w:id="248"/>
      <w:r w:rsidRPr="003B198F">
        <w:t>4) предоставленные для добычи полезных ископаемых.</w:t>
      </w:r>
    </w:p>
    <w:p w14:paraId="1680CD42" w14:textId="77777777" w:rsidR="0033601E" w:rsidRPr="003B198F" w:rsidRDefault="0033601E" w:rsidP="0033601E">
      <w:pPr>
        <w:pStyle w:val="afffffc"/>
        <w:contextualSpacing/>
      </w:pPr>
      <w:r>
        <w:t>1</w:t>
      </w:r>
      <w:r w:rsidRPr="003B198F">
        <w:t>4. В границах территориальных зон, для которых в соответствии с федеральным законодательством градостроительные регламенты не установлены, решения об использовании земельных участков принимают органы местного самоуправления в соответствии с федеральным законодательством.</w:t>
      </w:r>
    </w:p>
    <w:p w14:paraId="664F2907" w14:textId="77777777" w:rsidR="0033601E" w:rsidRPr="003B198F" w:rsidRDefault="0033601E" w:rsidP="0033601E">
      <w:pPr>
        <w:pStyle w:val="afffffc"/>
        <w:contextualSpacing/>
      </w:pPr>
      <w:r>
        <w:t>1</w:t>
      </w:r>
      <w:r w:rsidRPr="003B198F">
        <w:t>5. В</w:t>
      </w:r>
      <w:r>
        <w:t xml:space="preserve"> </w:t>
      </w:r>
      <w:r w:rsidRPr="003B198F">
        <w:t>составе территориальных зон могут выделяться земельные участки общего пользования, занятые площадями, улицами, проездами, дорогами, набережными, скверами, бульварами, водоемами и другими объектами, предназначенными для удовлетворения общественных интересов населения. Порядок использования земель общего пользования определяется органами местного самоуправления.</w:t>
      </w:r>
    </w:p>
    <w:p w14:paraId="05E5D966" w14:textId="77777777" w:rsidR="0033601E" w:rsidRPr="003B198F" w:rsidRDefault="0033601E" w:rsidP="0033601E">
      <w:pPr>
        <w:pStyle w:val="afffffc"/>
        <w:contextualSpacing/>
      </w:pPr>
      <w:r>
        <w:t>1</w:t>
      </w:r>
      <w:r w:rsidRPr="003B198F">
        <w:t>6. В границах территорий линейных объектов решения об использовании земельных участков, использовании и строительстве, реконструкции объектов капитального строительства принимают органы местного самоуправления в соответствии с техническими регламентами на основе проектной документации линейных объектов.</w:t>
      </w:r>
    </w:p>
    <w:p w14:paraId="5DD1C817" w14:textId="77777777" w:rsidR="0033601E" w:rsidRPr="003B198F" w:rsidRDefault="0033601E" w:rsidP="0033601E">
      <w:pPr>
        <w:pStyle w:val="afffffc"/>
        <w:contextualSpacing/>
      </w:pPr>
      <w:r>
        <w:t>1</w:t>
      </w:r>
      <w:r w:rsidRPr="003B198F">
        <w:t>7. Градостроительные регламенты не устанавливаются для земель лесного фонда, земель,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 курортов), сельскохозяйственных угодий в составе земель сельскохозяйственного назначения, земельных участков, расположенных в границах особых экономических зон и территорий опережающего социально-экономического развития.</w:t>
      </w:r>
    </w:p>
    <w:p w14:paraId="53F5F05F" w14:textId="77777777" w:rsidR="0033601E" w:rsidRPr="003B198F" w:rsidRDefault="0033601E" w:rsidP="0033601E">
      <w:pPr>
        <w:pStyle w:val="afffffc"/>
        <w:contextualSpacing/>
      </w:pPr>
      <w:r w:rsidRPr="003B198F">
        <w:t>До установления градостроительных регламентов в отношении земельных участков, включенных в границы населенных пунктов из земель лесного фонда (за исключением лесных участков, которые до 1 января 2016 года предоставлены гражданам или юридическим лицам либо на которых расположены объекты недвижимого имущества, права на которые возникли до 1 января 2016 года, и разрешенное использование либо назначение которых до их включения в границы населенного пункта не было связано с использованием лесов), такие земельные участки используются с учетом ограничений, установленных при использовании городских лесов в соответствии с лесным законодательством.</w:t>
      </w:r>
    </w:p>
    <w:p w14:paraId="1D135A6F" w14:textId="77777777" w:rsidR="0033601E" w:rsidRPr="003B198F" w:rsidRDefault="0033601E" w:rsidP="0033601E">
      <w:pPr>
        <w:pStyle w:val="afffffc"/>
        <w:contextualSpacing/>
      </w:pPr>
      <w:r w:rsidRPr="003B198F">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w:t>
      </w:r>
      <w:r>
        <w:t xml:space="preserve"> </w:t>
      </w:r>
      <w:r w:rsidRPr="003B198F">
        <w:t>законами. Использование земельных участков в границах особых экономических зон определяется органами управления особыми экономическими зонами. Использование земель или земельных участков из состава земель лесного фонда, земель или земельных участков, расположенных в границах особо охраняемых природных территорий, определяется соответственно лесохозяйственным</w:t>
      </w:r>
      <w:r>
        <w:t xml:space="preserve"> </w:t>
      </w:r>
      <w:hyperlink r:id="rId34" w:anchor="dst100581" w:history="1">
        <w:r w:rsidRPr="003B198F">
          <w:t>регламентом</w:t>
        </w:r>
      </w:hyperlink>
      <w:r w:rsidRPr="003B198F">
        <w:t>, положением об особо охраняемой природной территории в соответствии с лесным</w:t>
      </w:r>
      <w:r>
        <w:t xml:space="preserve"> </w:t>
      </w:r>
      <w:hyperlink r:id="rId35" w:anchor="dst0" w:history="1">
        <w:r w:rsidRPr="003B198F">
          <w:t>законодательством</w:t>
        </w:r>
      </w:hyperlink>
      <w:r w:rsidRPr="003B198F">
        <w:t>,</w:t>
      </w:r>
      <w:r>
        <w:t xml:space="preserve"> </w:t>
      </w:r>
      <w:hyperlink r:id="rId36" w:anchor="dst0" w:history="1">
        <w:r w:rsidRPr="003B198F">
          <w:t>законодательством</w:t>
        </w:r>
      </w:hyperlink>
      <w:r>
        <w:t xml:space="preserve"> </w:t>
      </w:r>
      <w:r w:rsidRPr="003B198F">
        <w:t>об особо охраняемых природных территориях.</w:t>
      </w:r>
    </w:p>
    <w:p w14:paraId="0A8119B6" w14:textId="77777777" w:rsidR="0033601E" w:rsidRPr="003B198F" w:rsidRDefault="0033601E" w:rsidP="0033601E">
      <w:pPr>
        <w:pStyle w:val="afffffc"/>
        <w:contextualSpacing/>
      </w:pPr>
      <w:r>
        <w:t>1</w:t>
      </w:r>
      <w:r w:rsidRPr="003B198F">
        <w:t>8. 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w:t>
      </w:r>
    </w:p>
    <w:p w14:paraId="15C4163D" w14:textId="77777777" w:rsidR="0033601E" w:rsidRPr="003B198F" w:rsidRDefault="0033601E" w:rsidP="0033601E">
      <w:pPr>
        <w:pStyle w:val="afffffc"/>
        <w:contextualSpacing/>
      </w:pPr>
      <w:r>
        <w:t>1</w:t>
      </w:r>
      <w:r w:rsidRPr="003B198F">
        <w:t>9. Реконструкция указанных в части 8 настоящей статьи объектов капитального 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 Изменение видов разрешенного использования указанных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
    <w:p w14:paraId="1E95E1B4" w14:textId="77777777" w:rsidR="0033601E" w:rsidRPr="003B198F" w:rsidRDefault="0033601E" w:rsidP="0033601E">
      <w:pPr>
        <w:pStyle w:val="afffffc"/>
        <w:contextualSpacing/>
      </w:pPr>
      <w:r>
        <w:t>2</w:t>
      </w:r>
      <w:r w:rsidRPr="003B198F">
        <w:t>0. В случае, если использование указанных в части 8 настоящей статьи земельных участков и объектов капитального строительства продолжается и опасно для жизни или здоровья человека, для окружающей среды, объектов культурного наследия, в соответствии с федеральными законами может быть наложен запрет на использование таких земельных участков и объектов.</w:t>
      </w:r>
    </w:p>
    <w:p w14:paraId="77006B10" w14:textId="77777777" w:rsidR="0033601E" w:rsidRPr="003B198F" w:rsidRDefault="0033601E" w:rsidP="0033601E">
      <w:pPr>
        <w:pStyle w:val="afffffc"/>
        <w:contextualSpacing/>
      </w:pPr>
      <w:r>
        <w:t>2</w:t>
      </w:r>
      <w:r w:rsidRPr="003B198F">
        <w:t>1. Если земельные участки, иные объекты недвижимости попадают в территориальные зоны и зоны с особыми условиями использования территорий, то к этим участкам и объектам применяются суммарные требования по регламентам использования недвижимости.</w:t>
      </w:r>
    </w:p>
    <w:p w14:paraId="0C28A786" w14:textId="3D67C8D5" w:rsidR="0033601E" w:rsidRDefault="0033601E" w:rsidP="0033601E">
      <w:pPr>
        <w:pStyle w:val="39"/>
      </w:pPr>
      <w:bookmarkStart w:id="249" w:name="_Toc181886226"/>
      <w:bookmarkStart w:id="250" w:name="_Toc184910629"/>
      <w:r>
        <w:t>Статья 3</w:t>
      </w:r>
      <w:r w:rsidR="006458C9">
        <w:t>2</w:t>
      </w:r>
      <w:r>
        <w:t>. Виды разрешенного использования земельных участков и объектов капитального строительства</w:t>
      </w:r>
      <w:bookmarkEnd w:id="249"/>
      <w:bookmarkEnd w:id="250"/>
    </w:p>
    <w:p w14:paraId="0EAF8956" w14:textId="77777777" w:rsidR="0033601E" w:rsidRDefault="0033601E" w:rsidP="0033601E">
      <w:pPr>
        <w:shd w:val="clear" w:color="auto" w:fill="FFFFFF"/>
        <w:spacing w:line="290" w:lineRule="atLeast"/>
        <w:ind w:firstLine="540"/>
        <w:jc w:val="both"/>
      </w:pPr>
      <w:r>
        <w:t>1. Разрешенное использование земельных участков и объектов капитального строительства может быть следующих видов:</w:t>
      </w:r>
    </w:p>
    <w:p w14:paraId="7F3470EB" w14:textId="77777777" w:rsidR="0033601E" w:rsidRDefault="0033601E" w:rsidP="0033601E">
      <w:pPr>
        <w:shd w:val="clear" w:color="auto" w:fill="FFFFFF"/>
        <w:spacing w:line="290" w:lineRule="atLeast"/>
        <w:ind w:firstLine="540"/>
        <w:jc w:val="both"/>
      </w:pPr>
      <w:r>
        <w:t>1) основные виды разрешенного использования;</w:t>
      </w:r>
    </w:p>
    <w:p w14:paraId="19DCEEEB" w14:textId="77777777" w:rsidR="0033601E" w:rsidRDefault="0033601E" w:rsidP="0033601E">
      <w:pPr>
        <w:shd w:val="clear" w:color="auto" w:fill="FFFFFF"/>
        <w:spacing w:line="290" w:lineRule="atLeast"/>
        <w:ind w:firstLine="540"/>
        <w:jc w:val="both"/>
      </w:pPr>
      <w:r>
        <w:t>2) условно разрешенные виды использования;</w:t>
      </w:r>
    </w:p>
    <w:p w14:paraId="4BC6777A" w14:textId="77777777" w:rsidR="0033601E" w:rsidRDefault="0033601E" w:rsidP="0033601E">
      <w:pPr>
        <w:shd w:val="clear" w:color="auto" w:fill="FFFFFF"/>
        <w:spacing w:line="290" w:lineRule="atLeast"/>
        <w:ind w:firstLine="540"/>
        <w:jc w:val="both"/>
      </w:pPr>
      <w:r>
        <w:t>3) 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14:paraId="17E24F73" w14:textId="77777777" w:rsidR="0033601E" w:rsidRDefault="0033601E" w:rsidP="0033601E">
      <w:pPr>
        <w:shd w:val="clear" w:color="auto" w:fill="FFFFFF"/>
        <w:spacing w:line="290" w:lineRule="atLeast"/>
        <w:ind w:firstLine="540"/>
        <w:jc w:val="both"/>
      </w:pPr>
      <w:r>
        <w:t>2. Применительно к каждой территориальной зоне устанавливаются виды разрешенного использования земельных участков и объектов капитального строительства.</w:t>
      </w:r>
    </w:p>
    <w:p w14:paraId="600EB73B" w14:textId="77777777" w:rsidR="0033601E" w:rsidRDefault="0033601E" w:rsidP="0033601E">
      <w:pPr>
        <w:shd w:val="clear" w:color="auto" w:fill="FFFFFF"/>
        <w:spacing w:line="290" w:lineRule="atLeast"/>
        <w:ind w:firstLine="540"/>
        <w:jc w:val="both"/>
      </w:pPr>
      <w:r>
        <w:t>2.1. Установление основных видов разрешенного использования земельных участков и объектов капитального строительства является обязательным применительно к каждой территориальной зоне, в отношении которой устанавливается градостроительный регламент.</w:t>
      </w:r>
    </w:p>
    <w:p w14:paraId="2F984513" w14:textId="77777777" w:rsidR="0033601E" w:rsidRDefault="0033601E" w:rsidP="0033601E">
      <w:pPr>
        <w:shd w:val="clear" w:color="auto" w:fill="FFFFFF"/>
        <w:spacing w:line="290" w:lineRule="atLeast"/>
        <w:ind w:firstLine="540"/>
        <w:jc w:val="both"/>
      </w:pPr>
      <w:r>
        <w:t>3.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14:paraId="7F9EC04B" w14:textId="77777777" w:rsidR="0033601E" w:rsidRDefault="0033601E" w:rsidP="0033601E">
      <w:pPr>
        <w:shd w:val="clear" w:color="auto" w:fill="FFFFFF"/>
        <w:spacing w:line="290" w:lineRule="atLeast"/>
        <w:ind w:firstLine="540"/>
        <w:jc w:val="both"/>
      </w:pPr>
      <w:r>
        <w:t>4.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14:paraId="0843E7A6" w14:textId="77777777" w:rsidR="0033601E" w:rsidRDefault="0033601E" w:rsidP="0033601E">
      <w:pPr>
        <w:shd w:val="clear" w:color="auto" w:fill="FFFFFF"/>
        <w:spacing w:line="290" w:lineRule="atLeast"/>
        <w:ind w:firstLine="540"/>
        <w:jc w:val="both"/>
      </w:pPr>
      <w:r>
        <w:t>5. 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14:paraId="301A7C16" w14:textId="77777777" w:rsidR="0033601E" w:rsidRDefault="0033601E" w:rsidP="0033601E">
      <w:pPr>
        <w:shd w:val="clear" w:color="auto" w:fill="FFFFFF"/>
        <w:spacing w:line="290" w:lineRule="atLeast"/>
        <w:ind w:firstLine="540"/>
        <w:jc w:val="both"/>
      </w:pPr>
      <w:r>
        <w:t>6. Предоставление разрешения на условно разрешенный вид использования земельного участка или объекта капитального строительства осуществляется в порядке, предусмотренном Градостроительным кодексом.</w:t>
      </w:r>
    </w:p>
    <w:p w14:paraId="031714FD" w14:textId="77777777" w:rsidR="0033601E" w:rsidRDefault="0033601E" w:rsidP="0033601E">
      <w:pPr>
        <w:shd w:val="clear" w:color="auto" w:fill="FFFFFF"/>
        <w:spacing w:line="290" w:lineRule="atLeast"/>
        <w:ind w:firstLine="540"/>
        <w:jc w:val="both"/>
      </w:pPr>
      <w:r>
        <w:t>7. Физическое или юридическое лицо вправе оспорить в суде решение о предоставлении разрешения на условно разрешенный вид использования земельного участка или объекта капитального строительства либо об отказе в предоставлении такого разрешения.</w:t>
      </w:r>
    </w:p>
    <w:p w14:paraId="278CDBD8" w14:textId="2B9E3BD2" w:rsidR="0033601E" w:rsidRDefault="0033601E" w:rsidP="0033601E">
      <w:pPr>
        <w:pStyle w:val="39"/>
      </w:pPr>
      <w:bookmarkStart w:id="251" w:name="_Toc181886227"/>
      <w:bookmarkStart w:id="252" w:name="_Toc184910630"/>
      <w:r>
        <w:t>Статья 3</w:t>
      </w:r>
      <w:r w:rsidR="006458C9">
        <w:t>3</w:t>
      </w:r>
      <w:r>
        <w:t>.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bookmarkEnd w:id="251"/>
      <w:bookmarkEnd w:id="252"/>
    </w:p>
    <w:p w14:paraId="61DAAE35" w14:textId="77777777" w:rsidR="0033601E" w:rsidRDefault="0033601E" w:rsidP="0033601E">
      <w:pPr>
        <w:shd w:val="clear" w:color="auto" w:fill="FFFFFF"/>
        <w:spacing w:line="290" w:lineRule="atLeast"/>
        <w:ind w:firstLine="540"/>
        <w:jc w:val="both"/>
      </w:pPr>
      <w:bookmarkStart w:id="253" w:name="Par1532"/>
      <w:bookmarkEnd w:id="253"/>
      <w:r>
        <w:t>1.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включают в себя:</w:t>
      </w:r>
    </w:p>
    <w:p w14:paraId="1D5A15B3" w14:textId="77777777" w:rsidR="0033601E" w:rsidRDefault="0033601E" w:rsidP="0033601E">
      <w:pPr>
        <w:shd w:val="clear" w:color="auto" w:fill="FFFFFF"/>
        <w:spacing w:line="290" w:lineRule="atLeast"/>
        <w:ind w:firstLine="540"/>
        <w:jc w:val="both"/>
      </w:pPr>
      <w:r>
        <w:t>1) предельные (минимальные и (или) максимальные) размеры земельных участков, в том числе их площадь;</w:t>
      </w:r>
    </w:p>
    <w:p w14:paraId="23FF43D4" w14:textId="77777777" w:rsidR="0033601E" w:rsidRDefault="0033601E" w:rsidP="0033601E">
      <w:pPr>
        <w:shd w:val="clear" w:color="auto" w:fill="FFFFFF"/>
        <w:spacing w:line="290" w:lineRule="atLeast"/>
        <w:ind w:firstLine="540"/>
        <w:jc w:val="both"/>
      </w:pPr>
      <w:bookmarkStart w:id="254" w:name="Par1535"/>
      <w:bookmarkEnd w:id="254"/>
      <w: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14:paraId="12D9E0A7" w14:textId="77777777" w:rsidR="0033601E" w:rsidRDefault="0033601E" w:rsidP="0033601E">
      <w:pPr>
        <w:shd w:val="clear" w:color="auto" w:fill="FFFFFF"/>
        <w:spacing w:line="290" w:lineRule="atLeast"/>
        <w:ind w:firstLine="540"/>
        <w:jc w:val="both"/>
      </w:pPr>
      <w:r>
        <w:t>3) предельное количество этажей или предельную высоту зданий, строений, сооружений;</w:t>
      </w:r>
    </w:p>
    <w:p w14:paraId="4B8C28D4" w14:textId="77777777" w:rsidR="0033601E" w:rsidRDefault="0033601E" w:rsidP="0033601E">
      <w:pPr>
        <w:shd w:val="clear" w:color="auto" w:fill="FFFFFF"/>
        <w:spacing w:line="290" w:lineRule="atLeast"/>
        <w:ind w:firstLine="540"/>
        <w:jc w:val="both"/>
      </w:pPr>
      <w:bookmarkStart w:id="255" w:name="Par1537"/>
      <w:bookmarkEnd w:id="255"/>
      <w: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14:paraId="5B0735C4" w14:textId="77777777" w:rsidR="0033601E" w:rsidRDefault="0033601E" w:rsidP="0033601E">
      <w:pPr>
        <w:shd w:val="clear" w:color="auto" w:fill="FFFFFF"/>
        <w:spacing w:line="290" w:lineRule="atLeast"/>
        <w:ind w:firstLine="540"/>
        <w:jc w:val="both"/>
      </w:pPr>
      <w:r>
        <w:t xml:space="preserve">1.1. В случае, если в градостроительном регламенте применительно к определенной территориальной зоне не устанавливаются предельные (минимальные и (или) максимальные) размеры земельных участков, в том числе их площадь, и (или) предусмотренные </w:t>
      </w:r>
      <w:hyperlink w:anchor="Par1535" w:tooltip="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w:history="1">
        <w:r w:rsidRPr="00463A02">
          <w:t>пунктами 2</w:t>
        </w:r>
      </w:hyperlink>
      <w:r>
        <w:t xml:space="preserve"> - </w:t>
      </w:r>
      <w:hyperlink w:anchor="Par1537" w:tooltip="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w:history="1">
        <w:r w:rsidRPr="00463A02">
          <w:t>4 части 1</w:t>
        </w:r>
      </w:hyperlink>
      <w:r>
        <w:t xml:space="preserve"> настоящей статьи предельные параметры разрешенного строительства, реконструкции объектов капитального строительства, непосредственно в градостроительном регламенте применительно к этой территориальной зоне указывается, что такие 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p w14:paraId="3EA6777F" w14:textId="77777777" w:rsidR="0033601E" w:rsidRDefault="0033601E" w:rsidP="0033601E">
      <w:pPr>
        <w:shd w:val="clear" w:color="auto" w:fill="FFFFFF"/>
        <w:spacing w:line="290" w:lineRule="atLeast"/>
        <w:ind w:firstLine="540"/>
        <w:jc w:val="both"/>
      </w:pPr>
      <w:r>
        <w:t xml:space="preserve">1.2. Наряду с указанными в </w:t>
      </w:r>
      <w:hyperlink w:anchor="Par1535" w:tooltip="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w:history="1">
        <w:r w:rsidRPr="00463A02">
          <w:t>пунктах 2</w:t>
        </w:r>
      </w:hyperlink>
      <w:r>
        <w:t xml:space="preserve"> - </w:t>
      </w:r>
      <w:hyperlink w:anchor="Par1537" w:tooltip="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w:history="1">
        <w:r w:rsidRPr="00463A02">
          <w:t>4 части 1</w:t>
        </w:r>
      </w:hyperlink>
      <w:r>
        <w:t xml:space="preserve"> настоящей статьи предельными параметрами разрешенного строительства, реконструкции объектов капитального строительства в градостроительном регламенте могут быть установлены иные предельные параметры разрешенного строительства, реконструкции объектов капитального строительства.</w:t>
      </w:r>
    </w:p>
    <w:p w14:paraId="13430E11" w14:textId="77777777" w:rsidR="0033601E" w:rsidRDefault="0033601E" w:rsidP="0033601E">
      <w:pPr>
        <w:shd w:val="clear" w:color="auto" w:fill="FFFFFF"/>
        <w:spacing w:line="290" w:lineRule="atLeast"/>
        <w:ind w:firstLine="540"/>
        <w:jc w:val="both"/>
      </w:pPr>
      <w:r>
        <w:t xml:space="preserve">2. Применительно к каждой территориальной зоне устанавливаются указанные в </w:t>
      </w:r>
      <w:hyperlink w:anchor="Par1532" w:tooltip="1.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ключают в себя:" w:history="1">
        <w:r w:rsidRPr="00463A02">
          <w:t>части 1</w:t>
        </w:r>
      </w:hyperlink>
      <w:r>
        <w:t xml:space="preserve"> настоящей статьи размеры и параметры, их сочетания.</w:t>
      </w:r>
    </w:p>
    <w:p w14:paraId="0E7F6E3B" w14:textId="77777777" w:rsidR="0033601E" w:rsidRDefault="0033601E" w:rsidP="0033601E">
      <w:pPr>
        <w:shd w:val="clear" w:color="auto" w:fill="FFFFFF"/>
        <w:spacing w:line="290" w:lineRule="atLeast"/>
        <w:ind w:firstLine="540"/>
        <w:jc w:val="both"/>
      </w:pPr>
      <w:r>
        <w:t>2.1. Предельные параметры разрешенного строительства или реконструкции объектов капитального строительства в составе градостроительного регламента, установленного применительно к территориальной зоне, расположенной в границах территории исторического поселения федерального или регионального значения, должны включать в себя требования к архитектурным решениям объектов капитального строительства. Требования к архитектурным решениям объектов капитального строительства могут включать в себя требования к цветовому решению внешнего облика объекта капитального строительства, к строительным материалам, определяющим внешний облик объекта капитального строительства, требования к объемно-пространственным, архитектурно-стилистическим и иным характеристикам объекта капитального строительства, влияющим на его внешний облик и (или) на композицию и силуэт застройки исторического поселения.</w:t>
      </w:r>
    </w:p>
    <w:p w14:paraId="49B48EEC" w14:textId="77777777" w:rsidR="0033601E" w:rsidRDefault="0033601E" w:rsidP="0033601E">
      <w:pPr>
        <w:shd w:val="clear" w:color="auto" w:fill="FFFFFF"/>
        <w:spacing w:line="290" w:lineRule="atLeast"/>
        <w:ind w:firstLine="540"/>
        <w:jc w:val="both"/>
      </w:pPr>
      <w:r>
        <w:t>3. В пределах территориальных зон могут устанавливаться подзоны с одинаковыми видами разрешенного использования земельных участков и объектов капитального строительства, но с различными предельными (минимальными и (или) максимальными) размерами земельных участков и предельными параметрами разрешенного строительства, реконструкции объектов капитального строительства и сочетаниями таких размеров и параметров.</w:t>
      </w:r>
    </w:p>
    <w:p w14:paraId="2EDBC422" w14:textId="21F8199F" w:rsidR="0033601E" w:rsidRPr="00951A18" w:rsidRDefault="0033601E" w:rsidP="0033601E">
      <w:pPr>
        <w:pStyle w:val="39"/>
      </w:pPr>
      <w:bookmarkStart w:id="256" w:name="_Toc536627459"/>
      <w:bookmarkStart w:id="257" w:name="_Toc4763301"/>
      <w:bookmarkStart w:id="258" w:name="_Toc181886228"/>
      <w:bookmarkStart w:id="259" w:name="_Toc184910631"/>
      <w:r w:rsidRPr="00951A18">
        <w:t xml:space="preserve">Статья </w:t>
      </w:r>
      <w:r>
        <w:t>3</w:t>
      </w:r>
      <w:r w:rsidR="006458C9">
        <w:t>4</w:t>
      </w:r>
      <w:r w:rsidRPr="00951A18">
        <w:t>. Земельные участки, на которые действие градостроительного регламента не распространяется.</w:t>
      </w:r>
      <w:bookmarkEnd w:id="256"/>
      <w:bookmarkEnd w:id="257"/>
      <w:bookmarkEnd w:id="258"/>
      <w:bookmarkEnd w:id="259"/>
    </w:p>
    <w:p w14:paraId="4000225F" w14:textId="77777777" w:rsidR="0033601E" w:rsidRPr="00E641B3" w:rsidRDefault="0033601E" w:rsidP="0033601E">
      <w:pPr>
        <w:shd w:val="clear" w:color="auto" w:fill="FFFFFF"/>
        <w:suppressAutoHyphens w:val="0"/>
        <w:spacing w:line="290" w:lineRule="atLeast"/>
        <w:ind w:firstLine="540"/>
        <w:jc w:val="both"/>
      </w:pPr>
      <w:r w:rsidRPr="00E641B3">
        <w:t>Действие градостроительного регламента не распространяется на земельные участки:</w:t>
      </w:r>
    </w:p>
    <w:p w14:paraId="60335E11" w14:textId="77777777" w:rsidR="0033601E" w:rsidRPr="00E641B3" w:rsidRDefault="0033601E" w:rsidP="0033601E">
      <w:pPr>
        <w:shd w:val="clear" w:color="auto" w:fill="FFFFFF"/>
        <w:spacing w:line="290" w:lineRule="atLeast"/>
        <w:ind w:firstLine="540"/>
        <w:jc w:val="both"/>
      </w:pPr>
      <w:bookmarkStart w:id="260" w:name="dst1103"/>
      <w:bookmarkEnd w:id="260"/>
      <w:r w:rsidRPr="00E641B3">
        <w:t>1)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 наследия;</w:t>
      </w:r>
    </w:p>
    <w:p w14:paraId="2DAC9DED" w14:textId="77777777" w:rsidR="0033601E" w:rsidRPr="00E641B3" w:rsidRDefault="0033601E" w:rsidP="0033601E">
      <w:pPr>
        <w:shd w:val="clear" w:color="auto" w:fill="FFFFFF"/>
        <w:spacing w:line="290" w:lineRule="atLeast"/>
        <w:ind w:firstLine="540"/>
        <w:jc w:val="both"/>
      </w:pPr>
      <w:r w:rsidRPr="00E641B3">
        <w:t>2) в границах территорий общего пользования;</w:t>
      </w:r>
    </w:p>
    <w:p w14:paraId="52334837" w14:textId="77777777" w:rsidR="0033601E" w:rsidRPr="00E641B3" w:rsidRDefault="0033601E" w:rsidP="0033601E">
      <w:pPr>
        <w:shd w:val="clear" w:color="auto" w:fill="FFFFFF"/>
        <w:spacing w:line="290" w:lineRule="atLeast"/>
        <w:ind w:firstLine="540"/>
        <w:jc w:val="both"/>
      </w:pPr>
      <w:r w:rsidRPr="00E641B3">
        <w:t>3) предназначенные для размещения линейных объектов и (или) занятые линейными объектами;</w:t>
      </w:r>
    </w:p>
    <w:p w14:paraId="14664BE3" w14:textId="77777777" w:rsidR="0033601E" w:rsidRDefault="0033601E" w:rsidP="0033601E">
      <w:pPr>
        <w:shd w:val="clear" w:color="auto" w:fill="FFFFFF"/>
        <w:spacing w:line="290" w:lineRule="atLeast"/>
        <w:ind w:firstLine="540"/>
        <w:jc w:val="both"/>
      </w:pPr>
      <w:r w:rsidRPr="00E641B3">
        <w:t>4) предоставленные для добычи полезных ископаемых.</w:t>
      </w:r>
    </w:p>
    <w:p w14:paraId="3379F824" w14:textId="77777777" w:rsidR="0033601E" w:rsidRDefault="0033601E" w:rsidP="0033601E">
      <w:pPr>
        <w:shd w:val="clear" w:color="auto" w:fill="FFFFFF"/>
        <w:spacing w:line="290" w:lineRule="atLeast"/>
        <w:ind w:firstLine="540"/>
        <w:jc w:val="both"/>
      </w:pPr>
      <w:r w:rsidRPr="00E641B3">
        <w:t>Градостроительные регламенты не устанавливаются для земель лесного фонда, земель,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 курортов), сельскохозяйственных угодий в составе земель сельскохозяйственного назначения, земельных участков, расположенных в границах особых экономических зон и территорий опережающего социально-экономического развития.</w:t>
      </w:r>
    </w:p>
    <w:p w14:paraId="3CCC3E5F" w14:textId="77777777" w:rsidR="0033601E" w:rsidRDefault="0033601E" w:rsidP="0033601E">
      <w:pPr>
        <w:shd w:val="clear" w:color="auto" w:fill="FFFFFF"/>
        <w:spacing w:line="290" w:lineRule="atLeast"/>
        <w:ind w:firstLine="540"/>
        <w:jc w:val="both"/>
      </w:pPr>
      <w:r w:rsidRPr="00E641B3">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w:t>
      </w:r>
      <w:r>
        <w:t xml:space="preserve"> законами</w:t>
      </w:r>
      <w:r w:rsidRPr="00E641B3">
        <w:t>. Использование земельных участков в границах особых экономических зон определяется органами управления особыми экономическими зонами. Использование земель или земельных участков из состава земель лесного фонда, земель или земельных участков, расположенных в границах особо охраняемых природных территорий, определяется соответственно лесохозяйственным</w:t>
      </w:r>
      <w:r>
        <w:t xml:space="preserve"> </w:t>
      </w:r>
      <w:hyperlink r:id="rId37" w:anchor="dst100581" w:history="1">
        <w:r w:rsidRPr="00E641B3">
          <w:t>регламентом</w:t>
        </w:r>
      </w:hyperlink>
      <w:r w:rsidRPr="00E641B3">
        <w:t>, положением об особо охраняемой природной территории в соответствии с лесным</w:t>
      </w:r>
      <w:r>
        <w:t xml:space="preserve"> </w:t>
      </w:r>
      <w:hyperlink r:id="rId38" w:anchor="dst0" w:history="1">
        <w:r w:rsidRPr="00E641B3">
          <w:t>законодательством</w:t>
        </w:r>
      </w:hyperlink>
      <w:r w:rsidRPr="00E641B3">
        <w:t>,</w:t>
      </w:r>
      <w:r>
        <w:t xml:space="preserve"> </w:t>
      </w:r>
      <w:hyperlink r:id="rId39" w:anchor="dst0" w:history="1">
        <w:r w:rsidRPr="00E641B3">
          <w:t>законодательством</w:t>
        </w:r>
      </w:hyperlink>
      <w:r>
        <w:t xml:space="preserve"> </w:t>
      </w:r>
      <w:r w:rsidRPr="00E641B3">
        <w:t>об особо охраняемых природных территориях.</w:t>
      </w:r>
    </w:p>
    <w:p w14:paraId="369A5CD9" w14:textId="388EC76A" w:rsidR="00C6685C" w:rsidRDefault="00C6685C" w:rsidP="0033601E">
      <w:pPr>
        <w:shd w:val="clear" w:color="auto" w:fill="FFFFFF"/>
        <w:spacing w:line="290" w:lineRule="atLeast"/>
        <w:ind w:firstLine="540"/>
        <w:jc w:val="both"/>
      </w:pPr>
    </w:p>
    <w:p w14:paraId="58850D44" w14:textId="035AC8CB" w:rsidR="00C6685C" w:rsidRDefault="00C6685C" w:rsidP="0033601E">
      <w:pPr>
        <w:shd w:val="clear" w:color="auto" w:fill="FFFFFF"/>
        <w:spacing w:line="290" w:lineRule="atLeast"/>
        <w:ind w:firstLine="540"/>
        <w:jc w:val="both"/>
      </w:pPr>
    </w:p>
    <w:p w14:paraId="4CD5B41D" w14:textId="3D6BA85C" w:rsidR="00C6685C" w:rsidRDefault="00C6685C" w:rsidP="0033601E">
      <w:pPr>
        <w:shd w:val="clear" w:color="auto" w:fill="FFFFFF"/>
        <w:spacing w:line="290" w:lineRule="atLeast"/>
        <w:ind w:firstLine="540"/>
        <w:jc w:val="both"/>
      </w:pPr>
    </w:p>
    <w:p w14:paraId="66269382" w14:textId="70F5C401" w:rsidR="00C6685C" w:rsidRDefault="00C6685C" w:rsidP="0033601E">
      <w:pPr>
        <w:shd w:val="clear" w:color="auto" w:fill="FFFFFF"/>
        <w:spacing w:line="290" w:lineRule="atLeast"/>
        <w:ind w:firstLine="540"/>
        <w:jc w:val="both"/>
      </w:pPr>
    </w:p>
    <w:p w14:paraId="1F6D5C24" w14:textId="41749BA2" w:rsidR="00C6685C" w:rsidRDefault="00C6685C" w:rsidP="0033601E">
      <w:pPr>
        <w:shd w:val="clear" w:color="auto" w:fill="FFFFFF"/>
        <w:spacing w:line="290" w:lineRule="atLeast"/>
        <w:ind w:firstLine="540"/>
        <w:jc w:val="both"/>
      </w:pPr>
    </w:p>
    <w:p w14:paraId="3183656D" w14:textId="18D6DCB1" w:rsidR="00C6685C" w:rsidRDefault="00C6685C" w:rsidP="0033601E">
      <w:pPr>
        <w:shd w:val="clear" w:color="auto" w:fill="FFFFFF"/>
        <w:spacing w:line="290" w:lineRule="atLeast"/>
        <w:ind w:firstLine="540"/>
        <w:jc w:val="both"/>
      </w:pPr>
    </w:p>
    <w:p w14:paraId="05DD40D4" w14:textId="140CC648" w:rsidR="00C6685C" w:rsidRDefault="00C6685C" w:rsidP="0033601E">
      <w:pPr>
        <w:shd w:val="clear" w:color="auto" w:fill="FFFFFF"/>
        <w:spacing w:line="290" w:lineRule="atLeast"/>
        <w:ind w:firstLine="540"/>
        <w:jc w:val="both"/>
      </w:pPr>
    </w:p>
    <w:p w14:paraId="491F73A6" w14:textId="56A489AF" w:rsidR="00C6685C" w:rsidRDefault="00C6685C" w:rsidP="0033601E">
      <w:pPr>
        <w:shd w:val="clear" w:color="auto" w:fill="FFFFFF"/>
        <w:spacing w:line="290" w:lineRule="atLeast"/>
        <w:ind w:firstLine="540"/>
        <w:jc w:val="both"/>
      </w:pPr>
    </w:p>
    <w:p w14:paraId="0142EB60" w14:textId="7F4C6B75" w:rsidR="00C6685C" w:rsidRDefault="00C6685C" w:rsidP="0033601E">
      <w:pPr>
        <w:shd w:val="clear" w:color="auto" w:fill="FFFFFF"/>
        <w:spacing w:line="290" w:lineRule="atLeast"/>
        <w:ind w:firstLine="540"/>
        <w:jc w:val="both"/>
      </w:pPr>
    </w:p>
    <w:p w14:paraId="31C36071" w14:textId="2F579483" w:rsidR="00C6685C" w:rsidRDefault="00C6685C" w:rsidP="0033601E">
      <w:pPr>
        <w:shd w:val="clear" w:color="auto" w:fill="FFFFFF"/>
        <w:spacing w:line="290" w:lineRule="atLeast"/>
        <w:ind w:firstLine="540"/>
        <w:jc w:val="both"/>
      </w:pPr>
    </w:p>
    <w:p w14:paraId="4DE927AD" w14:textId="04A3F9A2" w:rsidR="00C6685C" w:rsidRDefault="00C6685C" w:rsidP="0033601E">
      <w:pPr>
        <w:shd w:val="clear" w:color="auto" w:fill="FFFFFF"/>
        <w:spacing w:line="290" w:lineRule="atLeast"/>
        <w:ind w:firstLine="540"/>
        <w:jc w:val="both"/>
      </w:pPr>
    </w:p>
    <w:p w14:paraId="5AE8B025" w14:textId="70716811" w:rsidR="00C6685C" w:rsidRDefault="00C6685C" w:rsidP="00C6685C">
      <w:pPr>
        <w:pStyle w:val="39"/>
      </w:pPr>
      <w:bookmarkStart w:id="261" w:name="_Toc184910632"/>
      <w:r w:rsidRPr="00951A18">
        <w:t xml:space="preserve">Статья </w:t>
      </w:r>
      <w:r>
        <w:t>3</w:t>
      </w:r>
      <w:r w:rsidR="006458C9">
        <w:t>5</w:t>
      </w:r>
      <w:r w:rsidRPr="00951A18">
        <w:t xml:space="preserve">. </w:t>
      </w:r>
      <w:r>
        <w:t xml:space="preserve">Виды территориальных зон </w:t>
      </w:r>
      <w:r w:rsidR="008D1023">
        <w:t>Трудобеликовского</w:t>
      </w:r>
      <w:r>
        <w:t xml:space="preserve"> сельского поселения Красноармейского района Краснодарского края</w:t>
      </w:r>
      <w:bookmarkEnd w:id="261"/>
    </w:p>
    <w:tbl>
      <w:tblPr>
        <w:tblW w:w="9640" w:type="dxa"/>
        <w:tblInd w:w="108" w:type="dxa"/>
        <w:tblLayout w:type="fixed"/>
        <w:tblLook w:val="04A0" w:firstRow="1" w:lastRow="0" w:firstColumn="1" w:lastColumn="0" w:noHBand="0" w:noVBand="1"/>
      </w:tblPr>
      <w:tblGrid>
        <w:gridCol w:w="1560"/>
        <w:gridCol w:w="8080"/>
      </w:tblGrid>
      <w:tr w:rsidR="00C6685C" w:rsidRPr="00C6685C" w14:paraId="074CA92F" w14:textId="77777777" w:rsidTr="00A430AA">
        <w:trPr>
          <w:cantSplit/>
        </w:trPr>
        <w:tc>
          <w:tcPr>
            <w:tcW w:w="1560" w:type="dxa"/>
            <w:tcBorders>
              <w:top w:val="single" w:sz="4" w:space="0" w:color="000000"/>
              <w:left w:val="single" w:sz="4" w:space="0" w:color="000000"/>
              <w:bottom w:val="single" w:sz="4" w:space="0" w:color="000000"/>
              <w:right w:val="nil"/>
            </w:tcBorders>
            <w:vAlign w:val="center"/>
            <w:hideMark/>
          </w:tcPr>
          <w:p w14:paraId="2BBA67F0" w14:textId="77777777" w:rsidR="00C6685C" w:rsidRPr="00C6685C" w:rsidRDefault="00C6685C" w:rsidP="00A430AA">
            <w:pPr>
              <w:jc w:val="center"/>
              <w:rPr>
                <w:rFonts w:cs="Times New Roman"/>
                <w:lang w:eastAsia="ru-RU"/>
              </w:rPr>
            </w:pPr>
            <w:r w:rsidRPr="00C6685C">
              <w:t>Кодовые обозначения территориальных зон</w:t>
            </w:r>
          </w:p>
        </w:tc>
        <w:tc>
          <w:tcPr>
            <w:tcW w:w="8080" w:type="dxa"/>
            <w:tcBorders>
              <w:top w:val="single" w:sz="4" w:space="0" w:color="000000"/>
              <w:left w:val="single" w:sz="4" w:space="0" w:color="000000"/>
              <w:bottom w:val="single" w:sz="4" w:space="0" w:color="000000"/>
              <w:right w:val="single" w:sz="4" w:space="0" w:color="000000"/>
            </w:tcBorders>
            <w:vAlign w:val="center"/>
            <w:hideMark/>
          </w:tcPr>
          <w:p w14:paraId="29323CA1" w14:textId="77777777" w:rsidR="00C6685C" w:rsidRPr="00C6685C" w:rsidRDefault="00C6685C" w:rsidP="00A430AA">
            <w:pPr>
              <w:jc w:val="center"/>
            </w:pPr>
            <w:r w:rsidRPr="00C6685C">
              <w:t>Наименование территориальных зон</w:t>
            </w:r>
          </w:p>
        </w:tc>
      </w:tr>
      <w:tr w:rsidR="00C6685C" w:rsidRPr="00C6685C" w14:paraId="59E4DC5D" w14:textId="77777777" w:rsidTr="00A430AA">
        <w:trPr>
          <w:cantSplit/>
          <w:trHeight w:val="193"/>
        </w:trPr>
        <w:tc>
          <w:tcPr>
            <w:tcW w:w="1560" w:type="dxa"/>
            <w:tcBorders>
              <w:top w:val="nil"/>
              <w:left w:val="single" w:sz="4" w:space="0" w:color="000000"/>
              <w:bottom w:val="single" w:sz="4" w:space="0" w:color="000000"/>
              <w:right w:val="nil"/>
            </w:tcBorders>
            <w:vAlign w:val="center"/>
          </w:tcPr>
          <w:p w14:paraId="2303287F" w14:textId="77777777" w:rsidR="00C6685C" w:rsidRPr="00C6685C" w:rsidRDefault="00C6685C" w:rsidP="00A430AA">
            <w:pPr>
              <w:jc w:val="center"/>
            </w:pPr>
          </w:p>
        </w:tc>
        <w:tc>
          <w:tcPr>
            <w:tcW w:w="8080" w:type="dxa"/>
            <w:tcBorders>
              <w:top w:val="nil"/>
              <w:left w:val="single" w:sz="4" w:space="0" w:color="000000"/>
              <w:bottom w:val="single" w:sz="4" w:space="0" w:color="000000"/>
              <w:right w:val="single" w:sz="4" w:space="0" w:color="000000"/>
            </w:tcBorders>
            <w:vAlign w:val="center"/>
            <w:hideMark/>
          </w:tcPr>
          <w:p w14:paraId="4B35615C" w14:textId="77777777" w:rsidR="00C6685C" w:rsidRPr="00C6685C" w:rsidRDefault="00C6685C" w:rsidP="00C6685C">
            <w:pPr>
              <w:jc w:val="center"/>
            </w:pPr>
            <w:r w:rsidRPr="00C6685C">
              <w:t>ЖИЛЫЕ ЗОНЫ:</w:t>
            </w:r>
          </w:p>
        </w:tc>
      </w:tr>
      <w:tr w:rsidR="00C6685C" w:rsidRPr="00C6685C" w14:paraId="3692AA5E" w14:textId="77777777" w:rsidTr="00A430AA">
        <w:tc>
          <w:tcPr>
            <w:tcW w:w="1560" w:type="dxa"/>
            <w:tcBorders>
              <w:top w:val="single" w:sz="4" w:space="0" w:color="000000"/>
              <w:left w:val="single" w:sz="4" w:space="0" w:color="000000"/>
              <w:bottom w:val="single" w:sz="4" w:space="0" w:color="000000"/>
              <w:right w:val="nil"/>
            </w:tcBorders>
            <w:vAlign w:val="center"/>
            <w:hideMark/>
          </w:tcPr>
          <w:p w14:paraId="3BE6C2BD" w14:textId="77777777" w:rsidR="00C6685C" w:rsidRPr="00C6685C" w:rsidRDefault="00C6685C" w:rsidP="00A430AA">
            <w:pPr>
              <w:jc w:val="center"/>
            </w:pPr>
            <w:r w:rsidRPr="00C6685C">
              <w:t>Ж1</w:t>
            </w:r>
          </w:p>
        </w:tc>
        <w:tc>
          <w:tcPr>
            <w:tcW w:w="8080" w:type="dxa"/>
            <w:tcBorders>
              <w:top w:val="single" w:sz="4" w:space="0" w:color="000000"/>
              <w:left w:val="single" w:sz="4" w:space="0" w:color="000000"/>
              <w:bottom w:val="single" w:sz="4" w:space="0" w:color="000000"/>
              <w:right w:val="single" w:sz="4" w:space="0" w:color="000000"/>
            </w:tcBorders>
            <w:vAlign w:val="center"/>
            <w:hideMark/>
          </w:tcPr>
          <w:p w14:paraId="1EC9962B" w14:textId="77777777" w:rsidR="00C6685C" w:rsidRPr="00C6685C" w:rsidRDefault="00C6685C" w:rsidP="00A430AA">
            <w:r w:rsidRPr="00C6685C">
              <w:t xml:space="preserve">Зона застройки индивидуальными жилыми домами </w:t>
            </w:r>
          </w:p>
        </w:tc>
      </w:tr>
      <w:tr w:rsidR="00C6685C" w:rsidRPr="00C6685C" w14:paraId="4FFB56C2" w14:textId="77777777" w:rsidTr="00A430AA">
        <w:tc>
          <w:tcPr>
            <w:tcW w:w="1560" w:type="dxa"/>
            <w:tcBorders>
              <w:top w:val="single" w:sz="4" w:space="0" w:color="000000"/>
              <w:left w:val="single" w:sz="4" w:space="0" w:color="000000"/>
              <w:bottom w:val="single" w:sz="4" w:space="0" w:color="000000"/>
              <w:right w:val="nil"/>
            </w:tcBorders>
            <w:vAlign w:val="center"/>
          </w:tcPr>
          <w:p w14:paraId="339E9B36" w14:textId="77777777" w:rsidR="00C6685C" w:rsidRPr="00C6685C" w:rsidRDefault="00C6685C" w:rsidP="00A430AA">
            <w:pPr>
              <w:jc w:val="center"/>
            </w:pPr>
            <w:r w:rsidRPr="00C6685C">
              <w:t>Ж2</w:t>
            </w:r>
          </w:p>
        </w:tc>
        <w:tc>
          <w:tcPr>
            <w:tcW w:w="8080" w:type="dxa"/>
            <w:tcBorders>
              <w:top w:val="single" w:sz="4" w:space="0" w:color="000000"/>
              <w:left w:val="single" w:sz="4" w:space="0" w:color="000000"/>
              <w:bottom w:val="single" w:sz="4" w:space="0" w:color="000000"/>
              <w:right w:val="single" w:sz="4" w:space="0" w:color="000000"/>
            </w:tcBorders>
            <w:vAlign w:val="center"/>
          </w:tcPr>
          <w:p w14:paraId="66B52FE5" w14:textId="77777777" w:rsidR="00C6685C" w:rsidRPr="00C6685C" w:rsidRDefault="00C6685C" w:rsidP="00A430AA">
            <w:r w:rsidRPr="00C6685C">
              <w:rPr>
                <w:rFonts w:eastAsia="SimSun" w:cs="Times New Roman"/>
                <w:color w:val="000000" w:themeColor="text1"/>
                <w:lang w:eastAsia="zh-CN"/>
              </w:rPr>
              <w:t>Зона застройки</w:t>
            </w:r>
            <w:r w:rsidRPr="00C6685C">
              <w:rPr>
                <w:rFonts w:eastAsia="SimSun" w:cs="Times New Roman"/>
                <w:bCs/>
                <w:color w:val="000000" w:themeColor="text1"/>
                <w:lang w:eastAsia="zh-CN"/>
              </w:rPr>
              <w:t xml:space="preserve"> малоэтажными жилыми домами</w:t>
            </w:r>
          </w:p>
        </w:tc>
      </w:tr>
      <w:tr w:rsidR="00C6685C" w:rsidRPr="00C6685C" w14:paraId="6F8314BE" w14:textId="77777777" w:rsidTr="00A430AA">
        <w:tc>
          <w:tcPr>
            <w:tcW w:w="1560" w:type="dxa"/>
            <w:tcBorders>
              <w:top w:val="single" w:sz="4" w:space="0" w:color="000000"/>
              <w:left w:val="single" w:sz="4" w:space="0" w:color="000000"/>
              <w:bottom w:val="single" w:sz="4" w:space="0" w:color="000000"/>
              <w:right w:val="nil"/>
            </w:tcBorders>
            <w:vAlign w:val="center"/>
          </w:tcPr>
          <w:p w14:paraId="783C1FE6" w14:textId="77777777" w:rsidR="00C6685C" w:rsidRPr="00C6685C" w:rsidRDefault="00C6685C" w:rsidP="00A430AA">
            <w:pPr>
              <w:jc w:val="center"/>
            </w:pPr>
          </w:p>
        </w:tc>
        <w:tc>
          <w:tcPr>
            <w:tcW w:w="8080" w:type="dxa"/>
            <w:tcBorders>
              <w:top w:val="single" w:sz="4" w:space="0" w:color="000000"/>
              <w:left w:val="single" w:sz="4" w:space="0" w:color="000000"/>
              <w:bottom w:val="single" w:sz="4" w:space="0" w:color="000000"/>
              <w:right w:val="single" w:sz="4" w:space="0" w:color="000000"/>
            </w:tcBorders>
            <w:hideMark/>
          </w:tcPr>
          <w:p w14:paraId="35A0A913" w14:textId="77777777" w:rsidR="00C6685C" w:rsidRPr="00C6685C" w:rsidRDefault="00C6685C" w:rsidP="00C6685C">
            <w:pPr>
              <w:jc w:val="center"/>
            </w:pPr>
            <w:r w:rsidRPr="00C6685C">
              <w:t>ОБЩЕСТВЕННО - ДЕЛОВЫЕ ЗОНЫ:</w:t>
            </w:r>
          </w:p>
        </w:tc>
      </w:tr>
      <w:tr w:rsidR="00C6685C" w:rsidRPr="00C6685C" w14:paraId="63FC59F1" w14:textId="77777777" w:rsidTr="00A430AA">
        <w:tc>
          <w:tcPr>
            <w:tcW w:w="1560" w:type="dxa"/>
            <w:tcBorders>
              <w:top w:val="single" w:sz="4" w:space="0" w:color="000000"/>
              <w:left w:val="single" w:sz="4" w:space="0" w:color="000000"/>
              <w:bottom w:val="single" w:sz="4" w:space="0" w:color="000000"/>
              <w:right w:val="nil"/>
            </w:tcBorders>
            <w:vAlign w:val="center"/>
            <w:hideMark/>
          </w:tcPr>
          <w:p w14:paraId="12BFAADF" w14:textId="77777777" w:rsidR="00C6685C" w:rsidRPr="00C6685C" w:rsidRDefault="00C6685C" w:rsidP="00A430AA">
            <w:pPr>
              <w:jc w:val="center"/>
            </w:pPr>
            <w:r w:rsidRPr="00C6685C">
              <w:t>ОД1</w:t>
            </w:r>
          </w:p>
        </w:tc>
        <w:tc>
          <w:tcPr>
            <w:tcW w:w="8080" w:type="dxa"/>
            <w:tcBorders>
              <w:top w:val="single" w:sz="4" w:space="0" w:color="000000"/>
              <w:left w:val="single" w:sz="4" w:space="0" w:color="000000"/>
              <w:bottom w:val="single" w:sz="4" w:space="0" w:color="000000"/>
              <w:right w:val="single" w:sz="4" w:space="0" w:color="000000"/>
            </w:tcBorders>
            <w:vAlign w:val="center"/>
            <w:hideMark/>
          </w:tcPr>
          <w:p w14:paraId="5E0AEB93" w14:textId="77777777" w:rsidR="00C6685C" w:rsidRPr="00C6685C" w:rsidRDefault="00C6685C" w:rsidP="00A430AA">
            <w:r w:rsidRPr="00C6685C">
              <w:t>Общественно-деловая зона</w:t>
            </w:r>
          </w:p>
        </w:tc>
      </w:tr>
      <w:tr w:rsidR="00C6685C" w:rsidRPr="00C6685C" w14:paraId="22A4625D" w14:textId="77777777" w:rsidTr="00A430AA">
        <w:tc>
          <w:tcPr>
            <w:tcW w:w="1560" w:type="dxa"/>
            <w:tcBorders>
              <w:top w:val="single" w:sz="4" w:space="0" w:color="000000"/>
              <w:left w:val="single" w:sz="4" w:space="0" w:color="000000"/>
              <w:bottom w:val="single" w:sz="4" w:space="0" w:color="000000"/>
              <w:right w:val="nil"/>
            </w:tcBorders>
            <w:vAlign w:val="center"/>
          </w:tcPr>
          <w:p w14:paraId="63134FD6" w14:textId="77777777" w:rsidR="00C6685C" w:rsidRPr="00C6685C" w:rsidRDefault="00C6685C" w:rsidP="00A430AA">
            <w:pPr>
              <w:jc w:val="center"/>
            </w:pPr>
            <w:r w:rsidRPr="00C6685C">
              <w:t>ОД2.2</w:t>
            </w:r>
          </w:p>
        </w:tc>
        <w:tc>
          <w:tcPr>
            <w:tcW w:w="8080" w:type="dxa"/>
            <w:tcBorders>
              <w:top w:val="single" w:sz="4" w:space="0" w:color="000000"/>
              <w:left w:val="single" w:sz="4" w:space="0" w:color="000000"/>
              <w:bottom w:val="single" w:sz="4" w:space="0" w:color="000000"/>
              <w:right w:val="single" w:sz="4" w:space="0" w:color="000000"/>
            </w:tcBorders>
            <w:vAlign w:val="center"/>
          </w:tcPr>
          <w:p w14:paraId="76EAA40C" w14:textId="77777777" w:rsidR="00C6685C" w:rsidRPr="00C6685C" w:rsidRDefault="00C6685C" w:rsidP="00A430AA">
            <w:r w:rsidRPr="00C6685C">
              <w:t>Многофункциональная общественно-деловая зона при транспортных коридорах и узлах</w:t>
            </w:r>
          </w:p>
        </w:tc>
      </w:tr>
      <w:tr w:rsidR="00C6685C" w:rsidRPr="00C6685C" w14:paraId="02F18D2C" w14:textId="77777777" w:rsidTr="00A430AA">
        <w:trPr>
          <w:cantSplit/>
        </w:trPr>
        <w:tc>
          <w:tcPr>
            <w:tcW w:w="1560" w:type="dxa"/>
            <w:tcBorders>
              <w:top w:val="single" w:sz="4" w:space="0" w:color="000000"/>
              <w:left w:val="single" w:sz="4" w:space="0" w:color="000000"/>
              <w:bottom w:val="single" w:sz="4" w:space="0" w:color="000000"/>
              <w:right w:val="nil"/>
            </w:tcBorders>
            <w:vAlign w:val="center"/>
            <w:hideMark/>
          </w:tcPr>
          <w:p w14:paraId="175E42F5" w14:textId="77777777" w:rsidR="00C6685C" w:rsidRPr="00C6685C" w:rsidRDefault="00C6685C" w:rsidP="00A430AA">
            <w:pPr>
              <w:jc w:val="center"/>
            </w:pPr>
            <w:r w:rsidRPr="00C6685C">
              <w:t>ОД3.1</w:t>
            </w:r>
          </w:p>
        </w:tc>
        <w:tc>
          <w:tcPr>
            <w:tcW w:w="8080" w:type="dxa"/>
            <w:tcBorders>
              <w:top w:val="single" w:sz="4" w:space="0" w:color="000000"/>
              <w:left w:val="single" w:sz="4" w:space="0" w:color="000000"/>
              <w:bottom w:val="single" w:sz="4" w:space="0" w:color="000000"/>
              <w:right w:val="single" w:sz="4" w:space="0" w:color="000000"/>
            </w:tcBorders>
            <w:vAlign w:val="center"/>
            <w:hideMark/>
          </w:tcPr>
          <w:p w14:paraId="163B7B30" w14:textId="77777777" w:rsidR="00C6685C" w:rsidRPr="00C6685C" w:rsidRDefault="00C6685C" w:rsidP="00A430AA">
            <w:r w:rsidRPr="00C6685C">
              <w:t>Зона специализированной общественной застройки объектами образования и научной деятельности</w:t>
            </w:r>
          </w:p>
        </w:tc>
      </w:tr>
      <w:tr w:rsidR="00C6685C" w:rsidRPr="00C6685C" w14:paraId="597DD3EA" w14:textId="77777777" w:rsidTr="00A430AA">
        <w:trPr>
          <w:cantSplit/>
        </w:trPr>
        <w:tc>
          <w:tcPr>
            <w:tcW w:w="1560" w:type="dxa"/>
            <w:tcBorders>
              <w:top w:val="single" w:sz="4" w:space="0" w:color="000000"/>
              <w:left w:val="single" w:sz="4" w:space="0" w:color="000000"/>
              <w:bottom w:val="single" w:sz="4" w:space="0" w:color="000000"/>
              <w:right w:val="nil"/>
            </w:tcBorders>
            <w:vAlign w:val="center"/>
            <w:hideMark/>
          </w:tcPr>
          <w:p w14:paraId="07C19553" w14:textId="77777777" w:rsidR="00C6685C" w:rsidRPr="00C6685C" w:rsidRDefault="00C6685C" w:rsidP="00A430AA">
            <w:pPr>
              <w:jc w:val="center"/>
            </w:pPr>
            <w:r w:rsidRPr="00C6685C">
              <w:t>ОД3.2</w:t>
            </w:r>
          </w:p>
        </w:tc>
        <w:tc>
          <w:tcPr>
            <w:tcW w:w="8080" w:type="dxa"/>
            <w:tcBorders>
              <w:top w:val="single" w:sz="4" w:space="0" w:color="000000"/>
              <w:left w:val="single" w:sz="4" w:space="0" w:color="000000"/>
              <w:bottom w:val="single" w:sz="4" w:space="0" w:color="000000"/>
              <w:right w:val="single" w:sz="4" w:space="0" w:color="000000"/>
            </w:tcBorders>
            <w:vAlign w:val="center"/>
            <w:hideMark/>
          </w:tcPr>
          <w:p w14:paraId="288A3772" w14:textId="77777777" w:rsidR="00C6685C" w:rsidRPr="00C6685C" w:rsidRDefault="00C6685C" w:rsidP="00A430AA">
            <w:r w:rsidRPr="00C6685C">
              <w:t>Зона специализированной общественной застройки объектами здравоохранения</w:t>
            </w:r>
          </w:p>
        </w:tc>
      </w:tr>
      <w:tr w:rsidR="00C6685C" w:rsidRPr="00C6685C" w14:paraId="7AC3ED97" w14:textId="77777777" w:rsidTr="00A430AA">
        <w:trPr>
          <w:cantSplit/>
        </w:trPr>
        <w:tc>
          <w:tcPr>
            <w:tcW w:w="1560" w:type="dxa"/>
            <w:tcBorders>
              <w:top w:val="single" w:sz="4" w:space="0" w:color="000000"/>
              <w:left w:val="single" w:sz="4" w:space="0" w:color="000000"/>
              <w:bottom w:val="single" w:sz="4" w:space="0" w:color="000000"/>
              <w:right w:val="nil"/>
            </w:tcBorders>
            <w:vAlign w:val="center"/>
            <w:hideMark/>
          </w:tcPr>
          <w:p w14:paraId="4B379BD9" w14:textId="77777777" w:rsidR="00C6685C" w:rsidRPr="00C6685C" w:rsidRDefault="00C6685C" w:rsidP="00A430AA">
            <w:pPr>
              <w:jc w:val="center"/>
            </w:pPr>
            <w:r w:rsidRPr="00C6685C">
              <w:t>ОД3.4</w:t>
            </w:r>
          </w:p>
        </w:tc>
        <w:tc>
          <w:tcPr>
            <w:tcW w:w="8080" w:type="dxa"/>
            <w:tcBorders>
              <w:top w:val="single" w:sz="4" w:space="0" w:color="000000"/>
              <w:left w:val="single" w:sz="4" w:space="0" w:color="000000"/>
              <w:bottom w:val="single" w:sz="4" w:space="0" w:color="000000"/>
              <w:right w:val="single" w:sz="4" w:space="0" w:color="000000"/>
            </w:tcBorders>
            <w:vAlign w:val="center"/>
            <w:hideMark/>
          </w:tcPr>
          <w:p w14:paraId="2F62C247" w14:textId="77777777" w:rsidR="00C6685C" w:rsidRPr="00C6685C" w:rsidRDefault="00C6685C" w:rsidP="00A430AA">
            <w:r w:rsidRPr="00C6685C">
              <w:rPr>
                <w:rFonts w:eastAsia="SimSun" w:cs="Times New Roman"/>
                <w:color w:val="000000" w:themeColor="text1"/>
                <w:lang w:eastAsia="zh-CN"/>
              </w:rPr>
              <w:t>Зона физической культуры и спорта</w:t>
            </w:r>
          </w:p>
        </w:tc>
      </w:tr>
      <w:tr w:rsidR="00C6685C" w:rsidRPr="00C6685C" w14:paraId="4E0BA698" w14:textId="77777777" w:rsidTr="00A430AA">
        <w:trPr>
          <w:cantSplit/>
        </w:trPr>
        <w:tc>
          <w:tcPr>
            <w:tcW w:w="1560" w:type="dxa"/>
            <w:tcBorders>
              <w:top w:val="single" w:sz="4" w:space="0" w:color="000000"/>
              <w:left w:val="single" w:sz="4" w:space="0" w:color="000000"/>
              <w:bottom w:val="single" w:sz="4" w:space="0" w:color="000000"/>
              <w:right w:val="nil"/>
            </w:tcBorders>
            <w:vAlign w:val="center"/>
            <w:hideMark/>
          </w:tcPr>
          <w:p w14:paraId="497EA4DA" w14:textId="77777777" w:rsidR="00C6685C" w:rsidRPr="00C6685C" w:rsidRDefault="00C6685C" w:rsidP="00A430AA">
            <w:pPr>
              <w:jc w:val="center"/>
            </w:pPr>
            <w:r w:rsidRPr="00C6685C">
              <w:t>ОД4</w:t>
            </w:r>
          </w:p>
        </w:tc>
        <w:tc>
          <w:tcPr>
            <w:tcW w:w="8080" w:type="dxa"/>
            <w:tcBorders>
              <w:top w:val="single" w:sz="4" w:space="0" w:color="000000"/>
              <w:left w:val="single" w:sz="4" w:space="0" w:color="000000"/>
              <w:bottom w:val="single" w:sz="4" w:space="0" w:color="000000"/>
              <w:right w:val="single" w:sz="4" w:space="0" w:color="000000"/>
            </w:tcBorders>
            <w:vAlign w:val="center"/>
            <w:hideMark/>
          </w:tcPr>
          <w:p w14:paraId="1A8727B9" w14:textId="77777777" w:rsidR="00C6685C" w:rsidRPr="00C6685C" w:rsidRDefault="00C6685C" w:rsidP="00A430AA">
            <w:r w:rsidRPr="00C6685C">
              <w:t>Зона религиозного использования</w:t>
            </w:r>
          </w:p>
        </w:tc>
      </w:tr>
      <w:tr w:rsidR="00C6685C" w:rsidRPr="00C6685C" w14:paraId="3477425F" w14:textId="77777777" w:rsidTr="00A430AA">
        <w:trPr>
          <w:cantSplit/>
        </w:trPr>
        <w:tc>
          <w:tcPr>
            <w:tcW w:w="1560" w:type="dxa"/>
            <w:tcBorders>
              <w:top w:val="single" w:sz="4" w:space="0" w:color="000000"/>
              <w:left w:val="single" w:sz="4" w:space="0" w:color="000000"/>
              <w:bottom w:val="single" w:sz="4" w:space="0" w:color="000000"/>
              <w:right w:val="nil"/>
            </w:tcBorders>
            <w:vAlign w:val="center"/>
          </w:tcPr>
          <w:p w14:paraId="3002EC83" w14:textId="77777777" w:rsidR="00C6685C" w:rsidRPr="00C6685C" w:rsidRDefault="00C6685C" w:rsidP="00A430AA">
            <w:pPr>
              <w:jc w:val="center"/>
            </w:pPr>
          </w:p>
        </w:tc>
        <w:tc>
          <w:tcPr>
            <w:tcW w:w="8080" w:type="dxa"/>
            <w:tcBorders>
              <w:top w:val="single" w:sz="4" w:space="0" w:color="000000"/>
              <w:left w:val="single" w:sz="4" w:space="0" w:color="000000"/>
              <w:bottom w:val="single" w:sz="4" w:space="0" w:color="000000"/>
              <w:right w:val="single" w:sz="4" w:space="0" w:color="000000"/>
            </w:tcBorders>
            <w:hideMark/>
          </w:tcPr>
          <w:p w14:paraId="7B382884" w14:textId="77777777" w:rsidR="00C6685C" w:rsidRPr="00C6685C" w:rsidRDefault="00C6685C" w:rsidP="00C6685C">
            <w:pPr>
              <w:jc w:val="center"/>
            </w:pPr>
            <w:r w:rsidRPr="00C6685C">
              <w:t>ПРОИЗВОДСТВЕННЫЕ ЗОНЫ:</w:t>
            </w:r>
          </w:p>
        </w:tc>
      </w:tr>
      <w:tr w:rsidR="00C6685C" w:rsidRPr="00C6685C" w14:paraId="1385D0F7" w14:textId="77777777" w:rsidTr="00A430AA">
        <w:trPr>
          <w:cantSplit/>
        </w:trPr>
        <w:tc>
          <w:tcPr>
            <w:tcW w:w="1560" w:type="dxa"/>
            <w:tcBorders>
              <w:top w:val="single" w:sz="4" w:space="0" w:color="000000"/>
              <w:left w:val="single" w:sz="4" w:space="0" w:color="000000"/>
              <w:bottom w:val="single" w:sz="4" w:space="0" w:color="000000"/>
              <w:right w:val="nil"/>
            </w:tcBorders>
            <w:vAlign w:val="center"/>
            <w:hideMark/>
          </w:tcPr>
          <w:p w14:paraId="5E39F813" w14:textId="77777777" w:rsidR="00C6685C" w:rsidRPr="00C6685C" w:rsidRDefault="00C6685C" w:rsidP="00A430AA">
            <w:pPr>
              <w:jc w:val="center"/>
            </w:pPr>
            <w:r w:rsidRPr="00C6685C">
              <w:t>П1.3</w:t>
            </w:r>
          </w:p>
        </w:tc>
        <w:tc>
          <w:tcPr>
            <w:tcW w:w="8080" w:type="dxa"/>
            <w:tcBorders>
              <w:top w:val="single" w:sz="4" w:space="0" w:color="000000"/>
              <w:left w:val="single" w:sz="4" w:space="0" w:color="000000"/>
              <w:bottom w:val="single" w:sz="4" w:space="0" w:color="000000"/>
              <w:right w:val="single" w:sz="4" w:space="0" w:color="000000"/>
            </w:tcBorders>
            <w:vAlign w:val="center"/>
            <w:hideMark/>
          </w:tcPr>
          <w:p w14:paraId="70EEC844" w14:textId="77777777" w:rsidR="00C6685C" w:rsidRPr="00C6685C" w:rsidRDefault="00C6685C" w:rsidP="00A430AA">
            <w:r w:rsidRPr="00C6685C">
              <w:rPr>
                <w:rFonts w:eastAsia="SimSun" w:cs="Times New Roman"/>
                <w:bCs/>
                <w:color w:val="000000" w:themeColor="text1"/>
                <w:lang w:eastAsia="zh-CN"/>
              </w:rPr>
              <w:t xml:space="preserve">Производственная зона размещения предприятий, производств и объектов </w:t>
            </w:r>
            <w:r w:rsidRPr="00C6685C">
              <w:rPr>
                <w:rFonts w:eastAsia="SimSun" w:cs="Times New Roman"/>
                <w:bCs/>
                <w:color w:val="000000" w:themeColor="text1"/>
                <w:lang w:val="en-US" w:eastAsia="zh-CN"/>
              </w:rPr>
              <w:t>III</w:t>
            </w:r>
            <w:r w:rsidRPr="00C6685C">
              <w:rPr>
                <w:rFonts w:eastAsia="SimSun" w:cs="Times New Roman"/>
                <w:bCs/>
                <w:color w:val="000000" w:themeColor="text1"/>
                <w:lang w:eastAsia="zh-CN"/>
              </w:rPr>
              <w:t xml:space="preserve"> класса опасности</w:t>
            </w:r>
          </w:p>
        </w:tc>
      </w:tr>
      <w:tr w:rsidR="00C6685C" w:rsidRPr="00C6685C" w14:paraId="0124EC88" w14:textId="77777777" w:rsidTr="00A430AA">
        <w:trPr>
          <w:cantSplit/>
        </w:trPr>
        <w:tc>
          <w:tcPr>
            <w:tcW w:w="1560" w:type="dxa"/>
            <w:tcBorders>
              <w:top w:val="single" w:sz="4" w:space="0" w:color="000000"/>
              <w:left w:val="single" w:sz="4" w:space="0" w:color="000000"/>
              <w:bottom w:val="single" w:sz="4" w:space="0" w:color="000000"/>
              <w:right w:val="nil"/>
            </w:tcBorders>
            <w:vAlign w:val="center"/>
            <w:hideMark/>
          </w:tcPr>
          <w:p w14:paraId="0FAE5BBD" w14:textId="77777777" w:rsidR="00C6685C" w:rsidRPr="00C6685C" w:rsidRDefault="00C6685C" w:rsidP="00A430AA">
            <w:pPr>
              <w:jc w:val="center"/>
            </w:pPr>
            <w:r w:rsidRPr="00C6685C">
              <w:t>П1.4</w:t>
            </w:r>
          </w:p>
        </w:tc>
        <w:tc>
          <w:tcPr>
            <w:tcW w:w="8080" w:type="dxa"/>
            <w:tcBorders>
              <w:top w:val="single" w:sz="4" w:space="0" w:color="000000"/>
              <w:left w:val="single" w:sz="4" w:space="0" w:color="000000"/>
              <w:bottom w:val="single" w:sz="4" w:space="0" w:color="000000"/>
              <w:right w:val="single" w:sz="4" w:space="0" w:color="000000"/>
            </w:tcBorders>
            <w:vAlign w:val="center"/>
            <w:hideMark/>
          </w:tcPr>
          <w:p w14:paraId="2F022A7E" w14:textId="77777777" w:rsidR="00C6685C" w:rsidRPr="00C6685C" w:rsidRDefault="00C6685C" w:rsidP="00A430AA">
            <w:r w:rsidRPr="00C6685C">
              <w:rPr>
                <w:rFonts w:eastAsia="SimSun" w:cs="Times New Roman"/>
                <w:bCs/>
                <w:color w:val="000000" w:themeColor="text1"/>
                <w:lang w:eastAsia="zh-CN"/>
              </w:rPr>
              <w:t xml:space="preserve">Производственная зона размещения предприятий, производств и объектов </w:t>
            </w:r>
            <w:r w:rsidRPr="00C6685C">
              <w:rPr>
                <w:rFonts w:eastAsia="SimSun" w:cs="Times New Roman"/>
                <w:bCs/>
                <w:color w:val="000000" w:themeColor="text1"/>
                <w:lang w:val="en-US" w:eastAsia="zh-CN"/>
              </w:rPr>
              <w:t>IV</w:t>
            </w:r>
            <w:r w:rsidRPr="00C6685C">
              <w:rPr>
                <w:rFonts w:eastAsia="SimSun" w:cs="Times New Roman"/>
                <w:bCs/>
                <w:color w:val="000000" w:themeColor="text1"/>
                <w:lang w:eastAsia="zh-CN"/>
              </w:rPr>
              <w:t xml:space="preserve"> класса опасности</w:t>
            </w:r>
          </w:p>
        </w:tc>
      </w:tr>
      <w:tr w:rsidR="00C6685C" w:rsidRPr="00C6685C" w14:paraId="367874F0" w14:textId="77777777" w:rsidTr="00A430AA">
        <w:trPr>
          <w:cantSplit/>
        </w:trPr>
        <w:tc>
          <w:tcPr>
            <w:tcW w:w="1560" w:type="dxa"/>
            <w:tcBorders>
              <w:top w:val="single" w:sz="4" w:space="0" w:color="000000"/>
              <w:left w:val="single" w:sz="4" w:space="0" w:color="000000"/>
              <w:bottom w:val="single" w:sz="4" w:space="0" w:color="000000"/>
              <w:right w:val="nil"/>
            </w:tcBorders>
            <w:vAlign w:val="center"/>
            <w:hideMark/>
          </w:tcPr>
          <w:p w14:paraId="0092DF33" w14:textId="77777777" w:rsidR="00C6685C" w:rsidRPr="00C6685C" w:rsidRDefault="00C6685C" w:rsidP="00A430AA">
            <w:pPr>
              <w:jc w:val="center"/>
            </w:pPr>
            <w:r w:rsidRPr="00C6685C">
              <w:t>П1.5</w:t>
            </w:r>
          </w:p>
        </w:tc>
        <w:tc>
          <w:tcPr>
            <w:tcW w:w="8080" w:type="dxa"/>
            <w:tcBorders>
              <w:top w:val="single" w:sz="4" w:space="0" w:color="000000"/>
              <w:left w:val="single" w:sz="4" w:space="0" w:color="000000"/>
              <w:bottom w:val="single" w:sz="4" w:space="0" w:color="000000"/>
              <w:right w:val="single" w:sz="4" w:space="0" w:color="000000"/>
            </w:tcBorders>
            <w:vAlign w:val="center"/>
            <w:hideMark/>
          </w:tcPr>
          <w:p w14:paraId="1D894713" w14:textId="77777777" w:rsidR="00C6685C" w:rsidRPr="00C6685C" w:rsidRDefault="00C6685C" w:rsidP="00A430AA">
            <w:r w:rsidRPr="00C6685C">
              <w:rPr>
                <w:rFonts w:eastAsia="SimSun" w:cs="Times New Roman"/>
                <w:bCs/>
                <w:color w:val="000000" w:themeColor="text1"/>
                <w:lang w:eastAsia="zh-CN"/>
              </w:rPr>
              <w:t xml:space="preserve">Производственная зона размещения предприятий, производств и объектов </w:t>
            </w:r>
            <w:r w:rsidRPr="00C6685C">
              <w:rPr>
                <w:rFonts w:eastAsia="SimSun" w:cs="Times New Roman"/>
                <w:bCs/>
                <w:color w:val="000000" w:themeColor="text1"/>
                <w:lang w:val="en-US" w:eastAsia="zh-CN"/>
              </w:rPr>
              <w:t>V</w:t>
            </w:r>
            <w:r w:rsidRPr="00C6685C">
              <w:rPr>
                <w:rFonts w:eastAsia="SimSun" w:cs="Times New Roman"/>
                <w:bCs/>
                <w:color w:val="000000" w:themeColor="text1"/>
                <w:lang w:eastAsia="zh-CN"/>
              </w:rPr>
              <w:t xml:space="preserve"> класса опасности</w:t>
            </w:r>
          </w:p>
        </w:tc>
      </w:tr>
      <w:tr w:rsidR="00C6685C" w:rsidRPr="00C6685C" w14:paraId="1264E41F" w14:textId="77777777" w:rsidTr="00A430AA">
        <w:trPr>
          <w:cantSplit/>
        </w:trPr>
        <w:tc>
          <w:tcPr>
            <w:tcW w:w="1560" w:type="dxa"/>
            <w:tcBorders>
              <w:top w:val="single" w:sz="4" w:space="0" w:color="000000"/>
              <w:left w:val="single" w:sz="4" w:space="0" w:color="000000"/>
              <w:bottom w:val="single" w:sz="4" w:space="0" w:color="000000"/>
              <w:right w:val="nil"/>
            </w:tcBorders>
            <w:vAlign w:val="center"/>
          </w:tcPr>
          <w:p w14:paraId="462ADBE3" w14:textId="77777777" w:rsidR="00C6685C" w:rsidRPr="00C6685C" w:rsidRDefault="00C6685C" w:rsidP="00A430AA">
            <w:pPr>
              <w:jc w:val="center"/>
            </w:pPr>
          </w:p>
        </w:tc>
        <w:tc>
          <w:tcPr>
            <w:tcW w:w="8080" w:type="dxa"/>
            <w:tcBorders>
              <w:top w:val="single" w:sz="4" w:space="0" w:color="000000"/>
              <w:left w:val="single" w:sz="4" w:space="0" w:color="000000"/>
              <w:bottom w:val="single" w:sz="4" w:space="0" w:color="000000"/>
              <w:right w:val="single" w:sz="4" w:space="0" w:color="000000"/>
            </w:tcBorders>
            <w:hideMark/>
          </w:tcPr>
          <w:p w14:paraId="75427A90" w14:textId="77777777" w:rsidR="00C6685C" w:rsidRPr="00C6685C" w:rsidRDefault="00C6685C" w:rsidP="00C6685C">
            <w:pPr>
              <w:jc w:val="center"/>
            </w:pPr>
            <w:r w:rsidRPr="00C6685C">
              <w:t>ЗОНЫ ИНЖЕНЕРНОЙ И ТРАНСПОРТНОЙ ИНФРАСТРУКТУР:</w:t>
            </w:r>
          </w:p>
        </w:tc>
      </w:tr>
      <w:tr w:rsidR="00C6685C" w:rsidRPr="00C6685C" w14:paraId="39C53F95" w14:textId="77777777" w:rsidTr="00A430AA">
        <w:trPr>
          <w:cantSplit/>
        </w:trPr>
        <w:tc>
          <w:tcPr>
            <w:tcW w:w="1560" w:type="dxa"/>
            <w:tcBorders>
              <w:top w:val="single" w:sz="4" w:space="0" w:color="000000"/>
              <w:left w:val="single" w:sz="4" w:space="0" w:color="000000"/>
              <w:bottom w:val="single" w:sz="4" w:space="0" w:color="000000"/>
              <w:right w:val="nil"/>
            </w:tcBorders>
            <w:vAlign w:val="center"/>
            <w:hideMark/>
          </w:tcPr>
          <w:p w14:paraId="43902BD7" w14:textId="77777777" w:rsidR="00C6685C" w:rsidRPr="00C6685C" w:rsidRDefault="00C6685C" w:rsidP="00A430AA">
            <w:pPr>
              <w:jc w:val="center"/>
            </w:pPr>
            <w:r w:rsidRPr="00C6685C">
              <w:t>И1</w:t>
            </w:r>
          </w:p>
        </w:tc>
        <w:tc>
          <w:tcPr>
            <w:tcW w:w="8080" w:type="dxa"/>
            <w:tcBorders>
              <w:top w:val="single" w:sz="4" w:space="0" w:color="000000"/>
              <w:left w:val="single" w:sz="4" w:space="0" w:color="000000"/>
              <w:bottom w:val="single" w:sz="4" w:space="0" w:color="000000"/>
              <w:right w:val="single" w:sz="4" w:space="0" w:color="000000"/>
            </w:tcBorders>
            <w:vAlign w:val="center"/>
            <w:hideMark/>
          </w:tcPr>
          <w:p w14:paraId="0CEEA1E3" w14:textId="77777777" w:rsidR="00C6685C" w:rsidRPr="00C6685C" w:rsidRDefault="00C6685C" w:rsidP="00A430AA">
            <w:r w:rsidRPr="00C6685C">
              <w:t>Зона объектов инженерной инфраструктуры</w:t>
            </w:r>
          </w:p>
        </w:tc>
      </w:tr>
      <w:tr w:rsidR="00C6685C" w:rsidRPr="00C6685C" w14:paraId="4B5B091A" w14:textId="77777777" w:rsidTr="00A430AA">
        <w:trPr>
          <w:cantSplit/>
        </w:trPr>
        <w:tc>
          <w:tcPr>
            <w:tcW w:w="1560" w:type="dxa"/>
            <w:tcBorders>
              <w:top w:val="single" w:sz="4" w:space="0" w:color="000000"/>
              <w:left w:val="single" w:sz="4" w:space="0" w:color="000000"/>
              <w:bottom w:val="single" w:sz="4" w:space="0" w:color="000000"/>
              <w:right w:val="nil"/>
            </w:tcBorders>
            <w:vAlign w:val="center"/>
            <w:hideMark/>
          </w:tcPr>
          <w:p w14:paraId="5F2500DB" w14:textId="77777777" w:rsidR="00C6685C" w:rsidRPr="00C6685C" w:rsidRDefault="00C6685C" w:rsidP="00A430AA">
            <w:pPr>
              <w:jc w:val="center"/>
            </w:pPr>
            <w:r w:rsidRPr="00C6685C">
              <w:t>Т1</w:t>
            </w:r>
          </w:p>
        </w:tc>
        <w:tc>
          <w:tcPr>
            <w:tcW w:w="8080" w:type="dxa"/>
            <w:tcBorders>
              <w:top w:val="single" w:sz="4" w:space="0" w:color="000000"/>
              <w:left w:val="single" w:sz="4" w:space="0" w:color="000000"/>
              <w:bottom w:val="single" w:sz="4" w:space="0" w:color="000000"/>
              <w:right w:val="single" w:sz="4" w:space="0" w:color="000000"/>
            </w:tcBorders>
            <w:vAlign w:val="center"/>
            <w:hideMark/>
          </w:tcPr>
          <w:p w14:paraId="299EC793" w14:textId="77777777" w:rsidR="00C6685C" w:rsidRPr="00C6685C" w:rsidRDefault="00C6685C" w:rsidP="00A430AA">
            <w:r w:rsidRPr="00C6685C">
              <w:t>Зона объектов транспортной инфраструктуры</w:t>
            </w:r>
          </w:p>
        </w:tc>
      </w:tr>
      <w:tr w:rsidR="00C6685C" w:rsidRPr="00C6685C" w14:paraId="5DD099B6" w14:textId="77777777" w:rsidTr="00A430AA">
        <w:trPr>
          <w:cantSplit/>
        </w:trPr>
        <w:tc>
          <w:tcPr>
            <w:tcW w:w="1560" w:type="dxa"/>
            <w:tcBorders>
              <w:top w:val="single" w:sz="4" w:space="0" w:color="000000"/>
              <w:left w:val="single" w:sz="4" w:space="0" w:color="000000"/>
              <w:bottom w:val="single" w:sz="4" w:space="0" w:color="000000"/>
              <w:right w:val="nil"/>
            </w:tcBorders>
            <w:vAlign w:val="center"/>
          </w:tcPr>
          <w:p w14:paraId="7E78F4D8" w14:textId="77777777" w:rsidR="00C6685C" w:rsidRPr="00C6685C" w:rsidRDefault="00C6685C" w:rsidP="00A430AA">
            <w:pPr>
              <w:jc w:val="center"/>
            </w:pPr>
            <w:r w:rsidRPr="00C6685C">
              <w:t>УДС1</w:t>
            </w:r>
          </w:p>
        </w:tc>
        <w:tc>
          <w:tcPr>
            <w:tcW w:w="8080" w:type="dxa"/>
            <w:tcBorders>
              <w:top w:val="single" w:sz="4" w:space="0" w:color="000000"/>
              <w:left w:val="single" w:sz="4" w:space="0" w:color="000000"/>
              <w:bottom w:val="single" w:sz="4" w:space="0" w:color="000000"/>
              <w:right w:val="single" w:sz="4" w:space="0" w:color="000000"/>
            </w:tcBorders>
            <w:vAlign w:val="center"/>
          </w:tcPr>
          <w:p w14:paraId="015610D6" w14:textId="78D4B2BE" w:rsidR="00C6685C" w:rsidRPr="00C6685C" w:rsidRDefault="00531D98" w:rsidP="00A430AA">
            <w:r>
              <w:t>Зона у</w:t>
            </w:r>
            <w:r w:rsidR="00C6685C" w:rsidRPr="00C6685C">
              <w:t>лично-дорожн</w:t>
            </w:r>
            <w:r>
              <w:t>ой</w:t>
            </w:r>
            <w:r w:rsidR="00C6685C" w:rsidRPr="00C6685C">
              <w:t xml:space="preserve"> сет</w:t>
            </w:r>
            <w:r>
              <w:t>и</w:t>
            </w:r>
          </w:p>
        </w:tc>
      </w:tr>
      <w:tr w:rsidR="00C6685C" w:rsidRPr="00C6685C" w14:paraId="04967E14" w14:textId="77777777" w:rsidTr="00A430AA">
        <w:trPr>
          <w:cantSplit/>
        </w:trPr>
        <w:tc>
          <w:tcPr>
            <w:tcW w:w="1560" w:type="dxa"/>
            <w:tcBorders>
              <w:top w:val="single" w:sz="4" w:space="0" w:color="000000"/>
              <w:left w:val="single" w:sz="4" w:space="0" w:color="000000"/>
              <w:bottom w:val="single" w:sz="4" w:space="0" w:color="000000"/>
              <w:right w:val="nil"/>
            </w:tcBorders>
            <w:vAlign w:val="center"/>
          </w:tcPr>
          <w:p w14:paraId="26A5CF42" w14:textId="77777777" w:rsidR="00C6685C" w:rsidRPr="00C6685C" w:rsidRDefault="00C6685C" w:rsidP="00A430AA">
            <w:pPr>
              <w:jc w:val="center"/>
            </w:pPr>
          </w:p>
        </w:tc>
        <w:tc>
          <w:tcPr>
            <w:tcW w:w="8080" w:type="dxa"/>
            <w:tcBorders>
              <w:top w:val="single" w:sz="4" w:space="0" w:color="000000"/>
              <w:left w:val="single" w:sz="4" w:space="0" w:color="000000"/>
              <w:bottom w:val="single" w:sz="4" w:space="0" w:color="000000"/>
              <w:right w:val="single" w:sz="4" w:space="0" w:color="000000"/>
            </w:tcBorders>
            <w:vAlign w:val="center"/>
            <w:hideMark/>
          </w:tcPr>
          <w:p w14:paraId="420CEABF" w14:textId="77777777" w:rsidR="00C6685C" w:rsidRPr="00C6685C" w:rsidRDefault="00C6685C" w:rsidP="00C6685C">
            <w:pPr>
              <w:jc w:val="center"/>
            </w:pPr>
            <w:r w:rsidRPr="00C6685C">
              <w:t>ЗОНЫ СЕЛЬСКОХОЗЯЙСТВЕННОГО ИСПОЛЬЗОВАНИЯ:</w:t>
            </w:r>
          </w:p>
        </w:tc>
      </w:tr>
      <w:tr w:rsidR="00C6685C" w:rsidRPr="00C6685C" w14:paraId="4384DB70" w14:textId="77777777" w:rsidTr="00A430AA">
        <w:trPr>
          <w:cantSplit/>
        </w:trPr>
        <w:tc>
          <w:tcPr>
            <w:tcW w:w="1560" w:type="dxa"/>
            <w:tcBorders>
              <w:top w:val="single" w:sz="4" w:space="0" w:color="000000"/>
              <w:left w:val="single" w:sz="4" w:space="0" w:color="000000"/>
              <w:bottom w:val="single" w:sz="4" w:space="0" w:color="000000"/>
              <w:right w:val="nil"/>
            </w:tcBorders>
            <w:vAlign w:val="center"/>
          </w:tcPr>
          <w:p w14:paraId="1C6F6CD5" w14:textId="77777777" w:rsidR="00C6685C" w:rsidRPr="00C6685C" w:rsidRDefault="00C6685C" w:rsidP="00A430AA">
            <w:pPr>
              <w:jc w:val="center"/>
            </w:pPr>
            <w:r w:rsidRPr="00C6685C">
              <w:t>СХУ1</w:t>
            </w:r>
          </w:p>
        </w:tc>
        <w:tc>
          <w:tcPr>
            <w:tcW w:w="8080" w:type="dxa"/>
            <w:tcBorders>
              <w:top w:val="single" w:sz="4" w:space="0" w:color="000000"/>
              <w:left w:val="single" w:sz="4" w:space="0" w:color="000000"/>
              <w:bottom w:val="single" w:sz="4" w:space="0" w:color="000000"/>
              <w:right w:val="single" w:sz="4" w:space="0" w:color="000000"/>
            </w:tcBorders>
            <w:vAlign w:val="center"/>
          </w:tcPr>
          <w:p w14:paraId="79AED741" w14:textId="77777777" w:rsidR="00C6685C" w:rsidRPr="00C6685C" w:rsidRDefault="00C6685C" w:rsidP="00A430AA">
            <w:r w:rsidRPr="00C6685C">
              <w:t>Зона сельскохозяйственных угодий в составе земель сельскохозяйственного назначения</w:t>
            </w:r>
          </w:p>
        </w:tc>
      </w:tr>
      <w:tr w:rsidR="00C6685C" w:rsidRPr="00C6685C" w14:paraId="41678A90" w14:textId="77777777" w:rsidTr="00A430AA">
        <w:trPr>
          <w:cantSplit/>
        </w:trPr>
        <w:tc>
          <w:tcPr>
            <w:tcW w:w="1560" w:type="dxa"/>
            <w:tcBorders>
              <w:top w:val="single" w:sz="4" w:space="0" w:color="000000"/>
              <w:left w:val="single" w:sz="4" w:space="0" w:color="000000"/>
              <w:bottom w:val="single" w:sz="4" w:space="0" w:color="000000"/>
              <w:right w:val="nil"/>
            </w:tcBorders>
            <w:vAlign w:val="center"/>
          </w:tcPr>
          <w:p w14:paraId="5AE33738" w14:textId="77777777" w:rsidR="00C6685C" w:rsidRPr="00C6685C" w:rsidRDefault="00C6685C" w:rsidP="00A430AA">
            <w:pPr>
              <w:jc w:val="center"/>
            </w:pPr>
            <w:r w:rsidRPr="00C6685C">
              <w:t>СХ1</w:t>
            </w:r>
          </w:p>
        </w:tc>
        <w:tc>
          <w:tcPr>
            <w:tcW w:w="8080" w:type="dxa"/>
            <w:tcBorders>
              <w:top w:val="single" w:sz="4" w:space="0" w:color="000000"/>
              <w:left w:val="single" w:sz="4" w:space="0" w:color="000000"/>
              <w:bottom w:val="single" w:sz="4" w:space="0" w:color="000000"/>
              <w:right w:val="single" w:sz="4" w:space="0" w:color="000000"/>
            </w:tcBorders>
            <w:vAlign w:val="center"/>
          </w:tcPr>
          <w:p w14:paraId="59CA4FE3" w14:textId="77777777" w:rsidR="00C6685C" w:rsidRPr="00C6685C" w:rsidRDefault="00C6685C" w:rsidP="00A430AA">
            <w:r w:rsidRPr="00C6685C">
              <w:t>Зона сельскохозяйственных угодий в составе границ населенного пункта</w:t>
            </w:r>
          </w:p>
        </w:tc>
      </w:tr>
      <w:tr w:rsidR="00C6685C" w:rsidRPr="00C6685C" w14:paraId="492DCFE0" w14:textId="77777777" w:rsidTr="00A430AA">
        <w:trPr>
          <w:cantSplit/>
        </w:trPr>
        <w:tc>
          <w:tcPr>
            <w:tcW w:w="1560" w:type="dxa"/>
            <w:tcBorders>
              <w:top w:val="single" w:sz="4" w:space="0" w:color="000000"/>
              <w:left w:val="single" w:sz="4" w:space="0" w:color="000000"/>
              <w:bottom w:val="single" w:sz="4" w:space="0" w:color="000000"/>
              <w:right w:val="nil"/>
            </w:tcBorders>
            <w:vAlign w:val="center"/>
          </w:tcPr>
          <w:p w14:paraId="3C3B7AA6" w14:textId="77777777" w:rsidR="00C6685C" w:rsidRPr="00C6685C" w:rsidRDefault="00C6685C" w:rsidP="00A430AA">
            <w:pPr>
              <w:jc w:val="center"/>
            </w:pPr>
            <w:r w:rsidRPr="00C6685C">
              <w:t>СХ2</w:t>
            </w:r>
          </w:p>
        </w:tc>
        <w:tc>
          <w:tcPr>
            <w:tcW w:w="8080" w:type="dxa"/>
            <w:tcBorders>
              <w:top w:val="single" w:sz="4" w:space="0" w:color="000000"/>
              <w:left w:val="single" w:sz="4" w:space="0" w:color="000000"/>
              <w:bottom w:val="single" w:sz="4" w:space="0" w:color="000000"/>
              <w:right w:val="single" w:sz="4" w:space="0" w:color="000000"/>
            </w:tcBorders>
            <w:vAlign w:val="center"/>
          </w:tcPr>
          <w:p w14:paraId="50DCFEF5" w14:textId="77777777" w:rsidR="00C6685C" w:rsidRPr="00C6685C" w:rsidRDefault="00C6685C" w:rsidP="00A430AA">
            <w:r w:rsidRPr="00C6685C">
              <w:t>Зона объектов сельскохозяйственного назначения</w:t>
            </w:r>
          </w:p>
        </w:tc>
      </w:tr>
      <w:tr w:rsidR="00C6685C" w:rsidRPr="00C6685C" w14:paraId="153A0AF7" w14:textId="77777777" w:rsidTr="00A430AA">
        <w:trPr>
          <w:cantSplit/>
        </w:trPr>
        <w:tc>
          <w:tcPr>
            <w:tcW w:w="1560" w:type="dxa"/>
            <w:tcBorders>
              <w:top w:val="single" w:sz="4" w:space="0" w:color="000000"/>
              <w:left w:val="single" w:sz="4" w:space="0" w:color="000000"/>
              <w:bottom w:val="single" w:sz="4" w:space="0" w:color="000000"/>
              <w:right w:val="nil"/>
            </w:tcBorders>
            <w:vAlign w:val="center"/>
          </w:tcPr>
          <w:p w14:paraId="7D8C9A2A" w14:textId="77777777" w:rsidR="00C6685C" w:rsidRPr="00C6685C" w:rsidRDefault="00C6685C" w:rsidP="00A430AA">
            <w:pPr>
              <w:jc w:val="center"/>
            </w:pPr>
          </w:p>
        </w:tc>
        <w:tc>
          <w:tcPr>
            <w:tcW w:w="8080" w:type="dxa"/>
            <w:tcBorders>
              <w:top w:val="single" w:sz="4" w:space="0" w:color="000000"/>
              <w:left w:val="single" w:sz="4" w:space="0" w:color="000000"/>
              <w:bottom w:val="single" w:sz="4" w:space="0" w:color="000000"/>
              <w:right w:val="single" w:sz="4" w:space="0" w:color="000000"/>
            </w:tcBorders>
            <w:hideMark/>
          </w:tcPr>
          <w:p w14:paraId="16033CA4" w14:textId="77777777" w:rsidR="00C6685C" w:rsidRPr="00C6685C" w:rsidRDefault="00C6685C" w:rsidP="00C6685C">
            <w:pPr>
              <w:jc w:val="center"/>
            </w:pPr>
            <w:r w:rsidRPr="00C6685C">
              <w:t>ЗОНЫ РЕКРЕАЦИОННОГО НАЗНАЧЕНИЯ:</w:t>
            </w:r>
          </w:p>
        </w:tc>
      </w:tr>
      <w:tr w:rsidR="00C6685C" w:rsidRPr="00C6685C" w14:paraId="178AB50D" w14:textId="77777777" w:rsidTr="00A430AA">
        <w:trPr>
          <w:cantSplit/>
        </w:trPr>
        <w:tc>
          <w:tcPr>
            <w:tcW w:w="1560" w:type="dxa"/>
            <w:tcBorders>
              <w:top w:val="single" w:sz="4" w:space="0" w:color="000000"/>
              <w:left w:val="single" w:sz="4" w:space="0" w:color="000000"/>
              <w:bottom w:val="single" w:sz="4" w:space="0" w:color="000000"/>
              <w:right w:val="nil"/>
            </w:tcBorders>
            <w:vAlign w:val="center"/>
            <w:hideMark/>
          </w:tcPr>
          <w:p w14:paraId="6EC35FB9" w14:textId="77777777" w:rsidR="00C6685C" w:rsidRPr="00C6685C" w:rsidRDefault="00C6685C" w:rsidP="00A430AA">
            <w:pPr>
              <w:jc w:val="center"/>
            </w:pPr>
            <w:r w:rsidRPr="00C6685C">
              <w:t>Р1</w:t>
            </w:r>
          </w:p>
        </w:tc>
        <w:tc>
          <w:tcPr>
            <w:tcW w:w="8080" w:type="dxa"/>
            <w:tcBorders>
              <w:top w:val="single" w:sz="4" w:space="0" w:color="000000"/>
              <w:left w:val="single" w:sz="4" w:space="0" w:color="000000"/>
              <w:bottom w:val="single" w:sz="4" w:space="0" w:color="000000"/>
              <w:right w:val="single" w:sz="4" w:space="0" w:color="000000"/>
            </w:tcBorders>
            <w:hideMark/>
          </w:tcPr>
          <w:p w14:paraId="583C2CAC" w14:textId="77777777" w:rsidR="00C6685C" w:rsidRPr="00C6685C" w:rsidRDefault="00C6685C" w:rsidP="00A430AA">
            <w:r w:rsidRPr="00C6685C">
              <w:rPr>
                <w:rFonts w:cs="Times New Roman"/>
                <w:color w:val="000000" w:themeColor="text1"/>
              </w:rPr>
              <w:t>Зона рекреационного назначения</w:t>
            </w:r>
          </w:p>
        </w:tc>
      </w:tr>
      <w:tr w:rsidR="00C6685C" w:rsidRPr="00C6685C" w14:paraId="12CB8423" w14:textId="77777777" w:rsidTr="00A430AA">
        <w:trPr>
          <w:cantSplit/>
        </w:trPr>
        <w:tc>
          <w:tcPr>
            <w:tcW w:w="1560" w:type="dxa"/>
            <w:tcBorders>
              <w:top w:val="single" w:sz="4" w:space="0" w:color="000000"/>
              <w:left w:val="single" w:sz="4" w:space="0" w:color="000000"/>
              <w:bottom w:val="single" w:sz="4" w:space="0" w:color="000000"/>
              <w:right w:val="nil"/>
            </w:tcBorders>
            <w:vAlign w:val="center"/>
          </w:tcPr>
          <w:p w14:paraId="3F508326" w14:textId="77777777" w:rsidR="00C6685C" w:rsidRPr="00C6685C" w:rsidRDefault="00C6685C" w:rsidP="00A430AA">
            <w:pPr>
              <w:jc w:val="center"/>
            </w:pPr>
          </w:p>
        </w:tc>
        <w:tc>
          <w:tcPr>
            <w:tcW w:w="8080" w:type="dxa"/>
            <w:tcBorders>
              <w:top w:val="single" w:sz="4" w:space="0" w:color="000000"/>
              <w:left w:val="single" w:sz="4" w:space="0" w:color="000000"/>
              <w:bottom w:val="single" w:sz="4" w:space="0" w:color="000000"/>
              <w:right w:val="single" w:sz="4" w:space="0" w:color="000000"/>
            </w:tcBorders>
            <w:hideMark/>
          </w:tcPr>
          <w:p w14:paraId="0EC410F7" w14:textId="77777777" w:rsidR="00C6685C" w:rsidRPr="00C6685C" w:rsidRDefault="00C6685C" w:rsidP="00C6685C">
            <w:pPr>
              <w:jc w:val="center"/>
            </w:pPr>
            <w:r w:rsidRPr="00C6685C">
              <w:t>ЗОНЫ СПЕЦИАЛЬНОГО НАЗНАЧЕНИЯ:</w:t>
            </w:r>
          </w:p>
        </w:tc>
      </w:tr>
      <w:tr w:rsidR="00C6685C" w:rsidRPr="00C6685C" w14:paraId="1B3E6F53" w14:textId="77777777" w:rsidTr="00A430AA">
        <w:trPr>
          <w:cantSplit/>
        </w:trPr>
        <w:tc>
          <w:tcPr>
            <w:tcW w:w="1560" w:type="dxa"/>
            <w:tcBorders>
              <w:top w:val="single" w:sz="4" w:space="0" w:color="000000"/>
              <w:left w:val="single" w:sz="4" w:space="0" w:color="000000"/>
              <w:bottom w:val="single" w:sz="4" w:space="0" w:color="000000"/>
              <w:right w:val="nil"/>
            </w:tcBorders>
            <w:vAlign w:val="center"/>
            <w:hideMark/>
          </w:tcPr>
          <w:p w14:paraId="2498F33B" w14:textId="77777777" w:rsidR="00C6685C" w:rsidRPr="00C6685C" w:rsidRDefault="00C6685C" w:rsidP="00A430AA">
            <w:pPr>
              <w:jc w:val="center"/>
            </w:pPr>
            <w:r w:rsidRPr="00C6685C">
              <w:t>К1</w:t>
            </w:r>
          </w:p>
        </w:tc>
        <w:tc>
          <w:tcPr>
            <w:tcW w:w="8080" w:type="dxa"/>
            <w:tcBorders>
              <w:top w:val="single" w:sz="4" w:space="0" w:color="000000"/>
              <w:left w:val="single" w:sz="4" w:space="0" w:color="000000"/>
              <w:bottom w:val="single" w:sz="4" w:space="0" w:color="000000"/>
              <w:right w:val="single" w:sz="4" w:space="0" w:color="000000"/>
            </w:tcBorders>
            <w:vAlign w:val="center"/>
            <w:hideMark/>
          </w:tcPr>
          <w:p w14:paraId="1AB7E0F9" w14:textId="77777777" w:rsidR="00C6685C" w:rsidRPr="00C6685C" w:rsidRDefault="00C6685C" w:rsidP="00A430AA">
            <w:r w:rsidRPr="00C6685C">
              <w:t>Зона ритуальной деятельности</w:t>
            </w:r>
          </w:p>
        </w:tc>
      </w:tr>
      <w:tr w:rsidR="00C6685C" w:rsidRPr="00C6685C" w14:paraId="23C48617" w14:textId="77777777" w:rsidTr="00A430AA">
        <w:trPr>
          <w:cantSplit/>
        </w:trPr>
        <w:tc>
          <w:tcPr>
            <w:tcW w:w="1560" w:type="dxa"/>
            <w:tcBorders>
              <w:top w:val="single" w:sz="4" w:space="0" w:color="000000"/>
              <w:left w:val="single" w:sz="4" w:space="0" w:color="000000"/>
              <w:bottom w:val="single" w:sz="4" w:space="0" w:color="000000"/>
              <w:right w:val="nil"/>
            </w:tcBorders>
            <w:vAlign w:val="center"/>
            <w:hideMark/>
          </w:tcPr>
          <w:p w14:paraId="454185D7" w14:textId="77777777" w:rsidR="00C6685C" w:rsidRPr="00C6685C" w:rsidRDefault="00C6685C" w:rsidP="00A430AA">
            <w:pPr>
              <w:jc w:val="center"/>
            </w:pPr>
            <w:r w:rsidRPr="00C6685C">
              <w:t>ОС1</w:t>
            </w:r>
          </w:p>
        </w:tc>
        <w:tc>
          <w:tcPr>
            <w:tcW w:w="8080" w:type="dxa"/>
            <w:tcBorders>
              <w:top w:val="single" w:sz="4" w:space="0" w:color="000000"/>
              <w:left w:val="single" w:sz="4" w:space="0" w:color="000000"/>
              <w:bottom w:val="single" w:sz="4" w:space="0" w:color="000000"/>
              <w:right w:val="single" w:sz="4" w:space="0" w:color="000000"/>
            </w:tcBorders>
            <w:vAlign w:val="center"/>
            <w:hideMark/>
          </w:tcPr>
          <w:p w14:paraId="7DB855E7" w14:textId="77777777" w:rsidR="00C6685C" w:rsidRPr="00C6685C" w:rsidRDefault="00C6685C" w:rsidP="00A430AA">
            <w:r w:rsidRPr="00C6685C">
              <w:t>Зона озелененных территорий специального назначения</w:t>
            </w:r>
          </w:p>
        </w:tc>
      </w:tr>
      <w:tr w:rsidR="00C6685C" w:rsidRPr="00C6685C" w14:paraId="799A120F" w14:textId="77777777" w:rsidTr="00A430AA">
        <w:tc>
          <w:tcPr>
            <w:tcW w:w="1560" w:type="dxa"/>
            <w:tcBorders>
              <w:top w:val="single" w:sz="4" w:space="0" w:color="auto"/>
              <w:left w:val="single" w:sz="4" w:space="0" w:color="000000"/>
              <w:bottom w:val="single" w:sz="4" w:space="0" w:color="auto"/>
              <w:right w:val="nil"/>
            </w:tcBorders>
            <w:vAlign w:val="center"/>
          </w:tcPr>
          <w:p w14:paraId="4558EDE8" w14:textId="77777777" w:rsidR="00C6685C" w:rsidRPr="00C6685C" w:rsidRDefault="00C6685C" w:rsidP="00A430AA">
            <w:pPr>
              <w:jc w:val="center"/>
            </w:pPr>
          </w:p>
        </w:tc>
        <w:tc>
          <w:tcPr>
            <w:tcW w:w="8080" w:type="dxa"/>
            <w:tcBorders>
              <w:top w:val="single" w:sz="4" w:space="0" w:color="auto"/>
              <w:left w:val="single" w:sz="4" w:space="0" w:color="000000"/>
              <w:bottom w:val="single" w:sz="4" w:space="0" w:color="auto"/>
              <w:right w:val="single" w:sz="4" w:space="0" w:color="000000"/>
            </w:tcBorders>
            <w:hideMark/>
          </w:tcPr>
          <w:p w14:paraId="7FABB70B" w14:textId="77777777" w:rsidR="00C6685C" w:rsidRPr="00C6685C" w:rsidRDefault="00C6685C" w:rsidP="00C6685C">
            <w:pPr>
              <w:jc w:val="center"/>
            </w:pPr>
            <w:r w:rsidRPr="00C6685C">
              <w:t>ЗОНЫ РЕЖИМНЫХ ТЕРРИТОРИЙ</w:t>
            </w:r>
          </w:p>
        </w:tc>
      </w:tr>
      <w:tr w:rsidR="00C6685C" w:rsidRPr="00C6685C" w14:paraId="353ABA66" w14:textId="77777777" w:rsidTr="00A430AA">
        <w:trPr>
          <w:trHeight w:val="96"/>
        </w:trPr>
        <w:tc>
          <w:tcPr>
            <w:tcW w:w="1560" w:type="dxa"/>
            <w:tcBorders>
              <w:top w:val="single" w:sz="4" w:space="0" w:color="auto"/>
              <w:left w:val="single" w:sz="4" w:space="0" w:color="000000"/>
              <w:bottom w:val="single" w:sz="4" w:space="0" w:color="auto"/>
              <w:right w:val="nil"/>
            </w:tcBorders>
            <w:vAlign w:val="center"/>
          </w:tcPr>
          <w:p w14:paraId="26B3CD66" w14:textId="77777777" w:rsidR="00C6685C" w:rsidRPr="00C6685C" w:rsidRDefault="00C6685C" w:rsidP="00A430AA">
            <w:pPr>
              <w:jc w:val="center"/>
            </w:pPr>
            <w:r w:rsidRPr="00C6685C">
              <w:t>РТ1</w:t>
            </w:r>
          </w:p>
        </w:tc>
        <w:tc>
          <w:tcPr>
            <w:tcW w:w="8080" w:type="dxa"/>
            <w:tcBorders>
              <w:top w:val="single" w:sz="4" w:space="0" w:color="auto"/>
              <w:left w:val="single" w:sz="4" w:space="0" w:color="000000"/>
              <w:bottom w:val="single" w:sz="4" w:space="0" w:color="auto"/>
              <w:right w:val="single" w:sz="4" w:space="0" w:color="000000"/>
            </w:tcBorders>
          </w:tcPr>
          <w:p w14:paraId="5ADB96F2" w14:textId="77777777" w:rsidR="00C6685C" w:rsidRPr="00C6685C" w:rsidRDefault="00C6685C" w:rsidP="00A430AA">
            <w:r w:rsidRPr="00C6685C">
              <w:rPr>
                <w:rFonts w:eastAsia="SimSun"/>
                <w:bCs/>
              </w:rPr>
              <w:t>Зона режимных объектов</w:t>
            </w:r>
          </w:p>
        </w:tc>
      </w:tr>
    </w:tbl>
    <w:p w14:paraId="290DB7E4" w14:textId="77777777" w:rsidR="00C6685C" w:rsidRPr="003B198F" w:rsidRDefault="00C6685C" w:rsidP="00C6685C">
      <w:pPr>
        <w:ind w:firstLine="709"/>
        <w:contextualSpacing/>
        <w:jc w:val="center"/>
      </w:pPr>
    </w:p>
    <w:p w14:paraId="0E5481B2" w14:textId="77777777" w:rsidR="00C6685C" w:rsidRPr="003B198F" w:rsidRDefault="00C6685C" w:rsidP="00C6685C">
      <w:pPr>
        <w:widowControl w:val="0"/>
        <w:autoSpaceDE w:val="0"/>
        <w:ind w:firstLine="709"/>
        <w:contextualSpacing/>
        <w:jc w:val="both"/>
        <w:rPr>
          <w:rFonts w:cs="Times New Roman"/>
        </w:rPr>
      </w:pPr>
      <w:r w:rsidRPr="003B198F">
        <w:rPr>
          <w:rFonts w:cs="Times New Roman"/>
        </w:rPr>
        <w:t>1. Для каждой территориальной зоны установлен градостроительный регламент, представляющий собой перечень видов разрешенного использования: основные (для всех территориальных зон), вспомогательные и условно разрешенные виды использования (при необходимости).</w:t>
      </w:r>
    </w:p>
    <w:p w14:paraId="5B00314D" w14:textId="77777777" w:rsidR="00C6685C" w:rsidRPr="003B198F" w:rsidRDefault="00C6685C" w:rsidP="00C6685C">
      <w:pPr>
        <w:suppressAutoHyphens w:val="0"/>
        <w:autoSpaceDE w:val="0"/>
        <w:autoSpaceDN w:val="0"/>
        <w:adjustRightInd w:val="0"/>
        <w:ind w:firstLine="709"/>
        <w:contextualSpacing/>
        <w:jc w:val="both"/>
        <w:rPr>
          <w:rFonts w:cs="Times New Roman"/>
          <w:lang w:eastAsia="ru-RU"/>
        </w:rPr>
      </w:pPr>
      <w:r w:rsidRPr="003B198F">
        <w:rPr>
          <w:rFonts w:cs="Times New Roman"/>
        </w:rPr>
        <w:t>2. П</w:t>
      </w:r>
      <w:r w:rsidRPr="003B198F">
        <w:rPr>
          <w:rFonts w:cs="Times New Roman"/>
          <w:lang w:eastAsia="ru-RU"/>
        </w:rPr>
        <w:t>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как то предельные (минимальные и (или) максимальные) размеры земельных участков, в том числе их площадь;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предельное количество этажей или предельную высоту зданий, строений, сооружений;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устанавливается для каждой из зон устанавливается применительно к каждой территориальной зоне настоящих Правил.</w:t>
      </w:r>
    </w:p>
    <w:p w14:paraId="3170342F" w14:textId="77777777" w:rsidR="00C6685C" w:rsidRDefault="00C6685C" w:rsidP="00C6685C">
      <w:pPr>
        <w:suppressAutoHyphens w:val="0"/>
        <w:autoSpaceDE w:val="0"/>
        <w:autoSpaceDN w:val="0"/>
        <w:adjustRightInd w:val="0"/>
        <w:ind w:firstLine="709"/>
        <w:contextualSpacing/>
        <w:jc w:val="both"/>
        <w:rPr>
          <w:rFonts w:cs="Times New Roman"/>
          <w:lang w:eastAsia="ru-RU"/>
        </w:rPr>
      </w:pPr>
      <w:r w:rsidRPr="003B198F">
        <w:rPr>
          <w:rFonts w:cs="Times New Roman"/>
        </w:rPr>
        <w:t xml:space="preserve">3. На </w:t>
      </w:r>
      <w:r w:rsidRPr="003B198F">
        <w:rPr>
          <w:rFonts w:cs="Times New Roman"/>
          <w:lang w:eastAsia="ru-RU"/>
        </w:rPr>
        <w:t>территории общего пользования -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 градостроительный регламент, установленный настоящими Правилами, не распространяется.</w:t>
      </w:r>
    </w:p>
    <w:p w14:paraId="69314B27" w14:textId="2C258635" w:rsidR="00C6685C" w:rsidRDefault="00C6685C" w:rsidP="0033601E">
      <w:pPr>
        <w:shd w:val="clear" w:color="auto" w:fill="FFFFFF"/>
        <w:spacing w:line="290" w:lineRule="atLeast"/>
        <w:ind w:firstLine="540"/>
        <w:jc w:val="both"/>
        <w:sectPr w:rsidR="00C6685C" w:rsidSect="00D21311">
          <w:pgSz w:w="11905" w:h="16837" w:code="9"/>
          <w:pgMar w:top="397" w:right="851" w:bottom="295" w:left="1134" w:header="567" w:footer="454" w:gutter="0"/>
          <w:cols w:space="720"/>
          <w:docGrid w:linePitch="360"/>
        </w:sectPr>
      </w:pPr>
    </w:p>
    <w:p w14:paraId="0EB4F1DE" w14:textId="77777777" w:rsidR="00820E00" w:rsidRPr="00991DB9" w:rsidRDefault="00820E00" w:rsidP="00820E00">
      <w:pPr>
        <w:pStyle w:val="39"/>
      </w:pPr>
      <w:bookmarkStart w:id="262" w:name="_Toc184910633"/>
      <w:r w:rsidRPr="003B198F">
        <w:t xml:space="preserve">Статья </w:t>
      </w:r>
      <w:r>
        <w:t>36</w:t>
      </w:r>
      <w:r w:rsidRPr="003B198F">
        <w:t>. Градостроительные регламенты. Жилые зоны</w:t>
      </w:r>
      <w:r>
        <w:t>.</w:t>
      </w:r>
      <w:bookmarkEnd w:id="262"/>
    </w:p>
    <w:p w14:paraId="4EAF98E8" w14:textId="77777777" w:rsidR="00820E00" w:rsidRPr="00991DB9" w:rsidRDefault="00820E00" w:rsidP="00820E00">
      <w:pPr>
        <w:jc w:val="center"/>
        <w:rPr>
          <w:rFonts w:cs="Times New Roman"/>
          <w:b/>
          <w:bCs/>
        </w:rPr>
      </w:pPr>
      <w:r w:rsidRPr="00991DB9">
        <w:rPr>
          <w:rFonts w:cs="Times New Roman"/>
          <w:b/>
          <w:bCs/>
        </w:rPr>
        <w:t>Зона застройки индивидуальными жилыми домами (Ж1)</w:t>
      </w:r>
    </w:p>
    <w:p w14:paraId="4189CC28" w14:textId="77777777" w:rsidR="00820E00" w:rsidRPr="00E014FB" w:rsidRDefault="00820E00" w:rsidP="00820E00">
      <w:pPr>
        <w:jc w:val="both"/>
        <w:rPr>
          <w:rFonts w:cs="Times New Roman"/>
        </w:rPr>
      </w:pPr>
      <w:r w:rsidRPr="00E014FB">
        <w:rPr>
          <w:rFonts w:eastAsia="Tahoma" w:cs="Times New Roman"/>
          <w:color w:val="000000"/>
        </w:rPr>
        <w:t>Зона индивидуальной жилой застройки Ж1 выделена для обеспечения правовых, социальных, культурных, бытовых условий формирования жилых районов из отдельно стоящих индивидуальных жилых домов усадебного типа с возможностью ведения развитого личного подсобного хозяйства, а также с минимально разрешенным набором услуг местного значения.</w:t>
      </w:r>
    </w:p>
    <w:p w14:paraId="5E69E622" w14:textId="77777777" w:rsidR="00820E00" w:rsidRPr="00E014FB" w:rsidRDefault="00820E00" w:rsidP="00820E00">
      <w:pPr>
        <w:rPr>
          <w:rFonts w:cs="Times New Roman"/>
        </w:rPr>
      </w:pPr>
    </w:p>
    <w:p w14:paraId="1FAE8AC2" w14:textId="77777777" w:rsidR="00820E00" w:rsidRPr="00E014FB" w:rsidRDefault="00820E00" w:rsidP="00820E00">
      <w:pPr>
        <w:rPr>
          <w:rFonts w:cs="Times New Roman"/>
          <w:b/>
          <w:bCs/>
        </w:rPr>
      </w:pPr>
      <w:r>
        <w:rPr>
          <w:rFonts w:cs="Times New Roman"/>
          <w:b/>
          <w:bCs/>
        </w:rPr>
        <w:t>Основные</w:t>
      </w:r>
      <w:r w:rsidRPr="00E014FB">
        <w:rPr>
          <w:rFonts w:cs="Times New Roman"/>
          <w:b/>
          <w:bCs/>
        </w:rPr>
        <w:t xml:space="preserve"> виды </w:t>
      </w:r>
      <w:r>
        <w:rPr>
          <w:rFonts w:cs="Times New Roman"/>
          <w:b/>
          <w:bCs/>
        </w:rPr>
        <w:t xml:space="preserve">разрешенного </w:t>
      </w:r>
      <w:r w:rsidRPr="00E014FB">
        <w:rPr>
          <w:rFonts w:cs="Times New Roman"/>
          <w:b/>
          <w:bCs/>
        </w:rPr>
        <w:t>использования земельных участков и объектов капитального строительства</w:t>
      </w:r>
    </w:p>
    <w:tbl>
      <w:tblPr>
        <w:tblStyle w:val="af5"/>
        <w:tblW w:w="5000" w:type="auto"/>
        <w:tblLook w:val="04A0" w:firstRow="1" w:lastRow="0" w:firstColumn="1" w:lastColumn="0" w:noHBand="0" w:noVBand="1"/>
      </w:tblPr>
      <w:tblGrid>
        <w:gridCol w:w="486"/>
        <w:gridCol w:w="1903"/>
        <w:gridCol w:w="1479"/>
        <w:gridCol w:w="4080"/>
        <w:gridCol w:w="6800"/>
      </w:tblGrid>
      <w:tr w:rsidR="00820E00" w:rsidRPr="00E014FB" w14:paraId="7BE832CE" w14:textId="77777777" w:rsidTr="003C4186">
        <w:trPr>
          <w:tblHeader/>
        </w:trPr>
        <w:tc>
          <w:tcPr>
            <w:tcW w:w="272" w:type="dxa"/>
          </w:tcPr>
          <w:p w14:paraId="060DF73E" w14:textId="77777777" w:rsidR="00820E00" w:rsidRPr="00E014FB" w:rsidRDefault="00820E00" w:rsidP="003C4186">
            <w:pPr>
              <w:jc w:val="center"/>
              <w:rPr>
                <w:rFonts w:cs="Times New Roman"/>
              </w:rPr>
            </w:pPr>
            <w:r w:rsidRPr="00E014FB">
              <w:rPr>
                <w:rFonts w:eastAsia="Tahoma" w:cs="Times New Roman"/>
                <w:color w:val="000000"/>
                <w:sz w:val="20"/>
                <w:szCs w:val="20"/>
              </w:rPr>
              <w:t>№ п/п</w:t>
            </w:r>
          </w:p>
        </w:tc>
        <w:tc>
          <w:tcPr>
            <w:tcW w:w="1903" w:type="dxa"/>
          </w:tcPr>
          <w:p w14:paraId="60D2B2EE" w14:textId="77777777" w:rsidR="00820E00" w:rsidRPr="00E014FB" w:rsidRDefault="00820E00" w:rsidP="003C4186">
            <w:pPr>
              <w:jc w:val="center"/>
              <w:rPr>
                <w:rFonts w:cs="Times New Roman"/>
              </w:rPr>
            </w:pPr>
            <w:r w:rsidRPr="00E014FB">
              <w:rPr>
                <w:rFonts w:eastAsia="Tahoma" w:cs="Times New Roman"/>
                <w:color w:val="000000"/>
                <w:sz w:val="20"/>
                <w:szCs w:val="20"/>
              </w:rPr>
              <w:t>Наименование вида разрешенного использования</w:t>
            </w:r>
          </w:p>
        </w:tc>
        <w:tc>
          <w:tcPr>
            <w:tcW w:w="1224" w:type="dxa"/>
          </w:tcPr>
          <w:p w14:paraId="0E273127" w14:textId="77777777" w:rsidR="00820E00" w:rsidRPr="00E014FB" w:rsidRDefault="00820E00" w:rsidP="003C4186">
            <w:pPr>
              <w:jc w:val="center"/>
              <w:rPr>
                <w:rFonts w:cs="Times New Roman"/>
              </w:rPr>
            </w:pPr>
            <w:r w:rsidRPr="00E014FB">
              <w:rPr>
                <w:rFonts w:eastAsia="Tahoma" w:cs="Times New Roman"/>
                <w:color w:val="000000"/>
                <w:sz w:val="20"/>
                <w:szCs w:val="20"/>
              </w:rPr>
              <w:t>Код вида разрешенного использования</w:t>
            </w:r>
          </w:p>
        </w:tc>
        <w:tc>
          <w:tcPr>
            <w:tcW w:w="4080" w:type="dxa"/>
          </w:tcPr>
          <w:p w14:paraId="10954CBC" w14:textId="77777777" w:rsidR="00820E00" w:rsidRPr="00E014FB" w:rsidRDefault="00820E00" w:rsidP="003C4186">
            <w:pPr>
              <w:jc w:val="center"/>
              <w:rPr>
                <w:rFonts w:cs="Times New Roman"/>
              </w:rPr>
            </w:pPr>
            <w:r w:rsidRPr="00E014FB">
              <w:rPr>
                <w:rFonts w:eastAsia="Tahoma" w:cs="Times New Roman"/>
                <w:color w:val="000000"/>
                <w:sz w:val="20"/>
                <w:szCs w:val="20"/>
              </w:rPr>
              <w:t>Описание вида разрешенного использования</w:t>
            </w:r>
          </w:p>
        </w:tc>
        <w:tc>
          <w:tcPr>
            <w:tcW w:w="6800" w:type="dxa"/>
          </w:tcPr>
          <w:p w14:paraId="4AAD782D" w14:textId="77777777" w:rsidR="00820E00" w:rsidRPr="00E014FB" w:rsidRDefault="00820E00" w:rsidP="003C4186">
            <w:pPr>
              <w:jc w:val="both"/>
              <w:rPr>
                <w:rFonts w:cs="Times New Roman"/>
              </w:rPr>
            </w:pPr>
            <w:r w:rsidRPr="00E014FB">
              <w:rPr>
                <w:rFonts w:eastAsia="Tahoma" w:cs="Times New Roman"/>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820E00" w:rsidRPr="00E014FB" w14:paraId="13805202" w14:textId="77777777" w:rsidTr="003C4186">
        <w:trPr>
          <w:tblHeader/>
        </w:trPr>
        <w:tc>
          <w:tcPr>
            <w:tcW w:w="272" w:type="dxa"/>
          </w:tcPr>
          <w:p w14:paraId="15F20E96" w14:textId="77777777" w:rsidR="00820E00" w:rsidRPr="00E014FB" w:rsidRDefault="00820E00" w:rsidP="003C4186">
            <w:pPr>
              <w:jc w:val="center"/>
              <w:rPr>
                <w:rFonts w:cs="Times New Roman"/>
              </w:rPr>
            </w:pPr>
            <w:r w:rsidRPr="00E014FB">
              <w:rPr>
                <w:rFonts w:eastAsia="Tahoma" w:cs="Times New Roman"/>
                <w:color w:val="000000"/>
                <w:sz w:val="20"/>
                <w:szCs w:val="20"/>
              </w:rPr>
              <w:t>1</w:t>
            </w:r>
          </w:p>
        </w:tc>
        <w:tc>
          <w:tcPr>
            <w:tcW w:w="1903" w:type="dxa"/>
          </w:tcPr>
          <w:p w14:paraId="02264CD0" w14:textId="77777777" w:rsidR="00820E00" w:rsidRPr="00E014FB" w:rsidRDefault="00820E00" w:rsidP="003C4186">
            <w:pPr>
              <w:jc w:val="center"/>
              <w:rPr>
                <w:rFonts w:cs="Times New Roman"/>
              </w:rPr>
            </w:pPr>
            <w:r w:rsidRPr="00E014FB">
              <w:rPr>
                <w:rFonts w:eastAsia="Tahoma" w:cs="Times New Roman"/>
                <w:color w:val="000000"/>
                <w:sz w:val="20"/>
                <w:szCs w:val="20"/>
              </w:rPr>
              <w:t>2</w:t>
            </w:r>
          </w:p>
        </w:tc>
        <w:tc>
          <w:tcPr>
            <w:tcW w:w="1224" w:type="dxa"/>
          </w:tcPr>
          <w:p w14:paraId="125D8382" w14:textId="77777777" w:rsidR="00820E00" w:rsidRPr="00E014FB" w:rsidRDefault="00820E00" w:rsidP="003C4186">
            <w:pPr>
              <w:jc w:val="center"/>
              <w:rPr>
                <w:rFonts w:cs="Times New Roman"/>
              </w:rPr>
            </w:pPr>
            <w:r w:rsidRPr="00E014FB">
              <w:rPr>
                <w:rFonts w:eastAsia="Tahoma" w:cs="Times New Roman"/>
                <w:color w:val="000000"/>
                <w:sz w:val="20"/>
                <w:szCs w:val="20"/>
              </w:rPr>
              <w:t>3</w:t>
            </w:r>
          </w:p>
        </w:tc>
        <w:tc>
          <w:tcPr>
            <w:tcW w:w="4080" w:type="dxa"/>
          </w:tcPr>
          <w:p w14:paraId="288AD1B2" w14:textId="77777777" w:rsidR="00820E00" w:rsidRPr="00E014FB" w:rsidRDefault="00820E00" w:rsidP="003C4186">
            <w:pPr>
              <w:jc w:val="center"/>
              <w:rPr>
                <w:rFonts w:cs="Times New Roman"/>
              </w:rPr>
            </w:pPr>
            <w:r w:rsidRPr="00E014FB">
              <w:rPr>
                <w:rFonts w:eastAsia="Tahoma" w:cs="Times New Roman"/>
                <w:color w:val="000000"/>
                <w:sz w:val="20"/>
                <w:szCs w:val="20"/>
              </w:rPr>
              <w:t>4</w:t>
            </w:r>
          </w:p>
        </w:tc>
        <w:tc>
          <w:tcPr>
            <w:tcW w:w="6800" w:type="dxa"/>
          </w:tcPr>
          <w:p w14:paraId="709B5E5F" w14:textId="77777777" w:rsidR="00820E00" w:rsidRPr="00E014FB" w:rsidRDefault="00820E00" w:rsidP="003C4186">
            <w:pPr>
              <w:jc w:val="center"/>
              <w:rPr>
                <w:rFonts w:cs="Times New Roman"/>
              </w:rPr>
            </w:pPr>
            <w:r w:rsidRPr="00E014FB">
              <w:rPr>
                <w:rFonts w:eastAsia="Tahoma" w:cs="Times New Roman"/>
                <w:color w:val="000000"/>
                <w:sz w:val="20"/>
                <w:szCs w:val="20"/>
              </w:rPr>
              <w:t>5</w:t>
            </w:r>
          </w:p>
        </w:tc>
      </w:tr>
      <w:tr w:rsidR="00820E00" w:rsidRPr="00E014FB" w14:paraId="4990F9AC" w14:textId="77777777" w:rsidTr="003C4186">
        <w:tc>
          <w:tcPr>
            <w:tcW w:w="272" w:type="dxa"/>
            <w:vMerge w:val="restart"/>
          </w:tcPr>
          <w:p w14:paraId="3CD6D4FE" w14:textId="77777777" w:rsidR="00820E00" w:rsidRPr="00E014FB" w:rsidRDefault="00820E00" w:rsidP="003C4186">
            <w:pPr>
              <w:jc w:val="center"/>
              <w:rPr>
                <w:rFonts w:cs="Times New Roman"/>
              </w:rPr>
            </w:pPr>
            <w:r w:rsidRPr="00E014FB">
              <w:rPr>
                <w:rFonts w:eastAsia="Tahoma" w:cs="Times New Roman"/>
                <w:color w:val="000000"/>
                <w:sz w:val="20"/>
                <w:szCs w:val="20"/>
              </w:rPr>
              <w:t>1.</w:t>
            </w:r>
          </w:p>
        </w:tc>
        <w:tc>
          <w:tcPr>
            <w:tcW w:w="1903" w:type="dxa"/>
            <w:vMerge w:val="restart"/>
          </w:tcPr>
          <w:p w14:paraId="18B5EBF1" w14:textId="77777777" w:rsidR="00820E00" w:rsidRPr="00E014FB" w:rsidRDefault="00820E00" w:rsidP="003C4186">
            <w:pPr>
              <w:rPr>
                <w:rFonts w:cs="Times New Roman"/>
              </w:rPr>
            </w:pPr>
            <w:r w:rsidRPr="00E014FB">
              <w:rPr>
                <w:rFonts w:eastAsia="Tahoma" w:cs="Times New Roman"/>
                <w:color w:val="000000"/>
                <w:sz w:val="20"/>
                <w:szCs w:val="20"/>
              </w:rPr>
              <w:t>Для индивидуального жилищного строительства</w:t>
            </w:r>
          </w:p>
        </w:tc>
        <w:tc>
          <w:tcPr>
            <w:tcW w:w="1224" w:type="dxa"/>
            <w:vMerge w:val="restart"/>
          </w:tcPr>
          <w:p w14:paraId="162943F6" w14:textId="77777777" w:rsidR="00820E00" w:rsidRPr="00E014FB" w:rsidRDefault="00820E00" w:rsidP="003C4186">
            <w:pPr>
              <w:rPr>
                <w:rFonts w:cs="Times New Roman"/>
              </w:rPr>
            </w:pPr>
            <w:r w:rsidRPr="00E014FB">
              <w:rPr>
                <w:rFonts w:eastAsia="Tahoma" w:cs="Times New Roman"/>
                <w:color w:val="000000"/>
                <w:sz w:val="20"/>
                <w:szCs w:val="20"/>
              </w:rPr>
              <w:t>2.1</w:t>
            </w:r>
          </w:p>
        </w:tc>
        <w:tc>
          <w:tcPr>
            <w:tcW w:w="4080" w:type="dxa"/>
            <w:vMerge w:val="restart"/>
          </w:tcPr>
          <w:p w14:paraId="4820EBD0" w14:textId="77777777" w:rsidR="00820E00" w:rsidRPr="00E014FB" w:rsidRDefault="00820E00" w:rsidP="003C4186">
            <w:pPr>
              <w:rPr>
                <w:rFonts w:cs="Times New Roman"/>
              </w:rPr>
            </w:pPr>
            <w:r w:rsidRPr="00E014FB">
              <w:rPr>
                <w:rFonts w:eastAsia="Tahoma" w:cs="Times New Roman"/>
                <w:color w:val="000000"/>
                <w:sz w:val="20"/>
                <w:szCs w:val="20"/>
              </w:rPr>
              <w:t xml:space="preserve">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 выращивание сельскохозяйственных культур; размещение гаражей для собственных нужд и хозяйственных построек </w:t>
            </w:r>
          </w:p>
        </w:tc>
        <w:tc>
          <w:tcPr>
            <w:tcW w:w="6800" w:type="dxa"/>
          </w:tcPr>
          <w:p w14:paraId="3203744A"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w:t>
            </w:r>
            <w:r w:rsidRPr="00E014FB">
              <w:rPr>
                <w:rFonts w:eastAsia="Tahoma" w:cs="Times New Roman"/>
                <w:color w:val="000000"/>
                <w:sz w:val="20"/>
                <w:szCs w:val="20"/>
              </w:rPr>
              <w:br/>
              <w:t xml:space="preserve"> - 400 кв.м образуемых из земель, находящихся в государственной или муниципальной собственности;</w:t>
            </w:r>
            <w:r w:rsidRPr="00E014FB">
              <w:rPr>
                <w:rFonts w:eastAsia="Tahoma" w:cs="Times New Roman"/>
                <w:color w:val="000000"/>
                <w:sz w:val="20"/>
                <w:szCs w:val="20"/>
              </w:rPr>
              <w:br/>
              <w:t xml:space="preserve"> - 400 кв.м образуемых из земельных участков, находящихся в частной собственности;</w:t>
            </w:r>
            <w:r w:rsidRPr="00E014FB">
              <w:rPr>
                <w:rFonts w:eastAsia="Tahoma" w:cs="Times New Roman"/>
                <w:color w:val="000000"/>
                <w:sz w:val="20"/>
                <w:szCs w:val="20"/>
              </w:rPr>
              <w:br/>
              <w:t xml:space="preserve"> - 400 кв.м образуемых при перераспределении земельных участков, находящихся в государственной или муниципальной собственности, и земельных участков, находящихся в частной собственности.</w:t>
            </w:r>
          </w:p>
        </w:tc>
      </w:tr>
      <w:tr w:rsidR="00820E00" w:rsidRPr="00E014FB" w14:paraId="5BAE668E" w14:textId="77777777" w:rsidTr="003C4186">
        <w:tc>
          <w:tcPr>
            <w:tcW w:w="272" w:type="dxa"/>
            <w:vMerge/>
          </w:tcPr>
          <w:p w14:paraId="59C71D90" w14:textId="77777777" w:rsidR="00820E00" w:rsidRPr="00E014FB" w:rsidRDefault="00820E00" w:rsidP="003C4186">
            <w:pPr>
              <w:rPr>
                <w:rFonts w:cs="Times New Roman"/>
              </w:rPr>
            </w:pPr>
          </w:p>
        </w:tc>
        <w:tc>
          <w:tcPr>
            <w:tcW w:w="1903" w:type="dxa"/>
            <w:vMerge/>
          </w:tcPr>
          <w:p w14:paraId="46C61499" w14:textId="77777777" w:rsidR="00820E00" w:rsidRPr="00E014FB" w:rsidRDefault="00820E00" w:rsidP="003C4186">
            <w:pPr>
              <w:rPr>
                <w:rFonts w:cs="Times New Roman"/>
              </w:rPr>
            </w:pPr>
          </w:p>
        </w:tc>
        <w:tc>
          <w:tcPr>
            <w:tcW w:w="1224" w:type="dxa"/>
            <w:vMerge/>
          </w:tcPr>
          <w:p w14:paraId="38111204" w14:textId="77777777" w:rsidR="00820E00" w:rsidRPr="00E014FB" w:rsidRDefault="00820E00" w:rsidP="003C4186">
            <w:pPr>
              <w:rPr>
                <w:rFonts w:cs="Times New Roman"/>
              </w:rPr>
            </w:pPr>
          </w:p>
        </w:tc>
        <w:tc>
          <w:tcPr>
            <w:tcW w:w="4080" w:type="dxa"/>
            <w:vMerge/>
          </w:tcPr>
          <w:p w14:paraId="01ECF488" w14:textId="77777777" w:rsidR="00820E00" w:rsidRPr="00E014FB" w:rsidRDefault="00820E00" w:rsidP="003C4186">
            <w:pPr>
              <w:rPr>
                <w:rFonts w:cs="Times New Roman"/>
              </w:rPr>
            </w:pPr>
          </w:p>
        </w:tc>
        <w:tc>
          <w:tcPr>
            <w:tcW w:w="6800" w:type="dxa"/>
          </w:tcPr>
          <w:p w14:paraId="7A6DA70C"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w:t>
            </w:r>
            <w:r w:rsidRPr="00E014FB">
              <w:rPr>
                <w:rFonts w:eastAsia="Tahoma" w:cs="Times New Roman"/>
                <w:color w:val="000000"/>
                <w:sz w:val="20"/>
                <w:szCs w:val="20"/>
              </w:rPr>
              <w:br/>
              <w:t xml:space="preserve"> - 1000 кв.м образуемых из земель, находящихся в государственной или муниципальной собственности;</w:t>
            </w:r>
            <w:r w:rsidRPr="00E014FB">
              <w:rPr>
                <w:rFonts w:eastAsia="Tahoma" w:cs="Times New Roman"/>
                <w:color w:val="000000"/>
                <w:sz w:val="20"/>
                <w:szCs w:val="20"/>
              </w:rPr>
              <w:br/>
              <w:t xml:space="preserve"> - 2500 кв.м образуемых из земельных участков, находящихся в частной собственности;</w:t>
            </w:r>
            <w:r w:rsidRPr="00E014FB">
              <w:rPr>
                <w:rFonts w:eastAsia="Tahoma" w:cs="Times New Roman"/>
                <w:color w:val="000000"/>
                <w:sz w:val="20"/>
                <w:szCs w:val="20"/>
              </w:rPr>
              <w:br/>
              <w:t xml:space="preserve"> - 2500 кв.м образуемых при перераспределении земельных участков, находящихся в государственной или муниципальной собственности, и земельных участков, находящихся в частной собственности.</w:t>
            </w:r>
          </w:p>
        </w:tc>
      </w:tr>
      <w:tr w:rsidR="00820E00" w:rsidRPr="00E014FB" w14:paraId="3673D182" w14:textId="77777777" w:rsidTr="003C4186">
        <w:tc>
          <w:tcPr>
            <w:tcW w:w="272" w:type="dxa"/>
            <w:vMerge/>
          </w:tcPr>
          <w:p w14:paraId="4CA1356B" w14:textId="77777777" w:rsidR="00820E00" w:rsidRPr="00E014FB" w:rsidRDefault="00820E00" w:rsidP="003C4186">
            <w:pPr>
              <w:rPr>
                <w:rFonts w:cs="Times New Roman"/>
              </w:rPr>
            </w:pPr>
          </w:p>
        </w:tc>
        <w:tc>
          <w:tcPr>
            <w:tcW w:w="1903" w:type="dxa"/>
            <w:vMerge/>
          </w:tcPr>
          <w:p w14:paraId="5F8B2FEC" w14:textId="77777777" w:rsidR="00820E00" w:rsidRPr="00E014FB" w:rsidRDefault="00820E00" w:rsidP="003C4186">
            <w:pPr>
              <w:rPr>
                <w:rFonts w:cs="Times New Roman"/>
              </w:rPr>
            </w:pPr>
          </w:p>
        </w:tc>
        <w:tc>
          <w:tcPr>
            <w:tcW w:w="1224" w:type="dxa"/>
            <w:vMerge/>
          </w:tcPr>
          <w:p w14:paraId="79BA59B5" w14:textId="77777777" w:rsidR="00820E00" w:rsidRPr="00E014FB" w:rsidRDefault="00820E00" w:rsidP="003C4186">
            <w:pPr>
              <w:rPr>
                <w:rFonts w:cs="Times New Roman"/>
              </w:rPr>
            </w:pPr>
          </w:p>
        </w:tc>
        <w:tc>
          <w:tcPr>
            <w:tcW w:w="4080" w:type="dxa"/>
            <w:vMerge/>
          </w:tcPr>
          <w:p w14:paraId="7D1060F2" w14:textId="77777777" w:rsidR="00820E00" w:rsidRPr="00E014FB" w:rsidRDefault="00820E00" w:rsidP="003C4186">
            <w:pPr>
              <w:rPr>
                <w:rFonts w:cs="Times New Roman"/>
              </w:rPr>
            </w:pPr>
          </w:p>
        </w:tc>
        <w:tc>
          <w:tcPr>
            <w:tcW w:w="6800" w:type="dxa"/>
          </w:tcPr>
          <w:p w14:paraId="78642F34"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12 м.</w:t>
            </w:r>
          </w:p>
        </w:tc>
      </w:tr>
      <w:tr w:rsidR="00820E00" w:rsidRPr="00E014FB" w14:paraId="151DCB71" w14:textId="77777777" w:rsidTr="003C4186">
        <w:tc>
          <w:tcPr>
            <w:tcW w:w="272" w:type="dxa"/>
            <w:vMerge/>
          </w:tcPr>
          <w:p w14:paraId="14392632" w14:textId="77777777" w:rsidR="00820E00" w:rsidRPr="00E014FB" w:rsidRDefault="00820E00" w:rsidP="003C4186">
            <w:pPr>
              <w:rPr>
                <w:rFonts w:cs="Times New Roman"/>
              </w:rPr>
            </w:pPr>
          </w:p>
        </w:tc>
        <w:tc>
          <w:tcPr>
            <w:tcW w:w="1903" w:type="dxa"/>
            <w:vMerge/>
          </w:tcPr>
          <w:p w14:paraId="6F7B07F4" w14:textId="77777777" w:rsidR="00820E00" w:rsidRPr="00E014FB" w:rsidRDefault="00820E00" w:rsidP="003C4186">
            <w:pPr>
              <w:rPr>
                <w:rFonts w:cs="Times New Roman"/>
              </w:rPr>
            </w:pPr>
          </w:p>
        </w:tc>
        <w:tc>
          <w:tcPr>
            <w:tcW w:w="1224" w:type="dxa"/>
            <w:vMerge/>
          </w:tcPr>
          <w:p w14:paraId="5DED19E5" w14:textId="77777777" w:rsidR="00820E00" w:rsidRPr="00E014FB" w:rsidRDefault="00820E00" w:rsidP="003C4186">
            <w:pPr>
              <w:rPr>
                <w:rFonts w:cs="Times New Roman"/>
              </w:rPr>
            </w:pPr>
          </w:p>
        </w:tc>
        <w:tc>
          <w:tcPr>
            <w:tcW w:w="4080" w:type="dxa"/>
            <w:vMerge/>
          </w:tcPr>
          <w:p w14:paraId="6C074293" w14:textId="77777777" w:rsidR="00820E00" w:rsidRPr="00E014FB" w:rsidRDefault="00820E00" w:rsidP="003C4186">
            <w:pPr>
              <w:rPr>
                <w:rFonts w:cs="Times New Roman"/>
              </w:rPr>
            </w:pPr>
          </w:p>
        </w:tc>
        <w:tc>
          <w:tcPr>
            <w:tcW w:w="6800" w:type="dxa"/>
          </w:tcPr>
          <w:p w14:paraId="6D92002E" w14:textId="77777777" w:rsidR="00820E00" w:rsidRPr="00E014FB" w:rsidRDefault="00820E00" w:rsidP="003C4186">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3C25917D" w14:textId="77777777" w:rsidTr="003C4186">
        <w:tc>
          <w:tcPr>
            <w:tcW w:w="272" w:type="dxa"/>
            <w:vMerge/>
          </w:tcPr>
          <w:p w14:paraId="331262BA" w14:textId="77777777" w:rsidR="00820E00" w:rsidRPr="00E014FB" w:rsidRDefault="00820E00" w:rsidP="003C4186">
            <w:pPr>
              <w:rPr>
                <w:rFonts w:cs="Times New Roman"/>
              </w:rPr>
            </w:pPr>
          </w:p>
        </w:tc>
        <w:tc>
          <w:tcPr>
            <w:tcW w:w="1903" w:type="dxa"/>
            <w:vMerge/>
          </w:tcPr>
          <w:p w14:paraId="636247A5" w14:textId="77777777" w:rsidR="00820E00" w:rsidRPr="00E014FB" w:rsidRDefault="00820E00" w:rsidP="003C4186">
            <w:pPr>
              <w:rPr>
                <w:rFonts w:cs="Times New Roman"/>
              </w:rPr>
            </w:pPr>
          </w:p>
        </w:tc>
        <w:tc>
          <w:tcPr>
            <w:tcW w:w="1224" w:type="dxa"/>
            <w:vMerge/>
          </w:tcPr>
          <w:p w14:paraId="4C63691F" w14:textId="77777777" w:rsidR="00820E00" w:rsidRPr="00E014FB" w:rsidRDefault="00820E00" w:rsidP="003C4186">
            <w:pPr>
              <w:rPr>
                <w:rFonts w:cs="Times New Roman"/>
              </w:rPr>
            </w:pPr>
          </w:p>
        </w:tc>
        <w:tc>
          <w:tcPr>
            <w:tcW w:w="4080" w:type="dxa"/>
            <w:vMerge/>
          </w:tcPr>
          <w:p w14:paraId="1CC49E7C" w14:textId="77777777" w:rsidR="00820E00" w:rsidRPr="00E014FB" w:rsidRDefault="00820E00" w:rsidP="003C4186">
            <w:pPr>
              <w:rPr>
                <w:rFonts w:cs="Times New Roman"/>
              </w:rPr>
            </w:pPr>
          </w:p>
        </w:tc>
        <w:tc>
          <w:tcPr>
            <w:tcW w:w="6800" w:type="dxa"/>
          </w:tcPr>
          <w:p w14:paraId="3E00B4D1"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7FFE95EF" w14:textId="77777777" w:rsidTr="003C4186">
        <w:tc>
          <w:tcPr>
            <w:tcW w:w="272" w:type="dxa"/>
            <w:vMerge/>
          </w:tcPr>
          <w:p w14:paraId="084B40E7" w14:textId="77777777" w:rsidR="00820E00" w:rsidRPr="00E014FB" w:rsidRDefault="00820E00" w:rsidP="003C4186">
            <w:pPr>
              <w:rPr>
                <w:rFonts w:cs="Times New Roman"/>
              </w:rPr>
            </w:pPr>
          </w:p>
        </w:tc>
        <w:tc>
          <w:tcPr>
            <w:tcW w:w="1903" w:type="dxa"/>
            <w:vMerge/>
          </w:tcPr>
          <w:p w14:paraId="4A05A540" w14:textId="77777777" w:rsidR="00820E00" w:rsidRPr="00E014FB" w:rsidRDefault="00820E00" w:rsidP="003C4186">
            <w:pPr>
              <w:rPr>
                <w:rFonts w:cs="Times New Roman"/>
              </w:rPr>
            </w:pPr>
          </w:p>
        </w:tc>
        <w:tc>
          <w:tcPr>
            <w:tcW w:w="1224" w:type="dxa"/>
            <w:vMerge/>
          </w:tcPr>
          <w:p w14:paraId="55A15F17" w14:textId="77777777" w:rsidR="00820E00" w:rsidRPr="00E014FB" w:rsidRDefault="00820E00" w:rsidP="003C4186">
            <w:pPr>
              <w:rPr>
                <w:rFonts w:cs="Times New Roman"/>
              </w:rPr>
            </w:pPr>
          </w:p>
        </w:tc>
        <w:tc>
          <w:tcPr>
            <w:tcW w:w="4080" w:type="dxa"/>
            <w:vMerge/>
          </w:tcPr>
          <w:p w14:paraId="2AC9E334" w14:textId="77777777" w:rsidR="00820E00" w:rsidRPr="00E014FB" w:rsidRDefault="00820E00" w:rsidP="003C4186">
            <w:pPr>
              <w:rPr>
                <w:rFonts w:cs="Times New Roman"/>
              </w:rPr>
            </w:pPr>
          </w:p>
        </w:tc>
        <w:tc>
          <w:tcPr>
            <w:tcW w:w="6800" w:type="dxa"/>
          </w:tcPr>
          <w:p w14:paraId="1E1E004F"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5 м.</w:t>
            </w:r>
          </w:p>
        </w:tc>
      </w:tr>
      <w:tr w:rsidR="00820E00" w:rsidRPr="00E014FB" w14:paraId="23AEC643" w14:textId="77777777" w:rsidTr="003C4186">
        <w:tc>
          <w:tcPr>
            <w:tcW w:w="272" w:type="dxa"/>
            <w:vMerge/>
          </w:tcPr>
          <w:p w14:paraId="64CAFDB7" w14:textId="77777777" w:rsidR="00820E00" w:rsidRPr="00E014FB" w:rsidRDefault="00820E00" w:rsidP="003C4186">
            <w:pPr>
              <w:rPr>
                <w:rFonts w:cs="Times New Roman"/>
              </w:rPr>
            </w:pPr>
          </w:p>
        </w:tc>
        <w:tc>
          <w:tcPr>
            <w:tcW w:w="1903" w:type="dxa"/>
            <w:vMerge/>
          </w:tcPr>
          <w:p w14:paraId="5A74341D" w14:textId="77777777" w:rsidR="00820E00" w:rsidRPr="00E014FB" w:rsidRDefault="00820E00" w:rsidP="003C4186">
            <w:pPr>
              <w:rPr>
                <w:rFonts w:cs="Times New Roman"/>
              </w:rPr>
            </w:pPr>
          </w:p>
        </w:tc>
        <w:tc>
          <w:tcPr>
            <w:tcW w:w="1224" w:type="dxa"/>
            <w:vMerge/>
          </w:tcPr>
          <w:p w14:paraId="3700262F" w14:textId="77777777" w:rsidR="00820E00" w:rsidRPr="00E014FB" w:rsidRDefault="00820E00" w:rsidP="003C4186">
            <w:pPr>
              <w:rPr>
                <w:rFonts w:cs="Times New Roman"/>
              </w:rPr>
            </w:pPr>
          </w:p>
        </w:tc>
        <w:tc>
          <w:tcPr>
            <w:tcW w:w="4080" w:type="dxa"/>
            <w:vMerge/>
          </w:tcPr>
          <w:p w14:paraId="1BC5B743" w14:textId="77777777" w:rsidR="00820E00" w:rsidRPr="00E014FB" w:rsidRDefault="00820E00" w:rsidP="003C4186">
            <w:pPr>
              <w:rPr>
                <w:rFonts w:cs="Times New Roman"/>
              </w:rPr>
            </w:pPr>
          </w:p>
        </w:tc>
        <w:tc>
          <w:tcPr>
            <w:tcW w:w="6800" w:type="dxa"/>
          </w:tcPr>
          <w:p w14:paraId="0B14452F"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3 м.</w:t>
            </w:r>
          </w:p>
        </w:tc>
      </w:tr>
      <w:tr w:rsidR="00820E00" w:rsidRPr="00E014FB" w14:paraId="012CC64D" w14:textId="77777777" w:rsidTr="003C4186">
        <w:tc>
          <w:tcPr>
            <w:tcW w:w="272" w:type="dxa"/>
            <w:vMerge/>
          </w:tcPr>
          <w:p w14:paraId="02F8B5EF" w14:textId="77777777" w:rsidR="00820E00" w:rsidRPr="00E014FB" w:rsidRDefault="00820E00" w:rsidP="003C4186">
            <w:pPr>
              <w:rPr>
                <w:rFonts w:cs="Times New Roman"/>
              </w:rPr>
            </w:pPr>
          </w:p>
        </w:tc>
        <w:tc>
          <w:tcPr>
            <w:tcW w:w="1903" w:type="dxa"/>
            <w:vMerge/>
          </w:tcPr>
          <w:p w14:paraId="1A685124" w14:textId="77777777" w:rsidR="00820E00" w:rsidRPr="00E014FB" w:rsidRDefault="00820E00" w:rsidP="003C4186">
            <w:pPr>
              <w:rPr>
                <w:rFonts w:cs="Times New Roman"/>
              </w:rPr>
            </w:pPr>
          </w:p>
        </w:tc>
        <w:tc>
          <w:tcPr>
            <w:tcW w:w="1224" w:type="dxa"/>
            <w:vMerge/>
          </w:tcPr>
          <w:p w14:paraId="2EFD9837" w14:textId="77777777" w:rsidR="00820E00" w:rsidRPr="00E014FB" w:rsidRDefault="00820E00" w:rsidP="003C4186">
            <w:pPr>
              <w:rPr>
                <w:rFonts w:cs="Times New Roman"/>
              </w:rPr>
            </w:pPr>
          </w:p>
        </w:tc>
        <w:tc>
          <w:tcPr>
            <w:tcW w:w="4080" w:type="dxa"/>
            <w:vMerge/>
          </w:tcPr>
          <w:p w14:paraId="51C5410F" w14:textId="77777777" w:rsidR="00820E00" w:rsidRPr="00E014FB" w:rsidRDefault="00820E00" w:rsidP="003C4186">
            <w:pPr>
              <w:rPr>
                <w:rFonts w:cs="Times New Roman"/>
              </w:rPr>
            </w:pPr>
          </w:p>
        </w:tc>
        <w:tc>
          <w:tcPr>
            <w:tcW w:w="6800" w:type="dxa"/>
          </w:tcPr>
          <w:p w14:paraId="175DB671"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3 этажа.</w:t>
            </w:r>
          </w:p>
        </w:tc>
      </w:tr>
      <w:tr w:rsidR="00820E00" w:rsidRPr="00E014FB" w14:paraId="36659D65" w14:textId="77777777" w:rsidTr="003C4186">
        <w:tc>
          <w:tcPr>
            <w:tcW w:w="272" w:type="dxa"/>
            <w:vMerge/>
          </w:tcPr>
          <w:p w14:paraId="2DC022C2" w14:textId="77777777" w:rsidR="00820E00" w:rsidRPr="00E014FB" w:rsidRDefault="00820E00" w:rsidP="003C4186">
            <w:pPr>
              <w:rPr>
                <w:rFonts w:cs="Times New Roman"/>
              </w:rPr>
            </w:pPr>
          </w:p>
        </w:tc>
        <w:tc>
          <w:tcPr>
            <w:tcW w:w="1903" w:type="dxa"/>
            <w:vMerge/>
          </w:tcPr>
          <w:p w14:paraId="3F023B74" w14:textId="77777777" w:rsidR="00820E00" w:rsidRPr="00E014FB" w:rsidRDefault="00820E00" w:rsidP="003C4186">
            <w:pPr>
              <w:rPr>
                <w:rFonts w:cs="Times New Roman"/>
              </w:rPr>
            </w:pPr>
          </w:p>
        </w:tc>
        <w:tc>
          <w:tcPr>
            <w:tcW w:w="1224" w:type="dxa"/>
            <w:vMerge/>
          </w:tcPr>
          <w:p w14:paraId="53AFA15A" w14:textId="77777777" w:rsidR="00820E00" w:rsidRPr="00E014FB" w:rsidRDefault="00820E00" w:rsidP="003C4186">
            <w:pPr>
              <w:rPr>
                <w:rFonts w:cs="Times New Roman"/>
              </w:rPr>
            </w:pPr>
          </w:p>
        </w:tc>
        <w:tc>
          <w:tcPr>
            <w:tcW w:w="4080" w:type="dxa"/>
            <w:vMerge/>
          </w:tcPr>
          <w:p w14:paraId="13CDD184" w14:textId="77777777" w:rsidR="00820E00" w:rsidRPr="00E014FB" w:rsidRDefault="00820E00" w:rsidP="003C4186">
            <w:pPr>
              <w:rPr>
                <w:rFonts w:cs="Times New Roman"/>
              </w:rPr>
            </w:pPr>
          </w:p>
        </w:tc>
        <w:tc>
          <w:tcPr>
            <w:tcW w:w="6800" w:type="dxa"/>
          </w:tcPr>
          <w:p w14:paraId="59EB63EF" w14:textId="77777777" w:rsidR="00820E00" w:rsidRPr="00E014FB" w:rsidRDefault="00820E00" w:rsidP="003C4186">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0B139316" w14:textId="77777777" w:rsidTr="003C4186">
        <w:tc>
          <w:tcPr>
            <w:tcW w:w="272" w:type="dxa"/>
            <w:vMerge/>
          </w:tcPr>
          <w:p w14:paraId="7353EFCC" w14:textId="77777777" w:rsidR="00820E00" w:rsidRPr="00E014FB" w:rsidRDefault="00820E00" w:rsidP="003C4186">
            <w:pPr>
              <w:rPr>
                <w:rFonts w:cs="Times New Roman"/>
              </w:rPr>
            </w:pPr>
          </w:p>
        </w:tc>
        <w:tc>
          <w:tcPr>
            <w:tcW w:w="1903" w:type="dxa"/>
            <w:vMerge/>
          </w:tcPr>
          <w:p w14:paraId="76236994" w14:textId="77777777" w:rsidR="00820E00" w:rsidRPr="00E014FB" w:rsidRDefault="00820E00" w:rsidP="003C4186">
            <w:pPr>
              <w:rPr>
                <w:rFonts w:cs="Times New Roman"/>
              </w:rPr>
            </w:pPr>
          </w:p>
        </w:tc>
        <w:tc>
          <w:tcPr>
            <w:tcW w:w="1224" w:type="dxa"/>
            <w:vMerge/>
          </w:tcPr>
          <w:p w14:paraId="4796585D" w14:textId="77777777" w:rsidR="00820E00" w:rsidRPr="00E014FB" w:rsidRDefault="00820E00" w:rsidP="003C4186">
            <w:pPr>
              <w:rPr>
                <w:rFonts w:cs="Times New Roman"/>
              </w:rPr>
            </w:pPr>
          </w:p>
        </w:tc>
        <w:tc>
          <w:tcPr>
            <w:tcW w:w="4080" w:type="dxa"/>
            <w:vMerge/>
          </w:tcPr>
          <w:p w14:paraId="6DC8BC87" w14:textId="77777777" w:rsidR="00820E00" w:rsidRPr="00E014FB" w:rsidRDefault="00820E00" w:rsidP="003C4186">
            <w:pPr>
              <w:rPr>
                <w:rFonts w:cs="Times New Roman"/>
              </w:rPr>
            </w:pPr>
          </w:p>
        </w:tc>
        <w:tc>
          <w:tcPr>
            <w:tcW w:w="6800" w:type="dxa"/>
          </w:tcPr>
          <w:p w14:paraId="48F57197"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13 м.</w:t>
            </w:r>
          </w:p>
        </w:tc>
      </w:tr>
      <w:tr w:rsidR="00820E00" w:rsidRPr="00E014FB" w14:paraId="0ACAE00E" w14:textId="77777777" w:rsidTr="003C4186">
        <w:tc>
          <w:tcPr>
            <w:tcW w:w="272" w:type="dxa"/>
            <w:vMerge/>
          </w:tcPr>
          <w:p w14:paraId="08FE75AF" w14:textId="77777777" w:rsidR="00820E00" w:rsidRPr="00E014FB" w:rsidRDefault="00820E00" w:rsidP="003C4186">
            <w:pPr>
              <w:rPr>
                <w:rFonts w:cs="Times New Roman"/>
              </w:rPr>
            </w:pPr>
          </w:p>
        </w:tc>
        <w:tc>
          <w:tcPr>
            <w:tcW w:w="1903" w:type="dxa"/>
            <w:vMerge/>
          </w:tcPr>
          <w:p w14:paraId="24F56104" w14:textId="77777777" w:rsidR="00820E00" w:rsidRPr="00E014FB" w:rsidRDefault="00820E00" w:rsidP="003C4186">
            <w:pPr>
              <w:rPr>
                <w:rFonts w:cs="Times New Roman"/>
              </w:rPr>
            </w:pPr>
          </w:p>
        </w:tc>
        <w:tc>
          <w:tcPr>
            <w:tcW w:w="1224" w:type="dxa"/>
            <w:vMerge/>
          </w:tcPr>
          <w:p w14:paraId="749790E5" w14:textId="77777777" w:rsidR="00820E00" w:rsidRPr="00E014FB" w:rsidRDefault="00820E00" w:rsidP="003C4186">
            <w:pPr>
              <w:rPr>
                <w:rFonts w:cs="Times New Roman"/>
              </w:rPr>
            </w:pPr>
          </w:p>
        </w:tc>
        <w:tc>
          <w:tcPr>
            <w:tcW w:w="4080" w:type="dxa"/>
            <w:vMerge/>
          </w:tcPr>
          <w:p w14:paraId="759E951A" w14:textId="77777777" w:rsidR="00820E00" w:rsidRPr="00E014FB" w:rsidRDefault="00820E00" w:rsidP="003C4186">
            <w:pPr>
              <w:rPr>
                <w:rFonts w:cs="Times New Roman"/>
              </w:rPr>
            </w:pPr>
          </w:p>
        </w:tc>
        <w:tc>
          <w:tcPr>
            <w:tcW w:w="6800" w:type="dxa"/>
          </w:tcPr>
          <w:p w14:paraId="5FCB06A5"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40B9B32E" w14:textId="77777777" w:rsidTr="003C4186">
        <w:tc>
          <w:tcPr>
            <w:tcW w:w="272" w:type="dxa"/>
            <w:vMerge/>
          </w:tcPr>
          <w:p w14:paraId="24023315" w14:textId="77777777" w:rsidR="00820E00" w:rsidRPr="00E014FB" w:rsidRDefault="00820E00" w:rsidP="003C4186">
            <w:pPr>
              <w:rPr>
                <w:rFonts w:cs="Times New Roman"/>
              </w:rPr>
            </w:pPr>
          </w:p>
        </w:tc>
        <w:tc>
          <w:tcPr>
            <w:tcW w:w="1903" w:type="dxa"/>
            <w:vMerge/>
          </w:tcPr>
          <w:p w14:paraId="036E76BD" w14:textId="77777777" w:rsidR="00820E00" w:rsidRPr="00E014FB" w:rsidRDefault="00820E00" w:rsidP="003C4186">
            <w:pPr>
              <w:rPr>
                <w:rFonts w:cs="Times New Roman"/>
              </w:rPr>
            </w:pPr>
          </w:p>
        </w:tc>
        <w:tc>
          <w:tcPr>
            <w:tcW w:w="1224" w:type="dxa"/>
            <w:vMerge/>
          </w:tcPr>
          <w:p w14:paraId="3FCDD66D" w14:textId="77777777" w:rsidR="00820E00" w:rsidRPr="00E014FB" w:rsidRDefault="00820E00" w:rsidP="003C4186">
            <w:pPr>
              <w:rPr>
                <w:rFonts w:cs="Times New Roman"/>
              </w:rPr>
            </w:pPr>
          </w:p>
        </w:tc>
        <w:tc>
          <w:tcPr>
            <w:tcW w:w="4080" w:type="dxa"/>
            <w:vMerge/>
          </w:tcPr>
          <w:p w14:paraId="56A7DC0D" w14:textId="77777777" w:rsidR="00820E00" w:rsidRPr="00E014FB" w:rsidRDefault="00820E00" w:rsidP="003C4186">
            <w:pPr>
              <w:rPr>
                <w:rFonts w:cs="Times New Roman"/>
              </w:rPr>
            </w:pPr>
          </w:p>
        </w:tc>
        <w:tc>
          <w:tcPr>
            <w:tcW w:w="6800" w:type="dxa"/>
          </w:tcPr>
          <w:p w14:paraId="00B1D15E" w14:textId="77777777" w:rsidR="00820E00" w:rsidRPr="00E014FB" w:rsidRDefault="00820E00" w:rsidP="003C4186">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1BDE0E39" w14:textId="77777777" w:rsidTr="003C4186">
        <w:tc>
          <w:tcPr>
            <w:tcW w:w="272" w:type="dxa"/>
            <w:vMerge/>
          </w:tcPr>
          <w:p w14:paraId="2F1BAFC0" w14:textId="77777777" w:rsidR="00820E00" w:rsidRPr="00E014FB" w:rsidRDefault="00820E00" w:rsidP="003C4186">
            <w:pPr>
              <w:rPr>
                <w:rFonts w:cs="Times New Roman"/>
              </w:rPr>
            </w:pPr>
          </w:p>
        </w:tc>
        <w:tc>
          <w:tcPr>
            <w:tcW w:w="1903" w:type="dxa"/>
            <w:vMerge/>
          </w:tcPr>
          <w:p w14:paraId="543214FE" w14:textId="77777777" w:rsidR="00820E00" w:rsidRPr="00E014FB" w:rsidRDefault="00820E00" w:rsidP="003C4186">
            <w:pPr>
              <w:rPr>
                <w:rFonts w:cs="Times New Roman"/>
              </w:rPr>
            </w:pPr>
          </w:p>
        </w:tc>
        <w:tc>
          <w:tcPr>
            <w:tcW w:w="1224" w:type="dxa"/>
            <w:vMerge/>
          </w:tcPr>
          <w:p w14:paraId="205C2F9D" w14:textId="77777777" w:rsidR="00820E00" w:rsidRPr="00E014FB" w:rsidRDefault="00820E00" w:rsidP="003C4186">
            <w:pPr>
              <w:rPr>
                <w:rFonts w:cs="Times New Roman"/>
              </w:rPr>
            </w:pPr>
          </w:p>
        </w:tc>
        <w:tc>
          <w:tcPr>
            <w:tcW w:w="4080" w:type="dxa"/>
            <w:vMerge/>
          </w:tcPr>
          <w:p w14:paraId="0B9B5DA0" w14:textId="77777777" w:rsidR="00820E00" w:rsidRPr="00E014FB" w:rsidRDefault="00820E00" w:rsidP="003C4186">
            <w:pPr>
              <w:rPr>
                <w:rFonts w:cs="Times New Roman"/>
              </w:rPr>
            </w:pPr>
          </w:p>
        </w:tc>
        <w:tc>
          <w:tcPr>
            <w:tcW w:w="6800" w:type="dxa"/>
          </w:tcPr>
          <w:p w14:paraId="62637074" w14:textId="77777777" w:rsidR="00820E00" w:rsidRPr="00E014FB" w:rsidRDefault="00820E00" w:rsidP="003C4186">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не подлежит установлению.</w:t>
            </w:r>
          </w:p>
        </w:tc>
      </w:tr>
      <w:tr w:rsidR="00820E00" w:rsidRPr="00E014FB" w14:paraId="09AD0A59" w14:textId="77777777" w:rsidTr="003C4186">
        <w:tc>
          <w:tcPr>
            <w:tcW w:w="272" w:type="dxa"/>
            <w:vMerge/>
          </w:tcPr>
          <w:p w14:paraId="30D472C1" w14:textId="77777777" w:rsidR="00820E00" w:rsidRPr="00E014FB" w:rsidRDefault="00820E00" w:rsidP="003C4186">
            <w:pPr>
              <w:rPr>
                <w:rFonts w:cs="Times New Roman"/>
              </w:rPr>
            </w:pPr>
          </w:p>
        </w:tc>
        <w:tc>
          <w:tcPr>
            <w:tcW w:w="1903" w:type="dxa"/>
            <w:vMerge/>
          </w:tcPr>
          <w:p w14:paraId="61432BFB" w14:textId="77777777" w:rsidR="00820E00" w:rsidRPr="00E014FB" w:rsidRDefault="00820E00" w:rsidP="003C4186">
            <w:pPr>
              <w:rPr>
                <w:rFonts w:cs="Times New Roman"/>
              </w:rPr>
            </w:pPr>
          </w:p>
        </w:tc>
        <w:tc>
          <w:tcPr>
            <w:tcW w:w="1224" w:type="dxa"/>
            <w:vMerge/>
          </w:tcPr>
          <w:p w14:paraId="68FB1C2A" w14:textId="77777777" w:rsidR="00820E00" w:rsidRPr="00E014FB" w:rsidRDefault="00820E00" w:rsidP="003C4186">
            <w:pPr>
              <w:rPr>
                <w:rFonts w:cs="Times New Roman"/>
              </w:rPr>
            </w:pPr>
          </w:p>
        </w:tc>
        <w:tc>
          <w:tcPr>
            <w:tcW w:w="4080" w:type="dxa"/>
            <w:vMerge/>
          </w:tcPr>
          <w:p w14:paraId="04746B40" w14:textId="77777777" w:rsidR="00820E00" w:rsidRPr="00E014FB" w:rsidRDefault="00820E00" w:rsidP="003C4186">
            <w:pPr>
              <w:rPr>
                <w:rFonts w:cs="Times New Roman"/>
              </w:rPr>
            </w:pPr>
          </w:p>
        </w:tc>
        <w:tc>
          <w:tcPr>
            <w:tcW w:w="6800" w:type="dxa"/>
          </w:tcPr>
          <w:p w14:paraId="014330A0" w14:textId="77777777" w:rsidR="00820E00" w:rsidRPr="00E014FB" w:rsidRDefault="00820E00" w:rsidP="003C4186">
            <w:pPr>
              <w:rPr>
                <w:rFonts w:cs="Times New Roman"/>
              </w:rPr>
            </w:pPr>
            <w:r w:rsidRPr="00E014FB">
              <w:rPr>
                <w:rFonts w:eastAsia="Tahoma" w:cs="Times New Roman"/>
                <w:color w:val="000000"/>
                <w:sz w:val="20"/>
                <w:szCs w:val="20"/>
              </w:rPr>
              <w:t>Образование земельных участков путём раздела участков площадью 1,5 га и более возможно исключительно в соответствии с утвержденной документацией по планировке территории. - минимальная ширина земельных участков вдоль фронта улицы (проезда) – 12 м;  - максимальное количество объектов индивидуального жилищного строительства в пределах земельного участка – 1 (за исключением существующих объектов, реконструкция которых возможна без уменьшения их несоответствия предельным параметрам разрешённого строительства)..</w:t>
            </w:r>
          </w:p>
        </w:tc>
      </w:tr>
      <w:tr w:rsidR="00820E00" w:rsidRPr="00E014FB" w14:paraId="06C01FA2" w14:textId="77777777" w:rsidTr="003C4186">
        <w:tc>
          <w:tcPr>
            <w:tcW w:w="272" w:type="dxa"/>
            <w:vMerge w:val="restart"/>
          </w:tcPr>
          <w:p w14:paraId="4E72AFDB" w14:textId="77777777" w:rsidR="00820E00" w:rsidRPr="00E014FB" w:rsidRDefault="00820E00" w:rsidP="003C4186">
            <w:pPr>
              <w:jc w:val="center"/>
              <w:rPr>
                <w:rFonts w:cs="Times New Roman"/>
              </w:rPr>
            </w:pPr>
            <w:r w:rsidRPr="00E014FB">
              <w:rPr>
                <w:rFonts w:eastAsia="Tahoma" w:cs="Times New Roman"/>
                <w:color w:val="000000"/>
                <w:sz w:val="20"/>
                <w:szCs w:val="20"/>
              </w:rPr>
              <w:t>2.</w:t>
            </w:r>
          </w:p>
        </w:tc>
        <w:tc>
          <w:tcPr>
            <w:tcW w:w="1903" w:type="dxa"/>
            <w:vMerge w:val="restart"/>
          </w:tcPr>
          <w:p w14:paraId="20D13A64" w14:textId="77777777" w:rsidR="00820E00" w:rsidRPr="00E014FB" w:rsidRDefault="00820E00" w:rsidP="003C4186">
            <w:pPr>
              <w:rPr>
                <w:rFonts w:cs="Times New Roman"/>
              </w:rPr>
            </w:pPr>
            <w:r w:rsidRPr="00E014FB">
              <w:rPr>
                <w:rFonts w:eastAsia="Tahoma" w:cs="Times New Roman"/>
                <w:color w:val="000000"/>
                <w:sz w:val="20"/>
                <w:szCs w:val="20"/>
              </w:rPr>
              <w:t>Блокированная жилая застройка</w:t>
            </w:r>
          </w:p>
        </w:tc>
        <w:tc>
          <w:tcPr>
            <w:tcW w:w="1224" w:type="dxa"/>
            <w:vMerge w:val="restart"/>
          </w:tcPr>
          <w:p w14:paraId="15B9D79C" w14:textId="77777777" w:rsidR="00820E00" w:rsidRPr="00E014FB" w:rsidRDefault="00820E00" w:rsidP="003C4186">
            <w:pPr>
              <w:rPr>
                <w:rFonts w:cs="Times New Roman"/>
              </w:rPr>
            </w:pPr>
            <w:r w:rsidRPr="00E014FB">
              <w:rPr>
                <w:rFonts w:eastAsia="Tahoma" w:cs="Times New Roman"/>
                <w:color w:val="000000"/>
                <w:sz w:val="20"/>
                <w:szCs w:val="20"/>
              </w:rPr>
              <w:t>2.3</w:t>
            </w:r>
          </w:p>
        </w:tc>
        <w:tc>
          <w:tcPr>
            <w:tcW w:w="4080" w:type="dxa"/>
            <w:vMerge w:val="restart"/>
          </w:tcPr>
          <w:p w14:paraId="159147E0" w14:textId="77777777" w:rsidR="00820E00" w:rsidRPr="00E014FB" w:rsidRDefault="00820E00" w:rsidP="003C4186">
            <w:pPr>
              <w:rPr>
                <w:rFonts w:cs="Times New Roman"/>
              </w:rPr>
            </w:pPr>
            <w:r w:rsidRPr="00E014FB">
              <w:rPr>
                <w:rFonts w:eastAsia="Tahoma" w:cs="Times New Roman"/>
                <w:color w:val="000000"/>
                <w:sz w:val="20"/>
                <w:szCs w:val="20"/>
              </w:rPr>
              <w:t>Размещение жилого дома, блокированного с другим жилым домом (другими жилыми домами) в одном ряду общей боковой стеной (общими боковыми стенами) без проемов и имеющего отдельный выход на земельный участок; разведение декоративных и плодовых деревьев, овощных и ягодных культур; размещение гаражей для собственных нужд и иных вспомогательных сооружений; обустройство спортивных и детских площадок, площадок для отдыха</w:t>
            </w:r>
          </w:p>
        </w:tc>
        <w:tc>
          <w:tcPr>
            <w:tcW w:w="6800" w:type="dxa"/>
          </w:tcPr>
          <w:p w14:paraId="017F2BCE"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w:t>
            </w:r>
            <w:r w:rsidRPr="00E014FB">
              <w:rPr>
                <w:rFonts w:eastAsia="Tahoma" w:cs="Times New Roman"/>
                <w:color w:val="000000"/>
                <w:sz w:val="20"/>
                <w:szCs w:val="20"/>
              </w:rPr>
              <w:br/>
              <w:t xml:space="preserve"> - 100 кв.м образуемых из земель, находящихся в государственной или муниципальной собственности;</w:t>
            </w:r>
            <w:r w:rsidRPr="00E014FB">
              <w:rPr>
                <w:rFonts w:eastAsia="Tahoma" w:cs="Times New Roman"/>
                <w:color w:val="000000"/>
                <w:sz w:val="20"/>
                <w:szCs w:val="20"/>
              </w:rPr>
              <w:br/>
              <w:t xml:space="preserve"> - 100 кв.м образуемых из земельных участков, находящихся в частной собственности;</w:t>
            </w:r>
            <w:r w:rsidRPr="00E014FB">
              <w:rPr>
                <w:rFonts w:eastAsia="Tahoma" w:cs="Times New Roman"/>
                <w:color w:val="000000"/>
                <w:sz w:val="20"/>
                <w:szCs w:val="20"/>
              </w:rPr>
              <w:br/>
              <w:t xml:space="preserve"> - 100 кв.м образуемых при перераспределении земельных участков, находящихся в государственной или муниципальной собственности, и земельных участков, находящихся в частной собственности.</w:t>
            </w:r>
          </w:p>
        </w:tc>
      </w:tr>
      <w:tr w:rsidR="00820E00" w:rsidRPr="00E014FB" w14:paraId="2665A2CE" w14:textId="77777777" w:rsidTr="003C4186">
        <w:tc>
          <w:tcPr>
            <w:tcW w:w="272" w:type="dxa"/>
            <w:vMerge/>
          </w:tcPr>
          <w:p w14:paraId="138A3A42" w14:textId="77777777" w:rsidR="00820E00" w:rsidRPr="00E014FB" w:rsidRDefault="00820E00" w:rsidP="003C4186">
            <w:pPr>
              <w:rPr>
                <w:rFonts w:cs="Times New Roman"/>
              </w:rPr>
            </w:pPr>
          </w:p>
        </w:tc>
        <w:tc>
          <w:tcPr>
            <w:tcW w:w="1903" w:type="dxa"/>
            <w:vMerge/>
          </w:tcPr>
          <w:p w14:paraId="38E9C1FE" w14:textId="77777777" w:rsidR="00820E00" w:rsidRPr="00E014FB" w:rsidRDefault="00820E00" w:rsidP="003C4186">
            <w:pPr>
              <w:rPr>
                <w:rFonts w:cs="Times New Roman"/>
              </w:rPr>
            </w:pPr>
          </w:p>
        </w:tc>
        <w:tc>
          <w:tcPr>
            <w:tcW w:w="1224" w:type="dxa"/>
            <w:vMerge/>
          </w:tcPr>
          <w:p w14:paraId="7AC3FE74" w14:textId="77777777" w:rsidR="00820E00" w:rsidRPr="00E014FB" w:rsidRDefault="00820E00" w:rsidP="003C4186">
            <w:pPr>
              <w:rPr>
                <w:rFonts w:cs="Times New Roman"/>
              </w:rPr>
            </w:pPr>
          </w:p>
        </w:tc>
        <w:tc>
          <w:tcPr>
            <w:tcW w:w="4080" w:type="dxa"/>
            <w:vMerge/>
          </w:tcPr>
          <w:p w14:paraId="4C05B41B" w14:textId="77777777" w:rsidR="00820E00" w:rsidRPr="00E014FB" w:rsidRDefault="00820E00" w:rsidP="003C4186">
            <w:pPr>
              <w:rPr>
                <w:rFonts w:cs="Times New Roman"/>
              </w:rPr>
            </w:pPr>
          </w:p>
        </w:tc>
        <w:tc>
          <w:tcPr>
            <w:tcW w:w="6800" w:type="dxa"/>
          </w:tcPr>
          <w:p w14:paraId="11DB5557"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w:t>
            </w:r>
            <w:r w:rsidRPr="00E014FB">
              <w:rPr>
                <w:rFonts w:eastAsia="Tahoma" w:cs="Times New Roman"/>
                <w:color w:val="000000"/>
                <w:sz w:val="20"/>
                <w:szCs w:val="20"/>
              </w:rPr>
              <w:br/>
              <w:t xml:space="preserve"> - 1000 кв.м образуемых из земель, находящихся в государственной или муниципальной собственности;</w:t>
            </w:r>
            <w:r w:rsidRPr="00E014FB">
              <w:rPr>
                <w:rFonts w:eastAsia="Tahoma" w:cs="Times New Roman"/>
                <w:color w:val="000000"/>
                <w:sz w:val="20"/>
                <w:szCs w:val="20"/>
              </w:rPr>
              <w:br/>
              <w:t xml:space="preserve"> - 2500 кв.м образуемых из земельных участков, находящихся в частной собственности;</w:t>
            </w:r>
            <w:r w:rsidRPr="00E014FB">
              <w:rPr>
                <w:rFonts w:eastAsia="Tahoma" w:cs="Times New Roman"/>
                <w:color w:val="000000"/>
                <w:sz w:val="20"/>
                <w:szCs w:val="20"/>
              </w:rPr>
              <w:br/>
              <w:t xml:space="preserve"> - 2500 кв.м образуемых при перераспределении земельных участков, находящихся в государственной или муниципальной собственности, и земельных участков, находящихся в частной собственности.</w:t>
            </w:r>
          </w:p>
        </w:tc>
      </w:tr>
      <w:tr w:rsidR="00820E00" w:rsidRPr="00E014FB" w14:paraId="117B3BEC" w14:textId="77777777" w:rsidTr="003C4186">
        <w:tc>
          <w:tcPr>
            <w:tcW w:w="272" w:type="dxa"/>
            <w:vMerge/>
          </w:tcPr>
          <w:p w14:paraId="24237528" w14:textId="77777777" w:rsidR="00820E00" w:rsidRPr="00E014FB" w:rsidRDefault="00820E00" w:rsidP="003C4186">
            <w:pPr>
              <w:rPr>
                <w:rFonts w:cs="Times New Roman"/>
              </w:rPr>
            </w:pPr>
          </w:p>
        </w:tc>
        <w:tc>
          <w:tcPr>
            <w:tcW w:w="1903" w:type="dxa"/>
            <w:vMerge/>
          </w:tcPr>
          <w:p w14:paraId="7F523B78" w14:textId="77777777" w:rsidR="00820E00" w:rsidRPr="00E014FB" w:rsidRDefault="00820E00" w:rsidP="003C4186">
            <w:pPr>
              <w:rPr>
                <w:rFonts w:cs="Times New Roman"/>
              </w:rPr>
            </w:pPr>
          </w:p>
        </w:tc>
        <w:tc>
          <w:tcPr>
            <w:tcW w:w="1224" w:type="dxa"/>
            <w:vMerge/>
          </w:tcPr>
          <w:p w14:paraId="10C076CA" w14:textId="77777777" w:rsidR="00820E00" w:rsidRPr="00E014FB" w:rsidRDefault="00820E00" w:rsidP="003C4186">
            <w:pPr>
              <w:rPr>
                <w:rFonts w:cs="Times New Roman"/>
              </w:rPr>
            </w:pPr>
          </w:p>
        </w:tc>
        <w:tc>
          <w:tcPr>
            <w:tcW w:w="4080" w:type="dxa"/>
            <w:vMerge/>
          </w:tcPr>
          <w:p w14:paraId="4299D12A" w14:textId="77777777" w:rsidR="00820E00" w:rsidRPr="00E014FB" w:rsidRDefault="00820E00" w:rsidP="003C4186">
            <w:pPr>
              <w:rPr>
                <w:rFonts w:cs="Times New Roman"/>
              </w:rPr>
            </w:pPr>
          </w:p>
        </w:tc>
        <w:tc>
          <w:tcPr>
            <w:tcW w:w="6800" w:type="dxa"/>
          </w:tcPr>
          <w:p w14:paraId="21FA116D"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6 м.</w:t>
            </w:r>
          </w:p>
        </w:tc>
      </w:tr>
      <w:tr w:rsidR="00820E00" w:rsidRPr="00E014FB" w14:paraId="38FC4C26" w14:textId="77777777" w:rsidTr="003C4186">
        <w:tc>
          <w:tcPr>
            <w:tcW w:w="272" w:type="dxa"/>
            <w:vMerge/>
          </w:tcPr>
          <w:p w14:paraId="3FB67E7D" w14:textId="77777777" w:rsidR="00820E00" w:rsidRPr="00E014FB" w:rsidRDefault="00820E00" w:rsidP="003C4186">
            <w:pPr>
              <w:rPr>
                <w:rFonts w:cs="Times New Roman"/>
              </w:rPr>
            </w:pPr>
          </w:p>
        </w:tc>
        <w:tc>
          <w:tcPr>
            <w:tcW w:w="1903" w:type="dxa"/>
            <w:vMerge/>
          </w:tcPr>
          <w:p w14:paraId="571F4C43" w14:textId="77777777" w:rsidR="00820E00" w:rsidRPr="00E014FB" w:rsidRDefault="00820E00" w:rsidP="003C4186">
            <w:pPr>
              <w:rPr>
                <w:rFonts w:cs="Times New Roman"/>
              </w:rPr>
            </w:pPr>
          </w:p>
        </w:tc>
        <w:tc>
          <w:tcPr>
            <w:tcW w:w="1224" w:type="dxa"/>
            <w:vMerge/>
          </w:tcPr>
          <w:p w14:paraId="66BD91C9" w14:textId="77777777" w:rsidR="00820E00" w:rsidRPr="00E014FB" w:rsidRDefault="00820E00" w:rsidP="003C4186">
            <w:pPr>
              <w:rPr>
                <w:rFonts w:cs="Times New Roman"/>
              </w:rPr>
            </w:pPr>
          </w:p>
        </w:tc>
        <w:tc>
          <w:tcPr>
            <w:tcW w:w="4080" w:type="dxa"/>
            <w:vMerge/>
          </w:tcPr>
          <w:p w14:paraId="118EB7FF" w14:textId="77777777" w:rsidR="00820E00" w:rsidRPr="00E014FB" w:rsidRDefault="00820E00" w:rsidP="003C4186">
            <w:pPr>
              <w:rPr>
                <w:rFonts w:cs="Times New Roman"/>
              </w:rPr>
            </w:pPr>
          </w:p>
        </w:tc>
        <w:tc>
          <w:tcPr>
            <w:tcW w:w="6800" w:type="dxa"/>
          </w:tcPr>
          <w:p w14:paraId="2B355B4C" w14:textId="77777777" w:rsidR="00820E00" w:rsidRPr="00E014FB" w:rsidRDefault="00820E00" w:rsidP="003C4186">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3 м.</w:t>
            </w:r>
          </w:p>
        </w:tc>
      </w:tr>
      <w:tr w:rsidR="00820E00" w:rsidRPr="00E014FB" w14:paraId="29FFEEDC" w14:textId="77777777" w:rsidTr="003C4186">
        <w:tc>
          <w:tcPr>
            <w:tcW w:w="272" w:type="dxa"/>
            <w:vMerge/>
          </w:tcPr>
          <w:p w14:paraId="420229F7" w14:textId="77777777" w:rsidR="00820E00" w:rsidRPr="00E014FB" w:rsidRDefault="00820E00" w:rsidP="003C4186">
            <w:pPr>
              <w:rPr>
                <w:rFonts w:cs="Times New Roman"/>
              </w:rPr>
            </w:pPr>
          </w:p>
        </w:tc>
        <w:tc>
          <w:tcPr>
            <w:tcW w:w="1903" w:type="dxa"/>
            <w:vMerge/>
          </w:tcPr>
          <w:p w14:paraId="6810D29A" w14:textId="77777777" w:rsidR="00820E00" w:rsidRPr="00E014FB" w:rsidRDefault="00820E00" w:rsidP="003C4186">
            <w:pPr>
              <w:rPr>
                <w:rFonts w:cs="Times New Roman"/>
              </w:rPr>
            </w:pPr>
          </w:p>
        </w:tc>
        <w:tc>
          <w:tcPr>
            <w:tcW w:w="1224" w:type="dxa"/>
            <w:vMerge/>
          </w:tcPr>
          <w:p w14:paraId="686C5108" w14:textId="77777777" w:rsidR="00820E00" w:rsidRPr="00E014FB" w:rsidRDefault="00820E00" w:rsidP="003C4186">
            <w:pPr>
              <w:rPr>
                <w:rFonts w:cs="Times New Roman"/>
              </w:rPr>
            </w:pPr>
          </w:p>
        </w:tc>
        <w:tc>
          <w:tcPr>
            <w:tcW w:w="4080" w:type="dxa"/>
            <w:vMerge/>
          </w:tcPr>
          <w:p w14:paraId="1E6DA01C" w14:textId="77777777" w:rsidR="00820E00" w:rsidRPr="00E014FB" w:rsidRDefault="00820E00" w:rsidP="003C4186">
            <w:pPr>
              <w:rPr>
                <w:rFonts w:cs="Times New Roman"/>
              </w:rPr>
            </w:pPr>
          </w:p>
        </w:tc>
        <w:tc>
          <w:tcPr>
            <w:tcW w:w="6800" w:type="dxa"/>
          </w:tcPr>
          <w:p w14:paraId="6EA423D7"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5 м.</w:t>
            </w:r>
          </w:p>
        </w:tc>
      </w:tr>
      <w:tr w:rsidR="00820E00" w:rsidRPr="00E014FB" w14:paraId="663658F0" w14:textId="77777777" w:rsidTr="003C4186">
        <w:tc>
          <w:tcPr>
            <w:tcW w:w="272" w:type="dxa"/>
            <w:vMerge/>
          </w:tcPr>
          <w:p w14:paraId="5A7B3C38" w14:textId="77777777" w:rsidR="00820E00" w:rsidRPr="00E014FB" w:rsidRDefault="00820E00" w:rsidP="003C4186">
            <w:pPr>
              <w:rPr>
                <w:rFonts w:cs="Times New Roman"/>
              </w:rPr>
            </w:pPr>
          </w:p>
        </w:tc>
        <w:tc>
          <w:tcPr>
            <w:tcW w:w="1903" w:type="dxa"/>
            <w:vMerge/>
          </w:tcPr>
          <w:p w14:paraId="44C2296E" w14:textId="77777777" w:rsidR="00820E00" w:rsidRPr="00E014FB" w:rsidRDefault="00820E00" w:rsidP="003C4186">
            <w:pPr>
              <w:rPr>
                <w:rFonts w:cs="Times New Roman"/>
              </w:rPr>
            </w:pPr>
          </w:p>
        </w:tc>
        <w:tc>
          <w:tcPr>
            <w:tcW w:w="1224" w:type="dxa"/>
            <w:vMerge/>
          </w:tcPr>
          <w:p w14:paraId="67BC28D1" w14:textId="77777777" w:rsidR="00820E00" w:rsidRPr="00E014FB" w:rsidRDefault="00820E00" w:rsidP="003C4186">
            <w:pPr>
              <w:rPr>
                <w:rFonts w:cs="Times New Roman"/>
              </w:rPr>
            </w:pPr>
          </w:p>
        </w:tc>
        <w:tc>
          <w:tcPr>
            <w:tcW w:w="4080" w:type="dxa"/>
            <w:vMerge/>
          </w:tcPr>
          <w:p w14:paraId="3876BB2F" w14:textId="77777777" w:rsidR="00820E00" w:rsidRPr="00E014FB" w:rsidRDefault="00820E00" w:rsidP="003C4186">
            <w:pPr>
              <w:rPr>
                <w:rFonts w:cs="Times New Roman"/>
              </w:rPr>
            </w:pPr>
          </w:p>
        </w:tc>
        <w:tc>
          <w:tcPr>
            <w:tcW w:w="6800" w:type="dxa"/>
          </w:tcPr>
          <w:p w14:paraId="3DF7CB12"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3 м.</w:t>
            </w:r>
          </w:p>
        </w:tc>
      </w:tr>
      <w:tr w:rsidR="00820E00" w:rsidRPr="00E014FB" w14:paraId="3F7010AD" w14:textId="77777777" w:rsidTr="003C4186">
        <w:tc>
          <w:tcPr>
            <w:tcW w:w="272" w:type="dxa"/>
            <w:vMerge/>
          </w:tcPr>
          <w:p w14:paraId="4DFEE280" w14:textId="77777777" w:rsidR="00820E00" w:rsidRPr="00E014FB" w:rsidRDefault="00820E00" w:rsidP="003C4186">
            <w:pPr>
              <w:rPr>
                <w:rFonts w:cs="Times New Roman"/>
              </w:rPr>
            </w:pPr>
          </w:p>
        </w:tc>
        <w:tc>
          <w:tcPr>
            <w:tcW w:w="1903" w:type="dxa"/>
            <w:vMerge/>
          </w:tcPr>
          <w:p w14:paraId="4644373E" w14:textId="77777777" w:rsidR="00820E00" w:rsidRPr="00E014FB" w:rsidRDefault="00820E00" w:rsidP="003C4186">
            <w:pPr>
              <w:rPr>
                <w:rFonts w:cs="Times New Roman"/>
              </w:rPr>
            </w:pPr>
          </w:p>
        </w:tc>
        <w:tc>
          <w:tcPr>
            <w:tcW w:w="1224" w:type="dxa"/>
            <w:vMerge/>
          </w:tcPr>
          <w:p w14:paraId="42083132" w14:textId="77777777" w:rsidR="00820E00" w:rsidRPr="00E014FB" w:rsidRDefault="00820E00" w:rsidP="003C4186">
            <w:pPr>
              <w:rPr>
                <w:rFonts w:cs="Times New Roman"/>
              </w:rPr>
            </w:pPr>
          </w:p>
        </w:tc>
        <w:tc>
          <w:tcPr>
            <w:tcW w:w="4080" w:type="dxa"/>
            <w:vMerge/>
          </w:tcPr>
          <w:p w14:paraId="4F5425AD" w14:textId="77777777" w:rsidR="00820E00" w:rsidRPr="00E014FB" w:rsidRDefault="00820E00" w:rsidP="003C4186">
            <w:pPr>
              <w:rPr>
                <w:rFonts w:cs="Times New Roman"/>
              </w:rPr>
            </w:pPr>
          </w:p>
        </w:tc>
        <w:tc>
          <w:tcPr>
            <w:tcW w:w="6800" w:type="dxa"/>
          </w:tcPr>
          <w:p w14:paraId="6A3647DE"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не подлежит установлению.</w:t>
            </w:r>
          </w:p>
        </w:tc>
      </w:tr>
      <w:tr w:rsidR="00820E00" w:rsidRPr="00E014FB" w14:paraId="28CBF63C" w14:textId="77777777" w:rsidTr="003C4186">
        <w:tc>
          <w:tcPr>
            <w:tcW w:w="272" w:type="dxa"/>
            <w:vMerge/>
          </w:tcPr>
          <w:p w14:paraId="493C8E72" w14:textId="77777777" w:rsidR="00820E00" w:rsidRPr="00E014FB" w:rsidRDefault="00820E00" w:rsidP="003C4186">
            <w:pPr>
              <w:rPr>
                <w:rFonts w:cs="Times New Roman"/>
              </w:rPr>
            </w:pPr>
          </w:p>
        </w:tc>
        <w:tc>
          <w:tcPr>
            <w:tcW w:w="1903" w:type="dxa"/>
            <w:vMerge/>
          </w:tcPr>
          <w:p w14:paraId="33317DD6" w14:textId="77777777" w:rsidR="00820E00" w:rsidRPr="00E014FB" w:rsidRDefault="00820E00" w:rsidP="003C4186">
            <w:pPr>
              <w:rPr>
                <w:rFonts w:cs="Times New Roman"/>
              </w:rPr>
            </w:pPr>
          </w:p>
        </w:tc>
        <w:tc>
          <w:tcPr>
            <w:tcW w:w="1224" w:type="dxa"/>
            <w:vMerge/>
          </w:tcPr>
          <w:p w14:paraId="0CB54D18" w14:textId="77777777" w:rsidR="00820E00" w:rsidRPr="00E014FB" w:rsidRDefault="00820E00" w:rsidP="003C4186">
            <w:pPr>
              <w:rPr>
                <w:rFonts w:cs="Times New Roman"/>
              </w:rPr>
            </w:pPr>
          </w:p>
        </w:tc>
        <w:tc>
          <w:tcPr>
            <w:tcW w:w="4080" w:type="dxa"/>
            <w:vMerge/>
          </w:tcPr>
          <w:p w14:paraId="225B36BC" w14:textId="77777777" w:rsidR="00820E00" w:rsidRPr="00E014FB" w:rsidRDefault="00820E00" w:rsidP="003C4186">
            <w:pPr>
              <w:rPr>
                <w:rFonts w:cs="Times New Roman"/>
              </w:rPr>
            </w:pPr>
          </w:p>
        </w:tc>
        <w:tc>
          <w:tcPr>
            <w:tcW w:w="6800" w:type="dxa"/>
          </w:tcPr>
          <w:p w14:paraId="204F99CC"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не подлежит установлению.</w:t>
            </w:r>
          </w:p>
        </w:tc>
      </w:tr>
      <w:tr w:rsidR="00820E00" w:rsidRPr="00E014FB" w14:paraId="4A2C39E3" w14:textId="77777777" w:rsidTr="003C4186">
        <w:tc>
          <w:tcPr>
            <w:tcW w:w="272" w:type="dxa"/>
            <w:vMerge/>
          </w:tcPr>
          <w:p w14:paraId="33B22E72" w14:textId="77777777" w:rsidR="00820E00" w:rsidRPr="00E014FB" w:rsidRDefault="00820E00" w:rsidP="003C4186">
            <w:pPr>
              <w:rPr>
                <w:rFonts w:cs="Times New Roman"/>
              </w:rPr>
            </w:pPr>
          </w:p>
        </w:tc>
        <w:tc>
          <w:tcPr>
            <w:tcW w:w="1903" w:type="dxa"/>
            <w:vMerge/>
          </w:tcPr>
          <w:p w14:paraId="55AC8C4D" w14:textId="77777777" w:rsidR="00820E00" w:rsidRPr="00E014FB" w:rsidRDefault="00820E00" w:rsidP="003C4186">
            <w:pPr>
              <w:rPr>
                <w:rFonts w:cs="Times New Roman"/>
              </w:rPr>
            </w:pPr>
          </w:p>
        </w:tc>
        <w:tc>
          <w:tcPr>
            <w:tcW w:w="1224" w:type="dxa"/>
            <w:vMerge/>
          </w:tcPr>
          <w:p w14:paraId="578F4B59" w14:textId="77777777" w:rsidR="00820E00" w:rsidRPr="00E014FB" w:rsidRDefault="00820E00" w:rsidP="003C4186">
            <w:pPr>
              <w:rPr>
                <w:rFonts w:cs="Times New Roman"/>
              </w:rPr>
            </w:pPr>
          </w:p>
        </w:tc>
        <w:tc>
          <w:tcPr>
            <w:tcW w:w="4080" w:type="dxa"/>
            <w:vMerge/>
          </w:tcPr>
          <w:p w14:paraId="2F4A8C52" w14:textId="77777777" w:rsidR="00820E00" w:rsidRPr="00E014FB" w:rsidRDefault="00820E00" w:rsidP="003C4186">
            <w:pPr>
              <w:rPr>
                <w:rFonts w:cs="Times New Roman"/>
              </w:rPr>
            </w:pPr>
          </w:p>
        </w:tc>
        <w:tc>
          <w:tcPr>
            <w:tcW w:w="6800" w:type="dxa"/>
          </w:tcPr>
          <w:p w14:paraId="59F5EA59" w14:textId="77777777" w:rsidR="00820E00" w:rsidRPr="00E014FB" w:rsidRDefault="00820E00" w:rsidP="003C4186">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791CFE73" w14:textId="77777777" w:rsidTr="003C4186">
        <w:tc>
          <w:tcPr>
            <w:tcW w:w="272" w:type="dxa"/>
            <w:vMerge/>
          </w:tcPr>
          <w:p w14:paraId="1DB5A657" w14:textId="77777777" w:rsidR="00820E00" w:rsidRPr="00E014FB" w:rsidRDefault="00820E00" w:rsidP="003C4186">
            <w:pPr>
              <w:rPr>
                <w:rFonts w:cs="Times New Roman"/>
              </w:rPr>
            </w:pPr>
          </w:p>
        </w:tc>
        <w:tc>
          <w:tcPr>
            <w:tcW w:w="1903" w:type="dxa"/>
            <w:vMerge/>
          </w:tcPr>
          <w:p w14:paraId="5CBB0828" w14:textId="77777777" w:rsidR="00820E00" w:rsidRPr="00E014FB" w:rsidRDefault="00820E00" w:rsidP="003C4186">
            <w:pPr>
              <w:rPr>
                <w:rFonts w:cs="Times New Roman"/>
              </w:rPr>
            </w:pPr>
          </w:p>
        </w:tc>
        <w:tc>
          <w:tcPr>
            <w:tcW w:w="1224" w:type="dxa"/>
            <w:vMerge/>
          </w:tcPr>
          <w:p w14:paraId="0E34DB59" w14:textId="77777777" w:rsidR="00820E00" w:rsidRPr="00E014FB" w:rsidRDefault="00820E00" w:rsidP="003C4186">
            <w:pPr>
              <w:rPr>
                <w:rFonts w:cs="Times New Roman"/>
              </w:rPr>
            </w:pPr>
          </w:p>
        </w:tc>
        <w:tc>
          <w:tcPr>
            <w:tcW w:w="4080" w:type="dxa"/>
            <w:vMerge/>
          </w:tcPr>
          <w:p w14:paraId="1CCF9FA1" w14:textId="77777777" w:rsidR="00820E00" w:rsidRPr="00E014FB" w:rsidRDefault="00820E00" w:rsidP="003C4186">
            <w:pPr>
              <w:rPr>
                <w:rFonts w:cs="Times New Roman"/>
              </w:rPr>
            </w:pPr>
          </w:p>
        </w:tc>
        <w:tc>
          <w:tcPr>
            <w:tcW w:w="6800" w:type="dxa"/>
          </w:tcPr>
          <w:p w14:paraId="642BA31A"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не подлежит установлению.</w:t>
            </w:r>
          </w:p>
        </w:tc>
      </w:tr>
      <w:tr w:rsidR="00820E00" w:rsidRPr="00E014FB" w14:paraId="72B2E15C" w14:textId="77777777" w:rsidTr="003C4186">
        <w:tc>
          <w:tcPr>
            <w:tcW w:w="272" w:type="dxa"/>
            <w:vMerge/>
          </w:tcPr>
          <w:p w14:paraId="685A7218" w14:textId="77777777" w:rsidR="00820E00" w:rsidRPr="00E014FB" w:rsidRDefault="00820E00" w:rsidP="003C4186">
            <w:pPr>
              <w:rPr>
                <w:rFonts w:cs="Times New Roman"/>
              </w:rPr>
            </w:pPr>
          </w:p>
        </w:tc>
        <w:tc>
          <w:tcPr>
            <w:tcW w:w="1903" w:type="dxa"/>
            <w:vMerge/>
          </w:tcPr>
          <w:p w14:paraId="70D7E758" w14:textId="77777777" w:rsidR="00820E00" w:rsidRPr="00E014FB" w:rsidRDefault="00820E00" w:rsidP="003C4186">
            <w:pPr>
              <w:rPr>
                <w:rFonts w:cs="Times New Roman"/>
              </w:rPr>
            </w:pPr>
          </w:p>
        </w:tc>
        <w:tc>
          <w:tcPr>
            <w:tcW w:w="1224" w:type="dxa"/>
            <w:vMerge/>
          </w:tcPr>
          <w:p w14:paraId="25D31900" w14:textId="77777777" w:rsidR="00820E00" w:rsidRPr="00E014FB" w:rsidRDefault="00820E00" w:rsidP="003C4186">
            <w:pPr>
              <w:rPr>
                <w:rFonts w:cs="Times New Roman"/>
              </w:rPr>
            </w:pPr>
          </w:p>
        </w:tc>
        <w:tc>
          <w:tcPr>
            <w:tcW w:w="4080" w:type="dxa"/>
            <w:vMerge/>
          </w:tcPr>
          <w:p w14:paraId="2E72DC8F" w14:textId="77777777" w:rsidR="00820E00" w:rsidRPr="00E014FB" w:rsidRDefault="00820E00" w:rsidP="003C4186">
            <w:pPr>
              <w:rPr>
                <w:rFonts w:cs="Times New Roman"/>
              </w:rPr>
            </w:pPr>
          </w:p>
        </w:tc>
        <w:tc>
          <w:tcPr>
            <w:tcW w:w="6800" w:type="dxa"/>
          </w:tcPr>
          <w:p w14:paraId="07841F56"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770C5AF7" w14:textId="77777777" w:rsidTr="003C4186">
        <w:tc>
          <w:tcPr>
            <w:tcW w:w="272" w:type="dxa"/>
            <w:vMerge/>
          </w:tcPr>
          <w:p w14:paraId="537C6C53" w14:textId="77777777" w:rsidR="00820E00" w:rsidRPr="00E014FB" w:rsidRDefault="00820E00" w:rsidP="003C4186">
            <w:pPr>
              <w:rPr>
                <w:rFonts w:cs="Times New Roman"/>
              </w:rPr>
            </w:pPr>
          </w:p>
        </w:tc>
        <w:tc>
          <w:tcPr>
            <w:tcW w:w="1903" w:type="dxa"/>
            <w:vMerge/>
          </w:tcPr>
          <w:p w14:paraId="67548730" w14:textId="77777777" w:rsidR="00820E00" w:rsidRPr="00E014FB" w:rsidRDefault="00820E00" w:rsidP="003C4186">
            <w:pPr>
              <w:rPr>
                <w:rFonts w:cs="Times New Roman"/>
              </w:rPr>
            </w:pPr>
          </w:p>
        </w:tc>
        <w:tc>
          <w:tcPr>
            <w:tcW w:w="1224" w:type="dxa"/>
            <w:vMerge/>
          </w:tcPr>
          <w:p w14:paraId="30D330E1" w14:textId="77777777" w:rsidR="00820E00" w:rsidRPr="00E014FB" w:rsidRDefault="00820E00" w:rsidP="003C4186">
            <w:pPr>
              <w:rPr>
                <w:rFonts w:cs="Times New Roman"/>
              </w:rPr>
            </w:pPr>
          </w:p>
        </w:tc>
        <w:tc>
          <w:tcPr>
            <w:tcW w:w="4080" w:type="dxa"/>
            <w:vMerge/>
          </w:tcPr>
          <w:p w14:paraId="3106E58E" w14:textId="77777777" w:rsidR="00820E00" w:rsidRPr="00E014FB" w:rsidRDefault="00820E00" w:rsidP="003C4186">
            <w:pPr>
              <w:rPr>
                <w:rFonts w:cs="Times New Roman"/>
              </w:rPr>
            </w:pPr>
          </w:p>
        </w:tc>
        <w:tc>
          <w:tcPr>
            <w:tcW w:w="6800" w:type="dxa"/>
          </w:tcPr>
          <w:p w14:paraId="70A14CCD" w14:textId="77777777" w:rsidR="00820E00" w:rsidRPr="00E014FB" w:rsidRDefault="00820E00" w:rsidP="003C4186">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5C8B0463" w14:textId="77777777" w:rsidTr="003C4186">
        <w:tc>
          <w:tcPr>
            <w:tcW w:w="272" w:type="dxa"/>
            <w:vMerge/>
          </w:tcPr>
          <w:p w14:paraId="300AB7BB" w14:textId="77777777" w:rsidR="00820E00" w:rsidRPr="00E014FB" w:rsidRDefault="00820E00" w:rsidP="003C4186">
            <w:pPr>
              <w:rPr>
                <w:rFonts w:cs="Times New Roman"/>
              </w:rPr>
            </w:pPr>
          </w:p>
        </w:tc>
        <w:tc>
          <w:tcPr>
            <w:tcW w:w="1903" w:type="dxa"/>
            <w:vMerge/>
          </w:tcPr>
          <w:p w14:paraId="26376078" w14:textId="77777777" w:rsidR="00820E00" w:rsidRPr="00E014FB" w:rsidRDefault="00820E00" w:rsidP="003C4186">
            <w:pPr>
              <w:rPr>
                <w:rFonts w:cs="Times New Roman"/>
              </w:rPr>
            </w:pPr>
          </w:p>
        </w:tc>
        <w:tc>
          <w:tcPr>
            <w:tcW w:w="1224" w:type="dxa"/>
            <w:vMerge/>
          </w:tcPr>
          <w:p w14:paraId="357CA5C6" w14:textId="77777777" w:rsidR="00820E00" w:rsidRPr="00E014FB" w:rsidRDefault="00820E00" w:rsidP="003C4186">
            <w:pPr>
              <w:rPr>
                <w:rFonts w:cs="Times New Roman"/>
              </w:rPr>
            </w:pPr>
          </w:p>
        </w:tc>
        <w:tc>
          <w:tcPr>
            <w:tcW w:w="4080" w:type="dxa"/>
            <w:vMerge/>
          </w:tcPr>
          <w:p w14:paraId="09F07007" w14:textId="77777777" w:rsidR="00820E00" w:rsidRPr="00E014FB" w:rsidRDefault="00820E00" w:rsidP="003C4186">
            <w:pPr>
              <w:rPr>
                <w:rFonts w:cs="Times New Roman"/>
              </w:rPr>
            </w:pPr>
          </w:p>
        </w:tc>
        <w:tc>
          <w:tcPr>
            <w:tcW w:w="6800" w:type="dxa"/>
          </w:tcPr>
          <w:p w14:paraId="680680E0" w14:textId="77777777" w:rsidR="00820E00" w:rsidRPr="00E014FB" w:rsidRDefault="00820E00" w:rsidP="003C4186">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не подлежит установлению.</w:t>
            </w:r>
          </w:p>
        </w:tc>
      </w:tr>
      <w:tr w:rsidR="00820E00" w:rsidRPr="00E014FB" w14:paraId="2752C476" w14:textId="77777777" w:rsidTr="003C4186">
        <w:tc>
          <w:tcPr>
            <w:tcW w:w="272" w:type="dxa"/>
            <w:vMerge/>
          </w:tcPr>
          <w:p w14:paraId="5C344333" w14:textId="77777777" w:rsidR="00820E00" w:rsidRPr="00E014FB" w:rsidRDefault="00820E00" w:rsidP="003C4186">
            <w:pPr>
              <w:rPr>
                <w:rFonts w:cs="Times New Roman"/>
              </w:rPr>
            </w:pPr>
          </w:p>
        </w:tc>
        <w:tc>
          <w:tcPr>
            <w:tcW w:w="1903" w:type="dxa"/>
            <w:vMerge/>
          </w:tcPr>
          <w:p w14:paraId="5C02D152" w14:textId="77777777" w:rsidR="00820E00" w:rsidRPr="00E014FB" w:rsidRDefault="00820E00" w:rsidP="003C4186">
            <w:pPr>
              <w:rPr>
                <w:rFonts w:cs="Times New Roman"/>
              </w:rPr>
            </w:pPr>
          </w:p>
        </w:tc>
        <w:tc>
          <w:tcPr>
            <w:tcW w:w="1224" w:type="dxa"/>
            <w:vMerge/>
          </w:tcPr>
          <w:p w14:paraId="73250FCD" w14:textId="77777777" w:rsidR="00820E00" w:rsidRPr="00E014FB" w:rsidRDefault="00820E00" w:rsidP="003C4186">
            <w:pPr>
              <w:rPr>
                <w:rFonts w:cs="Times New Roman"/>
              </w:rPr>
            </w:pPr>
          </w:p>
        </w:tc>
        <w:tc>
          <w:tcPr>
            <w:tcW w:w="4080" w:type="dxa"/>
            <w:vMerge/>
          </w:tcPr>
          <w:p w14:paraId="6FDC2395" w14:textId="77777777" w:rsidR="00820E00" w:rsidRPr="00E014FB" w:rsidRDefault="00820E00" w:rsidP="003C4186">
            <w:pPr>
              <w:rPr>
                <w:rFonts w:cs="Times New Roman"/>
              </w:rPr>
            </w:pPr>
          </w:p>
        </w:tc>
        <w:tc>
          <w:tcPr>
            <w:tcW w:w="6800" w:type="dxa"/>
          </w:tcPr>
          <w:p w14:paraId="6B4DEB8F" w14:textId="77777777" w:rsidR="00820E00" w:rsidRPr="00E014FB" w:rsidRDefault="00820E00" w:rsidP="003C4186">
            <w:pPr>
              <w:rPr>
                <w:rFonts w:cs="Times New Roman"/>
              </w:rPr>
            </w:pPr>
            <w:r w:rsidRPr="00E014FB">
              <w:rPr>
                <w:rFonts w:eastAsia="Tahoma" w:cs="Times New Roman"/>
                <w:color w:val="000000"/>
                <w:sz w:val="20"/>
                <w:szCs w:val="20"/>
              </w:rPr>
              <w:t>максимальное количество объектов индивидуального жилищного строительства в пределах земельного участка – 1 (за исключением существующих объектов, реконструкция которых возможна без уменьшения их несоответствия предельным параметрам разрешённого строительства</w:t>
            </w:r>
            <w:r w:rsidRPr="00E014FB">
              <w:rPr>
                <w:rFonts w:eastAsia="Tahoma" w:cs="Times New Roman"/>
                <w:color w:val="000000"/>
                <w:sz w:val="20"/>
                <w:szCs w:val="20"/>
              </w:rPr>
              <w:br/>
              <w:t>максимальная общая площадь объекта индивидуального жилищного строительства – 300 кв.м..</w:t>
            </w:r>
          </w:p>
        </w:tc>
      </w:tr>
      <w:tr w:rsidR="00820E00" w:rsidRPr="00E014FB" w14:paraId="75DAF21E" w14:textId="77777777" w:rsidTr="003C4186">
        <w:tc>
          <w:tcPr>
            <w:tcW w:w="272" w:type="dxa"/>
          </w:tcPr>
          <w:p w14:paraId="2D47B1EB" w14:textId="77777777" w:rsidR="00820E00" w:rsidRPr="00E014FB" w:rsidRDefault="00820E00" w:rsidP="003C4186">
            <w:pPr>
              <w:jc w:val="center"/>
              <w:rPr>
                <w:rFonts w:cs="Times New Roman"/>
              </w:rPr>
            </w:pPr>
            <w:r w:rsidRPr="00E014FB">
              <w:rPr>
                <w:rFonts w:eastAsia="Tahoma" w:cs="Times New Roman"/>
                <w:color w:val="000000"/>
                <w:sz w:val="20"/>
                <w:szCs w:val="20"/>
              </w:rPr>
              <w:t>3.</w:t>
            </w:r>
          </w:p>
        </w:tc>
        <w:tc>
          <w:tcPr>
            <w:tcW w:w="1903" w:type="dxa"/>
          </w:tcPr>
          <w:p w14:paraId="3281500D" w14:textId="77777777" w:rsidR="00820E00" w:rsidRPr="00E014FB" w:rsidRDefault="00820E00" w:rsidP="003C4186">
            <w:pPr>
              <w:rPr>
                <w:rFonts w:cs="Times New Roman"/>
              </w:rPr>
            </w:pPr>
            <w:r w:rsidRPr="00E014FB">
              <w:rPr>
                <w:rFonts w:eastAsia="Tahoma" w:cs="Times New Roman"/>
                <w:color w:val="000000"/>
                <w:sz w:val="20"/>
                <w:szCs w:val="20"/>
              </w:rPr>
              <w:t>Земельные участки (территории) общего пользования</w:t>
            </w:r>
          </w:p>
        </w:tc>
        <w:tc>
          <w:tcPr>
            <w:tcW w:w="1224" w:type="dxa"/>
          </w:tcPr>
          <w:p w14:paraId="25E8C7BC" w14:textId="77777777" w:rsidR="00820E00" w:rsidRPr="00E014FB" w:rsidRDefault="00820E00" w:rsidP="003C4186">
            <w:pPr>
              <w:rPr>
                <w:rFonts w:cs="Times New Roman"/>
              </w:rPr>
            </w:pPr>
            <w:r w:rsidRPr="00E014FB">
              <w:rPr>
                <w:rFonts w:eastAsia="Tahoma" w:cs="Times New Roman"/>
                <w:color w:val="000000"/>
                <w:sz w:val="20"/>
                <w:szCs w:val="20"/>
              </w:rPr>
              <w:t>12.0</w:t>
            </w:r>
          </w:p>
        </w:tc>
        <w:tc>
          <w:tcPr>
            <w:tcW w:w="4080" w:type="dxa"/>
          </w:tcPr>
          <w:p w14:paraId="6E4335EF" w14:textId="77777777" w:rsidR="00820E00" w:rsidRPr="00E014FB" w:rsidRDefault="00820E00" w:rsidP="003C4186">
            <w:pPr>
              <w:rPr>
                <w:rFonts w:cs="Times New Roman"/>
              </w:rPr>
            </w:pPr>
            <w:r w:rsidRPr="00E014FB">
              <w:rPr>
                <w:rFonts w:eastAsia="Tahoma" w:cs="Times New Roman"/>
                <w:color w:val="000000"/>
                <w:sz w:val="20"/>
                <w:szCs w:val="20"/>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6800" w:type="dxa"/>
            <w:vMerge w:val="restart"/>
          </w:tcPr>
          <w:p w14:paraId="23790C56"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не подлежит установлению.</w:t>
            </w:r>
          </w:p>
        </w:tc>
      </w:tr>
      <w:tr w:rsidR="00820E00" w:rsidRPr="00E014FB" w14:paraId="04EA39EC" w14:textId="77777777" w:rsidTr="003C4186">
        <w:tc>
          <w:tcPr>
            <w:tcW w:w="272" w:type="dxa"/>
          </w:tcPr>
          <w:p w14:paraId="6B874F8C" w14:textId="77777777" w:rsidR="00820E00" w:rsidRPr="00E014FB" w:rsidRDefault="00820E00" w:rsidP="003C4186">
            <w:pPr>
              <w:jc w:val="center"/>
              <w:rPr>
                <w:rFonts w:cs="Times New Roman"/>
              </w:rPr>
            </w:pPr>
            <w:r w:rsidRPr="00E014FB">
              <w:rPr>
                <w:rFonts w:eastAsia="Tahoma" w:cs="Times New Roman"/>
                <w:color w:val="000000"/>
                <w:sz w:val="20"/>
                <w:szCs w:val="20"/>
              </w:rPr>
              <w:t>4.</w:t>
            </w:r>
          </w:p>
        </w:tc>
        <w:tc>
          <w:tcPr>
            <w:tcW w:w="1903" w:type="dxa"/>
          </w:tcPr>
          <w:p w14:paraId="4103A85E" w14:textId="77777777" w:rsidR="00820E00" w:rsidRPr="00E014FB" w:rsidRDefault="00820E00" w:rsidP="003C4186">
            <w:pPr>
              <w:rPr>
                <w:rFonts w:cs="Times New Roman"/>
              </w:rPr>
            </w:pPr>
            <w:r w:rsidRPr="00E014FB">
              <w:rPr>
                <w:rFonts w:eastAsia="Tahoma" w:cs="Times New Roman"/>
                <w:color w:val="000000"/>
                <w:sz w:val="20"/>
                <w:szCs w:val="20"/>
              </w:rPr>
              <w:t>Улично-дорожная сеть</w:t>
            </w:r>
          </w:p>
        </w:tc>
        <w:tc>
          <w:tcPr>
            <w:tcW w:w="1224" w:type="dxa"/>
          </w:tcPr>
          <w:p w14:paraId="445EF763" w14:textId="77777777" w:rsidR="00820E00" w:rsidRPr="00E014FB" w:rsidRDefault="00820E00" w:rsidP="003C4186">
            <w:pPr>
              <w:rPr>
                <w:rFonts w:cs="Times New Roman"/>
              </w:rPr>
            </w:pPr>
            <w:r w:rsidRPr="00E014FB">
              <w:rPr>
                <w:rFonts w:eastAsia="Tahoma" w:cs="Times New Roman"/>
                <w:color w:val="000000"/>
                <w:sz w:val="20"/>
                <w:szCs w:val="20"/>
              </w:rPr>
              <w:t>12.0.1</w:t>
            </w:r>
          </w:p>
        </w:tc>
        <w:tc>
          <w:tcPr>
            <w:tcW w:w="4080" w:type="dxa"/>
          </w:tcPr>
          <w:p w14:paraId="0A45779F" w14:textId="77777777" w:rsidR="00820E00" w:rsidRPr="00E014FB" w:rsidRDefault="00820E00" w:rsidP="003C4186">
            <w:pPr>
              <w:rPr>
                <w:rFonts w:cs="Times New Roman"/>
              </w:rPr>
            </w:pPr>
            <w:r w:rsidRPr="00E014FB">
              <w:rPr>
                <w:rFonts w:eastAsia="Tahoma" w:cs="Times New Roman"/>
                <w:color w:val="000000"/>
                <w:sz w:val="20"/>
                <w:szCs w:val="20"/>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w:t>
            </w:r>
          </w:p>
        </w:tc>
        <w:tc>
          <w:tcPr>
            <w:tcW w:w="6800" w:type="dxa"/>
            <w:vMerge/>
          </w:tcPr>
          <w:p w14:paraId="260ABC65" w14:textId="77777777" w:rsidR="00820E00" w:rsidRPr="00E014FB" w:rsidRDefault="00820E00" w:rsidP="003C4186">
            <w:pPr>
              <w:rPr>
                <w:rFonts w:cs="Times New Roman"/>
              </w:rPr>
            </w:pPr>
          </w:p>
        </w:tc>
      </w:tr>
      <w:tr w:rsidR="00820E00" w:rsidRPr="00E014FB" w14:paraId="3DC2A94C" w14:textId="77777777" w:rsidTr="003C4186">
        <w:tc>
          <w:tcPr>
            <w:tcW w:w="272" w:type="dxa"/>
          </w:tcPr>
          <w:p w14:paraId="28BCD44C" w14:textId="77777777" w:rsidR="00820E00" w:rsidRPr="00E014FB" w:rsidRDefault="00820E00" w:rsidP="003C4186">
            <w:pPr>
              <w:jc w:val="center"/>
              <w:rPr>
                <w:rFonts w:cs="Times New Roman"/>
              </w:rPr>
            </w:pPr>
            <w:r w:rsidRPr="00E014FB">
              <w:rPr>
                <w:rFonts w:eastAsia="Tahoma" w:cs="Times New Roman"/>
                <w:color w:val="000000"/>
                <w:sz w:val="20"/>
                <w:szCs w:val="20"/>
              </w:rPr>
              <w:t>5.</w:t>
            </w:r>
          </w:p>
        </w:tc>
        <w:tc>
          <w:tcPr>
            <w:tcW w:w="1903" w:type="dxa"/>
          </w:tcPr>
          <w:p w14:paraId="6F293EF9" w14:textId="77777777" w:rsidR="00820E00" w:rsidRPr="00E014FB" w:rsidRDefault="00820E00" w:rsidP="003C4186">
            <w:pPr>
              <w:rPr>
                <w:rFonts w:cs="Times New Roman"/>
              </w:rPr>
            </w:pPr>
            <w:r w:rsidRPr="00E014FB">
              <w:rPr>
                <w:rFonts w:eastAsia="Tahoma" w:cs="Times New Roman"/>
                <w:color w:val="000000"/>
                <w:sz w:val="20"/>
                <w:szCs w:val="20"/>
              </w:rPr>
              <w:t>Благоустройство территории</w:t>
            </w:r>
          </w:p>
        </w:tc>
        <w:tc>
          <w:tcPr>
            <w:tcW w:w="1224" w:type="dxa"/>
          </w:tcPr>
          <w:p w14:paraId="1C61CEB8" w14:textId="77777777" w:rsidR="00820E00" w:rsidRPr="00E014FB" w:rsidRDefault="00820E00" w:rsidP="003C4186">
            <w:pPr>
              <w:rPr>
                <w:rFonts w:cs="Times New Roman"/>
              </w:rPr>
            </w:pPr>
            <w:r w:rsidRPr="00E014FB">
              <w:rPr>
                <w:rFonts w:eastAsia="Tahoma" w:cs="Times New Roman"/>
                <w:color w:val="000000"/>
                <w:sz w:val="20"/>
                <w:szCs w:val="20"/>
              </w:rPr>
              <w:t>12.0.2</w:t>
            </w:r>
          </w:p>
        </w:tc>
        <w:tc>
          <w:tcPr>
            <w:tcW w:w="4080" w:type="dxa"/>
          </w:tcPr>
          <w:p w14:paraId="6F4430D9" w14:textId="77777777" w:rsidR="00820E00" w:rsidRPr="00E014FB" w:rsidRDefault="00820E00" w:rsidP="003C4186">
            <w:pPr>
              <w:rPr>
                <w:rFonts w:cs="Times New Roman"/>
              </w:rPr>
            </w:pPr>
            <w:r w:rsidRPr="00E014FB">
              <w:rPr>
                <w:rFonts w:eastAsia="Tahoma" w:cs="Times New Roman"/>
                <w:color w:val="000000"/>
                <w:sz w:val="20"/>
                <w:szCs w:val="20"/>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800" w:type="dxa"/>
            <w:vMerge/>
          </w:tcPr>
          <w:p w14:paraId="2612E407" w14:textId="77777777" w:rsidR="00820E00" w:rsidRPr="00E014FB" w:rsidRDefault="00820E00" w:rsidP="003C4186">
            <w:pPr>
              <w:rPr>
                <w:rFonts w:cs="Times New Roman"/>
              </w:rPr>
            </w:pPr>
          </w:p>
        </w:tc>
      </w:tr>
    </w:tbl>
    <w:p w14:paraId="6FE5B0C2" w14:textId="77777777" w:rsidR="00820E00" w:rsidRDefault="00820E00" w:rsidP="00820E00">
      <w:pPr>
        <w:rPr>
          <w:rFonts w:cs="Times New Roman"/>
        </w:rPr>
      </w:pPr>
    </w:p>
    <w:p w14:paraId="59BAEEBF" w14:textId="77777777" w:rsidR="00820E00" w:rsidRDefault="00820E00" w:rsidP="00820E00">
      <w:pPr>
        <w:rPr>
          <w:rFonts w:cs="Times New Roman"/>
        </w:rPr>
      </w:pPr>
    </w:p>
    <w:p w14:paraId="7366015B" w14:textId="77777777" w:rsidR="00820E00" w:rsidRDefault="00820E00" w:rsidP="00820E00">
      <w:pPr>
        <w:rPr>
          <w:rFonts w:cs="Times New Roman"/>
        </w:rPr>
      </w:pPr>
    </w:p>
    <w:p w14:paraId="2B4EF672" w14:textId="77777777" w:rsidR="00820E00" w:rsidRDefault="00820E00" w:rsidP="00820E00">
      <w:pPr>
        <w:rPr>
          <w:rFonts w:cs="Times New Roman"/>
        </w:rPr>
      </w:pPr>
    </w:p>
    <w:p w14:paraId="0F514CF5" w14:textId="77777777" w:rsidR="00820E00" w:rsidRPr="00E014FB" w:rsidRDefault="00820E00" w:rsidP="00820E00">
      <w:pPr>
        <w:rPr>
          <w:rFonts w:cs="Times New Roman"/>
        </w:rPr>
      </w:pPr>
    </w:p>
    <w:p w14:paraId="3D0208CE" w14:textId="77777777" w:rsidR="00820E00" w:rsidRPr="00E014FB" w:rsidRDefault="00820E00" w:rsidP="00820E00">
      <w:pPr>
        <w:rPr>
          <w:rFonts w:cs="Times New Roman"/>
          <w:b/>
          <w:bCs/>
        </w:rPr>
      </w:pPr>
      <w:r w:rsidRPr="00E014FB">
        <w:rPr>
          <w:rFonts w:cs="Times New Roman"/>
          <w:b/>
          <w:bCs/>
        </w:rPr>
        <w:t>Вспомогательные виды разрешенного использования земельных участков и объектов капитального строительства</w:t>
      </w:r>
    </w:p>
    <w:tbl>
      <w:tblPr>
        <w:tblStyle w:val="af5"/>
        <w:tblW w:w="0" w:type="auto"/>
        <w:tblLook w:val="04A0" w:firstRow="1" w:lastRow="0" w:firstColumn="1" w:lastColumn="0" w:noHBand="0" w:noVBand="1"/>
      </w:tblPr>
      <w:tblGrid>
        <w:gridCol w:w="6941"/>
        <w:gridCol w:w="7619"/>
      </w:tblGrid>
      <w:tr w:rsidR="00820E00" w:rsidRPr="00E014FB" w14:paraId="1DE62A4A" w14:textId="77777777" w:rsidTr="003C4186">
        <w:tc>
          <w:tcPr>
            <w:tcW w:w="6941" w:type="dxa"/>
            <w:tcBorders>
              <w:top w:val="single" w:sz="4" w:space="0" w:color="000000"/>
              <w:left w:val="single" w:sz="4" w:space="0" w:color="000000"/>
              <w:bottom w:val="single" w:sz="4" w:space="0" w:color="000000"/>
            </w:tcBorders>
            <w:shd w:val="clear" w:color="auto" w:fill="auto"/>
            <w:vAlign w:val="center"/>
          </w:tcPr>
          <w:p w14:paraId="12188A59" w14:textId="77777777" w:rsidR="00820E00" w:rsidRPr="00946C8A" w:rsidRDefault="00820E00" w:rsidP="003C4186">
            <w:pPr>
              <w:tabs>
                <w:tab w:val="left" w:pos="-1667"/>
              </w:tabs>
              <w:jc w:val="center"/>
              <w:rPr>
                <w:bCs/>
                <w:color w:val="000000" w:themeColor="text1"/>
                <w:sz w:val="20"/>
                <w:szCs w:val="20"/>
              </w:rPr>
            </w:pPr>
            <w:r w:rsidRPr="00946C8A">
              <w:rPr>
                <w:rFonts w:eastAsia="SimSun"/>
                <w:bCs/>
                <w:color w:val="000000" w:themeColor="text1"/>
                <w:sz w:val="20"/>
                <w:szCs w:val="20"/>
              </w:rPr>
              <w:t>Виды разрешенного использования земельных участков и</w:t>
            </w:r>
            <w:r w:rsidRPr="00946C8A">
              <w:rPr>
                <w:bCs/>
                <w:color w:val="000000" w:themeColor="text1"/>
                <w:sz w:val="20"/>
                <w:szCs w:val="20"/>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80450F" w14:textId="77777777" w:rsidR="00820E00" w:rsidRPr="00946C8A" w:rsidRDefault="00820E00" w:rsidP="003C4186">
            <w:pPr>
              <w:tabs>
                <w:tab w:val="left" w:pos="-6204"/>
              </w:tabs>
              <w:jc w:val="center"/>
              <w:rPr>
                <w:bCs/>
                <w:color w:val="000000" w:themeColor="text1"/>
                <w:sz w:val="20"/>
                <w:szCs w:val="20"/>
              </w:rPr>
            </w:pPr>
            <w:r w:rsidRPr="00946C8A">
              <w:rPr>
                <w:bCs/>
                <w:color w:val="000000" w:themeColor="text1"/>
                <w:sz w:val="20"/>
                <w:szCs w:val="20"/>
              </w:rPr>
              <w:t>Предельные параметры разрешенного строительства, реконструкции объектов капитального строительства</w:t>
            </w:r>
          </w:p>
        </w:tc>
      </w:tr>
      <w:tr w:rsidR="00820E00" w:rsidRPr="00E014FB" w14:paraId="31BBE73E" w14:textId="77777777" w:rsidTr="003C4186">
        <w:tc>
          <w:tcPr>
            <w:tcW w:w="6941" w:type="dxa"/>
          </w:tcPr>
          <w:p w14:paraId="21F12A8F" w14:textId="77777777" w:rsidR="00820E00" w:rsidRPr="00E014FB" w:rsidRDefault="00820E00" w:rsidP="003C4186">
            <w:pPr>
              <w:tabs>
                <w:tab w:val="left" w:pos="2520"/>
              </w:tabs>
              <w:jc w:val="both"/>
              <w:rPr>
                <w:rFonts w:eastAsia="SimSun"/>
                <w:color w:val="000000" w:themeColor="text1"/>
                <w:sz w:val="20"/>
                <w:szCs w:val="20"/>
                <w:lang w:eastAsia="zh-CN"/>
              </w:rPr>
            </w:pPr>
            <w:r w:rsidRPr="00E014FB">
              <w:rPr>
                <w:rFonts w:eastAsia="SimSun"/>
                <w:color w:val="000000" w:themeColor="text1"/>
                <w:sz w:val="20"/>
                <w:szCs w:val="20"/>
                <w:lang w:eastAsia="zh-CN"/>
              </w:rPr>
              <w:t xml:space="preserve">       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осуществляются совместно с ними.</w:t>
            </w:r>
          </w:p>
          <w:p w14:paraId="3BFA62FA" w14:textId="77777777" w:rsidR="00820E00" w:rsidRPr="00E014FB" w:rsidRDefault="00820E00" w:rsidP="003C4186">
            <w:pPr>
              <w:tabs>
                <w:tab w:val="left" w:pos="2520"/>
              </w:tabs>
              <w:jc w:val="both"/>
              <w:rPr>
                <w:rFonts w:eastAsia="SimSun"/>
                <w:color w:val="000000" w:themeColor="text1"/>
                <w:sz w:val="20"/>
                <w:szCs w:val="20"/>
                <w:lang w:eastAsia="zh-CN"/>
              </w:rPr>
            </w:pPr>
            <w:r w:rsidRPr="00E014FB">
              <w:rPr>
                <w:rFonts w:eastAsia="SimSun"/>
                <w:color w:val="000000" w:themeColor="text1"/>
                <w:sz w:val="20"/>
                <w:szCs w:val="20"/>
                <w:lang w:eastAsia="zh-CN"/>
              </w:rPr>
              <w:t xml:space="preserve">     Вспомогательные объекты предназначены только для обслуживания основного объекта и технологически связаны с ними.</w:t>
            </w:r>
          </w:p>
          <w:p w14:paraId="0FB3DF0C" w14:textId="77777777" w:rsidR="00820E00" w:rsidRPr="00E014FB" w:rsidRDefault="00820E00" w:rsidP="003C4186">
            <w:pPr>
              <w:tabs>
                <w:tab w:val="left" w:pos="2520"/>
              </w:tabs>
              <w:jc w:val="both"/>
              <w:rPr>
                <w:rFonts w:eastAsia="SimSun"/>
                <w:color w:val="000000" w:themeColor="text1"/>
                <w:sz w:val="20"/>
                <w:szCs w:val="20"/>
                <w:lang w:eastAsia="zh-CN"/>
              </w:rPr>
            </w:pPr>
            <w:r w:rsidRPr="00E014FB">
              <w:rPr>
                <w:rFonts w:eastAsia="SimSun"/>
                <w:color w:val="000000" w:themeColor="text1"/>
                <w:sz w:val="20"/>
                <w:szCs w:val="20"/>
                <w:lang w:eastAsia="zh-CN"/>
              </w:rPr>
              <w:t>Обоснование факта отнесения того или иного объекта к числу вспомогательных возможно на основании информации содержащейся в проектной документации объектов капитального строительства (за исключением объектов индивидуального жилищного строительства)</w:t>
            </w:r>
          </w:p>
          <w:p w14:paraId="02809B1E" w14:textId="77777777" w:rsidR="00820E00" w:rsidRPr="00E014FB" w:rsidRDefault="00820E00" w:rsidP="003C4186">
            <w:pPr>
              <w:tabs>
                <w:tab w:val="left" w:pos="2520"/>
              </w:tabs>
              <w:jc w:val="both"/>
              <w:rPr>
                <w:rFonts w:eastAsia="SimSun"/>
                <w:color w:val="000000" w:themeColor="text1"/>
                <w:sz w:val="20"/>
                <w:szCs w:val="20"/>
                <w:lang w:eastAsia="zh-CN"/>
              </w:rPr>
            </w:pPr>
            <w:r w:rsidRPr="00E014FB">
              <w:rPr>
                <w:rFonts w:eastAsia="SimSun"/>
                <w:color w:val="000000" w:themeColor="text1"/>
                <w:sz w:val="20"/>
                <w:szCs w:val="20"/>
                <w:lang w:eastAsia="zh-CN"/>
              </w:rPr>
              <w:t xml:space="preserve">     Возведение вспомогательных объектов осуществляется только при наличии основных объектов или действующего разрешения на строительство основных объектов капитального строительства или уведомления о планируемом строительстве или реконструкции объекта индивидуального жилищного строительства или садового дома</w:t>
            </w:r>
          </w:p>
        </w:tc>
        <w:tc>
          <w:tcPr>
            <w:tcW w:w="7619" w:type="dxa"/>
          </w:tcPr>
          <w:p w14:paraId="1ACB7384" w14:textId="77777777" w:rsidR="00820E00" w:rsidRPr="00E014FB" w:rsidRDefault="00820E00" w:rsidP="003C4186">
            <w:pPr>
              <w:tabs>
                <w:tab w:val="left" w:pos="-6204"/>
              </w:tabs>
              <w:jc w:val="both"/>
              <w:rPr>
                <w:rFonts w:eastAsia="SimSun"/>
                <w:color w:val="000000" w:themeColor="text1"/>
                <w:sz w:val="20"/>
                <w:szCs w:val="20"/>
                <w:lang w:eastAsia="zh-CN"/>
              </w:rPr>
            </w:pPr>
            <w:r w:rsidRPr="00E014FB">
              <w:rPr>
                <w:rFonts w:eastAsia="SimSun"/>
                <w:color w:val="000000" w:themeColor="text1"/>
                <w:sz w:val="20"/>
                <w:szCs w:val="20"/>
                <w:lang w:eastAsia="zh-CN"/>
              </w:rPr>
              <w:t xml:space="preserve">     Формирование земельного участка под размещение вспомогательных объектов не требуется.</w:t>
            </w:r>
          </w:p>
          <w:p w14:paraId="0A1B497A" w14:textId="77777777" w:rsidR="00820E00" w:rsidRPr="00E014FB" w:rsidRDefault="00820E00" w:rsidP="003C4186">
            <w:pPr>
              <w:tabs>
                <w:tab w:val="left" w:pos="-6204"/>
              </w:tabs>
              <w:jc w:val="both"/>
              <w:rPr>
                <w:rFonts w:eastAsia="SimSun"/>
                <w:color w:val="000000" w:themeColor="text1"/>
                <w:sz w:val="20"/>
                <w:szCs w:val="20"/>
                <w:lang w:eastAsia="zh-CN"/>
              </w:rPr>
            </w:pPr>
            <w:r w:rsidRPr="00E014FB">
              <w:rPr>
                <w:rFonts w:eastAsia="SimSun"/>
                <w:color w:val="000000" w:themeColor="text1"/>
                <w:sz w:val="20"/>
                <w:szCs w:val="20"/>
                <w:lang w:eastAsia="zh-CN"/>
              </w:rPr>
              <w:t xml:space="preserve">     Максимальная общая площадь объектов вспомогательного характера (за исключением навесов) - не более 50% от общей площади объекта индивидуального жилищного строительства.</w:t>
            </w:r>
          </w:p>
          <w:p w14:paraId="53DE927A" w14:textId="77777777" w:rsidR="00820E00" w:rsidRPr="00E014FB" w:rsidRDefault="00820E00" w:rsidP="003C4186">
            <w:pPr>
              <w:tabs>
                <w:tab w:val="left" w:pos="-6204"/>
              </w:tabs>
              <w:jc w:val="both"/>
              <w:rPr>
                <w:rFonts w:eastAsia="SimSun"/>
                <w:color w:val="000000" w:themeColor="text1"/>
                <w:sz w:val="20"/>
                <w:szCs w:val="20"/>
                <w:lang w:eastAsia="zh-CN"/>
              </w:rPr>
            </w:pPr>
            <w:r w:rsidRPr="00E014FB">
              <w:rPr>
                <w:rFonts w:eastAsia="SimSun"/>
                <w:color w:val="000000" w:themeColor="text1"/>
                <w:sz w:val="20"/>
                <w:szCs w:val="20"/>
                <w:lang w:eastAsia="zh-CN"/>
              </w:rPr>
              <w:t xml:space="preserve">     Суммарная общая площадь зданий, сооружений, занимаемых объектами основных и вспомогательных видов разрешенного использования, расположенных на территории одного земельного участка, не должна превышать максимальный процент застройки установленный в соответствии с видом разрешенного использования земельного участка.</w:t>
            </w:r>
          </w:p>
          <w:p w14:paraId="1CA64543" w14:textId="77777777" w:rsidR="00820E00" w:rsidRPr="00E014FB" w:rsidRDefault="00820E00" w:rsidP="003C4186">
            <w:pPr>
              <w:tabs>
                <w:tab w:val="left" w:pos="-6204"/>
              </w:tabs>
              <w:jc w:val="both"/>
              <w:rPr>
                <w:rFonts w:eastAsia="SimSun"/>
                <w:color w:val="000000" w:themeColor="text1"/>
                <w:sz w:val="20"/>
                <w:szCs w:val="20"/>
                <w:lang w:eastAsia="zh-CN"/>
              </w:rPr>
            </w:pPr>
            <w:r w:rsidRPr="00E014FB">
              <w:rPr>
                <w:rFonts w:eastAsia="SimSun"/>
                <w:color w:val="000000" w:themeColor="text1"/>
                <w:sz w:val="20"/>
                <w:szCs w:val="20"/>
                <w:lang w:eastAsia="zh-CN"/>
              </w:rPr>
              <w:t xml:space="preserve">      </w:t>
            </w:r>
          </w:p>
        </w:tc>
      </w:tr>
      <w:tr w:rsidR="00820E00" w:rsidRPr="00E014FB" w14:paraId="32E0A315" w14:textId="77777777" w:rsidTr="003C4186">
        <w:tc>
          <w:tcPr>
            <w:tcW w:w="6941" w:type="dxa"/>
          </w:tcPr>
          <w:p w14:paraId="10A30F71" w14:textId="77777777" w:rsidR="00820E00" w:rsidRPr="00E014FB" w:rsidRDefault="00820E00" w:rsidP="003C4186">
            <w:pPr>
              <w:tabs>
                <w:tab w:val="left" w:pos="2520"/>
              </w:tabs>
              <w:jc w:val="both"/>
              <w:rPr>
                <w:rFonts w:eastAsia="SimSun"/>
                <w:color w:val="000000" w:themeColor="text1"/>
                <w:sz w:val="20"/>
                <w:szCs w:val="20"/>
                <w:lang w:eastAsia="zh-CN"/>
              </w:rPr>
            </w:pPr>
            <w:r w:rsidRPr="00E014FB">
              <w:rPr>
                <w:rFonts w:eastAsia="SimSun"/>
                <w:color w:val="000000" w:themeColor="text1"/>
                <w:sz w:val="20"/>
                <w:szCs w:val="20"/>
                <w:lang w:eastAsia="zh-CN"/>
              </w:rPr>
              <w:t xml:space="preserve">    Вспомогательные объекты хозяйственного назначения для объектов индивидуального жилищного строительства и ведения личного подсобного хозяйства:</w:t>
            </w:r>
          </w:p>
          <w:p w14:paraId="5A941454" w14:textId="77777777" w:rsidR="00820E00" w:rsidRPr="00E014FB" w:rsidRDefault="00820E00" w:rsidP="003C4186">
            <w:pPr>
              <w:tabs>
                <w:tab w:val="left" w:pos="2520"/>
              </w:tabs>
              <w:jc w:val="both"/>
              <w:rPr>
                <w:rFonts w:eastAsia="SimSun"/>
                <w:color w:val="000000" w:themeColor="text1"/>
                <w:sz w:val="20"/>
                <w:szCs w:val="20"/>
                <w:lang w:eastAsia="zh-CN"/>
              </w:rPr>
            </w:pPr>
            <w:r w:rsidRPr="00E014FB">
              <w:rPr>
                <w:rFonts w:eastAsia="SimSun"/>
                <w:color w:val="000000" w:themeColor="text1"/>
                <w:sz w:val="20"/>
                <w:szCs w:val="20"/>
                <w:lang w:eastAsia="zh-CN"/>
              </w:rPr>
              <w:t xml:space="preserve"> – летние кухни, хозяйственные постройки для инвентаря, кладовые, подвалы, бани индивидуального использования, бассейны, теплицы, оранжереи</w:t>
            </w:r>
          </w:p>
        </w:tc>
        <w:tc>
          <w:tcPr>
            <w:tcW w:w="7619" w:type="dxa"/>
          </w:tcPr>
          <w:p w14:paraId="7DDCAFC8" w14:textId="77777777" w:rsidR="00820E00" w:rsidRPr="00E014FB" w:rsidRDefault="00820E00" w:rsidP="003C4186">
            <w:pPr>
              <w:jc w:val="both"/>
              <w:rPr>
                <w:color w:val="000000" w:themeColor="text1"/>
                <w:sz w:val="20"/>
                <w:szCs w:val="20"/>
                <w:lang w:eastAsia="zh-CN"/>
              </w:rPr>
            </w:pPr>
            <w:r w:rsidRPr="00E014FB">
              <w:rPr>
                <w:color w:val="000000" w:themeColor="text1"/>
                <w:sz w:val="20"/>
                <w:szCs w:val="20"/>
                <w:lang w:eastAsia="zh-CN"/>
              </w:rPr>
              <w:t>- расстояние до жилого дома, расположенного на смежном земельном участке – 6 м;</w:t>
            </w:r>
          </w:p>
          <w:p w14:paraId="1650809F" w14:textId="77777777" w:rsidR="00820E00" w:rsidRPr="00E014FB" w:rsidRDefault="00820E00" w:rsidP="003C4186">
            <w:pPr>
              <w:jc w:val="both"/>
              <w:rPr>
                <w:color w:val="000000" w:themeColor="text1"/>
                <w:sz w:val="20"/>
                <w:szCs w:val="20"/>
                <w:lang w:eastAsia="zh-CN"/>
              </w:rPr>
            </w:pPr>
            <w:r w:rsidRPr="00E014FB">
              <w:rPr>
                <w:color w:val="000000" w:themeColor="text1"/>
                <w:sz w:val="20"/>
                <w:szCs w:val="20"/>
                <w:lang w:eastAsia="zh-CN"/>
              </w:rPr>
              <w:t>- минимальные отступы от границ смежных земельных участков – 1м;</w:t>
            </w:r>
          </w:p>
          <w:p w14:paraId="29631C12" w14:textId="77777777" w:rsidR="00820E00" w:rsidRPr="00E014FB" w:rsidRDefault="00820E00" w:rsidP="003C4186">
            <w:pPr>
              <w:jc w:val="both"/>
              <w:rPr>
                <w:rFonts w:eastAsia="SimSun"/>
                <w:color w:val="000000" w:themeColor="text1"/>
                <w:sz w:val="20"/>
                <w:szCs w:val="20"/>
                <w:lang w:eastAsia="zh-CN"/>
              </w:rPr>
            </w:pPr>
            <w:r w:rsidRPr="00E014FB">
              <w:rPr>
                <w:rFonts w:eastAsia="SimSun"/>
                <w:color w:val="000000" w:themeColor="text1"/>
                <w:sz w:val="20"/>
                <w:szCs w:val="20"/>
                <w:lang w:eastAsia="zh-CN"/>
              </w:rPr>
              <w:t>- максимальное количество надземных этажей зданий – 1 этаж;</w:t>
            </w:r>
          </w:p>
          <w:p w14:paraId="5A389CE1" w14:textId="77777777" w:rsidR="00820E00" w:rsidRPr="00E014FB" w:rsidRDefault="00820E00" w:rsidP="003C4186">
            <w:pPr>
              <w:jc w:val="both"/>
              <w:rPr>
                <w:rFonts w:eastAsia="SimSun"/>
                <w:color w:val="000000" w:themeColor="text1"/>
                <w:sz w:val="20"/>
                <w:szCs w:val="20"/>
                <w:lang w:eastAsia="zh-CN"/>
              </w:rPr>
            </w:pPr>
            <w:r w:rsidRPr="00E014FB">
              <w:rPr>
                <w:rFonts w:eastAsia="SimSun"/>
                <w:color w:val="000000" w:themeColor="text1"/>
                <w:sz w:val="20"/>
                <w:szCs w:val="20"/>
                <w:lang w:eastAsia="zh-CN"/>
              </w:rPr>
              <w:t>- максимальная высота строений, сооружений от уровня земли до конька кровли - 6 м;</w:t>
            </w:r>
          </w:p>
          <w:p w14:paraId="48E7425F" w14:textId="77777777" w:rsidR="00820E00" w:rsidRPr="00E014FB" w:rsidRDefault="00820E00" w:rsidP="003C4186">
            <w:pPr>
              <w:jc w:val="both"/>
              <w:rPr>
                <w:rFonts w:eastAsia="SimSun"/>
                <w:color w:val="000000" w:themeColor="text1"/>
                <w:sz w:val="20"/>
                <w:szCs w:val="20"/>
                <w:lang w:eastAsia="zh-CN"/>
              </w:rPr>
            </w:pPr>
            <w:r w:rsidRPr="00E014FB">
              <w:rPr>
                <w:rFonts w:eastAsia="SimSun"/>
                <w:color w:val="000000" w:themeColor="text1"/>
                <w:sz w:val="20"/>
                <w:szCs w:val="20"/>
                <w:lang w:eastAsia="zh-CN"/>
              </w:rPr>
              <w:t>- размещать со стороны улиц не допускается.</w:t>
            </w:r>
          </w:p>
          <w:p w14:paraId="6AEA2029" w14:textId="77777777" w:rsidR="00820E00" w:rsidRPr="00E014FB" w:rsidRDefault="00820E00" w:rsidP="003C4186">
            <w:pPr>
              <w:jc w:val="both"/>
              <w:rPr>
                <w:rFonts w:eastAsia="SimSun"/>
                <w:color w:val="000000" w:themeColor="text1"/>
                <w:sz w:val="20"/>
                <w:szCs w:val="20"/>
                <w:lang w:eastAsia="zh-CN"/>
              </w:rPr>
            </w:pPr>
            <w:r w:rsidRPr="00E014FB">
              <w:rPr>
                <w:rFonts w:eastAsia="SimSun"/>
                <w:color w:val="000000" w:themeColor="text1"/>
                <w:sz w:val="20"/>
                <w:szCs w:val="20"/>
                <w:lang w:eastAsia="zh-CN"/>
              </w:rPr>
              <w:t>Противопожарные расстояния между хозяйственными постройками на соседних участках не нормируются.</w:t>
            </w:r>
          </w:p>
        </w:tc>
      </w:tr>
      <w:tr w:rsidR="00820E00" w:rsidRPr="00E014FB" w14:paraId="17811479" w14:textId="77777777" w:rsidTr="003C4186">
        <w:tc>
          <w:tcPr>
            <w:tcW w:w="6941" w:type="dxa"/>
          </w:tcPr>
          <w:p w14:paraId="6EDD1C8A" w14:textId="77777777" w:rsidR="00820E00" w:rsidRPr="00E014FB" w:rsidRDefault="00820E00" w:rsidP="003C4186">
            <w:pPr>
              <w:tabs>
                <w:tab w:val="left" w:pos="2520"/>
              </w:tabs>
              <w:jc w:val="both"/>
              <w:rPr>
                <w:rFonts w:eastAsia="SimSun"/>
                <w:color w:val="000000" w:themeColor="text1"/>
                <w:sz w:val="20"/>
                <w:szCs w:val="20"/>
                <w:lang w:eastAsia="zh-CN"/>
              </w:rPr>
            </w:pPr>
            <w:r w:rsidRPr="00E014FB">
              <w:rPr>
                <w:rFonts w:eastAsia="SimSun"/>
                <w:color w:val="000000" w:themeColor="text1"/>
                <w:sz w:val="20"/>
                <w:szCs w:val="20"/>
                <w:lang w:eastAsia="zh-CN"/>
              </w:rPr>
              <w:t>- навесы</w:t>
            </w:r>
          </w:p>
        </w:tc>
        <w:tc>
          <w:tcPr>
            <w:tcW w:w="7619" w:type="dxa"/>
          </w:tcPr>
          <w:p w14:paraId="339CD803" w14:textId="77777777" w:rsidR="00820E00" w:rsidRPr="00E014FB" w:rsidRDefault="00820E00" w:rsidP="003C4186">
            <w:pPr>
              <w:jc w:val="both"/>
              <w:rPr>
                <w:color w:val="000000" w:themeColor="text1"/>
                <w:sz w:val="20"/>
                <w:szCs w:val="20"/>
                <w:lang w:eastAsia="zh-CN"/>
              </w:rPr>
            </w:pPr>
            <w:r w:rsidRPr="00E014FB">
              <w:rPr>
                <w:color w:val="000000" w:themeColor="text1"/>
                <w:sz w:val="20"/>
                <w:szCs w:val="20"/>
                <w:lang w:eastAsia="zh-CN"/>
              </w:rPr>
              <w:t>- минимальные отступы от границ смежных земельных участков – 1м;</w:t>
            </w:r>
          </w:p>
          <w:p w14:paraId="2317CAED" w14:textId="77777777" w:rsidR="00820E00" w:rsidRPr="00E014FB" w:rsidRDefault="00820E00" w:rsidP="003C4186">
            <w:pPr>
              <w:jc w:val="both"/>
              <w:rPr>
                <w:color w:val="000000" w:themeColor="text1"/>
                <w:sz w:val="20"/>
                <w:szCs w:val="20"/>
                <w:lang w:eastAsia="zh-CN"/>
              </w:rPr>
            </w:pPr>
            <w:r w:rsidRPr="00E014FB">
              <w:rPr>
                <w:color w:val="000000" w:themeColor="text1"/>
                <w:sz w:val="20"/>
                <w:szCs w:val="20"/>
                <w:lang w:eastAsia="zh-CN"/>
              </w:rPr>
              <w:t>- допускается размещать по красной линии при условии устройства организованного сбора ливневых вод, предотвращающего попадание ливневых вод на территорию общего пользования;</w:t>
            </w:r>
          </w:p>
          <w:p w14:paraId="62D0A5C9" w14:textId="77777777" w:rsidR="00820E00" w:rsidRPr="00E014FB" w:rsidRDefault="00820E00" w:rsidP="003C4186">
            <w:pPr>
              <w:jc w:val="both"/>
              <w:rPr>
                <w:rFonts w:eastAsia="SimSun"/>
                <w:color w:val="000000" w:themeColor="text1"/>
                <w:sz w:val="20"/>
                <w:szCs w:val="20"/>
                <w:lang w:eastAsia="zh-CN"/>
              </w:rPr>
            </w:pPr>
            <w:r w:rsidRPr="00E014FB">
              <w:rPr>
                <w:rFonts w:eastAsia="SimSun"/>
                <w:color w:val="000000" w:themeColor="text1"/>
                <w:sz w:val="20"/>
                <w:szCs w:val="20"/>
                <w:lang w:eastAsia="zh-CN"/>
              </w:rPr>
              <w:t>- максимальная высота строений, сооружений от уровня земли до конька кровли - 6 м;</w:t>
            </w:r>
          </w:p>
          <w:p w14:paraId="7974F8FE" w14:textId="77777777" w:rsidR="00820E00" w:rsidRPr="00E014FB" w:rsidRDefault="00820E00" w:rsidP="003C4186">
            <w:pPr>
              <w:jc w:val="both"/>
              <w:rPr>
                <w:color w:val="000000" w:themeColor="text1"/>
                <w:sz w:val="20"/>
                <w:szCs w:val="20"/>
                <w:lang w:eastAsia="zh-CN"/>
              </w:rPr>
            </w:pPr>
            <w:r w:rsidRPr="00E014FB">
              <w:rPr>
                <w:color w:val="000000" w:themeColor="text1"/>
                <w:sz w:val="20"/>
                <w:szCs w:val="20"/>
                <w:lang w:eastAsia="zh-CN"/>
              </w:rPr>
              <w:t xml:space="preserve">- в случае примыкания навеса выполненного из горючих материалов к жилому дому или иной постройке, расстояние от строений, расположенных на смежном земельном участке – 6 м. </w:t>
            </w:r>
          </w:p>
        </w:tc>
      </w:tr>
      <w:tr w:rsidR="00820E00" w:rsidRPr="00E014FB" w14:paraId="1FF83CE0" w14:textId="77777777" w:rsidTr="003C4186">
        <w:tc>
          <w:tcPr>
            <w:tcW w:w="6941" w:type="dxa"/>
          </w:tcPr>
          <w:p w14:paraId="4DFB2486" w14:textId="77777777" w:rsidR="00820E00" w:rsidRPr="00E014FB" w:rsidRDefault="00820E00" w:rsidP="003C4186">
            <w:pPr>
              <w:tabs>
                <w:tab w:val="left" w:pos="2520"/>
              </w:tabs>
              <w:jc w:val="both"/>
              <w:rPr>
                <w:rFonts w:eastAsia="SimSun"/>
                <w:color w:val="000000" w:themeColor="text1"/>
                <w:sz w:val="20"/>
                <w:szCs w:val="20"/>
                <w:lang w:eastAsia="zh-CN"/>
              </w:rPr>
            </w:pPr>
            <w:r w:rsidRPr="00E014FB">
              <w:rPr>
                <w:rFonts w:eastAsia="SimSun"/>
                <w:color w:val="000000" w:themeColor="text1"/>
                <w:sz w:val="20"/>
                <w:szCs w:val="20"/>
                <w:lang w:eastAsia="zh-CN"/>
              </w:rPr>
              <w:t>- гаражи для хранения индивидуального автотранспорта</w:t>
            </w:r>
          </w:p>
        </w:tc>
        <w:tc>
          <w:tcPr>
            <w:tcW w:w="7619" w:type="dxa"/>
          </w:tcPr>
          <w:p w14:paraId="36B4F5DB" w14:textId="77777777" w:rsidR="00820E00" w:rsidRPr="00E014FB" w:rsidRDefault="00820E00" w:rsidP="003C4186">
            <w:pPr>
              <w:jc w:val="both"/>
              <w:rPr>
                <w:color w:val="000000" w:themeColor="text1"/>
                <w:sz w:val="20"/>
                <w:szCs w:val="20"/>
                <w:lang w:eastAsia="zh-CN"/>
              </w:rPr>
            </w:pPr>
            <w:r w:rsidRPr="00E014FB">
              <w:rPr>
                <w:color w:val="000000" w:themeColor="text1"/>
                <w:sz w:val="20"/>
                <w:szCs w:val="20"/>
                <w:lang w:eastAsia="zh-CN"/>
              </w:rPr>
              <w:t>- расстояние до жилого дома, расположенного на смежном земельном участке – 6 м;</w:t>
            </w:r>
          </w:p>
          <w:p w14:paraId="5748AFD8" w14:textId="77777777" w:rsidR="00820E00" w:rsidRPr="00E014FB" w:rsidRDefault="00820E00" w:rsidP="003C4186">
            <w:pPr>
              <w:jc w:val="both"/>
              <w:rPr>
                <w:color w:val="000000" w:themeColor="text1"/>
                <w:sz w:val="20"/>
                <w:szCs w:val="20"/>
                <w:lang w:eastAsia="zh-CN"/>
              </w:rPr>
            </w:pPr>
            <w:r w:rsidRPr="00E014FB">
              <w:rPr>
                <w:color w:val="000000" w:themeColor="text1"/>
                <w:sz w:val="20"/>
                <w:szCs w:val="20"/>
                <w:lang w:eastAsia="zh-CN"/>
              </w:rPr>
              <w:t>- расстояние от границы смежного земельного участка не менее - 1 м;</w:t>
            </w:r>
          </w:p>
          <w:p w14:paraId="1A8ED0C8" w14:textId="77777777" w:rsidR="00820E00" w:rsidRPr="00E014FB" w:rsidRDefault="00820E00" w:rsidP="003C4186">
            <w:pPr>
              <w:jc w:val="both"/>
              <w:rPr>
                <w:color w:val="000000" w:themeColor="text1"/>
                <w:sz w:val="20"/>
                <w:szCs w:val="20"/>
                <w:lang w:eastAsia="zh-CN"/>
              </w:rPr>
            </w:pPr>
            <w:r w:rsidRPr="00E014FB">
              <w:rPr>
                <w:color w:val="000000" w:themeColor="text1"/>
                <w:sz w:val="20"/>
                <w:szCs w:val="20"/>
                <w:lang w:eastAsia="zh-CN"/>
              </w:rPr>
              <w:t>- минимальные отступы от красной линии при устройстве распашных ворот – 3 м, допускается размещать по красной линии при устройстве подъёмных или раздвижных ворот;</w:t>
            </w:r>
          </w:p>
          <w:p w14:paraId="73EC3DED" w14:textId="77777777" w:rsidR="00820E00" w:rsidRPr="00E014FB" w:rsidRDefault="00820E00" w:rsidP="003C4186">
            <w:pPr>
              <w:jc w:val="both"/>
              <w:rPr>
                <w:rFonts w:eastAsia="SimSun"/>
                <w:color w:val="000000" w:themeColor="text1"/>
                <w:sz w:val="20"/>
                <w:szCs w:val="20"/>
                <w:lang w:eastAsia="zh-CN"/>
              </w:rPr>
            </w:pPr>
            <w:r w:rsidRPr="00E014FB">
              <w:rPr>
                <w:rFonts w:eastAsia="SimSun"/>
                <w:color w:val="000000" w:themeColor="text1"/>
                <w:sz w:val="20"/>
                <w:szCs w:val="20"/>
                <w:lang w:eastAsia="zh-CN"/>
              </w:rPr>
              <w:t>- максимальное количество надземных этажей зданий – 1 этаж;</w:t>
            </w:r>
          </w:p>
          <w:p w14:paraId="4910B2EB" w14:textId="77777777" w:rsidR="00820E00" w:rsidRPr="00E014FB" w:rsidRDefault="00820E00" w:rsidP="003C4186">
            <w:pPr>
              <w:jc w:val="both"/>
              <w:rPr>
                <w:rFonts w:eastAsia="SimSun"/>
                <w:color w:val="000000" w:themeColor="text1"/>
                <w:sz w:val="20"/>
                <w:szCs w:val="20"/>
                <w:lang w:eastAsia="zh-CN"/>
              </w:rPr>
            </w:pPr>
            <w:r w:rsidRPr="00E014FB">
              <w:rPr>
                <w:rFonts w:eastAsia="SimSun"/>
                <w:color w:val="000000" w:themeColor="text1"/>
                <w:sz w:val="20"/>
                <w:szCs w:val="20"/>
                <w:lang w:eastAsia="zh-CN"/>
              </w:rPr>
              <w:t>- максимальная высота строений, сооружений от уровня земли до конька кровли - 6 м.</w:t>
            </w:r>
          </w:p>
          <w:p w14:paraId="20ACCB19" w14:textId="77777777" w:rsidR="00820E00" w:rsidRPr="00E014FB" w:rsidRDefault="00820E00" w:rsidP="003C4186">
            <w:pPr>
              <w:jc w:val="both"/>
              <w:rPr>
                <w:color w:val="000000" w:themeColor="text1"/>
                <w:sz w:val="20"/>
                <w:szCs w:val="20"/>
                <w:lang w:eastAsia="zh-CN"/>
              </w:rPr>
            </w:pPr>
            <w:r w:rsidRPr="00E014FB">
              <w:rPr>
                <w:rFonts w:eastAsia="SimSun"/>
                <w:color w:val="000000" w:themeColor="text1"/>
                <w:sz w:val="20"/>
                <w:szCs w:val="20"/>
                <w:lang w:eastAsia="zh-CN"/>
              </w:rPr>
              <w:t>На территории малоэтажной застройки на участках запрещается строительство гаражей для грузового транспорта и транспорта для перевозки людей, находящегося в личной собственности, кроме автотранспорта с максимальной разрешенной массой не более 3,5 тонн.</w:t>
            </w:r>
          </w:p>
        </w:tc>
      </w:tr>
      <w:tr w:rsidR="00820E00" w:rsidRPr="00E014FB" w14:paraId="6418DA11" w14:textId="77777777" w:rsidTr="003C4186">
        <w:tc>
          <w:tcPr>
            <w:tcW w:w="6941" w:type="dxa"/>
          </w:tcPr>
          <w:p w14:paraId="11441919" w14:textId="77777777" w:rsidR="00820E00" w:rsidRPr="00E014FB" w:rsidRDefault="00820E00" w:rsidP="003C4186">
            <w:pPr>
              <w:tabs>
                <w:tab w:val="left" w:pos="2520"/>
              </w:tabs>
              <w:jc w:val="both"/>
              <w:rPr>
                <w:rFonts w:eastAsia="SimSun"/>
                <w:color w:val="000000" w:themeColor="text1"/>
                <w:sz w:val="20"/>
                <w:szCs w:val="20"/>
                <w:lang w:eastAsia="zh-CN"/>
              </w:rPr>
            </w:pPr>
            <w:r w:rsidRPr="00E014FB">
              <w:rPr>
                <w:rFonts w:eastAsia="SimSun"/>
                <w:color w:val="000000" w:themeColor="text1"/>
                <w:sz w:val="20"/>
                <w:szCs w:val="20"/>
                <w:lang w:eastAsia="zh-CN"/>
              </w:rPr>
              <w:t>- хозяйственные постройки для содержания домашних животных и птиц</w:t>
            </w:r>
          </w:p>
        </w:tc>
        <w:tc>
          <w:tcPr>
            <w:tcW w:w="7619" w:type="dxa"/>
          </w:tcPr>
          <w:p w14:paraId="7C837EA3" w14:textId="77777777" w:rsidR="00820E00" w:rsidRPr="00E014FB" w:rsidRDefault="00820E00" w:rsidP="003C4186">
            <w:pPr>
              <w:jc w:val="both"/>
              <w:rPr>
                <w:color w:val="000000" w:themeColor="text1"/>
                <w:sz w:val="20"/>
                <w:szCs w:val="20"/>
                <w:lang w:eastAsia="zh-CN"/>
              </w:rPr>
            </w:pPr>
            <w:r w:rsidRPr="00E014FB">
              <w:rPr>
                <w:color w:val="000000" w:themeColor="text1"/>
                <w:sz w:val="20"/>
                <w:szCs w:val="20"/>
                <w:lang w:eastAsia="zh-CN"/>
              </w:rPr>
              <w:t>- расстояние до жилого дома, расположенного на смежном земельном участке – согласно требований санитарно-эпидемиологических правил и нормативов;</w:t>
            </w:r>
          </w:p>
          <w:p w14:paraId="5B9E3A02" w14:textId="77777777" w:rsidR="00820E00" w:rsidRPr="00E014FB" w:rsidRDefault="00820E00" w:rsidP="003C4186">
            <w:pPr>
              <w:jc w:val="both"/>
              <w:rPr>
                <w:color w:val="000000" w:themeColor="text1"/>
                <w:sz w:val="20"/>
                <w:szCs w:val="20"/>
                <w:lang w:eastAsia="zh-CN"/>
              </w:rPr>
            </w:pPr>
            <w:r w:rsidRPr="00E014FB">
              <w:rPr>
                <w:color w:val="000000" w:themeColor="text1"/>
                <w:sz w:val="20"/>
                <w:szCs w:val="20"/>
                <w:lang w:eastAsia="zh-CN"/>
              </w:rPr>
              <w:t>- минимальные отступы от границ смежных земельных участков– 4 м;</w:t>
            </w:r>
          </w:p>
          <w:p w14:paraId="6024563C" w14:textId="77777777" w:rsidR="00820E00" w:rsidRPr="00E014FB" w:rsidRDefault="00820E00" w:rsidP="003C4186">
            <w:pPr>
              <w:jc w:val="both"/>
              <w:rPr>
                <w:rFonts w:eastAsia="SimSun"/>
                <w:color w:val="000000" w:themeColor="text1"/>
                <w:sz w:val="20"/>
                <w:szCs w:val="20"/>
                <w:lang w:eastAsia="zh-CN"/>
              </w:rPr>
            </w:pPr>
            <w:r w:rsidRPr="00E014FB">
              <w:rPr>
                <w:rFonts w:eastAsia="SimSun"/>
                <w:color w:val="000000" w:themeColor="text1"/>
                <w:sz w:val="20"/>
                <w:szCs w:val="20"/>
                <w:lang w:eastAsia="zh-CN"/>
              </w:rPr>
              <w:t>- максимальное количество надземных этажей зданий – 1 этаж;</w:t>
            </w:r>
          </w:p>
          <w:p w14:paraId="6D0D3122" w14:textId="77777777" w:rsidR="00820E00" w:rsidRPr="00E014FB" w:rsidRDefault="00820E00" w:rsidP="003C4186">
            <w:pPr>
              <w:jc w:val="both"/>
              <w:rPr>
                <w:rFonts w:eastAsia="SimSun"/>
                <w:color w:val="000000" w:themeColor="text1"/>
                <w:sz w:val="20"/>
                <w:szCs w:val="20"/>
                <w:lang w:eastAsia="zh-CN"/>
              </w:rPr>
            </w:pPr>
            <w:r w:rsidRPr="00E014FB">
              <w:rPr>
                <w:rFonts w:eastAsia="SimSun"/>
                <w:color w:val="000000" w:themeColor="text1"/>
                <w:sz w:val="20"/>
                <w:szCs w:val="20"/>
                <w:lang w:eastAsia="zh-CN"/>
              </w:rPr>
              <w:t>- максимальная высота строений, сооружений от уровня земли - 5 м;</w:t>
            </w:r>
          </w:p>
          <w:p w14:paraId="2E22D06D" w14:textId="77777777" w:rsidR="00820E00" w:rsidRPr="00E014FB" w:rsidRDefault="00820E00" w:rsidP="003C4186">
            <w:pPr>
              <w:jc w:val="both"/>
              <w:rPr>
                <w:rFonts w:eastAsia="SimSun"/>
                <w:color w:val="000000" w:themeColor="text1"/>
                <w:sz w:val="20"/>
                <w:szCs w:val="20"/>
                <w:lang w:eastAsia="zh-CN"/>
              </w:rPr>
            </w:pPr>
            <w:r w:rsidRPr="00E014FB">
              <w:rPr>
                <w:rFonts w:eastAsia="SimSun"/>
                <w:color w:val="000000" w:themeColor="text1"/>
                <w:sz w:val="20"/>
                <w:szCs w:val="20"/>
                <w:lang w:eastAsia="zh-CN"/>
              </w:rPr>
              <w:t>- размещать со стороны улиц не допускается.</w:t>
            </w:r>
          </w:p>
          <w:p w14:paraId="08A2AECE" w14:textId="77777777" w:rsidR="00820E00" w:rsidRPr="00E014FB" w:rsidRDefault="00820E00" w:rsidP="003C4186">
            <w:pPr>
              <w:jc w:val="both"/>
              <w:rPr>
                <w:color w:val="000000" w:themeColor="text1"/>
                <w:sz w:val="20"/>
                <w:szCs w:val="20"/>
                <w:lang w:eastAsia="zh-CN"/>
              </w:rPr>
            </w:pPr>
            <w:r w:rsidRPr="00E014FB">
              <w:rPr>
                <w:color w:val="000000" w:themeColor="text1"/>
                <w:sz w:val="20"/>
                <w:szCs w:val="20"/>
                <w:lang w:eastAsia="zh-CN"/>
              </w:rPr>
              <w:t>Противопожарные расстояния между хозяйственными постройками на соседних участках не нормируются.</w:t>
            </w:r>
          </w:p>
        </w:tc>
      </w:tr>
      <w:tr w:rsidR="00820E00" w:rsidRPr="00E014FB" w14:paraId="58C57CAA" w14:textId="77777777" w:rsidTr="003C4186">
        <w:tc>
          <w:tcPr>
            <w:tcW w:w="6941" w:type="dxa"/>
          </w:tcPr>
          <w:p w14:paraId="2872B816" w14:textId="77777777" w:rsidR="00820E00" w:rsidRPr="00E014FB" w:rsidRDefault="00820E00" w:rsidP="003C4186">
            <w:pPr>
              <w:tabs>
                <w:tab w:val="left" w:pos="2520"/>
              </w:tabs>
              <w:jc w:val="both"/>
              <w:rPr>
                <w:rFonts w:eastAsia="SimSun"/>
                <w:color w:val="000000" w:themeColor="text1"/>
                <w:sz w:val="20"/>
                <w:szCs w:val="20"/>
                <w:lang w:eastAsia="zh-CN"/>
              </w:rPr>
            </w:pPr>
            <w:r w:rsidRPr="00E014FB">
              <w:rPr>
                <w:rFonts w:eastAsia="SimSun"/>
                <w:color w:val="000000" w:themeColor="text1"/>
                <w:sz w:val="20"/>
                <w:szCs w:val="20"/>
                <w:lang w:eastAsia="zh-CN"/>
              </w:rPr>
              <w:t>- контейнерные площадки для накопления твердых коммунальных отходов (ТКО)</w:t>
            </w:r>
          </w:p>
        </w:tc>
        <w:tc>
          <w:tcPr>
            <w:tcW w:w="7619" w:type="dxa"/>
          </w:tcPr>
          <w:p w14:paraId="540CEBC6" w14:textId="77777777" w:rsidR="00820E00" w:rsidRPr="00E014FB" w:rsidRDefault="00820E00" w:rsidP="003C4186">
            <w:pPr>
              <w:jc w:val="both"/>
              <w:rPr>
                <w:color w:val="000000" w:themeColor="text1"/>
                <w:sz w:val="20"/>
                <w:szCs w:val="20"/>
                <w:lang w:eastAsia="zh-CN"/>
              </w:rPr>
            </w:pPr>
            <w:r w:rsidRPr="00E014FB">
              <w:rPr>
                <w:color w:val="000000" w:themeColor="text1"/>
                <w:sz w:val="20"/>
                <w:szCs w:val="20"/>
                <w:lang w:eastAsia="zh-CN"/>
              </w:rPr>
              <w:t>- р</w:t>
            </w:r>
            <w:r w:rsidRPr="00E014FB">
              <w:rPr>
                <w:color w:val="000000" w:themeColor="text1"/>
                <w:sz w:val="20"/>
                <w:szCs w:val="20"/>
                <w:lang w:eastAsia="ru-RU"/>
              </w:rPr>
              <w:t>асстояние от контейнерных и (или) специальных площадок до многоквартирных жилых домов, индивидуальных жилых домов, детских игровых и спортивных площадок, зданий и игровых, прогулочных и спортивных площадок организаций воспитания и обучения, отдыха и оздоровления детей и молодежи должно быть не менее 20 метров, но не более 100 метров; до территорий медицинских организаций   - не менее 15 метров</w:t>
            </w:r>
            <w:r w:rsidRPr="00E014FB">
              <w:rPr>
                <w:color w:val="000000" w:themeColor="text1"/>
                <w:sz w:val="20"/>
                <w:szCs w:val="20"/>
                <w:lang w:eastAsia="zh-CN"/>
              </w:rPr>
              <w:t>;</w:t>
            </w:r>
          </w:p>
          <w:p w14:paraId="0EBDE539" w14:textId="77777777" w:rsidR="00820E00" w:rsidRPr="00E014FB" w:rsidRDefault="00820E00" w:rsidP="003C4186">
            <w:pPr>
              <w:jc w:val="both"/>
              <w:rPr>
                <w:color w:val="000000" w:themeColor="text1"/>
                <w:sz w:val="20"/>
                <w:szCs w:val="20"/>
                <w:lang w:eastAsia="zh-CN"/>
              </w:rPr>
            </w:pPr>
            <w:r w:rsidRPr="00E014FB">
              <w:rPr>
                <w:color w:val="000000" w:themeColor="text1"/>
                <w:sz w:val="20"/>
                <w:szCs w:val="20"/>
                <w:lang w:eastAsia="zh-CN"/>
              </w:rPr>
              <w:t>-</w:t>
            </w:r>
            <w:r w:rsidRPr="00E014FB">
              <w:rPr>
                <w:color w:val="000000" w:themeColor="text1"/>
                <w:sz w:val="20"/>
                <w:szCs w:val="20"/>
              </w:rPr>
              <w:t xml:space="preserve"> в</w:t>
            </w:r>
            <w:r w:rsidRPr="00E014FB">
              <w:rPr>
                <w:color w:val="000000" w:themeColor="text1"/>
                <w:sz w:val="20"/>
                <w:szCs w:val="20"/>
                <w:lang w:eastAsia="zh-CN"/>
              </w:rPr>
              <w:t xml:space="preserve"> случае раздельного накопления отходов расстояние от контейнерных и (или) специальных площадок до многоквартирных жилых домов, индивидуальных жилых домов, детских игровых и спортивных площадок, зданий и игровых, прогулочных и спортивных площадок организаций воспитания и обучения, отдыха и оздоровления детей и молодежи должно быть не менее 8 метров, но не более 100 метров; до территорий медицинских организаций  - не менее 15 метров.</w:t>
            </w:r>
          </w:p>
          <w:p w14:paraId="260F6A77" w14:textId="77777777" w:rsidR="00820E00" w:rsidRPr="00E014FB" w:rsidRDefault="00820E00" w:rsidP="003C4186">
            <w:pPr>
              <w:jc w:val="both"/>
              <w:rPr>
                <w:color w:val="000000" w:themeColor="text1"/>
                <w:sz w:val="20"/>
                <w:szCs w:val="20"/>
                <w:lang w:eastAsia="zh-CN"/>
              </w:rPr>
            </w:pPr>
            <w:r w:rsidRPr="00E014FB">
              <w:rPr>
                <w:color w:val="000000" w:themeColor="text1"/>
                <w:sz w:val="20"/>
                <w:szCs w:val="20"/>
                <w:lang w:eastAsia="zh-CN"/>
              </w:rPr>
              <w:t>- количество мусоросборников, устанавливаемых на контейнерных площадках, определяется хозяйствующими субъектами в соответствии с установленными нормативами накопления ТКО.</w:t>
            </w:r>
          </w:p>
          <w:p w14:paraId="387417E5" w14:textId="77777777" w:rsidR="00820E00" w:rsidRPr="00E014FB" w:rsidRDefault="00820E00" w:rsidP="003C4186">
            <w:pPr>
              <w:jc w:val="both"/>
              <w:rPr>
                <w:color w:val="000000" w:themeColor="text1"/>
                <w:sz w:val="20"/>
                <w:szCs w:val="20"/>
                <w:lang w:eastAsia="zh-CN"/>
              </w:rPr>
            </w:pPr>
            <w:r w:rsidRPr="00E014FB">
              <w:rPr>
                <w:color w:val="000000" w:themeColor="text1"/>
                <w:sz w:val="20"/>
                <w:szCs w:val="20"/>
                <w:lang w:eastAsia="zh-CN"/>
              </w:rPr>
              <w:t>- расстояние от мусоросборников до границ смежных земельных участков не менее - 4 м.</w:t>
            </w:r>
          </w:p>
        </w:tc>
      </w:tr>
      <w:tr w:rsidR="00820E00" w:rsidRPr="00E014FB" w14:paraId="515F46DD" w14:textId="77777777" w:rsidTr="003C4186">
        <w:tc>
          <w:tcPr>
            <w:tcW w:w="6941" w:type="dxa"/>
          </w:tcPr>
          <w:p w14:paraId="2B4C62BF" w14:textId="77777777" w:rsidR="00820E00" w:rsidRPr="00E014FB" w:rsidRDefault="00820E00" w:rsidP="003C4186">
            <w:pPr>
              <w:tabs>
                <w:tab w:val="left" w:pos="2520"/>
              </w:tabs>
              <w:jc w:val="both"/>
              <w:rPr>
                <w:rFonts w:eastAsia="SimSun"/>
                <w:color w:val="000000" w:themeColor="text1"/>
                <w:sz w:val="20"/>
                <w:szCs w:val="20"/>
                <w:lang w:eastAsia="zh-CN"/>
              </w:rPr>
            </w:pPr>
            <w:r w:rsidRPr="00E014FB">
              <w:rPr>
                <w:rFonts w:eastAsia="SimSun"/>
                <w:color w:val="000000" w:themeColor="text1"/>
                <w:sz w:val="20"/>
                <w:szCs w:val="20"/>
                <w:lang w:eastAsia="zh-CN"/>
              </w:rPr>
              <w:t xml:space="preserve">- выгребы, помойницы, дворовые уборные, летние души  </w:t>
            </w:r>
          </w:p>
          <w:p w14:paraId="2C74FCD3" w14:textId="77777777" w:rsidR="00820E00" w:rsidRPr="00E014FB" w:rsidRDefault="00820E00" w:rsidP="003C4186">
            <w:pPr>
              <w:tabs>
                <w:tab w:val="left" w:pos="2520"/>
              </w:tabs>
              <w:jc w:val="both"/>
              <w:rPr>
                <w:rFonts w:eastAsia="SimSun"/>
                <w:color w:val="000000" w:themeColor="text1"/>
                <w:sz w:val="20"/>
                <w:szCs w:val="20"/>
                <w:lang w:eastAsia="zh-CN"/>
              </w:rPr>
            </w:pPr>
            <w:r w:rsidRPr="00E014FB">
              <w:rPr>
                <w:rFonts w:eastAsia="SimSun"/>
                <w:color w:val="000000" w:themeColor="text1"/>
                <w:sz w:val="20"/>
                <w:szCs w:val="20"/>
                <w:lang w:eastAsia="zh-CN"/>
              </w:rPr>
              <w:t>Для сбора жидких бытовых отходов (ЖБО) и помоев на территории неканализованных домовладений следует устраивать помойницы, как правило, объединенные с дворовыми уборными общим выгребом, с их последующим транспортированием транспортным средством специально оборудованных для забора, слива и транспортирования ЖБО в централизованные системы водоотведения или иные сооружения, предназначенные для приема или очистки сточных вод.</w:t>
            </w:r>
          </w:p>
          <w:p w14:paraId="1F13F06A" w14:textId="77777777" w:rsidR="00820E00" w:rsidRPr="00E014FB" w:rsidRDefault="00820E00" w:rsidP="003C4186">
            <w:pPr>
              <w:tabs>
                <w:tab w:val="left" w:pos="2520"/>
              </w:tabs>
              <w:jc w:val="both"/>
              <w:rPr>
                <w:rFonts w:eastAsia="SimSun"/>
                <w:color w:val="000000" w:themeColor="text1"/>
                <w:sz w:val="20"/>
                <w:szCs w:val="20"/>
                <w:lang w:eastAsia="zh-CN"/>
              </w:rPr>
            </w:pPr>
            <w:r w:rsidRPr="00E014FB">
              <w:rPr>
                <w:color w:val="000000" w:themeColor="text1"/>
                <w:sz w:val="20"/>
                <w:szCs w:val="20"/>
              </w:rPr>
              <w:t xml:space="preserve"> </w:t>
            </w:r>
            <w:r w:rsidRPr="00E014FB">
              <w:rPr>
                <w:rFonts w:eastAsia="SimSun"/>
                <w:color w:val="000000" w:themeColor="text1"/>
                <w:sz w:val="20"/>
                <w:szCs w:val="20"/>
                <w:lang w:eastAsia="zh-CN"/>
              </w:rPr>
              <w:t>Помойницы должны иметь открывающиеся загрузочные люки с установленными под ними решетками с отверстиями до 25 мм.</w:t>
            </w:r>
            <w:r w:rsidRPr="00E014FB">
              <w:rPr>
                <w:color w:val="000000" w:themeColor="text1"/>
                <w:sz w:val="20"/>
                <w:szCs w:val="20"/>
              </w:rPr>
              <w:t xml:space="preserve"> </w:t>
            </w:r>
            <w:r w:rsidRPr="00E014FB">
              <w:rPr>
                <w:rFonts w:eastAsia="SimSun"/>
                <w:color w:val="000000" w:themeColor="text1"/>
                <w:sz w:val="20"/>
                <w:szCs w:val="20"/>
                <w:lang w:eastAsia="zh-CN"/>
              </w:rPr>
              <w:t>Глубину выгребов следует принимать от 1,5 до 3 м в зависимости от местных условий.</w:t>
            </w:r>
          </w:p>
          <w:p w14:paraId="5AFACA1A" w14:textId="77777777" w:rsidR="00820E00" w:rsidRPr="00E014FB" w:rsidRDefault="00820E00" w:rsidP="003C4186">
            <w:pPr>
              <w:tabs>
                <w:tab w:val="left" w:pos="2520"/>
              </w:tabs>
              <w:jc w:val="both"/>
              <w:rPr>
                <w:rFonts w:eastAsia="SimSun"/>
                <w:color w:val="000000" w:themeColor="text1"/>
                <w:sz w:val="20"/>
                <w:szCs w:val="20"/>
                <w:lang w:eastAsia="zh-CN"/>
              </w:rPr>
            </w:pPr>
            <w:r w:rsidRPr="00E014FB">
              <w:rPr>
                <w:rFonts w:eastAsia="SimSun"/>
                <w:color w:val="000000" w:themeColor="text1"/>
                <w:sz w:val="20"/>
                <w:szCs w:val="20"/>
                <w:lang w:eastAsia="zh-CN"/>
              </w:rPr>
              <w:t xml:space="preserve"> Выгребы и помойницы должны иметь подземную водонепроницаемую емкостную часть для накопления ЖБО -  кирпичную или бетонную. Выгреба должны иметь плотные двойные люки -стандартные круглые чугунные. Объем выгребов и помойниц определяется их владельцами с учетом количества образующихся ЖБО. </w:t>
            </w:r>
          </w:p>
          <w:p w14:paraId="62283F1B" w14:textId="77777777" w:rsidR="00820E00" w:rsidRPr="00E014FB" w:rsidRDefault="00820E00" w:rsidP="003C4186">
            <w:pPr>
              <w:tabs>
                <w:tab w:val="left" w:pos="2520"/>
              </w:tabs>
              <w:jc w:val="both"/>
              <w:rPr>
                <w:rFonts w:eastAsia="SimSun"/>
                <w:color w:val="000000" w:themeColor="text1"/>
                <w:sz w:val="20"/>
                <w:szCs w:val="20"/>
                <w:lang w:eastAsia="zh-CN"/>
              </w:rPr>
            </w:pPr>
            <w:r w:rsidRPr="00E014FB">
              <w:rPr>
                <w:rFonts w:eastAsia="SimSun"/>
                <w:color w:val="000000" w:themeColor="text1"/>
                <w:sz w:val="20"/>
                <w:szCs w:val="20"/>
                <w:lang w:eastAsia="zh-CN"/>
              </w:rPr>
              <w:t>Выгреба в домах, присоединяемых к канализационной сети, в последующем должны быть полностью очищены от содержимого, стенки и днища разобраны, ямы засыпаны грунтом и утрамбованы.</w:t>
            </w:r>
          </w:p>
          <w:p w14:paraId="3D09CBB8" w14:textId="77777777" w:rsidR="00820E00" w:rsidRPr="00E014FB" w:rsidRDefault="00820E00" w:rsidP="003C4186">
            <w:pPr>
              <w:tabs>
                <w:tab w:val="left" w:pos="2520"/>
              </w:tabs>
              <w:jc w:val="both"/>
              <w:rPr>
                <w:rFonts w:eastAsia="SimSun"/>
                <w:color w:val="000000" w:themeColor="text1"/>
                <w:sz w:val="20"/>
                <w:szCs w:val="20"/>
                <w:lang w:eastAsia="zh-CN"/>
              </w:rPr>
            </w:pPr>
            <w:r w:rsidRPr="00E014FB">
              <w:rPr>
                <w:rFonts w:eastAsia="SimSun"/>
                <w:color w:val="000000" w:themeColor="text1"/>
                <w:sz w:val="20"/>
                <w:szCs w:val="20"/>
                <w:lang w:eastAsia="zh-CN"/>
              </w:rPr>
              <w:t>Не допускается наполнение выгреба выше, чем 0,35 метров до поверхности земли. Выгреб следует очищать по мере заполнения, но не реже 1 раза в 6 месяцев.</w:t>
            </w:r>
          </w:p>
        </w:tc>
        <w:tc>
          <w:tcPr>
            <w:tcW w:w="7619" w:type="dxa"/>
          </w:tcPr>
          <w:p w14:paraId="3BD934AD" w14:textId="77777777" w:rsidR="00820E00" w:rsidRPr="00E014FB" w:rsidRDefault="00820E00" w:rsidP="003C4186">
            <w:pPr>
              <w:jc w:val="both"/>
              <w:rPr>
                <w:color w:val="000000" w:themeColor="text1"/>
                <w:sz w:val="20"/>
                <w:szCs w:val="20"/>
                <w:lang w:eastAsia="zh-CN"/>
              </w:rPr>
            </w:pPr>
            <w:r w:rsidRPr="00E014FB">
              <w:rPr>
                <w:color w:val="000000" w:themeColor="text1"/>
                <w:sz w:val="20"/>
                <w:szCs w:val="20"/>
                <w:lang w:eastAsia="zh-CN"/>
              </w:rPr>
              <w:t>- расстояние от границы смежного земельного участка не менее - 4 м;</w:t>
            </w:r>
          </w:p>
          <w:p w14:paraId="16C69ABB" w14:textId="77777777" w:rsidR="00820E00" w:rsidRPr="00E014FB" w:rsidRDefault="00820E00" w:rsidP="003C4186">
            <w:pPr>
              <w:jc w:val="both"/>
              <w:rPr>
                <w:color w:val="000000" w:themeColor="text1"/>
                <w:sz w:val="20"/>
                <w:szCs w:val="20"/>
                <w:lang w:eastAsia="zh-CN"/>
              </w:rPr>
            </w:pPr>
            <w:r w:rsidRPr="00E014FB">
              <w:rPr>
                <w:color w:val="000000" w:themeColor="text1"/>
                <w:sz w:val="20"/>
                <w:szCs w:val="20"/>
                <w:lang w:eastAsia="zh-CN"/>
              </w:rPr>
              <w:t>- расстояние от фундамента жилого дома, расположенного в границах земельного участка  - 5м;</w:t>
            </w:r>
          </w:p>
          <w:p w14:paraId="5C2AAF28" w14:textId="77777777" w:rsidR="00820E00" w:rsidRPr="00E014FB" w:rsidRDefault="00820E00" w:rsidP="003C4186">
            <w:pPr>
              <w:jc w:val="both"/>
              <w:rPr>
                <w:color w:val="000000" w:themeColor="text1"/>
                <w:sz w:val="20"/>
                <w:szCs w:val="20"/>
                <w:lang w:eastAsia="zh-CN"/>
              </w:rPr>
            </w:pPr>
            <w:r w:rsidRPr="00E014FB">
              <w:rPr>
                <w:color w:val="000000" w:themeColor="text1"/>
                <w:sz w:val="20"/>
                <w:szCs w:val="20"/>
                <w:lang w:eastAsia="zh-CN"/>
              </w:rPr>
              <w:t>- расстояние от  выгребов и дворовых уборных с помойницами до жилых домов и зданий, расположенных на смежных земельных участках, игровых, прогулочных и спортивных площадок организаций воспитания и обучения, отдыха и оздоровления детей и молодежи  и медицинских организаций, организаций социального обслуживания, детских игровых и спортивных площадок - не менее 12 м;</w:t>
            </w:r>
          </w:p>
          <w:p w14:paraId="6C8E6659" w14:textId="77777777" w:rsidR="00820E00" w:rsidRPr="00E014FB" w:rsidRDefault="00820E00" w:rsidP="003C4186">
            <w:pPr>
              <w:jc w:val="both"/>
              <w:rPr>
                <w:color w:val="000000" w:themeColor="text1"/>
                <w:sz w:val="20"/>
                <w:szCs w:val="20"/>
                <w:lang w:eastAsia="zh-CN"/>
              </w:rPr>
            </w:pPr>
            <w:r w:rsidRPr="00E014FB">
              <w:rPr>
                <w:color w:val="000000" w:themeColor="text1"/>
                <w:sz w:val="20"/>
                <w:szCs w:val="20"/>
                <w:lang w:eastAsia="zh-CN"/>
              </w:rPr>
              <w:t>- дворовые уборные должны находиться на расстоянии не менее 50 м от нецентрализованных источников питьевого водоснабжения, предназначенных для общественного пользования.</w:t>
            </w:r>
          </w:p>
          <w:p w14:paraId="2DF955DA" w14:textId="77777777" w:rsidR="00820E00" w:rsidRPr="00E014FB" w:rsidRDefault="00820E00" w:rsidP="003C4186">
            <w:pPr>
              <w:jc w:val="both"/>
              <w:rPr>
                <w:color w:val="000000" w:themeColor="text1"/>
                <w:sz w:val="20"/>
                <w:szCs w:val="20"/>
                <w:lang w:eastAsia="zh-CN"/>
              </w:rPr>
            </w:pPr>
          </w:p>
        </w:tc>
      </w:tr>
      <w:tr w:rsidR="00820E00" w:rsidRPr="00E014FB" w14:paraId="3E8D4E42" w14:textId="77777777" w:rsidTr="003C4186">
        <w:tc>
          <w:tcPr>
            <w:tcW w:w="6941" w:type="dxa"/>
          </w:tcPr>
          <w:p w14:paraId="4F2E6EBE" w14:textId="77777777" w:rsidR="00820E00" w:rsidRPr="00E014FB" w:rsidRDefault="00820E00" w:rsidP="003C4186">
            <w:pPr>
              <w:tabs>
                <w:tab w:val="left" w:pos="2520"/>
              </w:tabs>
              <w:jc w:val="both"/>
              <w:rPr>
                <w:rFonts w:eastAsia="SimSun"/>
                <w:color w:val="000000" w:themeColor="text1"/>
                <w:sz w:val="20"/>
                <w:szCs w:val="20"/>
                <w:lang w:eastAsia="zh-CN"/>
              </w:rPr>
            </w:pPr>
            <w:r w:rsidRPr="00E014FB">
              <w:rPr>
                <w:rFonts w:eastAsia="SimSun"/>
                <w:color w:val="000000" w:themeColor="text1"/>
                <w:sz w:val="20"/>
                <w:szCs w:val="20"/>
                <w:lang w:eastAsia="zh-CN"/>
              </w:rPr>
              <w:t>- локальные очистные сооружения (ЛОС)</w:t>
            </w:r>
          </w:p>
        </w:tc>
        <w:tc>
          <w:tcPr>
            <w:tcW w:w="7619" w:type="dxa"/>
          </w:tcPr>
          <w:p w14:paraId="435B3C6D" w14:textId="77777777" w:rsidR="00820E00" w:rsidRPr="00E014FB" w:rsidRDefault="00820E00" w:rsidP="003C4186">
            <w:pPr>
              <w:jc w:val="both"/>
              <w:rPr>
                <w:color w:val="000000" w:themeColor="text1"/>
                <w:sz w:val="20"/>
                <w:szCs w:val="20"/>
                <w:lang w:eastAsia="zh-CN"/>
              </w:rPr>
            </w:pPr>
            <w:r w:rsidRPr="00E014FB">
              <w:rPr>
                <w:color w:val="000000" w:themeColor="text1"/>
                <w:sz w:val="20"/>
                <w:szCs w:val="20"/>
                <w:lang w:eastAsia="zh-CN"/>
              </w:rPr>
              <w:t>- расстояние от границы смежного земельного участка не менее - 1 м;</w:t>
            </w:r>
          </w:p>
          <w:p w14:paraId="1E29ED6D" w14:textId="77777777" w:rsidR="00820E00" w:rsidRPr="00E014FB" w:rsidRDefault="00820E00" w:rsidP="003C4186">
            <w:pPr>
              <w:jc w:val="both"/>
              <w:rPr>
                <w:color w:val="000000" w:themeColor="text1"/>
                <w:sz w:val="20"/>
                <w:szCs w:val="20"/>
                <w:lang w:eastAsia="zh-CN"/>
              </w:rPr>
            </w:pPr>
            <w:r w:rsidRPr="00E014FB">
              <w:rPr>
                <w:color w:val="000000" w:themeColor="text1"/>
                <w:sz w:val="20"/>
                <w:szCs w:val="20"/>
                <w:lang w:eastAsia="zh-CN"/>
              </w:rPr>
              <w:t>- расстояние от фундамента жилого дома, расположенного в границах земельного участка – устанавливается собственником в зависимости от технических характеристик ЛОС;</w:t>
            </w:r>
          </w:p>
          <w:p w14:paraId="4986418B" w14:textId="77777777" w:rsidR="00820E00" w:rsidRPr="00E014FB" w:rsidRDefault="00820E00" w:rsidP="003C4186">
            <w:pPr>
              <w:jc w:val="both"/>
              <w:rPr>
                <w:color w:val="000000" w:themeColor="text1"/>
                <w:sz w:val="20"/>
                <w:szCs w:val="20"/>
                <w:lang w:eastAsia="zh-CN"/>
              </w:rPr>
            </w:pPr>
            <w:r w:rsidRPr="00E014FB">
              <w:rPr>
                <w:color w:val="000000" w:themeColor="text1"/>
                <w:sz w:val="20"/>
                <w:szCs w:val="20"/>
                <w:lang w:eastAsia="zh-CN"/>
              </w:rPr>
              <w:t>- расстояние до жилых домов и зданий, расположенных на смежных земельных участках, игровых, прогулочных и спортивных площадок организаций воспитания и обучения, отдыха и оздоровления детей и молодежи  и медицинских организаций, организаций социального обслуживания, детских игровых и спортивных площадок - не менее 10 м.</w:t>
            </w:r>
          </w:p>
        </w:tc>
      </w:tr>
      <w:tr w:rsidR="00820E00" w:rsidRPr="00E014FB" w14:paraId="124D1C31" w14:textId="77777777" w:rsidTr="003C4186">
        <w:tc>
          <w:tcPr>
            <w:tcW w:w="6941" w:type="dxa"/>
          </w:tcPr>
          <w:p w14:paraId="4E000EDF" w14:textId="77777777" w:rsidR="00820E00" w:rsidRPr="00E014FB" w:rsidRDefault="00820E00" w:rsidP="003C4186">
            <w:pPr>
              <w:tabs>
                <w:tab w:val="left" w:pos="2520"/>
              </w:tabs>
              <w:jc w:val="both"/>
              <w:rPr>
                <w:rFonts w:eastAsia="SimSun"/>
                <w:color w:val="000000" w:themeColor="text1"/>
                <w:sz w:val="20"/>
                <w:szCs w:val="20"/>
                <w:lang w:eastAsia="zh-CN"/>
              </w:rPr>
            </w:pPr>
            <w:r w:rsidRPr="00E014FB">
              <w:rPr>
                <w:rFonts w:eastAsia="SimSun"/>
                <w:color w:val="000000" w:themeColor="text1"/>
                <w:sz w:val="20"/>
                <w:szCs w:val="20"/>
                <w:lang w:eastAsia="zh-CN"/>
              </w:rPr>
              <w:t>- трансформаторные подстанции, газораспределительные пункты</w:t>
            </w:r>
          </w:p>
        </w:tc>
        <w:tc>
          <w:tcPr>
            <w:tcW w:w="7619" w:type="dxa"/>
          </w:tcPr>
          <w:p w14:paraId="73475321" w14:textId="77777777" w:rsidR="00820E00" w:rsidRPr="00E014FB" w:rsidRDefault="00820E00" w:rsidP="003C4186">
            <w:pPr>
              <w:jc w:val="both"/>
              <w:rPr>
                <w:color w:val="000000" w:themeColor="text1"/>
                <w:sz w:val="20"/>
                <w:szCs w:val="20"/>
                <w:lang w:eastAsia="zh-CN"/>
              </w:rPr>
            </w:pPr>
            <w:r w:rsidRPr="00E014FB">
              <w:rPr>
                <w:color w:val="000000" w:themeColor="text1"/>
                <w:sz w:val="20"/>
                <w:szCs w:val="20"/>
                <w:lang w:eastAsia="zh-CN"/>
              </w:rPr>
              <w:t>- расстояние от границ земельного участка не менее - 1 м.</w:t>
            </w:r>
          </w:p>
        </w:tc>
      </w:tr>
      <w:tr w:rsidR="00820E00" w:rsidRPr="00E014FB" w14:paraId="01F52A86" w14:textId="77777777" w:rsidTr="003C4186">
        <w:tc>
          <w:tcPr>
            <w:tcW w:w="6941" w:type="dxa"/>
          </w:tcPr>
          <w:p w14:paraId="333F3960" w14:textId="77777777" w:rsidR="00820E00" w:rsidRPr="00E014FB" w:rsidRDefault="00820E00" w:rsidP="003C4186">
            <w:pPr>
              <w:tabs>
                <w:tab w:val="left" w:pos="2520"/>
              </w:tabs>
              <w:jc w:val="both"/>
              <w:rPr>
                <w:rFonts w:eastAsia="SimSun"/>
                <w:color w:val="000000" w:themeColor="text1"/>
                <w:sz w:val="20"/>
                <w:szCs w:val="20"/>
                <w:lang w:eastAsia="zh-CN"/>
              </w:rPr>
            </w:pPr>
            <w:r w:rsidRPr="00E014FB">
              <w:rPr>
                <w:rFonts w:eastAsia="SimSun"/>
                <w:color w:val="000000" w:themeColor="text1"/>
                <w:sz w:val="20"/>
                <w:szCs w:val="20"/>
                <w:lang w:eastAsia="zh-CN"/>
              </w:rPr>
              <w:t>- детские площадки, площадки для отдыха, спортивных занятий, хозяйственные площадки, площадки для выгула собак</w:t>
            </w:r>
          </w:p>
          <w:p w14:paraId="1B88ECD9" w14:textId="77777777" w:rsidR="00820E00" w:rsidRPr="00E014FB" w:rsidRDefault="00820E00" w:rsidP="003C4186">
            <w:pPr>
              <w:tabs>
                <w:tab w:val="left" w:pos="2520"/>
              </w:tabs>
              <w:jc w:val="both"/>
              <w:rPr>
                <w:rFonts w:eastAsia="SimSun"/>
                <w:color w:val="000000" w:themeColor="text1"/>
                <w:sz w:val="20"/>
                <w:szCs w:val="20"/>
                <w:lang w:eastAsia="zh-CN"/>
              </w:rPr>
            </w:pPr>
          </w:p>
        </w:tc>
        <w:tc>
          <w:tcPr>
            <w:tcW w:w="7619" w:type="dxa"/>
          </w:tcPr>
          <w:p w14:paraId="6EF2F38E" w14:textId="77777777" w:rsidR="00820E00" w:rsidRPr="00E014FB" w:rsidRDefault="00820E00" w:rsidP="003C4186">
            <w:pPr>
              <w:jc w:val="both"/>
              <w:rPr>
                <w:color w:val="000000" w:themeColor="text1"/>
                <w:sz w:val="20"/>
                <w:szCs w:val="20"/>
                <w:lang w:eastAsia="zh-CN"/>
              </w:rPr>
            </w:pPr>
            <w:r w:rsidRPr="00E014FB">
              <w:rPr>
                <w:color w:val="000000" w:themeColor="text1"/>
                <w:sz w:val="20"/>
                <w:szCs w:val="20"/>
                <w:lang w:eastAsia="zh-CN"/>
              </w:rPr>
              <w:t>расстояние до окон жилых и общественных зданий:</w:t>
            </w:r>
          </w:p>
          <w:p w14:paraId="79768DA9" w14:textId="77777777" w:rsidR="00820E00" w:rsidRPr="00E014FB" w:rsidRDefault="00820E00" w:rsidP="003C4186">
            <w:pPr>
              <w:jc w:val="both"/>
              <w:rPr>
                <w:color w:val="000000" w:themeColor="text1"/>
                <w:sz w:val="20"/>
                <w:szCs w:val="20"/>
                <w:lang w:eastAsia="zh-CN"/>
              </w:rPr>
            </w:pPr>
            <w:r w:rsidRPr="00E014FB">
              <w:rPr>
                <w:color w:val="000000" w:themeColor="text1"/>
                <w:sz w:val="20"/>
                <w:szCs w:val="20"/>
                <w:lang w:eastAsia="zh-CN"/>
              </w:rPr>
              <w:t>- для игр детей дошкольного и младшего школьного возраста - не менее 12 м;</w:t>
            </w:r>
          </w:p>
          <w:p w14:paraId="54258EFE" w14:textId="77777777" w:rsidR="00820E00" w:rsidRPr="00E014FB" w:rsidRDefault="00820E00" w:rsidP="003C4186">
            <w:pPr>
              <w:jc w:val="both"/>
              <w:rPr>
                <w:color w:val="000000" w:themeColor="text1"/>
                <w:sz w:val="20"/>
                <w:szCs w:val="20"/>
                <w:lang w:eastAsia="zh-CN"/>
              </w:rPr>
            </w:pPr>
            <w:r w:rsidRPr="00E014FB">
              <w:rPr>
                <w:color w:val="000000" w:themeColor="text1"/>
                <w:sz w:val="20"/>
                <w:szCs w:val="20"/>
                <w:lang w:eastAsia="zh-CN"/>
              </w:rPr>
              <w:t>- для отдыха взрослого населения - не менее 10 м;</w:t>
            </w:r>
          </w:p>
          <w:p w14:paraId="3FEB9731" w14:textId="77777777" w:rsidR="00820E00" w:rsidRPr="00E014FB" w:rsidRDefault="00820E00" w:rsidP="003C4186">
            <w:pPr>
              <w:jc w:val="both"/>
              <w:rPr>
                <w:color w:val="000000" w:themeColor="text1"/>
                <w:sz w:val="20"/>
                <w:szCs w:val="20"/>
                <w:lang w:eastAsia="zh-CN"/>
              </w:rPr>
            </w:pPr>
            <w:r w:rsidRPr="00E014FB">
              <w:rPr>
                <w:color w:val="000000" w:themeColor="text1"/>
                <w:sz w:val="20"/>
                <w:szCs w:val="20"/>
                <w:lang w:eastAsia="zh-CN"/>
              </w:rPr>
              <w:t xml:space="preserve">- для занятий физкультурой, в зависимости от шумовых характеристик (наибольшие значения принимаются для хоккейных и футбольных площадок, наименьшие - для площадок для настольного тенниса) </w:t>
            </w:r>
          </w:p>
          <w:p w14:paraId="4C140260" w14:textId="77777777" w:rsidR="00820E00" w:rsidRPr="00E014FB" w:rsidRDefault="00820E00" w:rsidP="003C4186">
            <w:pPr>
              <w:jc w:val="both"/>
              <w:rPr>
                <w:color w:val="000000" w:themeColor="text1"/>
                <w:sz w:val="20"/>
                <w:szCs w:val="20"/>
                <w:lang w:eastAsia="zh-CN"/>
              </w:rPr>
            </w:pPr>
            <w:r w:rsidRPr="00E014FB">
              <w:rPr>
                <w:color w:val="000000" w:themeColor="text1"/>
                <w:sz w:val="20"/>
                <w:szCs w:val="20"/>
                <w:lang w:eastAsia="zh-CN"/>
              </w:rPr>
              <w:t>- 10 - 40 м;</w:t>
            </w:r>
          </w:p>
          <w:p w14:paraId="36ABF2F8" w14:textId="77777777" w:rsidR="00820E00" w:rsidRPr="00E014FB" w:rsidRDefault="00820E00" w:rsidP="003C4186">
            <w:pPr>
              <w:jc w:val="both"/>
              <w:rPr>
                <w:color w:val="000000" w:themeColor="text1"/>
                <w:sz w:val="20"/>
                <w:szCs w:val="20"/>
                <w:lang w:eastAsia="zh-CN"/>
              </w:rPr>
            </w:pPr>
            <w:r w:rsidRPr="00E014FB">
              <w:rPr>
                <w:color w:val="000000" w:themeColor="text1"/>
                <w:sz w:val="20"/>
                <w:szCs w:val="20"/>
                <w:lang w:eastAsia="zh-CN"/>
              </w:rPr>
              <w:t>- для хозяйственных целей - не менее 20 м;</w:t>
            </w:r>
          </w:p>
          <w:p w14:paraId="7D94E29D" w14:textId="77777777" w:rsidR="00820E00" w:rsidRPr="00E014FB" w:rsidRDefault="00820E00" w:rsidP="003C4186">
            <w:pPr>
              <w:jc w:val="both"/>
              <w:rPr>
                <w:color w:val="000000" w:themeColor="text1"/>
                <w:sz w:val="20"/>
                <w:szCs w:val="20"/>
                <w:lang w:eastAsia="zh-CN"/>
              </w:rPr>
            </w:pPr>
            <w:r w:rsidRPr="00E014FB">
              <w:rPr>
                <w:color w:val="000000" w:themeColor="text1"/>
                <w:sz w:val="20"/>
                <w:szCs w:val="20"/>
                <w:lang w:eastAsia="zh-CN"/>
              </w:rPr>
              <w:t>- для выгула собак - не менее 40 м;</w:t>
            </w:r>
          </w:p>
          <w:p w14:paraId="53C6AF06" w14:textId="77777777" w:rsidR="00820E00" w:rsidRPr="00E014FB" w:rsidRDefault="00820E00" w:rsidP="003C4186">
            <w:pPr>
              <w:jc w:val="both"/>
              <w:rPr>
                <w:color w:val="000000" w:themeColor="text1"/>
                <w:sz w:val="20"/>
                <w:szCs w:val="20"/>
                <w:lang w:eastAsia="zh-CN"/>
              </w:rPr>
            </w:pPr>
            <w:r w:rsidRPr="00E014FB">
              <w:rPr>
                <w:color w:val="000000" w:themeColor="text1"/>
                <w:sz w:val="20"/>
                <w:szCs w:val="20"/>
                <w:lang w:eastAsia="zh-CN"/>
              </w:rPr>
              <w:t>- для сушки белья - не нормируются.</w:t>
            </w:r>
          </w:p>
          <w:p w14:paraId="08355B1D" w14:textId="77777777" w:rsidR="00820E00" w:rsidRPr="00E014FB" w:rsidRDefault="00820E00" w:rsidP="003C4186">
            <w:pPr>
              <w:jc w:val="both"/>
              <w:rPr>
                <w:color w:val="000000" w:themeColor="text1"/>
                <w:sz w:val="20"/>
                <w:szCs w:val="20"/>
                <w:lang w:eastAsia="zh-CN"/>
              </w:rPr>
            </w:pPr>
            <w:r w:rsidRPr="00E014FB">
              <w:rPr>
                <w:color w:val="000000" w:themeColor="text1"/>
                <w:sz w:val="20"/>
                <w:szCs w:val="20"/>
                <w:lang w:eastAsia="zh-CN"/>
              </w:rPr>
              <w:t>Расстояния от площадок для хозяйственных целей до наиболее удаленного входа в жилое здание - не более 100 м (для домов с мусоропроводами) и 50 м (для домов без мусоропроводов).</w:t>
            </w:r>
          </w:p>
        </w:tc>
      </w:tr>
      <w:tr w:rsidR="00820E00" w:rsidRPr="00E014FB" w14:paraId="6F3F0BA2" w14:textId="77777777" w:rsidTr="003C4186">
        <w:tc>
          <w:tcPr>
            <w:tcW w:w="6941" w:type="dxa"/>
          </w:tcPr>
          <w:p w14:paraId="356D18FE" w14:textId="77777777" w:rsidR="00820E00" w:rsidRPr="00E014FB" w:rsidRDefault="00820E00" w:rsidP="003C4186">
            <w:pPr>
              <w:tabs>
                <w:tab w:val="left" w:pos="2520"/>
              </w:tabs>
              <w:jc w:val="both"/>
              <w:rPr>
                <w:rFonts w:eastAsia="SimSun"/>
                <w:color w:val="000000" w:themeColor="text1"/>
                <w:sz w:val="20"/>
                <w:szCs w:val="20"/>
                <w:lang w:eastAsia="zh-CN"/>
              </w:rPr>
            </w:pPr>
            <w:r w:rsidRPr="00E014FB">
              <w:rPr>
                <w:rFonts w:eastAsia="SimSun"/>
                <w:color w:val="000000" w:themeColor="text1"/>
                <w:sz w:val="20"/>
                <w:szCs w:val="20"/>
                <w:lang w:eastAsia="zh-CN"/>
              </w:rPr>
              <w:t xml:space="preserve">- гостевые автостоянки жилых домов </w:t>
            </w:r>
          </w:p>
        </w:tc>
        <w:tc>
          <w:tcPr>
            <w:tcW w:w="7619" w:type="dxa"/>
          </w:tcPr>
          <w:p w14:paraId="3564989A" w14:textId="77777777" w:rsidR="00820E00" w:rsidRPr="00E014FB" w:rsidRDefault="00820E00" w:rsidP="003C4186">
            <w:pPr>
              <w:jc w:val="both"/>
              <w:rPr>
                <w:color w:val="000000" w:themeColor="text1"/>
                <w:sz w:val="20"/>
                <w:szCs w:val="20"/>
                <w:lang w:eastAsia="zh-CN"/>
              </w:rPr>
            </w:pPr>
            <w:r w:rsidRPr="00E014FB">
              <w:rPr>
                <w:color w:val="000000" w:themeColor="text1"/>
                <w:sz w:val="20"/>
                <w:szCs w:val="20"/>
                <w:lang w:eastAsia="zh-CN"/>
              </w:rPr>
              <w:t xml:space="preserve">- разрывы до зданий различного назначения не устанавливаются </w:t>
            </w:r>
          </w:p>
        </w:tc>
      </w:tr>
      <w:tr w:rsidR="00820E00" w:rsidRPr="00E014FB" w14:paraId="35B6D4E8" w14:textId="77777777" w:rsidTr="003C4186">
        <w:tc>
          <w:tcPr>
            <w:tcW w:w="6941" w:type="dxa"/>
          </w:tcPr>
          <w:p w14:paraId="60AE2ED3" w14:textId="77777777" w:rsidR="00820E00" w:rsidRPr="00E014FB" w:rsidRDefault="00820E00" w:rsidP="003C4186">
            <w:pPr>
              <w:tabs>
                <w:tab w:val="left" w:pos="2520"/>
              </w:tabs>
              <w:jc w:val="both"/>
              <w:rPr>
                <w:rFonts w:eastAsia="SimSun"/>
                <w:color w:val="000000" w:themeColor="text1"/>
                <w:sz w:val="20"/>
                <w:szCs w:val="20"/>
                <w:lang w:eastAsia="zh-CN"/>
              </w:rPr>
            </w:pPr>
            <w:r w:rsidRPr="00E014FB">
              <w:rPr>
                <w:rFonts w:eastAsia="SimSun"/>
                <w:color w:val="000000" w:themeColor="text1"/>
                <w:sz w:val="20"/>
                <w:szCs w:val="20"/>
                <w:lang w:eastAsia="zh-CN"/>
              </w:rPr>
              <w:t>- приобъектные автостоянки для парковки автомобилей работников и посетителей</w:t>
            </w:r>
          </w:p>
        </w:tc>
        <w:tc>
          <w:tcPr>
            <w:tcW w:w="7619" w:type="dxa"/>
          </w:tcPr>
          <w:p w14:paraId="154740ED" w14:textId="77777777" w:rsidR="00820E00" w:rsidRPr="00E014FB" w:rsidRDefault="00820E00" w:rsidP="003C4186">
            <w:pPr>
              <w:jc w:val="both"/>
              <w:rPr>
                <w:color w:val="000000" w:themeColor="text1"/>
                <w:sz w:val="20"/>
                <w:szCs w:val="20"/>
                <w:lang w:eastAsia="zh-CN"/>
              </w:rPr>
            </w:pPr>
            <w:r w:rsidRPr="00E014FB">
              <w:rPr>
                <w:color w:val="000000" w:themeColor="text1"/>
                <w:sz w:val="20"/>
                <w:szCs w:val="20"/>
                <w:lang w:eastAsia="zh-CN"/>
              </w:rPr>
              <w:t>- разрывы до зданий различного назначения – согласно требований санитарно-эпидемиологических правил и нормативов;</w:t>
            </w:r>
          </w:p>
          <w:p w14:paraId="699289A1" w14:textId="77777777" w:rsidR="00820E00" w:rsidRPr="00E014FB" w:rsidRDefault="00820E00" w:rsidP="003C4186">
            <w:pPr>
              <w:jc w:val="both"/>
              <w:rPr>
                <w:color w:val="000000" w:themeColor="text1"/>
                <w:sz w:val="20"/>
                <w:szCs w:val="20"/>
                <w:lang w:eastAsia="zh-CN"/>
              </w:rPr>
            </w:pPr>
            <w:r w:rsidRPr="00E014FB">
              <w:rPr>
                <w:color w:val="000000" w:themeColor="text1"/>
                <w:sz w:val="20"/>
                <w:szCs w:val="20"/>
                <w:lang w:eastAsia="zh-CN"/>
              </w:rPr>
              <w:t>-требуемое количество машино-мест на одну расчетную единицу по видам использования должно быть обеспечено согласно действующим нормативам градостроительного проектирования Краснодарского края.</w:t>
            </w:r>
          </w:p>
        </w:tc>
      </w:tr>
    </w:tbl>
    <w:p w14:paraId="4212A5F1" w14:textId="77777777" w:rsidR="00820E00" w:rsidRPr="00E014FB" w:rsidRDefault="00820E00" w:rsidP="00820E00">
      <w:pPr>
        <w:rPr>
          <w:rFonts w:cs="Times New Roman"/>
          <w:b/>
          <w:bCs/>
        </w:rPr>
      </w:pPr>
    </w:p>
    <w:p w14:paraId="6074EA56" w14:textId="77777777" w:rsidR="00820E00" w:rsidRPr="00E014FB" w:rsidRDefault="00820E00" w:rsidP="00820E00">
      <w:pPr>
        <w:rPr>
          <w:rFonts w:cs="Times New Roman"/>
          <w:b/>
          <w:bCs/>
        </w:rPr>
      </w:pPr>
    </w:p>
    <w:p w14:paraId="004ED2A4" w14:textId="77777777" w:rsidR="00820E00" w:rsidRPr="00E014FB" w:rsidRDefault="00820E00" w:rsidP="00820E00">
      <w:pPr>
        <w:rPr>
          <w:rFonts w:cs="Times New Roman"/>
          <w:b/>
          <w:bCs/>
        </w:rPr>
      </w:pPr>
      <w:r w:rsidRPr="00E014FB">
        <w:rPr>
          <w:rFonts w:cs="Times New Roman"/>
          <w:b/>
          <w:bCs/>
        </w:rPr>
        <w:t>Условно разрешенные виды использования земельных участков и объектов капитального строительства</w:t>
      </w:r>
    </w:p>
    <w:tbl>
      <w:tblPr>
        <w:tblStyle w:val="af5"/>
        <w:tblW w:w="5000" w:type="auto"/>
        <w:tblLook w:val="04A0" w:firstRow="1" w:lastRow="0" w:firstColumn="1" w:lastColumn="0" w:noHBand="0" w:noVBand="1"/>
      </w:tblPr>
      <w:tblGrid>
        <w:gridCol w:w="486"/>
        <w:gridCol w:w="1903"/>
        <w:gridCol w:w="1479"/>
        <w:gridCol w:w="4080"/>
        <w:gridCol w:w="6800"/>
      </w:tblGrid>
      <w:tr w:rsidR="00820E00" w:rsidRPr="00E014FB" w14:paraId="2611D08B" w14:textId="77777777" w:rsidTr="003C4186">
        <w:trPr>
          <w:tblHeader/>
        </w:trPr>
        <w:tc>
          <w:tcPr>
            <w:tcW w:w="272" w:type="dxa"/>
          </w:tcPr>
          <w:p w14:paraId="6AF3988B" w14:textId="77777777" w:rsidR="00820E00" w:rsidRPr="00E014FB" w:rsidRDefault="00820E00" w:rsidP="003C4186">
            <w:pPr>
              <w:jc w:val="center"/>
              <w:rPr>
                <w:rFonts w:cs="Times New Roman"/>
              </w:rPr>
            </w:pPr>
            <w:r w:rsidRPr="00E014FB">
              <w:rPr>
                <w:rFonts w:eastAsia="Tahoma" w:cs="Times New Roman"/>
                <w:color w:val="000000"/>
                <w:sz w:val="20"/>
                <w:szCs w:val="20"/>
              </w:rPr>
              <w:t>№ п/п</w:t>
            </w:r>
          </w:p>
        </w:tc>
        <w:tc>
          <w:tcPr>
            <w:tcW w:w="1903" w:type="dxa"/>
          </w:tcPr>
          <w:p w14:paraId="1E300AD4" w14:textId="77777777" w:rsidR="00820E00" w:rsidRPr="00E014FB" w:rsidRDefault="00820E00" w:rsidP="003C4186">
            <w:pPr>
              <w:jc w:val="center"/>
              <w:rPr>
                <w:rFonts w:cs="Times New Roman"/>
              </w:rPr>
            </w:pPr>
            <w:r w:rsidRPr="00E014FB">
              <w:rPr>
                <w:rFonts w:eastAsia="Tahoma" w:cs="Times New Roman"/>
                <w:color w:val="000000"/>
                <w:sz w:val="20"/>
                <w:szCs w:val="20"/>
              </w:rPr>
              <w:t>Наименование вида разрешенного использования</w:t>
            </w:r>
          </w:p>
        </w:tc>
        <w:tc>
          <w:tcPr>
            <w:tcW w:w="1224" w:type="dxa"/>
          </w:tcPr>
          <w:p w14:paraId="341C3252" w14:textId="77777777" w:rsidR="00820E00" w:rsidRPr="00E014FB" w:rsidRDefault="00820E00" w:rsidP="003C4186">
            <w:pPr>
              <w:jc w:val="center"/>
              <w:rPr>
                <w:rFonts w:cs="Times New Roman"/>
              </w:rPr>
            </w:pPr>
            <w:r w:rsidRPr="00E014FB">
              <w:rPr>
                <w:rFonts w:eastAsia="Tahoma" w:cs="Times New Roman"/>
                <w:color w:val="000000"/>
                <w:sz w:val="20"/>
                <w:szCs w:val="20"/>
              </w:rPr>
              <w:t>Код вида разрешенного использования</w:t>
            </w:r>
          </w:p>
        </w:tc>
        <w:tc>
          <w:tcPr>
            <w:tcW w:w="4080" w:type="dxa"/>
          </w:tcPr>
          <w:p w14:paraId="38C33C52" w14:textId="77777777" w:rsidR="00820E00" w:rsidRPr="00E014FB" w:rsidRDefault="00820E00" w:rsidP="003C4186">
            <w:pPr>
              <w:jc w:val="center"/>
              <w:rPr>
                <w:rFonts w:cs="Times New Roman"/>
              </w:rPr>
            </w:pPr>
            <w:r w:rsidRPr="00E014FB">
              <w:rPr>
                <w:rFonts w:eastAsia="Tahoma" w:cs="Times New Roman"/>
                <w:color w:val="000000"/>
                <w:sz w:val="20"/>
                <w:szCs w:val="20"/>
              </w:rPr>
              <w:t>Описание вида разрешенного использования</w:t>
            </w:r>
          </w:p>
        </w:tc>
        <w:tc>
          <w:tcPr>
            <w:tcW w:w="6800" w:type="dxa"/>
          </w:tcPr>
          <w:p w14:paraId="34EDE909" w14:textId="77777777" w:rsidR="00820E00" w:rsidRPr="00E014FB" w:rsidRDefault="00820E00" w:rsidP="003C4186">
            <w:pPr>
              <w:jc w:val="both"/>
              <w:rPr>
                <w:rFonts w:cs="Times New Roman"/>
              </w:rPr>
            </w:pPr>
            <w:r w:rsidRPr="00E014FB">
              <w:rPr>
                <w:rFonts w:eastAsia="Tahoma" w:cs="Times New Roman"/>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820E00" w:rsidRPr="00E014FB" w14:paraId="6A841374" w14:textId="77777777" w:rsidTr="003C4186">
        <w:trPr>
          <w:tblHeader/>
        </w:trPr>
        <w:tc>
          <w:tcPr>
            <w:tcW w:w="272" w:type="dxa"/>
          </w:tcPr>
          <w:p w14:paraId="147A28E9" w14:textId="77777777" w:rsidR="00820E00" w:rsidRPr="00E014FB" w:rsidRDefault="00820E00" w:rsidP="003C4186">
            <w:pPr>
              <w:jc w:val="center"/>
              <w:rPr>
                <w:rFonts w:cs="Times New Roman"/>
              </w:rPr>
            </w:pPr>
            <w:r w:rsidRPr="00E014FB">
              <w:rPr>
                <w:rFonts w:eastAsia="Tahoma" w:cs="Times New Roman"/>
                <w:color w:val="000000"/>
                <w:sz w:val="20"/>
                <w:szCs w:val="20"/>
              </w:rPr>
              <w:t>1</w:t>
            </w:r>
          </w:p>
        </w:tc>
        <w:tc>
          <w:tcPr>
            <w:tcW w:w="1903" w:type="dxa"/>
          </w:tcPr>
          <w:p w14:paraId="2D801FE7" w14:textId="77777777" w:rsidR="00820E00" w:rsidRPr="00E014FB" w:rsidRDefault="00820E00" w:rsidP="003C4186">
            <w:pPr>
              <w:jc w:val="center"/>
              <w:rPr>
                <w:rFonts w:cs="Times New Roman"/>
              </w:rPr>
            </w:pPr>
            <w:r w:rsidRPr="00E014FB">
              <w:rPr>
                <w:rFonts w:eastAsia="Tahoma" w:cs="Times New Roman"/>
                <w:color w:val="000000"/>
                <w:sz w:val="20"/>
                <w:szCs w:val="20"/>
              </w:rPr>
              <w:t>2</w:t>
            </w:r>
          </w:p>
        </w:tc>
        <w:tc>
          <w:tcPr>
            <w:tcW w:w="1224" w:type="dxa"/>
          </w:tcPr>
          <w:p w14:paraId="2754AFAB" w14:textId="77777777" w:rsidR="00820E00" w:rsidRPr="00E014FB" w:rsidRDefault="00820E00" w:rsidP="003C4186">
            <w:pPr>
              <w:jc w:val="center"/>
              <w:rPr>
                <w:rFonts w:cs="Times New Roman"/>
              </w:rPr>
            </w:pPr>
            <w:r w:rsidRPr="00E014FB">
              <w:rPr>
                <w:rFonts w:eastAsia="Tahoma" w:cs="Times New Roman"/>
                <w:color w:val="000000"/>
                <w:sz w:val="20"/>
                <w:szCs w:val="20"/>
              </w:rPr>
              <w:t>3</w:t>
            </w:r>
          </w:p>
        </w:tc>
        <w:tc>
          <w:tcPr>
            <w:tcW w:w="4080" w:type="dxa"/>
          </w:tcPr>
          <w:p w14:paraId="76E40949" w14:textId="77777777" w:rsidR="00820E00" w:rsidRPr="00E014FB" w:rsidRDefault="00820E00" w:rsidP="003C4186">
            <w:pPr>
              <w:jc w:val="center"/>
              <w:rPr>
                <w:rFonts w:cs="Times New Roman"/>
              </w:rPr>
            </w:pPr>
            <w:r w:rsidRPr="00E014FB">
              <w:rPr>
                <w:rFonts w:eastAsia="Tahoma" w:cs="Times New Roman"/>
                <w:color w:val="000000"/>
                <w:sz w:val="20"/>
                <w:szCs w:val="20"/>
              </w:rPr>
              <w:t>4</w:t>
            </w:r>
          </w:p>
        </w:tc>
        <w:tc>
          <w:tcPr>
            <w:tcW w:w="6800" w:type="dxa"/>
          </w:tcPr>
          <w:p w14:paraId="25453161" w14:textId="77777777" w:rsidR="00820E00" w:rsidRPr="00E014FB" w:rsidRDefault="00820E00" w:rsidP="003C4186">
            <w:pPr>
              <w:jc w:val="center"/>
              <w:rPr>
                <w:rFonts w:cs="Times New Roman"/>
              </w:rPr>
            </w:pPr>
            <w:r w:rsidRPr="00E014FB">
              <w:rPr>
                <w:rFonts w:eastAsia="Tahoma" w:cs="Times New Roman"/>
                <w:color w:val="000000"/>
                <w:sz w:val="20"/>
                <w:szCs w:val="20"/>
              </w:rPr>
              <w:t>5</w:t>
            </w:r>
          </w:p>
        </w:tc>
      </w:tr>
      <w:tr w:rsidR="00820E00" w:rsidRPr="00E014FB" w14:paraId="3B393F32" w14:textId="77777777" w:rsidTr="003C4186">
        <w:tc>
          <w:tcPr>
            <w:tcW w:w="272" w:type="dxa"/>
            <w:vMerge w:val="restart"/>
          </w:tcPr>
          <w:p w14:paraId="67EB3256" w14:textId="77777777" w:rsidR="00820E00" w:rsidRPr="00E014FB" w:rsidRDefault="00820E00" w:rsidP="003C4186">
            <w:pPr>
              <w:jc w:val="center"/>
              <w:rPr>
                <w:rFonts w:cs="Times New Roman"/>
              </w:rPr>
            </w:pPr>
            <w:r w:rsidRPr="00E014FB">
              <w:rPr>
                <w:rFonts w:eastAsia="Tahoma" w:cs="Times New Roman"/>
                <w:color w:val="000000"/>
                <w:sz w:val="20"/>
                <w:szCs w:val="20"/>
              </w:rPr>
              <w:t>1.</w:t>
            </w:r>
          </w:p>
        </w:tc>
        <w:tc>
          <w:tcPr>
            <w:tcW w:w="1903" w:type="dxa"/>
            <w:vMerge w:val="restart"/>
          </w:tcPr>
          <w:p w14:paraId="44F70E58" w14:textId="77777777" w:rsidR="00820E00" w:rsidRPr="00E014FB" w:rsidRDefault="00820E00" w:rsidP="003C4186">
            <w:pPr>
              <w:rPr>
                <w:rFonts w:cs="Times New Roman"/>
              </w:rPr>
            </w:pPr>
            <w:r w:rsidRPr="00E014FB">
              <w:rPr>
                <w:rFonts w:eastAsia="Tahoma" w:cs="Times New Roman"/>
                <w:color w:val="000000"/>
                <w:sz w:val="20"/>
                <w:szCs w:val="20"/>
              </w:rPr>
              <w:t>Малоэтажная многоквартирная жилая застройка</w:t>
            </w:r>
          </w:p>
        </w:tc>
        <w:tc>
          <w:tcPr>
            <w:tcW w:w="1224" w:type="dxa"/>
            <w:vMerge w:val="restart"/>
          </w:tcPr>
          <w:p w14:paraId="54EE1E88" w14:textId="77777777" w:rsidR="00820E00" w:rsidRPr="00E014FB" w:rsidRDefault="00820E00" w:rsidP="003C4186">
            <w:pPr>
              <w:rPr>
                <w:rFonts w:cs="Times New Roman"/>
              </w:rPr>
            </w:pPr>
            <w:r w:rsidRPr="00E014FB">
              <w:rPr>
                <w:rFonts w:eastAsia="Tahoma" w:cs="Times New Roman"/>
                <w:color w:val="000000"/>
                <w:sz w:val="20"/>
                <w:szCs w:val="20"/>
              </w:rPr>
              <w:t>2.1.1</w:t>
            </w:r>
          </w:p>
        </w:tc>
        <w:tc>
          <w:tcPr>
            <w:tcW w:w="4080" w:type="dxa"/>
            <w:vMerge w:val="restart"/>
          </w:tcPr>
          <w:p w14:paraId="4E163C12" w14:textId="77777777" w:rsidR="00820E00" w:rsidRPr="00E014FB" w:rsidRDefault="00820E00" w:rsidP="003C4186">
            <w:pPr>
              <w:rPr>
                <w:rFonts w:cs="Times New Roman"/>
              </w:rPr>
            </w:pPr>
            <w:r w:rsidRPr="00E014FB">
              <w:rPr>
                <w:rFonts w:eastAsia="Tahoma" w:cs="Times New Roman"/>
                <w:color w:val="000000"/>
                <w:sz w:val="20"/>
                <w:szCs w:val="20"/>
              </w:rPr>
              <w:t xml:space="preserve">Размещение малоэтажных многоквартирных домов (многоквартирные дома высотой до 4 этажей, включая мансардный); обустройство спортивных и детских площадок, площадок для отдыха; 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 </w:t>
            </w:r>
          </w:p>
        </w:tc>
        <w:tc>
          <w:tcPr>
            <w:tcW w:w="6800" w:type="dxa"/>
          </w:tcPr>
          <w:p w14:paraId="460B5143"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400 кв.м.</w:t>
            </w:r>
          </w:p>
        </w:tc>
      </w:tr>
      <w:tr w:rsidR="00820E00" w:rsidRPr="00E014FB" w14:paraId="77D330AA" w14:textId="77777777" w:rsidTr="003C4186">
        <w:tc>
          <w:tcPr>
            <w:tcW w:w="272" w:type="dxa"/>
            <w:vMerge/>
          </w:tcPr>
          <w:p w14:paraId="1E3A426C" w14:textId="77777777" w:rsidR="00820E00" w:rsidRPr="00E014FB" w:rsidRDefault="00820E00" w:rsidP="003C4186">
            <w:pPr>
              <w:rPr>
                <w:rFonts w:cs="Times New Roman"/>
              </w:rPr>
            </w:pPr>
          </w:p>
        </w:tc>
        <w:tc>
          <w:tcPr>
            <w:tcW w:w="1903" w:type="dxa"/>
            <w:vMerge/>
          </w:tcPr>
          <w:p w14:paraId="3C12FA3C" w14:textId="77777777" w:rsidR="00820E00" w:rsidRPr="00E014FB" w:rsidRDefault="00820E00" w:rsidP="003C4186">
            <w:pPr>
              <w:rPr>
                <w:rFonts w:cs="Times New Roman"/>
              </w:rPr>
            </w:pPr>
          </w:p>
        </w:tc>
        <w:tc>
          <w:tcPr>
            <w:tcW w:w="1224" w:type="dxa"/>
            <w:vMerge/>
          </w:tcPr>
          <w:p w14:paraId="3F1690D6" w14:textId="77777777" w:rsidR="00820E00" w:rsidRPr="00E014FB" w:rsidRDefault="00820E00" w:rsidP="003C4186">
            <w:pPr>
              <w:rPr>
                <w:rFonts w:cs="Times New Roman"/>
              </w:rPr>
            </w:pPr>
          </w:p>
        </w:tc>
        <w:tc>
          <w:tcPr>
            <w:tcW w:w="4080" w:type="dxa"/>
            <w:vMerge/>
          </w:tcPr>
          <w:p w14:paraId="5FBF2EB1" w14:textId="77777777" w:rsidR="00820E00" w:rsidRPr="00E014FB" w:rsidRDefault="00820E00" w:rsidP="003C4186">
            <w:pPr>
              <w:rPr>
                <w:rFonts w:cs="Times New Roman"/>
              </w:rPr>
            </w:pPr>
          </w:p>
        </w:tc>
        <w:tc>
          <w:tcPr>
            <w:tcW w:w="6800" w:type="dxa"/>
          </w:tcPr>
          <w:p w14:paraId="446F2B0B"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15000 кв.м.</w:t>
            </w:r>
          </w:p>
        </w:tc>
      </w:tr>
      <w:tr w:rsidR="00820E00" w:rsidRPr="00E014FB" w14:paraId="548A49FF" w14:textId="77777777" w:rsidTr="003C4186">
        <w:tc>
          <w:tcPr>
            <w:tcW w:w="272" w:type="dxa"/>
            <w:vMerge/>
          </w:tcPr>
          <w:p w14:paraId="7BFEEAA2" w14:textId="77777777" w:rsidR="00820E00" w:rsidRPr="00E014FB" w:rsidRDefault="00820E00" w:rsidP="003C4186">
            <w:pPr>
              <w:rPr>
                <w:rFonts w:cs="Times New Roman"/>
              </w:rPr>
            </w:pPr>
          </w:p>
        </w:tc>
        <w:tc>
          <w:tcPr>
            <w:tcW w:w="1903" w:type="dxa"/>
            <w:vMerge/>
          </w:tcPr>
          <w:p w14:paraId="7D7C32DF" w14:textId="77777777" w:rsidR="00820E00" w:rsidRPr="00E014FB" w:rsidRDefault="00820E00" w:rsidP="003C4186">
            <w:pPr>
              <w:rPr>
                <w:rFonts w:cs="Times New Roman"/>
              </w:rPr>
            </w:pPr>
          </w:p>
        </w:tc>
        <w:tc>
          <w:tcPr>
            <w:tcW w:w="1224" w:type="dxa"/>
            <w:vMerge/>
          </w:tcPr>
          <w:p w14:paraId="20B8961E" w14:textId="77777777" w:rsidR="00820E00" w:rsidRPr="00E014FB" w:rsidRDefault="00820E00" w:rsidP="003C4186">
            <w:pPr>
              <w:rPr>
                <w:rFonts w:cs="Times New Roman"/>
              </w:rPr>
            </w:pPr>
          </w:p>
        </w:tc>
        <w:tc>
          <w:tcPr>
            <w:tcW w:w="4080" w:type="dxa"/>
            <w:vMerge/>
          </w:tcPr>
          <w:p w14:paraId="6463AF2C" w14:textId="77777777" w:rsidR="00820E00" w:rsidRPr="00E014FB" w:rsidRDefault="00820E00" w:rsidP="003C4186">
            <w:pPr>
              <w:rPr>
                <w:rFonts w:cs="Times New Roman"/>
              </w:rPr>
            </w:pPr>
          </w:p>
        </w:tc>
        <w:tc>
          <w:tcPr>
            <w:tcW w:w="6800" w:type="dxa"/>
          </w:tcPr>
          <w:p w14:paraId="5F44269D"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12 м.</w:t>
            </w:r>
          </w:p>
        </w:tc>
      </w:tr>
      <w:tr w:rsidR="00820E00" w:rsidRPr="00E014FB" w14:paraId="191F5409" w14:textId="77777777" w:rsidTr="003C4186">
        <w:tc>
          <w:tcPr>
            <w:tcW w:w="272" w:type="dxa"/>
            <w:vMerge/>
          </w:tcPr>
          <w:p w14:paraId="5845AA3B" w14:textId="77777777" w:rsidR="00820E00" w:rsidRPr="00E014FB" w:rsidRDefault="00820E00" w:rsidP="003C4186">
            <w:pPr>
              <w:rPr>
                <w:rFonts w:cs="Times New Roman"/>
              </w:rPr>
            </w:pPr>
          </w:p>
        </w:tc>
        <w:tc>
          <w:tcPr>
            <w:tcW w:w="1903" w:type="dxa"/>
            <w:vMerge/>
          </w:tcPr>
          <w:p w14:paraId="03A0772C" w14:textId="77777777" w:rsidR="00820E00" w:rsidRPr="00E014FB" w:rsidRDefault="00820E00" w:rsidP="003C4186">
            <w:pPr>
              <w:rPr>
                <w:rFonts w:cs="Times New Roman"/>
              </w:rPr>
            </w:pPr>
          </w:p>
        </w:tc>
        <w:tc>
          <w:tcPr>
            <w:tcW w:w="1224" w:type="dxa"/>
            <w:vMerge/>
          </w:tcPr>
          <w:p w14:paraId="3E088F61" w14:textId="77777777" w:rsidR="00820E00" w:rsidRPr="00E014FB" w:rsidRDefault="00820E00" w:rsidP="003C4186">
            <w:pPr>
              <w:rPr>
                <w:rFonts w:cs="Times New Roman"/>
              </w:rPr>
            </w:pPr>
          </w:p>
        </w:tc>
        <w:tc>
          <w:tcPr>
            <w:tcW w:w="4080" w:type="dxa"/>
            <w:vMerge/>
          </w:tcPr>
          <w:p w14:paraId="69713F26" w14:textId="77777777" w:rsidR="00820E00" w:rsidRPr="00E014FB" w:rsidRDefault="00820E00" w:rsidP="003C4186">
            <w:pPr>
              <w:rPr>
                <w:rFonts w:cs="Times New Roman"/>
              </w:rPr>
            </w:pPr>
          </w:p>
        </w:tc>
        <w:tc>
          <w:tcPr>
            <w:tcW w:w="6800" w:type="dxa"/>
          </w:tcPr>
          <w:p w14:paraId="38907683" w14:textId="77777777" w:rsidR="00820E00" w:rsidRPr="00E014FB" w:rsidRDefault="00820E00" w:rsidP="003C4186">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18DC18DF" w14:textId="77777777" w:rsidTr="003C4186">
        <w:tc>
          <w:tcPr>
            <w:tcW w:w="272" w:type="dxa"/>
            <w:vMerge/>
          </w:tcPr>
          <w:p w14:paraId="61E7ABF1" w14:textId="77777777" w:rsidR="00820E00" w:rsidRPr="00E014FB" w:rsidRDefault="00820E00" w:rsidP="003C4186">
            <w:pPr>
              <w:rPr>
                <w:rFonts w:cs="Times New Roman"/>
              </w:rPr>
            </w:pPr>
          </w:p>
        </w:tc>
        <w:tc>
          <w:tcPr>
            <w:tcW w:w="1903" w:type="dxa"/>
            <w:vMerge/>
          </w:tcPr>
          <w:p w14:paraId="0FBC321E" w14:textId="77777777" w:rsidR="00820E00" w:rsidRPr="00E014FB" w:rsidRDefault="00820E00" w:rsidP="003C4186">
            <w:pPr>
              <w:rPr>
                <w:rFonts w:cs="Times New Roman"/>
              </w:rPr>
            </w:pPr>
          </w:p>
        </w:tc>
        <w:tc>
          <w:tcPr>
            <w:tcW w:w="1224" w:type="dxa"/>
            <w:vMerge/>
          </w:tcPr>
          <w:p w14:paraId="41DB5C26" w14:textId="77777777" w:rsidR="00820E00" w:rsidRPr="00E014FB" w:rsidRDefault="00820E00" w:rsidP="003C4186">
            <w:pPr>
              <w:rPr>
                <w:rFonts w:cs="Times New Roman"/>
              </w:rPr>
            </w:pPr>
          </w:p>
        </w:tc>
        <w:tc>
          <w:tcPr>
            <w:tcW w:w="4080" w:type="dxa"/>
            <w:vMerge/>
          </w:tcPr>
          <w:p w14:paraId="176B00F0" w14:textId="77777777" w:rsidR="00820E00" w:rsidRPr="00E014FB" w:rsidRDefault="00820E00" w:rsidP="003C4186">
            <w:pPr>
              <w:rPr>
                <w:rFonts w:cs="Times New Roman"/>
              </w:rPr>
            </w:pPr>
          </w:p>
        </w:tc>
        <w:tc>
          <w:tcPr>
            <w:tcW w:w="6800" w:type="dxa"/>
          </w:tcPr>
          <w:p w14:paraId="7F0FB693"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w:t>
            </w:r>
            <w:r w:rsidRPr="00E014FB">
              <w:rPr>
                <w:rFonts w:eastAsia="Tahoma" w:cs="Times New Roman"/>
                <w:color w:val="000000"/>
                <w:sz w:val="20"/>
                <w:szCs w:val="20"/>
              </w:rPr>
              <w:br/>
              <w:t xml:space="preserve"> - 3 м;</w:t>
            </w:r>
            <w:r w:rsidRPr="00E014FB">
              <w:rPr>
                <w:rFonts w:eastAsia="Tahoma" w:cs="Times New Roman"/>
                <w:color w:val="000000"/>
                <w:sz w:val="20"/>
                <w:szCs w:val="20"/>
              </w:rPr>
              <w:b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820E00" w:rsidRPr="00E014FB" w14:paraId="12064D09" w14:textId="77777777" w:rsidTr="003C4186">
        <w:tc>
          <w:tcPr>
            <w:tcW w:w="272" w:type="dxa"/>
            <w:vMerge/>
          </w:tcPr>
          <w:p w14:paraId="4EB2D30A" w14:textId="77777777" w:rsidR="00820E00" w:rsidRPr="00E014FB" w:rsidRDefault="00820E00" w:rsidP="003C4186">
            <w:pPr>
              <w:rPr>
                <w:rFonts w:cs="Times New Roman"/>
              </w:rPr>
            </w:pPr>
          </w:p>
        </w:tc>
        <w:tc>
          <w:tcPr>
            <w:tcW w:w="1903" w:type="dxa"/>
            <w:vMerge/>
          </w:tcPr>
          <w:p w14:paraId="3D571108" w14:textId="77777777" w:rsidR="00820E00" w:rsidRPr="00E014FB" w:rsidRDefault="00820E00" w:rsidP="003C4186">
            <w:pPr>
              <w:rPr>
                <w:rFonts w:cs="Times New Roman"/>
              </w:rPr>
            </w:pPr>
          </w:p>
        </w:tc>
        <w:tc>
          <w:tcPr>
            <w:tcW w:w="1224" w:type="dxa"/>
            <w:vMerge/>
          </w:tcPr>
          <w:p w14:paraId="5035370C" w14:textId="77777777" w:rsidR="00820E00" w:rsidRPr="00E014FB" w:rsidRDefault="00820E00" w:rsidP="003C4186">
            <w:pPr>
              <w:rPr>
                <w:rFonts w:cs="Times New Roman"/>
              </w:rPr>
            </w:pPr>
          </w:p>
        </w:tc>
        <w:tc>
          <w:tcPr>
            <w:tcW w:w="4080" w:type="dxa"/>
            <w:vMerge/>
          </w:tcPr>
          <w:p w14:paraId="248DAAB7" w14:textId="77777777" w:rsidR="00820E00" w:rsidRPr="00E014FB" w:rsidRDefault="00820E00" w:rsidP="003C4186">
            <w:pPr>
              <w:rPr>
                <w:rFonts w:cs="Times New Roman"/>
              </w:rPr>
            </w:pPr>
          </w:p>
        </w:tc>
        <w:tc>
          <w:tcPr>
            <w:tcW w:w="6800" w:type="dxa"/>
          </w:tcPr>
          <w:p w14:paraId="69DB02C6"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38F12DD3" w14:textId="77777777" w:rsidTr="003C4186">
        <w:tc>
          <w:tcPr>
            <w:tcW w:w="272" w:type="dxa"/>
            <w:vMerge/>
          </w:tcPr>
          <w:p w14:paraId="16C6035A" w14:textId="77777777" w:rsidR="00820E00" w:rsidRPr="00E014FB" w:rsidRDefault="00820E00" w:rsidP="003C4186">
            <w:pPr>
              <w:rPr>
                <w:rFonts w:cs="Times New Roman"/>
              </w:rPr>
            </w:pPr>
          </w:p>
        </w:tc>
        <w:tc>
          <w:tcPr>
            <w:tcW w:w="1903" w:type="dxa"/>
            <w:vMerge/>
          </w:tcPr>
          <w:p w14:paraId="457B4632" w14:textId="77777777" w:rsidR="00820E00" w:rsidRPr="00E014FB" w:rsidRDefault="00820E00" w:rsidP="003C4186">
            <w:pPr>
              <w:rPr>
                <w:rFonts w:cs="Times New Roman"/>
              </w:rPr>
            </w:pPr>
          </w:p>
        </w:tc>
        <w:tc>
          <w:tcPr>
            <w:tcW w:w="1224" w:type="dxa"/>
            <w:vMerge/>
          </w:tcPr>
          <w:p w14:paraId="2540D657" w14:textId="77777777" w:rsidR="00820E00" w:rsidRPr="00E014FB" w:rsidRDefault="00820E00" w:rsidP="003C4186">
            <w:pPr>
              <w:rPr>
                <w:rFonts w:cs="Times New Roman"/>
              </w:rPr>
            </w:pPr>
          </w:p>
        </w:tc>
        <w:tc>
          <w:tcPr>
            <w:tcW w:w="4080" w:type="dxa"/>
            <w:vMerge/>
          </w:tcPr>
          <w:p w14:paraId="436B89D8" w14:textId="77777777" w:rsidR="00820E00" w:rsidRPr="00E014FB" w:rsidRDefault="00820E00" w:rsidP="003C4186">
            <w:pPr>
              <w:rPr>
                <w:rFonts w:cs="Times New Roman"/>
              </w:rPr>
            </w:pPr>
          </w:p>
        </w:tc>
        <w:tc>
          <w:tcPr>
            <w:tcW w:w="6800" w:type="dxa"/>
          </w:tcPr>
          <w:p w14:paraId="0F93ECD4"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4 этажа.</w:t>
            </w:r>
          </w:p>
        </w:tc>
      </w:tr>
      <w:tr w:rsidR="00820E00" w:rsidRPr="00E014FB" w14:paraId="1946BAE2" w14:textId="77777777" w:rsidTr="003C4186">
        <w:tc>
          <w:tcPr>
            <w:tcW w:w="272" w:type="dxa"/>
            <w:vMerge/>
          </w:tcPr>
          <w:p w14:paraId="1777C2F5" w14:textId="77777777" w:rsidR="00820E00" w:rsidRPr="00E014FB" w:rsidRDefault="00820E00" w:rsidP="003C4186">
            <w:pPr>
              <w:rPr>
                <w:rFonts w:cs="Times New Roman"/>
              </w:rPr>
            </w:pPr>
          </w:p>
        </w:tc>
        <w:tc>
          <w:tcPr>
            <w:tcW w:w="1903" w:type="dxa"/>
            <w:vMerge/>
          </w:tcPr>
          <w:p w14:paraId="687EF988" w14:textId="77777777" w:rsidR="00820E00" w:rsidRPr="00E014FB" w:rsidRDefault="00820E00" w:rsidP="003C4186">
            <w:pPr>
              <w:rPr>
                <w:rFonts w:cs="Times New Roman"/>
              </w:rPr>
            </w:pPr>
          </w:p>
        </w:tc>
        <w:tc>
          <w:tcPr>
            <w:tcW w:w="1224" w:type="dxa"/>
            <w:vMerge/>
          </w:tcPr>
          <w:p w14:paraId="6A37D003" w14:textId="77777777" w:rsidR="00820E00" w:rsidRPr="00E014FB" w:rsidRDefault="00820E00" w:rsidP="003C4186">
            <w:pPr>
              <w:rPr>
                <w:rFonts w:cs="Times New Roman"/>
              </w:rPr>
            </w:pPr>
          </w:p>
        </w:tc>
        <w:tc>
          <w:tcPr>
            <w:tcW w:w="4080" w:type="dxa"/>
            <w:vMerge/>
          </w:tcPr>
          <w:p w14:paraId="7A33FBB9" w14:textId="77777777" w:rsidR="00820E00" w:rsidRPr="00E014FB" w:rsidRDefault="00820E00" w:rsidP="003C4186">
            <w:pPr>
              <w:rPr>
                <w:rFonts w:cs="Times New Roman"/>
              </w:rPr>
            </w:pPr>
          </w:p>
        </w:tc>
        <w:tc>
          <w:tcPr>
            <w:tcW w:w="6800" w:type="dxa"/>
          </w:tcPr>
          <w:p w14:paraId="374CD2FB" w14:textId="77777777" w:rsidR="00820E00" w:rsidRPr="00E014FB" w:rsidRDefault="00820E00" w:rsidP="003C4186">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440C1509" w14:textId="77777777" w:rsidTr="003C4186">
        <w:tc>
          <w:tcPr>
            <w:tcW w:w="272" w:type="dxa"/>
            <w:vMerge/>
          </w:tcPr>
          <w:p w14:paraId="497C1F75" w14:textId="77777777" w:rsidR="00820E00" w:rsidRPr="00E014FB" w:rsidRDefault="00820E00" w:rsidP="003C4186">
            <w:pPr>
              <w:rPr>
                <w:rFonts w:cs="Times New Roman"/>
              </w:rPr>
            </w:pPr>
          </w:p>
        </w:tc>
        <w:tc>
          <w:tcPr>
            <w:tcW w:w="1903" w:type="dxa"/>
            <w:vMerge/>
          </w:tcPr>
          <w:p w14:paraId="39CF9D8D" w14:textId="77777777" w:rsidR="00820E00" w:rsidRPr="00E014FB" w:rsidRDefault="00820E00" w:rsidP="003C4186">
            <w:pPr>
              <w:rPr>
                <w:rFonts w:cs="Times New Roman"/>
              </w:rPr>
            </w:pPr>
          </w:p>
        </w:tc>
        <w:tc>
          <w:tcPr>
            <w:tcW w:w="1224" w:type="dxa"/>
            <w:vMerge/>
          </w:tcPr>
          <w:p w14:paraId="6CDC0017" w14:textId="77777777" w:rsidR="00820E00" w:rsidRPr="00E014FB" w:rsidRDefault="00820E00" w:rsidP="003C4186">
            <w:pPr>
              <w:rPr>
                <w:rFonts w:cs="Times New Roman"/>
              </w:rPr>
            </w:pPr>
          </w:p>
        </w:tc>
        <w:tc>
          <w:tcPr>
            <w:tcW w:w="4080" w:type="dxa"/>
            <w:vMerge/>
          </w:tcPr>
          <w:p w14:paraId="4EFC5257" w14:textId="77777777" w:rsidR="00820E00" w:rsidRPr="00E014FB" w:rsidRDefault="00820E00" w:rsidP="003C4186">
            <w:pPr>
              <w:rPr>
                <w:rFonts w:cs="Times New Roman"/>
              </w:rPr>
            </w:pPr>
          </w:p>
        </w:tc>
        <w:tc>
          <w:tcPr>
            <w:tcW w:w="6800" w:type="dxa"/>
          </w:tcPr>
          <w:p w14:paraId="40EFA14E"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20 м.</w:t>
            </w:r>
          </w:p>
        </w:tc>
      </w:tr>
      <w:tr w:rsidR="00820E00" w:rsidRPr="00E014FB" w14:paraId="1F342838" w14:textId="77777777" w:rsidTr="003C4186">
        <w:tc>
          <w:tcPr>
            <w:tcW w:w="272" w:type="dxa"/>
            <w:vMerge/>
          </w:tcPr>
          <w:p w14:paraId="1E8FE319" w14:textId="77777777" w:rsidR="00820E00" w:rsidRPr="00E014FB" w:rsidRDefault="00820E00" w:rsidP="003C4186">
            <w:pPr>
              <w:rPr>
                <w:rFonts w:cs="Times New Roman"/>
              </w:rPr>
            </w:pPr>
          </w:p>
        </w:tc>
        <w:tc>
          <w:tcPr>
            <w:tcW w:w="1903" w:type="dxa"/>
            <w:vMerge/>
          </w:tcPr>
          <w:p w14:paraId="1107EDFB" w14:textId="77777777" w:rsidR="00820E00" w:rsidRPr="00E014FB" w:rsidRDefault="00820E00" w:rsidP="003C4186">
            <w:pPr>
              <w:rPr>
                <w:rFonts w:cs="Times New Roman"/>
              </w:rPr>
            </w:pPr>
          </w:p>
        </w:tc>
        <w:tc>
          <w:tcPr>
            <w:tcW w:w="1224" w:type="dxa"/>
            <w:vMerge/>
          </w:tcPr>
          <w:p w14:paraId="78417CFD" w14:textId="77777777" w:rsidR="00820E00" w:rsidRPr="00E014FB" w:rsidRDefault="00820E00" w:rsidP="003C4186">
            <w:pPr>
              <w:rPr>
                <w:rFonts w:cs="Times New Roman"/>
              </w:rPr>
            </w:pPr>
          </w:p>
        </w:tc>
        <w:tc>
          <w:tcPr>
            <w:tcW w:w="4080" w:type="dxa"/>
            <w:vMerge/>
          </w:tcPr>
          <w:p w14:paraId="0364E8B4" w14:textId="77777777" w:rsidR="00820E00" w:rsidRPr="00E014FB" w:rsidRDefault="00820E00" w:rsidP="003C4186">
            <w:pPr>
              <w:rPr>
                <w:rFonts w:cs="Times New Roman"/>
              </w:rPr>
            </w:pPr>
          </w:p>
        </w:tc>
        <w:tc>
          <w:tcPr>
            <w:tcW w:w="6800" w:type="dxa"/>
          </w:tcPr>
          <w:p w14:paraId="513FFF5B"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40%.</w:t>
            </w:r>
          </w:p>
        </w:tc>
      </w:tr>
      <w:tr w:rsidR="00820E00" w:rsidRPr="00E014FB" w14:paraId="3898C0E4" w14:textId="77777777" w:rsidTr="003C4186">
        <w:tc>
          <w:tcPr>
            <w:tcW w:w="272" w:type="dxa"/>
            <w:vMerge/>
          </w:tcPr>
          <w:p w14:paraId="2EF79DDF" w14:textId="77777777" w:rsidR="00820E00" w:rsidRPr="00E014FB" w:rsidRDefault="00820E00" w:rsidP="003C4186">
            <w:pPr>
              <w:rPr>
                <w:rFonts w:cs="Times New Roman"/>
              </w:rPr>
            </w:pPr>
          </w:p>
        </w:tc>
        <w:tc>
          <w:tcPr>
            <w:tcW w:w="1903" w:type="dxa"/>
            <w:vMerge/>
          </w:tcPr>
          <w:p w14:paraId="6C705052" w14:textId="77777777" w:rsidR="00820E00" w:rsidRPr="00E014FB" w:rsidRDefault="00820E00" w:rsidP="003C4186">
            <w:pPr>
              <w:rPr>
                <w:rFonts w:cs="Times New Roman"/>
              </w:rPr>
            </w:pPr>
          </w:p>
        </w:tc>
        <w:tc>
          <w:tcPr>
            <w:tcW w:w="1224" w:type="dxa"/>
            <w:vMerge/>
          </w:tcPr>
          <w:p w14:paraId="2BC6519A" w14:textId="77777777" w:rsidR="00820E00" w:rsidRPr="00E014FB" w:rsidRDefault="00820E00" w:rsidP="003C4186">
            <w:pPr>
              <w:rPr>
                <w:rFonts w:cs="Times New Roman"/>
              </w:rPr>
            </w:pPr>
          </w:p>
        </w:tc>
        <w:tc>
          <w:tcPr>
            <w:tcW w:w="4080" w:type="dxa"/>
            <w:vMerge/>
          </w:tcPr>
          <w:p w14:paraId="72354581" w14:textId="77777777" w:rsidR="00820E00" w:rsidRPr="00E014FB" w:rsidRDefault="00820E00" w:rsidP="003C4186">
            <w:pPr>
              <w:rPr>
                <w:rFonts w:cs="Times New Roman"/>
              </w:rPr>
            </w:pPr>
          </w:p>
        </w:tc>
        <w:tc>
          <w:tcPr>
            <w:tcW w:w="6800" w:type="dxa"/>
          </w:tcPr>
          <w:p w14:paraId="00B8476D" w14:textId="77777777" w:rsidR="00820E00" w:rsidRPr="00E014FB" w:rsidRDefault="00820E00" w:rsidP="003C4186">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009527E9" w14:textId="77777777" w:rsidTr="003C4186">
        <w:tc>
          <w:tcPr>
            <w:tcW w:w="272" w:type="dxa"/>
            <w:vMerge/>
          </w:tcPr>
          <w:p w14:paraId="572CCFAF" w14:textId="77777777" w:rsidR="00820E00" w:rsidRPr="00E014FB" w:rsidRDefault="00820E00" w:rsidP="003C4186">
            <w:pPr>
              <w:rPr>
                <w:rFonts w:cs="Times New Roman"/>
              </w:rPr>
            </w:pPr>
          </w:p>
        </w:tc>
        <w:tc>
          <w:tcPr>
            <w:tcW w:w="1903" w:type="dxa"/>
            <w:vMerge/>
          </w:tcPr>
          <w:p w14:paraId="6D283E3E" w14:textId="77777777" w:rsidR="00820E00" w:rsidRPr="00E014FB" w:rsidRDefault="00820E00" w:rsidP="003C4186">
            <w:pPr>
              <w:rPr>
                <w:rFonts w:cs="Times New Roman"/>
              </w:rPr>
            </w:pPr>
          </w:p>
        </w:tc>
        <w:tc>
          <w:tcPr>
            <w:tcW w:w="1224" w:type="dxa"/>
            <w:vMerge/>
          </w:tcPr>
          <w:p w14:paraId="3BE8D047" w14:textId="77777777" w:rsidR="00820E00" w:rsidRPr="00E014FB" w:rsidRDefault="00820E00" w:rsidP="003C4186">
            <w:pPr>
              <w:rPr>
                <w:rFonts w:cs="Times New Roman"/>
              </w:rPr>
            </w:pPr>
          </w:p>
        </w:tc>
        <w:tc>
          <w:tcPr>
            <w:tcW w:w="4080" w:type="dxa"/>
            <w:vMerge/>
          </w:tcPr>
          <w:p w14:paraId="6D8B0217" w14:textId="77777777" w:rsidR="00820E00" w:rsidRPr="00E014FB" w:rsidRDefault="00820E00" w:rsidP="003C4186">
            <w:pPr>
              <w:rPr>
                <w:rFonts w:cs="Times New Roman"/>
              </w:rPr>
            </w:pPr>
          </w:p>
        </w:tc>
        <w:tc>
          <w:tcPr>
            <w:tcW w:w="6800" w:type="dxa"/>
          </w:tcPr>
          <w:p w14:paraId="08DC2571" w14:textId="77777777" w:rsidR="00820E00" w:rsidRPr="00E014FB" w:rsidRDefault="00820E00" w:rsidP="003C4186">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15%.</w:t>
            </w:r>
          </w:p>
        </w:tc>
      </w:tr>
      <w:tr w:rsidR="00820E00" w:rsidRPr="00E014FB" w14:paraId="58A359F2" w14:textId="77777777" w:rsidTr="003C4186">
        <w:tc>
          <w:tcPr>
            <w:tcW w:w="272" w:type="dxa"/>
            <w:vMerge/>
          </w:tcPr>
          <w:p w14:paraId="7528D089" w14:textId="77777777" w:rsidR="00820E00" w:rsidRPr="00E014FB" w:rsidRDefault="00820E00" w:rsidP="003C4186">
            <w:pPr>
              <w:rPr>
                <w:rFonts w:cs="Times New Roman"/>
              </w:rPr>
            </w:pPr>
          </w:p>
        </w:tc>
        <w:tc>
          <w:tcPr>
            <w:tcW w:w="1903" w:type="dxa"/>
            <w:vMerge/>
          </w:tcPr>
          <w:p w14:paraId="39D50F22" w14:textId="77777777" w:rsidR="00820E00" w:rsidRPr="00E014FB" w:rsidRDefault="00820E00" w:rsidP="003C4186">
            <w:pPr>
              <w:rPr>
                <w:rFonts w:cs="Times New Roman"/>
              </w:rPr>
            </w:pPr>
          </w:p>
        </w:tc>
        <w:tc>
          <w:tcPr>
            <w:tcW w:w="1224" w:type="dxa"/>
            <w:vMerge/>
          </w:tcPr>
          <w:p w14:paraId="3DB25801" w14:textId="77777777" w:rsidR="00820E00" w:rsidRPr="00E014FB" w:rsidRDefault="00820E00" w:rsidP="003C4186">
            <w:pPr>
              <w:rPr>
                <w:rFonts w:cs="Times New Roman"/>
              </w:rPr>
            </w:pPr>
          </w:p>
        </w:tc>
        <w:tc>
          <w:tcPr>
            <w:tcW w:w="4080" w:type="dxa"/>
            <w:vMerge/>
          </w:tcPr>
          <w:p w14:paraId="7DE6F13B" w14:textId="77777777" w:rsidR="00820E00" w:rsidRPr="00E014FB" w:rsidRDefault="00820E00" w:rsidP="003C4186">
            <w:pPr>
              <w:rPr>
                <w:rFonts w:cs="Times New Roman"/>
              </w:rPr>
            </w:pPr>
          </w:p>
        </w:tc>
        <w:tc>
          <w:tcPr>
            <w:tcW w:w="6800" w:type="dxa"/>
          </w:tcPr>
          <w:p w14:paraId="1FC16098" w14:textId="77777777" w:rsidR="00820E00" w:rsidRPr="00E014FB" w:rsidRDefault="00820E00" w:rsidP="003C4186">
            <w:pPr>
              <w:rPr>
                <w:rFonts w:cs="Times New Roman"/>
              </w:rPr>
            </w:pPr>
            <w:r w:rsidRPr="00E014FB">
              <w:rPr>
                <w:rFonts w:eastAsia="Tahoma" w:cs="Times New Roman"/>
                <w:color w:val="000000"/>
                <w:sz w:val="20"/>
                <w:szCs w:val="20"/>
              </w:rPr>
              <w:t>Образование земельных участков путём раздела участков площадью 1,5 га и более возможно исключительно в соответствии с утвержденной документацией по планировке территории..</w:t>
            </w:r>
          </w:p>
        </w:tc>
      </w:tr>
      <w:tr w:rsidR="00820E00" w:rsidRPr="00E014FB" w14:paraId="35220216" w14:textId="77777777" w:rsidTr="003C4186">
        <w:tc>
          <w:tcPr>
            <w:tcW w:w="272" w:type="dxa"/>
            <w:vMerge w:val="restart"/>
          </w:tcPr>
          <w:p w14:paraId="0DBE71A2" w14:textId="77777777" w:rsidR="00820E00" w:rsidRPr="00E014FB" w:rsidRDefault="00820E00" w:rsidP="003C4186">
            <w:pPr>
              <w:jc w:val="center"/>
              <w:rPr>
                <w:rFonts w:cs="Times New Roman"/>
              </w:rPr>
            </w:pPr>
            <w:r w:rsidRPr="00E014FB">
              <w:rPr>
                <w:rFonts w:eastAsia="Tahoma" w:cs="Times New Roman"/>
                <w:color w:val="000000"/>
                <w:sz w:val="20"/>
                <w:szCs w:val="20"/>
              </w:rPr>
              <w:t>2.</w:t>
            </w:r>
          </w:p>
        </w:tc>
        <w:tc>
          <w:tcPr>
            <w:tcW w:w="1903" w:type="dxa"/>
            <w:vMerge w:val="restart"/>
          </w:tcPr>
          <w:p w14:paraId="5E1A09B9" w14:textId="77777777" w:rsidR="00820E00" w:rsidRPr="00E014FB" w:rsidRDefault="00820E00" w:rsidP="003C4186">
            <w:pPr>
              <w:rPr>
                <w:rFonts w:cs="Times New Roman"/>
              </w:rPr>
            </w:pPr>
            <w:r w:rsidRPr="00E014FB">
              <w:rPr>
                <w:rFonts w:eastAsia="Tahoma" w:cs="Times New Roman"/>
                <w:color w:val="000000"/>
                <w:sz w:val="20"/>
                <w:szCs w:val="20"/>
              </w:rPr>
              <w:t>Для ведения личного подсобного хозяйства (приусадебный земельный участок)</w:t>
            </w:r>
          </w:p>
        </w:tc>
        <w:tc>
          <w:tcPr>
            <w:tcW w:w="1224" w:type="dxa"/>
            <w:vMerge w:val="restart"/>
          </w:tcPr>
          <w:p w14:paraId="27F3EF0D" w14:textId="77777777" w:rsidR="00820E00" w:rsidRPr="00E014FB" w:rsidRDefault="00820E00" w:rsidP="003C4186">
            <w:pPr>
              <w:rPr>
                <w:rFonts w:cs="Times New Roman"/>
              </w:rPr>
            </w:pPr>
            <w:r w:rsidRPr="00E014FB">
              <w:rPr>
                <w:rFonts w:eastAsia="Tahoma" w:cs="Times New Roman"/>
                <w:color w:val="000000"/>
                <w:sz w:val="20"/>
                <w:szCs w:val="20"/>
              </w:rPr>
              <w:t>2.2</w:t>
            </w:r>
          </w:p>
        </w:tc>
        <w:tc>
          <w:tcPr>
            <w:tcW w:w="4080" w:type="dxa"/>
            <w:vMerge w:val="restart"/>
          </w:tcPr>
          <w:p w14:paraId="54268E54" w14:textId="77777777" w:rsidR="00820E00" w:rsidRPr="00E014FB" w:rsidRDefault="00820E00" w:rsidP="003C4186">
            <w:pPr>
              <w:rPr>
                <w:rFonts w:cs="Times New Roman"/>
              </w:rPr>
            </w:pPr>
            <w:r w:rsidRPr="00E014FB">
              <w:rPr>
                <w:rFonts w:eastAsia="Tahoma" w:cs="Times New Roman"/>
                <w:color w:val="000000"/>
                <w:sz w:val="20"/>
                <w:szCs w:val="20"/>
              </w:rPr>
              <w:t xml:space="preserve">Размещение жилого дома, указанного в описании вида разрешенного использования с кодом 2.1; производство сельскохозяйственной продукции; размещение гаража и иных вспомогательных сооружений; содержание сельскохозяйственных животных </w:t>
            </w:r>
          </w:p>
        </w:tc>
        <w:tc>
          <w:tcPr>
            <w:tcW w:w="6800" w:type="dxa"/>
          </w:tcPr>
          <w:p w14:paraId="662F06BA"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w:t>
            </w:r>
            <w:r w:rsidRPr="00E014FB">
              <w:rPr>
                <w:rFonts w:eastAsia="Tahoma" w:cs="Times New Roman"/>
                <w:color w:val="000000"/>
                <w:sz w:val="20"/>
                <w:szCs w:val="20"/>
              </w:rPr>
              <w:br/>
              <w:t xml:space="preserve"> - 1000 кв.м образуемых из земель, находящихся в государственной или муниципальной собственности;</w:t>
            </w:r>
            <w:r w:rsidRPr="00E014FB">
              <w:rPr>
                <w:rFonts w:eastAsia="Tahoma" w:cs="Times New Roman"/>
                <w:color w:val="000000"/>
                <w:sz w:val="20"/>
                <w:szCs w:val="20"/>
              </w:rPr>
              <w:br/>
              <w:t xml:space="preserve"> - 1000 кв.м образуемых из земельных участков, находящихся в частной собственности;</w:t>
            </w:r>
            <w:r w:rsidRPr="00E014FB">
              <w:rPr>
                <w:rFonts w:eastAsia="Tahoma" w:cs="Times New Roman"/>
                <w:color w:val="000000"/>
                <w:sz w:val="20"/>
                <w:szCs w:val="20"/>
              </w:rPr>
              <w:br/>
              <w:t xml:space="preserve"> - 1000 кв.м образуемых при перераспределении земельных участков, находящихся в государственной или муниципальной собственности, и земельных участков, находящихся в частной собственности.</w:t>
            </w:r>
          </w:p>
        </w:tc>
      </w:tr>
      <w:tr w:rsidR="00820E00" w:rsidRPr="00E014FB" w14:paraId="79DC78B0" w14:textId="77777777" w:rsidTr="003C4186">
        <w:tc>
          <w:tcPr>
            <w:tcW w:w="272" w:type="dxa"/>
            <w:vMerge/>
          </w:tcPr>
          <w:p w14:paraId="74B6CAC6" w14:textId="77777777" w:rsidR="00820E00" w:rsidRPr="00E014FB" w:rsidRDefault="00820E00" w:rsidP="003C4186">
            <w:pPr>
              <w:rPr>
                <w:rFonts w:cs="Times New Roman"/>
              </w:rPr>
            </w:pPr>
          </w:p>
        </w:tc>
        <w:tc>
          <w:tcPr>
            <w:tcW w:w="1903" w:type="dxa"/>
            <w:vMerge/>
          </w:tcPr>
          <w:p w14:paraId="238E0465" w14:textId="77777777" w:rsidR="00820E00" w:rsidRPr="00E014FB" w:rsidRDefault="00820E00" w:rsidP="003C4186">
            <w:pPr>
              <w:rPr>
                <w:rFonts w:cs="Times New Roman"/>
              </w:rPr>
            </w:pPr>
          </w:p>
        </w:tc>
        <w:tc>
          <w:tcPr>
            <w:tcW w:w="1224" w:type="dxa"/>
            <w:vMerge/>
          </w:tcPr>
          <w:p w14:paraId="1A4B50EA" w14:textId="77777777" w:rsidR="00820E00" w:rsidRPr="00E014FB" w:rsidRDefault="00820E00" w:rsidP="003C4186">
            <w:pPr>
              <w:rPr>
                <w:rFonts w:cs="Times New Roman"/>
              </w:rPr>
            </w:pPr>
          </w:p>
        </w:tc>
        <w:tc>
          <w:tcPr>
            <w:tcW w:w="4080" w:type="dxa"/>
            <w:vMerge/>
          </w:tcPr>
          <w:p w14:paraId="566BD9A7" w14:textId="77777777" w:rsidR="00820E00" w:rsidRPr="00E014FB" w:rsidRDefault="00820E00" w:rsidP="003C4186">
            <w:pPr>
              <w:rPr>
                <w:rFonts w:cs="Times New Roman"/>
              </w:rPr>
            </w:pPr>
          </w:p>
        </w:tc>
        <w:tc>
          <w:tcPr>
            <w:tcW w:w="6800" w:type="dxa"/>
          </w:tcPr>
          <w:p w14:paraId="0289C1CD"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w:t>
            </w:r>
            <w:r w:rsidRPr="00E014FB">
              <w:rPr>
                <w:rFonts w:eastAsia="Tahoma" w:cs="Times New Roman"/>
                <w:color w:val="000000"/>
                <w:sz w:val="20"/>
                <w:szCs w:val="20"/>
              </w:rPr>
              <w:br/>
              <w:t xml:space="preserve"> - 1500 кв.м образуемых из земель, находящихся в государственной или муниципальной собственности;</w:t>
            </w:r>
            <w:r w:rsidRPr="00E014FB">
              <w:rPr>
                <w:rFonts w:eastAsia="Tahoma" w:cs="Times New Roman"/>
                <w:color w:val="000000"/>
                <w:sz w:val="20"/>
                <w:szCs w:val="20"/>
              </w:rPr>
              <w:br/>
              <w:t xml:space="preserve"> - 3500 кв.м образуемых из земельных участков, находящихся в частной собственности;</w:t>
            </w:r>
            <w:r w:rsidRPr="00E014FB">
              <w:rPr>
                <w:rFonts w:eastAsia="Tahoma" w:cs="Times New Roman"/>
                <w:color w:val="000000"/>
                <w:sz w:val="20"/>
                <w:szCs w:val="20"/>
              </w:rPr>
              <w:br/>
              <w:t xml:space="preserve"> - 3500 кв.м образуемых при перераспределении земельных участков, находящихся в государственной или муниципальной собственности, и земельных участков, находящихся в частной собственности.</w:t>
            </w:r>
          </w:p>
        </w:tc>
      </w:tr>
      <w:tr w:rsidR="00820E00" w:rsidRPr="00E014FB" w14:paraId="2A2F1C9D" w14:textId="77777777" w:rsidTr="003C4186">
        <w:tc>
          <w:tcPr>
            <w:tcW w:w="272" w:type="dxa"/>
            <w:vMerge/>
          </w:tcPr>
          <w:p w14:paraId="1A0EE005" w14:textId="77777777" w:rsidR="00820E00" w:rsidRPr="00E014FB" w:rsidRDefault="00820E00" w:rsidP="003C4186">
            <w:pPr>
              <w:rPr>
                <w:rFonts w:cs="Times New Roman"/>
              </w:rPr>
            </w:pPr>
          </w:p>
        </w:tc>
        <w:tc>
          <w:tcPr>
            <w:tcW w:w="1903" w:type="dxa"/>
            <w:vMerge/>
          </w:tcPr>
          <w:p w14:paraId="47B4CF65" w14:textId="77777777" w:rsidR="00820E00" w:rsidRPr="00E014FB" w:rsidRDefault="00820E00" w:rsidP="003C4186">
            <w:pPr>
              <w:rPr>
                <w:rFonts w:cs="Times New Roman"/>
              </w:rPr>
            </w:pPr>
          </w:p>
        </w:tc>
        <w:tc>
          <w:tcPr>
            <w:tcW w:w="1224" w:type="dxa"/>
            <w:vMerge/>
          </w:tcPr>
          <w:p w14:paraId="7E853CA4" w14:textId="77777777" w:rsidR="00820E00" w:rsidRPr="00E014FB" w:rsidRDefault="00820E00" w:rsidP="003C4186">
            <w:pPr>
              <w:rPr>
                <w:rFonts w:cs="Times New Roman"/>
              </w:rPr>
            </w:pPr>
          </w:p>
        </w:tc>
        <w:tc>
          <w:tcPr>
            <w:tcW w:w="4080" w:type="dxa"/>
            <w:vMerge/>
          </w:tcPr>
          <w:p w14:paraId="58744F72" w14:textId="77777777" w:rsidR="00820E00" w:rsidRPr="00E014FB" w:rsidRDefault="00820E00" w:rsidP="003C4186">
            <w:pPr>
              <w:rPr>
                <w:rFonts w:cs="Times New Roman"/>
              </w:rPr>
            </w:pPr>
          </w:p>
        </w:tc>
        <w:tc>
          <w:tcPr>
            <w:tcW w:w="6800" w:type="dxa"/>
          </w:tcPr>
          <w:p w14:paraId="0118A99A"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12 м.</w:t>
            </w:r>
          </w:p>
        </w:tc>
      </w:tr>
      <w:tr w:rsidR="00820E00" w:rsidRPr="00E014FB" w14:paraId="0B9F0973" w14:textId="77777777" w:rsidTr="003C4186">
        <w:tc>
          <w:tcPr>
            <w:tcW w:w="272" w:type="dxa"/>
            <w:vMerge/>
          </w:tcPr>
          <w:p w14:paraId="6C697831" w14:textId="77777777" w:rsidR="00820E00" w:rsidRPr="00E014FB" w:rsidRDefault="00820E00" w:rsidP="003C4186">
            <w:pPr>
              <w:rPr>
                <w:rFonts w:cs="Times New Roman"/>
              </w:rPr>
            </w:pPr>
          </w:p>
        </w:tc>
        <w:tc>
          <w:tcPr>
            <w:tcW w:w="1903" w:type="dxa"/>
            <w:vMerge/>
          </w:tcPr>
          <w:p w14:paraId="2534EE3F" w14:textId="77777777" w:rsidR="00820E00" w:rsidRPr="00E014FB" w:rsidRDefault="00820E00" w:rsidP="003C4186">
            <w:pPr>
              <w:rPr>
                <w:rFonts w:cs="Times New Roman"/>
              </w:rPr>
            </w:pPr>
          </w:p>
        </w:tc>
        <w:tc>
          <w:tcPr>
            <w:tcW w:w="1224" w:type="dxa"/>
            <w:vMerge/>
          </w:tcPr>
          <w:p w14:paraId="7AA49B1C" w14:textId="77777777" w:rsidR="00820E00" w:rsidRPr="00E014FB" w:rsidRDefault="00820E00" w:rsidP="003C4186">
            <w:pPr>
              <w:rPr>
                <w:rFonts w:cs="Times New Roman"/>
              </w:rPr>
            </w:pPr>
          </w:p>
        </w:tc>
        <w:tc>
          <w:tcPr>
            <w:tcW w:w="4080" w:type="dxa"/>
            <w:vMerge/>
          </w:tcPr>
          <w:p w14:paraId="17DF722B" w14:textId="77777777" w:rsidR="00820E00" w:rsidRPr="00E014FB" w:rsidRDefault="00820E00" w:rsidP="003C4186">
            <w:pPr>
              <w:rPr>
                <w:rFonts w:cs="Times New Roman"/>
              </w:rPr>
            </w:pPr>
          </w:p>
        </w:tc>
        <w:tc>
          <w:tcPr>
            <w:tcW w:w="6800" w:type="dxa"/>
          </w:tcPr>
          <w:p w14:paraId="722B8BCC" w14:textId="77777777" w:rsidR="00820E00" w:rsidRPr="00E014FB" w:rsidRDefault="00820E00" w:rsidP="003C4186">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66DF0F0E" w14:textId="77777777" w:rsidTr="003C4186">
        <w:tc>
          <w:tcPr>
            <w:tcW w:w="272" w:type="dxa"/>
            <w:vMerge/>
          </w:tcPr>
          <w:p w14:paraId="6F3A2976" w14:textId="77777777" w:rsidR="00820E00" w:rsidRPr="00E014FB" w:rsidRDefault="00820E00" w:rsidP="003C4186">
            <w:pPr>
              <w:rPr>
                <w:rFonts w:cs="Times New Roman"/>
              </w:rPr>
            </w:pPr>
          </w:p>
        </w:tc>
        <w:tc>
          <w:tcPr>
            <w:tcW w:w="1903" w:type="dxa"/>
            <w:vMerge/>
          </w:tcPr>
          <w:p w14:paraId="255585E9" w14:textId="77777777" w:rsidR="00820E00" w:rsidRPr="00E014FB" w:rsidRDefault="00820E00" w:rsidP="003C4186">
            <w:pPr>
              <w:rPr>
                <w:rFonts w:cs="Times New Roman"/>
              </w:rPr>
            </w:pPr>
          </w:p>
        </w:tc>
        <w:tc>
          <w:tcPr>
            <w:tcW w:w="1224" w:type="dxa"/>
            <w:vMerge/>
          </w:tcPr>
          <w:p w14:paraId="5CFF00CD" w14:textId="77777777" w:rsidR="00820E00" w:rsidRPr="00E014FB" w:rsidRDefault="00820E00" w:rsidP="003C4186">
            <w:pPr>
              <w:rPr>
                <w:rFonts w:cs="Times New Roman"/>
              </w:rPr>
            </w:pPr>
          </w:p>
        </w:tc>
        <w:tc>
          <w:tcPr>
            <w:tcW w:w="4080" w:type="dxa"/>
            <w:vMerge/>
          </w:tcPr>
          <w:p w14:paraId="3DCEAB6A" w14:textId="77777777" w:rsidR="00820E00" w:rsidRPr="00E014FB" w:rsidRDefault="00820E00" w:rsidP="003C4186">
            <w:pPr>
              <w:rPr>
                <w:rFonts w:cs="Times New Roman"/>
              </w:rPr>
            </w:pPr>
          </w:p>
        </w:tc>
        <w:tc>
          <w:tcPr>
            <w:tcW w:w="6800" w:type="dxa"/>
          </w:tcPr>
          <w:p w14:paraId="3C92CD69"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07C8FF03" w14:textId="77777777" w:rsidTr="003C4186">
        <w:tc>
          <w:tcPr>
            <w:tcW w:w="272" w:type="dxa"/>
            <w:vMerge/>
          </w:tcPr>
          <w:p w14:paraId="16518B18" w14:textId="77777777" w:rsidR="00820E00" w:rsidRPr="00E014FB" w:rsidRDefault="00820E00" w:rsidP="003C4186">
            <w:pPr>
              <w:rPr>
                <w:rFonts w:cs="Times New Roman"/>
              </w:rPr>
            </w:pPr>
          </w:p>
        </w:tc>
        <w:tc>
          <w:tcPr>
            <w:tcW w:w="1903" w:type="dxa"/>
            <w:vMerge/>
          </w:tcPr>
          <w:p w14:paraId="5151C6A0" w14:textId="77777777" w:rsidR="00820E00" w:rsidRPr="00E014FB" w:rsidRDefault="00820E00" w:rsidP="003C4186">
            <w:pPr>
              <w:rPr>
                <w:rFonts w:cs="Times New Roman"/>
              </w:rPr>
            </w:pPr>
          </w:p>
        </w:tc>
        <w:tc>
          <w:tcPr>
            <w:tcW w:w="1224" w:type="dxa"/>
            <w:vMerge/>
          </w:tcPr>
          <w:p w14:paraId="493DB6B9" w14:textId="77777777" w:rsidR="00820E00" w:rsidRPr="00E014FB" w:rsidRDefault="00820E00" w:rsidP="003C4186">
            <w:pPr>
              <w:rPr>
                <w:rFonts w:cs="Times New Roman"/>
              </w:rPr>
            </w:pPr>
          </w:p>
        </w:tc>
        <w:tc>
          <w:tcPr>
            <w:tcW w:w="4080" w:type="dxa"/>
            <w:vMerge/>
          </w:tcPr>
          <w:p w14:paraId="5F97C5CD" w14:textId="77777777" w:rsidR="00820E00" w:rsidRPr="00E014FB" w:rsidRDefault="00820E00" w:rsidP="003C4186">
            <w:pPr>
              <w:rPr>
                <w:rFonts w:cs="Times New Roman"/>
              </w:rPr>
            </w:pPr>
          </w:p>
        </w:tc>
        <w:tc>
          <w:tcPr>
            <w:tcW w:w="6800" w:type="dxa"/>
          </w:tcPr>
          <w:p w14:paraId="5C8C2735"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820E00" w:rsidRPr="00E014FB" w14:paraId="6789A2C9" w14:textId="77777777" w:rsidTr="003C4186">
        <w:tc>
          <w:tcPr>
            <w:tcW w:w="272" w:type="dxa"/>
            <w:vMerge/>
          </w:tcPr>
          <w:p w14:paraId="44EBD900" w14:textId="77777777" w:rsidR="00820E00" w:rsidRPr="00E014FB" w:rsidRDefault="00820E00" w:rsidP="003C4186">
            <w:pPr>
              <w:rPr>
                <w:rFonts w:cs="Times New Roman"/>
              </w:rPr>
            </w:pPr>
          </w:p>
        </w:tc>
        <w:tc>
          <w:tcPr>
            <w:tcW w:w="1903" w:type="dxa"/>
            <w:vMerge/>
          </w:tcPr>
          <w:p w14:paraId="26F0B6B5" w14:textId="77777777" w:rsidR="00820E00" w:rsidRPr="00E014FB" w:rsidRDefault="00820E00" w:rsidP="003C4186">
            <w:pPr>
              <w:rPr>
                <w:rFonts w:cs="Times New Roman"/>
              </w:rPr>
            </w:pPr>
          </w:p>
        </w:tc>
        <w:tc>
          <w:tcPr>
            <w:tcW w:w="1224" w:type="dxa"/>
            <w:vMerge/>
          </w:tcPr>
          <w:p w14:paraId="7B9E1232" w14:textId="77777777" w:rsidR="00820E00" w:rsidRPr="00E014FB" w:rsidRDefault="00820E00" w:rsidP="003C4186">
            <w:pPr>
              <w:rPr>
                <w:rFonts w:cs="Times New Roman"/>
              </w:rPr>
            </w:pPr>
          </w:p>
        </w:tc>
        <w:tc>
          <w:tcPr>
            <w:tcW w:w="4080" w:type="dxa"/>
            <w:vMerge/>
          </w:tcPr>
          <w:p w14:paraId="7A2CFD33" w14:textId="77777777" w:rsidR="00820E00" w:rsidRPr="00E014FB" w:rsidRDefault="00820E00" w:rsidP="003C4186">
            <w:pPr>
              <w:rPr>
                <w:rFonts w:cs="Times New Roman"/>
              </w:rPr>
            </w:pPr>
          </w:p>
        </w:tc>
        <w:tc>
          <w:tcPr>
            <w:tcW w:w="6800" w:type="dxa"/>
          </w:tcPr>
          <w:p w14:paraId="2AFA833E"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713CB1AA" w14:textId="77777777" w:rsidTr="003C4186">
        <w:tc>
          <w:tcPr>
            <w:tcW w:w="272" w:type="dxa"/>
            <w:vMerge/>
          </w:tcPr>
          <w:p w14:paraId="2636DAE1" w14:textId="77777777" w:rsidR="00820E00" w:rsidRPr="00E014FB" w:rsidRDefault="00820E00" w:rsidP="003C4186">
            <w:pPr>
              <w:rPr>
                <w:rFonts w:cs="Times New Roman"/>
              </w:rPr>
            </w:pPr>
          </w:p>
        </w:tc>
        <w:tc>
          <w:tcPr>
            <w:tcW w:w="1903" w:type="dxa"/>
            <w:vMerge/>
          </w:tcPr>
          <w:p w14:paraId="2177A5C2" w14:textId="77777777" w:rsidR="00820E00" w:rsidRPr="00E014FB" w:rsidRDefault="00820E00" w:rsidP="003C4186">
            <w:pPr>
              <w:rPr>
                <w:rFonts w:cs="Times New Roman"/>
              </w:rPr>
            </w:pPr>
          </w:p>
        </w:tc>
        <w:tc>
          <w:tcPr>
            <w:tcW w:w="1224" w:type="dxa"/>
            <w:vMerge/>
          </w:tcPr>
          <w:p w14:paraId="061EC9EA" w14:textId="77777777" w:rsidR="00820E00" w:rsidRPr="00E014FB" w:rsidRDefault="00820E00" w:rsidP="003C4186">
            <w:pPr>
              <w:rPr>
                <w:rFonts w:cs="Times New Roman"/>
              </w:rPr>
            </w:pPr>
          </w:p>
        </w:tc>
        <w:tc>
          <w:tcPr>
            <w:tcW w:w="4080" w:type="dxa"/>
            <w:vMerge/>
          </w:tcPr>
          <w:p w14:paraId="6634BF97" w14:textId="77777777" w:rsidR="00820E00" w:rsidRPr="00E014FB" w:rsidRDefault="00820E00" w:rsidP="003C4186">
            <w:pPr>
              <w:rPr>
                <w:rFonts w:cs="Times New Roman"/>
              </w:rPr>
            </w:pPr>
          </w:p>
        </w:tc>
        <w:tc>
          <w:tcPr>
            <w:tcW w:w="6800" w:type="dxa"/>
          </w:tcPr>
          <w:p w14:paraId="10A6FCCB"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3 этажа.</w:t>
            </w:r>
          </w:p>
        </w:tc>
      </w:tr>
      <w:tr w:rsidR="00820E00" w:rsidRPr="00E014FB" w14:paraId="1C0071E1" w14:textId="77777777" w:rsidTr="003C4186">
        <w:tc>
          <w:tcPr>
            <w:tcW w:w="272" w:type="dxa"/>
            <w:vMerge/>
          </w:tcPr>
          <w:p w14:paraId="4078B042" w14:textId="77777777" w:rsidR="00820E00" w:rsidRPr="00E014FB" w:rsidRDefault="00820E00" w:rsidP="003C4186">
            <w:pPr>
              <w:rPr>
                <w:rFonts w:cs="Times New Roman"/>
              </w:rPr>
            </w:pPr>
          </w:p>
        </w:tc>
        <w:tc>
          <w:tcPr>
            <w:tcW w:w="1903" w:type="dxa"/>
            <w:vMerge/>
          </w:tcPr>
          <w:p w14:paraId="710EA439" w14:textId="77777777" w:rsidR="00820E00" w:rsidRPr="00E014FB" w:rsidRDefault="00820E00" w:rsidP="003C4186">
            <w:pPr>
              <w:rPr>
                <w:rFonts w:cs="Times New Roman"/>
              </w:rPr>
            </w:pPr>
          </w:p>
        </w:tc>
        <w:tc>
          <w:tcPr>
            <w:tcW w:w="1224" w:type="dxa"/>
            <w:vMerge/>
          </w:tcPr>
          <w:p w14:paraId="59BF0D26" w14:textId="77777777" w:rsidR="00820E00" w:rsidRPr="00E014FB" w:rsidRDefault="00820E00" w:rsidP="003C4186">
            <w:pPr>
              <w:rPr>
                <w:rFonts w:cs="Times New Roman"/>
              </w:rPr>
            </w:pPr>
          </w:p>
        </w:tc>
        <w:tc>
          <w:tcPr>
            <w:tcW w:w="4080" w:type="dxa"/>
            <w:vMerge/>
          </w:tcPr>
          <w:p w14:paraId="1168611F" w14:textId="77777777" w:rsidR="00820E00" w:rsidRPr="00E014FB" w:rsidRDefault="00820E00" w:rsidP="003C4186">
            <w:pPr>
              <w:rPr>
                <w:rFonts w:cs="Times New Roman"/>
              </w:rPr>
            </w:pPr>
          </w:p>
        </w:tc>
        <w:tc>
          <w:tcPr>
            <w:tcW w:w="6800" w:type="dxa"/>
          </w:tcPr>
          <w:p w14:paraId="6C628E78" w14:textId="77777777" w:rsidR="00820E00" w:rsidRPr="00E014FB" w:rsidRDefault="00820E00" w:rsidP="003C4186">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1377FBB5" w14:textId="77777777" w:rsidTr="003C4186">
        <w:tc>
          <w:tcPr>
            <w:tcW w:w="272" w:type="dxa"/>
            <w:vMerge/>
          </w:tcPr>
          <w:p w14:paraId="581D87F3" w14:textId="77777777" w:rsidR="00820E00" w:rsidRPr="00E014FB" w:rsidRDefault="00820E00" w:rsidP="003C4186">
            <w:pPr>
              <w:rPr>
                <w:rFonts w:cs="Times New Roman"/>
              </w:rPr>
            </w:pPr>
          </w:p>
        </w:tc>
        <w:tc>
          <w:tcPr>
            <w:tcW w:w="1903" w:type="dxa"/>
            <w:vMerge/>
          </w:tcPr>
          <w:p w14:paraId="7FF54C7E" w14:textId="77777777" w:rsidR="00820E00" w:rsidRPr="00E014FB" w:rsidRDefault="00820E00" w:rsidP="003C4186">
            <w:pPr>
              <w:rPr>
                <w:rFonts w:cs="Times New Roman"/>
              </w:rPr>
            </w:pPr>
          </w:p>
        </w:tc>
        <w:tc>
          <w:tcPr>
            <w:tcW w:w="1224" w:type="dxa"/>
            <w:vMerge/>
          </w:tcPr>
          <w:p w14:paraId="0084681A" w14:textId="77777777" w:rsidR="00820E00" w:rsidRPr="00E014FB" w:rsidRDefault="00820E00" w:rsidP="003C4186">
            <w:pPr>
              <w:rPr>
                <w:rFonts w:cs="Times New Roman"/>
              </w:rPr>
            </w:pPr>
          </w:p>
        </w:tc>
        <w:tc>
          <w:tcPr>
            <w:tcW w:w="4080" w:type="dxa"/>
            <w:vMerge/>
          </w:tcPr>
          <w:p w14:paraId="729A5754" w14:textId="77777777" w:rsidR="00820E00" w:rsidRPr="00E014FB" w:rsidRDefault="00820E00" w:rsidP="003C4186">
            <w:pPr>
              <w:rPr>
                <w:rFonts w:cs="Times New Roman"/>
              </w:rPr>
            </w:pPr>
          </w:p>
        </w:tc>
        <w:tc>
          <w:tcPr>
            <w:tcW w:w="6800" w:type="dxa"/>
          </w:tcPr>
          <w:p w14:paraId="26151FF7"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13 м.</w:t>
            </w:r>
          </w:p>
        </w:tc>
      </w:tr>
      <w:tr w:rsidR="00820E00" w:rsidRPr="00E014FB" w14:paraId="6849DAB6" w14:textId="77777777" w:rsidTr="003C4186">
        <w:tc>
          <w:tcPr>
            <w:tcW w:w="272" w:type="dxa"/>
            <w:vMerge/>
          </w:tcPr>
          <w:p w14:paraId="7D001256" w14:textId="77777777" w:rsidR="00820E00" w:rsidRPr="00E014FB" w:rsidRDefault="00820E00" w:rsidP="003C4186">
            <w:pPr>
              <w:rPr>
                <w:rFonts w:cs="Times New Roman"/>
              </w:rPr>
            </w:pPr>
          </w:p>
        </w:tc>
        <w:tc>
          <w:tcPr>
            <w:tcW w:w="1903" w:type="dxa"/>
            <w:vMerge/>
          </w:tcPr>
          <w:p w14:paraId="06CC674E" w14:textId="77777777" w:rsidR="00820E00" w:rsidRPr="00E014FB" w:rsidRDefault="00820E00" w:rsidP="003C4186">
            <w:pPr>
              <w:rPr>
                <w:rFonts w:cs="Times New Roman"/>
              </w:rPr>
            </w:pPr>
          </w:p>
        </w:tc>
        <w:tc>
          <w:tcPr>
            <w:tcW w:w="1224" w:type="dxa"/>
            <w:vMerge/>
          </w:tcPr>
          <w:p w14:paraId="6AA3CAC3" w14:textId="77777777" w:rsidR="00820E00" w:rsidRPr="00E014FB" w:rsidRDefault="00820E00" w:rsidP="003C4186">
            <w:pPr>
              <w:rPr>
                <w:rFonts w:cs="Times New Roman"/>
              </w:rPr>
            </w:pPr>
          </w:p>
        </w:tc>
        <w:tc>
          <w:tcPr>
            <w:tcW w:w="4080" w:type="dxa"/>
            <w:vMerge/>
          </w:tcPr>
          <w:p w14:paraId="28A69A38" w14:textId="77777777" w:rsidR="00820E00" w:rsidRPr="00E014FB" w:rsidRDefault="00820E00" w:rsidP="003C4186">
            <w:pPr>
              <w:rPr>
                <w:rFonts w:cs="Times New Roman"/>
              </w:rPr>
            </w:pPr>
          </w:p>
        </w:tc>
        <w:tc>
          <w:tcPr>
            <w:tcW w:w="6800" w:type="dxa"/>
          </w:tcPr>
          <w:p w14:paraId="1A772818"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2FBF1875" w14:textId="77777777" w:rsidTr="003C4186">
        <w:tc>
          <w:tcPr>
            <w:tcW w:w="272" w:type="dxa"/>
            <w:vMerge/>
          </w:tcPr>
          <w:p w14:paraId="74586895" w14:textId="77777777" w:rsidR="00820E00" w:rsidRPr="00E014FB" w:rsidRDefault="00820E00" w:rsidP="003C4186">
            <w:pPr>
              <w:rPr>
                <w:rFonts w:cs="Times New Roman"/>
              </w:rPr>
            </w:pPr>
          </w:p>
        </w:tc>
        <w:tc>
          <w:tcPr>
            <w:tcW w:w="1903" w:type="dxa"/>
            <w:vMerge/>
          </w:tcPr>
          <w:p w14:paraId="7EB10E9E" w14:textId="77777777" w:rsidR="00820E00" w:rsidRPr="00E014FB" w:rsidRDefault="00820E00" w:rsidP="003C4186">
            <w:pPr>
              <w:rPr>
                <w:rFonts w:cs="Times New Roman"/>
              </w:rPr>
            </w:pPr>
          </w:p>
        </w:tc>
        <w:tc>
          <w:tcPr>
            <w:tcW w:w="1224" w:type="dxa"/>
            <w:vMerge/>
          </w:tcPr>
          <w:p w14:paraId="698AB237" w14:textId="77777777" w:rsidR="00820E00" w:rsidRPr="00E014FB" w:rsidRDefault="00820E00" w:rsidP="003C4186">
            <w:pPr>
              <w:rPr>
                <w:rFonts w:cs="Times New Roman"/>
              </w:rPr>
            </w:pPr>
          </w:p>
        </w:tc>
        <w:tc>
          <w:tcPr>
            <w:tcW w:w="4080" w:type="dxa"/>
            <w:vMerge/>
          </w:tcPr>
          <w:p w14:paraId="08E3DAB3" w14:textId="77777777" w:rsidR="00820E00" w:rsidRPr="00E014FB" w:rsidRDefault="00820E00" w:rsidP="003C4186">
            <w:pPr>
              <w:rPr>
                <w:rFonts w:cs="Times New Roman"/>
              </w:rPr>
            </w:pPr>
          </w:p>
        </w:tc>
        <w:tc>
          <w:tcPr>
            <w:tcW w:w="6800" w:type="dxa"/>
          </w:tcPr>
          <w:p w14:paraId="2849BC07" w14:textId="77777777" w:rsidR="00820E00" w:rsidRPr="00E014FB" w:rsidRDefault="00820E00" w:rsidP="003C4186">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75D9B227" w14:textId="77777777" w:rsidTr="003C4186">
        <w:tc>
          <w:tcPr>
            <w:tcW w:w="272" w:type="dxa"/>
            <w:vMerge/>
          </w:tcPr>
          <w:p w14:paraId="511A1805" w14:textId="77777777" w:rsidR="00820E00" w:rsidRPr="00E014FB" w:rsidRDefault="00820E00" w:rsidP="003C4186">
            <w:pPr>
              <w:rPr>
                <w:rFonts w:cs="Times New Roman"/>
              </w:rPr>
            </w:pPr>
          </w:p>
        </w:tc>
        <w:tc>
          <w:tcPr>
            <w:tcW w:w="1903" w:type="dxa"/>
            <w:vMerge/>
          </w:tcPr>
          <w:p w14:paraId="711857A6" w14:textId="77777777" w:rsidR="00820E00" w:rsidRPr="00E014FB" w:rsidRDefault="00820E00" w:rsidP="003C4186">
            <w:pPr>
              <w:rPr>
                <w:rFonts w:cs="Times New Roman"/>
              </w:rPr>
            </w:pPr>
          </w:p>
        </w:tc>
        <w:tc>
          <w:tcPr>
            <w:tcW w:w="1224" w:type="dxa"/>
            <w:vMerge/>
          </w:tcPr>
          <w:p w14:paraId="4DE7615B" w14:textId="77777777" w:rsidR="00820E00" w:rsidRPr="00E014FB" w:rsidRDefault="00820E00" w:rsidP="003C4186">
            <w:pPr>
              <w:rPr>
                <w:rFonts w:cs="Times New Roman"/>
              </w:rPr>
            </w:pPr>
          </w:p>
        </w:tc>
        <w:tc>
          <w:tcPr>
            <w:tcW w:w="4080" w:type="dxa"/>
            <w:vMerge/>
          </w:tcPr>
          <w:p w14:paraId="408EC92F" w14:textId="77777777" w:rsidR="00820E00" w:rsidRPr="00E014FB" w:rsidRDefault="00820E00" w:rsidP="003C4186">
            <w:pPr>
              <w:rPr>
                <w:rFonts w:cs="Times New Roman"/>
              </w:rPr>
            </w:pPr>
          </w:p>
        </w:tc>
        <w:tc>
          <w:tcPr>
            <w:tcW w:w="6800" w:type="dxa"/>
          </w:tcPr>
          <w:p w14:paraId="40C8E3D8" w14:textId="77777777" w:rsidR="00820E00" w:rsidRPr="00E014FB" w:rsidRDefault="00820E00" w:rsidP="003C4186">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не подлежит установлению.</w:t>
            </w:r>
          </w:p>
        </w:tc>
      </w:tr>
      <w:tr w:rsidR="00820E00" w:rsidRPr="00E014FB" w14:paraId="59A4DCD4" w14:textId="77777777" w:rsidTr="003C4186">
        <w:tc>
          <w:tcPr>
            <w:tcW w:w="272" w:type="dxa"/>
            <w:vMerge/>
          </w:tcPr>
          <w:p w14:paraId="3B947675" w14:textId="77777777" w:rsidR="00820E00" w:rsidRPr="00E014FB" w:rsidRDefault="00820E00" w:rsidP="003C4186">
            <w:pPr>
              <w:rPr>
                <w:rFonts w:cs="Times New Roman"/>
              </w:rPr>
            </w:pPr>
          </w:p>
        </w:tc>
        <w:tc>
          <w:tcPr>
            <w:tcW w:w="1903" w:type="dxa"/>
            <w:vMerge/>
          </w:tcPr>
          <w:p w14:paraId="49913CBF" w14:textId="77777777" w:rsidR="00820E00" w:rsidRPr="00E014FB" w:rsidRDefault="00820E00" w:rsidP="003C4186">
            <w:pPr>
              <w:rPr>
                <w:rFonts w:cs="Times New Roman"/>
              </w:rPr>
            </w:pPr>
          </w:p>
        </w:tc>
        <w:tc>
          <w:tcPr>
            <w:tcW w:w="1224" w:type="dxa"/>
            <w:vMerge/>
          </w:tcPr>
          <w:p w14:paraId="63D447D9" w14:textId="77777777" w:rsidR="00820E00" w:rsidRPr="00E014FB" w:rsidRDefault="00820E00" w:rsidP="003C4186">
            <w:pPr>
              <w:rPr>
                <w:rFonts w:cs="Times New Roman"/>
              </w:rPr>
            </w:pPr>
          </w:p>
        </w:tc>
        <w:tc>
          <w:tcPr>
            <w:tcW w:w="4080" w:type="dxa"/>
            <w:vMerge/>
          </w:tcPr>
          <w:p w14:paraId="61D52F37" w14:textId="77777777" w:rsidR="00820E00" w:rsidRPr="00E014FB" w:rsidRDefault="00820E00" w:rsidP="003C4186">
            <w:pPr>
              <w:rPr>
                <w:rFonts w:cs="Times New Roman"/>
              </w:rPr>
            </w:pPr>
          </w:p>
        </w:tc>
        <w:tc>
          <w:tcPr>
            <w:tcW w:w="6800" w:type="dxa"/>
          </w:tcPr>
          <w:p w14:paraId="4A813396" w14:textId="77777777" w:rsidR="00820E00" w:rsidRPr="00E014FB" w:rsidRDefault="00820E00" w:rsidP="003C4186">
            <w:pPr>
              <w:rPr>
                <w:rFonts w:cs="Times New Roman"/>
              </w:rPr>
            </w:pPr>
            <w:r w:rsidRPr="00E014FB">
              <w:rPr>
                <w:rFonts w:eastAsia="Tahoma" w:cs="Times New Roman"/>
                <w:color w:val="000000"/>
                <w:sz w:val="20"/>
                <w:szCs w:val="20"/>
              </w:rPr>
              <w:t>Образование земельных участков путём раздела участков площадью 1,5 га и более возможно исключительно в соответствии с утвержденной документацией по планировке территории. - минимальная ширина земельных участков вдоль фронта улицы (проезда) – 12 м;  - максимальное количество объектов индивидуального жилищного строительства в пределах земельного участка – 1 (за исключением существующих объектов, реконструкция которых возможна без уменьшения их несоответствия предельным параметрам разрешённого строительства).</w:t>
            </w:r>
            <w:r w:rsidRPr="00E014FB">
              <w:rPr>
                <w:rFonts w:eastAsia="Tahoma" w:cs="Times New Roman"/>
                <w:color w:val="000000"/>
                <w:sz w:val="20"/>
                <w:szCs w:val="20"/>
              </w:rPr>
              <w:br/>
              <w:t>максимальное количество объектов индивидуального жилищного строительства в пределах земельного участка – 1 (за исключением существующих объектов, реконструкция которых возможна без уменьшения их несоответствия предельным параметрам разрешённого строительства).</w:t>
            </w:r>
            <w:r w:rsidRPr="00E014FB">
              <w:rPr>
                <w:rFonts w:eastAsia="Tahoma" w:cs="Times New Roman"/>
                <w:color w:val="000000"/>
                <w:sz w:val="20"/>
                <w:szCs w:val="20"/>
              </w:rPr>
              <w:br/>
              <w:t>максимальная общая площадь объекта индивидуального жилищного строительства – 300 кв.м..</w:t>
            </w:r>
          </w:p>
        </w:tc>
      </w:tr>
      <w:tr w:rsidR="00820E00" w:rsidRPr="00E014FB" w14:paraId="2BE986A3" w14:textId="77777777" w:rsidTr="003C4186">
        <w:tc>
          <w:tcPr>
            <w:tcW w:w="272" w:type="dxa"/>
            <w:vMerge w:val="restart"/>
          </w:tcPr>
          <w:p w14:paraId="24B89AF7" w14:textId="77777777" w:rsidR="00820E00" w:rsidRPr="00E014FB" w:rsidRDefault="00820E00" w:rsidP="003C4186">
            <w:pPr>
              <w:jc w:val="center"/>
              <w:rPr>
                <w:rFonts w:cs="Times New Roman"/>
              </w:rPr>
            </w:pPr>
            <w:r w:rsidRPr="00E014FB">
              <w:rPr>
                <w:rFonts w:eastAsia="Tahoma" w:cs="Times New Roman"/>
                <w:color w:val="000000"/>
                <w:sz w:val="20"/>
                <w:szCs w:val="20"/>
              </w:rPr>
              <w:t>3.</w:t>
            </w:r>
          </w:p>
        </w:tc>
        <w:tc>
          <w:tcPr>
            <w:tcW w:w="1903" w:type="dxa"/>
            <w:vMerge w:val="restart"/>
          </w:tcPr>
          <w:p w14:paraId="591DC96D" w14:textId="77777777" w:rsidR="00820E00" w:rsidRPr="00E014FB" w:rsidRDefault="00820E00" w:rsidP="003C4186">
            <w:pPr>
              <w:rPr>
                <w:rFonts w:cs="Times New Roman"/>
              </w:rPr>
            </w:pPr>
            <w:r w:rsidRPr="00E014FB">
              <w:rPr>
                <w:rFonts w:eastAsia="Tahoma" w:cs="Times New Roman"/>
                <w:color w:val="000000"/>
                <w:sz w:val="20"/>
                <w:szCs w:val="20"/>
              </w:rPr>
              <w:t>Размещение гаражей для собственных нужд</w:t>
            </w:r>
          </w:p>
        </w:tc>
        <w:tc>
          <w:tcPr>
            <w:tcW w:w="1224" w:type="dxa"/>
            <w:vMerge w:val="restart"/>
          </w:tcPr>
          <w:p w14:paraId="66C53050" w14:textId="77777777" w:rsidR="00820E00" w:rsidRPr="00E014FB" w:rsidRDefault="00820E00" w:rsidP="003C4186">
            <w:pPr>
              <w:rPr>
                <w:rFonts w:cs="Times New Roman"/>
              </w:rPr>
            </w:pPr>
            <w:r w:rsidRPr="00E014FB">
              <w:rPr>
                <w:rFonts w:eastAsia="Tahoma" w:cs="Times New Roman"/>
                <w:color w:val="000000"/>
                <w:sz w:val="20"/>
                <w:szCs w:val="20"/>
              </w:rPr>
              <w:t>2.7.2</w:t>
            </w:r>
          </w:p>
        </w:tc>
        <w:tc>
          <w:tcPr>
            <w:tcW w:w="4080" w:type="dxa"/>
            <w:vMerge w:val="restart"/>
          </w:tcPr>
          <w:p w14:paraId="35DB6579" w14:textId="77777777" w:rsidR="00820E00" w:rsidRPr="00E014FB" w:rsidRDefault="00820E00" w:rsidP="003C4186">
            <w:pPr>
              <w:rPr>
                <w:rFonts w:cs="Times New Roman"/>
              </w:rPr>
            </w:pPr>
            <w:r w:rsidRPr="00E014FB">
              <w:rPr>
                <w:rFonts w:eastAsia="Tahoma" w:cs="Times New Roman"/>
                <w:color w:val="000000"/>
                <w:sz w:val="20"/>
                <w:szCs w:val="20"/>
              </w:rPr>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фундамент и коммуникации</w:t>
            </w:r>
          </w:p>
        </w:tc>
        <w:tc>
          <w:tcPr>
            <w:tcW w:w="6800" w:type="dxa"/>
          </w:tcPr>
          <w:p w14:paraId="3CD0A8D3"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20 кв.м.</w:t>
            </w:r>
          </w:p>
        </w:tc>
      </w:tr>
      <w:tr w:rsidR="00820E00" w:rsidRPr="00E014FB" w14:paraId="44256116" w14:textId="77777777" w:rsidTr="003C4186">
        <w:tc>
          <w:tcPr>
            <w:tcW w:w="272" w:type="dxa"/>
            <w:vMerge/>
          </w:tcPr>
          <w:p w14:paraId="38DEE8D7" w14:textId="77777777" w:rsidR="00820E00" w:rsidRPr="00E014FB" w:rsidRDefault="00820E00" w:rsidP="003C4186">
            <w:pPr>
              <w:rPr>
                <w:rFonts w:cs="Times New Roman"/>
              </w:rPr>
            </w:pPr>
          </w:p>
        </w:tc>
        <w:tc>
          <w:tcPr>
            <w:tcW w:w="1903" w:type="dxa"/>
            <w:vMerge/>
          </w:tcPr>
          <w:p w14:paraId="5A9760D6" w14:textId="77777777" w:rsidR="00820E00" w:rsidRPr="00E014FB" w:rsidRDefault="00820E00" w:rsidP="003C4186">
            <w:pPr>
              <w:rPr>
                <w:rFonts w:cs="Times New Roman"/>
              </w:rPr>
            </w:pPr>
          </w:p>
        </w:tc>
        <w:tc>
          <w:tcPr>
            <w:tcW w:w="1224" w:type="dxa"/>
            <w:vMerge/>
          </w:tcPr>
          <w:p w14:paraId="7C6ADEAF" w14:textId="77777777" w:rsidR="00820E00" w:rsidRPr="00E014FB" w:rsidRDefault="00820E00" w:rsidP="003C4186">
            <w:pPr>
              <w:rPr>
                <w:rFonts w:cs="Times New Roman"/>
              </w:rPr>
            </w:pPr>
          </w:p>
        </w:tc>
        <w:tc>
          <w:tcPr>
            <w:tcW w:w="4080" w:type="dxa"/>
            <w:vMerge/>
          </w:tcPr>
          <w:p w14:paraId="2AEDE3D3" w14:textId="77777777" w:rsidR="00820E00" w:rsidRPr="00E014FB" w:rsidRDefault="00820E00" w:rsidP="003C4186">
            <w:pPr>
              <w:rPr>
                <w:rFonts w:cs="Times New Roman"/>
              </w:rPr>
            </w:pPr>
          </w:p>
        </w:tc>
        <w:tc>
          <w:tcPr>
            <w:tcW w:w="6800" w:type="dxa"/>
          </w:tcPr>
          <w:p w14:paraId="0349E00F"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600 кв.м.</w:t>
            </w:r>
          </w:p>
        </w:tc>
      </w:tr>
      <w:tr w:rsidR="00820E00" w:rsidRPr="00E014FB" w14:paraId="692DD503" w14:textId="77777777" w:rsidTr="003C4186">
        <w:tc>
          <w:tcPr>
            <w:tcW w:w="272" w:type="dxa"/>
            <w:vMerge/>
          </w:tcPr>
          <w:p w14:paraId="690A6754" w14:textId="77777777" w:rsidR="00820E00" w:rsidRPr="00E014FB" w:rsidRDefault="00820E00" w:rsidP="003C4186">
            <w:pPr>
              <w:rPr>
                <w:rFonts w:cs="Times New Roman"/>
              </w:rPr>
            </w:pPr>
          </w:p>
        </w:tc>
        <w:tc>
          <w:tcPr>
            <w:tcW w:w="1903" w:type="dxa"/>
            <w:vMerge/>
          </w:tcPr>
          <w:p w14:paraId="4F2AE64B" w14:textId="77777777" w:rsidR="00820E00" w:rsidRPr="00E014FB" w:rsidRDefault="00820E00" w:rsidP="003C4186">
            <w:pPr>
              <w:rPr>
                <w:rFonts w:cs="Times New Roman"/>
              </w:rPr>
            </w:pPr>
          </w:p>
        </w:tc>
        <w:tc>
          <w:tcPr>
            <w:tcW w:w="1224" w:type="dxa"/>
            <w:vMerge/>
          </w:tcPr>
          <w:p w14:paraId="3BD1B0D9" w14:textId="77777777" w:rsidR="00820E00" w:rsidRPr="00E014FB" w:rsidRDefault="00820E00" w:rsidP="003C4186">
            <w:pPr>
              <w:rPr>
                <w:rFonts w:cs="Times New Roman"/>
              </w:rPr>
            </w:pPr>
          </w:p>
        </w:tc>
        <w:tc>
          <w:tcPr>
            <w:tcW w:w="4080" w:type="dxa"/>
            <w:vMerge/>
          </w:tcPr>
          <w:p w14:paraId="767A5A5B" w14:textId="77777777" w:rsidR="00820E00" w:rsidRPr="00E014FB" w:rsidRDefault="00820E00" w:rsidP="003C4186">
            <w:pPr>
              <w:rPr>
                <w:rFonts w:cs="Times New Roman"/>
              </w:rPr>
            </w:pPr>
          </w:p>
        </w:tc>
        <w:tc>
          <w:tcPr>
            <w:tcW w:w="6800" w:type="dxa"/>
          </w:tcPr>
          <w:p w14:paraId="4EE959FB"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3.5 м.</w:t>
            </w:r>
          </w:p>
        </w:tc>
      </w:tr>
      <w:tr w:rsidR="00820E00" w:rsidRPr="00E014FB" w14:paraId="1FE8E75E" w14:textId="77777777" w:rsidTr="003C4186">
        <w:tc>
          <w:tcPr>
            <w:tcW w:w="272" w:type="dxa"/>
            <w:vMerge/>
          </w:tcPr>
          <w:p w14:paraId="1E51C456" w14:textId="77777777" w:rsidR="00820E00" w:rsidRPr="00E014FB" w:rsidRDefault="00820E00" w:rsidP="003C4186">
            <w:pPr>
              <w:rPr>
                <w:rFonts w:cs="Times New Roman"/>
              </w:rPr>
            </w:pPr>
          </w:p>
        </w:tc>
        <w:tc>
          <w:tcPr>
            <w:tcW w:w="1903" w:type="dxa"/>
            <w:vMerge/>
          </w:tcPr>
          <w:p w14:paraId="41E5CE77" w14:textId="77777777" w:rsidR="00820E00" w:rsidRPr="00E014FB" w:rsidRDefault="00820E00" w:rsidP="003C4186">
            <w:pPr>
              <w:rPr>
                <w:rFonts w:cs="Times New Roman"/>
              </w:rPr>
            </w:pPr>
          </w:p>
        </w:tc>
        <w:tc>
          <w:tcPr>
            <w:tcW w:w="1224" w:type="dxa"/>
            <w:vMerge/>
          </w:tcPr>
          <w:p w14:paraId="282E800D" w14:textId="77777777" w:rsidR="00820E00" w:rsidRPr="00E014FB" w:rsidRDefault="00820E00" w:rsidP="003C4186">
            <w:pPr>
              <w:rPr>
                <w:rFonts w:cs="Times New Roman"/>
              </w:rPr>
            </w:pPr>
          </w:p>
        </w:tc>
        <w:tc>
          <w:tcPr>
            <w:tcW w:w="4080" w:type="dxa"/>
            <w:vMerge/>
          </w:tcPr>
          <w:p w14:paraId="1AF33DE1" w14:textId="77777777" w:rsidR="00820E00" w:rsidRPr="00E014FB" w:rsidRDefault="00820E00" w:rsidP="003C4186">
            <w:pPr>
              <w:rPr>
                <w:rFonts w:cs="Times New Roman"/>
              </w:rPr>
            </w:pPr>
          </w:p>
        </w:tc>
        <w:tc>
          <w:tcPr>
            <w:tcW w:w="6800" w:type="dxa"/>
          </w:tcPr>
          <w:p w14:paraId="00999B56" w14:textId="77777777" w:rsidR="00820E00" w:rsidRPr="00E014FB" w:rsidRDefault="00820E00" w:rsidP="003C4186">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4BAEC5DB" w14:textId="77777777" w:rsidTr="003C4186">
        <w:tc>
          <w:tcPr>
            <w:tcW w:w="272" w:type="dxa"/>
            <w:vMerge/>
          </w:tcPr>
          <w:p w14:paraId="4500D2AC" w14:textId="77777777" w:rsidR="00820E00" w:rsidRPr="00E014FB" w:rsidRDefault="00820E00" w:rsidP="003C4186">
            <w:pPr>
              <w:rPr>
                <w:rFonts w:cs="Times New Roman"/>
              </w:rPr>
            </w:pPr>
          </w:p>
        </w:tc>
        <w:tc>
          <w:tcPr>
            <w:tcW w:w="1903" w:type="dxa"/>
            <w:vMerge/>
          </w:tcPr>
          <w:p w14:paraId="4B9EE770" w14:textId="77777777" w:rsidR="00820E00" w:rsidRPr="00E014FB" w:rsidRDefault="00820E00" w:rsidP="003C4186">
            <w:pPr>
              <w:rPr>
                <w:rFonts w:cs="Times New Roman"/>
              </w:rPr>
            </w:pPr>
          </w:p>
        </w:tc>
        <w:tc>
          <w:tcPr>
            <w:tcW w:w="1224" w:type="dxa"/>
            <w:vMerge/>
          </w:tcPr>
          <w:p w14:paraId="2A2198D8" w14:textId="77777777" w:rsidR="00820E00" w:rsidRPr="00E014FB" w:rsidRDefault="00820E00" w:rsidP="003C4186">
            <w:pPr>
              <w:rPr>
                <w:rFonts w:cs="Times New Roman"/>
              </w:rPr>
            </w:pPr>
          </w:p>
        </w:tc>
        <w:tc>
          <w:tcPr>
            <w:tcW w:w="4080" w:type="dxa"/>
            <w:vMerge/>
          </w:tcPr>
          <w:p w14:paraId="65F1522F" w14:textId="77777777" w:rsidR="00820E00" w:rsidRPr="00E014FB" w:rsidRDefault="00820E00" w:rsidP="003C4186">
            <w:pPr>
              <w:rPr>
                <w:rFonts w:cs="Times New Roman"/>
              </w:rPr>
            </w:pPr>
          </w:p>
        </w:tc>
        <w:tc>
          <w:tcPr>
            <w:tcW w:w="6800" w:type="dxa"/>
          </w:tcPr>
          <w:p w14:paraId="75EACC5B"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w:t>
            </w:r>
            <w:r w:rsidRPr="00E014FB">
              <w:rPr>
                <w:rFonts w:eastAsia="Tahoma" w:cs="Times New Roman"/>
                <w:color w:val="000000"/>
                <w:sz w:val="20"/>
                <w:szCs w:val="20"/>
              </w:rPr>
              <w:br/>
              <w:t xml:space="preserve"> - 1 м;</w:t>
            </w:r>
            <w:r w:rsidRPr="00E014FB">
              <w:rPr>
                <w:rFonts w:eastAsia="Tahoma" w:cs="Times New Roman"/>
                <w:color w:val="000000"/>
                <w:sz w:val="20"/>
                <w:szCs w:val="20"/>
              </w:rPr>
              <w:b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820E00" w:rsidRPr="00E014FB" w14:paraId="64A17649" w14:textId="77777777" w:rsidTr="003C4186">
        <w:tc>
          <w:tcPr>
            <w:tcW w:w="272" w:type="dxa"/>
            <w:vMerge/>
          </w:tcPr>
          <w:p w14:paraId="0AE933B6" w14:textId="77777777" w:rsidR="00820E00" w:rsidRPr="00E014FB" w:rsidRDefault="00820E00" w:rsidP="003C4186">
            <w:pPr>
              <w:rPr>
                <w:rFonts w:cs="Times New Roman"/>
              </w:rPr>
            </w:pPr>
          </w:p>
        </w:tc>
        <w:tc>
          <w:tcPr>
            <w:tcW w:w="1903" w:type="dxa"/>
            <w:vMerge/>
          </w:tcPr>
          <w:p w14:paraId="2F7175BB" w14:textId="77777777" w:rsidR="00820E00" w:rsidRPr="00E014FB" w:rsidRDefault="00820E00" w:rsidP="003C4186">
            <w:pPr>
              <w:rPr>
                <w:rFonts w:cs="Times New Roman"/>
              </w:rPr>
            </w:pPr>
          </w:p>
        </w:tc>
        <w:tc>
          <w:tcPr>
            <w:tcW w:w="1224" w:type="dxa"/>
            <w:vMerge/>
          </w:tcPr>
          <w:p w14:paraId="2EBE4BA5" w14:textId="77777777" w:rsidR="00820E00" w:rsidRPr="00E014FB" w:rsidRDefault="00820E00" w:rsidP="003C4186">
            <w:pPr>
              <w:rPr>
                <w:rFonts w:cs="Times New Roman"/>
              </w:rPr>
            </w:pPr>
          </w:p>
        </w:tc>
        <w:tc>
          <w:tcPr>
            <w:tcW w:w="4080" w:type="dxa"/>
            <w:vMerge/>
          </w:tcPr>
          <w:p w14:paraId="5568C212" w14:textId="77777777" w:rsidR="00820E00" w:rsidRPr="00E014FB" w:rsidRDefault="00820E00" w:rsidP="003C4186">
            <w:pPr>
              <w:rPr>
                <w:rFonts w:cs="Times New Roman"/>
              </w:rPr>
            </w:pPr>
          </w:p>
        </w:tc>
        <w:tc>
          <w:tcPr>
            <w:tcW w:w="6800" w:type="dxa"/>
          </w:tcPr>
          <w:p w14:paraId="2EEA112B"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3 м.</w:t>
            </w:r>
          </w:p>
        </w:tc>
      </w:tr>
      <w:tr w:rsidR="00820E00" w:rsidRPr="00E014FB" w14:paraId="5D6BE74A" w14:textId="77777777" w:rsidTr="003C4186">
        <w:tc>
          <w:tcPr>
            <w:tcW w:w="272" w:type="dxa"/>
            <w:vMerge/>
          </w:tcPr>
          <w:p w14:paraId="2143BC4B" w14:textId="77777777" w:rsidR="00820E00" w:rsidRPr="00E014FB" w:rsidRDefault="00820E00" w:rsidP="003C4186">
            <w:pPr>
              <w:rPr>
                <w:rFonts w:cs="Times New Roman"/>
              </w:rPr>
            </w:pPr>
          </w:p>
        </w:tc>
        <w:tc>
          <w:tcPr>
            <w:tcW w:w="1903" w:type="dxa"/>
            <w:vMerge/>
          </w:tcPr>
          <w:p w14:paraId="3E9B40B2" w14:textId="77777777" w:rsidR="00820E00" w:rsidRPr="00E014FB" w:rsidRDefault="00820E00" w:rsidP="003C4186">
            <w:pPr>
              <w:rPr>
                <w:rFonts w:cs="Times New Roman"/>
              </w:rPr>
            </w:pPr>
          </w:p>
        </w:tc>
        <w:tc>
          <w:tcPr>
            <w:tcW w:w="1224" w:type="dxa"/>
            <w:vMerge/>
          </w:tcPr>
          <w:p w14:paraId="650DB006" w14:textId="77777777" w:rsidR="00820E00" w:rsidRPr="00E014FB" w:rsidRDefault="00820E00" w:rsidP="003C4186">
            <w:pPr>
              <w:rPr>
                <w:rFonts w:cs="Times New Roman"/>
              </w:rPr>
            </w:pPr>
          </w:p>
        </w:tc>
        <w:tc>
          <w:tcPr>
            <w:tcW w:w="4080" w:type="dxa"/>
            <w:vMerge/>
          </w:tcPr>
          <w:p w14:paraId="5926BB55" w14:textId="77777777" w:rsidR="00820E00" w:rsidRPr="00E014FB" w:rsidRDefault="00820E00" w:rsidP="003C4186">
            <w:pPr>
              <w:rPr>
                <w:rFonts w:cs="Times New Roman"/>
              </w:rPr>
            </w:pPr>
          </w:p>
        </w:tc>
        <w:tc>
          <w:tcPr>
            <w:tcW w:w="6800" w:type="dxa"/>
          </w:tcPr>
          <w:p w14:paraId="3DED8DF6"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1 этаж.</w:t>
            </w:r>
          </w:p>
        </w:tc>
      </w:tr>
      <w:tr w:rsidR="00820E00" w:rsidRPr="00E014FB" w14:paraId="4F6C3B0A" w14:textId="77777777" w:rsidTr="003C4186">
        <w:tc>
          <w:tcPr>
            <w:tcW w:w="272" w:type="dxa"/>
            <w:vMerge/>
          </w:tcPr>
          <w:p w14:paraId="0F94E252" w14:textId="77777777" w:rsidR="00820E00" w:rsidRPr="00E014FB" w:rsidRDefault="00820E00" w:rsidP="003C4186">
            <w:pPr>
              <w:rPr>
                <w:rFonts w:cs="Times New Roman"/>
              </w:rPr>
            </w:pPr>
          </w:p>
        </w:tc>
        <w:tc>
          <w:tcPr>
            <w:tcW w:w="1903" w:type="dxa"/>
            <w:vMerge/>
          </w:tcPr>
          <w:p w14:paraId="5DBB0E7F" w14:textId="77777777" w:rsidR="00820E00" w:rsidRPr="00E014FB" w:rsidRDefault="00820E00" w:rsidP="003C4186">
            <w:pPr>
              <w:rPr>
                <w:rFonts w:cs="Times New Roman"/>
              </w:rPr>
            </w:pPr>
          </w:p>
        </w:tc>
        <w:tc>
          <w:tcPr>
            <w:tcW w:w="1224" w:type="dxa"/>
            <w:vMerge/>
          </w:tcPr>
          <w:p w14:paraId="6C280C81" w14:textId="77777777" w:rsidR="00820E00" w:rsidRPr="00E014FB" w:rsidRDefault="00820E00" w:rsidP="003C4186">
            <w:pPr>
              <w:rPr>
                <w:rFonts w:cs="Times New Roman"/>
              </w:rPr>
            </w:pPr>
          </w:p>
        </w:tc>
        <w:tc>
          <w:tcPr>
            <w:tcW w:w="4080" w:type="dxa"/>
            <w:vMerge/>
          </w:tcPr>
          <w:p w14:paraId="5774A00E" w14:textId="77777777" w:rsidR="00820E00" w:rsidRPr="00E014FB" w:rsidRDefault="00820E00" w:rsidP="003C4186">
            <w:pPr>
              <w:rPr>
                <w:rFonts w:cs="Times New Roman"/>
              </w:rPr>
            </w:pPr>
          </w:p>
        </w:tc>
        <w:tc>
          <w:tcPr>
            <w:tcW w:w="6800" w:type="dxa"/>
          </w:tcPr>
          <w:p w14:paraId="302D2835" w14:textId="77777777" w:rsidR="00820E00" w:rsidRPr="00E014FB" w:rsidRDefault="00820E00" w:rsidP="003C4186">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676373D3" w14:textId="77777777" w:rsidTr="003C4186">
        <w:tc>
          <w:tcPr>
            <w:tcW w:w="272" w:type="dxa"/>
            <w:vMerge/>
          </w:tcPr>
          <w:p w14:paraId="0621DAE8" w14:textId="77777777" w:rsidR="00820E00" w:rsidRPr="00E014FB" w:rsidRDefault="00820E00" w:rsidP="003C4186">
            <w:pPr>
              <w:rPr>
                <w:rFonts w:cs="Times New Roman"/>
              </w:rPr>
            </w:pPr>
          </w:p>
        </w:tc>
        <w:tc>
          <w:tcPr>
            <w:tcW w:w="1903" w:type="dxa"/>
            <w:vMerge/>
          </w:tcPr>
          <w:p w14:paraId="5BD7BBD0" w14:textId="77777777" w:rsidR="00820E00" w:rsidRPr="00E014FB" w:rsidRDefault="00820E00" w:rsidP="003C4186">
            <w:pPr>
              <w:rPr>
                <w:rFonts w:cs="Times New Roman"/>
              </w:rPr>
            </w:pPr>
          </w:p>
        </w:tc>
        <w:tc>
          <w:tcPr>
            <w:tcW w:w="1224" w:type="dxa"/>
            <w:vMerge/>
          </w:tcPr>
          <w:p w14:paraId="7E4D09FA" w14:textId="77777777" w:rsidR="00820E00" w:rsidRPr="00E014FB" w:rsidRDefault="00820E00" w:rsidP="003C4186">
            <w:pPr>
              <w:rPr>
                <w:rFonts w:cs="Times New Roman"/>
              </w:rPr>
            </w:pPr>
          </w:p>
        </w:tc>
        <w:tc>
          <w:tcPr>
            <w:tcW w:w="4080" w:type="dxa"/>
            <w:vMerge/>
          </w:tcPr>
          <w:p w14:paraId="6C84BFD7" w14:textId="77777777" w:rsidR="00820E00" w:rsidRPr="00E014FB" w:rsidRDefault="00820E00" w:rsidP="003C4186">
            <w:pPr>
              <w:rPr>
                <w:rFonts w:cs="Times New Roman"/>
              </w:rPr>
            </w:pPr>
          </w:p>
        </w:tc>
        <w:tc>
          <w:tcPr>
            <w:tcW w:w="6800" w:type="dxa"/>
          </w:tcPr>
          <w:p w14:paraId="3BC09D68"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4 м.</w:t>
            </w:r>
          </w:p>
        </w:tc>
      </w:tr>
      <w:tr w:rsidR="00820E00" w:rsidRPr="00E014FB" w14:paraId="2188AFFC" w14:textId="77777777" w:rsidTr="003C4186">
        <w:tc>
          <w:tcPr>
            <w:tcW w:w="272" w:type="dxa"/>
            <w:vMerge/>
          </w:tcPr>
          <w:p w14:paraId="6D5F45B5" w14:textId="77777777" w:rsidR="00820E00" w:rsidRPr="00E014FB" w:rsidRDefault="00820E00" w:rsidP="003C4186">
            <w:pPr>
              <w:rPr>
                <w:rFonts w:cs="Times New Roman"/>
              </w:rPr>
            </w:pPr>
          </w:p>
        </w:tc>
        <w:tc>
          <w:tcPr>
            <w:tcW w:w="1903" w:type="dxa"/>
            <w:vMerge/>
          </w:tcPr>
          <w:p w14:paraId="7B022BB5" w14:textId="77777777" w:rsidR="00820E00" w:rsidRPr="00E014FB" w:rsidRDefault="00820E00" w:rsidP="003C4186">
            <w:pPr>
              <w:rPr>
                <w:rFonts w:cs="Times New Roman"/>
              </w:rPr>
            </w:pPr>
          </w:p>
        </w:tc>
        <w:tc>
          <w:tcPr>
            <w:tcW w:w="1224" w:type="dxa"/>
            <w:vMerge/>
          </w:tcPr>
          <w:p w14:paraId="1D53C1CE" w14:textId="77777777" w:rsidR="00820E00" w:rsidRPr="00E014FB" w:rsidRDefault="00820E00" w:rsidP="003C4186">
            <w:pPr>
              <w:rPr>
                <w:rFonts w:cs="Times New Roman"/>
              </w:rPr>
            </w:pPr>
          </w:p>
        </w:tc>
        <w:tc>
          <w:tcPr>
            <w:tcW w:w="4080" w:type="dxa"/>
            <w:vMerge/>
          </w:tcPr>
          <w:p w14:paraId="313EC9D6" w14:textId="77777777" w:rsidR="00820E00" w:rsidRPr="00E014FB" w:rsidRDefault="00820E00" w:rsidP="003C4186">
            <w:pPr>
              <w:rPr>
                <w:rFonts w:cs="Times New Roman"/>
              </w:rPr>
            </w:pPr>
          </w:p>
        </w:tc>
        <w:tc>
          <w:tcPr>
            <w:tcW w:w="6800" w:type="dxa"/>
          </w:tcPr>
          <w:p w14:paraId="50D1F3F4"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80%.</w:t>
            </w:r>
          </w:p>
        </w:tc>
      </w:tr>
      <w:tr w:rsidR="00820E00" w:rsidRPr="00E014FB" w14:paraId="1DA84A52" w14:textId="77777777" w:rsidTr="003C4186">
        <w:tc>
          <w:tcPr>
            <w:tcW w:w="272" w:type="dxa"/>
            <w:vMerge/>
          </w:tcPr>
          <w:p w14:paraId="13D40FF2" w14:textId="77777777" w:rsidR="00820E00" w:rsidRPr="00E014FB" w:rsidRDefault="00820E00" w:rsidP="003C4186">
            <w:pPr>
              <w:rPr>
                <w:rFonts w:cs="Times New Roman"/>
              </w:rPr>
            </w:pPr>
          </w:p>
        </w:tc>
        <w:tc>
          <w:tcPr>
            <w:tcW w:w="1903" w:type="dxa"/>
            <w:vMerge/>
          </w:tcPr>
          <w:p w14:paraId="49746FA2" w14:textId="77777777" w:rsidR="00820E00" w:rsidRPr="00E014FB" w:rsidRDefault="00820E00" w:rsidP="003C4186">
            <w:pPr>
              <w:rPr>
                <w:rFonts w:cs="Times New Roman"/>
              </w:rPr>
            </w:pPr>
          </w:p>
        </w:tc>
        <w:tc>
          <w:tcPr>
            <w:tcW w:w="1224" w:type="dxa"/>
            <w:vMerge/>
          </w:tcPr>
          <w:p w14:paraId="12EB86F3" w14:textId="77777777" w:rsidR="00820E00" w:rsidRPr="00E014FB" w:rsidRDefault="00820E00" w:rsidP="003C4186">
            <w:pPr>
              <w:rPr>
                <w:rFonts w:cs="Times New Roman"/>
              </w:rPr>
            </w:pPr>
          </w:p>
        </w:tc>
        <w:tc>
          <w:tcPr>
            <w:tcW w:w="4080" w:type="dxa"/>
            <w:vMerge/>
          </w:tcPr>
          <w:p w14:paraId="70A4DDBC" w14:textId="77777777" w:rsidR="00820E00" w:rsidRPr="00E014FB" w:rsidRDefault="00820E00" w:rsidP="003C4186">
            <w:pPr>
              <w:rPr>
                <w:rFonts w:cs="Times New Roman"/>
              </w:rPr>
            </w:pPr>
          </w:p>
        </w:tc>
        <w:tc>
          <w:tcPr>
            <w:tcW w:w="6800" w:type="dxa"/>
          </w:tcPr>
          <w:p w14:paraId="7FDB5DBE" w14:textId="77777777" w:rsidR="00820E00" w:rsidRPr="00E014FB" w:rsidRDefault="00820E00" w:rsidP="003C4186">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1C59F380" w14:textId="77777777" w:rsidTr="003C4186">
        <w:tc>
          <w:tcPr>
            <w:tcW w:w="272" w:type="dxa"/>
            <w:vMerge/>
          </w:tcPr>
          <w:p w14:paraId="5C37EED9" w14:textId="77777777" w:rsidR="00820E00" w:rsidRPr="00E014FB" w:rsidRDefault="00820E00" w:rsidP="003C4186">
            <w:pPr>
              <w:rPr>
                <w:rFonts w:cs="Times New Roman"/>
              </w:rPr>
            </w:pPr>
          </w:p>
        </w:tc>
        <w:tc>
          <w:tcPr>
            <w:tcW w:w="1903" w:type="dxa"/>
            <w:vMerge/>
          </w:tcPr>
          <w:p w14:paraId="68D2EA79" w14:textId="77777777" w:rsidR="00820E00" w:rsidRPr="00E014FB" w:rsidRDefault="00820E00" w:rsidP="003C4186">
            <w:pPr>
              <w:rPr>
                <w:rFonts w:cs="Times New Roman"/>
              </w:rPr>
            </w:pPr>
          </w:p>
        </w:tc>
        <w:tc>
          <w:tcPr>
            <w:tcW w:w="1224" w:type="dxa"/>
            <w:vMerge/>
          </w:tcPr>
          <w:p w14:paraId="7E7A1685" w14:textId="77777777" w:rsidR="00820E00" w:rsidRPr="00E014FB" w:rsidRDefault="00820E00" w:rsidP="003C4186">
            <w:pPr>
              <w:rPr>
                <w:rFonts w:cs="Times New Roman"/>
              </w:rPr>
            </w:pPr>
          </w:p>
        </w:tc>
        <w:tc>
          <w:tcPr>
            <w:tcW w:w="4080" w:type="dxa"/>
            <w:vMerge/>
          </w:tcPr>
          <w:p w14:paraId="2CBEE21B" w14:textId="77777777" w:rsidR="00820E00" w:rsidRPr="00E014FB" w:rsidRDefault="00820E00" w:rsidP="003C4186">
            <w:pPr>
              <w:rPr>
                <w:rFonts w:cs="Times New Roman"/>
              </w:rPr>
            </w:pPr>
          </w:p>
        </w:tc>
        <w:tc>
          <w:tcPr>
            <w:tcW w:w="6800" w:type="dxa"/>
          </w:tcPr>
          <w:p w14:paraId="31F4EDF7" w14:textId="77777777" w:rsidR="00820E00" w:rsidRPr="00E014FB" w:rsidRDefault="00820E00" w:rsidP="003C4186">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не подлежит установлению.</w:t>
            </w:r>
          </w:p>
        </w:tc>
      </w:tr>
      <w:tr w:rsidR="00820E00" w:rsidRPr="00E014FB" w14:paraId="4479F62C" w14:textId="77777777" w:rsidTr="003C4186">
        <w:tc>
          <w:tcPr>
            <w:tcW w:w="272" w:type="dxa"/>
            <w:vMerge/>
          </w:tcPr>
          <w:p w14:paraId="41DF3603" w14:textId="77777777" w:rsidR="00820E00" w:rsidRPr="00E014FB" w:rsidRDefault="00820E00" w:rsidP="003C4186">
            <w:pPr>
              <w:rPr>
                <w:rFonts w:cs="Times New Roman"/>
              </w:rPr>
            </w:pPr>
          </w:p>
        </w:tc>
        <w:tc>
          <w:tcPr>
            <w:tcW w:w="1903" w:type="dxa"/>
            <w:vMerge/>
          </w:tcPr>
          <w:p w14:paraId="2B27F9FE" w14:textId="77777777" w:rsidR="00820E00" w:rsidRPr="00E014FB" w:rsidRDefault="00820E00" w:rsidP="003C4186">
            <w:pPr>
              <w:rPr>
                <w:rFonts w:cs="Times New Roman"/>
              </w:rPr>
            </w:pPr>
          </w:p>
        </w:tc>
        <w:tc>
          <w:tcPr>
            <w:tcW w:w="1224" w:type="dxa"/>
            <w:vMerge/>
          </w:tcPr>
          <w:p w14:paraId="37AE4424" w14:textId="77777777" w:rsidR="00820E00" w:rsidRPr="00E014FB" w:rsidRDefault="00820E00" w:rsidP="003C4186">
            <w:pPr>
              <w:rPr>
                <w:rFonts w:cs="Times New Roman"/>
              </w:rPr>
            </w:pPr>
          </w:p>
        </w:tc>
        <w:tc>
          <w:tcPr>
            <w:tcW w:w="4080" w:type="dxa"/>
            <w:vMerge/>
          </w:tcPr>
          <w:p w14:paraId="3378DBC4" w14:textId="77777777" w:rsidR="00820E00" w:rsidRPr="00E014FB" w:rsidRDefault="00820E00" w:rsidP="003C4186">
            <w:pPr>
              <w:rPr>
                <w:rFonts w:cs="Times New Roman"/>
              </w:rPr>
            </w:pPr>
          </w:p>
        </w:tc>
        <w:tc>
          <w:tcPr>
            <w:tcW w:w="6800" w:type="dxa"/>
          </w:tcPr>
          <w:p w14:paraId="3E93BB01" w14:textId="77777777" w:rsidR="00820E00" w:rsidRPr="00E014FB" w:rsidRDefault="00820E00" w:rsidP="003C4186">
            <w:pPr>
              <w:rPr>
                <w:rFonts w:cs="Times New Roman"/>
              </w:rPr>
            </w:pPr>
            <w:r w:rsidRPr="00E014FB">
              <w:rPr>
                <w:rFonts w:eastAsia="Tahoma" w:cs="Times New Roman"/>
                <w:color w:val="000000"/>
                <w:sz w:val="20"/>
                <w:szCs w:val="20"/>
              </w:rPr>
              <w:t>Допускается размещение гаражей по красной линии без устройства распашных ворот при условии соблюдения норм безопасности дорожного движения и беспрепятственного прохода пешеходов по тротуару..</w:t>
            </w:r>
          </w:p>
        </w:tc>
      </w:tr>
      <w:tr w:rsidR="00820E00" w:rsidRPr="00E014FB" w14:paraId="5AA372B0" w14:textId="77777777" w:rsidTr="003C4186">
        <w:tc>
          <w:tcPr>
            <w:tcW w:w="272" w:type="dxa"/>
            <w:vMerge w:val="restart"/>
          </w:tcPr>
          <w:p w14:paraId="15E5C38A" w14:textId="77777777" w:rsidR="00820E00" w:rsidRPr="00E014FB" w:rsidRDefault="00820E00" w:rsidP="003C4186">
            <w:pPr>
              <w:jc w:val="center"/>
              <w:rPr>
                <w:rFonts w:cs="Times New Roman"/>
              </w:rPr>
            </w:pPr>
            <w:r w:rsidRPr="00E014FB">
              <w:rPr>
                <w:rFonts w:eastAsia="Tahoma" w:cs="Times New Roman"/>
                <w:color w:val="000000"/>
                <w:sz w:val="20"/>
                <w:szCs w:val="20"/>
              </w:rPr>
              <w:t>4.</w:t>
            </w:r>
          </w:p>
        </w:tc>
        <w:tc>
          <w:tcPr>
            <w:tcW w:w="1903" w:type="dxa"/>
            <w:vMerge w:val="restart"/>
          </w:tcPr>
          <w:p w14:paraId="2A8B3889" w14:textId="77777777" w:rsidR="00820E00" w:rsidRPr="00E014FB" w:rsidRDefault="00820E00" w:rsidP="003C4186">
            <w:pPr>
              <w:rPr>
                <w:rFonts w:cs="Times New Roman"/>
              </w:rPr>
            </w:pPr>
            <w:r w:rsidRPr="00E014FB">
              <w:rPr>
                <w:rFonts w:eastAsia="Tahoma" w:cs="Times New Roman"/>
                <w:color w:val="000000"/>
                <w:sz w:val="20"/>
                <w:szCs w:val="20"/>
              </w:rPr>
              <w:t>Предоставление коммунальных услуг</w:t>
            </w:r>
          </w:p>
        </w:tc>
        <w:tc>
          <w:tcPr>
            <w:tcW w:w="1224" w:type="dxa"/>
            <w:vMerge w:val="restart"/>
          </w:tcPr>
          <w:p w14:paraId="3A04AA79" w14:textId="77777777" w:rsidR="00820E00" w:rsidRPr="00E014FB" w:rsidRDefault="00820E00" w:rsidP="003C4186">
            <w:pPr>
              <w:rPr>
                <w:rFonts w:cs="Times New Roman"/>
              </w:rPr>
            </w:pPr>
            <w:r w:rsidRPr="00E014FB">
              <w:rPr>
                <w:rFonts w:eastAsia="Tahoma" w:cs="Times New Roman"/>
                <w:color w:val="000000"/>
                <w:sz w:val="20"/>
                <w:szCs w:val="20"/>
              </w:rPr>
              <w:t>3.1.1</w:t>
            </w:r>
          </w:p>
        </w:tc>
        <w:tc>
          <w:tcPr>
            <w:tcW w:w="4080" w:type="dxa"/>
            <w:vMerge w:val="restart"/>
          </w:tcPr>
          <w:p w14:paraId="600CC177" w14:textId="77777777" w:rsidR="00820E00" w:rsidRPr="00E014FB" w:rsidRDefault="00820E00" w:rsidP="003C4186">
            <w:pPr>
              <w:rPr>
                <w:rFonts w:cs="Times New Roman"/>
              </w:rPr>
            </w:pPr>
            <w:r w:rsidRPr="00E014FB">
              <w:rPr>
                <w:rFonts w:eastAsia="Tahoma" w:cs="Times New Roman"/>
                <w:color w:val="000000"/>
                <w:sz w:val="20"/>
                <w:szCs w:val="20"/>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6800" w:type="dxa"/>
          </w:tcPr>
          <w:p w14:paraId="6466E671"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 кв.м.</w:t>
            </w:r>
          </w:p>
        </w:tc>
      </w:tr>
      <w:tr w:rsidR="00820E00" w:rsidRPr="00E014FB" w14:paraId="6FE63DD0" w14:textId="77777777" w:rsidTr="003C4186">
        <w:tc>
          <w:tcPr>
            <w:tcW w:w="272" w:type="dxa"/>
            <w:vMerge/>
          </w:tcPr>
          <w:p w14:paraId="4B73AA85" w14:textId="77777777" w:rsidR="00820E00" w:rsidRPr="00E014FB" w:rsidRDefault="00820E00" w:rsidP="003C4186">
            <w:pPr>
              <w:rPr>
                <w:rFonts w:cs="Times New Roman"/>
              </w:rPr>
            </w:pPr>
          </w:p>
        </w:tc>
        <w:tc>
          <w:tcPr>
            <w:tcW w:w="1903" w:type="dxa"/>
            <w:vMerge/>
          </w:tcPr>
          <w:p w14:paraId="2F618F54" w14:textId="77777777" w:rsidR="00820E00" w:rsidRPr="00E014FB" w:rsidRDefault="00820E00" w:rsidP="003C4186">
            <w:pPr>
              <w:rPr>
                <w:rFonts w:cs="Times New Roman"/>
              </w:rPr>
            </w:pPr>
          </w:p>
        </w:tc>
        <w:tc>
          <w:tcPr>
            <w:tcW w:w="1224" w:type="dxa"/>
            <w:vMerge/>
          </w:tcPr>
          <w:p w14:paraId="4CC44947" w14:textId="77777777" w:rsidR="00820E00" w:rsidRPr="00E014FB" w:rsidRDefault="00820E00" w:rsidP="003C4186">
            <w:pPr>
              <w:rPr>
                <w:rFonts w:cs="Times New Roman"/>
              </w:rPr>
            </w:pPr>
          </w:p>
        </w:tc>
        <w:tc>
          <w:tcPr>
            <w:tcW w:w="4080" w:type="dxa"/>
            <w:vMerge/>
          </w:tcPr>
          <w:p w14:paraId="213C18BD" w14:textId="77777777" w:rsidR="00820E00" w:rsidRPr="00E014FB" w:rsidRDefault="00820E00" w:rsidP="003C4186">
            <w:pPr>
              <w:rPr>
                <w:rFonts w:cs="Times New Roman"/>
              </w:rPr>
            </w:pPr>
          </w:p>
        </w:tc>
        <w:tc>
          <w:tcPr>
            <w:tcW w:w="6800" w:type="dxa"/>
          </w:tcPr>
          <w:p w14:paraId="198DCC60"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1000 кв.м.</w:t>
            </w:r>
          </w:p>
        </w:tc>
      </w:tr>
      <w:tr w:rsidR="00820E00" w:rsidRPr="00E014FB" w14:paraId="1C4D123E" w14:textId="77777777" w:rsidTr="003C4186">
        <w:tc>
          <w:tcPr>
            <w:tcW w:w="272" w:type="dxa"/>
            <w:vMerge/>
          </w:tcPr>
          <w:p w14:paraId="6EDE4494" w14:textId="77777777" w:rsidR="00820E00" w:rsidRPr="00E014FB" w:rsidRDefault="00820E00" w:rsidP="003C4186">
            <w:pPr>
              <w:rPr>
                <w:rFonts w:cs="Times New Roman"/>
              </w:rPr>
            </w:pPr>
          </w:p>
        </w:tc>
        <w:tc>
          <w:tcPr>
            <w:tcW w:w="1903" w:type="dxa"/>
            <w:vMerge/>
          </w:tcPr>
          <w:p w14:paraId="5FF9D0E2" w14:textId="77777777" w:rsidR="00820E00" w:rsidRPr="00E014FB" w:rsidRDefault="00820E00" w:rsidP="003C4186">
            <w:pPr>
              <w:rPr>
                <w:rFonts w:cs="Times New Roman"/>
              </w:rPr>
            </w:pPr>
          </w:p>
        </w:tc>
        <w:tc>
          <w:tcPr>
            <w:tcW w:w="1224" w:type="dxa"/>
            <w:vMerge/>
          </w:tcPr>
          <w:p w14:paraId="0DCF5655" w14:textId="77777777" w:rsidR="00820E00" w:rsidRPr="00E014FB" w:rsidRDefault="00820E00" w:rsidP="003C4186">
            <w:pPr>
              <w:rPr>
                <w:rFonts w:cs="Times New Roman"/>
              </w:rPr>
            </w:pPr>
          </w:p>
        </w:tc>
        <w:tc>
          <w:tcPr>
            <w:tcW w:w="4080" w:type="dxa"/>
            <w:vMerge/>
          </w:tcPr>
          <w:p w14:paraId="662FA164" w14:textId="77777777" w:rsidR="00820E00" w:rsidRPr="00E014FB" w:rsidRDefault="00820E00" w:rsidP="003C4186">
            <w:pPr>
              <w:rPr>
                <w:rFonts w:cs="Times New Roman"/>
              </w:rPr>
            </w:pPr>
          </w:p>
        </w:tc>
        <w:tc>
          <w:tcPr>
            <w:tcW w:w="6800" w:type="dxa"/>
          </w:tcPr>
          <w:p w14:paraId="4C4F611A"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4 м.</w:t>
            </w:r>
          </w:p>
        </w:tc>
      </w:tr>
      <w:tr w:rsidR="00820E00" w:rsidRPr="00E014FB" w14:paraId="18FFE8A2" w14:textId="77777777" w:rsidTr="003C4186">
        <w:tc>
          <w:tcPr>
            <w:tcW w:w="272" w:type="dxa"/>
            <w:vMerge/>
          </w:tcPr>
          <w:p w14:paraId="53C1884C" w14:textId="77777777" w:rsidR="00820E00" w:rsidRPr="00E014FB" w:rsidRDefault="00820E00" w:rsidP="003C4186">
            <w:pPr>
              <w:rPr>
                <w:rFonts w:cs="Times New Roman"/>
              </w:rPr>
            </w:pPr>
          </w:p>
        </w:tc>
        <w:tc>
          <w:tcPr>
            <w:tcW w:w="1903" w:type="dxa"/>
            <w:vMerge/>
          </w:tcPr>
          <w:p w14:paraId="4296B928" w14:textId="77777777" w:rsidR="00820E00" w:rsidRPr="00E014FB" w:rsidRDefault="00820E00" w:rsidP="003C4186">
            <w:pPr>
              <w:rPr>
                <w:rFonts w:cs="Times New Roman"/>
              </w:rPr>
            </w:pPr>
          </w:p>
        </w:tc>
        <w:tc>
          <w:tcPr>
            <w:tcW w:w="1224" w:type="dxa"/>
            <w:vMerge/>
          </w:tcPr>
          <w:p w14:paraId="2B49FC70" w14:textId="77777777" w:rsidR="00820E00" w:rsidRPr="00E014FB" w:rsidRDefault="00820E00" w:rsidP="003C4186">
            <w:pPr>
              <w:rPr>
                <w:rFonts w:cs="Times New Roman"/>
              </w:rPr>
            </w:pPr>
          </w:p>
        </w:tc>
        <w:tc>
          <w:tcPr>
            <w:tcW w:w="4080" w:type="dxa"/>
            <w:vMerge/>
          </w:tcPr>
          <w:p w14:paraId="50662469" w14:textId="77777777" w:rsidR="00820E00" w:rsidRPr="00E014FB" w:rsidRDefault="00820E00" w:rsidP="003C4186">
            <w:pPr>
              <w:rPr>
                <w:rFonts w:cs="Times New Roman"/>
              </w:rPr>
            </w:pPr>
          </w:p>
        </w:tc>
        <w:tc>
          <w:tcPr>
            <w:tcW w:w="6800" w:type="dxa"/>
          </w:tcPr>
          <w:p w14:paraId="798FB42C" w14:textId="77777777" w:rsidR="00820E00" w:rsidRPr="00E014FB" w:rsidRDefault="00820E00" w:rsidP="003C4186">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734E466E" w14:textId="77777777" w:rsidTr="003C4186">
        <w:tc>
          <w:tcPr>
            <w:tcW w:w="272" w:type="dxa"/>
            <w:vMerge/>
          </w:tcPr>
          <w:p w14:paraId="2C8C5104" w14:textId="77777777" w:rsidR="00820E00" w:rsidRPr="00E014FB" w:rsidRDefault="00820E00" w:rsidP="003C4186">
            <w:pPr>
              <w:rPr>
                <w:rFonts w:cs="Times New Roman"/>
              </w:rPr>
            </w:pPr>
          </w:p>
        </w:tc>
        <w:tc>
          <w:tcPr>
            <w:tcW w:w="1903" w:type="dxa"/>
            <w:vMerge/>
          </w:tcPr>
          <w:p w14:paraId="1E0CC8D8" w14:textId="77777777" w:rsidR="00820E00" w:rsidRPr="00E014FB" w:rsidRDefault="00820E00" w:rsidP="003C4186">
            <w:pPr>
              <w:rPr>
                <w:rFonts w:cs="Times New Roman"/>
              </w:rPr>
            </w:pPr>
          </w:p>
        </w:tc>
        <w:tc>
          <w:tcPr>
            <w:tcW w:w="1224" w:type="dxa"/>
            <w:vMerge/>
          </w:tcPr>
          <w:p w14:paraId="6B81B765" w14:textId="77777777" w:rsidR="00820E00" w:rsidRPr="00E014FB" w:rsidRDefault="00820E00" w:rsidP="003C4186">
            <w:pPr>
              <w:rPr>
                <w:rFonts w:cs="Times New Roman"/>
              </w:rPr>
            </w:pPr>
          </w:p>
        </w:tc>
        <w:tc>
          <w:tcPr>
            <w:tcW w:w="4080" w:type="dxa"/>
            <w:vMerge/>
          </w:tcPr>
          <w:p w14:paraId="6A658EFB" w14:textId="77777777" w:rsidR="00820E00" w:rsidRPr="00E014FB" w:rsidRDefault="00820E00" w:rsidP="003C4186">
            <w:pPr>
              <w:rPr>
                <w:rFonts w:cs="Times New Roman"/>
              </w:rPr>
            </w:pPr>
          </w:p>
        </w:tc>
        <w:tc>
          <w:tcPr>
            <w:tcW w:w="6800" w:type="dxa"/>
          </w:tcPr>
          <w:p w14:paraId="552B2599"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w:t>
            </w:r>
            <w:r w:rsidRPr="00E014FB">
              <w:rPr>
                <w:rFonts w:eastAsia="Tahoma" w:cs="Times New Roman"/>
                <w:color w:val="000000"/>
                <w:sz w:val="20"/>
                <w:szCs w:val="20"/>
              </w:rPr>
              <w:br/>
              <w:t xml:space="preserve"> - 3 м;</w:t>
            </w:r>
            <w:r w:rsidRPr="00E014FB">
              <w:rPr>
                <w:rFonts w:eastAsia="Tahoma" w:cs="Times New Roman"/>
                <w:color w:val="000000"/>
                <w:sz w:val="20"/>
                <w:szCs w:val="20"/>
              </w:rPr>
              <w:b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820E00" w:rsidRPr="00E014FB" w14:paraId="4B337F0B" w14:textId="77777777" w:rsidTr="003C4186">
        <w:tc>
          <w:tcPr>
            <w:tcW w:w="272" w:type="dxa"/>
            <w:vMerge/>
          </w:tcPr>
          <w:p w14:paraId="1CF0E0BA" w14:textId="77777777" w:rsidR="00820E00" w:rsidRPr="00E014FB" w:rsidRDefault="00820E00" w:rsidP="003C4186">
            <w:pPr>
              <w:rPr>
                <w:rFonts w:cs="Times New Roman"/>
              </w:rPr>
            </w:pPr>
          </w:p>
        </w:tc>
        <w:tc>
          <w:tcPr>
            <w:tcW w:w="1903" w:type="dxa"/>
            <w:vMerge/>
          </w:tcPr>
          <w:p w14:paraId="5FE9EF4C" w14:textId="77777777" w:rsidR="00820E00" w:rsidRPr="00E014FB" w:rsidRDefault="00820E00" w:rsidP="003C4186">
            <w:pPr>
              <w:rPr>
                <w:rFonts w:cs="Times New Roman"/>
              </w:rPr>
            </w:pPr>
          </w:p>
        </w:tc>
        <w:tc>
          <w:tcPr>
            <w:tcW w:w="1224" w:type="dxa"/>
            <w:vMerge/>
          </w:tcPr>
          <w:p w14:paraId="2C8E2B80" w14:textId="77777777" w:rsidR="00820E00" w:rsidRPr="00E014FB" w:rsidRDefault="00820E00" w:rsidP="003C4186">
            <w:pPr>
              <w:rPr>
                <w:rFonts w:cs="Times New Roman"/>
              </w:rPr>
            </w:pPr>
          </w:p>
        </w:tc>
        <w:tc>
          <w:tcPr>
            <w:tcW w:w="4080" w:type="dxa"/>
            <w:vMerge/>
          </w:tcPr>
          <w:p w14:paraId="65278EC3" w14:textId="77777777" w:rsidR="00820E00" w:rsidRPr="00E014FB" w:rsidRDefault="00820E00" w:rsidP="003C4186">
            <w:pPr>
              <w:rPr>
                <w:rFonts w:cs="Times New Roman"/>
              </w:rPr>
            </w:pPr>
          </w:p>
        </w:tc>
        <w:tc>
          <w:tcPr>
            <w:tcW w:w="6800" w:type="dxa"/>
          </w:tcPr>
          <w:p w14:paraId="399CB0B2"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0064FC75" w14:textId="77777777" w:rsidTr="003C4186">
        <w:tc>
          <w:tcPr>
            <w:tcW w:w="272" w:type="dxa"/>
            <w:vMerge/>
          </w:tcPr>
          <w:p w14:paraId="119DB5CC" w14:textId="77777777" w:rsidR="00820E00" w:rsidRPr="00E014FB" w:rsidRDefault="00820E00" w:rsidP="003C4186">
            <w:pPr>
              <w:rPr>
                <w:rFonts w:cs="Times New Roman"/>
              </w:rPr>
            </w:pPr>
          </w:p>
        </w:tc>
        <w:tc>
          <w:tcPr>
            <w:tcW w:w="1903" w:type="dxa"/>
            <w:vMerge/>
          </w:tcPr>
          <w:p w14:paraId="6A53FCB1" w14:textId="77777777" w:rsidR="00820E00" w:rsidRPr="00E014FB" w:rsidRDefault="00820E00" w:rsidP="003C4186">
            <w:pPr>
              <w:rPr>
                <w:rFonts w:cs="Times New Roman"/>
              </w:rPr>
            </w:pPr>
          </w:p>
        </w:tc>
        <w:tc>
          <w:tcPr>
            <w:tcW w:w="1224" w:type="dxa"/>
            <w:vMerge/>
          </w:tcPr>
          <w:p w14:paraId="33120B3C" w14:textId="77777777" w:rsidR="00820E00" w:rsidRPr="00E014FB" w:rsidRDefault="00820E00" w:rsidP="003C4186">
            <w:pPr>
              <w:rPr>
                <w:rFonts w:cs="Times New Roman"/>
              </w:rPr>
            </w:pPr>
          </w:p>
        </w:tc>
        <w:tc>
          <w:tcPr>
            <w:tcW w:w="4080" w:type="dxa"/>
            <w:vMerge/>
          </w:tcPr>
          <w:p w14:paraId="5645DD14" w14:textId="77777777" w:rsidR="00820E00" w:rsidRPr="00E014FB" w:rsidRDefault="00820E00" w:rsidP="003C4186">
            <w:pPr>
              <w:rPr>
                <w:rFonts w:cs="Times New Roman"/>
              </w:rPr>
            </w:pPr>
          </w:p>
        </w:tc>
        <w:tc>
          <w:tcPr>
            <w:tcW w:w="6800" w:type="dxa"/>
          </w:tcPr>
          <w:p w14:paraId="513F31C4"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2 этажа.</w:t>
            </w:r>
          </w:p>
        </w:tc>
      </w:tr>
      <w:tr w:rsidR="00820E00" w:rsidRPr="00E014FB" w14:paraId="212CA27C" w14:textId="77777777" w:rsidTr="003C4186">
        <w:tc>
          <w:tcPr>
            <w:tcW w:w="272" w:type="dxa"/>
            <w:vMerge/>
          </w:tcPr>
          <w:p w14:paraId="3D35B639" w14:textId="77777777" w:rsidR="00820E00" w:rsidRPr="00E014FB" w:rsidRDefault="00820E00" w:rsidP="003C4186">
            <w:pPr>
              <w:rPr>
                <w:rFonts w:cs="Times New Roman"/>
              </w:rPr>
            </w:pPr>
          </w:p>
        </w:tc>
        <w:tc>
          <w:tcPr>
            <w:tcW w:w="1903" w:type="dxa"/>
            <w:vMerge/>
          </w:tcPr>
          <w:p w14:paraId="509C7882" w14:textId="77777777" w:rsidR="00820E00" w:rsidRPr="00E014FB" w:rsidRDefault="00820E00" w:rsidP="003C4186">
            <w:pPr>
              <w:rPr>
                <w:rFonts w:cs="Times New Roman"/>
              </w:rPr>
            </w:pPr>
          </w:p>
        </w:tc>
        <w:tc>
          <w:tcPr>
            <w:tcW w:w="1224" w:type="dxa"/>
            <w:vMerge/>
          </w:tcPr>
          <w:p w14:paraId="1DC7E640" w14:textId="77777777" w:rsidR="00820E00" w:rsidRPr="00E014FB" w:rsidRDefault="00820E00" w:rsidP="003C4186">
            <w:pPr>
              <w:rPr>
                <w:rFonts w:cs="Times New Roman"/>
              </w:rPr>
            </w:pPr>
          </w:p>
        </w:tc>
        <w:tc>
          <w:tcPr>
            <w:tcW w:w="4080" w:type="dxa"/>
            <w:vMerge/>
          </w:tcPr>
          <w:p w14:paraId="18D8E29E" w14:textId="77777777" w:rsidR="00820E00" w:rsidRPr="00E014FB" w:rsidRDefault="00820E00" w:rsidP="003C4186">
            <w:pPr>
              <w:rPr>
                <w:rFonts w:cs="Times New Roman"/>
              </w:rPr>
            </w:pPr>
          </w:p>
        </w:tc>
        <w:tc>
          <w:tcPr>
            <w:tcW w:w="6800" w:type="dxa"/>
          </w:tcPr>
          <w:p w14:paraId="537A982C" w14:textId="77777777" w:rsidR="00820E00" w:rsidRPr="00E014FB" w:rsidRDefault="00820E00" w:rsidP="003C4186">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5068325E" w14:textId="77777777" w:rsidTr="003C4186">
        <w:tc>
          <w:tcPr>
            <w:tcW w:w="272" w:type="dxa"/>
            <w:vMerge/>
          </w:tcPr>
          <w:p w14:paraId="486221FF" w14:textId="77777777" w:rsidR="00820E00" w:rsidRPr="00E014FB" w:rsidRDefault="00820E00" w:rsidP="003C4186">
            <w:pPr>
              <w:rPr>
                <w:rFonts w:cs="Times New Roman"/>
              </w:rPr>
            </w:pPr>
          </w:p>
        </w:tc>
        <w:tc>
          <w:tcPr>
            <w:tcW w:w="1903" w:type="dxa"/>
            <w:vMerge/>
          </w:tcPr>
          <w:p w14:paraId="77BF2141" w14:textId="77777777" w:rsidR="00820E00" w:rsidRPr="00E014FB" w:rsidRDefault="00820E00" w:rsidP="003C4186">
            <w:pPr>
              <w:rPr>
                <w:rFonts w:cs="Times New Roman"/>
              </w:rPr>
            </w:pPr>
          </w:p>
        </w:tc>
        <w:tc>
          <w:tcPr>
            <w:tcW w:w="1224" w:type="dxa"/>
            <w:vMerge/>
          </w:tcPr>
          <w:p w14:paraId="7A6BB0D9" w14:textId="77777777" w:rsidR="00820E00" w:rsidRPr="00E014FB" w:rsidRDefault="00820E00" w:rsidP="003C4186">
            <w:pPr>
              <w:rPr>
                <w:rFonts w:cs="Times New Roman"/>
              </w:rPr>
            </w:pPr>
          </w:p>
        </w:tc>
        <w:tc>
          <w:tcPr>
            <w:tcW w:w="4080" w:type="dxa"/>
            <w:vMerge/>
          </w:tcPr>
          <w:p w14:paraId="106C66F3" w14:textId="77777777" w:rsidR="00820E00" w:rsidRPr="00E014FB" w:rsidRDefault="00820E00" w:rsidP="003C4186">
            <w:pPr>
              <w:rPr>
                <w:rFonts w:cs="Times New Roman"/>
              </w:rPr>
            </w:pPr>
          </w:p>
        </w:tc>
        <w:tc>
          <w:tcPr>
            <w:tcW w:w="6800" w:type="dxa"/>
          </w:tcPr>
          <w:p w14:paraId="29B64455"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20 м.</w:t>
            </w:r>
          </w:p>
        </w:tc>
      </w:tr>
      <w:tr w:rsidR="00820E00" w:rsidRPr="00E014FB" w14:paraId="72F7E203" w14:textId="77777777" w:rsidTr="003C4186">
        <w:tc>
          <w:tcPr>
            <w:tcW w:w="272" w:type="dxa"/>
            <w:vMerge/>
          </w:tcPr>
          <w:p w14:paraId="4861108C" w14:textId="77777777" w:rsidR="00820E00" w:rsidRPr="00E014FB" w:rsidRDefault="00820E00" w:rsidP="003C4186">
            <w:pPr>
              <w:rPr>
                <w:rFonts w:cs="Times New Roman"/>
              </w:rPr>
            </w:pPr>
          </w:p>
        </w:tc>
        <w:tc>
          <w:tcPr>
            <w:tcW w:w="1903" w:type="dxa"/>
            <w:vMerge/>
          </w:tcPr>
          <w:p w14:paraId="4EC4A0E0" w14:textId="77777777" w:rsidR="00820E00" w:rsidRPr="00E014FB" w:rsidRDefault="00820E00" w:rsidP="003C4186">
            <w:pPr>
              <w:rPr>
                <w:rFonts w:cs="Times New Roman"/>
              </w:rPr>
            </w:pPr>
          </w:p>
        </w:tc>
        <w:tc>
          <w:tcPr>
            <w:tcW w:w="1224" w:type="dxa"/>
            <w:vMerge/>
          </w:tcPr>
          <w:p w14:paraId="685C9F4B" w14:textId="77777777" w:rsidR="00820E00" w:rsidRPr="00E014FB" w:rsidRDefault="00820E00" w:rsidP="003C4186">
            <w:pPr>
              <w:rPr>
                <w:rFonts w:cs="Times New Roman"/>
              </w:rPr>
            </w:pPr>
          </w:p>
        </w:tc>
        <w:tc>
          <w:tcPr>
            <w:tcW w:w="4080" w:type="dxa"/>
            <w:vMerge/>
          </w:tcPr>
          <w:p w14:paraId="4457EBFE" w14:textId="77777777" w:rsidR="00820E00" w:rsidRPr="00E014FB" w:rsidRDefault="00820E00" w:rsidP="003C4186">
            <w:pPr>
              <w:rPr>
                <w:rFonts w:cs="Times New Roman"/>
              </w:rPr>
            </w:pPr>
          </w:p>
        </w:tc>
        <w:tc>
          <w:tcPr>
            <w:tcW w:w="6800" w:type="dxa"/>
          </w:tcPr>
          <w:p w14:paraId="7C0550C0"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4A4EDD4F" w14:textId="77777777" w:rsidTr="003C4186">
        <w:tc>
          <w:tcPr>
            <w:tcW w:w="272" w:type="dxa"/>
            <w:vMerge/>
          </w:tcPr>
          <w:p w14:paraId="2AA68E7E" w14:textId="77777777" w:rsidR="00820E00" w:rsidRPr="00E014FB" w:rsidRDefault="00820E00" w:rsidP="003C4186">
            <w:pPr>
              <w:rPr>
                <w:rFonts w:cs="Times New Roman"/>
              </w:rPr>
            </w:pPr>
          </w:p>
        </w:tc>
        <w:tc>
          <w:tcPr>
            <w:tcW w:w="1903" w:type="dxa"/>
            <w:vMerge/>
          </w:tcPr>
          <w:p w14:paraId="52B545EC" w14:textId="77777777" w:rsidR="00820E00" w:rsidRPr="00E014FB" w:rsidRDefault="00820E00" w:rsidP="003C4186">
            <w:pPr>
              <w:rPr>
                <w:rFonts w:cs="Times New Roman"/>
              </w:rPr>
            </w:pPr>
          </w:p>
        </w:tc>
        <w:tc>
          <w:tcPr>
            <w:tcW w:w="1224" w:type="dxa"/>
            <w:vMerge/>
          </w:tcPr>
          <w:p w14:paraId="0F4859E3" w14:textId="77777777" w:rsidR="00820E00" w:rsidRPr="00E014FB" w:rsidRDefault="00820E00" w:rsidP="003C4186">
            <w:pPr>
              <w:rPr>
                <w:rFonts w:cs="Times New Roman"/>
              </w:rPr>
            </w:pPr>
          </w:p>
        </w:tc>
        <w:tc>
          <w:tcPr>
            <w:tcW w:w="4080" w:type="dxa"/>
            <w:vMerge/>
          </w:tcPr>
          <w:p w14:paraId="65AD0333" w14:textId="77777777" w:rsidR="00820E00" w:rsidRPr="00E014FB" w:rsidRDefault="00820E00" w:rsidP="003C4186">
            <w:pPr>
              <w:rPr>
                <w:rFonts w:cs="Times New Roman"/>
              </w:rPr>
            </w:pPr>
          </w:p>
        </w:tc>
        <w:tc>
          <w:tcPr>
            <w:tcW w:w="6800" w:type="dxa"/>
          </w:tcPr>
          <w:p w14:paraId="39609C09" w14:textId="77777777" w:rsidR="00820E00" w:rsidRPr="00E014FB" w:rsidRDefault="00820E00" w:rsidP="003C4186">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32678E6D" w14:textId="77777777" w:rsidTr="003C4186">
        <w:tc>
          <w:tcPr>
            <w:tcW w:w="272" w:type="dxa"/>
            <w:vMerge/>
          </w:tcPr>
          <w:p w14:paraId="4E8D09F2" w14:textId="77777777" w:rsidR="00820E00" w:rsidRPr="00E014FB" w:rsidRDefault="00820E00" w:rsidP="003C4186">
            <w:pPr>
              <w:rPr>
                <w:rFonts w:cs="Times New Roman"/>
              </w:rPr>
            </w:pPr>
          </w:p>
        </w:tc>
        <w:tc>
          <w:tcPr>
            <w:tcW w:w="1903" w:type="dxa"/>
            <w:vMerge/>
          </w:tcPr>
          <w:p w14:paraId="13C3787C" w14:textId="77777777" w:rsidR="00820E00" w:rsidRPr="00E014FB" w:rsidRDefault="00820E00" w:rsidP="003C4186">
            <w:pPr>
              <w:rPr>
                <w:rFonts w:cs="Times New Roman"/>
              </w:rPr>
            </w:pPr>
          </w:p>
        </w:tc>
        <w:tc>
          <w:tcPr>
            <w:tcW w:w="1224" w:type="dxa"/>
            <w:vMerge/>
          </w:tcPr>
          <w:p w14:paraId="4CF1F248" w14:textId="77777777" w:rsidR="00820E00" w:rsidRPr="00E014FB" w:rsidRDefault="00820E00" w:rsidP="003C4186">
            <w:pPr>
              <w:rPr>
                <w:rFonts w:cs="Times New Roman"/>
              </w:rPr>
            </w:pPr>
          </w:p>
        </w:tc>
        <w:tc>
          <w:tcPr>
            <w:tcW w:w="4080" w:type="dxa"/>
            <w:vMerge/>
          </w:tcPr>
          <w:p w14:paraId="78E887B3" w14:textId="77777777" w:rsidR="00820E00" w:rsidRPr="00E014FB" w:rsidRDefault="00820E00" w:rsidP="003C4186">
            <w:pPr>
              <w:rPr>
                <w:rFonts w:cs="Times New Roman"/>
              </w:rPr>
            </w:pPr>
          </w:p>
        </w:tc>
        <w:tc>
          <w:tcPr>
            <w:tcW w:w="6800" w:type="dxa"/>
          </w:tcPr>
          <w:p w14:paraId="0BAACC2D" w14:textId="77777777" w:rsidR="00820E00" w:rsidRPr="00E014FB" w:rsidRDefault="00820E00" w:rsidP="003C4186">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402ECAD8" w14:textId="77777777" w:rsidTr="003C4186">
        <w:trPr>
          <w:trHeight w:val="276"/>
        </w:trPr>
        <w:tc>
          <w:tcPr>
            <w:tcW w:w="272" w:type="dxa"/>
            <w:vMerge w:val="restart"/>
          </w:tcPr>
          <w:p w14:paraId="49CFA84A" w14:textId="77777777" w:rsidR="00820E00" w:rsidRPr="00E014FB" w:rsidRDefault="00820E00" w:rsidP="003C4186">
            <w:pPr>
              <w:jc w:val="center"/>
              <w:rPr>
                <w:rFonts w:cs="Times New Roman"/>
              </w:rPr>
            </w:pPr>
            <w:r w:rsidRPr="00E014FB">
              <w:rPr>
                <w:rFonts w:eastAsia="Tahoma" w:cs="Times New Roman"/>
                <w:color w:val="000000"/>
                <w:sz w:val="20"/>
                <w:szCs w:val="20"/>
              </w:rPr>
              <w:t>5.</w:t>
            </w:r>
          </w:p>
        </w:tc>
        <w:tc>
          <w:tcPr>
            <w:tcW w:w="1903" w:type="dxa"/>
            <w:vMerge w:val="restart"/>
          </w:tcPr>
          <w:p w14:paraId="3E77FDAB" w14:textId="77777777" w:rsidR="00820E00" w:rsidRPr="00E014FB" w:rsidRDefault="00820E00" w:rsidP="003C4186">
            <w:pPr>
              <w:rPr>
                <w:rFonts w:cs="Times New Roman"/>
              </w:rPr>
            </w:pPr>
            <w:r w:rsidRPr="00E014FB">
              <w:rPr>
                <w:rFonts w:eastAsia="Tahoma" w:cs="Times New Roman"/>
                <w:color w:val="000000"/>
                <w:sz w:val="20"/>
                <w:szCs w:val="20"/>
              </w:rPr>
              <w:t>Дома социального обслуживания</w:t>
            </w:r>
          </w:p>
        </w:tc>
        <w:tc>
          <w:tcPr>
            <w:tcW w:w="1224" w:type="dxa"/>
            <w:vMerge w:val="restart"/>
          </w:tcPr>
          <w:p w14:paraId="1C4B5A59" w14:textId="77777777" w:rsidR="00820E00" w:rsidRPr="00E014FB" w:rsidRDefault="00820E00" w:rsidP="003C4186">
            <w:pPr>
              <w:rPr>
                <w:rFonts w:cs="Times New Roman"/>
              </w:rPr>
            </w:pPr>
            <w:r w:rsidRPr="00E014FB">
              <w:rPr>
                <w:rFonts w:eastAsia="Tahoma" w:cs="Times New Roman"/>
                <w:color w:val="000000"/>
                <w:sz w:val="20"/>
                <w:szCs w:val="20"/>
              </w:rPr>
              <w:t>3.2.1</w:t>
            </w:r>
          </w:p>
        </w:tc>
        <w:tc>
          <w:tcPr>
            <w:tcW w:w="4080" w:type="dxa"/>
            <w:vMerge w:val="restart"/>
          </w:tcPr>
          <w:p w14:paraId="11D5B7EA" w14:textId="77777777" w:rsidR="00820E00" w:rsidRPr="00E014FB" w:rsidRDefault="00820E00" w:rsidP="003C4186">
            <w:pPr>
              <w:rPr>
                <w:rFonts w:cs="Times New Roman"/>
              </w:rPr>
            </w:pPr>
            <w:r w:rsidRPr="00E014FB">
              <w:rPr>
                <w:rFonts w:eastAsia="Tahoma" w:cs="Times New Roman"/>
                <w:color w:val="000000"/>
                <w:sz w:val="20"/>
                <w:szCs w:val="20"/>
              </w:rPr>
              <w:t xml:space="preserve">Размещение зданий, предназначенных для размещения домов престарелых, домов ребенка, детских домов, пунктов ночлега для бездомных граждан; размещение объектов капитального строительства для временного размещения вынужденных переселенцев, лиц, признанных беженцами </w:t>
            </w:r>
          </w:p>
        </w:tc>
        <w:tc>
          <w:tcPr>
            <w:tcW w:w="6800" w:type="dxa"/>
            <w:vMerge w:val="restart"/>
          </w:tcPr>
          <w:p w14:paraId="4EFD4C98"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1000 кв.м.</w:t>
            </w:r>
          </w:p>
          <w:p w14:paraId="66705316"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5000 кв.м.</w:t>
            </w:r>
          </w:p>
          <w:p w14:paraId="7E305419"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p w14:paraId="1F172C82" w14:textId="77777777" w:rsidR="00820E00" w:rsidRPr="00E014FB" w:rsidRDefault="00820E00" w:rsidP="003C4186">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p w14:paraId="57134095"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w:t>
            </w:r>
            <w:r w:rsidRPr="00E014FB">
              <w:rPr>
                <w:rFonts w:eastAsia="Tahoma" w:cs="Times New Roman"/>
                <w:color w:val="000000"/>
                <w:sz w:val="20"/>
                <w:szCs w:val="20"/>
              </w:rPr>
              <w:br/>
              <w:t xml:space="preserve"> - 3 м;</w:t>
            </w:r>
            <w:r w:rsidRPr="00E014FB">
              <w:rPr>
                <w:rFonts w:eastAsia="Tahoma" w:cs="Times New Roman"/>
                <w:color w:val="000000"/>
                <w:sz w:val="20"/>
                <w:szCs w:val="20"/>
              </w:rPr>
              <w:b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p w14:paraId="18A1674D"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p w14:paraId="0304C048"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3 этажа.</w:t>
            </w:r>
          </w:p>
          <w:p w14:paraId="68512C52" w14:textId="77777777" w:rsidR="00820E00" w:rsidRPr="00E014FB" w:rsidRDefault="00820E00" w:rsidP="003C4186">
            <w:pPr>
              <w:rPr>
                <w:rFonts w:cs="Times New Roman"/>
              </w:rPr>
            </w:pPr>
            <w:r w:rsidRPr="00E014FB">
              <w:rPr>
                <w:rFonts w:eastAsia="Tahoma" w:cs="Times New Roman"/>
                <w:color w:val="000000"/>
                <w:sz w:val="20"/>
                <w:szCs w:val="20"/>
              </w:rPr>
              <w:t>Минимальное количество этажей – не подлежит установлению.</w:t>
            </w:r>
          </w:p>
          <w:p w14:paraId="0D1E3F67"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12 м.</w:t>
            </w:r>
          </w:p>
          <w:p w14:paraId="5C731554"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p w14:paraId="46061939" w14:textId="77777777" w:rsidR="00820E00" w:rsidRPr="00E014FB" w:rsidRDefault="00820E00" w:rsidP="003C4186">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p w14:paraId="73027426" w14:textId="77777777" w:rsidR="00820E00" w:rsidRPr="00E014FB" w:rsidRDefault="00820E00" w:rsidP="003C4186">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330A3D51" w14:textId="77777777" w:rsidTr="003C4186">
        <w:trPr>
          <w:trHeight w:val="276"/>
        </w:trPr>
        <w:tc>
          <w:tcPr>
            <w:tcW w:w="272" w:type="dxa"/>
            <w:vMerge/>
          </w:tcPr>
          <w:p w14:paraId="5E288FD1" w14:textId="77777777" w:rsidR="00820E00" w:rsidRPr="00E014FB" w:rsidRDefault="00820E00" w:rsidP="003C4186">
            <w:pPr>
              <w:rPr>
                <w:rFonts w:cs="Times New Roman"/>
              </w:rPr>
            </w:pPr>
          </w:p>
        </w:tc>
        <w:tc>
          <w:tcPr>
            <w:tcW w:w="1903" w:type="dxa"/>
            <w:vMerge/>
          </w:tcPr>
          <w:p w14:paraId="55222C7A" w14:textId="77777777" w:rsidR="00820E00" w:rsidRPr="00E014FB" w:rsidRDefault="00820E00" w:rsidP="003C4186">
            <w:pPr>
              <w:rPr>
                <w:rFonts w:cs="Times New Roman"/>
              </w:rPr>
            </w:pPr>
          </w:p>
        </w:tc>
        <w:tc>
          <w:tcPr>
            <w:tcW w:w="1224" w:type="dxa"/>
            <w:vMerge/>
          </w:tcPr>
          <w:p w14:paraId="1B111F36" w14:textId="77777777" w:rsidR="00820E00" w:rsidRPr="00E014FB" w:rsidRDefault="00820E00" w:rsidP="003C4186">
            <w:pPr>
              <w:rPr>
                <w:rFonts w:cs="Times New Roman"/>
              </w:rPr>
            </w:pPr>
          </w:p>
        </w:tc>
        <w:tc>
          <w:tcPr>
            <w:tcW w:w="4080" w:type="dxa"/>
            <w:vMerge/>
          </w:tcPr>
          <w:p w14:paraId="7AE71AC1" w14:textId="77777777" w:rsidR="00820E00" w:rsidRPr="00E014FB" w:rsidRDefault="00820E00" w:rsidP="003C4186">
            <w:pPr>
              <w:rPr>
                <w:rFonts w:cs="Times New Roman"/>
              </w:rPr>
            </w:pPr>
          </w:p>
        </w:tc>
        <w:tc>
          <w:tcPr>
            <w:tcW w:w="6800" w:type="dxa"/>
            <w:vMerge/>
          </w:tcPr>
          <w:p w14:paraId="0EFA4A8A"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5000 кв.м.</w:t>
            </w:r>
          </w:p>
        </w:tc>
      </w:tr>
      <w:tr w:rsidR="00820E00" w:rsidRPr="00E014FB" w14:paraId="0BFF5582" w14:textId="77777777" w:rsidTr="003C4186">
        <w:trPr>
          <w:trHeight w:val="276"/>
        </w:trPr>
        <w:tc>
          <w:tcPr>
            <w:tcW w:w="272" w:type="dxa"/>
            <w:vMerge/>
          </w:tcPr>
          <w:p w14:paraId="2ADF1435" w14:textId="77777777" w:rsidR="00820E00" w:rsidRPr="00E014FB" w:rsidRDefault="00820E00" w:rsidP="003C4186">
            <w:pPr>
              <w:rPr>
                <w:rFonts w:cs="Times New Roman"/>
              </w:rPr>
            </w:pPr>
          </w:p>
        </w:tc>
        <w:tc>
          <w:tcPr>
            <w:tcW w:w="1903" w:type="dxa"/>
            <w:vMerge/>
          </w:tcPr>
          <w:p w14:paraId="4B170F8B" w14:textId="77777777" w:rsidR="00820E00" w:rsidRPr="00E014FB" w:rsidRDefault="00820E00" w:rsidP="003C4186">
            <w:pPr>
              <w:rPr>
                <w:rFonts w:cs="Times New Roman"/>
              </w:rPr>
            </w:pPr>
          </w:p>
        </w:tc>
        <w:tc>
          <w:tcPr>
            <w:tcW w:w="1224" w:type="dxa"/>
            <w:vMerge/>
          </w:tcPr>
          <w:p w14:paraId="4EBC1C9D" w14:textId="77777777" w:rsidR="00820E00" w:rsidRPr="00E014FB" w:rsidRDefault="00820E00" w:rsidP="003C4186">
            <w:pPr>
              <w:rPr>
                <w:rFonts w:cs="Times New Roman"/>
              </w:rPr>
            </w:pPr>
          </w:p>
        </w:tc>
        <w:tc>
          <w:tcPr>
            <w:tcW w:w="4080" w:type="dxa"/>
            <w:vMerge/>
          </w:tcPr>
          <w:p w14:paraId="21A29A10" w14:textId="77777777" w:rsidR="00820E00" w:rsidRPr="00E014FB" w:rsidRDefault="00820E00" w:rsidP="003C4186">
            <w:pPr>
              <w:rPr>
                <w:rFonts w:cs="Times New Roman"/>
              </w:rPr>
            </w:pPr>
          </w:p>
        </w:tc>
        <w:tc>
          <w:tcPr>
            <w:tcW w:w="6800" w:type="dxa"/>
            <w:vMerge/>
          </w:tcPr>
          <w:p w14:paraId="75FD2848"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5E469C9F" w14:textId="77777777" w:rsidTr="003C4186">
        <w:trPr>
          <w:trHeight w:val="276"/>
        </w:trPr>
        <w:tc>
          <w:tcPr>
            <w:tcW w:w="272" w:type="dxa"/>
            <w:vMerge/>
          </w:tcPr>
          <w:p w14:paraId="5D801FBC" w14:textId="77777777" w:rsidR="00820E00" w:rsidRPr="00E014FB" w:rsidRDefault="00820E00" w:rsidP="003C4186">
            <w:pPr>
              <w:rPr>
                <w:rFonts w:cs="Times New Roman"/>
              </w:rPr>
            </w:pPr>
          </w:p>
        </w:tc>
        <w:tc>
          <w:tcPr>
            <w:tcW w:w="1903" w:type="dxa"/>
            <w:vMerge/>
          </w:tcPr>
          <w:p w14:paraId="174E6264" w14:textId="77777777" w:rsidR="00820E00" w:rsidRPr="00E014FB" w:rsidRDefault="00820E00" w:rsidP="003C4186">
            <w:pPr>
              <w:rPr>
                <w:rFonts w:cs="Times New Roman"/>
              </w:rPr>
            </w:pPr>
          </w:p>
        </w:tc>
        <w:tc>
          <w:tcPr>
            <w:tcW w:w="1224" w:type="dxa"/>
            <w:vMerge/>
          </w:tcPr>
          <w:p w14:paraId="352149CE" w14:textId="77777777" w:rsidR="00820E00" w:rsidRPr="00E014FB" w:rsidRDefault="00820E00" w:rsidP="003C4186">
            <w:pPr>
              <w:rPr>
                <w:rFonts w:cs="Times New Roman"/>
              </w:rPr>
            </w:pPr>
          </w:p>
        </w:tc>
        <w:tc>
          <w:tcPr>
            <w:tcW w:w="4080" w:type="dxa"/>
            <w:vMerge/>
          </w:tcPr>
          <w:p w14:paraId="59193582" w14:textId="77777777" w:rsidR="00820E00" w:rsidRPr="00E014FB" w:rsidRDefault="00820E00" w:rsidP="003C4186">
            <w:pPr>
              <w:rPr>
                <w:rFonts w:cs="Times New Roman"/>
              </w:rPr>
            </w:pPr>
          </w:p>
        </w:tc>
        <w:tc>
          <w:tcPr>
            <w:tcW w:w="6800" w:type="dxa"/>
            <w:vMerge/>
          </w:tcPr>
          <w:p w14:paraId="3726959E" w14:textId="77777777" w:rsidR="00820E00" w:rsidRPr="00E014FB" w:rsidRDefault="00820E00" w:rsidP="003C4186">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35D21827" w14:textId="77777777" w:rsidTr="003C4186">
        <w:trPr>
          <w:trHeight w:val="276"/>
        </w:trPr>
        <w:tc>
          <w:tcPr>
            <w:tcW w:w="272" w:type="dxa"/>
            <w:vMerge/>
          </w:tcPr>
          <w:p w14:paraId="55F371E0" w14:textId="77777777" w:rsidR="00820E00" w:rsidRPr="00E014FB" w:rsidRDefault="00820E00" w:rsidP="003C4186">
            <w:pPr>
              <w:rPr>
                <w:rFonts w:cs="Times New Roman"/>
              </w:rPr>
            </w:pPr>
          </w:p>
        </w:tc>
        <w:tc>
          <w:tcPr>
            <w:tcW w:w="1903" w:type="dxa"/>
            <w:vMerge/>
          </w:tcPr>
          <w:p w14:paraId="776490B6" w14:textId="77777777" w:rsidR="00820E00" w:rsidRPr="00E014FB" w:rsidRDefault="00820E00" w:rsidP="003C4186">
            <w:pPr>
              <w:rPr>
                <w:rFonts w:cs="Times New Roman"/>
              </w:rPr>
            </w:pPr>
          </w:p>
        </w:tc>
        <w:tc>
          <w:tcPr>
            <w:tcW w:w="1224" w:type="dxa"/>
            <w:vMerge/>
          </w:tcPr>
          <w:p w14:paraId="68109D5C" w14:textId="77777777" w:rsidR="00820E00" w:rsidRPr="00E014FB" w:rsidRDefault="00820E00" w:rsidP="003C4186">
            <w:pPr>
              <w:rPr>
                <w:rFonts w:cs="Times New Roman"/>
              </w:rPr>
            </w:pPr>
          </w:p>
        </w:tc>
        <w:tc>
          <w:tcPr>
            <w:tcW w:w="4080" w:type="dxa"/>
            <w:vMerge/>
          </w:tcPr>
          <w:p w14:paraId="6071CD61" w14:textId="77777777" w:rsidR="00820E00" w:rsidRPr="00E014FB" w:rsidRDefault="00820E00" w:rsidP="003C4186">
            <w:pPr>
              <w:rPr>
                <w:rFonts w:cs="Times New Roman"/>
              </w:rPr>
            </w:pPr>
          </w:p>
        </w:tc>
        <w:tc>
          <w:tcPr>
            <w:tcW w:w="6800" w:type="dxa"/>
            <w:vMerge/>
          </w:tcPr>
          <w:p w14:paraId="08E0DEDA"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w:t>
            </w:r>
            <w:r w:rsidRPr="00E014FB">
              <w:rPr>
                <w:rFonts w:eastAsia="Tahoma" w:cs="Times New Roman"/>
                <w:color w:val="000000"/>
                <w:sz w:val="20"/>
                <w:szCs w:val="20"/>
              </w:rPr>
              <w:br/>
              <w:t xml:space="preserve"> - 3 м;</w:t>
            </w:r>
            <w:r w:rsidRPr="00E014FB">
              <w:rPr>
                <w:rFonts w:eastAsia="Tahoma" w:cs="Times New Roman"/>
                <w:color w:val="000000"/>
                <w:sz w:val="20"/>
                <w:szCs w:val="20"/>
              </w:rPr>
              <w:b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820E00" w:rsidRPr="00E014FB" w14:paraId="0F906534" w14:textId="77777777" w:rsidTr="003C4186">
        <w:trPr>
          <w:trHeight w:val="276"/>
        </w:trPr>
        <w:tc>
          <w:tcPr>
            <w:tcW w:w="272" w:type="dxa"/>
            <w:vMerge/>
          </w:tcPr>
          <w:p w14:paraId="57F56A88" w14:textId="77777777" w:rsidR="00820E00" w:rsidRPr="00E014FB" w:rsidRDefault="00820E00" w:rsidP="003C4186">
            <w:pPr>
              <w:rPr>
                <w:rFonts w:cs="Times New Roman"/>
              </w:rPr>
            </w:pPr>
          </w:p>
        </w:tc>
        <w:tc>
          <w:tcPr>
            <w:tcW w:w="1903" w:type="dxa"/>
            <w:vMerge/>
          </w:tcPr>
          <w:p w14:paraId="7D04BF7D" w14:textId="77777777" w:rsidR="00820E00" w:rsidRPr="00E014FB" w:rsidRDefault="00820E00" w:rsidP="003C4186">
            <w:pPr>
              <w:rPr>
                <w:rFonts w:cs="Times New Roman"/>
              </w:rPr>
            </w:pPr>
          </w:p>
        </w:tc>
        <w:tc>
          <w:tcPr>
            <w:tcW w:w="1224" w:type="dxa"/>
            <w:vMerge/>
          </w:tcPr>
          <w:p w14:paraId="3A3327AE" w14:textId="77777777" w:rsidR="00820E00" w:rsidRPr="00E014FB" w:rsidRDefault="00820E00" w:rsidP="003C4186">
            <w:pPr>
              <w:rPr>
                <w:rFonts w:cs="Times New Roman"/>
              </w:rPr>
            </w:pPr>
          </w:p>
        </w:tc>
        <w:tc>
          <w:tcPr>
            <w:tcW w:w="4080" w:type="dxa"/>
            <w:vMerge/>
          </w:tcPr>
          <w:p w14:paraId="57860F0F" w14:textId="77777777" w:rsidR="00820E00" w:rsidRPr="00E014FB" w:rsidRDefault="00820E00" w:rsidP="003C4186">
            <w:pPr>
              <w:rPr>
                <w:rFonts w:cs="Times New Roman"/>
              </w:rPr>
            </w:pPr>
          </w:p>
        </w:tc>
        <w:tc>
          <w:tcPr>
            <w:tcW w:w="6800" w:type="dxa"/>
            <w:vMerge/>
          </w:tcPr>
          <w:p w14:paraId="4CFC8BEA"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21A424DD" w14:textId="77777777" w:rsidTr="003C4186">
        <w:trPr>
          <w:trHeight w:val="276"/>
        </w:trPr>
        <w:tc>
          <w:tcPr>
            <w:tcW w:w="272" w:type="dxa"/>
            <w:vMerge/>
          </w:tcPr>
          <w:p w14:paraId="31874386" w14:textId="77777777" w:rsidR="00820E00" w:rsidRPr="00E014FB" w:rsidRDefault="00820E00" w:rsidP="003C4186">
            <w:pPr>
              <w:rPr>
                <w:rFonts w:cs="Times New Roman"/>
              </w:rPr>
            </w:pPr>
          </w:p>
        </w:tc>
        <w:tc>
          <w:tcPr>
            <w:tcW w:w="1903" w:type="dxa"/>
            <w:vMerge/>
          </w:tcPr>
          <w:p w14:paraId="2D363808" w14:textId="77777777" w:rsidR="00820E00" w:rsidRPr="00E014FB" w:rsidRDefault="00820E00" w:rsidP="003C4186">
            <w:pPr>
              <w:rPr>
                <w:rFonts w:cs="Times New Roman"/>
              </w:rPr>
            </w:pPr>
          </w:p>
        </w:tc>
        <w:tc>
          <w:tcPr>
            <w:tcW w:w="1224" w:type="dxa"/>
            <w:vMerge/>
          </w:tcPr>
          <w:p w14:paraId="14106845" w14:textId="77777777" w:rsidR="00820E00" w:rsidRPr="00E014FB" w:rsidRDefault="00820E00" w:rsidP="003C4186">
            <w:pPr>
              <w:rPr>
                <w:rFonts w:cs="Times New Roman"/>
              </w:rPr>
            </w:pPr>
          </w:p>
        </w:tc>
        <w:tc>
          <w:tcPr>
            <w:tcW w:w="4080" w:type="dxa"/>
            <w:vMerge/>
          </w:tcPr>
          <w:p w14:paraId="547CDEFB" w14:textId="77777777" w:rsidR="00820E00" w:rsidRPr="00E014FB" w:rsidRDefault="00820E00" w:rsidP="003C4186">
            <w:pPr>
              <w:rPr>
                <w:rFonts w:cs="Times New Roman"/>
              </w:rPr>
            </w:pPr>
          </w:p>
        </w:tc>
        <w:tc>
          <w:tcPr>
            <w:tcW w:w="6800" w:type="dxa"/>
            <w:vMerge/>
          </w:tcPr>
          <w:p w14:paraId="55831AB3"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3 этажа.</w:t>
            </w:r>
          </w:p>
        </w:tc>
      </w:tr>
      <w:tr w:rsidR="00820E00" w:rsidRPr="00E014FB" w14:paraId="35C07848" w14:textId="77777777" w:rsidTr="003C4186">
        <w:trPr>
          <w:trHeight w:val="276"/>
        </w:trPr>
        <w:tc>
          <w:tcPr>
            <w:tcW w:w="272" w:type="dxa"/>
            <w:vMerge/>
          </w:tcPr>
          <w:p w14:paraId="3126F1FA" w14:textId="77777777" w:rsidR="00820E00" w:rsidRPr="00E014FB" w:rsidRDefault="00820E00" w:rsidP="003C4186">
            <w:pPr>
              <w:rPr>
                <w:rFonts w:cs="Times New Roman"/>
              </w:rPr>
            </w:pPr>
          </w:p>
        </w:tc>
        <w:tc>
          <w:tcPr>
            <w:tcW w:w="1903" w:type="dxa"/>
            <w:vMerge/>
          </w:tcPr>
          <w:p w14:paraId="3E1DC66F" w14:textId="77777777" w:rsidR="00820E00" w:rsidRPr="00E014FB" w:rsidRDefault="00820E00" w:rsidP="003C4186">
            <w:pPr>
              <w:rPr>
                <w:rFonts w:cs="Times New Roman"/>
              </w:rPr>
            </w:pPr>
          </w:p>
        </w:tc>
        <w:tc>
          <w:tcPr>
            <w:tcW w:w="1224" w:type="dxa"/>
            <w:vMerge/>
          </w:tcPr>
          <w:p w14:paraId="17525629" w14:textId="77777777" w:rsidR="00820E00" w:rsidRPr="00E014FB" w:rsidRDefault="00820E00" w:rsidP="003C4186">
            <w:pPr>
              <w:rPr>
                <w:rFonts w:cs="Times New Roman"/>
              </w:rPr>
            </w:pPr>
          </w:p>
        </w:tc>
        <w:tc>
          <w:tcPr>
            <w:tcW w:w="4080" w:type="dxa"/>
            <w:vMerge/>
          </w:tcPr>
          <w:p w14:paraId="4CC02176" w14:textId="77777777" w:rsidR="00820E00" w:rsidRPr="00E014FB" w:rsidRDefault="00820E00" w:rsidP="003C4186">
            <w:pPr>
              <w:rPr>
                <w:rFonts w:cs="Times New Roman"/>
              </w:rPr>
            </w:pPr>
          </w:p>
        </w:tc>
        <w:tc>
          <w:tcPr>
            <w:tcW w:w="6800" w:type="dxa"/>
            <w:vMerge/>
          </w:tcPr>
          <w:p w14:paraId="01D0790C" w14:textId="77777777" w:rsidR="00820E00" w:rsidRPr="00E014FB" w:rsidRDefault="00820E00" w:rsidP="003C4186">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16571E9C" w14:textId="77777777" w:rsidTr="003C4186">
        <w:trPr>
          <w:trHeight w:val="276"/>
        </w:trPr>
        <w:tc>
          <w:tcPr>
            <w:tcW w:w="272" w:type="dxa"/>
            <w:vMerge/>
          </w:tcPr>
          <w:p w14:paraId="33D34178" w14:textId="77777777" w:rsidR="00820E00" w:rsidRPr="00E014FB" w:rsidRDefault="00820E00" w:rsidP="003C4186">
            <w:pPr>
              <w:rPr>
                <w:rFonts w:cs="Times New Roman"/>
              </w:rPr>
            </w:pPr>
          </w:p>
        </w:tc>
        <w:tc>
          <w:tcPr>
            <w:tcW w:w="1903" w:type="dxa"/>
            <w:vMerge/>
          </w:tcPr>
          <w:p w14:paraId="4A8364DF" w14:textId="77777777" w:rsidR="00820E00" w:rsidRPr="00E014FB" w:rsidRDefault="00820E00" w:rsidP="003C4186">
            <w:pPr>
              <w:rPr>
                <w:rFonts w:cs="Times New Roman"/>
              </w:rPr>
            </w:pPr>
          </w:p>
        </w:tc>
        <w:tc>
          <w:tcPr>
            <w:tcW w:w="1224" w:type="dxa"/>
            <w:vMerge/>
          </w:tcPr>
          <w:p w14:paraId="2DC19568" w14:textId="77777777" w:rsidR="00820E00" w:rsidRPr="00E014FB" w:rsidRDefault="00820E00" w:rsidP="003C4186">
            <w:pPr>
              <w:rPr>
                <w:rFonts w:cs="Times New Roman"/>
              </w:rPr>
            </w:pPr>
          </w:p>
        </w:tc>
        <w:tc>
          <w:tcPr>
            <w:tcW w:w="4080" w:type="dxa"/>
            <w:vMerge/>
          </w:tcPr>
          <w:p w14:paraId="768D7AD0" w14:textId="77777777" w:rsidR="00820E00" w:rsidRPr="00E014FB" w:rsidRDefault="00820E00" w:rsidP="003C4186">
            <w:pPr>
              <w:rPr>
                <w:rFonts w:cs="Times New Roman"/>
              </w:rPr>
            </w:pPr>
          </w:p>
        </w:tc>
        <w:tc>
          <w:tcPr>
            <w:tcW w:w="6800" w:type="dxa"/>
            <w:vMerge/>
          </w:tcPr>
          <w:p w14:paraId="2CAD7B12"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12 м.</w:t>
            </w:r>
          </w:p>
        </w:tc>
      </w:tr>
      <w:tr w:rsidR="00820E00" w:rsidRPr="00E014FB" w14:paraId="40DE4947" w14:textId="77777777" w:rsidTr="003C4186">
        <w:trPr>
          <w:trHeight w:val="276"/>
        </w:trPr>
        <w:tc>
          <w:tcPr>
            <w:tcW w:w="272" w:type="dxa"/>
            <w:vMerge/>
          </w:tcPr>
          <w:p w14:paraId="273DFB93" w14:textId="77777777" w:rsidR="00820E00" w:rsidRPr="00E014FB" w:rsidRDefault="00820E00" w:rsidP="003C4186">
            <w:pPr>
              <w:rPr>
                <w:rFonts w:cs="Times New Roman"/>
              </w:rPr>
            </w:pPr>
          </w:p>
        </w:tc>
        <w:tc>
          <w:tcPr>
            <w:tcW w:w="1903" w:type="dxa"/>
            <w:vMerge/>
          </w:tcPr>
          <w:p w14:paraId="0FE8F306" w14:textId="77777777" w:rsidR="00820E00" w:rsidRPr="00E014FB" w:rsidRDefault="00820E00" w:rsidP="003C4186">
            <w:pPr>
              <w:rPr>
                <w:rFonts w:cs="Times New Roman"/>
              </w:rPr>
            </w:pPr>
          </w:p>
        </w:tc>
        <w:tc>
          <w:tcPr>
            <w:tcW w:w="1224" w:type="dxa"/>
            <w:vMerge/>
          </w:tcPr>
          <w:p w14:paraId="76BFDEA1" w14:textId="77777777" w:rsidR="00820E00" w:rsidRPr="00E014FB" w:rsidRDefault="00820E00" w:rsidP="003C4186">
            <w:pPr>
              <w:rPr>
                <w:rFonts w:cs="Times New Roman"/>
              </w:rPr>
            </w:pPr>
          </w:p>
        </w:tc>
        <w:tc>
          <w:tcPr>
            <w:tcW w:w="4080" w:type="dxa"/>
            <w:vMerge/>
          </w:tcPr>
          <w:p w14:paraId="39CCC232" w14:textId="77777777" w:rsidR="00820E00" w:rsidRPr="00E014FB" w:rsidRDefault="00820E00" w:rsidP="003C4186">
            <w:pPr>
              <w:rPr>
                <w:rFonts w:cs="Times New Roman"/>
              </w:rPr>
            </w:pPr>
          </w:p>
        </w:tc>
        <w:tc>
          <w:tcPr>
            <w:tcW w:w="6800" w:type="dxa"/>
            <w:vMerge/>
          </w:tcPr>
          <w:p w14:paraId="7F42CDCE"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265ED280" w14:textId="77777777" w:rsidTr="003C4186">
        <w:trPr>
          <w:trHeight w:val="276"/>
        </w:trPr>
        <w:tc>
          <w:tcPr>
            <w:tcW w:w="272" w:type="dxa"/>
            <w:vMerge/>
          </w:tcPr>
          <w:p w14:paraId="2AAE02EF" w14:textId="77777777" w:rsidR="00820E00" w:rsidRPr="00E014FB" w:rsidRDefault="00820E00" w:rsidP="003C4186">
            <w:pPr>
              <w:rPr>
                <w:rFonts w:cs="Times New Roman"/>
              </w:rPr>
            </w:pPr>
          </w:p>
        </w:tc>
        <w:tc>
          <w:tcPr>
            <w:tcW w:w="1903" w:type="dxa"/>
            <w:vMerge/>
          </w:tcPr>
          <w:p w14:paraId="70B35201" w14:textId="77777777" w:rsidR="00820E00" w:rsidRPr="00E014FB" w:rsidRDefault="00820E00" w:rsidP="003C4186">
            <w:pPr>
              <w:rPr>
                <w:rFonts w:cs="Times New Roman"/>
              </w:rPr>
            </w:pPr>
          </w:p>
        </w:tc>
        <w:tc>
          <w:tcPr>
            <w:tcW w:w="1224" w:type="dxa"/>
            <w:vMerge/>
          </w:tcPr>
          <w:p w14:paraId="2A5DDFA2" w14:textId="77777777" w:rsidR="00820E00" w:rsidRPr="00E014FB" w:rsidRDefault="00820E00" w:rsidP="003C4186">
            <w:pPr>
              <w:rPr>
                <w:rFonts w:cs="Times New Roman"/>
              </w:rPr>
            </w:pPr>
          </w:p>
        </w:tc>
        <w:tc>
          <w:tcPr>
            <w:tcW w:w="4080" w:type="dxa"/>
            <w:vMerge/>
          </w:tcPr>
          <w:p w14:paraId="6E5919A6" w14:textId="77777777" w:rsidR="00820E00" w:rsidRPr="00E014FB" w:rsidRDefault="00820E00" w:rsidP="003C4186">
            <w:pPr>
              <w:rPr>
                <w:rFonts w:cs="Times New Roman"/>
              </w:rPr>
            </w:pPr>
          </w:p>
        </w:tc>
        <w:tc>
          <w:tcPr>
            <w:tcW w:w="6800" w:type="dxa"/>
            <w:vMerge/>
          </w:tcPr>
          <w:p w14:paraId="6B39E04D" w14:textId="77777777" w:rsidR="00820E00" w:rsidRPr="00E014FB" w:rsidRDefault="00820E00" w:rsidP="003C4186">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6CF90108" w14:textId="77777777" w:rsidTr="003C4186">
        <w:trPr>
          <w:trHeight w:val="276"/>
        </w:trPr>
        <w:tc>
          <w:tcPr>
            <w:tcW w:w="272" w:type="dxa"/>
            <w:vMerge/>
          </w:tcPr>
          <w:p w14:paraId="1EBE3AF7" w14:textId="77777777" w:rsidR="00820E00" w:rsidRPr="00E014FB" w:rsidRDefault="00820E00" w:rsidP="003C4186">
            <w:pPr>
              <w:rPr>
                <w:rFonts w:cs="Times New Roman"/>
              </w:rPr>
            </w:pPr>
          </w:p>
        </w:tc>
        <w:tc>
          <w:tcPr>
            <w:tcW w:w="1903" w:type="dxa"/>
            <w:vMerge/>
          </w:tcPr>
          <w:p w14:paraId="02E8CDA2" w14:textId="77777777" w:rsidR="00820E00" w:rsidRPr="00E014FB" w:rsidRDefault="00820E00" w:rsidP="003C4186">
            <w:pPr>
              <w:rPr>
                <w:rFonts w:cs="Times New Roman"/>
              </w:rPr>
            </w:pPr>
          </w:p>
        </w:tc>
        <w:tc>
          <w:tcPr>
            <w:tcW w:w="1224" w:type="dxa"/>
            <w:vMerge/>
          </w:tcPr>
          <w:p w14:paraId="3825604C" w14:textId="77777777" w:rsidR="00820E00" w:rsidRPr="00E014FB" w:rsidRDefault="00820E00" w:rsidP="003C4186">
            <w:pPr>
              <w:rPr>
                <w:rFonts w:cs="Times New Roman"/>
              </w:rPr>
            </w:pPr>
          </w:p>
        </w:tc>
        <w:tc>
          <w:tcPr>
            <w:tcW w:w="4080" w:type="dxa"/>
            <w:vMerge/>
          </w:tcPr>
          <w:p w14:paraId="0CEC100B" w14:textId="77777777" w:rsidR="00820E00" w:rsidRPr="00E014FB" w:rsidRDefault="00820E00" w:rsidP="003C4186">
            <w:pPr>
              <w:rPr>
                <w:rFonts w:cs="Times New Roman"/>
              </w:rPr>
            </w:pPr>
          </w:p>
        </w:tc>
        <w:tc>
          <w:tcPr>
            <w:tcW w:w="6800" w:type="dxa"/>
            <w:vMerge/>
          </w:tcPr>
          <w:p w14:paraId="5730249A" w14:textId="77777777" w:rsidR="00820E00" w:rsidRPr="00E014FB" w:rsidRDefault="00820E00" w:rsidP="003C4186">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6C350354" w14:textId="77777777" w:rsidTr="003C4186">
        <w:tc>
          <w:tcPr>
            <w:tcW w:w="272" w:type="dxa"/>
          </w:tcPr>
          <w:p w14:paraId="27A98EFD" w14:textId="77777777" w:rsidR="00820E00" w:rsidRPr="00E014FB" w:rsidRDefault="00820E00" w:rsidP="003C4186">
            <w:pPr>
              <w:jc w:val="center"/>
              <w:rPr>
                <w:rFonts w:cs="Times New Roman"/>
              </w:rPr>
            </w:pPr>
            <w:r w:rsidRPr="00E014FB">
              <w:rPr>
                <w:rFonts w:eastAsia="Tahoma" w:cs="Times New Roman"/>
                <w:color w:val="000000"/>
                <w:sz w:val="20"/>
                <w:szCs w:val="20"/>
              </w:rPr>
              <w:t>6.</w:t>
            </w:r>
          </w:p>
        </w:tc>
        <w:tc>
          <w:tcPr>
            <w:tcW w:w="1903" w:type="dxa"/>
          </w:tcPr>
          <w:p w14:paraId="2EDF35C9" w14:textId="77777777" w:rsidR="00820E00" w:rsidRPr="00E014FB" w:rsidRDefault="00820E00" w:rsidP="003C4186">
            <w:pPr>
              <w:rPr>
                <w:rFonts w:cs="Times New Roman"/>
              </w:rPr>
            </w:pPr>
            <w:r w:rsidRPr="00E014FB">
              <w:rPr>
                <w:rFonts w:eastAsia="Tahoma" w:cs="Times New Roman"/>
                <w:color w:val="000000"/>
                <w:sz w:val="20"/>
                <w:szCs w:val="20"/>
              </w:rPr>
              <w:t>Оказание социальной помощи населению</w:t>
            </w:r>
          </w:p>
        </w:tc>
        <w:tc>
          <w:tcPr>
            <w:tcW w:w="1224" w:type="dxa"/>
          </w:tcPr>
          <w:p w14:paraId="441F2A80" w14:textId="77777777" w:rsidR="00820E00" w:rsidRPr="00E014FB" w:rsidRDefault="00820E00" w:rsidP="003C4186">
            <w:pPr>
              <w:rPr>
                <w:rFonts w:cs="Times New Roman"/>
              </w:rPr>
            </w:pPr>
            <w:r w:rsidRPr="00E014FB">
              <w:rPr>
                <w:rFonts w:eastAsia="Tahoma" w:cs="Times New Roman"/>
                <w:color w:val="000000"/>
                <w:sz w:val="20"/>
                <w:szCs w:val="20"/>
              </w:rPr>
              <w:t>3.2.2</w:t>
            </w:r>
          </w:p>
        </w:tc>
        <w:tc>
          <w:tcPr>
            <w:tcW w:w="4080" w:type="dxa"/>
          </w:tcPr>
          <w:p w14:paraId="7AAE391A" w14:textId="77777777" w:rsidR="00820E00" w:rsidRPr="00E014FB" w:rsidRDefault="00820E00" w:rsidP="003C4186">
            <w:pPr>
              <w:rPr>
                <w:rFonts w:cs="Times New Roman"/>
              </w:rPr>
            </w:pPr>
            <w:r w:rsidRPr="00E014FB">
              <w:rPr>
                <w:rFonts w:eastAsia="Tahoma" w:cs="Times New Roman"/>
                <w:color w:val="000000"/>
                <w:sz w:val="20"/>
                <w:szCs w:val="20"/>
              </w:rPr>
              <w:t xml:space="preserve">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 некоммерческих фондов, благотворительных организаций, клубов по интересам </w:t>
            </w:r>
          </w:p>
        </w:tc>
        <w:tc>
          <w:tcPr>
            <w:tcW w:w="6800" w:type="dxa"/>
            <w:vMerge/>
          </w:tcPr>
          <w:p w14:paraId="08D19B07" w14:textId="77777777" w:rsidR="00820E00" w:rsidRPr="00E014FB" w:rsidRDefault="00820E00" w:rsidP="003C4186">
            <w:pPr>
              <w:rPr>
                <w:rFonts w:cs="Times New Roman"/>
              </w:rPr>
            </w:pPr>
          </w:p>
        </w:tc>
      </w:tr>
      <w:tr w:rsidR="00820E00" w:rsidRPr="00E014FB" w14:paraId="2F6B31EB" w14:textId="77777777" w:rsidTr="003C4186">
        <w:tc>
          <w:tcPr>
            <w:tcW w:w="272" w:type="dxa"/>
            <w:vMerge w:val="restart"/>
          </w:tcPr>
          <w:p w14:paraId="48CD98AA" w14:textId="77777777" w:rsidR="00820E00" w:rsidRPr="00E014FB" w:rsidRDefault="00820E00" w:rsidP="003C4186">
            <w:pPr>
              <w:jc w:val="center"/>
              <w:rPr>
                <w:rFonts w:cs="Times New Roman"/>
              </w:rPr>
            </w:pPr>
            <w:r w:rsidRPr="00E014FB">
              <w:rPr>
                <w:rFonts w:eastAsia="Tahoma" w:cs="Times New Roman"/>
                <w:color w:val="000000"/>
                <w:sz w:val="20"/>
                <w:szCs w:val="20"/>
              </w:rPr>
              <w:t>7.</w:t>
            </w:r>
          </w:p>
        </w:tc>
        <w:tc>
          <w:tcPr>
            <w:tcW w:w="1903" w:type="dxa"/>
            <w:vMerge w:val="restart"/>
          </w:tcPr>
          <w:p w14:paraId="12668202" w14:textId="77777777" w:rsidR="00820E00" w:rsidRPr="00E014FB" w:rsidRDefault="00820E00" w:rsidP="003C4186">
            <w:pPr>
              <w:rPr>
                <w:rFonts w:cs="Times New Roman"/>
              </w:rPr>
            </w:pPr>
            <w:r w:rsidRPr="00E014FB">
              <w:rPr>
                <w:rFonts w:eastAsia="Tahoma" w:cs="Times New Roman"/>
                <w:color w:val="000000"/>
                <w:sz w:val="20"/>
                <w:szCs w:val="20"/>
              </w:rPr>
              <w:t>Оказание услуг связи</w:t>
            </w:r>
          </w:p>
        </w:tc>
        <w:tc>
          <w:tcPr>
            <w:tcW w:w="1224" w:type="dxa"/>
            <w:vMerge w:val="restart"/>
          </w:tcPr>
          <w:p w14:paraId="01964ED0" w14:textId="77777777" w:rsidR="00820E00" w:rsidRPr="00E014FB" w:rsidRDefault="00820E00" w:rsidP="003C4186">
            <w:pPr>
              <w:rPr>
                <w:rFonts w:cs="Times New Roman"/>
              </w:rPr>
            </w:pPr>
            <w:r w:rsidRPr="00E014FB">
              <w:rPr>
                <w:rFonts w:eastAsia="Tahoma" w:cs="Times New Roman"/>
                <w:color w:val="000000"/>
                <w:sz w:val="20"/>
                <w:szCs w:val="20"/>
              </w:rPr>
              <w:t>3.2.3</w:t>
            </w:r>
          </w:p>
        </w:tc>
        <w:tc>
          <w:tcPr>
            <w:tcW w:w="4080" w:type="dxa"/>
            <w:vMerge w:val="restart"/>
          </w:tcPr>
          <w:p w14:paraId="7E5A2AFF" w14:textId="77777777" w:rsidR="00820E00" w:rsidRPr="00E014FB" w:rsidRDefault="00820E00" w:rsidP="003C4186">
            <w:pPr>
              <w:rPr>
                <w:rFonts w:cs="Times New Roman"/>
              </w:rPr>
            </w:pPr>
            <w:r w:rsidRPr="00E014FB">
              <w:rPr>
                <w:rFonts w:eastAsia="Tahoma" w:cs="Times New Roman"/>
                <w:color w:val="000000"/>
                <w:sz w:val="20"/>
                <w:szCs w:val="20"/>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c>
          <w:tcPr>
            <w:tcW w:w="6800" w:type="dxa"/>
          </w:tcPr>
          <w:p w14:paraId="643063A2"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100 кв.м.</w:t>
            </w:r>
          </w:p>
        </w:tc>
      </w:tr>
      <w:tr w:rsidR="00820E00" w:rsidRPr="00E014FB" w14:paraId="71DBDE97" w14:textId="77777777" w:rsidTr="003C4186">
        <w:tc>
          <w:tcPr>
            <w:tcW w:w="272" w:type="dxa"/>
            <w:vMerge/>
          </w:tcPr>
          <w:p w14:paraId="3E66C5B6" w14:textId="77777777" w:rsidR="00820E00" w:rsidRPr="00E014FB" w:rsidRDefault="00820E00" w:rsidP="003C4186">
            <w:pPr>
              <w:rPr>
                <w:rFonts w:cs="Times New Roman"/>
              </w:rPr>
            </w:pPr>
          </w:p>
        </w:tc>
        <w:tc>
          <w:tcPr>
            <w:tcW w:w="1903" w:type="dxa"/>
            <w:vMerge/>
          </w:tcPr>
          <w:p w14:paraId="07BB9995" w14:textId="77777777" w:rsidR="00820E00" w:rsidRPr="00E014FB" w:rsidRDefault="00820E00" w:rsidP="003C4186">
            <w:pPr>
              <w:rPr>
                <w:rFonts w:cs="Times New Roman"/>
              </w:rPr>
            </w:pPr>
          </w:p>
        </w:tc>
        <w:tc>
          <w:tcPr>
            <w:tcW w:w="1224" w:type="dxa"/>
            <w:vMerge/>
          </w:tcPr>
          <w:p w14:paraId="42FFA107" w14:textId="77777777" w:rsidR="00820E00" w:rsidRPr="00E014FB" w:rsidRDefault="00820E00" w:rsidP="003C4186">
            <w:pPr>
              <w:rPr>
                <w:rFonts w:cs="Times New Roman"/>
              </w:rPr>
            </w:pPr>
          </w:p>
        </w:tc>
        <w:tc>
          <w:tcPr>
            <w:tcW w:w="4080" w:type="dxa"/>
            <w:vMerge/>
          </w:tcPr>
          <w:p w14:paraId="63D15059" w14:textId="77777777" w:rsidR="00820E00" w:rsidRPr="00E014FB" w:rsidRDefault="00820E00" w:rsidP="003C4186">
            <w:pPr>
              <w:rPr>
                <w:rFonts w:cs="Times New Roman"/>
              </w:rPr>
            </w:pPr>
          </w:p>
        </w:tc>
        <w:tc>
          <w:tcPr>
            <w:tcW w:w="6800" w:type="dxa"/>
          </w:tcPr>
          <w:p w14:paraId="7004591F"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5000 кв.м.</w:t>
            </w:r>
          </w:p>
        </w:tc>
      </w:tr>
      <w:tr w:rsidR="00820E00" w:rsidRPr="00E014FB" w14:paraId="6E820EAE" w14:textId="77777777" w:rsidTr="003C4186">
        <w:tc>
          <w:tcPr>
            <w:tcW w:w="272" w:type="dxa"/>
            <w:vMerge/>
          </w:tcPr>
          <w:p w14:paraId="1AF72917" w14:textId="77777777" w:rsidR="00820E00" w:rsidRPr="00E014FB" w:rsidRDefault="00820E00" w:rsidP="003C4186">
            <w:pPr>
              <w:rPr>
                <w:rFonts w:cs="Times New Roman"/>
              </w:rPr>
            </w:pPr>
          </w:p>
        </w:tc>
        <w:tc>
          <w:tcPr>
            <w:tcW w:w="1903" w:type="dxa"/>
            <w:vMerge/>
          </w:tcPr>
          <w:p w14:paraId="16F00FEE" w14:textId="77777777" w:rsidR="00820E00" w:rsidRPr="00E014FB" w:rsidRDefault="00820E00" w:rsidP="003C4186">
            <w:pPr>
              <w:rPr>
                <w:rFonts w:cs="Times New Roman"/>
              </w:rPr>
            </w:pPr>
          </w:p>
        </w:tc>
        <w:tc>
          <w:tcPr>
            <w:tcW w:w="1224" w:type="dxa"/>
            <w:vMerge/>
          </w:tcPr>
          <w:p w14:paraId="129FD642" w14:textId="77777777" w:rsidR="00820E00" w:rsidRPr="00E014FB" w:rsidRDefault="00820E00" w:rsidP="003C4186">
            <w:pPr>
              <w:rPr>
                <w:rFonts w:cs="Times New Roman"/>
              </w:rPr>
            </w:pPr>
          </w:p>
        </w:tc>
        <w:tc>
          <w:tcPr>
            <w:tcW w:w="4080" w:type="dxa"/>
            <w:vMerge/>
          </w:tcPr>
          <w:p w14:paraId="18EB6FAE" w14:textId="77777777" w:rsidR="00820E00" w:rsidRPr="00E014FB" w:rsidRDefault="00820E00" w:rsidP="003C4186">
            <w:pPr>
              <w:rPr>
                <w:rFonts w:cs="Times New Roman"/>
              </w:rPr>
            </w:pPr>
          </w:p>
        </w:tc>
        <w:tc>
          <w:tcPr>
            <w:tcW w:w="6800" w:type="dxa"/>
          </w:tcPr>
          <w:p w14:paraId="1B28278D"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49E52586" w14:textId="77777777" w:rsidTr="003C4186">
        <w:tc>
          <w:tcPr>
            <w:tcW w:w="272" w:type="dxa"/>
            <w:vMerge/>
          </w:tcPr>
          <w:p w14:paraId="0E7A2DD6" w14:textId="77777777" w:rsidR="00820E00" w:rsidRPr="00E014FB" w:rsidRDefault="00820E00" w:rsidP="003C4186">
            <w:pPr>
              <w:rPr>
                <w:rFonts w:cs="Times New Roman"/>
              </w:rPr>
            </w:pPr>
          </w:p>
        </w:tc>
        <w:tc>
          <w:tcPr>
            <w:tcW w:w="1903" w:type="dxa"/>
            <w:vMerge/>
          </w:tcPr>
          <w:p w14:paraId="003D31B4" w14:textId="77777777" w:rsidR="00820E00" w:rsidRPr="00E014FB" w:rsidRDefault="00820E00" w:rsidP="003C4186">
            <w:pPr>
              <w:rPr>
                <w:rFonts w:cs="Times New Roman"/>
              </w:rPr>
            </w:pPr>
          </w:p>
        </w:tc>
        <w:tc>
          <w:tcPr>
            <w:tcW w:w="1224" w:type="dxa"/>
            <w:vMerge/>
          </w:tcPr>
          <w:p w14:paraId="46A87A64" w14:textId="77777777" w:rsidR="00820E00" w:rsidRPr="00E014FB" w:rsidRDefault="00820E00" w:rsidP="003C4186">
            <w:pPr>
              <w:rPr>
                <w:rFonts w:cs="Times New Roman"/>
              </w:rPr>
            </w:pPr>
          </w:p>
        </w:tc>
        <w:tc>
          <w:tcPr>
            <w:tcW w:w="4080" w:type="dxa"/>
            <w:vMerge/>
          </w:tcPr>
          <w:p w14:paraId="486C2A6B" w14:textId="77777777" w:rsidR="00820E00" w:rsidRPr="00E014FB" w:rsidRDefault="00820E00" w:rsidP="003C4186">
            <w:pPr>
              <w:rPr>
                <w:rFonts w:cs="Times New Roman"/>
              </w:rPr>
            </w:pPr>
          </w:p>
        </w:tc>
        <w:tc>
          <w:tcPr>
            <w:tcW w:w="6800" w:type="dxa"/>
          </w:tcPr>
          <w:p w14:paraId="78A415CC" w14:textId="77777777" w:rsidR="00820E00" w:rsidRPr="00E014FB" w:rsidRDefault="00820E00" w:rsidP="003C4186">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5D9091C4" w14:textId="77777777" w:rsidTr="003C4186">
        <w:tc>
          <w:tcPr>
            <w:tcW w:w="272" w:type="dxa"/>
            <w:vMerge/>
          </w:tcPr>
          <w:p w14:paraId="76DD6D9A" w14:textId="77777777" w:rsidR="00820E00" w:rsidRPr="00E014FB" w:rsidRDefault="00820E00" w:rsidP="003C4186">
            <w:pPr>
              <w:rPr>
                <w:rFonts w:cs="Times New Roman"/>
              </w:rPr>
            </w:pPr>
          </w:p>
        </w:tc>
        <w:tc>
          <w:tcPr>
            <w:tcW w:w="1903" w:type="dxa"/>
            <w:vMerge/>
          </w:tcPr>
          <w:p w14:paraId="27C2AAAD" w14:textId="77777777" w:rsidR="00820E00" w:rsidRPr="00E014FB" w:rsidRDefault="00820E00" w:rsidP="003C4186">
            <w:pPr>
              <w:rPr>
                <w:rFonts w:cs="Times New Roman"/>
              </w:rPr>
            </w:pPr>
          </w:p>
        </w:tc>
        <w:tc>
          <w:tcPr>
            <w:tcW w:w="1224" w:type="dxa"/>
            <w:vMerge/>
          </w:tcPr>
          <w:p w14:paraId="721A80E4" w14:textId="77777777" w:rsidR="00820E00" w:rsidRPr="00E014FB" w:rsidRDefault="00820E00" w:rsidP="003C4186">
            <w:pPr>
              <w:rPr>
                <w:rFonts w:cs="Times New Roman"/>
              </w:rPr>
            </w:pPr>
          </w:p>
        </w:tc>
        <w:tc>
          <w:tcPr>
            <w:tcW w:w="4080" w:type="dxa"/>
            <w:vMerge/>
          </w:tcPr>
          <w:p w14:paraId="7DCFA70E" w14:textId="77777777" w:rsidR="00820E00" w:rsidRPr="00E014FB" w:rsidRDefault="00820E00" w:rsidP="003C4186">
            <w:pPr>
              <w:rPr>
                <w:rFonts w:cs="Times New Roman"/>
              </w:rPr>
            </w:pPr>
          </w:p>
        </w:tc>
        <w:tc>
          <w:tcPr>
            <w:tcW w:w="6800" w:type="dxa"/>
          </w:tcPr>
          <w:p w14:paraId="2248CA96"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w:t>
            </w:r>
            <w:r w:rsidRPr="00E014FB">
              <w:rPr>
                <w:rFonts w:eastAsia="Tahoma" w:cs="Times New Roman"/>
                <w:color w:val="000000"/>
                <w:sz w:val="20"/>
                <w:szCs w:val="20"/>
              </w:rPr>
              <w:br/>
              <w:t xml:space="preserve"> - 3 м;</w:t>
            </w:r>
            <w:r w:rsidRPr="00E014FB">
              <w:rPr>
                <w:rFonts w:eastAsia="Tahoma" w:cs="Times New Roman"/>
                <w:color w:val="000000"/>
                <w:sz w:val="20"/>
                <w:szCs w:val="20"/>
              </w:rPr>
              <w:b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820E00" w:rsidRPr="00E014FB" w14:paraId="39B49B2C" w14:textId="77777777" w:rsidTr="003C4186">
        <w:tc>
          <w:tcPr>
            <w:tcW w:w="272" w:type="dxa"/>
            <w:vMerge/>
          </w:tcPr>
          <w:p w14:paraId="0E34EBAA" w14:textId="77777777" w:rsidR="00820E00" w:rsidRPr="00E014FB" w:rsidRDefault="00820E00" w:rsidP="003C4186">
            <w:pPr>
              <w:rPr>
                <w:rFonts w:cs="Times New Roman"/>
              </w:rPr>
            </w:pPr>
          </w:p>
        </w:tc>
        <w:tc>
          <w:tcPr>
            <w:tcW w:w="1903" w:type="dxa"/>
            <w:vMerge/>
          </w:tcPr>
          <w:p w14:paraId="1F419BF9" w14:textId="77777777" w:rsidR="00820E00" w:rsidRPr="00E014FB" w:rsidRDefault="00820E00" w:rsidP="003C4186">
            <w:pPr>
              <w:rPr>
                <w:rFonts w:cs="Times New Roman"/>
              </w:rPr>
            </w:pPr>
          </w:p>
        </w:tc>
        <w:tc>
          <w:tcPr>
            <w:tcW w:w="1224" w:type="dxa"/>
            <w:vMerge/>
          </w:tcPr>
          <w:p w14:paraId="33095050" w14:textId="77777777" w:rsidR="00820E00" w:rsidRPr="00E014FB" w:rsidRDefault="00820E00" w:rsidP="003C4186">
            <w:pPr>
              <w:rPr>
                <w:rFonts w:cs="Times New Roman"/>
              </w:rPr>
            </w:pPr>
          </w:p>
        </w:tc>
        <w:tc>
          <w:tcPr>
            <w:tcW w:w="4080" w:type="dxa"/>
            <w:vMerge/>
          </w:tcPr>
          <w:p w14:paraId="075AD107" w14:textId="77777777" w:rsidR="00820E00" w:rsidRPr="00E014FB" w:rsidRDefault="00820E00" w:rsidP="003C4186">
            <w:pPr>
              <w:rPr>
                <w:rFonts w:cs="Times New Roman"/>
              </w:rPr>
            </w:pPr>
          </w:p>
        </w:tc>
        <w:tc>
          <w:tcPr>
            <w:tcW w:w="6800" w:type="dxa"/>
          </w:tcPr>
          <w:p w14:paraId="4211A35A"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3664A69B" w14:textId="77777777" w:rsidTr="003C4186">
        <w:tc>
          <w:tcPr>
            <w:tcW w:w="272" w:type="dxa"/>
            <w:vMerge/>
          </w:tcPr>
          <w:p w14:paraId="60B1BAE7" w14:textId="77777777" w:rsidR="00820E00" w:rsidRPr="00E014FB" w:rsidRDefault="00820E00" w:rsidP="003C4186">
            <w:pPr>
              <w:rPr>
                <w:rFonts w:cs="Times New Roman"/>
              </w:rPr>
            </w:pPr>
          </w:p>
        </w:tc>
        <w:tc>
          <w:tcPr>
            <w:tcW w:w="1903" w:type="dxa"/>
            <w:vMerge/>
          </w:tcPr>
          <w:p w14:paraId="1D5C1A8B" w14:textId="77777777" w:rsidR="00820E00" w:rsidRPr="00E014FB" w:rsidRDefault="00820E00" w:rsidP="003C4186">
            <w:pPr>
              <w:rPr>
                <w:rFonts w:cs="Times New Roman"/>
              </w:rPr>
            </w:pPr>
          </w:p>
        </w:tc>
        <w:tc>
          <w:tcPr>
            <w:tcW w:w="1224" w:type="dxa"/>
            <w:vMerge/>
          </w:tcPr>
          <w:p w14:paraId="71730C2D" w14:textId="77777777" w:rsidR="00820E00" w:rsidRPr="00E014FB" w:rsidRDefault="00820E00" w:rsidP="003C4186">
            <w:pPr>
              <w:rPr>
                <w:rFonts w:cs="Times New Roman"/>
              </w:rPr>
            </w:pPr>
          </w:p>
        </w:tc>
        <w:tc>
          <w:tcPr>
            <w:tcW w:w="4080" w:type="dxa"/>
            <w:vMerge/>
          </w:tcPr>
          <w:p w14:paraId="65A717B3" w14:textId="77777777" w:rsidR="00820E00" w:rsidRPr="00E014FB" w:rsidRDefault="00820E00" w:rsidP="003C4186">
            <w:pPr>
              <w:rPr>
                <w:rFonts w:cs="Times New Roman"/>
              </w:rPr>
            </w:pPr>
          </w:p>
        </w:tc>
        <w:tc>
          <w:tcPr>
            <w:tcW w:w="6800" w:type="dxa"/>
          </w:tcPr>
          <w:p w14:paraId="564529E2"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3 этажа.</w:t>
            </w:r>
          </w:p>
        </w:tc>
      </w:tr>
      <w:tr w:rsidR="00820E00" w:rsidRPr="00E014FB" w14:paraId="55D3FFB4" w14:textId="77777777" w:rsidTr="003C4186">
        <w:tc>
          <w:tcPr>
            <w:tcW w:w="272" w:type="dxa"/>
            <w:vMerge/>
          </w:tcPr>
          <w:p w14:paraId="4E586A8A" w14:textId="77777777" w:rsidR="00820E00" w:rsidRPr="00E014FB" w:rsidRDefault="00820E00" w:rsidP="003C4186">
            <w:pPr>
              <w:rPr>
                <w:rFonts w:cs="Times New Roman"/>
              </w:rPr>
            </w:pPr>
          </w:p>
        </w:tc>
        <w:tc>
          <w:tcPr>
            <w:tcW w:w="1903" w:type="dxa"/>
            <w:vMerge/>
          </w:tcPr>
          <w:p w14:paraId="30FC0EFE" w14:textId="77777777" w:rsidR="00820E00" w:rsidRPr="00E014FB" w:rsidRDefault="00820E00" w:rsidP="003C4186">
            <w:pPr>
              <w:rPr>
                <w:rFonts w:cs="Times New Roman"/>
              </w:rPr>
            </w:pPr>
          </w:p>
        </w:tc>
        <w:tc>
          <w:tcPr>
            <w:tcW w:w="1224" w:type="dxa"/>
            <w:vMerge/>
          </w:tcPr>
          <w:p w14:paraId="50D7FE77" w14:textId="77777777" w:rsidR="00820E00" w:rsidRPr="00E014FB" w:rsidRDefault="00820E00" w:rsidP="003C4186">
            <w:pPr>
              <w:rPr>
                <w:rFonts w:cs="Times New Roman"/>
              </w:rPr>
            </w:pPr>
          </w:p>
        </w:tc>
        <w:tc>
          <w:tcPr>
            <w:tcW w:w="4080" w:type="dxa"/>
            <w:vMerge/>
          </w:tcPr>
          <w:p w14:paraId="0949ED0E" w14:textId="77777777" w:rsidR="00820E00" w:rsidRPr="00E014FB" w:rsidRDefault="00820E00" w:rsidP="003C4186">
            <w:pPr>
              <w:rPr>
                <w:rFonts w:cs="Times New Roman"/>
              </w:rPr>
            </w:pPr>
          </w:p>
        </w:tc>
        <w:tc>
          <w:tcPr>
            <w:tcW w:w="6800" w:type="dxa"/>
          </w:tcPr>
          <w:p w14:paraId="7417F30C" w14:textId="77777777" w:rsidR="00820E00" w:rsidRPr="00E014FB" w:rsidRDefault="00820E00" w:rsidP="003C4186">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6F8F8E30" w14:textId="77777777" w:rsidTr="003C4186">
        <w:tc>
          <w:tcPr>
            <w:tcW w:w="272" w:type="dxa"/>
            <w:vMerge/>
          </w:tcPr>
          <w:p w14:paraId="41058F68" w14:textId="77777777" w:rsidR="00820E00" w:rsidRPr="00E014FB" w:rsidRDefault="00820E00" w:rsidP="003C4186">
            <w:pPr>
              <w:rPr>
                <w:rFonts w:cs="Times New Roman"/>
              </w:rPr>
            </w:pPr>
          </w:p>
        </w:tc>
        <w:tc>
          <w:tcPr>
            <w:tcW w:w="1903" w:type="dxa"/>
            <w:vMerge/>
          </w:tcPr>
          <w:p w14:paraId="0D5B5BA8" w14:textId="77777777" w:rsidR="00820E00" w:rsidRPr="00E014FB" w:rsidRDefault="00820E00" w:rsidP="003C4186">
            <w:pPr>
              <w:rPr>
                <w:rFonts w:cs="Times New Roman"/>
              </w:rPr>
            </w:pPr>
          </w:p>
        </w:tc>
        <w:tc>
          <w:tcPr>
            <w:tcW w:w="1224" w:type="dxa"/>
            <w:vMerge/>
          </w:tcPr>
          <w:p w14:paraId="04D7EB77" w14:textId="77777777" w:rsidR="00820E00" w:rsidRPr="00E014FB" w:rsidRDefault="00820E00" w:rsidP="003C4186">
            <w:pPr>
              <w:rPr>
                <w:rFonts w:cs="Times New Roman"/>
              </w:rPr>
            </w:pPr>
          </w:p>
        </w:tc>
        <w:tc>
          <w:tcPr>
            <w:tcW w:w="4080" w:type="dxa"/>
            <w:vMerge/>
          </w:tcPr>
          <w:p w14:paraId="6A70E6E1" w14:textId="77777777" w:rsidR="00820E00" w:rsidRPr="00E014FB" w:rsidRDefault="00820E00" w:rsidP="003C4186">
            <w:pPr>
              <w:rPr>
                <w:rFonts w:cs="Times New Roman"/>
              </w:rPr>
            </w:pPr>
          </w:p>
        </w:tc>
        <w:tc>
          <w:tcPr>
            <w:tcW w:w="6800" w:type="dxa"/>
          </w:tcPr>
          <w:p w14:paraId="08563DDA"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12 м.</w:t>
            </w:r>
          </w:p>
        </w:tc>
      </w:tr>
      <w:tr w:rsidR="00820E00" w:rsidRPr="00E014FB" w14:paraId="07AFE6F2" w14:textId="77777777" w:rsidTr="003C4186">
        <w:tc>
          <w:tcPr>
            <w:tcW w:w="272" w:type="dxa"/>
            <w:vMerge/>
          </w:tcPr>
          <w:p w14:paraId="714EB7E7" w14:textId="77777777" w:rsidR="00820E00" w:rsidRPr="00E014FB" w:rsidRDefault="00820E00" w:rsidP="003C4186">
            <w:pPr>
              <w:rPr>
                <w:rFonts w:cs="Times New Roman"/>
              </w:rPr>
            </w:pPr>
          </w:p>
        </w:tc>
        <w:tc>
          <w:tcPr>
            <w:tcW w:w="1903" w:type="dxa"/>
            <w:vMerge/>
          </w:tcPr>
          <w:p w14:paraId="73F20B7B" w14:textId="77777777" w:rsidR="00820E00" w:rsidRPr="00E014FB" w:rsidRDefault="00820E00" w:rsidP="003C4186">
            <w:pPr>
              <w:rPr>
                <w:rFonts w:cs="Times New Roman"/>
              </w:rPr>
            </w:pPr>
          </w:p>
        </w:tc>
        <w:tc>
          <w:tcPr>
            <w:tcW w:w="1224" w:type="dxa"/>
            <w:vMerge/>
          </w:tcPr>
          <w:p w14:paraId="27AF638C" w14:textId="77777777" w:rsidR="00820E00" w:rsidRPr="00E014FB" w:rsidRDefault="00820E00" w:rsidP="003C4186">
            <w:pPr>
              <w:rPr>
                <w:rFonts w:cs="Times New Roman"/>
              </w:rPr>
            </w:pPr>
          </w:p>
        </w:tc>
        <w:tc>
          <w:tcPr>
            <w:tcW w:w="4080" w:type="dxa"/>
            <w:vMerge/>
          </w:tcPr>
          <w:p w14:paraId="0E8AC110" w14:textId="77777777" w:rsidR="00820E00" w:rsidRPr="00E014FB" w:rsidRDefault="00820E00" w:rsidP="003C4186">
            <w:pPr>
              <w:rPr>
                <w:rFonts w:cs="Times New Roman"/>
              </w:rPr>
            </w:pPr>
          </w:p>
        </w:tc>
        <w:tc>
          <w:tcPr>
            <w:tcW w:w="6800" w:type="dxa"/>
          </w:tcPr>
          <w:p w14:paraId="7C1D360F"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50%.</w:t>
            </w:r>
          </w:p>
        </w:tc>
      </w:tr>
      <w:tr w:rsidR="00820E00" w:rsidRPr="00E014FB" w14:paraId="30C18FEB" w14:textId="77777777" w:rsidTr="003C4186">
        <w:tc>
          <w:tcPr>
            <w:tcW w:w="272" w:type="dxa"/>
            <w:vMerge/>
          </w:tcPr>
          <w:p w14:paraId="023B9162" w14:textId="77777777" w:rsidR="00820E00" w:rsidRPr="00E014FB" w:rsidRDefault="00820E00" w:rsidP="003C4186">
            <w:pPr>
              <w:rPr>
                <w:rFonts w:cs="Times New Roman"/>
              </w:rPr>
            </w:pPr>
          </w:p>
        </w:tc>
        <w:tc>
          <w:tcPr>
            <w:tcW w:w="1903" w:type="dxa"/>
            <w:vMerge/>
          </w:tcPr>
          <w:p w14:paraId="42450A4F" w14:textId="77777777" w:rsidR="00820E00" w:rsidRPr="00E014FB" w:rsidRDefault="00820E00" w:rsidP="003C4186">
            <w:pPr>
              <w:rPr>
                <w:rFonts w:cs="Times New Roman"/>
              </w:rPr>
            </w:pPr>
          </w:p>
        </w:tc>
        <w:tc>
          <w:tcPr>
            <w:tcW w:w="1224" w:type="dxa"/>
            <w:vMerge/>
          </w:tcPr>
          <w:p w14:paraId="6DA94AE5" w14:textId="77777777" w:rsidR="00820E00" w:rsidRPr="00E014FB" w:rsidRDefault="00820E00" w:rsidP="003C4186">
            <w:pPr>
              <w:rPr>
                <w:rFonts w:cs="Times New Roman"/>
              </w:rPr>
            </w:pPr>
          </w:p>
        </w:tc>
        <w:tc>
          <w:tcPr>
            <w:tcW w:w="4080" w:type="dxa"/>
            <w:vMerge/>
          </w:tcPr>
          <w:p w14:paraId="12AB2E01" w14:textId="77777777" w:rsidR="00820E00" w:rsidRPr="00E014FB" w:rsidRDefault="00820E00" w:rsidP="003C4186">
            <w:pPr>
              <w:rPr>
                <w:rFonts w:cs="Times New Roman"/>
              </w:rPr>
            </w:pPr>
          </w:p>
        </w:tc>
        <w:tc>
          <w:tcPr>
            <w:tcW w:w="6800" w:type="dxa"/>
          </w:tcPr>
          <w:p w14:paraId="4C1084C0" w14:textId="77777777" w:rsidR="00820E00" w:rsidRPr="00E014FB" w:rsidRDefault="00820E00" w:rsidP="003C4186">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1765C477" w14:textId="77777777" w:rsidTr="003C4186">
        <w:tc>
          <w:tcPr>
            <w:tcW w:w="272" w:type="dxa"/>
            <w:vMerge/>
          </w:tcPr>
          <w:p w14:paraId="0CBAFFDE" w14:textId="77777777" w:rsidR="00820E00" w:rsidRPr="00E014FB" w:rsidRDefault="00820E00" w:rsidP="003C4186">
            <w:pPr>
              <w:rPr>
                <w:rFonts w:cs="Times New Roman"/>
              </w:rPr>
            </w:pPr>
          </w:p>
        </w:tc>
        <w:tc>
          <w:tcPr>
            <w:tcW w:w="1903" w:type="dxa"/>
            <w:vMerge/>
          </w:tcPr>
          <w:p w14:paraId="7CF6A4C9" w14:textId="77777777" w:rsidR="00820E00" w:rsidRPr="00E014FB" w:rsidRDefault="00820E00" w:rsidP="003C4186">
            <w:pPr>
              <w:rPr>
                <w:rFonts w:cs="Times New Roman"/>
              </w:rPr>
            </w:pPr>
          </w:p>
        </w:tc>
        <w:tc>
          <w:tcPr>
            <w:tcW w:w="1224" w:type="dxa"/>
            <w:vMerge/>
          </w:tcPr>
          <w:p w14:paraId="1D1CBB9E" w14:textId="77777777" w:rsidR="00820E00" w:rsidRPr="00E014FB" w:rsidRDefault="00820E00" w:rsidP="003C4186">
            <w:pPr>
              <w:rPr>
                <w:rFonts w:cs="Times New Roman"/>
              </w:rPr>
            </w:pPr>
          </w:p>
        </w:tc>
        <w:tc>
          <w:tcPr>
            <w:tcW w:w="4080" w:type="dxa"/>
            <w:vMerge/>
          </w:tcPr>
          <w:p w14:paraId="725654F7" w14:textId="77777777" w:rsidR="00820E00" w:rsidRPr="00E014FB" w:rsidRDefault="00820E00" w:rsidP="003C4186">
            <w:pPr>
              <w:rPr>
                <w:rFonts w:cs="Times New Roman"/>
              </w:rPr>
            </w:pPr>
          </w:p>
        </w:tc>
        <w:tc>
          <w:tcPr>
            <w:tcW w:w="6800" w:type="dxa"/>
          </w:tcPr>
          <w:p w14:paraId="75068D40" w14:textId="77777777" w:rsidR="00820E00" w:rsidRPr="00E014FB" w:rsidRDefault="00820E00" w:rsidP="003C4186">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45D4CDC4" w14:textId="77777777" w:rsidTr="003C4186">
        <w:tc>
          <w:tcPr>
            <w:tcW w:w="272" w:type="dxa"/>
            <w:vMerge w:val="restart"/>
          </w:tcPr>
          <w:p w14:paraId="362ED895" w14:textId="77777777" w:rsidR="00820E00" w:rsidRPr="00E014FB" w:rsidRDefault="00820E00" w:rsidP="003C4186">
            <w:pPr>
              <w:jc w:val="center"/>
              <w:rPr>
                <w:rFonts w:cs="Times New Roman"/>
              </w:rPr>
            </w:pPr>
            <w:r w:rsidRPr="00E014FB">
              <w:rPr>
                <w:rFonts w:eastAsia="Tahoma" w:cs="Times New Roman"/>
                <w:color w:val="000000"/>
                <w:sz w:val="20"/>
                <w:szCs w:val="20"/>
              </w:rPr>
              <w:t>8.</w:t>
            </w:r>
          </w:p>
        </w:tc>
        <w:tc>
          <w:tcPr>
            <w:tcW w:w="1903" w:type="dxa"/>
            <w:vMerge w:val="restart"/>
          </w:tcPr>
          <w:p w14:paraId="3E378D51" w14:textId="77777777" w:rsidR="00820E00" w:rsidRPr="00E014FB" w:rsidRDefault="00820E00" w:rsidP="003C4186">
            <w:pPr>
              <w:rPr>
                <w:rFonts w:cs="Times New Roman"/>
              </w:rPr>
            </w:pPr>
            <w:r w:rsidRPr="00E014FB">
              <w:rPr>
                <w:rFonts w:eastAsia="Tahoma" w:cs="Times New Roman"/>
                <w:color w:val="000000"/>
                <w:sz w:val="20"/>
                <w:szCs w:val="20"/>
              </w:rPr>
              <w:t>Общежития</w:t>
            </w:r>
          </w:p>
        </w:tc>
        <w:tc>
          <w:tcPr>
            <w:tcW w:w="1224" w:type="dxa"/>
            <w:vMerge w:val="restart"/>
          </w:tcPr>
          <w:p w14:paraId="74353750" w14:textId="77777777" w:rsidR="00820E00" w:rsidRPr="00E014FB" w:rsidRDefault="00820E00" w:rsidP="003C4186">
            <w:pPr>
              <w:rPr>
                <w:rFonts w:cs="Times New Roman"/>
              </w:rPr>
            </w:pPr>
            <w:r w:rsidRPr="00E014FB">
              <w:rPr>
                <w:rFonts w:eastAsia="Tahoma" w:cs="Times New Roman"/>
                <w:color w:val="000000"/>
                <w:sz w:val="20"/>
                <w:szCs w:val="20"/>
              </w:rPr>
              <w:t>3.2.4</w:t>
            </w:r>
          </w:p>
        </w:tc>
        <w:tc>
          <w:tcPr>
            <w:tcW w:w="4080" w:type="dxa"/>
            <w:vMerge w:val="restart"/>
          </w:tcPr>
          <w:p w14:paraId="3897DE91" w14:textId="77777777" w:rsidR="00820E00" w:rsidRPr="00E014FB" w:rsidRDefault="00820E00" w:rsidP="003C4186">
            <w:pPr>
              <w:rPr>
                <w:rFonts w:cs="Times New Roman"/>
              </w:rPr>
            </w:pPr>
            <w:r w:rsidRPr="00E014FB">
              <w:rPr>
                <w:rFonts w:eastAsia="Tahoma" w:cs="Times New Roman"/>
                <w:color w:val="000000"/>
                <w:sz w:val="20"/>
                <w:szCs w:val="20"/>
              </w:rPr>
              <w:t>Размещение зданий, предназначенных для размещения общежитий, предназначенных 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 кодом 4.7</w:t>
            </w:r>
          </w:p>
        </w:tc>
        <w:tc>
          <w:tcPr>
            <w:tcW w:w="6800" w:type="dxa"/>
          </w:tcPr>
          <w:p w14:paraId="354226BC"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100 кв.м.</w:t>
            </w:r>
          </w:p>
        </w:tc>
      </w:tr>
      <w:tr w:rsidR="00820E00" w:rsidRPr="00E014FB" w14:paraId="2643629D" w14:textId="77777777" w:rsidTr="003C4186">
        <w:tc>
          <w:tcPr>
            <w:tcW w:w="272" w:type="dxa"/>
            <w:vMerge/>
          </w:tcPr>
          <w:p w14:paraId="0FE6BF62" w14:textId="77777777" w:rsidR="00820E00" w:rsidRPr="00E014FB" w:rsidRDefault="00820E00" w:rsidP="003C4186">
            <w:pPr>
              <w:rPr>
                <w:rFonts w:cs="Times New Roman"/>
              </w:rPr>
            </w:pPr>
          </w:p>
        </w:tc>
        <w:tc>
          <w:tcPr>
            <w:tcW w:w="1903" w:type="dxa"/>
            <w:vMerge/>
          </w:tcPr>
          <w:p w14:paraId="2248CAA6" w14:textId="77777777" w:rsidR="00820E00" w:rsidRPr="00E014FB" w:rsidRDefault="00820E00" w:rsidP="003C4186">
            <w:pPr>
              <w:rPr>
                <w:rFonts w:cs="Times New Roman"/>
              </w:rPr>
            </w:pPr>
          </w:p>
        </w:tc>
        <w:tc>
          <w:tcPr>
            <w:tcW w:w="1224" w:type="dxa"/>
            <w:vMerge/>
          </w:tcPr>
          <w:p w14:paraId="5D93170C" w14:textId="77777777" w:rsidR="00820E00" w:rsidRPr="00E014FB" w:rsidRDefault="00820E00" w:rsidP="003C4186">
            <w:pPr>
              <w:rPr>
                <w:rFonts w:cs="Times New Roman"/>
              </w:rPr>
            </w:pPr>
          </w:p>
        </w:tc>
        <w:tc>
          <w:tcPr>
            <w:tcW w:w="4080" w:type="dxa"/>
            <w:vMerge/>
          </w:tcPr>
          <w:p w14:paraId="6EE811E8" w14:textId="77777777" w:rsidR="00820E00" w:rsidRPr="00E014FB" w:rsidRDefault="00820E00" w:rsidP="003C4186">
            <w:pPr>
              <w:rPr>
                <w:rFonts w:cs="Times New Roman"/>
              </w:rPr>
            </w:pPr>
          </w:p>
        </w:tc>
        <w:tc>
          <w:tcPr>
            <w:tcW w:w="6800" w:type="dxa"/>
          </w:tcPr>
          <w:p w14:paraId="5803D65C"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15000 кв.м.</w:t>
            </w:r>
          </w:p>
        </w:tc>
      </w:tr>
      <w:tr w:rsidR="00820E00" w:rsidRPr="00E014FB" w14:paraId="79237700" w14:textId="77777777" w:rsidTr="003C4186">
        <w:tc>
          <w:tcPr>
            <w:tcW w:w="272" w:type="dxa"/>
            <w:vMerge/>
          </w:tcPr>
          <w:p w14:paraId="022AD6B0" w14:textId="77777777" w:rsidR="00820E00" w:rsidRPr="00E014FB" w:rsidRDefault="00820E00" w:rsidP="003C4186">
            <w:pPr>
              <w:rPr>
                <w:rFonts w:cs="Times New Roman"/>
              </w:rPr>
            </w:pPr>
          </w:p>
        </w:tc>
        <w:tc>
          <w:tcPr>
            <w:tcW w:w="1903" w:type="dxa"/>
            <w:vMerge/>
          </w:tcPr>
          <w:p w14:paraId="407AD383" w14:textId="77777777" w:rsidR="00820E00" w:rsidRPr="00E014FB" w:rsidRDefault="00820E00" w:rsidP="003C4186">
            <w:pPr>
              <w:rPr>
                <w:rFonts w:cs="Times New Roman"/>
              </w:rPr>
            </w:pPr>
          </w:p>
        </w:tc>
        <w:tc>
          <w:tcPr>
            <w:tcW w:w="1224" w:type="dxa"/>
            <w:vMerge/>
          </w:tcPr>
          <w:p w14:paraId="43111D90" w14:textId="77777777" w:rsidR="00820E00" w:rsidRPr="00E014FB" w:rsidRDefault="00820E00" w:rsidP="003C4186">
            <w:pPr>
              <w:rPr>
                <w:rFonts w:cs="Times New Roman"/>
              </w:rPr>
            </w:pPr>
          </w:p>
        </w:tc>
        <w:tc>
          <w:tcPr>
            <w:tcW w:w="4080" w:type="dxa"/>
            <w:vMerge/>
          </w:tcPr>
          <w:p w14:paraId="02A7E70C" w14:textId="77777777" w:rsidR="00820E00" w:rsidRPr="00E014FB" w:rsidRDefault="00820E00" w:rsidP="003C4186">
            <w:pPr>
              <w:rPr>
                <w:rFonts w:cs="Times New Roman"/>
              </w:rPr>
            </w:pPr>
          </w:p>
        </w:tc>
        <w:tc>
          <w:tcPr>
            <w:tcW w:w="6800" w:type="dxa"/>
          </w:tcPr>
          <w:p w14:paraId="7E5760A4"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236C53D8" w14:textId="77777777" w:rsidTr="003C4186">
        <w:tc>
          <w:tcPr>
            <w:tcW w:w="272" w:type="dxa"/>
            <w:vMerge/>
          </w:tcPr>
          <w:p w14:paraId="609942D8" w14:textId="77777777" w:rsidR="00820E00" w:rsidRPr="00E014FB" w:rsidRDefault="00820E00" w:rsidP="003C4186">
            <w:pPr>
              <w:rPr>
                <w:rFonts w:cs="Times New Roman"/>
              </w:rPr>
            </w:pPr>
          </w:p>
        </w:tc>
        <w:tc>
          <w:tcPr>
            <w:tcW w:w="1903" w:type="dxa"/>
            <w:vMerge/>
          </w:tcPr>
          <w:p w14:paraId="72A63E72" w14:textId="77777777" w:rsidR="00820E00" w:rsidRPr="00E014FB" w:rsidRDefault="00820E00" w:rsidP="003C4186">
            <w:pPr>
              <w:rPr>
                <w:rFonts w:cs="Times New Roman"/>
              </w:rPr>
            </w:pPr>
          </w:p>
        </w:tc>
        <w:tc>
          <w:tcPr>
            <w:tcW w:w="1224" w:type="dxa"/>
            <w:vMerge/>
          </w:tcPr>
          <w:p w14:paraId="6EB67D6B" w14:textId="77777777" w:rsidR="00820E00" w:rsidRPr="00E014FB" w:rsidRDefault="00820E00" w:rsidP="003C4186">
            <w:pPr>
              <w:rPr>
                <w:rFonts w:cs="Times New Roman"/>
              </w:rPr>
            </w:pPr>
          </w:p>
        </w:tc>
        <w:tc>
          <w:tcPr>
            <w:tcW w:w="4080" w:type="dxa"/>
            <w:vMerge/>
          </w:tcPr>
          <w:p w14:paraId="69F66230" w14:textId="77777777" w:rsidR="00820E00" w:rsidRPr="00E014FB" w:rsidRDefault="00820E00" w:rsidP="003C4186">
            <w:pPr>
              <w:rPr>
                <w:rFonts w:cs="Times New Roman"/>
              </w:rPr>
            </w:pPr>
          </w:p>
        </w:tc>
        <w:tc>
          <w:tcPr>
            <w:tcW w:w="6800" w:type="dxa"/>
          </w:tcPr>
          <w:p w14:paraId="2C21B011" w14:textId="77777777" w:rsidR="00820E00" w:rsidRPr="00E014FB" w:rsidRDefault="00820E00" w:rsidP="003C4186">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1604EA29" w14:textId="77777777" w:rsidTr="003C4186">
        <w:tc>
          <w:tcPr>
            <w:tcW w:w="272" w:type="dxa"/>
            <w:vMerge/>
          </w:tcPr>
          <w:p w14:paraId="0DD94CE1" w14:textId="77777777" w:rsidR="00820E00" w:rsidRPr="00E014FB" w:rsidRDefault="00820E00" w:rsidP="003C4186">
            <w:pPr>
              <w:rPr>
                <w:rFonts w:cs="Times New Roman"/>
              </w:rPr>
            </w:pPr>
          </w:p>
        </w:tc>
        <w:tc>
          <w:tcPr>
            <w:tcW w:w="1903" w:type="dxa"/>
            <w:vMerge/>
          </w:tcPr>
          <w:p w14:paraId="64670B2F" w14:textId="77777777" w:rsidR="00820E00" w:rsidRPr="00E014FB" w:rsidRDefault="00820E00" w:rsidP="003C4186">
            <w:pPr>
              <w:rPr>
                <w:rFonts w:cs="Times New Roman"/>
              </w:rPr>
            </w:pPr>
          </w:p>
        </w:tc>
        <w:tc>
          <w:tcPr>
            <w:tcW w:w="1224" w:type="dxa"/>
            <w:vMerge/>
          </w:tcPr>
          <w:p w14:paraId="6024F3CC" w14:textId="77777777" w:rsidR="00820E00" w:rsidRPr="00E014FB" w:rsidRDefault="00820E00" w:rsidP="003C4186">
            <w:pPr>
              <w:rPr>
                <w:rFonts w:cs="Times New Roman"/>
              </w:rPr>
            </w:pPr>
          </w:p>
        </w:tc>
        <w:tc>
          <w:tcPr>
            <w:tcW w:w="4080" w:type="dxa"/>
            <w:vMerge/>
          </w:tcPr>
          <w:p w14:paraId="04A9BE44" w14:textId="77777777" w:rsidR="00820E00" w:rsidRPr="00E014FB" w:rsidRDefault="00820E00" w:rsidP="003C4186">
            <w:pPr>
              <w:rPr>
                <w:rFonts w:cs="Times New Roman"/>
              </w:rPr>
            </w:pPr>
          </w:p>
        </w:tc>
        <w:tc>
          <w:tcPr>
            <w:tcW w:w="6800" w:type="dxa"/>
          </w:tcPr>
          <w:p w14:paraId="7EF4F26B"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w:t>
            </w:r>
            <w:r w:rsidRPr="00E014FB">
              <w:rPr>
                <w:rFonts w:eastAsia="Tahoma" w:cs="Times New Roman"/>
                <w:color w:val="000000"/>
                <w:sz w:val="20"/>
                <w:szCs w:val="20"/>
              </w:rPr>
              <w:br/>
              <w:t xml:space="preserve"> - 3 м;</w:t>
            </w:r>
            <w:r w:rsidRPr="00E014FB">
              <w:rPr>
                <w:rFonts w:eastAsia="Tahoma" w:cs="Times New Roman"/>
                <w:color w:val="000000"/>
                <w:sz w:val="20"/>
                <w:szCs w:val="20"/>
              </w:rPr>
              <w:b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820E00" w:rsidRPr="00E014FB" w14:paraId="0E07E2B9" w14:textId="77777777" w:rsidTr="003C4186">
        <w:tc>
          <w:tcPr>
            <w:tcW w:w="272" w:type="dxa"/>
            <w:vMerge/>
          </w:tcPr>
          <w:p w14:paraId="5597E0F7" w14:textId="77777777" w:rsidR="00820E00" w:rsidRPr="00E014FB" w:rsidRDefault="00820E00" w:rsidP="003C4186">
            <w:pPr>
              <w:rPr>
                <w:rFonts w:cs="Times New Roman"/>
              </w:rPr>
            </w:pPr>
          </w:p>
        </w:tc>
        <w:tc>
          <w:tcPr>
            <w:tcW w:w="1903" w:type="dxa"/>
            <w:vMerge/>
          </w:tcPr>
          <w:p w14:paraId="3E9E34CE" w14:textId="77777777" w:rsidR="00820E00" w:rsidRPr="00E014FB" w:rsidRDefault="00820E00" w:rsidP="003C4186">
            <w:pPr>
              <w:rPr>
                <w:rFonts w:cs="Times New Roman"/>
              </w:rPr>
            </w:pPr>
          </w:p>
        </w:tc>
        <w:tc>
          <w:tcPr>
            <w:tcW w:w="1224" w:type="dxa"/>
            <w:vMerge/>
          </w:tcPr>
          <w:p w14:paraId="565C8AD7" w14:textId="77777777" w:rsidR="00820E00" w:rsidRPr="00E014FB" w:rsidRDefault="00820E00" w:rsidP="003C4186">
            <w:pPr>
              <w:rPr>
                <w:rFonts w:cs="Times New Roman"/>
              </w:rPr>
            </w:pPr>
          </w:p>
        </w:tc>
        <w:tc>
          <w:tcPr>
            <w:tcW w:w="4080" w:type="dxa"/>
            <w:vMerge/>
          </w:tcPr>
          <w:p w14:paraId="3747494D" w14:textId="77777777" w:rsidR="00820E00" w:rsidRPr="00E014FB" w:rsidRDefault="00820E00" w:rsidP="003C4186">
            <w:pPr>
              <w:rPr>
                <w:rFonts w:cs="Times New Roman"/>
              </w:rPr>
            </w:pPr>
          </w:p>
        </w:tc>
        <w:tc>
          <w:tcPr>
            <w:tcW w:w="6800" w:type="dxa"/>
          </w:tcPr>
          <w:p w14:paraId="44D3D7BA"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307ADDE5" w14:textId="77777777" w:rsidTr="003C4186">
        <w:tc>
          <w:tcPr>
            <w:tcW w:w="272" w:type="dxa"/>
            <w:vMerge/>
          </w:tcPr>
          <w:p w14:paraId="5F91991D" w14:textId="77777777" w:rsidR="00820E00" w:rsidRPr="00E014FB" w:rsidRDefault="00820E00" w:rsidP="003C4186">
            <w:pPr>
              <w:rPr>
                <w:rFonts w:cs="Times New Roman"/>
              </w:rPr>
            </w:pPr>
          </w:p>
        </w:tc>
        <w:tc>
          <w:tcPr>
            <w:tcW w:w="1903" w:type="dxa"/>
            <w:vMerge/>
          </w:tcPr>
          <w:p w14:paraId="6FABD96E" w14:textId="77777777" w:rsidR="00820E00" w:rsidRPr="00E014FB" w:rsidRDefault="00820E00" w:rsidP="003C4186">
            <w:pPr>
              <w:rPr>
                <w:rFonts w:cs="Times New Roman"/>
              </w:rPr>
            </w:pPr>
          </w:p>
        </w:tc>
        <w:tc>
          <w:tcPr>
            <w:tcW w:w="1224" w:type="dxa"/>
            <w:vMerge/>
          </w:tcPr>
          <w:p w14:paraId="2EC14061" w14:textId="77777777" w:rsidR="00820E00" w:rsidRPr="00E014FB" w:rsidRDefault="00820E00" w:rsidP="003C4186">
            <w:pPr>
              <w:rPr>
                <w:rFonts w:cs="Times New Roman"/>
              </w:rPr>
            </w:pPr>
          </w:p>
        </w:tc>
        <w:tc>
          <w:tcPr>
            <w:tcW w:w="4080" w:type="dxa"/>
            <w:vMerge/>
          </w:tcPr>
          <w:p w14:paraId="46CFA6F9" w14:textId="77777777" w:rsidR="00820E00" w:rsidRPr="00E014FB" w:rsidRDefault="00820E00" w:rsidP="003C4186">
            <w:pPr>
              <w:rPr>
                <w:rFonts w:cs="Times New Roman"/>
              </w:rPr>
            </w:pPr>
          </w:p>
        </w:tc>
        <w:tc>
          <w:tcPr>
            <w:tcW w:w="6800" w:type="dxa"/>
          </w:tcPr>
          <w:p w14:paraId="27458137"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3 этажа.</w:t>
            </w:r>
          </w:p>
        </w:tc>
      </w:tr>
      <w:tr w:rsidR="00820E00" w:rsidRPr="00E014FB" w14:paraId="3C5831C5" w14:textId="77777777" w:rsidTr="003C4186">
        <w:tc>
          <w:tcPr>
            <w:tcW w:w="272" w:type="dxa"/>
            <w:vMerge/>
          </w:tcPr>
          <w:p w14:paraId="749F5588" w14:textId="77777777" w:rsidR="00820E00" w:rsidRPr="00E014FB" w:rsidRDefault="00820E00" w:rsidP="003C4186">
            <w:pPr>
              <w:rPr>
                <w:rFonts w:cs="Times New Roman"/>
              </w:rPr>
            </w:pPr>
          </w:p>
        </w:tc>
        <w:tc>
          <w:tcPr>
            <w:tcW w:w="1903" w:type="dxa"/>
            <w:vMerge/>
          </w:tcPr>
          <w:p w14:paraId="1FA13D37" w14:textId="77777777" w:rsidR="00820E00" w:rsidRPr="00E014FB" w:rsidRDefault="00820E00" w:rsidP="003C4186">
            <w:pPr>
              <w:rPr>
                <w:rFonts w:cs="Times New Roman"/>
              </w:rPr>
            </w:pPr>
          </w:p>
        </w:tc>
        <w:tc>
          <w:tcPr>
            <w:tcW w:w="1224" w:type="dxa"/>
            <w:vMerge/>
          </w:tcPr>
          <w:p w14:paraId="07B635BC" w14:textId="77777777" w:rsidR="00820E00" w:rsidRPr="00E014FB" w:rsidRDefault="00820E00" w:rsidP="003C4186">
            <w:pPr>
              <w:rPr>
                <w:rFonts w:cs="Times New Roman"/>
              </w:rPr>
            </w:pPr>
          </w:p>
        </w:tc>
        <w:tc>
          <w:tcPr>
            <w:tcW w:w="4080" w:type="dxa"/>
            <w:vMerge/>
          </w:tcPr>
          <w:p w14:paraId="74381D19" w14:textId="77777777" w:rsidR="00820E00" w:rsidRPr="00E014FB" w:rsidRDefault="00820E00" w:rsidP="003C4186">
            <w:pPr>
              <w:rPr>
                <w:rFonts w:cs="Times New Roman"/>
              </w:rPr>
            </w:pPr>
          </w:p>
        </w:tc>
        <w:tc>
          <w:tcPr>
            <w:tcW w:w="6800" w:type="dxa"/>
          </w:tcPr>
          <w:p w14:paraId="27C143F1" w14:textId="77777777" w:rsidR="00820E00" w:rsidRPr="00E014FB" w:rsidRDefault="00820E00" w:rsidP="003C4186">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11213503" w14:textId="77777777" w:rsidTr="003C4186">
        <w:tc>
          <w:tcPr>
            <w:tcW w:w="272" w:type="dxa"/>
            <w:vMerge/>
          </w:tcPr>
          <w:p w14:paraId="1E7A1568" w14:textId="77777777" w:rsidR="00820E00" w:rsidRPr="00E014FB" w:rsidRDefault="00820E00" w:rsidP="003C4186">
            <w:pPr>
              <w:rPr>
                <w:rFonts w:cs="Times New Roman"/>
              </w:rPr>
            </w:pPr>
          </w:p>
        </w:tc>
        <w:tc>
          <w:tcPr>
            <w:tcW w:w="1903" w:type="dxa"/>
            <w:vMerge/>
          </w:tcPr>
          <w:p w14:paraId="4C93EB28" w14:textId="77777777" w:rsidR="00820E00" w:rsidRPr="00E014FB" w:rsidRDefault="00820E00" w:rsidP="003C4186">
            <w:pPr>
              <w:rPr>
                <w:rFonts w:cs="Times New Roman"/>
              </w:rPr>
            </w:pPr>
          </w:p>
        </w:tc>
        <w:tc>
          <w:tcPr>
            <w:tcW w:w="1224" w:type="dxa"/>
            <w:vMerge/>
          </w:tcPr>
          <w:p w14:paraId="61B13618" w14:textId="77777777" w:rsidR="00820E00" w:rsidRPr="00E014FB" w:rsidRDefault="00820E00" w:rsidP="003C4186">
            <w:pPr>
              <w:rPr>
                <w:rFonts w:cs="Times New Roman"/>
              </w:rPr>
            </w:pPr>
          </w:p>
        </w:tc>
        <w:tc>
          <w:tcPr>
            <w:tcW w:w="4080" w:type="dxa"/>
            <w:vMerge/>
          </w:tcPr>
          <w:p w14:paraId="66752B61" w14:textId="77777777" w:rsidR="00820E00" w:rsidRPr="00E014FB" w:rsidRDefault="00820E00" w:rsidP="003C4186">
            <w:pPr>
              <w:rPr>
                <w:rFonts w:cs="Times New Roman"/>
              </w:rPr>
            </w:pPr>
          </w:p>
        </w:tc>
        <w:tc>
          <w:tcPr>
            <w:tcW w:w="6800" w:type="dxa"/>
          </w:tcPr>
          <w:p w14:paraId="380E2153"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12 м.</w:t>
            </w:r>
          </w:p>
        </w:tc>
      </w:tr>
      <w:tr w:rsidR="00820E00" w:rsidRPr="00E014FB" w14:paraId="484611ED" w14:textId="77777777" w:rsidTr="003C4186">
        <w:tc>
          <w:tcPr>
            <w:tcW w:w="272" w:type="dxa"/>
            <w:vMerge/>
          </w:tcPr>
          <w:p w14:paraId="41FB6EFC" w14:textId="77777777" w:rsidR="00820E00" w:rsidRPr="00E014FB" w:rsidRDefault="00820E00" w:rsidP="003C4186">
            <w:pPr>
              <w:rPr>
                <w:rFonts w:cs="Times New Roman"/>
              </w:rPr>
            </w:pPr>
          </w:p>
        </w:tc>
        <w:tc>
          <w:tcPr>
            <w:tcW w:w="1903" w:type="dxa"/>
            <w:vMerge/>
          </w:tcPr>
          <w:p w14:paraId="65DD8A8B" w14:textId="77777777" w:rsidR="00820E00" w:rsidRPr="00E014FB" w:rsidRDefault="00820E00" w:rsidP="003C4186">
            <w:pPr>
              <w:rPr>
                <w:rFonts w:cs="Times New Roman"/>
              </w:rPr>
            </w:pPr>
          </w:p>
        </w:tc>
        <w:tc>
          <w:tcPr>
            <w:tcW w:w="1224" w:type="dxa"/>
            <w:vMerge/>
          </w:tcPr>
          <w:p w14:paraId="7F18DDE5" w14:textId="77777777" w:rsidR="00820E00" w:rsidRPr="00E014FB" w:rsidRDefault="00820E00" w:rsidP="003C4186">
            <w:pPr>
              <w:rPr>
                <w:rFonts w:cs="Times New Roman"/>
              </w:rPr>
            </w:pPr>
          </w:p>
        </w:tc>
        <w:tc>
          <w:tcPr>
            <w:tcW w:w="4080" w:type="dxa"/>
            <w:vMerge/>
          </w:tcPr>
          <w:p w14:paraId="78058D81" w14:textId="77777777" w:rsidR="00820E00" w:rsidRPr="00E014FB" w:rsidRDefault="00820E00" w:rsidP="003C4186">
            <w:pPr>
              <w:rPr>
                <w:rFonts w:cs="Times New Roman"/>
              </w:rPr>
            </w:pPr>
          </w:p>
        </w:tc>
        <w:tc>
          <w:tcPr>
            <w:tcW w:w="6800" w:type="dxa"/>
          </w:tcPr>
          <w:p w14:paraId="08127CB0"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73AD1DCB" w14:textId="77777777" w:rsidTr="003C4186">
        <w:tc>
          <w:tcPr>
            <w:tcW w:w="272" w:type="dxa"/>
            <w:vMerge/>
          </w:tcPr>
          <w:p w14:paraId="432A8E75" w14:textId="77777777" w:rsidR="00820E00" w:rsidRPr="00E014FB" w:rsidRDefault="00820E00" w:rsidP="003C4186">
            <w:pPr>
              <w:rPr>
                <w:rFonts w:cs="Times New Roman"/>
              </w:rPr>
            </w:pPr>
          </w:p>
        </w:tc>
        <w:tc>
          <w:tcPr>
            <w:tcW w:w="1903" w:type="dxa"/>
            <w:vMerge/>
          </w:tcPr>
          <w:p w14:paraId="52A804C8" w14:textId="77777777" w:rsidR="00820E00" w:rsidRPr="00E014FB" w:rsidRDefault="00820E00" w:rsidP="003C4186">
            <w:pPr>
              <w:rPr>
                <w:rFonts w:cs="Times New Roman"/>
              </w:rPr>
            </w:pPr>
          </w:p>
        </w:tc>
        <w:tc>
          <w:tcPr>
            <w:tcW w:w="1224" w:type="dxa"/>
            <w:vMerge/>
          </w:tcPr>
          <w:p w14:paraId="12CC442D" w14:textId="77777777" w:rsidR="00820E00" w:rsidRPr="00E014FB" w:rsidRDefault="00820E00" w:rsidP="003C4186">
            <w:pPr>
              <w:rPr>
                <w:rFonts w:cs="Times New Roman"/>
              </w:rPr>
            </w:pPr>
          </w:p>
        </w:tc>
        <w:tc>
          <w:tcPr>
            <w:tcW w:w="4080" w:type="dxa"/>
            <w:vMerge/>
          </w:tcPr>
          <w:p w14:paraId="41602BD1" w14:textId="77777777" w:rsidR="00820E00" w:rsidRPr="00E014FB" w:rsidRDefault="00820E00" w:rsidP="003C4186">
            <w:pPr>
              <w:rPr>
                <w:rFonts w:cs="Times New Roman"/>
              </w:rPr>
            </w:pPr>
          </w:p>
        </w:tc>
        <w:tc>
          <w:tcPr>
            <w:tcW w:w="6800" w:type="dxa"/>
          </w:tcPr>
          <w:p w14:paraId="217DD6FB" w14:textId="77777777" w:rsidR="00820E00" w:rsidRPr="00E014FB" w:rsidRDefault="00820E00" w:rsidP="003C4186">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7BCF65F2" w14:textId="77777777" w:rsidTr="003C4186">
        <w:tc>
          <w:tcPr>
            <w:tcW w:w="272" w:type="dxa"/>
            <w:vMerge/>
          </w:tcPr>
          <w:p w14:paraId="535CE0F1" w14:textId="77777777" w:rsidR="00820E00" w:rsidRPr="00E014FB" w:rsidRDefault="00820E00" w:rsidP="003C4186">
            <w:pPr>
              <w:rPr>
                <w:rFonts w:cs="Times New Roman"/>
              </w:rPr>
            </w:pPr>
          </w:p>
        </w:tc>
        <w:tc>
          <w:tcPr>
            <w:tcW w:w="1903" w:type="dxa"/>
            <w:vMerge/>
          </w:tcPr>
          <w:p w14:paraId="2D2E627B" w14:textId="77777777" w:rsidR="00820E00" w:rsidRPr="00E014FB" w:rsidRDefault="00820E00" w:rsidP="003C4186">
            <w:pPr>
              <w:rPr>
                <w:rFonts w:cs="Times New Roman"/>
              </w:rPr>
            </w:pPr>
          </w:p>
        </w:tc>
        <w:tc>
          <w:tcPr>
            <w:tcW w:w="1224" w:type="dxa"/>
            <w:vMerge/>
          </w:tcPr>
          <w:p w14:paraId="6784D5DC" w14:textId="77777777" w:rsidR="00820E00" w:rsidRPr="00E014FB" w:rsidRDefault="00820E00" w:rsidP="003C4186">
            <w:pPr>
              <w:rPr>
                <w:rFonts w:cs="Times New Roman"/>
              </w:rPr>
            </w:pPr>
          </w:p>
        </w:tc>
        <w:tc>
          <w:tcPr>
            <w:tcW w:w="4080" w:type="dxa"/>
            <w:vMerge/>
          </w:tcPr>
          <w:p w14:paraId="6E0D3635" w14:textId="77777777" w:rsidR="00820E00" w:rsidRPr="00E014FB" w:rsidRDefault="00820E00" w:rsidP="003C4186">
            <w:pPr>
              <w:rPr>
                <w:rFonts w:cs="Times New Roman"/>
              </w:rPr>
            </w:pPr>
          </w:p>
        </w:tc>
        <w:tc>
          <w:tcPr>
            <w:tcW w:w="6800" w:type="dxa"/>
          </w:tcPr>
          <w:p w14:paraId="0BE56E91" w14:textId="77777777" w:rsidR="00820E00" w:rsidRPr="00E014FB" w:rsidRDefault="00820E00" w:rsidP="003C4186">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15%.</w:t>
            </w:r>
          </w:p>
        </w:tc>
      </w:tr>
      <w:tr w:rsidR="00820E00" w:rsidRPr="00E014FB" w14:paraId="5479E626" w14:textId="77777777" w:rsidTr="003C4186">
        <w:tc>
          <w:tcPr>
            <w:tcW w:w="272" w:type="dxa"/>
            <w:vMerge w:val="restart"/>
          </w:tcPr>
          <w:p w14:paraId="5E86FABC" w14:textId="77777777" w:rsidR="00820E00" w:rsidRPr="00E014FB" w:rsidRDefault="00820E00" w:rsidP="003C4186">
            <w:pPr>
              <w:jc w:val="center"/>
              <w:rPr>
                <w:rFonts w:cs="Times New Roman"/>
              </w:rPr>
            </w:pPr>
            <w:r w:rsidRPr="00E014FB">
              <w:rPr>
                <w:rFonts w:eastAsia="Tahoma" w:cs="Times New Roman"/>
                <w:color w:val="000000"/>
                <w:sz w:val="20"/>
                <w:szCs w:val="20"/>
              </w:rPr>
              <w:t>9.</w:t>
            </w:r>
          </w:p>
        </w:tc>
        <w:tc>
          <w:tcPr>
            <w:tcW w:w="1903" w:type="dxa"/>
            <w:vMerge w:val="restart"/>
          </w:tcPr>
          <w:p w14:paraId="7B4DE804" w14:textId="77777777" w:rsidR="00820E00" w:rsidRPr="00E014FB" w:rsidRDefault="00820E00" w:rsidP="003C4186">
            <w:pPr>
              <w:rPr>
                <w:rFonts w:cs="Times New Roman"/>
              </w:rPr>
            </w:pPr>
            <w:r w:rsidRPr="00E014FB">
              <w:rPr>
                <w:rFonts w:eastAsia="Tahoma" w:cs="Times New Roman"/>
                <w:color w:val="000000"/>
                <w:sz w:val="20"/>
                <w:szCs w:val="20"/>
              </w:rPr>
              <w:t>Бытовое обслуживание</w:t>
            </w:r>
          </w:p>
        </w:tc>
        <w:tc>
          <w:tcPr>
            <w:tcW w:w="1224" w:type="dxa"/>
            <w:vMerge w:val="restart"/>
          </w:tcPr>
          <w:p w14:paraId="76CAECF7" w14:textId="77777777" w:rsidR="00820E00" w:rsidRPr="00E014FB" w:rsidRDefault="00820E00" w:rsidP="003C4186">
            <w:pPr>
              <w:rPr>
                <w:rFonts w:cs="Times New Roman"/>
              </w:rPr>
            </w:pPr>
            <w:r w:rsidRPr="00E014FB">
              <w:rPr>
                <w:rFonts w:eastAsia="Tahoma" w:cs="Times New Roman"/>
                <w:color w:val="000000"/>
                <w:sz w:val="20"/>
                <w:szCs w:val="20"/>
              </w:rPr>
              <w:t>3.3</w:t>
            </w:r>
          </w:p>
        </w:tc>
        <w:tc>
          <w:tcPr>
            <w:tcW w:w="4080" w:type="dxa"/>
            <w:vMerge w:val="restart"/>
          </w:tcPr>
          <w:p w14:paraId="61F1C853" w14:textId="77777777" w:rsidR="00820E00" w:rsidRPr="00E014FB" w:rsidRDefault="00820E00" w:rsidP="003C4186">
            <w:pPr>
              <w:rPr>
                <w:rFonts w:cs="Times New Roman"/>
              </w:rPr>
            </w:pPr>
            <w:r w:rsidRPr="00E014FB">
              <w:rPr>
                <w:rFonts w:eastAsia="Tahoma" w:cs="Times New Roman"/>
                <w:color w:val="000000"/>
                <w:sz w:val="20"/>
                <w:szCs w:val="20"/>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6800" w:type="dxa"/>
          </w:tcPr>
          <w:p w14:paraId="139EF717"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100 кв.м.</w:t>
            </w:r>
          </w:p>
        </w:tc>
      </w:tr>
      <w:tr w:rsidR="00820E00" w:rsidRPr="00E014FB" w14:paraId="1FD15817" w14:textId="77777777" w:rsidTr="003C4186">
        <w:tc>
          <w:tcPr>
            <w:tcW w:w="272" w:type="dxa"/>
            <w:vMerge/>
          </w:tcPr>
          <w:p w14:paraId="637F33DE" w14:textId="77777777" w:rsidR="00820E00" w:rsidRPr="00E014FB" w:rsidRDefault="00820E00" w:rsidP="003C4186">
            <w:pPr>
              <w:rPr>
                <w:rFonts w:cs="Times New Roman"/>
              </w:rPr>
            </w:pPr>
          </w:p>
        </w:tc>
        <w:tc>
          <w:tcPr>
            <w:tcW w:w="1903" w:type="dxa"/>
            <w:vMerge/>
          </w:tcPr>
          <w:p w14:paraId="21F5B35A" w14:textId="77777777" w:rsidR="00820E00" w:rsidRPr="00E014FB" w:rsidRDefault="00820E00" w:rsidP="003C4186">
            <w:pPr>
              <w:rPr>
                <w:rFonts w:cs="Times New Roman"/>
              </w:rPr>
            </w:pPr>
          </w:p>
        </w:tc>
        <w:tc>
          <w:tcPr>
            <w:tcW w:w="1224" w:type="dxa"/>
            <w:vMerge/>
          </w:tcPr>
          <w:p w14:paraId="69EE4628" w14:textId="77777777" w:rsidR="00820E00" w:rsidRPr="00E014FB" w:rsidRDefault="00820E00" w:rsidP="003C4186">
            <w:pPr>
              <w:rPr>
                <w:rFonts w:cs="Times New Roman"/>
              </w:rPr>
            </w:pPr>
          </w:p>
        </w:tc>
        <w:tc>
          <w:tcPr>
            <w:tcW w:w="4080" w:type="dxa"/>
            <w:vMerge/>
          </w:tcPr>
          <w:p w14:paraId="75064ACA" w14:textId="77777777" w:rsidR="00820E00" w:rsidRPr="00E014FB" w:rsidRDefault="00820E00" w:rsidP="003C4186">
            <w:pPr>
              <w:rPr>
                <w:rFonts w:cs="Times New Roman"/>
              </w:rPr>
            </w:pPr>
          </w:p>
        </w:tc>
        <w:tc>
          <w:tcPr>
            <w:tcW w:w="6800" w:type="dxa"/>
          </w:tcPr>
          <w:p w14:paraId="0D70148F"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2500 кв.м.</w:t>
            </w:r>
          </w:p>
        </w:tc>
      </w:tr>
      <w:tr w:rsidR="00820E00" w:rsidRPr="00E014FB" w14:paraId="62E4C444" w14:textId="77777777" w:rsidTr="003C4186">
        <w:tc>
          <w:tcPr>
            <w:tcW w:w="272" w:type="dxa"/>
            <w:vMerge/>
          </w:tcPr>
          <w:p w14:paraId="3D2D2F4A" w14:textId="77777777" w:rsidR="00820E00" w:rsidRPr="00E014FB" w:rsidRDefault="00820E00" w:rsidP="003C4186">
            <w:pPr>
              <w:rPr>
                <w:rFonts w:cs="Times New Roman"/>
              </w:rPr>
            </w:pPr>
          </w:p>
        </w:tc>
        <w:tc>
          <w:tcPr>
            <w:tcW w:w="1903" w:type="dxa"/>
            <w:vMerge/>
          </w:tcPr>
          <w:p w14:paraId="097C07EC" w14:textId="77777777" w:rsidR="00820E00" w:rsidRPr="00E014FB" w:rsidRDefault="00820E00" w:rsidP="003C4186">
            <w:pPr>
              <w:rPr>
                <w:rFonts w:cs="Times New Roman"/>
              </w:rPr>
            </w:pPr>
          </w:p>
        </w:tc>
        <w:tc>
          <w:tcPr>
            <w:tcW w:w="1224" w:type="dxa"/>
            <w:vMerge/>
          </w:tcPr>
          <w:p w14:paraId="76489AA2" w14:textId="77777777" w:rsidR="00820E00" w:rsidRPr="00E014FB" w:rsidRDefault="00820E00" w:rsidP="003C4186">
            <w:pPr>
              <w:rPr>
                <w:rFonts w:cs="Times New Roman"/>
              </w:rPr>
            </w:pPr>
          </w:p>
        </w:tc>
        <w:tc>
          <w:tcPr>
            <w:tcW w:w="4080" w:type="dxa"/>
            <w:vMerge/>
          </w:tcPr>
          <w:p w14:paraId="5A613801" w14:textId="77777777" w:rsidR="00820E00" w:rsidRPr="00E014FB" w:rsidRDefault="00820E00" w:rsidP="003C4186">
            <w:pPr>
              <w:rPr>
                <w:rFonts w:cs="Times New Roman"/>
              </w:rPr>
            </w:pPr>
          </w:p>
        </w:tc>
        <w:tc>
          <w:tcPr>
            <w:tcW w:w="6800" w:type="dxa"/>
          </w:tcPr>
          <w:p w14:paraId="5EAE61A4"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51C53263" w14:textId="77777777" w:rsidTr="003C4186">
        <w:tc>
          <w:tcPr>
            <w:tcW w:w="272" w:type="dxa"/>
            <w:vMerge/>
          </w:tcPr>
          <w:p w14:paraId="7D4A4FEC" w14:textId="77777777" w:rsidR="00820E00" w:rsidRPr="00E014FB" w:rsidRDefault="00820E00" w:rsidP="003C4186">
            <w:pPr>
              <w:rPr>
                <w:rFonts w:cs="Times New Roman"/>
              </w:rPr>
            </w:pPr>
          </w:p>
        </w:tc>
        <w:tc>
          <w:tcPr>
            <w:tcW w:w="1903" w:type="dxa"/>
            <w:vMerge/>
          </w:tcPr>
          <w:p w14:paraId="26E90E2B" w14:textId="77777777" w:rsidR="00820E00" w:rsidRPr="00E014FB" w:rsidRDefault="00820E00" w:rsidP="003C4186">
            <w:pPr>
              <w:rPr>
                <w:rFonts w:cs="Times New Roman"/>
              </w:rPr>
            </w:pPr>
          </w:p>
        </w:tc>
        <w:tc>
          <w:tcPr>
            <w:tcW w:w="1224" w:type="dxa"/>
            <w:vMerge/>
          </w:tcPr>
          <w:p w14:paraId="55D13DCB" w14:textId="77777777" w:rsidR="00820E00" w:rsidRPr="00E014FB" w:rsidRDefault="00820E00" w:rsidP="003C4186">
            <w:pPr>
              <w:rPr>
                <w:rFonts w:cs="Times New Roman"/>
              </w:rPr>
            </w:pPr>
          </w:p>
        </w:tc>
        <w:tc>
          <w:tcPr>
            <w:tcW w:w="4080" w:type="dxa"/>
            <w:vMerge/>
          </w:tcPr>
          <w:p w14:paraId="573C7B19" w14:textId="77777777" w:rsidR="00820E00" w:rsidRPr="00E014FB" w:rsidRDefault="00820E00" w:rsidP="003C4186">
            <w:pPr>
              <w:rPr>
                <w:rFonts w:cs="Times New Roman"/>
              </w:rPr>
            </w:pPr>
          </w:p>
        </w:tc>
        <w:tc>
          <w:tcPr>
            <w:tcW w:w="6800" w:type="dxa"/>
          </w:tcPr>
          <w:p w14:paraId="464B4C91" w14:textId="77777777" w:rsidR="00820E00" w:rsidRPr="00E014FB" w:rsidRDefault="00820E00" w:rsidP="003C4186">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491AC8FF" w14:textId="77777777" w:rsidTr="003C4186">
        <w:tc>
          <w:tcPr>
            <w:tcW w:w="272" w:type="dxa"/>
            <w:vMerge/>
          </w:tcPr>
          <w:p w14:paraId="152AE665" w14:textId="77777777" w:rsidR="00820E00" w:rsidRPr="00E014FB" w:rsidRDefault="00820E00" w:rsidP="003C4186">
            <w:pPr>
              <w:rPr>
                <w:rFonts w:cs="Times New Roman"/>
              </w:rPr>
            </w:pPr>
          </w:p>
        </w:tc>
        <w:tc>
          <w:tcPr>
            <w:tcW w:w="1903" w:type="dxa"/>
            <w:vMerge/>
          </w:tcPr>
          <w:p w14:paraId="29D56FC8" w14:textId="77777777" w:rsidR="00820E00" w:rsidRPr="00E014FB" w:rsidRDefault="00820E00" w:rsidP="003C4186">
            <w:pPr>
              <w:rPr>
                <w:rFonts w:cs="Times New Roman"/>
              </w:rPr>
            </w:pPr>
          </w:p>
        </w:tc>
        <w:tc>
          <w:tcPr>
            <w:tcW w:w="1224" w:type="dxa"/>
            <w:vMerge/>
          </w:tcPr>
          <w:p w14:paraId="7C2E233E" w14:textId="77777777" w:rsidR="00820E00" w:rsidRPr="00E014FB" w:rsidRDefault="00820E00" w:rsidP="003C4186">
            <w:pPr>
              <w:rPr>
                <w:rFonts w:cs="Times New Roman"/>
              </w:rPr>
            </w:pPr>
          </w:p>
        </w:tc>
        <w:tc>
          <w:tcPr>
            <w:tcW w:w="4080" w:type="dxa"/>
            <w:vMerge/>
          </w:tcPr>
          <w:p w14:paraId="110B0EB1" w14:textId="77777777" w:rsidR="00820E00" w:rsidRPr="00E014FB" w:rsidRDefault="00820E00" w:rsidP="003C4186">
            <w:pPr>
              <w:rPr>
                <w:rFonts w:cs="Times New Roman"/>
              </w:rPr>
            </w:pPr>
          </w:p>
        </w:tc>
        <w:tc>
          <w:tcPr>
            <w:tcW w:w="6800" w:type="dxa"/>
          </w:tcPr>
          <w:p w14:paraId="703F57DE"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w:t>
            </w:r>
            <w:r w:rsidRPr="00E014FB">
              <w:rPr>
                <w:rFonts w:eastAsia="Tahoma" w:cs="Times New Roman"/>
                <w:color w:val="000000"/>
                <w:sz w:val="20"/>
                <w:szCs w:val="20"/>
              </w:rPr>
              <w:br/>
              <w:t xml:space="preserve"> - 3 м;</w:t>
            </w:r>
            <w:r w:rsidRPr="00E014FB">
              <w:rPr>
                <w:rFonts w:eastAsia="Tahoma" w:cs="Times New Roman"/>
                <w:color w:val="000000"/>
                <w:sz w:val="20"/>
                <w:szCs w:val="20"/>
              </w:rPr>
              <w:b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820E00" w:rsidRPr="00E014FB" w14:paraId="04F00522" w14:textId="77777777" w:rsidTr="003C4186">
        <w:tc>
          <w:tcPr>
            <w:tcW w:w="272" w:type="dxa"/>
            <w:vMerge/>
          </w:tcPr>
          <w:p w14:paraId="239DC777" w14:textId="77777777" w:rsidR="00820E00" w:rsidRPr="00E014FB" w:rsidRDefault="00820E00" w:rsidP="003C4186">
            <w:pPr>
              <w:rPr>
                <w:rFonts w:cs="Times New Roman"/>
              </w:rPr>
            </w:pPr>
          </w:p>
        </w:tc>
        <w:tc>
          <w:tcPr>
            <w:tcW w:w="1903" w:type="dxa"/>
            <w:vMerge/>
          </w:tcPr>
          <w:p w14:paraId="76F9D820" w14:textId="77777777" w:rsidR="00820E00" w:rsidRPr="00E014FB" w:rsidRDefault="00820E00" w:rsidP="003C4186">
            <w:pPr>
              <w:rPr>
                <w:rFonts w:cs="Times New Roman"/>
              </w:rPr>
            </w:pPr>
          </w:p>
        </w:tc>
        <w:tc>
          <w:tcPr>
            <w:tcW w:w="1224" w:type="dxa"/>
            <w:vMerge/>
          </w:tcPr>
          <w:p w14:paraId="69E530CB" w14:textId="77777777" w:rsidR="00820E00" w:rsidRPr="00E014FB" w:rsidRDefault="00820E00" w:rsidP="003C4186">
            <w:pPr>
              <w:rPr>
                <w:rFonts w:cs="Times New Roman"/>
              </w:rPr>
            </w:pPr>
          </w:p>
        </w:tc>
        <w:tc>
          <w:tcPr>
            <w:tcW w:w="4080" w:type="dxa"/>
            <w:vMerge/>
          </w:tcPr>
          <w:p w14:paraId="188DCE9D" w14:textId="77777777" w:rsidR="00820E00" w:rsidRPr="00E014FB" w:rsidRDefault="00820E00" w:rsidP="003C4186">
            <w:pPr>
              <w:rPr>
                <w:rFonts w:cs="Times New Roman"/>
              </w:rPr>
            </w:pPr>
          </w:p>
        </w:tc>
        <w:tc>
          <w:tcPr>
            <w:tcW w:w="6800" w:type="dxa"/>
          </w:tcPr>
          <w:p w14:paraId="133C21F9"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04BA583D" w14:textId="77777777" w:rsidTr="003C4186">
        <w:tc>
          <w:tcPr>
            <w:tcW w:w="272" w:type="dxa"/>
            <w:vMerge/>
          </w:tcPr>
          <w:p w14:paraId="07019B42" w14:textId="77777777" w:rsidR="00820E00" w:rsidRPr="00E014FB" w:rsidRDefault="00820E00" w:rsidP="003C4186">
            <w:pPr>
              <w:rPr>
                <w:rFonts w:cs="Times New Roman"/>
              </w:rPr>
            </w:pPr>
          </w:p>
        </w:tc>
        <w:tc>
          <w:tcPr>
            <w:tcW w:w="1903" w:type="dxa"/>
            <w:vMerge/>
          </w:tcPr>
          <w:p w14:paraId="63ADE567" w14:textId="77777777" w:rsidR="00820E00" w:rsidRPr="00E014FB" w:rsidRDefault="00820E00" w:rsidP="003C4186">
            <w:pPr>
              <w:rPr>
                <w:rFonts w:cs="Times New Roman"/>
              </w:rPr>
            </w:pPr>
          </w:p>
        </w:tc>
        <w:tc>
          <w:tcPr>
            <w:tcW w:w="1224" w:type="dxa"/>
            <w:vMerge/>
          </w:tcPr>
          <w:p w14:paraId="214683A0" w14:textId="77777777" w:rsidR="00820E00" w:rsidRPr="00E014FB" w:rsidRDefault="00820E00" w:rsidP="003C4186">
            <w:pPr>
              <w:rPr>
                <w:rFonts w:cs="Times New Roman"/>
              </w:rPr>
            </w:pPr>
          </w:p>
        </w:tc>
        <w:tc>
          <w:tcPr>
            <w:tcW w:w="4080" w:type="dxa"/>
            <w:vMerge/>
          </w:tcPr>
          <w:p w14:paraId="2934577C" w14:textId="77777777" w:rsidR="00820E00" w:rsidRPr="00E014FB" w:rsidRDefault="00820E00" w:rsidP="003C4186">
            <w:pPr>
              <w:rPr>
                <w:rFonts w:cs="Times New Roman"/>
              </w:rPr>
            </w:pPr>
          </w:p>
        </w:tc>
        <w:tc>
          <w:tcPr>
            <w:tcW w:w="6800" w:type="dxa"/>
          </w:tcPr>
          <w:p w14:paraId="580CF907"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3 этажа.</w:t>
            </w:r>
          </w:p>
        </w:tc>
      </w:tr>
      <w:tr w:rsidR="00820E00" w:rsidRPr="00E014FB" w14:paraId="70145E87" w14:textId="77777777" w:rsidTr="003C4186">
        <w:tc>
          <w:tcPr>
            <w:tcW w:w="272" w:type="dxa"/>
            <w:vMerge/>
          </w:tcPr>
          <w:p w14:paraId="7BD7D5B4" w14:textId="77777777" w:rsidR="00820E00" w:rsidRPr="00E014FB" w:rsidRDefault="00820E00" w:rsidP="003C4186">
            <w:pPr>
              <w:rPr>
                <w:rFonts w:cs="Times New Roman"/>
              </w:rPr>
            </w:pPr>
          </w:p>
        </w:tc>
        <w:tc>
          <w:tcPr>
            <w:tcW w:w="1903" w:type="dxa"/>
            <w:vMerge/>
          </w:tcPr>
          <w:p w14:paraId="222E476A" w14:textId="77777777" w:rsidR="00820E00" w:rsidRPr="00E014FB" w:rsidRDefault="00820E00" w:rsidP="003C4186">
            <w:pPr>
              <w:rPr>
                <w:rFonts w:cs="Times New Roman"/>
              </w:rPr>
            </w:pPr>
          </w:p>
        </w:tc>
        <w:tc>
          <w:tcPr>
            <w:tcW w:w="1224" w:type="dxa"/>
            <w:vMerge/>
          </w:tcPr>
          <w:p w14:paraId="64766C12" w14:textId="77777777" w:rsidR="00820E00" w:rsidRPr="00E014FB" w:rsidRDefault="00820E00" w:rsidP="003C4186">
            <w:pPr>
              <w:rPr>
                <w:rFonts w:cs="Times New Roman"/>
              </w:rPr>
            </w:pPr>
          </w:p>
        </w:tc>
        <w:tc>
          <w:tcPr>
            <w:tcW w:w="4080" w:type="dxa"/>
            <w:vMerge/>
          </w:tcPr>
          <w:p w14:paraId="2E1CE214" w14:textId="77777777" w:rsidR="00820E00" w:rsidRPr="00E014FB" w:rsidRDefault="00820E00" w:rsidP="003C4186">
            <w:pPr>
              <w:rPr>
                <w:rFonts w:cs="Times New Roman"/>
              </w:rPr>
            </w:pPr>
          </w:p>
        </w:tc>
        <w:tc>
          <w:tcPr>
            <w:tcW w:w="6800" w:type="dxa"/>
          </w:tcPr>
          <w:p w14:paraId="2519F68E" w14:textId="77777777" w:rsidR="00820E00" w:rsidRPr="00E014FB" w:rsidRDefault="00820E00" w:rsidP="003C4186">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4B085D74" w14:textId="77777777" w:rsidTr="003C4186">
        <w:tc>
          <w:tcPr>
            <w:tcW w:w="272" w:type="dxa"/>
            <w:vMerge/>
          </w:tcPr>
          <w:p w14:paraId="587B630B" w14:textId="77777777" w:rsidR="00820E00" w:rsidRPr="00E014FB" w:rsidRDefault="00820E00" w:rsidP="003C4186">
            <w:pPr>
              <w:rPr>
                <w:rFonts w:cs="Times New Roman"/>
              </w:rPr>
            </w:pPr>
          </w:p>
        </w:tc>
        <w:tc>
          <w:tcPr>
            <w:tcW w:w="1903" w:type="dxa"/>
            <w:vMerge/>
          </w:tcPr>
          <w:p w14:paraId="10937C88" w14:textId="77777777" w:rsidR="00820E00" w:rsidRPr="00E014FB" w:rsidRDefault="00820E00" w:rsidP="003C4186">
            <w:pPr>
              <w:rPr>
                <w:rFonts w:cs="Times New Roman"/>
              </w:rPr>
            </w:pPr>
          </w:p>
        </w:tc>
        <w:tc>
          <w:tcPr>
            <w:tcW w:w="1224" w:type="dxa"/>
            <w:vMerge/>
          </w:tcPr>
          <w:p w14:paraId="051D3797" w14:textId="77777777" w:rsidR="00820E00" w:rsidRPr="00E014FB" w:rsidRDefault="00820E00" w:rsidP="003C4186">
            <w:pPr>
              <w:rPr>
                <w:rFonts w:cs="Times New Roman"/>
              </w:rPr>
            </w:pPr>
          </w:p>
        </w:tc>
        <w:tc>
          <w:tcPr>
            <w:tcW w:w="4080" w:type="dxa"/>
            <w:vMerge/>
          </w:tcPr>
          <w:p w14:paraId="4CEA4896" w14:textId="77777777" w:rsidR="00820E00" w:rsidRPr="00E014FB" w:rsidRDefault="00820E00" w:rsidP="003C4186">
            <w:pPr>
              <w:rPr>
                <w:rFonts w:cs="Times New Roman"/>
              </w:rPr>
            </w:pPr>
          </w:p>
        </w:tc>
        <w:tc>
          <w:tcPr>
            <w:tcW w:w="6800" w:type="dxa"/>
          </w:tcPr>
          <w:p w14:paraId="52EF8D30"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12 м.</w:t>
            </w:r>
          </w:p>
        </w:tc>
      </w:tr>
      <w:tr w:rsidR="00820E00" w:rsidRPr="00E014FB" w14:paraId="4F3A9713" w14:textId="77777777" w:rsidTr="003C4186">
        <w:tc>
          <w:tcPr>
            <w:tcW w:w="272" w:type="dxa"/>
            <w:vMerge/>
          </w:tcPr>
          <w:p w14:paraId="1AF5FE04" w14:textId="77777777" w:rsidR="00820E00" w:rsidRPr="00E014FB" w:rsidRDefault="00820E00" w:rsidP="003C4186">
            <w:pPr>
              <w:rPr>
                <w:rFonts w:cs="Times New Roman"/>
              </w:rPr>
            </w:pPr>
          </w:p>
        </w:tc>
        <w:tc>
          <w:tcPr>
            <w:tcW w:w="1903" w:type="dxa"/>
            <w:vMerge/>
          </w:tcPr>
          <w:p w14:paraId="6A1E8EE1" w14:textId="77777777" w:rsidR="00820E00" w:rsidRPr="00E014FB" w:rsidRDefault="00820E00" w:rsidP="003C4186">
            <w:pPr>
              <w:rPr>
                <w:rFonts w:cs="Times New Roman"/>
              </w:rPr>
            </w:pPr>
          </w:p>
        </w:tc>
        <w:tc>
          <w:tcPr>
            <w:tcW w:w="1224" w:type="dxa"/>
            <w:vMerge/>
          </w:tcPr>
          <w:p w14:paraId="315C4D1E" w14:textId="77777777" w:rsidR="00820E00" w:rsidRPr="00E014FB" w:rsidRDefault="00820E00" w:rsidP="003C4186">
            <w:pPr>
              <w:rPr>
                <w:rFonts w:cs="Times New Roman"/>
              </w:rPr>
            </w:pPr>
          </w:p>
        </w:tc>
        <w:tc>
          <w:tcPr>
            <w:tcW w:w="4080" w:type="dxa"/>
            <w:vMerge/>
          </w:tcPr>
          <w:p w14:paraId="3D0749A5" w14:textId="77777777" w:rsidR="00820E00" w:rsidRPr="00E014FB" w:rsidRDefault="00820E00" w:rsidP="003C4186">
            <w:pPr>
              <w:rPr>
                <w:rFonts w:cs="Times New Roman"/>
              </w:rPr>
            </w:pPr>
          </w:p>
        </w:tc>
        <w:tc>
          <w:tcPr>
            <w:tcW w:w="6800" w:type="dxa"/>
          </w:tcPr>
          <w:p w14:paraId="5BA11F4C"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50%.</w:t>
            </w:r>
          </w:p>
        </w:tc>
      </w:tr>
      <w:tr w:rsidR="00820E00" w:rsidRPr="00E014FB" w14:paraId="0320B220" w14:textId="77777777" w:rsidTr="003C4186">
        <w:tc>
          <w:tcPr>
            <w:tcW w:w="272" w:type="dxa"/>
            <w:vMerge/>
          </w:tcPr>
          <w:p w14:paraId="15C2A665" w14:textId="77777777" w:rsidR="00820E00" w:rsidRPr="00E014FB" w:rsidRDefault="00820E00" w:rsidP="003C4186">
            <w:pPr>
              <w:rPr>
                <w:rFonts w:cs="Times New Roman"/>
              </w:rPr>
            </w:pPr>
          </w:p>
        </w:tc>
        <w:tc>
          <w:tcPr>
            <w:tcW w:w="1903" w:type="dxa"/>
            <w:vMerge/>
          </w:tcPr>
          <w:p w14:paraId="67763925" w14:textId="77777777" w:rsidR="00820E00" w:rsidRPr="00E014FB" w:rsidRDefault="00820E00" w:rsidP="003C4186">
            <w:pPr>
              <w:rPr>
                <w:rFonts w:cs="Times New Roman"/>
              </w:rPr>
            </w:pPr>
          </w:p>
        </w:tc>
        <w:tc>
          <w:tcPr>
            <w:tcW w:w="1224" w:type="dxa"/>
            <w:vMerge/>
          </w:tcPr>
          <w:p w14:paraId="3D7B3315" w14:textId="77777777" w:rsidR="00820E00" w:rsidRPr="00E014FB" w:rsidRDefault="00820E00" w:rsidP="003C4186">
            <w:pPr>
              <w:rPr>
                <w:rFonts w:cs="Times New Roman"/>
              </w:rPr>
            </w:pPr>
          </w:p>
        </w:tc>
        <w:tc>
          <w:tcPr>
            <w:tcW w:w="4080" w:type="dxa"/>
            <w:vMerge/>
          </w:tcPr>
          <w:p w14:paraId="3A638306" w14:textId="77777777" w:rsidR="00820E00" w:rsidRPr="00E014FB" w:rsidRDefault="00820E00" w:rsidP="003C4186">
            <w:pPr>
              <w:rPr>
                <w:rFonts w:cs="Times New Roman"/>
              </w:rPr>
            </w:pPr>
          </w:p>
        </w:tc>
        <w:tc>
          <w:tcPr>
            <w:tcW w:w="6800" w:type="dxa"/>
          </w:tcPr>
          <w:p w14:paraId="16A64138" w14:textId="77777777" w:rsidR="00820E00" w:rsidRPr="00E014FB" w:rsidRDefault="00820E00" w:rsidP="003C4186">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69E8E355" w14:textId="77777777" w:rsidTr="003C4186">
        <w:tc>
          <w:tcPr>
            <w:tcW w:w="272" w:type="dxa"/>
            <w:vMerge/>
          </w:tcPr>
          <w:p w14:paraId="185E329F" w14:textId="77777777" w:rsidR="00820E00" w:rsidRPr="00E014FB" w:rsidRDefault="00820E00" w:rsidP="003C4186">
            <w:pPr>
              <w:rPr>
                <w:rFonts w:cs="Times New Roman"/>
              </w:rPr>
            </w:pPr>
          </w:p>
        </w:tc>
        <w:tc>
          <w:tcPr>
            <w:tcW w:w="1903" w:type="dxa"/>
            <w:vMerge/>
          </w:tcPr>
          <w:p w14:paraId="70C8ABB1" w14:textId="77777777" w:rsidR="00820E00" w:rsidRPr="00E014FB" w:rsidRDefault="00820E00" w:rsidP="003C4186">
            <w:pPr>
              <w:rPr>
                <w:rFonts w:cs="Times New Roman"/>
              </w:rPr>
            </w:pPr>
          </w:p>
        </w:tc>
        <w:tc>
          <w:tcPr>
            <w:tcW w:w="1224" w:type="dxa"/>
            <w:vMerge/>
          </w:tcPr>
          <w:p w14:paraId="5D6FA367" w14:textId="77777777" w:rsidR="00820E00" w:rsidRPr="00E014FB" w:rsidRDefault="00820E00" w:rsidP="003C4186">
            <w:pPr>
              <w:rPr>
                <w:rFonts w:cs="Times New Roman"/>
              </w:rPr>
            </w:pPr>
          </w:p>
        </w:tc>
        <w:tc>
          <w:tcPr>
            <w:tcW w:w="4080" w:type="dxa"/>
            <w:vMerge/>
          </w:tcPr>
          <w:p w14:paraId="1EDC9B3C" w14:textId="77777777" w:rsidR="00820E00" w:rsidRPr="00E014FB" w:rsidRDefault="00820E00" w:rsidP="003C4186">
            <w:pPr>
              <w:rPr>
                <w:rFonts w:cs="Times New Roman"/>
              </w:rPr>
            </w:pPr>
          </w:p>
        </w:tc>
        <w:tc>
          <w:tcPr>
            <w:tcW w:w="6800" w:type="dxa"/>
          </w:tcPr>
          <w:p w14:paraId="103C0718" w14:textId="77777777" w:rsidR="00820E00" w:rsidRPr="00E014FB" w:rsidRDefault="00820E00" w:rsidP="003C4186">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3A844527" w14:textId="77777777" w:rsidTr="003C4186">
        <w:tc>
          <w:tcPr>
            <w:tcW w:w="272" w:type="dxa"/>
            <w:vMerge w:val="restart"/>
          </w:tcPr>
          <w:p w14:paraId="266615E3" w14:textId="77777777" w:rsidR="00820E00" w:rsidRPr="00E014FB" w:rsidRDefault="00820E00" w:rsidP="003C4186">
            <w:pPr>
              <w:jc w:val="center"/>
              <w:rPr>
                <w:rFonts w:cs="Times New Roman"/>
              </w:rPr>
            </w:pPr>
            <w:r w:rsidRPr="00E014FB">
              <w:rPr>
                <w:rFonts w:eastAsia="Tahoma" w:cs="Times New Roman"/>
                <w:color w:val="000000"/>
                <w:sz w:val="20"/>
                <w:szCs w:val="20"/>
              </w:rPr>
              <w:t>10.</w:t>
            </w:r>
          </w:p>
        </w:tc>
        <w:tc>
          <w:tcPr>
            <w:tcW w:w="1903" w:type="dxa"/>
            <w:vMerge w:val="restart"/>
          </w:tcPr>
          <w:p w14:paraId="35626F6C" w14:textId="77777777" w:rsidR="00820E00" w:rsidRPr="00E014FB" w:rsidRDefault="00820E00" w:rsidP="003C4186">
            <w:pPr>
              <w:rPr>
                <w:rFonts w:cs="Times New Roman"/>
              </w:rPr>
            </w:pPr>
            <w:r w:rsidRPr="00E014FB">
              <w:rPr>
                <w:rFonts w:eastAsia="Tahoma" w:cs="Times New Roman"/>
                <w:color w:val="000000"/>
                <w:sz w:val="20"/>
                <w:szCs w:val="20"/>
              </w:rPr>
              <w:t>Амбулаторно-поликлиническое обслуживание</w:t>
            </w:r>
          </w:p>
        </w:tc>
        <w:tc>
          <w:tcPr>
            <w:tcW w:w="1224" w:type="dxa"/>
            <w:vMerge w:val="restart"/>
          </w:tcPr>
          <w:p w14:paraId="1C59406D" w14:textId="77777777" w:rsidR="00820E00" w:rsidRPr="00E014FB" w:rsidRDefault="00820E00" w:rsidP="003C4186">
            <w:pPr>
              <w:rPr>
                <w:rFonts w:cs="Times New Roman"/>
              </w:rPr>
            </w:pPr>
            <w:r w:rsidRPr="00E014FB">
              <w:rPr>
                <w:rFonts w:eastAsia="Tahoma" w:cs="Times New Roman"/>
                <w:color w:val="000000"/>
                <w:sz w:val="20"/>
                <w:szCs w:val="20"/>
              </w:rPr>
              <w:t>3.4.1</w:t>
            </w:r>
          </w:p>
        </w:tc>
        <w:tc>
          <w:tcPr>
            <w:tcW w:w="4080" w:type="dxa"/>
            <w:vMerge w:val="restart"/>
          </w:tcPr>
          <w:p w14:paraId="2709664C" w14:textId="77777777" w:rsidR="00820E00" w:rsidRPr="00E014FB" w:rsidRDefault="00820E00" w:rsidP="003C4186">
            <w:pPr>
              <w:rPr>
                <w:rFonts w:cs="Times New Roman"/>
              </w:rPr>
            </w:pPr>
            <w:r w:rsidRPr="00E014FB">
              <w:rPr>
                <w:rFonts w:eastAsia="Tahoma" w:cs="Times New Roman"/>
                <w:color w:val="000000"/>
                <w:sz w:val="20"/>
                <w:szCs w:val="20"/>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6800" w:type="dxa"/>
          </w:tcPr>
          <w:p w14:paraId="2EA63D23"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300 кв.м.</w:t>
            </w:r>
          </w:p>
        </w:tc>
      </w:tr>
      <w:tr w:rsidR="00820E00" w:rsidRPr="00E014FB" w14:paraId="25F726BB" w14:textId="77777777" w:rsidTr="003C4186">
        <w:tc>
          <w:tcPr>
            <w:tcW w:w="272" w:type="dxa"/>
            <w:vMerge/>
          </w:tcPr>
          <w:p w14:paraId="7F5DB00C" w14:textId="77777777" w:rsidR="00820E00" w:rsidRPr="00E014FB" w:rsidRDefault="00820E00" w:rsidP="003C4186">
            <w:pPr>
              <w:rPr>
                <w:rFonts w:cs="Times New Roman"/>
              </w:rPr>
            </w:pPr>
          </w:p>
        </w:tc>
        <w:tc>
          <w:tcPr>
            <w:tcW w:w="1903" w:type="dxa"/>
            <w:vMerge/>
          </w:tcPr>
          <w:p w14:paraId="4837B61E" w14:textId="77777777" w:rsidR="00820E00" w:rsidRPr="00E014FB" w:rsidRDefault="00820E00" w:rsidP="003C4186">
            <w:pPr>
              <w:rPr>
                <w:rFonts w:cs="Times New Roman"/>
              </w:rPr>
            </w:pPr>
          </w:p>
        </w:tc>
        <w:tc>
          <w:tcPr>
            <w:tcW w:w="1224" w:type="dxa"/>
            <w:vMerge/>
          </w:tcPr>
          <w:p w14:paraId="1C527D2F" w14:textId="77777777" w:rsidR="00820E00" w:rsidRPr="00E014FB" w:rsidRDefault="00820E00" w:rsidP="003C4186">
            <w:pPr>
              <w:rPr>
                <w:rFonts w:cs="Times New Roman"/>
              </w:rPr>
            </w:pPr>
          </w:p>
        </w:tc>
        <w:tc>
          <w:tcPr>
            <w:tcW w:w="4080" w:type="dxa"/>
            <w:vMerge/>
          </w:tcPr>
          <w:p w14:paraId="23993736" w14:textId="77777777" w:rsidR="00820E00" w:rsidRPr="00E014FB" w:rsidRDefault="00820E00" w:rsidP="003C4186">
            <w:pPr>
              <w:rPr>
                <w:rFonts w:cs="Times New Roman"/>
              </w:rPr>
            </w:pPr>
          </w:p>
        </w:tc>
        <w:tc>
          <w:tcPr>
            <w:tcW w:w="6800" w:type="dxa"/>
          </w:tcPr>
          <w:p w14:paraId="47E7E2DD"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5000 кв.м.</w:t>
            </w:r>
          </w:p>
        </w:tc>
      </w:tr>
      <w:tr w:rsidR="00820E00" w:rsidRPr="00E014FB" w14:paraId="419837EC" w14:textId="77777777" w:rsidTr="003C4186">
        <w:tc>
          <w:tcPr>
            <w:tcW w:w="272" w:type="dxa"/>
            <w:vMerge/>
          </w:tcPr>
          <w:p w14:paraId="1595A3BC" w14:textId="77777777" w:rsidR="00820E00" w:rsidRPr="00E014FB" w:rsidRDefault="00820E00" w:rsidP="003C4186">
            <w:pPr>
              <w:rPr>
                <w:rFonts w:cs="Times New Roman"/>
              </w:rPr>
            </w:pPr>
          </w:p>
        </w:tc>
        <w:tc>
          <w:tcPr>
            <w:tcW w:w="1903" w:type="dxa"/>
            <w:vMerge/>
          </w:tcPr>
          <w:p w14:paraId="28B727EF" w14:textId="77777777" w:rsidR="00820E00" w:rsidRPr="00E014FB" w:rsidRDefault="00820E00" w:rsidP="003C4186">
            <w:pPr>
              <w:rPr>
                <w:rFonts w:cs="Times New Roman"/>
              </w:rPr>
            </w:pPr>
          </w:p>
        </w:tc>
        <w:tc>
          <w:tcPr>
            <w:tcW w:w="1224" w:type="dxa"/>
            <w:vMerge/>
          </w:tcPr>
          <w:p w14:paraId="1583BDFD" w14:textId="77777777" w:rsidR="00820E00" w:rsidRPr="00E014FB" w:rsidRDefault="00820E00" w:rsidP="003C4186">
            <w:pPr>
              <w:rPr>
                <w:rFonts w:cs="Times New Roman"/>
              </w:rPr>
            </w:pPr>
          </w:p>
        </w:tc>
        <w:tc>
          <w:tcPr>
            <w:tcW w:w="4080" w:type="dxa"/>
            <w:vMerge/>
          </w:tcPr>
          <w:p w14:paraId="7A1C554B" w14:textId="77777777" w:rsidR="00820E00" w:rsidRPr="00E014FB" w:rsidRDefault="00820E00" w:rsidP="003C4186">
            <w:pPr>
              <w:rPr>
                <w:rFonts w:cs="Times New Roman"/>
              </w:rPr>
            </w:pPr>
          </w:p>
        </w:tc>
        <w:tc>
          <w:tcPr>
            <w:tcW w:w="6800" w:type="dxa"/>
          </w:tcPr>
          <w:p w14:paraId="2C011BE7"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75EFD27A" w14:textId="77777777" w:rsidTr="003C4186">
        <w:tc>
          <w:tcPr>
            <w:tcW w:w="272" w:type="dxa"/>
            <w:vMerge/>
          </w:tcPr>
          <w:p w14:paraId="07A62BC2" w14:textId="77777777" w:rsidR="00820E00" w:rsidRPr="00E014FB" w:rsidRDefault="00820E00" w:rsidP="003C4186">
            <w:pPr>
              <w:rPr>
                <w:rFonts w:cs="Times New Roman"/>
              </w:rPr>
            </w:pPr>
          </w:p>
        </w:tc>
        <w:tc>
          <w:tcPr>
            <w:tcW w:w="1903" w:type="dxa"/>
            <w:vMerge/>
          </w:tcPr>
          <w:p w14:paraId="0CE96ED9" w14:textId="77777777" w:rsidR="00820E00" w:rsidRPr="00E014FB" w:rsidRDefault="00820E00" w:rsidP="003C4186">
            <w:pPr>
              <w:rPr>
                <w:rFonts w:cs="Times New Roman"/>
              </w:rPr>
            </w:pPr>
          </w:p>
        </w:tc>
        <w:tc>
          <w:tcPr>
            <w:tcW w:w="1224" w:type="dxa"/>
            <w:vMerge/>
          </w:tcPr>
          <w:p w14:paraId="724E253D" w14:textId="77777777" w:rsidR="00820E00" w:rsidRPr="00E014FB" w:rsidRDefault="00820E00" w:rsidP="003C4186">
            <w:pPr>
              <w:rPr>
                <w:rFonts w:cs="Times New Roman"/>
              </w:rPr>
            </w:pPr>
          </w:p>
        </w:tc>
        <w:tc>
          <w:tcPr>
            <w:tcW w:w="4080" w:type="dxa"/>
            <w:vMerge/>
          </w:tcPr>
          <w:p w14:paraId="3AF78E05" w14:textId="77777777" w:rsidR="00820E00" w:rsidRPr="00E014FB" w:rsidRDefault="00820E00" w:rsidP="003C4186">
            <w:pPr>
              <w:rPr>
                <w:rFonts w:cs="Times New Roman"/>
              </w:rPr>
            </w:pPr>
          </w:p>
        </w:tc>
        <w:tc>
          <w:tcPr>
            <w:tcW w:w="6800" w:type="dxa"/>
          </w:tcPr>
          <w:p w14:paraId="46102F35" w14:textId="77777777" w:rsidR="00820E00" w:rsidRPr="00E014FB" w:rsidRDefault="00820E00" w:rsidP="003C4186">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74C88BCC" w14:textId="77777777" w:rsidTr="003C4186">
        <w:tc>
          <w:tcPr>
            <w:tcW w:w="272" w:type="dxa"/>
            <w:vMerge/>
          </w:tcPr>
          <w:p w14:paraId="0C6A8471" w14:textId="77777777" w:rsidR="00820E00" w:rsidRPr="00E014FB" w:rsidRDefault="00820E00" w:rsidP="003C4186">
            <w:pPr>
              <w:rPr>
                <w:rFonts w:cs="Times New Roman"/>
              </w:rPr>
            </w:pPr>
          </w:p>
        </w:tc>
        <w:tc>
          <w:tcPr>
            <w:tcW w:w="1903" w:type="dxa"/>
            <w:vMerge/>
          </w:tcPr>
          <w:p w14:paraId="6D6788BD" w14:textId="77777777" w:rsidR="00820E00" w:rsidRPr="00E014FB" w:rsidRDefault="00820E00" w:rsidP="003C4186">
            <w:pPr>
              <w:rPr>
                <w:rFonts w:cs="Times New Roman"/>
              </w:rPr>
            </w:pPr>
          </w:p>
        </w:tc>
        <w:tc>
          <w:tcPr>
            <w:tcW w:w="1224" w:type="dxa"/>
            <w:vMerge/>
          </w:tcPr>
          <w:p w14:paraId="37F5A283" w14:textId="77777777" w:rsidR="00820E00" w:rsidRPr="00E014FB" w:rsidRDefault="00820E00" w:rsidP="003C4186">
            <w:pPr>
              <w:rPr>
                <w:rFonts w:cs="Times New Roman"/>
              </w:rPr>
            </w:pPr>
          </w:p>
        </w:tc>
        <w:tc>
          <w:tcPr>
            <w:tcW w:w="4080" w:type="dxa"/>
            <w:vMerge/>
          </w:tcPr>
          <w:p w14:paraId="65684C23" w14:textId="77777777" w:rsidR="00820E00" w:rsidRPr="00E014FB" w:rsidRDefault="00820E00" w:rsidP="003C4186">
            <w:pPr>
              <w:rPr>
                <w:rFonts w:cs="Times New Roman"/>
              </w:rPr>
            </w:pPr>
          </w:p>
        </w:tc>
        <w:tc>
          <w:tcPr>
            <w:tcW w:w="6800" w:type="dxa"/>
          </w:tcPr>
          <w:p w14:paraId="6D3DBEAB"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w:t>
            </w:r>
            <w:r w:rsidRPr="00E014FB">
              <w:rPr>
                <w:rFonts w:eastAsia="Tahoma" w:cs="Times New Roman"/>
                <w:color w:val="000000"/>
                <w:sz w:val="20"/>
                <w:szCs w:val="20"/>
              </w:rPr>
              <w:br/>
              <w:t xml:space="preserve"> - 3 м;</w:t>
            </w:r>
            <w:r w:rsidRPr="00E014FB">
              <w:rPr>
                <w:rFonts w:eastAsia="Tahoma" w:cs="Times New Roman"/>
                <w:color w:val="000000"/>
                <w:sz w:val="20"/>
                <w:szCs w:val="20"/>
              </w:rPr>
              <w:b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820E00" w:rsidRPr="00E014FB" w14:paraId="440319F3" w14:textId="77777777" w:rsidTr="003C4186">
        <w:tc>
          <w:tcPr>
            <w:tcW w:w="272" w:type="dxa"/>
            <w:vMerge/>
          </w:tcPr>
          <w:p w14:paraId="4CA7FDAE" w14:textId="77777777" w:rsidR="00820E00" w:rsidRPr="00E014FB" w:rsidRDefault="00820E00" w:rsidP="003C4186">
            <w:pPr>
              <w:rPr>
                <w:rFonts w:cs="Times New Roman"/>
              </w:rPr>
            </w:pPr>
          </w:p>
        </w:tc>
        <w:tc>
          <w:tcPr>
            <w:tcW w:w="1903" w:type="dxa"/>
            <w:vMerge/>
          </w:tcPr>
          <w:p w14:paraId="63BBDDB1" w14:textId="77777777" w:rsidR="00820E00" w:rsidRPr="00E014FB" w:rsidRDefault="00820E00" w:rsidP="003C4186">
            <w:pPr>
              <w:rPr>
                <w:rFonts w:cs="Times New Roman"/>
              </w:rPr>
            </w:pPr>
          </w:p>
        </w:tc>
        <w:tc>
          <w:tcPr>
            <w:tcW w:w="1224" w:type="dxa"/>
            <w:vMerge/>
          </w:tcPr>
          <w:p w14:paraId="3934B534" w14:textId="77777777" w:rsidR="00820E00" w:rsidRPr="00E014FB" w:rsidRDefault="00820E00" w:rsidP="003C4186">
            <w:pPr>
              <w:rPr>
                <w:rFonts w:cs="Times New Roman"/>
              </w:rPr>
            </w:pPr>
          </w:p>
        </w:tc>
        <w:tc>
          <w:tcPr>
            <w:tcW w:w="4080" w:type="dxa"/>
            <w:vMerge/>
          </w:tcPr>
          <w:p w14:paraId="361866EE" w14:textId="77777777" w:rsidR="00820E00" w:rsidRPr="00E014FB" w:rsidRDefault="00820E00" w:rsidP="003C4186">
            <w:pPr>
              <w:rPr>
                <w:rFonts w:cs="Times New Roman"/>
              </w:rPr>
            </w:pPr>
          </w:p>
        </w:tc>
        <w:tc>
          <w:tcPr>
            <w:tcW w:w="6800" w:type="dxa"/>
          </w:tcPr>
          <w:p w14:paraId="61318689"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1209FACD" w14:textId="77777777" w:rsidTr="003C4186">
        <w:tc>
          <w:tcPr>
            <w:tcW w:w="272" w:type="dxa"/>
            <w:vMerge/>
          </w:tcPr>
          <w:p w14:paraId="4607537F" w14:textId="77777777" w:rsidR="00820E00" w:rsidRPr="00E014FB" w:rsidRDefault="00820E00" w:rsidP="003C4186">
            <w:pPr>
              <w:rPr>
                <w:rFonts w:cs="Times New Roman"/>
              </w:rPr>
            </w:pPr>
          </w:p>
        </w:tc>
        <w:tc>
          <w:tcPr>
            <w:tcW w:w="1903" w:type="dxa"/>
            <w:vMerge/>
          </w:tcPr>
          <w:p w14:paraId="221B0F46" w14:textId="77777777" w:rsidR="00820E00" w:rsidRPr="00E014FB" w:rsidRDefault="00820E00" w:rsidP="003C4186">
            <w:pPr>
              <w:rPr>
                <w:rFonts w:cs="Times New Roman"/>
              </w:rPr>
            </w:pPr>
          </w:p>
        </w:tc>
        <w:tc>
          <w:tcPr>
            <w:tcW w:w="1224" w:type="dxa"/>
            <w:vMerge/>
          </w:tcPr>
          <w:p w14:paraId="0325A5A2" w14:textId="77777777" w:rsidR="00820E00" w:rsidRPr="00E014FB" w:rsidRDefault="00820E00" w:rsidP="003C4186">
            <w:pPr>
              <w:rPr>
                <w:rFonts w:cs="Times New Roman"/>
              </w:rPr>
            </w:pPr>
          </w:p>
        </w:tc>
        <w:tc>
          <w:tcPr>
            <w:tcW w:w="4080" w:type="dxa"/>
            <w:vMerge/>
          </w:tcPr>
          <w:p w14:paraId="564FE9FA" w14:textId="77777777" w:rsidR="00820E00" w:rsidRPr="00E014FB" w:rsidRDefault="00820E00" w:rsidP="003C4186">
            <w:pPr>
              <w:rPr>
                <w:rFonts w:cs="Times New Roman"/>
              </w:rPr>
            </w:pPr>
          </w:p>
        </w:tc>
        <w:tc>
          <w:tcPr>
            <w:tcW w:w="6800" w:type="dxa"/>
          </w:tcPr>
          <w:p w14:paraId="52D00984"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3 этажа.</w:t>
            </w:r>
          </w:p>
        </w:tc>
      </w:tr>
      <w:tr w:rsidR="00820E00" w:rsidRPr="00E014FB" w14:paraId="72B15533" w14:textId="77777777" w:rsidTr="003C4186">
        <w:tc>
          <w:tcPr>
            <w:tcW w:w="272" w:type="dxa"/>
            <w:vMerge/>
          </w:tcPr>
          <w:p w14:paraId="23E748E4" w14:textId="77777777" w:rsidR="00820E00" w:rsidRPr="00E014FB" w:rsidRDefault="00820E00" w:rsidP="003C4186">
            <w:pPr>
              <w:rPr>
                <w:rFonts w:cs="Times New Roman"/>
              </w:rPr>
            </w:pPr>
          </w:p>
        </w:tc>
        <w:tc>
          <w:tcPr>
            <w:tcW w:w="1903" w:type="dxa"/>
            <w:vMerge/>
          </w:tcPr>
          <w:p w14:paraId="7AE41210" w14:textId="77777777" w:rsidR="00820E00" w:rsidRPr="00E014FB" w:rsidRDefault="00820E00" w:rsidP="003C4186">
            <w:pPr>
              <w:rPr>
                <w:rFonts w:cs="Times New Roman"/>
              </w:rPr>
            </w:pPr>
          </w:p>
        </w:tc>
        <w:tc>
          <w:tcPr>
            <w:tcW w:w="1224" w:type="dxa"/>
            <w:vMerge/>
          </w:tcPr>
          <w:p w14:paraId="1A95FBB5" w14:textId="77777777" w:rsidR="00820E00" w:rsidRPr="00E014FB" w:rsidRDefault="00820E00" w:rsidP="003C4186">
            <w:pPr>
              <w:rPr>
                <w:rFonts w:cs="Times New Roman"/>
              </w:rPr>
            </w:pPr>
          </w:p>
        </w:tc>
        <w:tc>
          <w:tcPr>
            <w:tcW w:w="4080" w:type="dxa"/>
            <w:vMerge/>
          </w:tcPr>
          <w:p w14:paraId="06E60707" w14:textId="77777777" w:rsidR="00820E00" w:rsidRPr="00E014FB" w:rsidRDefault="00820E00" w:rsidP="003C4186">
            <w:pPr>
              <w:rPr>
                <w:rFonts w:cs="Times New Roman"/>
              </w:rPr>
            </w:pPr>
          </w:p>
        </w:tc>
        <w:tc>
          <w:tcPr>
            <w:tcW w:w="6800" w:type="dxa"/>
          </w:tcPr>
          <w:p w14:paraId="41A85AD4" w14:textId="77777777" w:rsidR="00820E00" w:rsidRPr="00E014FB" w:rsidRDefault="00820E00" w:rsidP="003C4186">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59506697" w14:textId="77777777" w:rsidTr="003C4186">
        <w:tc>
          <w:tcPr>
            <w:tcW w:w="272" w:type="dxa"/>
            <w:vMerge/>
          </w:tcPr>
          <w:p w14:paraId="181E6BBB" w14:textId="77777777" w:rsidR="00820E00" w:rsidRPr="00E014FB" w:rsidRDefault="00820E00" w:rsidP="003C4186">
            <w:pPr>
              <w:rPr>
                <w:rFonts w:cs="Times New Roman"/>
              </w:rPr>
            </w:pPr>
          </w:p>
        </w:tc>
        <w:tc>
          <w:tcPr>
            <w:tcW w:w="1903" w:type="dxa"/>
            <w:vMerge/>
          </w:tcPr>
          <w:p w14:paraId="6217B57B" w14:textId="77777777" w:rsidR="00820E00" w:rsidRPr="00E014FB" w:rsidRDefault="00820E00" w:rsidP="003C4186">
            <w:pPr>
              <w:rPr>
                <w:rFonts w:cs="Times New Roman"/>
              </w:rPr>
            </w:pPr>
          </w:p>
        </w:tc>
        <w:tc>
          <w:tcPr>
            <w:tcW w:w="1224" w:type="dxa"/>
            <w:vMerge/>
          </w:tcPr>
          <w:p w14:paraId="429A13A3" w14:textId="77777777" w:rsidR="00820E00" w:rsidRPr="00E014FB" w:rsidRDefault="00820E00" w:rsidP="003C4186">
            <w:pPr>
              <w:rPr>
                <w:rFonts w:cs="Times New Roman"/>
              </w:rPr>
            </w:pPr>
          </w:p>
        </w:tc>
        <w:tc>
          <w:tcPr>
            <w:tcW w:w="4080" w:type="dxa"/>
            <w:vMerge/>
          </w:tcPr>
          <w:p w14:paraId="2BF039E5" w14:textId="77777777" w:rsidR="00820E00" w:rsidRPr="00E014FB" w:rsidRDefault="00820E00" w:rsidP="003C4186">
            <w:pPr>
              <w:rPr>
                <w:rFonts w:cs="Times New Roman"/>
              </w:rPr>
            </w:pPr>
          </w:p>
        </w:tc>
        <w:tc>
          <w:tcPr>
            <w:tcW w:w="6800" w:type="dxa"/>
          </w:tcPr>
          <w:p w14:paraId="39E9CC53"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12 м.</w:t>
            </w:r>
          </w:p>
        </w:tc>
      </w:tr>
      <w:tr w:rsidR="00820E00" w:rsidRPr="00E014FB" w14:paraId="7873AF7C" w14:textId="77777777" w:rsidTr="003C4186">
        <w:tc>
          <w:tcPr>
            <w:tcW w:w="272" w:type="dxa"/>
            <w:vMerge/>
          </w:tcPr>
          <w:p w14:paraId="7C7C91E8" w14:textId="77777777" w:rsidR="00820E00" w:rsidRPr="00E014FB" w:rsidRDefault="00820E00" w:rsidP="003C4186">
            <w:pPr>
              <w:rPr>
                <w:rFonts w:cs="Times New Roman"/>
              </w:rPr>
            </w:pPr>
          </w:p>
        </w:tc>
        <w:tc>
          <w:tcPr>
            <w:tcW w:w="1903" w:type="dxa"/>
            <w:vMerge/>
          </w:tcPr>
          <w:p w14:paraId="51F6766E" w14:textId="77777777" w:rsidR="00820E00" w:rsidRPr="00E014FB" w:rsidRDefault="00820E00" w:rsidP="003C4186">
            <w:pPr>
              <w:rPr>
                <w:rFonts w:cs="Times New Roman"/>
              </w:rPr>
            </w:pPr>
          </w:p>
        </w:tc>
        <w:tc>
          <w:tcPr>
            <w:tcW w:w="1224" w:type="dxa"/>
            <w:vMerge/>
          </w:tcPr>
          <w:p w14:paraId="772A2B41" w14:textId="77777777" w:rsidR="00820E00" w:rsidRPr="00E014FB" w:rsidRDefault="00820E00" w:rsidP="003C4186">
            <w:pPr>
              <w:rPr>
                <w:rFonts w:cs="Times New Roman"/>
              </w:rPr>
            </w:pPr>
          </w:p>
        </w:tc>
        <w:tc>
          <w:tcPr>
            <w:tcW w:w="4080" w:type="dxa"/>
            <w:vMerge/>
          </w:tcPr>
          <w:p w14:paraId="27CA5FE4" w14:textId="77777777" w:rsidR="00820E00" w:rsidRPr="00E014FB" w:rsidRDefault="00820E00" w:rsidP="003C4186">
            <w:pPr>
              <w:rPr>
                <w:rFonts w:cs="Times New Roman"/>
              </w:rPr>
            </w:pPr>
          </w:p>
        </w:tc>
        <w:tc>
          <w:tcPr>
            <w:tcW w:w="6800" w:type="dxa"/>
          </w:tcPr>
          <w:p w14:paraId="19CD6A4C"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33CA20F2" w14:textId="77777777" w:rsidTr="003C4186">
        <w:tc>
          <w:tcPr>
            <w:tcW w:w="272" w:type="dxa"/>
            <w:vMerge/>
          </w:tcPr>
          <w:p w14:paraId="09202C00" w14:textId="77777777" w:rsidR="00820E00" w:rsidRPr="00E014FB" w:rsidRDefault="00820E00" w:rsidP="003C4186">
            <w:pPr>
              <w:rPr>
                <w:rFonts w:cs="Times New Roman"/>
              </w:rPr>
            </w:pPr>
          </w:p>
        </w:tc>
        <w:tc>
          <w:tcPr>
            <w:tcW w:w="1903" w:type="dxa"/>
            <w:vMerge/>
          </w:tcPr>
          <w:p w14:paraId="3244AA88" w14:textId="77777777" w:rsidR="00820E00" w:rsidRPr="00E014FB" w:rsidRDefault="00820E00" w:rsidP="003C4186">
            <w:pPr>
              <w:rPr>
                <w:rFonts w:cs="Times New Roman"/>
              </w:rPr>
            </w:pPr>
          </w:p>
        </w:tc>
        <w:tc>
          <w:tcPr>
            <w:tcW w:w="1224" w:type="dxa"/>
            <w:vMerge/>
          </w:tcPr>
          <w:p w14:paraId="0F4EF588" w14:textId="77777777" w:rsidR="00820E00" w:rsidRPr="00E014FB" w:rsidRDefault="00820E00" w:rsidP="003C4186">
            <w:pPr>
              <w:rPr>
                <w:rFonts w:cs="Times New Roman"/>
              </w:rPr>
            </w:pPr>
          </w:p>
        </w:tc>
        <w:tc>
          <w:tcPr>
            <w:tcW w:w="4080" w:type="dxa"/>
            <w:vMerge/>
          </w:tcPr>
          <w:p w14:paraId="632E18E1" w14:textId="77777777" w:rsidR="00820E00" w:rsidRPr="00E014FB" w:rsidRDefault="00820E00" w:rsidP="003C4186">
            <w:pPr>
              <w:rPr>
                <w:rFonts w:cs="Times New Roman"/>
              </w:rPr>
            </w:pPr>
          </w:p>
        </w:tc>
        <w:tc>
          <w:tcPr>
            <w:tcW w:w="6800" w:type="dxa"/>
          </w:tcPr>
          <w:p w14:paraId="7A7D4B99" w14:textId="77777777" w:rsidR="00820E00" w:rsidRPr="00E014FB" w:rsidRDefault="00820E00" w:rsidP="003C4186">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40F96261" w14:textId="77777777" w:rsidTr="003C4186">
        <w:tc>
          <w:tcPr>
            <w:tcW w:w="272" w:type="dxa"/>
            <w:vMerge/>
          </w:tcPr>
          <w:p w14:paraId="6C5EC133" w14:textId="77777777" w:rsidR="00820E00" w:rsidRPr="00E014FB" w:rsidRDefault="00820E00" w:rsidP="003C4186">
            <w:pPr>
              <w:rPr>
                <w:rFonts w:cs="Times New Roman"/>
              </w:rPr>
            </w:pPr>
          </w:p>
        </w:tc>
        <w:tc>
          <w:tcPr>
            <w:tcW w:w="1903" w:type="dxa"/>
            <w:vMerge/>
          </w:tcPr>
          <w:p w14:paraId="0A26A0D7" w14:textId="77777777" w:rsidR="00820E00" w:rsidRPr="00E014FB" w:rsidRDefault="00820E00" w:rsidP="003C4186">
            <w:pPr>
              <w:rPr>
                <w:rFonts w:cs="Times New Roman"/>
              </w:rPr>
            </w:pPr>
          </w:p>
        </w:tc>
        <w:tc>
          <w:tcPr>
            <w:tcW w:w="1224" w:type="dxa"/>
            <w:vMerge/>
          </w:tcPr>
          <w:p w14:paraId="06F50D62" w14:textId="77777777" w:rsidR="00820E00" w:rsidRPr="00E014FB" w:rsidRDefault="00820E00" w:rsidP="003C4186">
            <w:pPr>
              <w:rPr>
                <w:rFonts w:cs="Times New Roman"/>
              </w:rPr>
            </w:pPr>
          </w:p>
        </w:tc>
        <w:tc>
          <w:tcPr>
            <w:tcW w:w="4080" w:type="dxa"/>
            <w:vMerge/>
          </w:tcPr>
          <w:p w14:paraId="020F21B3" w14:textId="77777777" w:rsidR="00820E00" w:rsidRPr="00E014FB" w:rsidRDefault="00820E00" w:rsidP="003C4186">
            <w:pPr>
              <w:rPr>
                <w:rFonts w:cs="Times New Roman"/>
              </w:rPr>
            </w:pPr>
          </w:p>
        </w:tc>
        <w:tc>
          <w:tcPr>
            <w:tcW w:w="6800" w:type="dxa"/>
          </w:tcPr>
          <w:p w14:paraId="198C933E" w14:textId="77777777" w:rsidR="00820E00" w:rsidRPr="00E014FB" w:rsidRDefault="00820E00" w:rsidP="003C4186">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1E0CBBFD" w14:textId="77777777" w:rsidTr="003C4186">
        <w:tc>
          <w:tcPr>
            <w:tcW w:w="272" w:type="dxa"/>
            <w:vMerge w:val="restart"/>
          </w:tcPr>
          <w:p w14:paraId="3A3FFE34" w14:textId="77777777" w:rsidR="00820E00" w:rsidRPr="00E014FB" w:rsidRDefault="00820E00" w:rsidP="003C4186">
            <w:pPr>
              <w:jc w:val="center"/>
              <w:rPr>
                <w:rFonts w:cs="Times New Roman"/>
              </w:rPr>
            </w:pPr>
            <w:r w:rsidRPr="00E014FB">
              <w:rPr>
                <w:rFonts w:eastAsia="Tahoma" w:cs="Times New Roman"/>
                <w:color w:val="000000"/>
                <w:sz w:val="20"/>
                <w:szCs w:val="20"/>
              </w:rPr>
              <w:t>11.</w:t>
            </w:r>
          </w:p>
        </w:tc>
        <w:tc>
          <w:tcPr>
            <w:tcW w:w="1903" w:type="dxa"/>
            <w:vMerge w:val="restart"/>
          </w:tcPr>
          <w:p w14:paraId="4407D7FF" w14:textId="77777777" w:rsidR="00820E00" w:rsidRPr="00E014FB" w:rsidRDefault="00820E00" w:rsidP="003C4186">
            <w:pPr>
              <w:rPr>
                <w:rFonts w:cs="Times New Roman"/>
              </w:rPr>
            </w:pPr>
            <w:r w:rsidRPr="00E014FB">
              <w:rPr>
                <w:rFonts w:eastAsia="Tahoma" w:cs="Times New Roman"/>
                <w:color w:val="000000"/>
                <w:sz w:val="20"/>
                <w:szCs w:val="20"/>
              </w:rPr>
              <w:t>Дошкольное, начальное и среднее общее образование</w:t>
            </w:r>
          </w:p>
        </w:tc>
        <w:tc>
          <w:tcPr>
            <w:tcW w:w="1224" w:type="dxa"/>
            <w:vMerge w:val="restart"/>
          </w:tcPr>
          <w:p w14:paraId="7BF639EF" w14:textId="77777777" w:rsidR="00820E00" w:rsidRPr="00E014FB" w:rsidRDefault="00820E00" w:rsidP="003C4186">
            <w:pPr>
              <w:rPr>
                <w:rFonts w:cs="Times New Roman"/>
              </w:rPr>
            </w:pPr>
            <w:r w:rsidRPr="00E014FB">
              <w:rPr>
                <w:rFonts w:eastAsia="Tahoma" w:cs="Times New Roman"/>
                <w:color w:val="000000"/>
                <w:sz w:val="20"/>
                <w:szCs w:val="20"/>
              </w:rPr>
              <w:t>3.5.1</w:t>
            </w:r>
          </w:p>
        </w:tc>
        <w:tc>
          <w:tcPr>
            <w:tcW w:w="4080" w:type="dxa"/>
            <w:vMerge w:val="restart"/>
          </w:tcPr>
          <w:p w14:paraId="30198009" w14:textId="77777777" w:rsidR="00820E00" w:rsidRPr="00E014FB" w:rsidRDefault="00820E00" w:rsidP="003C4186">
            <w:pPr>
              <w:rPr>
                <w:rFonts w:cs="Times New Roman"/>
              </w:rPr>
            </w:pPr>
            <w:r w:rsidRPr="00E014FB">
              <w:rPr>
                <w:rFonts w:eastAsia="Tahoma" w:cs="Times New Roman"/>
                <w:color w:val="000000"/>
                <w:sz w:val="20"/>
                <w:szCs w:val="20"/>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6800" w:type="dxa"/>
          </w:tcPr>
          <w:p w14:paraId="5D5196A2"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1000 кв.м.</w:t>
            </w:r>
          </w:p>
        </w:tc>
      </w:tr>
      <w:tr w:rsidR="00820E00" w:rsidRPr="00E014FB" w14:paraId="56A4D3EC" w14:textId="77777777" w:rsidTr="003C4186">
        <w:tc>
          <w:tcPr>
            <w:tcW w:w="272" w:type="dxa"/>
            <w:vMerge/>
          </w:tcPr>
          <w:p w14:paraId="6994AB67" w14:textId="77777777" w:rsidR="00820E00" w:rsidRPr="00E014FB" w:rsidRDefault="00820E00" w:rsidP="003C4186">
            <w:pPr>
              <w:rPr>
                <w:rFonts w:cs="Times New Roman"/>
              </w:rPr>
            </w:pPr>
          </w:p>
        </w:tc>
        <w:tc>
          <w:tcPr>
            <w:tcW w:w="1903" w:type="dxa"/>
            <w:vMerge/>
          </w:tcPr>
          <w:p w14:paraId="07808E19" w14:textId="77777777" w:rsidR="00820E00" w:rsidRPr="00E014FB" w:rsidRDefault="00820E00" w:rsidP="003C4186">
            <w:pPr>
              <w:rPr>
                <w:rFonts w:cs="Times New Roman"/>
              </w:rPr>
            </w:pPr>
          </w:p>
        </w:tc>
        <w:tc>
          <w:tcPr>
            <w:tcW w:w="1224" w:type="dxa"/>
            <w:vMerge/>
          </w:tcPr>
          <w:p w14:paraId="69D81C56" w14:textId="77777777" w:rsidR="00820E00" w:rsidRPr="00E014FB" w:rsidRDefault="00820E00" w:rsidP="003C4186">
            <w:pPr>
              <w:rPr>
                <w:rFonts w:cs="Times New Roman"/>
              </w:rPr>
            </w:pPr>
          </w:p>
        </w:tc>
        <w:tc>
          <w:tcPr>
            <w:tcW w:w="4080" w:type="dxa"/>
            <w:vMerge/>
          </w:tcPr>
          <w:p w14:paraId="22C4057B" w14:textId="77777777" w:rsidR="00820E00" w:rsidRPr="00E014FB" w:rsidRDefault="00820E00" w:rsidP="003C4186">
            <w:pPr>
              <w:rPr>
                <w:rFonts w:cs="Times New Roman"/>
              </w:rPr>
            </w:pPr>
          </w:p>
        </w:tc>
        <w:tc>
          <w:tcPr>
            <w:tcW w:w="6800" w:type="dxa"/>
          </w:tcPr>
          <w:p w14:paraId="55130B49"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5000 кв.м.</w:t>
            </w:r>
          </w:p>
        </w:tc>
      </w:tr>
      <w:tr w:rsidR="00820E00" w:rsidRPr="00E014FB" w14:paraId="3CBF4802" w14:textId="77777777" w:rsidTr="003C4186">
        <w:tc>
          <w:tcPr>
            <w:tcW w:w="272" w:type="dxa"/>
            <w:vMerge/>
          </w:tcPr>
          <w:p w14:paraId="0C62EDDD" w14:textId="77777777" w:rsidR="00820E00" w:rsidRPr="00E014FB" w:rsidRDefault="00820E00" w:rsidP="003C4186">
            <w:pPr>
              <w:rPr>
                <w:rFonts w:cs="Times New Roman"/>
              </w:rPr>
            </w:pPr>
          </w:p>
        </w:tc>
        <w:tc>
          <w:tcPr>
            <w:tcW w:w="1903" w:type="dxa"/>
            <w:vMerge/>
          </w:tcPr>
          <w:p w14:paraId="4A4BE4B1" w14:textId="77777777" w:rsidR="00820E00" w:rsidRPr="00E014FB" w:rsidRDefault="00820E00" w:rsidP="003C4186">
            <w:pPr>
              <w:rPr>
                <w:rFonts w:cs="Times New Roman"/>
              </w:rPr>
            </w:pPr>
          </w:p>
        </w:tc>
        <w:tc>
          <w:tcPr>
            <w:tcW w:w="1224" w:type="dxa"/>
            <w:vMerge/>
          </w:tcPr>
          <w:p w14:paraId="5C9136FC" w14:textId="77777777" w:rsidR="00820E00" w:rsidRPr="00E014FB" w:rsidRDefault="00820E00" w:rsidP="003C4186">
            <w:pPr>
              <w:rPr>
                <w:rFonts w:cs="Times New Roman"/>
              </w:rPr>
            </w:pPr>
          </w:p>
        </w:tc>
        <w:tc>
          <w:tcPr>
            <w:tcW w:w="4080" w:type="dxa"/>
            <w:vMerge/>
          </w:tcPr>
          <w:p w14:paraId="49F755D6" w14:textId="77777777" w:rsidR="00820E00" w:rsidRPr="00E014FB" w:rsidRDefault="00820E00" w:rsidP="003C4186">
            <w:pPr>
              <w:rPr>
                <w:rFonts w:cs="Times New Roman"/>
              </w:rPr>
            </w:pPr>
          </w:p>
        </w:tc>
        <w:tc>
          <w:tcPr>
            <w:tcW w:w="6800" w:type="dxa"/>
          </w:tcPr>
          <w:p w14:paraId="30A4C8FC"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20 м.</w:t>
            </w:r>
          </w:p>
        </w:tc>
      </w:tr>
      <w:tr w:rsidR="00820E00" w:rsidRPr="00E014FB" w14:paraId="47268452" w14:textId="77777777" w:rsidTr="003C4186">
        <w:tc>
          <w:tcPr>
            <w:tcW w:w="272" w:type="dxa"/>
            <w:vMerge/>
          </w:tcPr>
          <w:p w14:paraId="113A541D" w14:textId="77777777" w:rsidR="00820E00" w:rsidRPr="00E014FB" w:rsidRDefault="00820E00" w:rsidP="003C4186">
            <w:pPr>
              <w:rPr>
                <w:rFonts w:cs="Times New Roman"/>
              </w:rPr>
            </w:pPr>
          </w:p>
        </w:tc>
        <w:tc>
          <w:tcPr>
            <w:tcW w:w="1903" w:type="dxa"/>
            <w:vMerge/>
          </w:tcPr>
          <w:p w14:paraId="05B998C8" w14:textId="77777777" w:rsidR="00820E00" w:rsidRPr="00E014FB" w:rsidRDefault="00820E00" w:rsidP="003C4186">
            <w:pPr>
              <w:rPr>
                <w:rFonts w:cs="Times New Roman"/>
              </w:rPr>
            </w:pPr>
          </w:p>
        </w:tc>
        <w:tc>
          <w:tcPr>
            <w:tcW w:w="1224" w:type="dxa"/>
            <w:vMerge/>
          </w:tcPr>
          <w:p w14:paraId="3C26E5A2" w14:textId="77777777" w:rsidR="00820E00" w:rsidRPr="00E014FB" w:rsidRDefault="00820E00" w:rsidP="003C4186">
            <w:pPr>
              <w:rPr>
                <w:rFonts w:cs="Times New Roman"/>
              </w:rPr>
            </w:pPr>
          </w:p>
        </w:tc>
        <w:tc>
          <w:tcPr>
            <w:tcW w:w="4080" w:type="dxa"/>
            <w:vMerge/>
          </w:tcPr>
          <w:p w14:paraId="3B443B70" w14:textId="77777777" w:rsidR="00820E00" w:rsidRPr="00E014FB" w:rsidRDefault="00820E00" w:rsidP="003C4186">
            <w:pPr>
              <w:rPr>
                <w:rFonts w:cs="Times New Roman"/>
              </w:rPr>
            </w:pPr>
          </w:p>
        </w:tc>
        <w:tc>
          <w:tcPr>
            <w:tcW w:w="6800" w:type="dxa"/>
          </w:tcPr>
          <w:p w14:paraId="43A90B62" w14:textId="77777777" w:rsidR="00820E00" w:rsidRPr="00E014FB" w:rsidRDefault="00820E00" w:rsidP="003C4186">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58F84CAD" w14:textId="77777777" w:rsidTr="003C4186">
        <w:tc>
          <w:tcPr>
            <w:tcW w:w="272" w:type="dxa"/>
            <w:vMerge/>
          </w:tcPr>
          <w:p w14:paraId="2BAF0FD6" w14:textId="77777777" w:rsidR="00820E00" w:rsidRPr="00E014FB" w:rsidRDefault="00820E00" w:rsidP="003C4186">
            <w:pPr>
              <w:rPr>
                <w:rFonts w:cs="Times New Roman"/>
              </w:rPr>
            </w:pPr>
          </w:p>
        </w:tc>
        <w:tc>
          <w:tcPr>
            <w:tcW w:w="1903" w:type="dxa"/>
            <w:vMerge/>
          </w:tcPr>
          <w:p w14:paraId="75FF5A9B" w14:textId="77777777" w:rsidR="00820E00" w:rsidRPr="00E014FB" w:rsidRDefault="00820E00" w:rsidP="003C4186">
            <w:pPr>
              <w:rPr>
                <w:rFonts w:cs="Times New Roman"/>
              </w:rPr>
            </w:pPr>
          </w:p>
        </w:tc>
        <w:tc>
          <w:tcPr>
            <w:tcW w:w="1224" w:type="dxa"/>
            <w:vMerge/>
          </w:tcPr>
          <w:p w14:paraId="6043F2A7" w14:textId="77777777" w:rsidR="00820E00" w:rsidRPr="00E014FB" w:rsidRDefault="00820E00" w:rsidP="003C4186">
            <w:pPr>
              <w:rPr>
                <w:rFonts w:cs="Times New Roman"/>
              </w:rPr>
            </w:pPr>
          </w:p>
        </w:tc>
        <w:tc>
          <w:tcPr>
            <w:tcW w:w="4080" w:type="dxa"/>
            <w:vMerge/>
          </w:tcPr>
          <w:p w14:paraId="29C0E4BC" w14:textId="77777777" w:rsidR="00820E00" w:rsidRPr="00E014FB" w:rsidRDefault="00820E00" w:rsidP="003C4186">
            <w:pPr>
              <w:rPr>
                <w:rFonts w:cs="Times New Roman"/>
              </w:rPr>
            </w:pPr>
          </w:p>
        </w:tc>
        <w:tc>
          <w:tcPr>
            <w:tcW w:w="6800" w:type="dxa"/>
          </w:tcPr>
          <w:p w14:paraId="6813C1A2"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w:t>
            </w:r>
            <w:r w:rsidRPr="00E014FB">
              <w:rPr>
                <w:rFonts w:eastAsia="Tahoma" w:cs="Times New Roman"/>
                <w:color w:val="000000"/>
                <w:sz w:val="20"/>
                <w:szCs w:val="20"/>
              </w:rPr>
              <w:br/>
              <w:t xml:space="preserve"> - 3 м;</w:t>
            </w:r>
            <w:r w:rsidRPr="00E014FB">
              <w:rPr>
                <w:rFonts w:eastAsia="Tahoma" w:cs="Times New Roman"/>
                <w:color w:val="000000"/>
                <w:sz w:val="20"/>
                <w:szCs w:val="20"/>
              </w:rPr>
              <w:b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820E00" w:rsidRPr="00E014FB" w14:paraId="4F5BFD92" w14:textId="77777777" w:rsidTr="003C4186">
        <w:tc>
          <w:tcPr>
            <w:tcW w:w="272" w:type="dxa"/>
            <w:vMerge/>
          </w:tcPr>
          <w:p w14:paraId="48A2671B" w14:textId="77777777" w:rsidR="00820E00" w:rsidRPr="00E014FB" w:rsidRDefault="00820E00" w:rsidP="003C4186">
            <w:pPr>
              <w:rPr>
                <w:rFonts w:cs="Times New Roman"/>
              </w:rPr>
            </w:pPr>
          </w:p>
        </w:tc>
        <w:tc>
          <w:tcPr>
            <w:tcW w:w="1903" w:type="dxa"/>
            <w:vMerge/>
          </w:tcPr>
          <w:p w14:paraId="195A63FB" w14:textId="77777777" w:rsidR="00820E00" w:rsidRPr="00E014FB" w:rsidRDefault="00820E00" w:rsidP="003C4186">
            <w:pPr>
              <w:rPr>
                <w:rFonts w:cs="Times New Roman"/>
              </w:rPr>
            </w:pPr>
          </w:p>
        </w:tc>
        <w:tc>
          <w:tcPr>
            <w:tcW w:w="1224" w:type="dxa"/>
            <w:vMerge/>
          </w:tcPr>
          <w:p w14:paraId="3BBA609C" w14:textId="77777777" w:rsidR="00820E00" w:rsidRPr="00E014FB" w:rsidRDefault="00820E00" w:rsidP="003C4186">
            <w:pPr>
              <w:rPr>
                <w:rFonts w:cs="Times New Roman"/>
              </w:rPr>
            </w:pPr>
          </w:p>
        </w:tc>
        <w:tc>
          <w:tcPr>
            <w:tcW w:w="4080" w:type="dxa"/>
            <w:vMerge/>
          </w:tcPr>
          <w:p w14:paraId="781924FF" w14:textId="77777777" w:rsidR="00820E00" w:rsidRPr="00E014FB" w:rsidRDefault="00820E00" w:rsidP="003C4186">
            <w:pPr>
              <w:rPr>
                <w:rFonts w:cs="Times New Roman"/>
              </w:rPr>
            </w:pPr>
          </w:p>
        </w:tc>
        <w:tc>
          <w:tcPr>
            <w:tcW w:w="6800" w:type="dxa"/>
          </w:tcPr>
          <w:p w14:paraId="77AD5327"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10 м.</w:t>
            </w:r>
          </w:p>
        </w:tc>
      </w:tr>
      <w:tr w:rsidR="00820E00" w:rsidRPr="00E014FB" w14:paraId="4A1B67B9" w14:textId="77777777" w:rsidTr="003C4186">
        <w:tc>
          <w:tcPr>
            <w:tcW w:w="272" w:type="dxa"/>
            <w:vMerge/>
          </w:tcPr>
          <w:p w14:paraId="171BB45D" w14:textId="77777777" w:rsidR="00820E00" w:rsidRPr="00E014FB" w:rsidRDefault="00820E00" w:rsidP="003C4186">
            <w:pPr>
              <w:rPr>
                <w:rFonts w:cs="Times New Roman"/>
              </w:rPr>
            </w:pPr>
          </w:p>
        </w:tc>
        <w:tc>
          <w:tcPr>
            <w:tcW w:w="1903" w:type="dxa"/>
            <w:vMerge/>
          </w:tcPr>
          <w:p w14:paraId="1CE323F6" w14:textId="77777777" w:rsidR="00820E00" w:rsidRPr="00E014FB" w:rsidRDefault="00820E00" w:rsidP="003C4186">
            <w:pPr>
              <w:rPr>
                <w:rFonts w:cs="Times New Roman"/>
              </w:rPr>
            </w:pPr>
          </w:p>
        </w:tc>
        <w:tc>
          <w:tcPr>
            <w:tcW w:w="1224" w:type="dxa"/>
            <w:vMerge/>
          </w:tcPr>
          <w:p w14:paraId="50E7557B" w14:textId="77777777" w:rsidR="00820E00" w:rsidRPr="00E014FB" w:rsidRDefault="00820E00" w:rsidP="003C4186">
            <w:pPr>
              <w:rPr>
                <w:rFonts w:cs="Times New Roman"/>
              </w:rPr>
            </w:pPr>
          </w:p>
        </w:tc>
        <w:tc>
          <w:tcPr>
            <w:tcW w:w="4080" w:type="dxa"/>
            <w:vMerge/>
          </w:tcPr>
          <w:p w14:paraId="55C7239A" w14:textId="77777777" w:rsidR="00820E00" w:rsidRPr="00E014FB" w:rsidRDefault="00820E00" w:rsidP="003C4186">
            <w:pPr>
              <w:rPr>
                <w:rFonts w:cs="Times New Roman"/>
              </w:rPr>
            </w:pPr>
          </w:p>
        </w:tc>
        <w:tc>
          <w:tcPr>
            <w:tcW w:w="6800" w:type="dxa"/>
          </w:tcPr>
          <w:p w14:paraId="53ADB591"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4 этажа.</w:t>
            </w:r>
          </w:p>
        </w:tc>
      </w:tr>
      <w:tr w:rsidR="00820E00" w:rsidRPr="00E014FB" w14:paraId="1045C76A" w14:textId="77777777" w:rsidTr="003C4186">
        <w:tc>
          <w:tcPr>
            <w:tcW w:w="272" w:type="dxa"/>
            <w:vMerge/>
          </w:tcPr>
          <w:p w14:paraId="1866FB34" w14:textId="77777777" w:rsidR="00820E00" w:rsidRPr="00E014FB" w:rsidRDefault="00820E00" w:rsidP="003C4186">
            <w:pPr>
              <w:rPr>
                <w:rFonts w:cs="Times New Roman"/>
              </w:rPr>
            </w:pPr>
          </w:p>
        </w:tc>
        <w:tc>
          <w:tcPr>
            <w:tcW w:w="1903" w:type="dxa"/>
            <w:vMerge/>
          </w:tcPr>
          <w:p w14:paraId="41BFA8F2" w14:textId="77777777" w:rsidR="00820E00" w:rsidRPr="00E014FB" w:rsidRDefault="00820E00" w:rsidP="003C4186">
            <w:pPr>
              <w:rPr>
                <w:rFonts w:cs="Times New Roman"/>
              </w:rPr>
            </w:pPr>
          </w:p>
        </w:tc>
        <w:tc>
          <w:tcPr>
            <w:tcW w:w="1224" w:type="dxa"/>
            <w:vMerge/>
          </w:tcPr>
          <w:p w14:paraId="70C12873" w14:textId="77777777" w:rsidR="00820E00" w:rsidRPr="00E014FB" w:rsidRDefault="00820E00" w:rsidP="003C4186">
            <w:pPr>
              <w:rPr>
                <w:rFonts w:cs="Times New Roman"/>
              </w:rPr>
            </w:pPr>
          </w:p>
        </w:tc>
        <w:tc>
          <w:tcPr>
            <w:tcW w:w="4080" w:type="dxa"/>
            <w:vMerge/>
          </w:tcPr>
          <w:p w14:paraId="3D39AA21" w14:textId="77777777" w:rsidR="00820E00" w:rsidRPr="00E014FB" w:rsidRDefault="00820E00" w:rsidP="003C4186">
            <w:pPr>
              <w:rPr>
                <w:rFonts w:cs="Times New Roman"/>
              </w:rPr>
            </w:pPr>
          </w:p>
        </w:tc>
        <w:tc>
          <w:tcPr>
            <w:tcW w:w="6800" w:type="dxa"/>
          </w:tcPr>
          <w:p w14:paraId="6840929F" w14:textId="77777777" w:rsidR="00820E00" w:rsidRPr="00E014FB" w:rsidRDefault="00820E00" w:rsidP="003C4186">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6331E0C4" w14:textId="77777777" w:rsidTr="003C4186">
        <w:tc>
          <w:tcPr>
            <w:tcW w:w="272" w:type="dxa"/>
            <w:vMerge/>
          </w:tcPr>
          <w:p w14:paraId="5FFFE554" w14:textId="77777777" w:rsidR="00820E00" w:rsidRPr="00E014FB" w:rsidRDefault="00820E00" w:rsidP="003C4186">
            <w:pPr>
              <w:rPr>
                <w:rFonts w:cs="Times New Roman"/>
              </w:rPr>
            </w:pPr>
          </w:p>
        </w:tc>
        <w:tc>
          <w:tcPr>
            <w:tcW w:w="1903" w:type="dxa"/>
            <w:vMerge/>
          </w:tcPr>
          <w:p w14:paraId="770DADB7" w14:textId="77777777" w:rsidR="00820E00" w:rsidRPr="00E014FB" w:rsidRDefault="00820E00" w:rsidP="003C4186">
            <w:pPr>
              <w:rPr>
                <w:rFonts w:cs="Times New Roman"/>
              </w:rPr>
            </w:pPr>
          </w:p>
        </w:tc>
        <w:tc>
          <w:tcPr>
            <w:tcW w:w="1224" w:type="dxa"/>
            <w:vMerge/>
          </w:tcPr>
          <w:p w14:paraId="62CE3C64" w14:textId="77777777" w:rsidR="00820E00" w:rsidRPr="00E014FB" w:rsidRDefault="00820E00" w:rsidP="003C4186">
            <w:pPr>
              <w:rPr>
                <w:rFonts w:cs="Times New Roman"/>
              </w:rPr>
            </w:pPr>
          </w:p>
        </w:tc>
        <w:tc>
          <w:tcPr>
            <w:tcW w:w="4080" w:type="dxa"/>
            <w:vMerge/>
          </w:tcPr>
          <w:p w14:paraId="1CEFAC5C" w14:textId="77777777" w:rsidR="00820E00" w:rsidRPr="00E014FB" w:rsidRDefault="00820E00" w:rsidP="003C4186">
            <w:pPr>
              <w:rPr>
                <w:rFonts w:cs="Times New Roman"/>
              </w:rPr>
            </w:pPr>
          </w:p>
        </w:tc>
        <w:tc>
          <w:tcPr>
            <w:tcW w:w="6800" w:type="dxa"/>
          </w:tcPr>
          <w:p w14:paraId="31B40BB5"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25 м.</w:t>
            </w:r>
          </w:p>
        </w:tc>
      </w:tr>
      <w:tr w:rsidR="00820E00" w:rsidRPr="00E014FB" w14:paraId="58E11DF9" w14:textId="77777777" w:rsidTr="003C4186">
        <w:tc>
          <w:tcPr>
            <w:tcW w:w="272" w:type="dxa"/>
            <w:vMerge/>
          </w:tcPr>
          <w:p w14:paraId="0B889A05" w14:textId="77777777" w:rsidR="00820E00" w:rsidRPr="00E014FB" w:rsidRDefault="00820E00" w:rsidP="003C4186">
            <w:pPr>
              <w:rPr>
                <w:rFonts w:cs="Times New Roman"/>
              </w:rPr>
            </w:pPr>
          </w:p>
        </w:tc>
        <w:tc>
          <w:tcPr>
            <w:tcW w:w="1903" w:type="dxa"/>
            <w:vMerge/>
          </w:tcPr>
          <w:p w14:paraId="12896AFD" w14:textId="77777777" w:rsidR="00820E00" w:rsidRPr="00E014FB" w:rsidRDefault="00820E00" w:rsidP="003C4186">
            <w:pPr>
              <w:rPr>
                <w:rFonts w:cs="Times New Roman"/>
              </w:rPr>
            </w:pPr>
          </w:p>
        </w:tc>
        <w:tc>
          <w:tcPr>
            <w:tcW w:w="1224" w:type="dxa"/>
            <w:vMerge/>
          </w:tcPr>
          <w:p w14:paraId="3CDA3617" w14:textId="77777777" w:rsidR="00820E00" w:rsidRPr="00E014FB" w:rsidRDefault="00820E00" w:rsidP="003C4186">
            <w:pPr>
              <w:rPr>
                <w:rFonts w:cs="Times New Roman"/>
              </w:rPr>
            </w:pPr>
          </w:p>
        </w:tc>
        <w:tc>
          <w:tcPr>
            <w:tcW w:w="4080" w:type="dxa"/>
            <w:vMerge/>
          </w:tcPr>
          <w:p w14:paraId="1A59E374" w14:textId="77777777" w:rsidR="00820E00" w:rsidRPr="00E014FB" w:rsidRDefault="00820E00" w:rsidP="003C4186">
            <w:pPr>
              <w:rPr>
                <w:rFonts w:cs="Times New Roman"/>
              </w:rPr>
            </w:pPr>
          </w:p>
        </w:tc>
        <w:tc>
          <w:tcPr>
            <w:tcW w:w="6800" w:type="dxa"/>
          </w:tcPr>
          <w:p w14:paraId="05779D7B"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46EA7411" w14:textId="77777777" w:rsidTr="003C4186">
        <w:tc>
          <w:tcPr>
            <w:tcW w:w="272" w:type="dxa"/>
            <w:vMerge/>
          </w:tcPr>
          <w:p w14:paraId="4F47AC54" w14:textId="77777777" w:rsidR="00820E00" w:rsidRPr="00E014FB" w:rsidRDefault="00820E00" w:rsidP="003C4186">
            <w:pPr>
              <w:rPr>
                <w:rFonts w:cs="Times New Roman"/>
              </w:rPr>
            </w:pPr>
          </w:p>
        </w:tc>
        <w:tc>
          <w:tcPr>
            <w:tcW w:w="1903" w:type="dxa"/>
            <w:vMerge/>
          </w:tcPr>
          <w:p w14:paraId="0BAAE850" w14:textId="77777777" w:rsidR="00820E00" w:rsidRPr="00E014FB" w:rsidRDefault="00820E00" w:rsidP="003C4186">
            <w:pPr>
              <w:rPr>
                <w:rFonts w:cs="Times New Roman"/>
              </w:rPr>
            </w:pPr>
          </w:p>
        </w:tc>
        <w:tc>
          <w:tcPr>
            <w:tcW w:w="1224" w:type="dxa"/>
            <w:vMerge/>
          </w:tcPr>
          <w:p w14:paraId="369EF7B7" w14:textId="77777777" w:rsidR="00820E00" w:rsidRPr="00E014FB" w:rsidRDefault="00820E00" w:rsidP="003C4186">
            <w:pPr>
              <w:rPr>
                <w:rFonts w:cs="Times New Roman"/>
              </w:rPr>
            </w:pPr>
          </w:p>
        </w:tc>
        <w:tc>
          <w:tcPr>
            <w:tcW w:w="4080" w:type="dxa"/>
            <w:vMerge/>
          </w:tcPr>
          <w:p w14:paraId="0B91F93B" w14:textId="77777777" w:rsidR="00820E00" w:rsidRPr="00E014FB" w:rsidRDefault="00820E00" w:rsidP="003C4186">
            <w:pPr>
              <w:rPr>
                <w:rFonts w:cs="Times New Roman"/>
              </w:rPr>
            </w:pPr>
          </w:p>
        </w:tc>
        <w:tc>
          <w:tcPr>
            <w:tcW w:w="6800" w:type="dxa"/>
          </w:tcPr>
          <w:p w14:paraId="7A13066D" w14:textId="77777777" w:rsidR="00820E00" w:rsidRPr="00E014FB" w:rsidRDefault="00820E00" w:rsidP="003C4186">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4AB219BC" w14:textId="77777777" w:rsidTr="003C4186">
        <w:tc>
          <w:tcPr>
            <w:tcW w:w="272" w:type="dxa"/>
            <w:vMerge/>
          </w:tcPr>
          <w:p w14:paraId="2B737C61" w14:textId="77777777" w:rsidR="00820E00" w:rsidRPr="00E014FB" w:rsidRDefault="00820E00" w:rsidP="003C4186">
            <w:pPr>
              <w:rPr>
                <w:rFonts w:cs="Times New Roman"/>
              </w:rPr>
            </w:pPr>
          </w:p>
        </w:tc>
        <w:tc>
          <w:tcPr>
            <w:tcW w:w="1903" w:type="dxa"/>
            <w:vMerge/>
          </w:tcPr>
          <w:p w14:paraId="087764AA" w14:textId="77777777" w:rsidR="00820E00" w:rsidRPr="00E014FB" w:rsidRDefault="00820E00" w:rsidP="003C4186">
            <w:pPr>
              <w:rPr>
                <w:rFonts w:cs="Times New Roman"/>
              </w:rPr>
            </w:pPr>
          </w:p>
        </w:tc>
        <w:tc>
          <w:tcPr>
            <w:tcW w:w="1224" w:type="dxa"/>
            <w:vMerge/>
          </w:tcPr>
          <w:p w14:paraId="675D95E9" w14:textId="77777777" w:rsidR="00820E00" w:rsidRPr="00E014FB" w:rsidRDefault="00820E00" w:rsidP="003C4186">
            <w:pPr>
              <w:rPr>
                <w:rFonts w:cs="Times New Roman"/>
              </w:rPr>
            </w:pPr>
          </w:p>
        </w:tc>
        <w:tc>
          <w:tcPr>
            <w:tcW w:w="4080" w:type="dxa"/>
            <w:vMerge/>
          </w:tcPr>
          <w:p w14:paraId="0C4D08C7" w14:textId="77777777" w:rsidR="00820E00" w:rsidRPr="00E014FB" w:rsidRDefault="00820E00" w:rsidP="003C4186">
            <w:pPr>
              <w:rPr>
                <w:rFonts w:cs="Times New Roman"/>
              </w:rPr>
            </w:pPr>
          </w:p>
        </w:tc>
        <w:tc>
          <w:tcPr>
            <w:tcW w:w="6800" w:type="dxa"/>
          </w:tcPr>
          <w:p w14:paraId="02567ACF" w14:textId="77777777" w:rsidR="00820E00" w:rsidRPr="00E014FB" w:rsidRDefault="00820E00" w:rsidP="003C4186">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1DF0C878" w14:textId="77777777" w:rsidTr="003C4186">
        <w:tc>
          <w:tcPr>
            <w:tcW w:w="272" w:type="dxa"/>
            <w:vMerge/>
          </w:tcPr>
          <w:p w14:paraId="2D922687" w14:textId="77777777" w:rsidR="00820E00" w:rsidRPr="00E014FB" w:rsidRDefault="00820E00" w:rsidP="003C4186">
            <w:pPr>
              <w:rPr>
                <w:rFonts w:cs="Times New Roman"/>
              </w:rPr>
            </w:pPr>
          </w:p>
        </w:tc>
        <w:tc>
          <w:tcPr>
            <w:tcW w:w="1903" w:type="dxa"/>
            <w:vMerge/>
          </w:tcPr>
          <w:p w14:paraId="5ADCE2BB" w14:textId="77777777" w:rsidR="00820E00" w:rsidRPr="00E014FB" w:rsidRDefault="00820E00" w:rsidP="003C4186">
            <w:pPr>
              <w:rPr>
                <w:rFonts w:cs="Times New Roman"/>
              </w:rPr>
            </w:pPr>
          </w:p>
        </w:tc>
        <w:tc>
          <w:tcPr>
            <w:tcW w:w="1224" w:type="dxa"/>
            <w:vMerge/>
          </w:tcPr>
          <w:p w14:paraId="66F30A08" w14:textId="77777777" w:rsidR="00820E00" w:rsidRPr="00E014FB" w:rsidRDefault="00820E00" w:rsidP="003C4186">
            <w:pPr>
              <w:rPr>
                <w:rFonts w:cs="Times New Roman"/>
              </w:rPr>
            </w:pPr>
          </w:p>
        </w:tc>
        <w:tc>
          <w:tcPr>
            <w:tcW w:w="4080" w:type="dxa"/>
            <w:vMerge/>
          </w:tcPr>
          <w:p w14:paraId="14D4B68A" w14:textId="77777777" w:rsidR="00820E00" w:rsidRPr="00E014FB" w:rsidRDefault="00820E00" w:rsidP="003C4186">
            <w:pPr>
              <w:rPr>
                <w:rFonts w:cs="Times New Roman"/>
              </w:rPr>
            </w:pPr>
          </w:p>
        </w:tc>
        <w:tc>
          <w:tcPr>
            <w:tcW w:w="6800" w:type="dxa"/>
          </w:tcPr>
          <w:p w14:paraId="3F6B999C" w14:textId="77777777" w:rsidR="00820E00" w:rsidRPr="00E014FB" w:rsidRDefault="00820E00" w:rsidP="003C4186">
            <w:pPr>
              <w:rPr>
                <w:rFonts w:cs="Times New Roman"/>
              </w:rPr>
            </w:pPr>
            <w:r w:rsidRPr="00E014FB">
              <w:rPr>
                <w:rFonts w:eastAsia="Tahoma" w:cs="Times New Roman"/>
                <w:color w:val="000000"/>
                <w:sz w:val="20"/>
                <w:szCs w:val="20"/>
              </w:rPr>
              <w:t>Участки дошкольных образовательных учреждений не должны примыкать непосредственно к магистральным улицам..</w:t>
            </w:r>
          </w:p>
        </w:tc>
      </w:tr>
      <w:tr w:rsidR="00820E00" w:rsidRPr="00E014FB" w14:paraId="42622D85" w14:textId="77777777" w:rsidTr="003C4186">
        <w:tc>
          <w:tcPr>
            <w:tcW w:w="272" w:type="dxa"/>
            <w:vMerge w:val="restart"/>
          </w:tcPr>
          <w:p w14:paraId="3947726B" w14:textId="77777777" w:rsidR="00820E00" w:rsidRPr="00E014FB" w:rsidRDefault="00820E00" w:rsidP="003C4186">
            <w:pPr>
              <w:jc w:val="center"/>
              <w:rPr>
                <w:rFonts w:cs="Times New Roman"/>
              </w:rPr>
            </w:pPr>
            <w:r w:rsidRPr="00E014FB">
              <w:rPr>
                <w:rFonts w:eastAsia="Tahoma" w:cs="Times New Roman"/>
                <w:color w:val="000000"/>
                <w:sz w:val="20"/>
                <w:szCs w:val="20"/>
              </w:rPr>
              <w:t>12.</w:t>
            </w:r>
          </w:p>
        </w:tc>
        <w:tc>
          <w:tcPr>
            <w:tcW w:w="1903" w:type="dxa"/>
            <w:vMerge w:val="restart"/>
          </w:tcPr>
          <w:p w14:paraId="04FD5003" w14:textId="77777777" w:rsidR="00820E00" w:rsidRPr="00E014FB" w:rsidRDefault="00820E00" w:rsidP="003C4186">
            <w:pPr>
              <w:rPr>
                <w:rFonts w:cs="Times New Roman"/>
              </w:rPr>
            </w:pPr>
            <w:r w:rsidRPr="00E014FB">
              <w:rPr>
                <w:rFonts w:eastAsia="Tahoma" w:cs="Times New Roman"/>
                <w:color w:val="000000"/>
                <w:sz w:val="20"/>
                <w:szCs w:val="20"/>
              </w:rPr>
              <w:t>Осуществление религиозных обрядов</w:t>
            </w:r>
          </w:p>
        </w:tc>
        <w:tc>
          <w:tcPr>
            <w:tcW w:w="1224" w:type="dxa"/>
            <w:vMerge w:val="restart"/>
          </w:tcPr>
          <w:p w14:paraId="04F32E1A" w14:textId="77777777" w:rsidR="00820E00" w:rsidRPr="00E014FB" w:rsidRDefault="00820E00" w:rsidP="003C4186">
            <w:pPr>
              <w:rPr>
                <w:rFonts w:cs="Times New Roman"/>
              </w:rPr>
            </w:pPr>
            <w:r w:rsidRPr="00E014FB">
              <w:rPr>
                <w:rFonts w:eastAsia="Tahoma" w:cs="Times New Roman"/>
                <w:color w:val="000000"/>
                <w:sz w:val="20"/>
                <w:szCs w:val="20"/>
              </w:rPr>
              <w:t>3.7.1</w:t>
            </w:r>
          </w:p>
        </w:tc>
        <w:tc>
          <w:tcPr>
            <w:tcW w:w="4080" w:type="dxa"/>
            <w:vMerge w:val="restart"/>
          </w:tcPr>
          <w:p w14:paraId="003C58F7" w14:textId="77777777" w:rsidR="00820E00" w:rsidRPr="00E014FB" w:rsidRDefault="00820E00" w:rsidP="003C4186">
            <w:pPr>
              <w:rPr>
                <w:rFonts w:cs="Times New Roman"/>
              </w:rPr>
            </w:pPr>
            <w:r w:rsidRPr="00E014FB">
              <w:rPr>
                <w:rFonts w:eastAsia="Tahoma" w:cs="Times New Roman"/>
                <w:color w:val="000000"/>
                <w:sz w:val="20"/>
                <w:szCs w:val="20"/>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c>
          <w:tcPr>
            <w:tcW w:w="6800" w:type="dxa"/>
          </w:tcPr>
          <w:p w14:paraId="262DB414"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400 кв.м.</w:t>
            </w:r>
          </w:p>
        </w:tc>
      </w:tr>
      <w:tr w:rsidR="00820E00" w:rsidRPr="00E014FB" w14:paraId="0B601A1E" w14:textId="77777777" w:rsidTr="003C4186">
        <w:tc>
          <w:tcPr>
            <w:tcW w:w="272" w:type="dxa"/>
            <w:vMerge/>
          </w:tcPr>
          <w:p w14:paraId="4B792FC4" w14:textId="77777777" w:rsidR="00820E00" w:rsidRPr="00E014FB" w:rsidRDefault="00820E00" w:rsidP="003C4186">
            <w:pPr>
              <w:rPr>
                <w:rFonts w:cs="Times New Roman"/>
              </w:rPr>
            </w:pPr>
          </w:p>
        </w:tc>
        <w:tc>
          <w:tcPr>
            <w:tcW w:w="1903" w:type="dxa"/>
            <w:vMerge/>
          </w:tcPr>
          <w:p w14:paraId="032A53FD" w14:textId="77777777" w:rsidR="00820E00" w:rsidRPr="00E014FB" w:rsidRDefault="00820E00" w:rsidP="003C4186">
            <w:pPr>
              <w:rPr>
                <w:rFonts w:cs="Times New Roman"/>
              </w:rPr>
            </w:pPr>
          </w:p>
        </w:tc>
        <w:tc>
          <w:tcPr>
            <w:tcW w:w="1224" w:type="dxa"/>
            <w:vMerge/>
          </w:tcPr>
          <w:p w14:paraId="09E4C5F7" w14:textId="77777777" w:rsidR="00820E00" w:rsidRPr="00E014FB" w:rsidRDefault="00820E00" w:rsidP="003C4186">
            <w:pPr>
              <w:rPr>
                <w:rFonts w:cs="Times New Roman"/>
              </w:rPr>
            </w:pPr>
          </w:p>
        </w:tc>
        <w:tc>
          <w:tcPr>
            <w:tcW w:w="4080" w:type="dxa"/>
            <w:vMerge/>
          </w:tcPr>
          <w:p w14:paraId="288B38ED" w14:textId="77777777" w:rsidR="00820E00" w:rsidRPr="00E014FB" w:rsidRDefault="00820E00" w:rsidP="003C4186">
            <w:pPr>
              <w:rPr>
                <w:rFonts w:cs="Times New Roman"/>
              </w:rPr>
            </w:pPr>
          </w:p>
        </w:tc>
        <w:tc>
          <w:tcPr>
            <w:tcW w:w="6800" w:type="dxa"/>
          </w:tcPr>
          <w:p w14:paraId="00139C4E"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2500 кв.м.</w:t>
            </w:r>
          </w:p>
        </w:tc>
      </w:tr>
      <w:tr w:rsidR="00820E00" w:rsidRPr="00E014FB" w14:paraId="6370BF48" w14:textId="77777777" w:rsidTr="003C4186">
        <w:tc>
          <w:tcPr>
            <w:tcW w:w="272" w:type="dxa"/>
            <w:vMerge/>
          </w:tcPr>
          <w:p w14:paraId="00D6AE75" w14:textId="77777777" w:rsidR="00820E00" w:rsidRPr="00E014FB" w:rsidRDefault="00820E00" w:rsidP="003C4186">
            <w:pPr>
              <w:rPr>
                <w:rFonts w:cs="Times New Roman"/>
              </w:rPr>
            </w:pPr>
          </w:p>
        </w:tc>
        <w:tc>
          <w:tcPr>
            <w:tcW w:w="1903" w:type="dxa"/>
            <w:vMerge/>
          </w:tcPr>
          <w:p w14:paraId="46EF74CF" w14:textId="77777777" w:rsidR="00820E00" w:rsidRPr="00E014FB" w:rsidRDefault="00820E00" w:rsidP="003C4186">
            <w:pPr>
              <w:rPr>
                <w:rFonts w:cs="Times New Roman"/>
              </w:rPr>
            </w:pPr>
          </w:p>
        </w:tc>
        <w:tc>
          <w:tcPr>
            <w:tcW w:w="1224" w:type="dxa"/>
            <w:vMerge/>
          </w:tcPr>
          <w:p w14:paraId="6B60FEF9" w14:textId="77777777" w:rsidR="00820E00" w:rsidRPr="00E014FB" w:rsidRDefault="00820E00" w:rsidP="003C4186">
            <w:pPr>
              <w:rPr>
                <w:rFonts w:cs="Times New Roman"/>
              </w:rPr>
            </w:pPr>
          </w:p>
        </w:tc>
        <w:tc>
          <w:tcPr>
            <w:tcW w:w="4080" w:type="dxa"/>
            <w:vMerge/>
          </w:tcPr>
          <w:p w14:paraId="032282CF" w14:textId="77777777" w:rsidR="00820E00" w:rsidRPr="00E014FB" w:rsidRDefault="00820E00" w:rsidP="003C4186">
            <w:pPr>
              <w:rPr>
                <w:rFonts w:cs="Times New Roman"/>
              </w:rPr>
            </w:pPr>
          </w:p>
        </w:tc>
        <w:tc>
          <w:tcPr>
            <w:tcW w:w="6800" w:type="dxa"/>
          </w:tcPr>
          <w:p w14:paraId="5E00E57C"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218F229D" w14:textId="77777777" w:rsidTr="003C4186">
        <w:tc>
          <w:tcPr>
            <w:tcW w:w="272" w:type="dxa"/>
            <w:vMerge/>
          </w:tcPr>
          <w:p w14:paraId="776719F3" w14:textId="77777777" w:rsidR="00820E00" w:rsidRPr="00E014FB" w:rsidRDefault="00820E00" w:rsidP="003C4186">
            <w:pPr>
              <w:rPr>
                <w:rFonts w:cs="Times New Roman"/>
              </w:rPr>
            </w:pPr>
          </w:p>
        </w:tc>
        <w:tc>
          <w:tcPr>
            <w:tcW w:w="1903" w:type="dxa"/>
            <w:vMerge/>
          </w:tcPr>
          <w:p w14:paraId="495B7597" w14:textId="77777777" w:rsidR="00820E00" w:rsidRPr="00E014FB" w:rsidRDefault="00820E00" w:rsidP="003C4186">
            <w:pPr>
              <w:rPr>
                <w:rFonts w:cs="Times New Roman"/>
              </w:rPr>
            </w:pPr>
          </w:p>
        </w:tc>
        <w:tc>
          <w:tcPr>
            <w:tcW w:w="1224" w:type="dxa"/>
            <w:vMerge/>
          </w:tcPr>
          <w:p w14:paraId="54BAF480" w14:textId="77777777" w:rsidR="00820E00" w:rsidRPr="00E014FB" w:rsidRDefault="00820E00" w:rsidP="003C4186">
            <w:pPr>
              <w:rPr>
                <w:rFonts w:cs="Times New Roman"/>
              </w:rPr>
            </w:pPr>
          </w:p>
        </w:tc>
        <w:tc>
          <w:tcPr>
            <w:tcW w:w="4080" w:type="dxa"/>
            <w:vMerge/>
          </w:tcPr>
          <w:p w14:paraId="2342B9C1" w14:textId="77777777" w:rsidR="00820E00" w:rsidRPr="00E014FB" w:rsidRDefault="00820E00" w:rsidP="003C4186">
            <w:pPr>
              <w:rPr>
                <w:rFonts w:cs="Times New Roman"/>
              </w:rPr>
            </w:pPr>
          </w:p>
        </w:tc>
        <w:tc>
          <w:tcPr>
            <w:tcW w:w="6800" w:type="dxa"/>
          </w:tcPr>
          <w:p w14:paraId="51DCE021" w14:textId="77777777" w:rsidR="00820E00" w:rsidRPr="00E014FB" w:rsidRDefault="00820E00" w:rsidP="003C4186">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58963CF3" w14:textId="77777777" w:rsidTr="003C4186">
        <w:tc>
          <w:tcPr>
            <w:tcW w:w="272" w:type="dxa"/>
            <w:vMerge/>
          </w:tcPr>
          <w:p w14:paraId="0B2FA599" w14:textId="77777777" w:rsidR="00820E00" w:rsidRPr="00E014FB" w:rsidRDefault="00820E00" w:rsidP="003C4186">
            <w:pPr>
              <w:rPr>
                <w:rFonts w:cs="Times New Roman"/>
              </w:rPr>
            </w:pPr>
          </w:p>
        </w:tc>
        <w:tc>
          <w:tcPr>
            <w:tcW w:w="1903" w:type="dxa"/>
            <w:vMerge/>
          </w:tcPr>
          <w:p w14:paraId="3DF099C7" w14:textId="77777777" w:rsidR="00820E00" w:rsidRPr="00E014FB" w:rsidRDefault="00820E00" w:rsidP="003C4186">
            <w:pPr>
              <w:rPr>
                <w:rFonts w:cs="Times New Roman"/>
              </w:rPr>
            </w:pPr>
          </w:p>
        </w:tc>
        <w:tc>
          <w:tcPr>
            <w:tcW w:w="1224" w:type="dxa"/>
            <w:vMerge/>
          </w:tcPr>
          <w:p w14:paraId="52482DCD" w14:textId="77777777" w:rsidR="00820E00" w:rsidRPr="00E014FB" w:rsidRDefault="00820E00" w:rsidP="003C4186">
            <w:pPr>
              <w:rPr>
                <w:rFonts w:cs="Times New Roman"/>
              </w:rPr>
            </w:pPr>
          </w:p>
        </w:tc>
        <w:tc>
          <w:tcPr>
            <w:tcW w:w="4080" w:type="dxa"/>
            <w:vMerge/>
          </w:tcPr>
          <w:p w14:paraId="3611E864" w14:textId="77777777" w:rsidR="00820E00" w:rsidRPr="00E014FB" w:rsidRDefault="00820E00" w:rsidP="003C4186">
            <w:pPr>
              <w:rPr>
                <w:rFonts w:cs="Times New Roman"/>
              </w:rPr>
            </w:pPr>
          </w:p>
        </w:tc>
        <w:tc>
          <w:tcPr>
            <w:tcW w:w="6800" w:type="dxa"/>
          </w:tcPr>
          <w:p w14:paraId="680D12C7"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w:t>
            </w:r>
            <w:r w:rsidRPr="00E014FB">
              <w:rPr>
                <w:rFonts w:eastAsia="Tahoma" w:cs="Times New Roman"/>
                <w:color w:val="000000"/>
                <w:sz w:val="20"/>
                <w:szCs w:val="20"/>
              </w:rPr>
              <w:br/>
              <w:t xml:space="preserve"> - 3 м;</w:t>
            </w:r>
            <w:r w:rsidRPr="00E014FB">
              <w:rPr>
                <w:rFonts w:eastAsia="Tahoma" w:cs="Times New Roman"/>
                <w:color w:val="000000"/>
                <w:sz w:val="20"/>
                <w:szCs w:val="20"/>
              </w:rPr>
              <w:b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820E00" w:rsidRPr="00E014FB" w14:paraId="56843F9F" w14:textId="77777777" w:rsidTr="003C4186">
        <w:tc>
          <w:tcPr>
            <w:tcW w:w="272" w:type="dxa"/>
            <w:vMerge/>
          </w:tcPr>
          <w:p w14:paraId="16AD1C42" w14:textId="77777777" w:rsidR="00820E00" w:rsidRPr="00E014FB" w:rsidRDefault="00820E00" w:rsidP="003C4186">
            <w:pPr>
              <w:rPr>
                <w:rFonts w:cs="Times New Roman"/>
              </w:rPr>
            </w:pPr>
          </w:p>
        </w:tc>
        <w:tc>
          <w:tcPr>
            <w:tcW w:w="1903" w:type="dxa"/>
            <w:vMerge/>
          </w:tcPr>
          <w:p w14:paraId="0A21CBA0" w14:textId="77777777" w:rsidR="00820E00" w:rsidRPr="00E014FB" w:rsidRDefault="00820E00" w:rsidP="003C4186">
            <w:pPr>
              <w:rPr>
                <w:rFonts w:cs="Times New Roman"/>
              </w:rPr>
            </w:pPr>
          </w:p>
        </w:tc>
        <w:tc>
          <w:tcPr>
            <w:tcW w:w="1224" w:type="dxa"/>
            <w:vMerge/>
          </w:tcPr>
          <w:p w14:paraId="4D8D5CB7" w14:textId="77777777" w:rsidR="00820E00" w:rsidRPr="00E014FB" w:rsidRDefault="00820E00" w:rsidP="003C4186">
            <w:pPr>
              <w:rPr>
                <w:rFonts w:cs="Times New Roman"/>
              </w:rPr>
            </w:pPr>
          </w:p>
        </w:tc>
        <w:tc>
          <w:tcPr>
            <w:tcW w:w="4080" w:type="dxa"/>
            <w:vMerge/>
          </w:tcPr>
          <w:p w14:paraId="432ABD09" w14:textId="77777777" w:rsidR="00820E00" w:rsidRPr="00E014FB" w:rsidRDefault="00820E00" w:rsidP="003C4186">
            <w:pPr>
              <w:rPr>
                <w:rFonts w:cs="Times New Roman"/>
              </w:rPr>
            </w:pPr>
          </w:p>
        </w:tc>
        <w:tc>
          <w:tcPr>
            <w:tcW w:w="6800" w:type="dxa"/>
          </w:tcPr>
          <w:p w14:paraId="59A2D2F7"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2906E0FA" w14:textId="77777777" w:rsidTr="003C4186">
        <w:tc>
          <w:tcPr>
            <w:tcW w:w="272" w:type="dxa"/>
            <w:vMerge/>
          </w:tcPr>
          <w:p w14:paraId="2A899433" w14:textId="77777777" w:rsidR="00820E00" w:rsidRPr="00E014FB" w:rsidRDefault="00820E00" w:rsidP="003C4186">
            <w:pPr>
              <w:rPr>
                <w:rFonts w:cs="Times New Roman"/>
              </w:rPr>
            </w:pPr>
          </w:p>
        </w:tc>
        <w:tc>
          <w:tcPr>
            <w:tcW w:w="1903" w:type="dxa"/>
            <w:vMerge/>
          </w:tcPr>
          <w:p w14:paraId="7B072F68" w14:textId="77777777" w:rsidR="00820E00" w:rsidRPr="00E014FB" w:rsidRDefault="00820E00" w:rsidP="003C4186">
            <w:pPr>
              <w:rPr>
                <w:rFonts w:cs="Times New Roman"/>
              </w:rPr>
            </w:pPr>
          </w:p>
        </w:tc>
        <w:tc>
          <w:tcPr>
            <w:tcW w:w="1224" w:type="dxa"/>
            <w:vMerge/>
          </w:tcPr>
          <w:p w14:paraId="5DB2A28A" w14:textId="77777777" w:rsidR="00820E00" w:rsidRPr="00E014FB" w:rsidRDefault="00820E00" w:rsidP="003C4186">
            <w:pPr>
              <w:rPr>
                <w:rFonts w:cs="Times New Roman"/>
              </w:rPr>
            </w:pPr>
          </w:p>
        </w:tc>
        <w:tc>
          <w:tcPr>
            <w:tcW w:w="4080" w:type="dxa"/>
            <w:vMerge/>
          </w:tcPr>
          <w:p w14:paraId="2912686B" w14:textId="77777777" w:rsidR="00820E00" w:rsidRPr="00E014FB" w:rsidRDefault="00820E00" w:rsidP="003C4186">
            <w:pPr>
              <w:rPr>
                <w:rFonts w:cs="Times New Roman"/>
              </w:rPr>
            </w:pPr>
          </w:p>
        </w:tc>
        <w:tc>
          <w:tcPr>
            <w:tcW w:w="6800" w:type="dxa"/>
          </w:tcPr>
          <w:p w14:paraId="423C9402"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3 этажа.</w:t>
            </w:r>
          </w:p>
        </w:tc>
      </w:tr>
      <w:tr w:rsidR="00820E00" w:rsidRPr="00E014FB" w14:paraId="2B0AACA3" w14:textId="77777777" w:rsidTr="003C4186">
        <w:tc>
          <w:tcPr>
            <w:tcW w:w="272" w:type="dxa"/>
            <w:vMerge/>
          </w:tcPr>
          <w:p w14:paraId="07F19EE8" w14:textId="77777777" w:rsidR="00820E00" w:rsidRPr="00E014FB" w:rsidRDefault="00820E00" w:rsidP="003C4186">
            <w:pPr>
              <w:rPr>
                <w:rFonts w:cs="Times New Roman"/>
              </w:rPr>
            </w:pPr>
          </w:p>
        </w:tc>
        <w:tc>
          <w:tcPr>
            <w:tcW w:w="1903" w:type="dxa"/>
            <w:vMerge/>
          </w:tcPr>
          <w:p w14:paraId="5B69D3B7" w14:textId="77777777" w:rsidR="00820E00" w:rsidRPr="00E014FB" w:rsidRDefault="00820E00" w:rsidP="003C4186">
            <w:pPr>
              <w:rPr>
                <w:rFonts w:cs="Times New Roman"/>
              </w:rPr>
            </w:pPr>
          </w:p>
        </w:tc>
        <w:tc>
          <w:tcPr>
            <w:tcW w:w="1224" w:type="dxa"/>
            <w:vMerge/>
          </w:tcPr>
          <w:p w14:paraId="05EBFE7B" w14:textId="77777777" w:rsidR="00820E00" w:rsidRPr="00E014FB" w:rsidRDefault="00820E00" w:rsidP="003C4186">
            <w:pPr>
              <w:rPr>
                <w:rFonts w:cs="Times New Roman"/>
              </w:rPr>
            </w:pPr>
          </w:p>
        </w:tc>
        <w:tc>
          <w:tcPr>
            <w:tcW w:w="4080" w:type="dxa"/>
            <w:vMerge/>
          </w:tcPr>
          <w:p w14:paraId="498E76D8" w14:textId="77777777" w:rsidR="00820E00" w:rsidRPr="00E014FB" w:rsidRDefault="00820E00" w:rsidP="003C4186">
            <w:pPr>
              <w:rPr>
                <w:rFonts w:cs="Times New Roman"/>
              </w:rPr>
            </w:pPr>
          </w:p>
        </w:tc>
        <w:tc>
          <w:tcPr>
            <w:tcW w:w="6800" w:type="dxa"/>
          </w:tcPr>
          <w:p w14:paraId="79722537" w14:textId="77777777" w:rsidR="00820E00" w:rsidRPr="00E014FB" w:rsidRDefault="00820E00" w:rsidP="003C4186">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638A7B61" w14:textId="77777777" w:rsidTr="003C4186">
        <w:tc>
          <w:tcPr>
            <w:tcW w:w="272" w:type="dxa"/>
            <w:vMerge/>
          </w:tcPr>
          <w:p w14:paraId="538DB438" w14:textId="77777777" w:rsidR="00820E00" w:rsidRPr="00E014FB" w:rsidRDefault="00820E00" w:rsidP="003C4186">
            <w:pPr>
              <w:rPr>
                <w:rFonts w:cs="Times New Roman"/>
              </w:rPr>
            </w:pPr>
          </w:p>
        </w:tc>
        <w:tc>
          <w:tcPr>
            <w:tcW w:w="1903" w:type="dxa"/>
            <w:vMerge/>
          </w:tcPr>
          <w:p w14:paraId="7E479B5C" w14:textId="77777777" w:rsidR="00820E00" w:rsidRPr="00E014FB" w:rsidRDefault="00820E00" w:rsidP="003C4186">
            <w:pPr>
              <w:rPr>
                <w:rFonts w:cs="Times New Roman"/>
              </w:rPr>
            </w:pPr>
          </w:p>
        </w:tc>
        <w:tc>
          <w:tcPr>
            <w:tcW w:w="1224" w:type="dxa"/>
            <w:vMerge/>
          </w:tcPr>
          <w:p w14:paraId="1C202284" w14:textId="77777777" w:rsidR="00820E00" w:rsidRPr="00E014FB" w:rsidRDefault="00820E00" w:rsidP="003C4186">
            <w:pPr>
              <w:rPr>
                <w:rFonts w:cs="Times New Roman"/>
              </w:rPr>
            </w:pPr>
          </w:p>
        </w:tc>
        <w:tc>
          <w:tcPr>
            <w:tcW w:w="4080" w:type="dxa"/>
            <w:vMerge/>
          </w:tcPr>
          <w:p w14:paraId="17D8F2CE" w14:textId="77777777" w:rsidR="00820E00" w:rsidRPr="00E014FB" w:rsidRDefault="00820E00" w:rsidP="003C4186">
            <w:pPr>
              <w:rPr>
                <w:rFonts w:cs="Times New Roman"/>
              </w:rPr>
            </w:pPr>
          </w:p>
        </w:tc>
        <w:tc>
          <w:tcPr>
            <w:tcW w:w="6800" w:type="dxa"/>
          </w:tcPr>
          <w:p w14:paraId="78E77BEF"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30 м.</w:t>
            </w:r>
          </w:p>
        </w:tc>
      </w:tr>
      <w:tr w:rsidR="00820E00" w:rsidRPr="00E014FB" w14:paraId="7D67B1FF" w14:textId="77777777" w:rsidTr="003C4186">
        <w:tc>
          <w:tcPr>
            <w:tcW w:w="272" w:type="dxa"/>
            <w:vMerge/>
          </w:tcPr>
          <w:p w14:paraId="52AC264F" w14:textId="77777777" w:rsidR="00820E00" w:rsidRPr="00E014FB" w:rsidRDefault="00820E00" w:rsidP="003C4186">
            <w:pPr>
              <w:rPr>
                <w:rFonts w:cs="Times New Roman"/>
              </w:rPr>
            </w:pPr>
          </w:p>
        </w:tc>
        <w:tc>
          <w:tcPr>
            <w:tcW w:w="1903" w:type="dxa"/>
            <w:vMerge/>
          </w:tcPr>
          <w:p w14:paraId="31467805" w14:textId="77777777" w:rsidR="00820E00" w:rsidRPr="00E014FB" w:rsidRDefault="00820E00" w:rsidP="003C4186">
            <w:pPr>
              <w:rPr>
                <w:rFonts w:cs="Times New Roman"/>
              </w:rPr>
            </w:pPr>
          </w:p>
        </w:tc>
        <w:tc>
          <w:tcPr>
            <w:tcW w:w="1224" w:type="dxa"/>
            <w:vMerge/>
          </w:tcPr>
          <w:p w14:paraId="7777310E" w14:textId="77777777" w:rsidR="00820E00" w:rsidRPr="00E014FB" w:rsidRDefault="00820E00" w:rsidP="003C4186">
            <w:pPr>
              <w:rPr>
                <w:rFonts w:cs="Times New Roman"/>
              </w:rPr>
            </w:pPr>
          </w:p>
        </w:tc>
        <w:tc>
          <w:tcPr>
            <w:tcW w:w="4080" w:type="dxa"/>
            <w:vMerge/>
          </w:tcPr>
          <w:p w14:paraId="32A1CCBD" w14:textId="77777777" w:rsidR="00820E00" w:rsidRPr="00E014FB" w:rsidRDefault="00820E00" w:rsidP="003C4186">
            <w:pPr>
              <w:rPr>
                <w:rFonts w:cs="Times New Roman"/>
              </w:rPr>
            </w:pPr>
          </w:p>
        </w:tc>
        <w:tc>
          <w:tcPr>
            <w:tcW w:w="6800" w:type="dxa"/>
          </w:tcPr>
          <w:p w14:paraId="043842CF"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0EE7211F" w14:textId="77777777" w:rsidTr="003C4186">
        <w:tc>
          <w:tcPr>
            <w:tcW w:w="272" w:type="dxa"/>
            <w:vMerge/>
          </w:tcPr>
          <w:p w14:paraId="0E2489B0" w14:textId="77777777" w:rsidR="00820E00" w:rsidRPr="00E014FB" w:rsidRDefault="00820E00" w:rsidP="003C4186">
            <w:pPr>
              <w:rPr>
                <w:rFonts w:cs="Times New Roman"/>
              </w:rPr>
            </w:pPr>
          </w:p>
        </w:tc>
        <w:tc>
          <w:tcPr>
            <w:tcW w:w="1903" w:type="dxa"/>
            <w:vMerge/>
          </w:tcPr>
          <w:p w14:paraId="2AC2D6C4" w14:textId="77777777" w:rsidR="00820E00" w:rsidRPr="00E014FB" w:rsidRDefault="00820E00" w:rsidP="003C4186">
            <w:pPr>
              <w:rPr>
                <w:rFonts w:cs="Times New Roman"/>
              </w:rPr>
            </w:pPr>
          </w:p>
        </w:tc>
        <w:tc>
          <w:tcPr>
            <w:tcW w:w="1224" w:type="dxa"/>
            <w:vMerge/>
          </w:tcPr>
          <w:p w14:paraId="0FB5EF07" w14:textId="77777777" w:rsidR="00820E00" w:rsidRPr="00E014FB" w:rsidRDefault="00820E00" w:rsidP="003C4186">
            <w:pPr>
              <w:rPr>
                <w:rFonts w:cs="Times New Roman"/>
              </w:rPr>
            </w:pPr>
          </w:p>
        </w:tc>
        <w:tc>
          <w:tcPr>
            <w:tcW w:w="4080" w:type="dxa"/>
            <w:vMerge/>
          </w:tcPr>
          <w:p w14:paraId="519FA081" w14:textId="77777777" w:rsidR="00820E00" w:rsidRPr="00E014FB" w:rsidRDefault="00820E00" w:rsidP="003C4186">
            <w:pPr>
              <w:rPr>
                <w:rFonts w:cs="Times New Roman"/>
              </w:rPr>
            </w:pPr>
          </w:p>
        </w:tc>
        <w:tc>
          <w:tcPr>
            <w:tcW w:w="6800" w:type="dxa"/>
          </w:tcPr>
          <w:p w14:paraId="73DD6135" w14:textId="77777777" w:rsidR="00820E00" w:rsidRPr="00E014FB" w:rsidRDefault="00820E00" w:rsidP="003C4186">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772DB2F9" w14:textId="77777777" w:rsidTr="003C4186">
        <w:tc>
          <w:tcPr>
            <w:tcW w:w="272" w:type="dxa"/>
            <w:vMerge/>
          </w:tcPr>
          <w:p w14:paraId="53EE6745" w14:textId="77777777" w:rsidR="00820E00" w:rsidRPr="00E014FB" w:rsidRDefault="00820E00" w:rsidP="003C4186">
            <w:pPr>
              <w:rPr>
                <w:rFonts w:cs="Times New Roman"/>
              </w:rPr>
            </w:pPr>
          </w:p>
        </w:tc>
        <w:tc>
          <w:tcPr>
            <w:tcW w:w="1903" w:type="dxa"/>
            <w:vMerge/>
          </w:tcPr>
          <w:p w14:paraId="7BFCA711" w14:textId="77777777" w:rsidR="00820E00" w:rsidRPr="00E014FB" w:rsidRDefault="00820E00" w:rsidP="003C4186">
            <w:pPr>
              <w:rPr>
                <w:rFonts w:cs="Times New Roman"/>
              </w:rPr>
            </w:pPr>
          </w:p>
        </w:tc>
        <w:tc>
          <w:tcPr>
            <w:tcW w:w="1224" w:type="dxa"/>
            <w:vMerge/>
          </w:tcPr>
          <w:p w14:paraId="26A231AF" w14:textId="77777777" w:rsidR="00820E00" w:rsidRPr="00E014FB" w:rsidRDefault="00820E00" w:rsidP="003C4186">
            <w:pPr>
              <w:rPr>
                <w:rFonts w:cs="Times New Roman"/>
              </w:rPr>
            </w:pPr>
          </w:p>
        </w:tc>
        <w:tc>
          <w:tcPr>
            <w:tcW w:w="4080" w:type="dxa"/>
            <w:vMerge/>
          </w:tcPr>
          <w:p w14:paraId="3758DFD1" w14:textId="77777777" w:rsidR="00820E00" w:rsidRPr="00E014FB" w:rsidRDefault="00820E00" w:rsidP="003C4186">
            <w:pPr>
              <w:rPr>
                <w:rFonts w:cs="Times New Roman"/>
              </w:rPr>
            </w:pPr>
          </w:p>
        </w:tc>
        <w:tc>
          <w:tcPr>
            <w:tcW w:w="6800" w:type="dxa"/>
          </w:tcPr>
          <w:p w14:paraId="678F1536" w14:textId="77777777" w:rsidR="00820E00" w:rsidRPr="00E014FB" w:rsidRDefault="00820E00" w:rsidP="003C4186">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523C28B5" w14:textId="77777777" w:rsidTr="003C4186">
        <w:tc>
          <w:tcPr>
            <w:tcW w:w="272" w:type="dxa"/>
            <w:vMerge w:val="restart"/>
          </w:tcPr>
          <w:p w14:paraId="2F37EC0D" w14:textId="77777777" w:rsidR="00820E00" w:rsidRPr="00E014FB" w:rsidRDefault="00820E00" w:rsidP="003C4186">
            <w:pPr>
              <w:jc w:val="center"/>
              <w:rPr>
                <w:rFonts w:cs="Times New Roman"/>
              </w:rPr>
            </w:pPr>
            <w:r w:rsidRPr="00E014FB">
              <w:rPr>
                <w:rFonts w:eastAsia="Tahoma" w:cs="Times New Roman"/>
                <w:color w:val="000000"/>
                <w:sz w:val="20"/>
                <w:szCs w:val="20"/>
              </w:rPr>
              <w:t>13.</w:t>
            </w:r>
          </w:p>
        </w:tc>
        <w:tc>
          <w:tcPr>
            <w:tcW w:w="1903" w:type="dxa"/>
            <w:vMerge w:val="restart"/>
          </w:tcPr>
          <w:p w14:paraId="0F67704A" w14:textId="77777777" w:rsidR="00820E00" w:rsidRPr="00E014FB" w:rsidRDefault="00820E00" w:rsidP="003C4186">
            <w:pPr>
              <w:rPr>
                <w:rFonts w:cs="Times New Roman"/>
              </w:rPr>
            </w:pPr>
            <w:r w:rsidRPr="00E014FB">
              <w:rPr>
                <w:rFonts w:eastAsia="Tahoma" w:cs="Times New Roman"/>
                <w:color w:val="000000"/>
                <w:sz w:val="20"/>
                <w:szCs w:val="20"/>
              </w:rPr>
              <w:t>Амбулаторное ветеринарное обслуживание</w:t>
            </w:r>
          </w:p>
        </w:tc>
        <w:tc>
          <w:tcPr>
            <w:tcW w:w="1224" w:type="dxa"/>
            <w:vMerge w:val="restart"/>
          </w:tcPr>
          <w:p w14:paraId="0E4B77E4" w14:textId="77777777" w:rsidR="00820E00" w:rsidRPr="00E014FB" w:rsidRDefault="00820E00" w:rsidP="003C4186">
            <w:pPr>
              <w:rPr>
                <w:rFonts w:cs="Times New Roman"/>
              </w:rPr>
            </w:pPr>
            <w:r w:rsidRPr="00E014FB">
              <w:rPr>
                <w:rFonts w:eastAsia="Tahoma" w:cs="Times New Roman"/>
                <w:color w:val="000000"/>
                <w:sz w:val="20"/>
                <w:szCs w:val="20"/>
              </w:rPr>
              <w:t>3.10.1</w:t>
            </w:r>
          </w:p>
        </w:tc>
        <w:tc>
          <w:tcPr>
            <w:tcW w:w="4080" w:type="dxa"/>
            <w:vMerge w:val="restart"/>
          </w:tcPr>
          <w:p w14:paraId="0043115E" w14:textId="77777777" w:rsidR="00820E00" w:rsidRPr="00E014FB" w:rsidRDefault="00820E00" w:rsidP="003C4186">
            <w:pPr>
              <w:rPr>
                <w:rFonts w:cs="Times New Roman"/>
              </w:rPr>
            </w:pPr>
            <w:r w:rsidRPr="00E014FB">
              <w:rPr>
                <w:rFonts w:eastAsia="Tahoma" w:cs="Times New Roman"/>
                <w:color w:val="000000"/>
                <w:sz w:val="20"/>
                <w:szCs w:val="20"/>
              </w:rPr>
              <w:t>Размещение объектов капитального строительства, предназначенных для оказания ветеринарных услуг без содержания животных</w:t>
            </w:r>
          </w:p>
        </w:tc>
        <w:tc>
          <w:tcPr>
            <w:tcW w:w="6800" w:type="dxa"/>
          </w:tcPr>
          <w:p w14:paraId="27FDE4B8"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100 кв.м.</w:t>
            </w:r>
          </w:p>
        </w:tc>
      </w:tr>
      <w:tr w:rsidR="00820E00" w:rsidRPr="00E014FB" w14:paraId="29F085F3" w14:textId="77777777" w:rsidTr="003C4186">
        <w:tc>
          <w:tcPr>
            <w:tcW w:w="272" w:type="dxa"/>
            <w:vMerge/>
          </w:tcPr>
          <w:p w14:paraId="68F28304" w14:textId="77777777" w:rsidR="00820E00" w:rsidRPr="00E014FB" w:rsidRDefault="00820E00" w:rsidP="003C4186">
            <w:pPr>
              <w:rPr>
                <w:rFonts w:cs="Times New Roman"/>
              </w:rPr>
            </w:pPr>
          </w:p>
        </w:tc>
        <w:tc>
          <w:tcPr>
            <w:tcW w:w="1903" w:type="dxa"/>
            <w:vMerge/>
          </w:tcPr>
          <w:p w14:paraId="3A99136F" w14:textId="77777777" w:rsidR="00820E00" w:rsidRPr="00E014FB" w:rsidRDefault="00820E00" w:rsidP="003C4186">
            <w:pPr>
              <w:rPr>
                <w:rFonts w:cs="Times New Roman"/>
              </w:rPr>
            </w:pPr>
          </w:p>
        </w:tc>
        <w:tc>
          <w:tcPr>
            <w:tcW w:w="1224" w:type="dxa"/>
            <w:vMerge/>
          </w:tcPr>
          <w:p w14:paraId="1D8B6125" w14:textId="77777777" w:rsidR="00820E00" w:rsidRPr="00E014FB" w:rsidRDefault="00820E00" w:rsidP="003C4186">
            <w:pPr>
              <w:rPr>
                <w:rFonts w:cs="Times New Roman"/>
              </w:rPr>
            </w:pPr>
          </w:p>
        </w:tc>
        <w:tc>
          <w:tcPr>
            <w:tcW w:w="4080" w:type="dxa"/>
            <w:vMerge/>
          </w:tcPr>
          <w:p w14:paraId="071A776D" w14:textId="77777777" w:rsidR="00820E00" w:rsidRPr="00E014FB" w:rsidRDefault="00820E00" w:rsidP="003C4186">
            <w:pPr>
              <w:rPr>
                <w:rFonts w:cs="Times New Roman"/>
              </w:rPr>
            </w:pPr>
          </w:p>
        </w:tc>
        <w:tc>
          <w:tcPr>
            <w:tcW w:w="6800" w:type="dxa"/>
          </w:tcPr>
          <w:p w14:paraId="1D643FCE"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5000 кв.м.</w:t>
            </w:r>
          </w:p>
        </w:tc>
      </w:tr>
      <w:tr w:rsidR="00820E00" w:rsidRPr="00E014FB" w14:paraId="15A097A6" w14:textId="77777777" w:rsidTr="003C4186">
        <w:tc>
          <w:tcPr>
            <w:tcW w:w="272" w:type="dxa"/>
            <w:vMerge/>
          </w:tcPr>
          <w:p w14:paraId="0B4F7307" w14:textId="77777777" w:rsidR="00820E00" w:rsidRPr="00E014FB" w:rsidRDefault="00820E00" w:rsidP="003C4186">
            <w:pPr>
              <w:rPr>
                <w:rFonts w:cs="Times New Roman"/>
              </w:rPr>
            </w:pPr>
          </w:p>
        </w:tc>
        <w:tc>
          <w:tcPr>
            <w:tcW w:w="1903" w:type="dxa"/>
            <w:vMerge/>
          </w:tcPr>
          <w:p w14:paraId="01FC8C6B" w14:textId="77777777" w:rsidR="00820E00" w:rsidRPr="00E014FB" w:rsidRDefault="00820E00" w:rsidP="003C4186">
            <w:pPr>
              <w:rPr>
                <w:rFonts w:cs="Times New Roman"/>
              </w:rPr>
            </w:pPr>
          </w:p>
        </w:tc>
        <w:tc>
          <w:tcPr>
            <w:tcW w:w="1224" w:type="dxa"/>
            <w:vMerge/>
          </w:tcPr>
          <w:p w14:paraId="50A3932D" w14:textId="77777777" w:rsidR="00820E00" w:rsidRPr="00E014FB" w:rsidRDefault="00820E00" w:rsidP="003C4186">
            <w:pPr>
              <w:rPr>
                <w:rFonts w:cs="Times New Roman"/>
              </w:rPr>
            </w:pPr>
          </w:p>
        </w:tc>
        <w:tc>
          <w:tcPr>
            <w:tcW w:w="4080" w:type="dxa"/>
            <w:vMerge/>
          </w:tcPr>
          <w:p w14:paraId="2E5208EE" w14:textId="77777777" w:rsidR="00820E00" w:rsidRPr="00E014FB" w:rsidRDefault="00820E00" w:rsidP="003C4186">
            <w:pPr>
              <w:rPr>
                <w:rFonts w:cs="Times New Roman"/>
              </w:rPr>
            </w:pPr>
          </w:p>
        </w:tc>
        <w:tc>
          <w:tcPr>
            <w:tcW w:w="6800" w:type="dxa"/>
          </w:tcPr>
          <w:p w14:paraId="1C2D6C4D"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2995D2CD" w14:textId="77777777" w:rsidTr="003C4186">
        <w:tc>
          <w:tcPr>
            <w:tcW w:w="272" w:type="dxa"/>
            <w:vMerge/>
          </w:tcPr>
          <w:p w14:paraId="4CE66E55" w14:textId="77777777" w:rsidR="00820E00" w:rsidRPr="00E014FB" w:rsidRDefault="00820E00" w:rsidP="003C4186">
            <w:pPr>
              <w:rPr>
                <w:rFonts w:cs="Times New Roman"/>
              </w:rPr>
            </w:pPr>
          </w:p>
        </w:tc>
        <w:tc>
          <w:tcPr>
            <w:tcW w:w="1903" w:type="dxa"/>
            <w:vMerge/>
          </w:tcPr>
          <w:p w14:paraId="3F23811B" w14:textId="77777777" w:rsidR="00820E00" w:rsidRPr="00E014FB" w:rsidRDefault="00820E00" w:rsidP="003C4186">
            <w:pPr>
              <w:rPr>
                <w:rFonts w:cs="Times New Roman"/>
              </w:rPr>
            </w:pPr>
          </w:p>
        </w:tc>
        <w:tc>
          <w:tcPr>
            <w:tcW w:w="1224" w:type="dxa"/>
            <w:vMerge/>
          </w:tcPr>
          <w:p w14:paraId="501CB48F" w14:textId="77777777" w:rsidR="00820E00" w:rsidRPr="00E014FB" w:rsidRDefault="00820E00" w:rsidP="003C4186">
            <w:pPr>
              <w:rPr>
                <w:rFonts w:cs="Times New Roman"/>
              </w:rPr>
            </w:pPr>
          </w:p>
        </w:tc>
        <w:tc>
          <w:tcPr>
            <w:tcW w:w="4080" w:type="dxa"/>
            <w:vMerge/>
          </w:tcPr>
          <w:p w14:paraId="7847C449" w14:textId="77777777" w:rsidR="00820E00" w:rsidRPr="00E014FB" w:rsidRDefault="00820E00" w:rsidP="003C4186">
            <w:pPr>
              <w:rPr>
                <w:rFonts w:cs="Times New Roman"/>
              </w:rPr>
            </w:pPr>
          </w:p>
        </w:tc>
        <w:tc>
          <w:tcPr>
            <w:tcW w:w="6800" w:type="dxa"/>
          </w:tcPr>
          <w:p w14:paraId="74422BC3" w14:textId="77777777" w:rsidR="00820E00" w:rsidRPr="00E014FB" w:rsidRDefault="00820E00" w:rsidP="003C4186">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1D6EC96B" w14:textId="77777777" w:rsidTr="003C4186">
        <w:tc>
          <w:tcPr>
            <w:tcW w:w="272" w:type="dxa"/>
            <w:vMerge/>
          </w:tcPr>
          <w:p w14:paraId="73C4B8CB" w14:textId="77777777" w:rsidR="00820E00" w:rsidRPr="00E014FB" w:rsidRDefault="00820E00" w:rsidP="003C4186">
            <w:pPr>
              <w:rPr>
                <w:rFonts w:cs="Times New Roman"/>
              </w:rPr>
            </w:pPr>
          </w:p>
        </w:tc>
        <w:tc>
          <w:tcPr>
            <w:tcW w:w="1903" w:type="dxa"/>
            <w:vMerge/>
          </w:tcPr>
          <w:p w14:paraId="5CF23809" w14:textId="77777777" w:rsidR="00820E00" w:rsidRPr="00E014FB" w:rsidRDefault="00820E00" w:rsidP="003C4186">
            <w:pPr>
              <w:rPr>
                <w:rFonts w:cs="Times New Roman"/>
              </w:rPr>
            </w:pPr>
          </w:p>
        </w:tc>
        <w:tc>
          <w:tcPr>
            <w:tcW w:w="1224" w:type="dxa"/>
            <w:vMerge/>
          </w:tcPr>
          <w:p w14:paraId="535C8783" w14:textId="77777777" w:rsidR="00820E00" w:rsidRPr="00E014FB" w:rsidRDefault="00820E00" w:rsidP="003C4186">
            <w:pPr>
              <w:rPr>
                <w:rFonts w:cs="Times New Roman"/>
              </w:rPr>
            </w:pPr>
          </w:p>
        </w:tc>
        <w:tc>
          <w:tcPr>
            <w:tcW w:w="4080" w:type="dxa"/>
            <w:vMerge/>
          </w:tcPr>
          <w:p w14:paraId="1FC7890E" w14:textId="77777777" w:rsidR="00820E00" w:rsidRPr="00E014FB" w:rsidRDefault="00820E00" w:rsidP="003C4186">
            <w:pPr>
              <w:rPr>
                <w:rFonts w:cs="Times New Roman"/>
              </w:rPr>
            </w:pPr>
          </w:p>
        </w:tc>
        <w:tc>
          <w:tcPr>
            <w:tcW w:w="6800" w:type="dxa"/>
          </w:tcPr>
          <w:p w14:paraId="44E1971B"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w:t>
            </w:r>
            <w:r w:rsidRPr="00E014FB">
              <w:rPr>
                <w:rFonts w:eastAsia="Tahoma" w:cs="Times New Roman"/>
                <w:color w:val="000000"/>
                <w:sz w:val="20"/>
                <w:szCs w:val="20"/>
              </w:rPr>
              <w:br/>
              <w:t xml:space="preserve"> - 3 м;</w:t>
            </w:r>
            <w:r w:rsidRPr="00E014FB">
              <w:rPr>
                <w:rFonts w:eastAsia="Tahoma" w:cs="Times New Roman"/>
                <w:color w:val="000000"/>
                <w:sz w:val="20"/>
                <w:szCs w:val="20"/>
              </w:rPr>
              <w:b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820E00" w:rsidRPr="00E014FB" w14:paraId="26E4A188" w14:textId="77777777" w:rsidTr="003C4186">
        <w:tc>
          <w:tcPr>
            <w:tcW w:w="272" w:type="dxa"/>
            <w:vMerge/>
          </w:tcPr>
          <w:p w14:paraId="3E31C2D9" w14:textId="77777777" w:rsidR="00820E00" w:rsidRPr="00E014FB" w:rsidRDefault="00820E00" w:rsidP="003C4186">
            <w:pPr>
              <w:rPr>
                <w:rFonts w:cs="Times New Roman"/>
              </w:rPr>
            </w:pPr>
          </w:p>
        </w:tc>
        <w:tc>
          <w:tcPr>
            <w:tcW w:w="1903" w:type="dxa"/>
            <w:vMerge/>
          </w:tcPr>
          <w:p w14:paraId="160CC26C" w14:textId="77777777" w:rsidR="00820E00" w:rsidRPr="00E014FB" w:rsidRDefault="00820E00" w:rsidP="003C4186">
            <w:pPr>
              <w:rPr>
                <w:rFonts w:cs="Times New Roman"/>
              </w:rPr>
            </w:pPr>
          </w:p>
        </w:tc>
        <w:tc>
          <w:tcPr>
            <w:tcW w:w="1224" w:type="dxa"/>
            <w:vMerge/>
          </w:tcPr>
          <w:p w14:paraId="028B5692" w14:textId="77777777" w:rsidR="00820E00" w:rsidRPr="00E014FB" w:rsidRDefault="00820E00" w:rsidP="003C4186">
            <w:pPr>
              <w:rPr>
                <w:rFonts w:cs="Times New Roman"/>
              </w:rPr>
            </w:pPr>
          </w:p>
        </w:tc>
        <w:tc>
          <w:tcPr>
            <w:tcW w:w="4080" w:type="dxa"/>
            <w:vMerge/>
          </w:tcPr>
          <w:p w14:paraId="3684CE65" w14:textId="77777777" w:rsidR="00820E00" w:rsidRPr="00E014FB" w:rsidRDefault="00820E00" w:rsidP="003C4186">
            <w:pPr>
              <w:rPr>
                <w:rFonts w:cs="Times New Roman"/>
              </w:rPr>
            </w:pPr>
          </w:p>
        </w:tc>
        <w:tc>
          <w:tcPr>
            <w:tcW w:w="6800" w:type="dxa"/>
          </w:tcPr>
          <w:p w14:paraId="1FEECABE"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530399FA" w14:textId="77777777" w:rsidTr="003C4186">
        <w:tc>
          <w:tcPr>
            <w:tcW w:w="272" w:type="dxa"/>
            <w:vMerge/>
          </w:tcPr>
          <w:p w14:paraId="2C15B553" w14:textId="77777777" w:rsidR="00820E00" w:rsidRPr="00E014FB" w:rsidRDefault="00820E00" w:rsidP="003C4186">
            <w:pPr>
              <w:rPr>
                <w:rFonts w:cs="Times New Roman"/>
              </w:rPr>
            </w:pPr>
          </w:p>
        </w:tc>
        <w:tc>
          <w:tcPr>
            <w:tcW w:w="1903" w:type="dxa"/>
            <w:vMerge/>
          </w:tcPr>
          <w:p w14:paraId="57D9FF9A" w14:textId="77777777" w:rsidR="00820E00" w:rsidRPr="00E014FB" w:rsidRDefault="00820E00" w:rsidP="003C4186">
            <w:pPr>
              <w:rPr>
                <w:rFonts w:cs="Times New Roman"/>
              </w:rPr>
            </w:pPr>
          </w:p>
        </w:tc>
        <w:tc>
          <w:tcPr>
            <w:tcW w:w="1224" w:type="dxa"/>
            <w:vMerge/>
          </w:tcPr>
          <w:p w14:paraId="612F979A" w14:textId="77777777" w:rsidR="00820E00" w:rsidRPr="00E014FB" w:rsidRDefault="00820E00" w:rsidP="003C4186">
            <w:pPr>
              <w:rPr>
                <w:rFonts w:cs="Times New Roman"/>
              </w:rPr>
            </w:pPr>
          </w:p>
        </w:tc>
        <w:tc>
          <w:tcPr>
            <w:tcW w:w="4080" w:type="dxa"/>
            <w:vMerge/>
          </w:tcPr>
          <w:p w14:paraId="79D7D4EB" w14:textId="77777777" w:rsidR="00820E00" w:rsidRPr="00E014FB" w:rsidRDefault="00820E00" w:rsidP="003C4186">
            <w:pPr>
              <w:rPr>
                <w:rFonts w:cs="Times New Roman"/>
              </w:rPr>
            </w:pPr>
          </w:p>
        </w:tc>
        <w:tc>
          <w:tcPr>
            <w:tcW w:w="6800" w:type="dxa"/>
          </w:tcPr>
          <w:p w14:paraId="681043BD"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3 этажа.</w:t>
            </w:r>
          </w:p>
        </w:tc>
      </w:tr>
      <w:tr w:rsidR="00820E00" w:rsidRPr="00E014FB" w14:paraId="2FD6EDF4" w14:textId="77777777" w:rsidTr="003C4186">
        <w:tc>
          <w:tcPr>
            <w:tcW w:w="272" w:type="dxa"/>
            <w:vMerge/>
          </w:tcPr>
          <w:p w14:paraId="4C36F060" w14:textId="77777777" w:rsidR="00820E00" w:rsidRPr="00E014FB" w:rsidRDefault="00820E00" w:rsidP="003C4186">
            <w:pPr>
              <w:rPr>
                <w:rFonts w:cs="Times New Roman"/>
              </w:rPr>
            </w:pPr>
          </w:p>
        </w:tc>
        <w:tc>
          <w:tcPr>
            <w:tcW w:w="1903" w:type="dxa"/>
            <w:vMerge/>
          </w:tcPr>
          <w:p w14:paraId="72B06392" w14:textId="77777777" w:rsidR="00820E00" w:rsidRPr="00E014FB" w:rsidRDefault="00820E00" w:rsidP="003C4186">
            <w:pPr>
              <w:rPr>
                <w:rFonts w:cs="Times New Roman"/>
              </w:rPr>
            </w:pPr>
          </w:p>
        </w:tc>
        <w:tc>
          <w:tcPr>
            <w:tcW w:w="1224" w:type="dxa"/>
            <w:vMerge/>
          </w:tcPr>
          <w:p w14:paraId="73E8C9ED" w14:textId="77777777" w:rsidR="00820E00" w:rsidRPr="00E014FB" w:rsidRDefault="00820E00" w:rsidP="003C4186">
            <w:pPr>
              <w:rPr>
                <w:rFonts w:cs="Times New Roman"/>
              </w:rPr>
            </w:pPr>
          </w:p>
        </w:tc>
        <w:tc>
          <w:tcPr>
            <w:tcW w:w="4080" w:type="dxa"/>
            <w:vMerge/>
          </w:tcPr>
          <w:p w14:paraId="44978CE6" w14:textId="77777777" w:rsidR="00820E00" w:rsidRPr="00E014FB" w:rsidRDefault="00820E00" w:rsidP="003C4186">
            <w:pPr>
              <w:rPr>
                <w:rFonts w:cs="Times New Roman"/>
              </w:rPr>
            </w:pPr>
          </w:p>
        </w:tc>
        <w:tc>
          <w:tcPr>
            <w:tcW w:w="6800" w:type="dxa"/>
          </w:tcPr>
          <w:p w14:paraId="05051A84" w14:textId="77777777" w:rsidR="00820E00" w:rsidRPr="00E014FB" w:rsidRDefault="00820E00" w:rsidP="003C4186">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5870D911" w14:textId="77777777" w:rsidTr="003C4186">
        <w:tc>
          <w:tcPr>
            <w:tcW w:w="272" w:type="dxa"/>
            <w:vMerge/>
          </w:tcPr>
          <w:p w14:paraId="637385BA" w14:textId="77777777" w:rsidR="00820E00" w:rsidRPr="00E014FB" w:rsidRDefault="00820E00" w:rsidP="003C4186">
            <w:pPr>
              <w:rPr>
                <w:rFonts w:cs="Times New Roman"/>
              </w:rPr>
            </w:pPr>
          </w:p>
        </w:tc>
        <w:tc>
          <w:tcPr>
            <w:tcW w:w="1903" w:type="dxa"/>
            <w:vMerge/>
          </w:tcPr>
          <w:p w14:paraId="61DE1379" w14:textId="77777777" w:rsidR="00820E00" w:rsidRPr="00E014FB" w:rsidRDefault="00820E00" w:rsidP="003C4186">
            <w:pPr>
              <w:rPr>
                <w:rFonts w:cs="Times New Roman"/>
              </w:rPr>
            </w:pPr>
          </w:p>
        </w:tc>
        <w:tc>
          <w:tcPr>
            <w:tcW w:w="1224" w:type="dxa"/>
            <w:vMerge/>
          </w:tcPr>
          <w:p w14:paraId="1F9E002C" w14:textId="77777777" w:rsidR="00820E00" w:rsidRPr="00E014FB" w:rsidRDefault="00820E00" w:rsidP="003C4186">
            <w:pPr>
              <w:rPr>
                <w:rFonts w:cs="Times New Roman"/>
              </w:rPr>
            </w:pPr>
          </w:p>
        </w:tc>
        <w:tc>
          <w:tcPr>
            <w:tcW w:w="4080" w:type="dxa"/>
            <w:vMerge/>
          </w:tcPr>
          <w:p w14:paraId="0B794B17" w14:textId="77777777" w:rsidR="00820E00" w:rsidRPr="00E014FB" w:rsidRDefault="00820E00" w:rsidP="003C4186">
            <w:pPr>
              <w:rPr>
                <w:rFonts w:cs="Times New Roman"/>
              </w:rPr>
            </w:pPr>
          </w:p>
        </w:tc>
        <w:tc>
          <w:tcPr>
            <w:tcW w:w="6800" w:type="dxa"/>
          </w:tcPr>
          <w:p w14:paraId="4742602F"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12 м.</w:t>
            </w:r>
          </w:p>
        </w:tc>
      </w:tr>
      <w:tr w:rsidR="00820E00" w:rsidRPr="00E014FB" w14:paraId="0FCCED0E" w14:textId="77777777" w:rsidTr="003C4186">
        <w:tc>
          <w:tcPr>
            <w:tcW w:w="272" w:type="dxa"/>
            <w:vMerge/>
          </w:tcPr>
          <w:p w14:paraId="7C4453E3" w14:textId="77777777" w:rsidR="00820E00" w:rsidRPr="00E014FB" w:rsidRDefault="00820E00" w:rsidP="003C4186">
            <w:pPr>
              <w:rPr>
                <w:rFonts w:cs="Times New Roman"/>
              </w:rPr>
            </w:pPr>
          </w:p>
        </w:tc>
        <w:tc>
          <w:tcPr>
            <w:tcW w:w="1903" w:type="dxa"/>
            <w:vMerge/>
          </w:tcPr>
          <w:p w14:paraId="64532F30" w14:textId="77777777" w:rsidR="00820E00" w:rsidRPr="00E014FB" w:rsidRDefault="00820E00" w:rsidP="003C4186">
            <w:pPr>
              <w:rPr>
                <w:rFonts w:cs="Times New Roman"/>
              </w:rPr>
            </w:pPr>
          </w:p>
        </w:tc>
        <w:tc>
          <w:tcPr>
            <w:tcW w:w="1224" w:type="dxa"/>
            <w:vMerge/>
          </w:tcPr>
          <w:p w14:paraId="66462ADD" w14:textId="77777777" w:rsidR="00820E00" w:rsidRPr="00E014FB" w:rsidRDefault="00820E00" w:rsidP="003C4186">
            <w:pPr>
              <w:rPr>
                <w:rFonts w:cs="Times New Roman"/>
              </w:rPr>
            </w:pPr>
          </w:p>
        </w:tc>
        <w:tc>
          <w:tcPr>
            <w:tcW w:w="4080" w:type="dxa"/>
            <w:vMerge/>
          </w:tcPr>
          <w:p w14:paraId="2CE745BD" w14:textId="77777777" w:rsidR="00820E00" w:rsidRPr="00E014FB" w:rsidRDefault="00820E00" w:rsidP="003C4186">
            <w:pPr>
              <w:rPr>
                <w:rFonts w:cs="Times New Roman"/>
              </w:rPr>
            </w:pPr>
          </w:p>
        </w:tc>
        <w:tc>
          <w:tcPr>
            <w:tcW w:w="6800" w:type="dxa"/>
          </w:tcPr>
          <w:p w14:paraId="3F6B3B40"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19E07537" w14:textId="77777777" w:rsidTr="003C4186">
        <w:tc>
          <w:tcPr>
            <w:tcW w:w="272" w:type="dxa"/>
            <w:vMerge/>
          </w:tcPr>
          <w:p w14:paraId="43AEEDA7" w14:textId="77777777" w:rsidR="00820E00" w:rsidRPr="00E014FB" w:rsidRDefault="00820E00" w:rsidP="003C4186">
            <w:pPr>
              <w:rPr>
                <w:rFonts w:cs="Times New Roman"/>
              </w:rPr>
            </w:pPr>
          </w:p>
        </w:tc>
        <w:tc>
          <w:tcPr>
            <w:tcW w:w="1903" w:type="dxa"/>
            <w:vMerge/>
          </w:tcPr>
          <w:p w14:paraId="28E00905" w14:textId="77777777" w:rsidR="00820E00" w:rsidRPr="00E014FB" w:rsidRDefault="00820E00" w:rsidP="003C4186">
            <w:pPr>
              <w:rPr>
                <w:rFonts w:cs="Times New Roman"/>
              </w:rPr>
            </w:pPr>
          </w:p>
        </w:tc>
        <w:tc>
          <w:tcPr>
            <w:tcW w:w="1224" w:type="dxa"/>
            <w:vMerge/>
          </w:tcPr>
          <w:p w14:paraId="35C6C721" w14:textId="77777777" w:rsidR="00820E00" w:rsidRPr="00E014FB" w:rsidRDefault="00820E00" w:rsidP="003C4186">
            <w:pPr>
              <w:rPr>
                <w:rFonts w:cs="Times New Roman"/>
              </w:rPr>
            </w:pPr>
          </w:p>
        </w:tc>
        <w:tc>
          <w:tcPr>
            <w:tcW w:w="4080" w:type="dxa"/>
            <w:vMerge/>
          </w:tcPr>
          <w:p w14:paraId="25D20D50" w14:textId="77777777" w:rsidR="00820E00" w:rsidRPr="00E014FB" w:rsidRDefault="00820E00" w:rsidP="003C4186">
            <w:pPr>
              <w:rPr>
                <w:rFonts w:cs="Times New Roman"/>
              </w:rPr>
            </w:pPr>
          </w:p>
        </w:tc>
        <w:tc>
          <w:tcPr>
            <w:tcW w:w="6800" w:type="dxa"/>
          </w:tcPr>
          <w:p w14:paraId="0655851E" w14:textId="77777777" w:rsidR="00820E00" w:rsidRPr="00E014FB" w:rsidRDefault="00820E00" w:rsidP="003C4186">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000BFF6F" w14:textId="77777777" w:rsidTr="003C4186">
        <w:tc>
          <w:tcPr>
            <w:tcW w:w="272" w:type="dxa"/>
            <w:vMerge/>
          </w:tcPr>
          <w:p w14:paraId="52FD83FD" w14:textId="77777777" w:rsidR="00820E00" w:rsidRPr="00E014FB" w:rsidRDefault="00820E00" w:rsidP="003C4186">
            <w:pPr>
              <w:rPr>
                <w:rFonts w:cs="Times New Roman"/>
              </w:rPr>
            </w:pPr>
          </w:p>
        </w:tc>
        <w:tc>
          <w:tcPr>
            <w:tcW w:w="1903" w:type="dxa"/>
            <w:vMerge/>
          </w:tcPr>
          <w:p w14:paraId="62BD65E9" w14:textId="77777777" w:rsidR="00820E00" w:rsidRPr="00E014FB" w:rsidRDefault="00820E00" w:rsidP="003C4186">
            <w:pPr>
              <w:rPr>
                <w:rFonts w:cs="Times New Roman"/>
              </w:rPr>
            </w:pPr>
          </w:p>
        </w:tc>
        <w:tc>
          <w:tcPr>
            <w:tcW w:w="1224" w:type="dxa"/>
            <w:vMerge/>
          </w:tcPr>
          <w:p w14:paraId="16FB9628" w14:textId="77777777" w:rsidR="00820E00" w:rsidRPr="00E014FB" w:rsidRDefault="00820E00" w:rsidP="003C4186">
            <w:pPr>
              <w:rPr>
                <w:rFonts w:cs="Times New Roman"/>
              </w:rPr>
            </w:pPr>
          </w:p>
        </w:tc>
        <w:tc>
          <w:tcPr>
            <w:tcW w:w="4080" w:type="dxa"/>
            <w:vMerge/>
          </w:tcPr>
          <w:p w14:paraId="4CBC2F55" w14:textId="77777777" w:rsidR="00820E00" w:rsidRPr="00E014FB" w:rsidRDefault="00820E00" w:rsidP="003C4186">
            <w:pPr>
              <w:rPr>
                <w:rFonts w:cs="Times New Roman"/>
              </w:rPr>
            </w:pPr>
          </w:p>
        </w:tc>
        <w:tc>
          <w:tcPr>
            <w:tcW w:w="6800" w:type="dxa"/>
          </w:tcPr>
          <w:p w14:paraId="6A70AF8F" w14:textId="77777777" w:rsidR="00820E00" w:rsidRPr="00E014FB" w:rsidRDefault="00820E00" w:rsidP="003C4186">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52DC004C" w14:textId="77777777" w:rsidTr="003C4186">
        <w:tc>
          <w:tcPr>
            <w:tcW w:w="272" w:type="dxa"/>
            <w:vMerge w:val="restart"/>
          </w:tcPr>
          <w:p w14:paraId="6752E9D0" w14:textId="77777777" w:rsidR="00820E00" w:rsidRPr="00E014FB" w:rsidRDefault="00820E00" w:rsidP="003C4186">
            <w:pPr>
              <w:jc w:val="center"/>
              <w:rPr>
                <w:rFonts w:cs="Times New Roman"/>
              </w:rPr>
            </w:pPr>
            <w:r w:rsidRPr="00E014FB">
              <w:rPr>
                <w:rFonts w:eastAsia="Tahoma" w:cs="Times New Roman"/>
                <w:color w:val="000000"/>
                <w:sz w:val="20"/>
                <w:szCs w:val="20"/>
              </w:rPr>
              <w:t>14.</w:t>
            </w:r>
          </w:p>
        </w:tc>
        <w:tc>
          <w:tcPr>
            <w:tcW w:w="1903" w:type="dxa"/>
            <w:vMerge w:val="restart"/>
          </w:tcPr>
          <w:p w14:paraId="72E0BC02" w14:textId="77777777" w:rsidR="00820E00" w:rsidRPr="00E014FB" w:rsidRDefault="00820E00" w:rsidP="003C4186">
            <w:pPr>
              <w:rPr>
                <w:rFonts w:cs="Times New Roman"/>
              </w:rPr>
            </w:pPr>
            <w:r w:rsidRPr="00E014FB">
              <w:rPr>
                <w:rFonts w:eastAsia="Tahoma" w:cs="Times New Roman"/>
                <w:color w:val="000000"/>
                <w:sz w:val="20"/>
                <w:szCs w:val="20"/>
              </w:rPr>
              <w:t>Деловое управление</w:t>
            </w:r>
          </w:p>
        </w:tc>
        <w:tc>
          <w:tcPr>
            <w:tcW w:w="1224" w:type="dxa"/>
            <w:vMerge w:val="restart"/>
          </w:tcPr>
          <w:p w14:paraId="32999256" w14:textId="77777777" w:rsidR="00820E00" w:rsidRPr="00E014FB" w:rsidRDefault="00820E00" w:rsidP="003C4186">
            <w:pPr>
              <w:rPr>
                <w:rFonts w:cs="Times New Roman"/>
              </w:rPr>
            </w:pPr>
            <w:r w:rsidRPr="00E014FB">
              <w:rPr>
                <w:rFonts w:eastAsia="Tahoma" w:cs="Times New Roman"/>
                <w:color w:val="000000"/>
                <w:sz w:val="20"/>
                <w:szCs w:val="20"/>
              </w:rPr>
              <w:t>4.1</w:t>
            </w:r>
          </w:p>
        </w:tc>
        <w:tc>
          <w:tcPr>
            <w:tcW w:w="4080" w:type="dxa"/>
            <w:vMerge w:val="restart"/>
          </w:tcPr>
          <w:p w14:paraId="488FBF97" w14:textId="77777777" w:rsidR="00820E00" w:rsidRPr="00E014FB" w:rsidRDefault="00820E00" w:rsidP="003C4186">
            <w:pPr>
              <w:rPr>
                <w:rFonts w:cs="Times New Roman"/>
              </w:rPr>
            </w:pPr>
            <w:r w:rsidRPr="00E014FB">
              <w:rPr>
                <w:rFonts w:eastAsia="Tahoma" w:cs="Times New Roman"/>
                <w:color w:val="000000"/>
                <w:sz w:val="20"/>
                <w:szCs w:val="20"/>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6800" w:type="dxa"/>
          </w:tcPr>
          <w:p w14:paraId="4DB5CF3C"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100 кв.м.</w:t>
            </w:r>
          </w:p>
        </w:tc>
      </w:tr>
      <w:tr w:rsidR="00820E00" w:rsidRPr="00E014FB" w14:paraId="1D76CCB9" w14:textId="77777777" w:rsidTr="003C4186">
        <w:tc>
          <w:tcPr>
            <w:tcW w:w="272" w:type="dxa"/>
            <w:vMerge/>
          </w:tcPr>
          <w:p w14:paraId="5D0432BB" w14:textId="77777777" w:rsidR="00820E00" w:rsidRPr="00E014FB" w:rsidRDefault="00820E00" w:rsidP="003C4186">
            <w:pPr>
              <w:rPr>
                <w:rFonts w:cs="Times New Roman"/>
              </w:rPr>
            </w:pPr>
          </w:p>
        </w:tc>
        <w:tc>
          <w:tcPr>
            <w:tcW w:w="1903" w:type="dxa"/>
            <w:vMerge/>
          </w:tcPr>
          <w:p w14:paraId="051B28F2" w14:textId="77777777" w:rsidR="00820E00" w:rsidRPr="00E014FB" w:rsidRDefault="00820E00" w:rsidP="003C4186">
            <w:pPr>
              <w:rPr>
                <w:rFonts w:cs="Times New Roman"/>
              </w:rPr>
            </w:pPr>
          </w:p>
        </w:tc>
        <w:tc>
          <w:tcPr>
            <w:tcW w:w="1224" w:type="dxa"/>
            <w:vMerge/>
          </w:tcPr>
          <w:p w14:paraId="7DFE8CCC" w14:textId="77777777" w:rsidR="00820E00" w:rsidRPr="00E014FB" w:rsidRDefault="00820E00" w:rsidP="003C4186">
            <w:pPr>
              <w:rPr>
                <w:rFonts w:cs="Times New Roman"/>
              </w:rPr>
            </w:pPr>
          </w:p>
        </w:tc>
        <w:tc>
          <w:tcPr>
            <w:tcW w:w="4080" w:type="dxa"/>
            <w:vMerge/>
          </w:tcPr>
          <w:p w14:paraId="296C79DA" w14:textId="77777777" w:rsidR="00820E00" w:rsidRPr="00E014FB" w:rsidRDefault="00820E00" w:rsidP="003C4186">
            <w:pPr>
              <w:rPr>
                <w:rFonts w:cs="Times New Roman"/>
              </w:rPr>
            </w:pPr>
          </w:p>
        </w:tc>
        <w:tc>
          <w:tcPr>
            <w:tcW w:w="6800" w:type="dxa"/>
          </w:tcPr>
          <w:p w14:paraId="418B70E5"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3500 кв.м.</w:t>
            </w:r>
          </w:p>
        </w:tc>
      </w:tr>
      <w:tr w:rsidR="00820E00" w:rsidRPr="00E014FB" w14:paraId="7BAA2EED" w14:textId="77777777" w:rsidTr="003C4186">
        <w:tc>
          <w:tcPr>
            <w:tcW w:w="272" w:type="dxa"/>
            <w:vMerge/>
          </w:tcPr>
          <w:p w14:paraId="71988C47" w14:textId="77777777" w:rsidR="00820E00" w:rsidRPr="00E014FB" w:rsidRDefault="00820E00" w:rsidP="003C4186">
            <w:pPr>
              <w:rPr>
                <w:rFonts w:cs="Times New Roman"/>
              </w:rPr>
            </w:pPr>
          </w:p>
        </w:tc>
        <w:tc>
          <w:tcPr>
            <w:tcW w:w="1903" w:type="dxa"/>
            <w:vMerge/>
          </w:tcPr>
          <w:p w14:paraId="044A6D0B" w14:textId="77777777" w:rsidR="00820E00" w:rsidRPr="00E014FB" w:rsidRDefault="00820E00" w:rsidP="003C4186">
            <w:pPr>
              <w:rPr>
                <w:rFonts w:cs="Times New Roman"/>
              </w:rPr>
            </w:pPr>
          </w:p>
        </w:tc>
        <w:tc>
          <w:tcPr>
            <w:tcW w:w="1224" w:type="dxa"/>
            <w:vMerge/>
          </w:tcPr>
          <w:p w14:paraId="3645EC2E" w14:textId="77777777" w:rsidR="00820E00" w:rsidRPr="00E014FB" w:rsidRDefault="00820E00" w:rsidP="003C4186">
            <w:pPr>
              <w:rPr>
                <w:rFonts w:cs="Times New Roman"/>
              </w:rPr>
            </w:pPr>
          </w:p>
        </w:tc>
        <w:tc>
          <w:tcPr>
            <w:tcW w:w="4080" w:type="dxa"/>
            <w:vMerge/>
          </w:tcPr>
          <w:p w14:paraId="3382687E" w14:textId="77777777" w:rsidR="00820E00" w:rsidRPr="00E014FB" w:rsidRDefault="00820E00" w:rsidP="003C4186">
            <w:pPr>
              <w:rPr>
                <w:rFonts w:cs="Times New Roman"/>
              </w:rPr>
            </w:pPr>
          </w:p>
        </w:tc>
        <w:tc>
          <w:tcPr>
            <w:tcW w:w="6800" w:type="dxa"/>
          </w:tcPr>
          <w:p w14:paraId="2CEF8410"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2FB25132" w14:textId="77777777" w:rsidTr="003C4186">
        <w:tc>
          <w:tcPr>
            <w:tcW w:w="272" w:type="dxa"/>
            <w:vMerge/>
          </w:tcPr>
          <w:p w14:paraId="4AD7477D" w14:textId="77777777" w:rsidR="00820E00" w:rsidRPr="00E014FB" w:rsidRDefault="00820E00" w:rsidP="003C4186">
            <w:pPr>
              <w:rPr>
                <w:rFonts w:cs="Times New Roman"/>
              </w:rPr>
            </w:pPr>
          </w:p>
        </w:tc>
        <w:tc>
          <w:tcPr>
            <w:tcW w:w="1903" w:type="dxa"/>
            <w:vMerge/>
          </w:tcPr>
          <w:p w14:paraId="3FDE56F5" w14:textId="77777777" w:rsidR="00820E00" w:rsidRPr="00E014FB" w:rsidRDefault="00820E00" w:rsidP="003C4186">
            <w:pPr>
              <w:rPr>
                <w:rFonts w:cs="Times New Roman"/>
              </w:rPr>
            </w:pPr>
          </w:p>
        </w:tc>
        <w:tc>
          <w:tcPr>
            <w:tcW w:w="1224" w:type="dxa"/>
            <w:vMerge/>
          </w:tcPr>
          <w:p w14:paraId="4FBAD8F5" w14:textId="77777777" w:rsidR="00820E00" w:rsidRPr="00E014FB" w:rsidRDefault="00820E00" w:rsidP="003C4186">
            <w:pPr>
              <w:rPr>
                <w:rFonts w:cs="Times New Roman"/>
              </w:rPr>
            </w:pPr>
          </w:p>
        </w:tc>
        <w:tc>
          <w:tcPr>
            <w:tcW w:w="4080" w:type="dxa"/>
            <w:vMerge/>
          </w:tcPr>
          <w:p w14:paraId="4E2214AE" w14:textId="77777777" w:rsidR="00820E00" w:rsidRPr="00E014FB" w:rsidRDefault="00820E00" w:rsidP="003C4186">
            <w:pPr>
              <w:rPr>
                <w:rFonts w:cs="Times New Roman"/>
              </w:rPr>
            </w:pPr>
          </w:p>
        </w:tc>
        <w:tc>
          <w:tcPr>
            <w:tcW w:w="6800" w:type="dxa"/>
          </w:tcPr>
          <w:p w14:paraId="0C8043B6" w14:textId="77777777" w:rsidR="00820E00" w:rsidRPr="00E014FB" w:rsidRDefault="00820E00" w:rsidP="003C4186">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0D566854" w14:textId="77777777" w:rsidTr="003C4186">
        <w:tc>
          <w:tcPr>
            <w:tcW w:w="272" w:type="dxa"/>
            <w:vMerge/>
          </w:tcPr>
          <w:p w14:paraId="66E1A7DB" w14:textId="77777777" w:rsidR="00820E00" w:rsidRPr="00E014FB" w:rsidRDefault="00820E00" w:rsidP="003C4186">
            <w:pPr>
              <w:rPr>
                <w:rFonts w:cs="Times New Roman"/>
              </w:rPr>
            </w:pPr>
          </w:p>
        </w:tc>
        <w:tc>
          <w:tcPr>
            <w:tcW w:w="1903" w:type="dxa"/>
            <w:vMerge/>
          </w:tcPr>
          <w:p w14:paraId="79F15B57" w14:textId="77777777" w:rsidR="00820E00" w:rsidRPr="00E014FB" w:rsidRDefault="00820E00" w:rsidP="003C4186">
            <w:pPr>
              <w:rPr>
                <w:rFonts w:cs="Times New Roman"/>
              </w:rPr>
            </w:pPr>
          </w:p>
        </w:tc>
        <w:tc>
          <w:tcPr>
            <w:tcW w:w="1224" w:type="dxa"/>
            <w:vMerge/>
          </w:tcPr>
          <w:p w14:paraId="3B4A1031" w14:textId="77777777" w:rsidR="00820E00" w:rsidRPr="00E014FB" w:rsidRDefault="00820E00" w:rsidP="003C4186">
            <w:pPr>
              <w:rPr>
                <w:rFonts w:cs="Times New Roman"/>
              </w:rPr>
            </w:pPr>
          </w:p>
        </w:tc>
        <w:tc>
          <w:tcPr>
            <w:tcW w:w="4080" w:type="dxa"/>
            <w:vMerge/>
          </w:tcPr>
          <w:p w14:paraId="235BFDBF" w14:textId="77777777" w:rsidR="00820E00" w:rsidRPr="00E014FB" w:rsidRDefault="00820E00" w:rsidP="003C4186">
            <w:pPr>
              <w:rPr>
                <w:rFonts w:cs="Times New Roman"/>
              </w:rPr>
            </w:pPr>
          </w:p>
        </w:tc>
        <w:tc>
          <w:tcPr>
            <w:tcW w:w="6800" w:type="dxa"/>
          </w:tcPr>
          <w:p w14:paraId="1B2248FA"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w:t>
            </w:r>
            <w:r w:rsidRPr="00E014FB">
              <w:rPr>
                <w:rFonts w:eastAsia="Tahoma" w:cs="Times New Roman"/>
                <w:color w:val="000000"/>
                <w:sz w:val="20"/>
                <w:szCs w:val="20"/>
              </w:rPr>
              <w:br/>
              <w:t xml:space="preserve"> - 3 м;</w:t>
            </w:r>
            <w:r w:rsidRPr="00E014FB">
              <w:rPr>
                <w:rFonts w:eastAsia="Tahoma" w:cs="Times New Roman"/>
                <w:color w:val="000000"/>
                <w:sz w:val="20"/>
                <w:szCs w:val="20"/>
              </w:rPr>
              <w:b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820E00" w:rsidRPr="00E014FB" w14:paraId="476F7F14" w14:textId="77777777" w:rsidTr="003C4186">
        <w:tc>
          <w:tcPr>
            <w:tcW w:w="272" w:type="dxa"/>
            <w:vMerge/>
          </w:tcPr>
          <w:p w14:paraId="46ED1942" w14:textId="77777777" w:rsidR="00820E00" w:rsidRPr="00E014FB" w:rsidRDefault="00820E00" w:rsidP="003C4186">
            <w:pPr>
              <w:rPr>
                <w:rFonts w:cs="Times New Roman"/>
              </w:rPr>
            </w:pPr>
          </w:p>
        </w:tc>
        <w:tc>
          <w:tcPr>
            <w:tcW w:w="1903" w:type="dxa"/>
            <w:vMerge/>
          </w:tcPr>
          <w:p w14:paraId="10EEE267" w14:textId="77777777" w:rsidR="00820E00" w:rsidRPr="00E014FB" w:rsidRDefault="00820E00" w:rsidP="003C4186">
            <w:pPr>
              <w:rPr>
                <w:rFonts w:cs="Times New Roman"/>
              </w:rPr>
            </w:pPr>
          </w:p>
        </w:tc>
        <w:tc>
          <w:tcPr>
            <w:tcW w:w="1224" w:type="dxa"/>
            <w:vMerge/>
          </w:tcPr>
          <w:p w14:paraId="377052B3" w14:textId="77777777" w:rsidR="00820E00" w:rsidRPr="00E014FB" w:rsidRDefault="00820E00" w:rsidP="003C4186">
            <w:pPr>
              <w:rPr>
                <w:rFonts w:cs="Times New Roman"/>
              </w:rPr>
            </w:pPr>
          </w:p>
        </w:tc>
        <w:tc>
          <w:tcPr>
            <w:tcW w:w="4080" w:type="dxa"/>
            <w:vMerge/>
          </w:tcPr>
          <w:p w14:paraId="6B21693A" w14:textId="77777777" w:rsidR="00820E00" w:rsidRPr="00E014FB" w:rsidRDefault="00820E00" w:rsidP="003C4186">
            <w:pPr>
              <w:rPr>
                <w:rFonts w:cs="Times New Roman"/>
              </w:rPr>
            </w:pPr>
          </w:p>
        </w:tc>
        <w:tc>
          <w:tcPr>
            <w:tcW w:w="6800" w:type="dxa"/>
          </w:tcPr>
          <w:p w14:paraId="7BCECBDB"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243123A3" w14:textId="77777777" w:rsidTr="003C4186">
        <w:tc>
          <w:tcPr>
            <w:tcW w:w="272" w:type="dxa"/>
            <w:vMerge/>
          </w:tcPr>
          <w:p w14:paraId="1B6AF91C" w14:textId="77777777" w:rsidR="00820E00" w:rsidRPr="00E014FB" w:rsidRDefault="00820E00" w:rsidP="003C4186">
            <w:pPr>
              <w:rPr>
                <w:rFonts w:cs="Times New Roman"/>
              </w:rPr>
            </w:pPr>
          </w:p>
        </w:tc>
        <w:tc>
          <w:tcPr>
            <w:tcW w:w="1903" w:type="dxa"/>
            <w:vMerge/>
          </w:tcPr>
          <w:p w14:paraId="71E36EA7" w14:textId="77777777" w:rsidR="00820E00" w:rsidRPr="00E014FB" w:rsidRDefault="00820E00" w:rsidP="003C4186">
            <w:pPr>
              <w:rPr>
                <w:rFonts w:cs="Times New Roman"/>
              </w:rPr>
            </w:pPr>
          </w:p>
        </w:tc>
        <w:tc>
          <w:tcPr>
            <w:tcW w:w="1224" w:type="dxa"/>
            <w:vMerge/>
          </w:tcPr>
          <w:p w14:paraId="3D18E172" w14:textId="77777777" w:rsidR="00820E00" w:rsidRPr="00E014FB" w:rsidRDefault="00820E00" w:rsidP="003C4186">
            <w:pPr>
              <w:rPr>
                <w:rFonts w:cs="Times New Roman"/>
              </w:rPr>
            </w:pPr>
          </w:p>
        </w:tc>
        <w:tc>
          <w:tcPr>
            <w:tcW w:w="4080" w:type="dxa"/>
            <w:vMerge/>
          </w:tcPr>
          <w:p w14:paraId="7E8DB817" w14:textId="77777777" w:rsidR="00820E00" w:rsidRPr="00E014FB" w:rsidRDefault="00820E00" w:rsidP="003C4186">
            <w:pPr>
              <w:rPr>
                <w:rFonts w:cs="Times New Roman"/>
              </w:rPr>
            </w:pPr>
          </w:p>
        </w:tc>
        <w:tc>
          <w:tcPr>
            <w:tcW w:w="6800" w:type="dxa"/>
          </w:tcPr>
          <w:p w14:paraId="1DDC36DB"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3 этажа.</w:t>
            </w:r>
          </w:p>
        </w:tc>
      </w:tr>
      <w:tr w:rsidR="00820E00" w:rsidRPr="00E014FB" w14:paraId="5969C55C" w14:textId="77777777" w:rsidTr="003C4186">
        <w:tc>
          <w:tcPr>
            <w:tcW w:w="272" w:type="dxa"/>
            <w:vMerge/>
          </w:tcPr>
          <w:p w14:paraId="0C30E0E9" w14:textId="77777777" w:rsidR="00820E00" w:rsidRPr="00E014FB" w:rsidRDefault="00820E00" w:rsidP="003C4186">
            <w:pPr>
              <w:rPr>
                <w:rFonts w:cs="Times New Roman"/>
              </w:rPr>
            </w:pPr>
          </w:p>
        </w:tc>
        <w:tc>
          <w:tcPr>
            <w:tcW w:w="1903" w:type="dxa"/>
            <w:vMerge/>
          </w:tcPr>
          <w:p w14:paraId="4A310311" w14:textId="77777777" w:rsidR="00820E00" w:rsidRPr="00E014FB" w:rsidRDefault="00820E00" w:rsidP="003C4186">
            <w:pPr>
              <w:rPr>
                <w:rFonts w:cs="Times New Roman"/>
              </w:rPr>
            </w:pPr>
          </w:p>
        </w:tc>
        <w:tc>
          <w:tcPr>
            <w:tcW w:w="1224" w:type="dxa"/>
            <w:vMerge/>
          </w:tcPr>
          <w:p w14:paraId="554F7466" w14:textId="77777777" w:rsidR="00820E00" w:rsidRPr="00E014FB" w:rsidRDefault="00820E00" w:rsidP="003C4186">
            <w:pPr>
              <w:rPr>
                <w:rFonts w:cs="Times New Roman"/>
              </w:rPr>
            </w:pPr>
          </w:p>
        </w:tc>
        <w:tc>
          <w:tcPr>
            <w:tcW w:w="4080" w:type="dxa"/>
            <w:vMerge/>
          </w:tcPr>
          <w:p w14:paraId="643142FF" w14:textId="77777777" w:rsidR="00820E00" w:rsidRPr="00E014FB" w:rsidRDefault="00820E00" w:rsidP="003C4186">
            <w:pPr>
              <w:rPr>
                <w:rFonts w:cs="Times New Roman"/>
              </w:rPr>
            </w:pPr>
          </w:p>
        </w:tc>
        <w:tc>
          <w:tcPr>
            <w:tcW w:w="6800" w:type="dxa"/>
          </w:tcPr>
          <w:p w14:paraId="50E41796" w14:textId="77777777" w:rsidR="00820E00" w:rsidRPr="00E014FB" w:rsidRDefault="00820E00" w:rsidP="003C4186">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729AC4D3" w14:textId="77777777" w:rsidTr="003C4186">
        <w:tc>
          <w:tcPr>
            <w:tcW w:w="272" w:type="dxa"/>
            <w:vMerge/>
          </w:tcPr>
          <w:p w14:paraId="49C53B87" w14:textId="77777777" w:rsidR="00820E00" w:rsidRPr="00E014FB" w:rsidRDefault="00820E00" w:rsidP="003C4186">
            <w:pPr>
              <w:rPr>
                <w:rFonts w:cs="Times New Roman"/>
              </w:rPr>
            </w:pPr>
          </w:p>
        </w:tc>
        <w:tc>
          <w:tcPr>
            <w:tcW w:w="1903" w:type="dxa"/>
            <w:vMerge/>
          </w:tcPr>
          <w:p w14:paraId="2E899378" w14:textId="77777777" w:rsidR="00820E00" w:rsidRPr="00E014FB" w:rsidRDefault="00820E00" w:rsidP="003C4186">
            <w:pPr>
              <w:rPr>
                <w:rFonts w:cs="Times New Roman"/>
              </w:rPr>
            </w:pPr>
          </w:p>
        </w:tc>
        <w:tc>
          <w:tcPr>
            <w:tcW w:w="1224" w:type="dxa"/>
            <w:vMerge/>
          </w:tcPr>
          <w:p w14:paraId="6EEB2BDF" w14:textId="77777777" w:rsidR="00820E00" w:rsidRPr="00E014FB" w:rsidRDefault="00820E00" w:rsidP="003C4186">
            <w:pPr>
              <w:rPr>
                <w:rFonts w:cs="Times New Roman"/>
              </w:rPr>
            </w:pPr>
          </w:p>
        </w:tc>
        <w:tc>
          <w:tcPr>
            <w:tcW w:w="4080" w:type="dxa"/>
            <w:vMerge/>
          </w:tcPr>
          <w:p w14:paraId="4EFEFC94" w14:textId="77777777" w:rsidR="00820E00" w:rsidRPr="00E014FB" w:rsidRDefault="00820E00" w:rsidP="003C4186">
            <w:pPr>
              <w:rPr>
                <w:rFonts w:cs="Times New Roman"/>
              </w:rPr>
            </w:pPr>
          </w:p>
        </w:tc>
        <w:tc>
          <w:tcPr>
            <w:tcW w:w="6800" w:type="dxa"/>
          </w:tcPr>
          <w:p w14:paraId="272C8944"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12 м.</w:t>
            </w:r>
          </w:p>
        </w:tc>
      </w:tr>
      <w:tr w:rsidR="00820E00" w:rsidRPr="00E014FB" w14:paraId="02D2BE1B" w14:textId="77777777" w:rsidTr="003C4186">
        <w:tc>
          <w:tcPr>
            <w:tcW w:w="272" w:type="dxa"/>
            <w:vMerge/>
          </w:tcPr>
          <w:p w14:paraId="367DCBAA" w14:textId="77777777" w:rsidR="00820E00" w:rsidRPr="00E014FB" w:rsidRDefault="00820E00" w:rsidP="003C4186">
            <w:pPr>
              <w:rPr>
                <w:rFonts w:cs="Times New Roman"/>
              </w:rPr>
            </w:pPr>
          </w:p>
        </w:tc>
        <w:tc>
          <w:tcPr>
            <w:tcW w:w="1903" w:type="dxa"/>
            <w:vMerge/>
          </w:tcPr>
          <w:p w14:paraId="12FAF9B9" w14:textId="77777777" w:rsidR="00820E00" w:rsidRPr="00E014FB" w:rsidRDefault="00820E00" w:rsidP="003C4186">
            <w:pPr>
              <w:rPr>
                <w:rFonts w:cs="Times New Roman"/>
              </w:rPr>
            </w:pPr>
          </w:p>
        </w:tc>
        <w:tc>
          <w:tcPr>
            <w:tcW w:w="1224" w:type="dxa"/>
            <w:vMerge/>
          </w:tcPr>
          <w:p w14:paraId="414AF431" w14:textId="77777777" w:rsidR="00820E00" w:rsidRPr="00E014FB" w:rsidRDefault="00820E00" w:rsidP="003C4186">
            <w:pPr>
              <w:rPr>
                <w:rFonts w:cs="Times New Roman"/>
              </w:rPr>
            </w:pPr>
          </w:p>
        </w:tc>
        <w:tc>
          <w:tcPr>
            <w:tcW w:w="4080" w:type="dxa"/>
            <w:vMerge/>
          </w:tcPr>
          <w:p w14:paraId="7386C84D" w14:textId="77777777" w:rsidR="00820E00" w:rsidRPr="00E014FB" w:rsidRDefault="00820E00" w:rsidP="003C4186">
            <w:pPr>
              <w:rPr>
                <w:rFonts w:cs="Times New Roman"/>
              </w:rPr>
            </w:pPr>
          </w:p>
        </w:tc>
        <w:tc>
          <w:tcPr>
            <w:tcW w:w="6800" w:type="dxa"/>
          </w:tcPr>
          <w:p w14:paraId="14BF1D46"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6E5050B0" w14:textId="77777777" w:rsidTr="003C4186">
        <w:tc>
          <w:tcPr>
            <w:tcW w:w="272" w:type="dxa"/>
            <w:vMerge/>
          </w:tcPr>
          <w:p w14:paraId="69D3C3B5" w14:textId="77777777" w:rsidR="00820E00" w:rsidRPr="00E014FB" w:rsidRDefault="00820E00" w:rsidP="003C4186">
            <w:pPr>
              <w:rPr>
                <w:rFonts w:cs="Times New Roman"/>
              </w:rPr>
            </w:pPr>
          </w:p>
        </w:tc>
        <w:tc>
          <w:tcPr>
            <w:tcW w:w="1903" w:type="dxa"/>
            <w:vMerge/>
          </w:tcPr>
          <w:p w14:paraId="7C07F5E8" w14:textId="77777777" w:rsidR="00820E00" w:rsidRPr="00E014FB" w:rsidRDefault="00820E00" w:rsidP="003C4186">
            <w:pPr>
              <w:rPr>
                <w:rFonts w:cs="Times New Roman"/>
              </w:rPr>
            </w:pPr>
          </w:p>
        </w:tc>
        <w:tc>
          <w:tcPr>
            <w:tcW w:w="1224" w:type="dxa"/>
            <w:vMerge/>
          </w:tcPr>
          <w:p w14:paraId="5871BF7D" w14:textId="77777777" w:rsidR="00820E00" w:rsidRPr="00E014FB" w:rsidRDefault="00820E00" w:rsidP="003C4186">
            <w:pPr>
              <w:rPr>
                <w:rFonts w:cs="Times New Roman"/>
              </w:rPr>
            </w:pPr>
          </w:p>
        </w:tc>
        <w:tc>
          <w:tcPr>
            <w:tcW w:w="4080" w:type="dxa"/>
            <w:vMerge/>
          </w:tcPr>
          <w:p w14:paraId="1ECC0224" w14:textId="77777777" w:rsidR="00820E00" w:rsidRPr="00E014FB" w:rsidRDefault="00820E00" w:rsidP="003C4186">
            <w:pPr>
              <w:rPr>
                <w:rFonts w:cs="Times New Roman"/>
              </w:rPr>
            </w:pPr>
          </w:p>
        </w:tc>
        <w:tc>
          <w:tcPr>
            <w:tcW w:w="6800" w:type="dxa"/>
          </w:tcPr>
          <w:p w14:paraId="137AEFDB" w14:textId="77777777" w:rsidR="00820E00" w:rsidRPr="00E014FB" w:rsidRDefault="00820E00" w:rsidP="003C4186">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03F141DD" w14:textId="77777777" w:rsidTr="003C4186">
        <w:tc>
          <w:tcPr>
            <w:tcW w:w="272" w:type="dxa"/>
            <w:vMerge/>
          </w:tcPr>
          <w:p w14:paraId="1A346F9E" w14:textId="77777777" w:rsidR="00820E00" w:rsidRPr="00E014FB" w:rsidRDefault="00820E00" w:rsidP="003C4186">
            <w:pPr>
              <w:rPr>
                <w:rFonts w:cs="Times New Roman"/>
              </w:rPr>
            </w:pPr>
          </w:p>
        </w:tc>
        <w:tc>
          <w:tcPr>
            <w:tcW w:w="1903" w:type="dxa"/>
            <w:vMerge/>
          </w:tcPr>
          <w:p w14:paraId="68AAC7A7" w14:textId="77777777" w:rsidR="00820E00" w:rsidRPr="00E014FB" w:rsidRDefault="00820E00" w:rsidP="003C4186">
            <w:pPr>
              <w:rPr>
                <w:rFonts w:cs="Times New Roman"/>
              </w:rPr>
            </w:pPr>
          </w:p>
        </w:tc>
        <w:tc>
          <w:tcPr>
            <w:tcW w:w="1224" w:type="dxa"/>
            <w:vMerge/>
          </w:tcPr>
          <w:p w14:paraId="7ABA47E7" w14:textId="77777777" w:rsidR="00820E00" w:rsidRPr="00E014FB" w:rsidRDefault="00820E00" w:rsidP="003C4186">
            <w:pPr>
              <w:rPr>
                <w:rFonts w:cs="Times New Roman"/>
              </w:rPr>
            </w:pPr>
          </w:p>
        </w:tc>
        <w:tc>
          <w:tcPr>
            <w:tcW w:w="4080" w:type="dxa"/>
            <w:vMerge/>
          </w:tcPr>
          <w:p w14:paraId="57655AE2" w14:textId="77777777" w:rsidR="00820E00" w:rsidRPr="00E014FB" w:rsidRDefault="00820E00" w:rsidP="003C4186">
            <w:pPr>
              <w:rPr>
                <w:rFonts w:cs="Times New Roman"/>
              </w:rPr>
            </w:pPr>
          </w:p>
        </w:tc>
        <w:tc>
          <w:tcPr>
            <w:tcW w:w="6800" w:type="dxa"/>
          </w:tcPr>
          <w:p w14:paraId="665C7494" w14:textId="77777777" w:rsidR="00820E00" w:rsidRPr="00E014FB" w:rsidRDefault="00820E00" w:rsidP="003C4186">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66AE9225" w14:textId="77777777" w:rsidTr="003C4186">
        <w:tc>
          <w:tcPr>
            <w:tcW w:w="272" w:type="dxa"/>
            <w:vMerge w:val="restart"/>
          </w:tcPr>
          <w:p w14:paraId="59786492" w14:textId="77777777" w:rsidR="00820E00" w:rsidRPr="00E014FB" w:rsidRDefault="00820E00" w:rsidP="003C4186">
            <w:pPr>
              <w:jc w:val="center"/>
              <w:rPr>
                <w:rFonts w:cs="Times New Roman"/>
              </w:rPr>
            </w:pPr>
            <w:r w:rsidRPr="00E014FB">
              <w:rPr>
                <w:rFonts w:eastAsia="Tahoma" w:cs="Times New Roman"/>
                <w:color w:val="000000"/>
                <w:sz w:val="20"/>
                <w:szCs w:val="20"/>
              </w:rPr>
              <w:t>15.</w:t>
            </w:r>
          </w:p>
        </w:tc>
        <w:tc>
          <w:tcPr>
            <w:tcW w:w="1903" w:type="dxa"/>
            <w:vMerge w:val="restart"/>
          </w:tcPr>
          <w:p w14:paraId="7AB71219" w14:textId="77777777" w:rsidR="00820E00" w:rsidRPr="00E014FB" w:rsidRDefault="00820E00" w:rsidP="003C4186">
            <w:pPr>
              <w:rPr>
                <w:rFonts w:cs="Times New Roman"/>
              </w:rPr>
            </w:pPr>
            <w:r w:rsidRPr="00E014FB">
              <w:rPr>
                <w:rFonts w:eastAsia="Tahoma" w:cs="Times New Roman"/>
                <w:color w:val="000000"/>
                <w:sz w:val="20"/>
                <w:szCs w:val="20"/>
              </w:rPr>
              <w:t>Магазины</w:t>
            </w:r>
          </w:p>
        </w:tc>
        <w:tc>
          <w:tcPr>
            <w:tcW w:w="1224" w:type="dxa"/>
            <w:vMerge w:val="restart"/>
          </w:tcPr>
          <w:p w14:paraId="5C3E39D9" w14:textId="77777777" w:rsidR="00820E00" w:rsidRPr="00E014FB" w:rsidRDefault="00820E00" w:rsidP="003C4186">
            <w:pPr>
              <w:rPr>
                <w:rFonts w:cs="Times New Roman"/>
              </w:rPr>
            </w:pPr>
            <w:r w:rsidRPr="00E014FB">
              <w:rPr>
                <w:rFonts w:eastAsia="Tahoma" w:cs="Times New Roman"/>
                <w:color w:val="000000"/>
                <w:sz w:val="20"/>
                <w:szCs w:val="20"/>
              </w:rPr>
              <w:t>4.4</w:t>
            </w:r>
          </w:p>
        </w:tc>
        <w:tc>
          <w:tcPr>
            <w:tcW w:w="4080" w:type="dxa"/>
            <w:vMerge w:val="restart"/>
          </w:tcPr>
          <w:p w14:paraId="5A3E21E8" w14:textId="77777777" w:rsidR="00820E00" w:rsidRPr="00E014FB" w:rsidRDefault="00820E00" w:rsidP="003C4186">
            <w:pPr>
              <w:rPr>
                <w:rFonts w:cs="Times New Roman"/>
              </w:rPr>
            </w:pPr>
            <w:r w:rsidRPr="00E014FB">
              <w:rPr>
                <w:rFonts w:eastAsia="Tahoma" w:cs="Times New Roman"/>
                <w:color w:val="000000"/>
                <w:sz w:val="20"/>
                <w:szCs w:val="20"/>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6800" w:type="dxa"/>
          </w:tcPr>
          <w:p w14:paraId="1CA7A696"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100 кв.м.</w:t>
            </w:r>
          </w:p>
        </w:tc>
      </w:tr>
      <w:tr w:rsidR="00820E00" w:rsidRPr="00E014FB" w14:paraId="4F6CD12F" w14:textId="77777777" w:rsidTr="003C4186">
        <w:tc>
          <w:tcPr>
            <w:tcW w:w="272" w:type="dxa"/>
            <w:vMerge/>
          </w:tcPr>
          <w:p w14:paraId="5229847C" w14:textId="77777777" w:rsidR="00820E00" w:rsidRPr="00E014FB" w:rsidRDefault="00820E00" w:rsidP="003C4186">
            <w:pPr>
              <w:rPr>
                <w:rFonts w:cs="Times New Roman"/>
              </w:rPr>
            </w:pPr>
          </w:p>
        </w:tc>
        <w:tc>
          <w:tcPr>
            <w:tcW w:w="1903" w:type="dxa"/>
            <w:vMerge/>
          </w:tcPr>
          <w:p w14:paraId="1DCC6A3B" w14:textId="77777777" w:rsidR="00820E00" w:rsidRPr="00E014FB" w:rsidRDefault="00820E00" w:rsidP="003C4186">
            <w:pPr>
              <w:rPr>
                <w:rFonts w:cs="Times New Roman"/>
              </w:rPr>
            </w:pPr>
          </w:p>
        </w:tc>
        <w:tc>
          <w:tcPr>
            <w:tcW w:w="1224" w:type="dxa"/>
            <w:vMerge/>
          </w:tcPr>
          <w:p w14:paraId="46142376" w14:textId="77777777" w:rsidR="00820E00" w:rsidRPr="00E014FB" w:rsidRDefault="00820E00" w:rsidP="003C4186">
            <w:pPr>
              <w:rPr>
                <w:rFonts w:cs="Times New Roman"/>
              </w:rPr>
            </w:pPr>
          </w:p>
        </w:tc>
        <w:tc>
          <w:tcPr>
            <w:tcW w:w="4080" w:type="dxa"/>
            <w:vMerge/>
          </w:tcPr>
          <w:p w14:paraId="0DA15165" w14:textId="77777777" w:rsidR="00820E00" w:rsidRPr="00E014FB" w:rsidRDefault="00820E00" w:rsidP="003C4186">
            <w:pPr>
              <w:rPr>
                <w:rFonts w:cs="Times New Roman"/>
              </w:rPr>
            </w:pPr>
          </w:p>
        </w:tc>
        <w:tc>
          <w:tcPr>
            <w:tcW w:w="6800" w:type="dxa"/>
          </w:tcPr>
          <w:p w14:paraId="00BC35E9"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5000 кв.м.</w:t>
            </w:r>
          </w:p>
        </w:tc>
      </w:tr>
      <w:tr w:rsidR="00820E00" w:rsidRPr="00E014FB" w14:paraId="0AE61D01" w14:textId="77777777" w:rsidTr="003C4186">
        <w:tc>
          <w:tcPr>
            <w:tcW w:w="272" w:type="dxa"/>
            <w:vMerge/>
          </w:tcPr>
          <w:p w14:paraId="1CA1D1FE" w14:textId="77777777" w:rsidR="00820E00" w:rsidRPr="00E014FB" w:rsidRDefault="00820E00" w:rsidP="003C4186">
            <w:pPr>
              <w:rPr>
                <w:rFonts w:cs="Times New Roman"/>
              </w:rPr>
            </w:pPr>
          </w:p>
        </w:tc>
        <w:tc>
          <w:tcPr>
            <w:tcW w:w="1903" w:type="dxa"/>
            <w:vMerge/>
          </w:tcPr>
          <w:p w14:paraId="0701BB05" w14:textId="77777777" w:rsidR="00820E00" w:rsidRPr="00E014FB" w:rsidRDefault="00820E00" w:rsidP="003C4186">
            <w:pPr>
              <w:rPr>
                <w:rFonts w:cs="Times New Roman"/>
              </w:rPr>
            </w:pPr>
          </w:p>
        </w:tc>
        <w:tc>
          <w:tcPr>
            <w:tcW w:w="1224" w:type="dxa"/>
            <w:vMerge/>
          </w:tcPr>
          <w:p w14:paraId="687055B4" w14:textId="77777777" w:rsidR="00820E00" w:rsidRPr="00E014FB" w:rsidRDefault="00820E00" w:rsidP="003C4186">
            <w:pPr>
              <w:rPr>
                <w:rFonts w:cs="Times New Roman"/>
              </w:rPr>
            </w:pPr>
          </w:p>
        </w:tc>
        <w:tc>
          <w:tcPr>
            <w:tcW w:w="4080" w:type="dxa"/>
            <w:vMerge/>
          </w:tcPr>
          <w:p w14:paraId="3894BEA5" w14:textId="77777777" w:rsidR="00820E00" w:rsidRPr="00E014FB" w:rsidRDefault="00820E00" w:rsidP="003C4186">
            <w:pPr>
              <w:rPr>
                <w:rFonts w:cs="Times New Roman"/>
              </w:rPr>
            </w:pPr>
          </w:p>
        </w:tc>
        <w:tc>
          <w:tcPr>
            <w:tcW w:w="6800" w:type="dxa"/>
          </w:tcPr>
          <w:p w14:paraId="3D629B21"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71DC1551" w14:textId="77777777" w:rsidTr="003C4186">
        <w:tc>
          <w:tcPr>
            <w:tcW w:w="272" w:type="dxa"/>
            <w:vMerge/>
          </w:tcPr>
          <w:p w14:paraId="38F364F0" w14:textId="77777777" w:rsidR="00820E00" w:rsidRPr="00E014FB" w:rsidRDefault="00820E00" w:rsidP="003C4186">
            <w:pPr>
              <w:rPr>
                <w:rFonts w:cs="Times New Roman"/>
              </w:rPr>
            </w:pPr>
          </w:p>
        </w:tc>
        <w:tc>
          <w:tcPr>
            <w:tcW w:w="1903" w:type="dxa"/>
            <w:vMerge/>
          </w:tcPr>
          <w:p w14:paraId="6C742027" w14:textId="77777777" w:rsidR="00820E00" w:rsidRPr="00E014FB" w:rsidRDefault="00820E00" w:rsidP="003C4186">
            <w:pPr>
              <w:rPr>
                <w:rFonts w:cs="Times New Roman"/>
              </w:rPr>
            </w:pPr>
          </w:p>
        </w:tc>
        <w:tc>
          <w:tcPr>
            <w:tcW w:w="1224" w:type="dxa"/>
            <w:vMerge/>
          </w:tcPr>
          <w:p w14:paraId="3E02779F" w14:textId="77777777" w:rsidR="00820E00" w:rsidRPr="00E014FB" w:rsidRDefault="00820E00" w:rsidP="003C4186">
            <w:pPr>
              <w:rPr>
                <w:rFonts w:cs="Times New Roman"/>
              </w:rPr>
            </w:pPr>
          </w:p>
        </w:tc>
        <w:tc>
          <w:tcPr>
            <w:tcW w:w="4080" w:type="dxa"/>
            <w:vMerge/>
          </w:tcPr>
          <w:p w14:paraId="7FB3E78C" w14:textId="77777777" w:rsidR="00820E00" w:rsidRPr="00E014FB" w:rsidRDefault="00820E00" w:rsidP="003C4186">
            <w:pPr>
              <w:rPr>
                <w:rFonts w:cs="Times New Roman"/>
              </w:rPr>
            </w:pPr>
          </w:p>
        </w:tc>
        <w:tc>
          <w:tcPr>
            <w:tcW w:w="6800" w:type="dxa"/>
          </w:tcPr>
          <w:p w14:paraId="33C6EF6E" w14:textId="77777777" w:rsidR="00820E00" w:rsidRPr="00E014FB" w:rsidRDefault="00820E00" w:rsidP="003C4186">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462BFAB8" w14:textId="77777777" w:rsidTr="003C4186">
        <w:tc>
          <w:tcPr>
            <w:tcW w:w="272" w:type="dxa"/>
            <w:vMerge/>
          </w:tcPr>
          <w:p w14:paraId="232AB3C5" w14:textId="77777777" w:rsidR="00820E00" w:rsidRPr="00E014FB" w:rsidRDefault="00820E00" w:rsidP="003C4186">
            <w:pPr>
              <w:rPr>
                <w:rFonts w:cs="Times New Roman"/>
              </w:rPr>
            </w:pPr>
          </w:p>
        </w:tc>
        <w:tc>
          <w:tcPr>
            <w:tcW w:w="1903" w:type="dxa"/>
            <w:vMerge/>
          </w:tcPr>
          <w:p w14:paraId="383F6369" w14:textId="77777777" w:rsidR="00820E00" w:rsidRPr="00E014FB" w:rsidRDefault="00820E00" w:rsidP="003C4186">
            <w:pPr>
              <w:rPr>
                <w:rFonts w:cs="Times New Roman"/>
              </w:rPr>
            </w:pPr>
          </w:p>
        </w:tc>
        <w:tc>
          <w:tcPr>
            <w:tcW w:w="1224" w:type="dxa"/>
            <w:vMerge/>
          </w:tcPr>
          <w:p w14:paraId="72D57AA0" w14:textId="77777777" w:rsidR="00820E00" w:rsidRPr="00E014FB" w:rsidRDefault="00820E00" w:rsidP="003C4186">
            <w:pPr>
              <w:rPr>
                <w:rFonts w:cs="Times New Roman"/>
              </w:rPr>
            </w:pPr>
          </w:p>
        </w:tc>
        <w:tc>
          <w:tcPr>
            <w:tcW w:w="4080" w:type="dxa"/>
            <w:vMerge/>
          </w:tcPr>
          <w:p w14:paraId="02CE30E8" w14:textId="77777777" w:rsidR="00820E00" w:rsidRPr="00E014FB" w:rsidRDefault="00820E00" w:rsidP="003C4186">
            <w:pPr>
              <w:rPr>
                <w:rFonts w:cs="Times New Roman"/>
              </w:rPr>
            </w:pPr>
          </w:p>
        </w:tc>
        <w:tc>
          <w:tcPr>
            <w:tcW w:w="6800" w:type="dxa"/>
          </w:tcPr>
          <w:p w14:paraId="3B36F399"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w:t>
            </w:r>
            <w:r w:rsidRPr="00E014FB">
              <w:rPr>
                <w:rFonts w:eastAsia="Tahoma" w:cs="Times New Roman"/>
                <w:color w:val="000000"/>
                <w:sz w:val="20"/>
                <w:szCs w:val="20"/>
              </w:rPr>
              <w:br/>
              <w:t xml:space="preserve"> - 3 м;</w:t>
            </w:r>
            <w:r w:rsidRPr="00E014FB">
              <w:rPr>
                <w:rFonts w:eastAsia="Tahoma" w:cs="Times New Roman"/>
                <w:color w:val="000000"/>
                <w:sz w:val="20"/>
                <w:szCs w:val="20"/>
              </w:rPr>
              <w:b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820E00" w:rsidRPr="00E014FB" w14:paraId="4047E465" w14:textId="77777777" w:rsidTr="003C4186">
        <w:tc>
          <w:tcPr>
            <w:tcW w:w="272" w:type="dxa"/>
            <w:vMerge/>
          </w:tcPr>
          <w:p w14:paraId="203E2FED" w14:textId="77777777" w:rsidR="00820E00" w:rsidRPr="00E014FB" w:rsidRDefault="00820E00" w:rsidP="003C4186">
            <w:pPr>
              <w:rPr>
                <w:rFonts w:cs="Times New Roman"/>
              </w:rPr>
            </w:pPr>
          </w:p>
        </w:tc>
        <w:tc>
          <w:tcPr>
            <w:tcW w:w="1903" w:type="dxa"/>
            <w:vMerge/>
          </w:tcPr>
          <w:p w14:paraId="0CC14ABA" w14:textId="77777777" w:rsidR="00820E00" w:rsidRPr="00E014FB" w:rsidRDefault="00820E00" w:rsidP="003C4186">
            <w:pPr>
              <w:rPr>
                <w:rFonts w:cs="Times New Roman"/>
              </w:rPr>
            </w:pPr>
          </w:p>
        </w:tc>
        <w:tc>
          <w:tcPr>
            <w:tcW w:w="1224" w:type="dxa"/>
            <w:vMerge/>
          </w:tcPr>
          <w:p w14:paraId="6E5C7AD0" w14:textId="77777777" w:rsidR="00820E00" w:rsidRPr="00E014FB" w:rsidRDefault="00820E00" w:rsidP="003C4186">
            <w:pPr>
              <w:rPr>
                <w:rFonts w:cs="Times New Roman"/>
              </w:rPr>
            </w:pPr>
          </w:p>
        </w:tc>
        <w:tc>
          <w:tcPr>
            <w:tcW w:w="4080" w:type="dxa"/>
            <w:vMerge/>
          </w:tcPr>
          <w:p w14:paraId="6CE07512" w14:textId="77777777" w:rsidR="00820E00" w:rsidRPr="00E014FB" w:rsidRDefault="00820E00" w:rsidP="003C4186">
            <w:pPr>
              <w:rPr>
                <w:rFonts w:cs="Times New Roman"/>
              </w:rPr>
            </w:pPr>
          </w:p>
        </w:tc>
        <w:tc>
          <w:tcPr>
            <w:tcW w:w="6800" w:type="dxa"/>
          </w:tcPr>
          <w:p w14:paraId="79F828F3"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4AEDCC20" w14:textId="77777777" w:rsidTr="003C4186">
        <w:tc>
          <w:tcPr>
            <w:tcW w:w="272" w:type="dxa"/>
            <w:vMerge/>
          </w:tcPr>
          <w:p w14:paraId="2111C2BF" w14:textId="77777777" w:rsidR="00820E00" w:rsidRPr="00E014FB" w:rsidRDefault="00820E00" w:rsidP="003C4186">
            <w:pPr>
              <w:rPr>
                <w:rFonts w:cs="Times New Roman"/>
              </w:rPr>
            </w:pPr>
          </w:p>
        </w:tc>
        <w:tc>
          <w:tcPr>
            <w:tcW w:w="1903" w:type="dxa"/>
            <w:vMerge/>
          </w:tcPr>
          <w:p w14:paraId="4168DAE0" w14:textId="77777777" w:rsidR="00820E00" w:rsidRPr="00E014FB" w:rsidRDefault="00820E00" w:rsidP="003C4186">
            <w:pPr>
              <w:rPr>
                <w:rFonts w:cs="Times New Roman"/>
              </w:rPr>
            </w:pPr>
          </w:p>
        </w:tc>
        <w:tc>
          <w:tcPr>
            <w:tcW w:w="1224" w:type="dxa"/>
            <w:vMerge/>
          </w:tcPr>
          <w:p w14:paraId="6EA193C5" w14:textId="77777777" w:rsidR="00820E00" w:rsidRPr="00E014FB" w:rsidRDefault="00820E00" w:rsidP="003C4186">
            <w:pPr>
              <w:rPr>
                <w:rFonts w:cs="Times New Roman"/>
              </w:rPr>
            </w:pPr>
          </w:p>
        </w:tc>
        <w:tc>
          <w:tcPr>
            <w:tcW w:w="4080" w:type="dxa"/>
            <w:vMerge/>
          </w:tcPr>
          <w:p w14:paraId="47AEE8F2" w14:textId="77777777" w:rsidR="00820E00" w:rsidRPr="00E014FB" w:rsidRDefault="00820E00" w:rsidP="003C4186">
            <w:pPr>
              <w:rPr>
                <w:rFonts w:cs="Times New Roman"/>
              </w:rPr>
            </w:pPr>
          </w:p>
        </w:tc>
        <w:tc>
          <w:tcPr>
            <w:tcW w:w="6800" w:type="dxa"/>
          </w:tcPr>
          <w:p w14:paraId="1C2B79D6"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3 этажа.</w:t>
            </w:r>
          </w:p>
        </w:tc>
      </w:tr>
      <w:tr w:rsidR="00820E00" w:rsidRPr="00E014FB" w14:paraId="6BCF1CA1" w14:textId="77777777" w:rsidTr="003C4186">
        <w:tc>
          <w:tcPr>
            <w:tcW w:w="272" w:type="dxa"/>
            <w:vMerge/>
          </w:tcPr>
          <w:p w14:paraId="1FBCC91C" w14:textId="77777777" w:rsidR="00820E00" w:rsidRPr="00E014FB" w:rsidRDefault="00820E00" w:rsidP="003C4186">
            <w:pPr>
              <w:rPr>
                <w:rFonts w:cs="Times New Roman"/>
              </w:rPr>
            </w:pPr>
          </w:p>
        </w:tc>
        <w:tc>
          <w:tcPr>
            <w:tcW w:w="1903" w:type="dxa"/>
            <w:vMerge/>
          </w:tcPr>
          <w:p w14:paraId="287BF6B6" w14:textId="77777777" w:rsidR="00820E00" w:rsidRPr="00E014FB" w:rsidRDefault="00820E00" w:rsidP="003C4186">
            <w:pPr>
              <w:rPr>
                <w:rFonts w:cs="Times New Roman"/>
              </w:rPr>
            </w:pPr>
          </w:p>
        </w:tc>
        <w:tc>
          <w:tcPr>
            <w:tcW w:w="1224" w:type="dxa"/>
            <w:vMerge/>
          </w:tcPr>
          <w:p w14:paraId="36B47F28" w14:textId="77777777" w:rsidR="00820E00" w:rsidRPr="00E014FB" w:rsidRDefault="00820E00" w:rsidP="003C4186">
            <w:pPr>
              <w:rPr>
                <w:rFonts w:cs="Times New Roman"/>
              </w:rPr>
            </w:pPr>
          </w:p>
        </w:tc>
        <w:tc>
          <w:tcPr>
            <w:tcW w:w="4080" w:type="dxa"/>
            <w:vMerge/>
          </w:tcPr>
          <w:p w14:paraId="457EEF9B" w14:textId="77777777" w:rsidR="00820E00" w:rsidRPr="00E014FB" w:rsidRDefault="00820E00" w:rsidP="003C4186">
            <w:pPr>
              <w:rPr>
                <w:rFonts w:cs="Times New Roman"/>
              </w:rPr>
            </w:pPr>
          </w:p>
        </w:tc>
        <w:tc>
          <w:tcPr>
            <w:tcW w:w="6800" w:type="dxa"/>
          </w:tcPr>
          <w:p w14:paraId="31BAF17D" w14:textId="77777777" w:rsidR="00820E00" w:rsidRPr="00E014FB" w:rsidRDefault="00820E00" w:rsidP="003C4186">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41ADEC48" w14:textId="77777777" w:rsidTr="003C4186">
        <w:tc>
          <w:tcPr>
            <w:tcW w:w="272" w:type="dxa"/>
            <w:vMerge/>
          </w:tcPr>
          <w:p w14:paraId="038A2CA0" w14:textId="77777777" w:rsidR="00820E00" w:rsidRPr="00E014FB" w:rsidRDefault="00820E00" w:rsidP="003C4186">
            <w:pPr>
              <w:rPr>
                <w:rFonts w:cs="Times New Roman"/>
              </w:rPr>
            </w:pPr>
          </w:p>
        </w:tc>
        <w:tc>
          <w:tcPr>
            <w:tcW w:w="1903" w:type="dxa"/>
            <w:vMerge/>
          </w:tcPr>
          <w:p w14:paraId="66DEAB66" w14:textId="77777777" w:rsidR="00820E00" w:rsidRPr="00E014FB" w:rsidRDefault="00820E00" w:rsidP="003C4186">
            <w:pPr>
              <w:rPr>
                <w:rFonts w:cs="Times New Roman"/>
              </w:rPr>
            </w:pPr>
          </w:p>
        </w:tc>
        <w:tc>
          <w:tcPr>
            <w:tcW w:w="1224" w:type="dxa"/>
            <w:vMerge/>
          </w:tcPr>
          <w:p w14:paraId="07624784" w14:textId="77777777" w:rsidR="00820E00" w:rsidRPr="00E014FB" w:rsidRDefault="00820E00" w:rsidP="003C4186">
            <w:pPr>
              <w:rPr>
                <w:rFonts w:cs="Times New Roman"/>
              </w:rPr>
            </w:pPr>
          </w:p>
        </w:tc>
        <w:tc>
          <w:tcPr>
            <w:tcW w:w="4080" w:type="dxa"/>
            <w:vMerge/>
          </w:tcPr>
          <w:p w14:paraId="605E562A" w14:textId="77777777" w:rsidR="00820E00" w:rsidRPr="00E014FB" w:rsidRDefault="00820E00" w:rsidP="003C4186">
            <w:pPr>
              <w:rPr>
                <w:rFonts w:cs="Times New Roman"/>
              </w:rPr>
            </w:pPr>
          </w:p>
        </w:tc>
        <w:tc>
          <w:tcPr>
            <w:tcW w:w="6800" w:type="dxa"/>
          </w:tcPr>
          <w:p w14:paraId="1E1C607A"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20 м.</w:t>
            </w:r>
          </w:p>
        </w:tc>
      </w:tr>
      <w:tr w:rsidR="00820E00" w:rsidRPr="00E014FB" w14:paraId="615BC9D6" w14:textId="77777777" w:rsidTr="003C4186">
        <w:tc>
          <w:tcPr>
            <w:tcW w:w="272" w:type="dxa"/>
            <w:vMerge/>
          </w:tcPr>
          <w:p w14:paraId="484E5654" w14:textId="77777777" w:rsidR="00820E00" w:rsidRPr="00E014FB" w:rsidRDefault="00820E00" w:rsidP="003C4186">
            <w:pPr>
              <w:rPr>
                <w:rFonts w:cs="Times New Roman"/>
              </w:rPr>
            </w:pPr>
          </w:p>
        </w:tc>
        <w:tc>
          <w:tcPr>
            <w:tcW w:w="1903" w:type="dxa"/>
            <w:vMerge/>
          </w:tcPr>
          <w:p w14:paraId="0052BBFF" w14:textId="77777777" w:rsidR="00820E00" w:rsidRPr="00E014FB" w:rsidRDefault="00820E00" w:rsidP="003C4186">
            <w:pPr>
              <w:rPr>
                <w:rFonts w:cs="Times New Roman"/>
              </w:rPr>
            </w:pPr>
          </w:p>
        </w:tc>
        <w:tc>
          <w:tcPr>
            <w:tcW w:w="1224" w:type="dxa"/>
            <w:vMerge/>
          </w:tcPr>
          <w:p w14:paraId="0102D333" w14:textId="77777777" w:rsidR="00820E00" w:rsidRPr="00E014FB" w:rsidRDefault="00820E00" w:rsidP="003C4186">
            <w:pPr>
              <w:rPr>
                <w:rFonts w:cs="Times New Roman"/>
              </w:rPr>
            </w:pPr>
          </w:p>
        </w:tc>
        <w:tc>
          <w:tcPr>
            <w:tcW w:w="4080" w:type="dxa"/>
            <w:vMerge/>
          </w:tcPr>
          <w:p w14:paraId="646CE96C" w14:textId="77777777" w:rsidR="00820E00" w:rsidRPr="00E014FB" w:rsidRDefault="00820E00" w:rsidP="003C4186">
            <w:pPr>
              <w:rPr>
                <w:rFonts w:cs="Times New Roman"/>
              </w:rPr>
            </w:pPr>
          </w:p>
        </w:tc>
        <w:tc>
          <w:tcPr>
            <w:tcW w:w="6800" w:type="dxa"/>
          </w:tcPr>
          <w:p w14:paraId="4143CEA8"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268522CB" w14:textId="77777777" w:rsidTr="003C4186">
        <w:tc>
          <w:tcPr>
            <w:tcW w:w="272" w:type="dxa"/>
            <w:vMerge/>
          </w:tcPr>
          <w:p w14:paraId="195B0989" w14:textId="77777777" w:rsidR="00820E00" w:rsidRPr="00E014FB" w:rsidRDefault="00820E00" w:rsidP="003C4186">
            <w:pPr>
              <w:rPr>
                <w:rFonts w:cs="Times New Roman"/>
              </w:rPr>
            </w:pPr>
          </w:p>
        </w:tc>
        <w:tc>
          <w:tcPr>
            <w:tcW w:w="1903" w:type="dxa"/>
            <w:vMerge/>
          </w:tcPr>
          <w:p w14:paraId="54898ABC" w14:textId="77777777" w:rsidR="00820E00" w:rsidRPr="00E014FB" w:rsidRDefault="00820E00" w:rsidP="003C4186">
            <w:pPr>
              <w:rPr>
                <w:rFonts w:cs="Times New Roman"/>
              </w:rPr>
            </w:pPr>
          </w:p>
        </w:tc>
        <w:tc>
          <w:tcPr>
            <w:tcW w:w="1224" w:type="dxa"/>
            <w:vMerge/>
          </w:tcPr>
          <w:p w14:paraId="3B9C3074" w14:textId="77777777" w:rsidR="00820E00" w:rsidRPr="00E014FB" w:rsidRDefault="00820E00" w:rsidP="003C4186">
            <w:pPr>
              <w:rPr>
                <w:rFonts w:cs="Times New Roman"/>
              </w:rPr>
            </w:pPr>
          </w:p>
        </w:tc>
        <w:tc>
          <w:tcPr>
            <w:tcW w:w="4080" w:type="dxa"/>
            <w:vMerge/>
          </w:tcPr>
          <w:p w14:paraId="71FBAA07" w14:textId="77777777" w:rsidR="00820E00" w:rsidRPr="00E014FB" w:rsidRDefault="00820E00" w:rsidP="003C4186">
            <w:pPr>
              <w:rPr>
                <w:rFonts w:cs="Times New Roman"/>
              </w:rPr>
            </w:pPr>
          </w:p>
        </w:tc>
        <w:tc>
          <w:tcPr>
            <w:tcW w:w="6800" w:type="dxa"/>
          </w:tcPr>
          <w:p w14:paraId="5EB6D137" w14:textId="77777777" w:rsidR="00820E00" w:rsidRPr="00E014FB" w:rsidRDefault="00820E00" w:rsidP="003C4186">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2C443E69" w14:textId="77777777" w:rsidTr="003C4186">
        <w:tc>
          <w:tcPr>
            <w:tcW w:w="272" w:type="dxa"/>
            <w:vMerge/>
          </w:tcPr>
          <w:p w14:paraId="5C948A3B" w14:textId="77777777" w:rsidR="00820E00" w:rsidRPr="00E014FB" w:rsidRDefault="00820E00" w:rsidP="003C4186">
            <w:pPr>
              <w:rPr>
                <w:rFonts w:cs="Times New Roman"/>
              </w:rPr>
            </w:pPr>
          </w:p>
        </w:tc>
        <w:tc>
          <w:tcPr>
            <w:tcW w:w="1903" w:type="dxa"/>
            <w:vMerge/>
          </w:tcPr>
          <w:p w14:paraId="4987D406" w14:textId="77777777" w:rsidR="00820E00" w:rsidRPr="00E014FB" w:rsidRDefault="00820E00" w:rsidP="003C4186">
            <w:pPr>
              <w:rPr>
                <w:rFonts w:cs="Times New Roman"/>
              </w:rPr>
            </w:pPr>
          </w:p>
        </w:tc>
        <w:tc>
          <w:tcPr>
            <w:tcW w:w="1224" w:type="dxa"/>
            <w:vMerge/>
          </w:tcPr>
          <w:p w14:paraId="7ADDB4CE" w14:textId="77777777" w:rsidR="00820E00" w:rsidRPr="00E014FB" w:rsidRDefault="00820E00" w:rsidP="003C4186">
            <w:pPr>
              <w:rPr>
                <w:rFonts w:cs="Times New Roman"/>
              </w:rPr>
            </w:pPr>
          </w:p>
        </w:tc>
        <w:tc>
          <w:tcPr>
            <w:tcW w:w="4080" w:type="dxa"/>
            <w:vMerge/>
          </w:tcPr>
          <w:p w14:paraId="266E3FBE" w14:textId="77777777" w:rsidR="00820E00" w:rsidRPr="00E014FB" w:rsidRDefault="00820E00" w:rsidP="003C4186">
            <w:pPr>
              <w:rPr>
                <w:rFonts w:cs="Times New Roman"/>
              </w:rPr>
            </w:pPr>
          </w:p>
        </w:tc>
        <w:tc>
          <w:tcPr>
            <w:tcW w:w="6800" w:type="dxa"/>
          </w:tcPr>
          <w:p w14:paraId="6E902E11" w14:textId="77777777" w:rsidR="00820E00" w:rsidRPr="00E014FB" w:rsidRDefault="00820E00" w:rsidP="003C4186">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5252116B" w14:textId="77777777" w:rsidTr="003C4186">
        <w:tc>
          <w:tcPr>
            <w:tcW w:w="272" w:type="dxa"/>
            <w:vMerge/>
          </w:tcPr>
          <w:p w14:paraId="511AFBEA" w14:textId="77777777" w:rsidR="00820E00" w:rsidRPr="00E014FB" w:rsidRDefault="00820E00" w:rsidP="003C4186">
            <w:pPr>
              <w:rPr>
                <w:rFonts w:cs="Times New Roman"/>
              </w:rPr>
            </w:pPr>
          </w:p>
        </w:tc>
        <w:tc>
          <w:tcPr>
            <w:tcW w:w="1903" w:type="dxa"/>
            <w:vMerge/>
          </w:tcPr>
          <w:p w14:paraId="133F1B93" w14:textId="77777777" w:rsidR="00820E00" w:rsidRPr="00E014FB" w:rsidRDefault="00820E00" w:rsidP="003C4186">
            <w:pPr>
              <w:rPr>
                <w:rFonts w:cs="Times New Roman"/>
              </w:rPr>
            </w:pPr>
          </w:p>
        </w:tc>
        <w:tc>
          <w:tcPr>
            <w:tcW w:w="1224" w:type="dxa"/>
            <w:vMerge/>
          </w:tcPr>
          <w:p w14:paraId="77118887" w14:textId="77777777" w:rsidR="00820E00" w:rsidRPr="00E014FB" w:rsidRDefault="00820E00" w:rsidP="003C4186">
            <w:pPr>
              <w:rPr>
                <w:rFonts w:cs="Times New Roman"/>
              </w:rPr>
            </w:pPr>
          </w:p>
        </w:tc>
        <w:tc>
          <w:tcPr>
            <w:tcW w:w="4080" w:type="dxa"/>
            <w:vMerge/>
          </w:tcPr>
          <w:p w14:paraId="76AF90BC" w14:textId="77777777" w:rsidR="00820E00" w:rsidRPr="00E014FB" w:rsidRDefault="00820E00" w:rsidP="003C4186">
            <w:pPr>
              <w:rPr>
                <w:rFonts w:cs="Times New Roman"/>
              </w:rPr>
            </w:pPr>
          </w:p>
        </w:tc>
        <w:tc>
          <w:tcPr>
            <w:tcW w:w="6800" w:type="dxa"/>
          </w:tcPr>
          <w:p w14:paraId="48507980" w14:textId="77777777" w:rsidR="00820E00" w:rsidRPr="00E014FB" w:rsidRDefault="00820E00" w:rsidP="003C4186">
            <w:pPr>
              <w:rPr>
                <w:rFonts w:cs="Times New Roman"/>
              </w:rPr>
            </w:pPr>
            <w:r w:rsidRPr="00E014FB">
              <w:rPr>
                <w:rFonts w:eastAsia="Tahoma" w:cs="Times New Roman"/>
                <w:color w:val="000000"/>
                <w:sz w:val="20"/>
                <w:szCs w:val="20"/>
              </w:rPr>
              <w:t>Не допускается размещать учреждения торговли, являющиеся источниками шума, вибрации, ультразвуковых и электромагнитных полей, загрязнения водостоков и других вредных факторов воздействия на окружающую среду,  магазины-склады, объекты торговли с наличием взрывопожароопасных веществ и материалов и вредные для здоровья населения (магазины крупногабаритных стройматериалов, москательно-химических товаров и т.п.)..</w:t>
            </w:r>
          </w:p>
        </w:tc>
      </w:tr>
      <w:tr w:rsidR="00820E00" w:rsidRPr="00E014FB" w14:paraId="1F979F23" w14:textId="77777777" w:rsidTr="003C4186">
        <w:tc>
          <w:tcPr>
            <w:tcW w:w="272" w:type="dxa"/>
            <w:vMerge w:val="restart"/>
          </w:tcPr>
          <w:p w14:paraId="3173219F" w14:textId="77777777" w:rsidR="00820E00" w:rsidRPr="00E014FB" w:rsidRDefault="00820E00" w:rsidP="003C4186">
            <w:pPr>
              <w:jc w:val="center"/>
              <w:rPr>
                <w:rFonts w:cs="Times New Roman"/>
              </w:rPr>
            </w:pPr>
            <w:r w:rsidRPr="00E014FB">
              <w:rPr>
                <w:rFonts w:eastAsia="Tahoma" w:cs="Times New Roman"/>
                <w:color w:val="000000"/>
                <w:sz w:val="20"/>
                <w:szCs w:val="20"/>
              </w:rPr>
              <w:t>16.</w:t>
            </w:r>
          </w:p>
        </w:tc>
        <w:tc>
          <w:tcPr>
            <w:tcW w:w="1903" w:type="dxa"/>
            <w:vMerge w:val="restart"/>
          </w:tcPr>
          <w:p w14:paraId="28DD8BE2" w14:textId="77777777" w:rsidR="00820E00" w:rsidRPr="00E014FB" w:rsidRDefault="00820E00" w:rsidP="003C4186">
            <w:pPr>
              <w:rPr>
                <w:rFonts w:cs="Times New Roman"/>
              </w:rPr>
            </w:pPr>
            <w:r w:rsidRPr="00E014FB">
              <w:rPr>
                <w:rFonts w:eastAsia="Tahoma" w:cs="Times New Roman"/>
                <w:color w:val="000000"/>
                <w:sz w:val="20"/>
                <w:szCs w:val="20"/>
              </w:rPr>
              <w:t>Общественное питание</w:t>
            </w:r>
          </w:p>
        </w:tc>
        <w:tc>
          <w:tcPr>
            <w:tcW w:w="1224" w:type="dxa"/>
            <w:vMerge w:val="restart"/>
          </w:tcPr>
          <w:p w14:paraId="564C1CA4" w14:textId="77777777" w:rsidR="00820E00" w:rsidRPr="00E014FB" w:rsidRDefault="00820E00" w:rsidP="003C4186">
            <w:pPr>
              <w:rPr>
                <w:rFonts w:cs="Times New Roman"/>
              </w:rPr>
            </w:pPr>
            <w:r w:rsidRPr="00E014FB">
              <w:rPr>
                <w:rFonts w:eastAsia="Tahoma" w:cs="Times New Roman"/>
                <w:color w:val="000000"/>
                <w:sz w:val="20"/>
                <w:szCs w:val="20"/>
              </w:rPr>
              <w:t>4.6</w:t>
            </w:r>
          </w:p>
        </w:tc>
        <w:tc>
          <w:tcPr>
            <w:tcW w:w="4080" w:type="dxa"/>
            <w:vMerge w:val="restart"/>
          </w:tcPr>
          <w:p w14:paraId="40F39A9E" w14:textId="77777777" w:rsidR="00820E00" w:rsidRPr="00E014FB" w:rsidRDefault="00820E00" w:rsidP="003C4186">
            <w:pPr>
              <w:rPr>
                <w:rFonts w:cs="Times New Roman"/>
              </w:rPr>
            </w:pPr>
            <w:r w:rsidRPr="00E014FB">
              <w:rPr>
                <w:rFonts w:eastAsia="Tahoma" w:cs="Times New Roman"/>
                <w:color w:val="000000"/>
                <w:sz w:val="20"/>
                <w:szCs w:val="20"/>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6800" w:type="dxa"/>
          </w:tcPr>
          <w:p w14:paraId="5C7F6D79"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300 кв.м.</w:t>
            </w:r>
          </w:p>
        </w:tc>
      </w:tr>
      <w:tr w:rsidR="00820E00" w:rsidRPr="00E014FB" w14:paraId="7E3EB943" w14:textId="77777777" w:rsidTr="003C4186">
        <w:tc>
          <w:tcPr>
            <w:tcW w:w="272" w:type="dxa"/>
            <w:vMerge/>
          </w:tcPr>
          <w:p w14:paraId="16C0D5F0" w14:textId="77777777" w:rsidR="00820E00" w:rsidRPr="00E014FB" w:rsidRDefault="00820E00" w:rsidP="003C4186">
            <w:pPr>
              <w:rPr>
                <w:rFonts w:cs="Times New Roman"/>
              </w:rPr>
            </w:pPr>
          </w:p>
        </w:tc>
        <w:tc>
          <w:tcPr>
            <w:tcW w:w="1903" w:type="dxa"/>
            <w:vMerge/>
          </w:tcPr>
          <w:p w14:paraId="7EDC11F4" w14:textId="77777777" w:rsidR="00820E00" w:rsidRPr="00E014FB" w:rsidRDefault="00820E00" w:rsidP="003C4186">
            <w:pPr>
              <w:rPr>
                <w:rFonts w:cs="Times New Roman"/>
              </w:rPr>
            </w:pPr>
          </w:p>
        </w:tc>
        <w:tc>
          <w:tcPr>
            <w:tcW w:w="1224" w:type="dxa"/>
            <w:vMerge/>
          </w:tcPr>
          <w:p w14:paraId="5BA9BF91" w14:textId="77777777" w:rsidR="00820E00" w:rsidRPr="00E014FB" w:rsidRDefault="00820E00" w:rsidP="003C4186">
            <w:pPr>
              <w:rPr>
                <w:rFonts w:cs="Times New Roman"/>
              </w:rPr>
            </w:pPr>
          </w:p>
        </w:tc>
        <w:tc>
          <w:tcPr>
            <w:tcW w:w="4080" w:type="dxa"/>
            <w:vMerge/>
          </w:tcPr>
          <w:p w14:paraId="1A26F652" w14:textId="77777777" w:rsidR="00820E00" w:rsidRPr="00E014FB" w:rsidRDefault="00820E00" w:rsidP="003C4186">
            <w:pPr>
              <w:rPr>
                <w:rFonts w:cs="Times New Roman"/>
              </w:rPr>
            </w:pPr>
          </w:p>
        </w:tc>
        <w:tc>
          <w:tcPr>
            <w:tcW w:w="6800" w:type="dxa"/>
          </w:tcPr>
          <w:p w14:paraId="63C456B1"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5000 кв.м.</w:t>
            </w:r>
          </w:p>
        </w:tc>
      </w:tr>
      <w:tr w:rsidR="00820E00" w:rsidRPr="00E014FB" w14:paraId="447971AD" w14:textId="77777777" w:rsidTr="003C4186">
        <w:tc>
          <w:tcPr>
            <w:tcW w:w="272" w:type="dxa"/>
            <w:vMerge/>
          </w:tcPr>
          <w:p w14:paraId="47562DEF" w14:textId="77777777" w:rsidR="00820E00" w:rsidRPr="00E014FB" w:rsidRDefault="00820E00" w:rsidP="003C4186">
            <w:pPr>
              <w:rPr>
                <w:rFonts w:cs="Times New Roman"/>
              </w:rPr>
            </w:pPr>
          </w:p>
        </w:tc>
        <w:tc>
          <w:tcPr>
            <w:tcW w:w="1903" w:type="dxa"/>
            <w:vMerge/>
          </w:tcPr>
          <w:p w14:paraId="502D078F" w14:textId="77777777" w:rsidR="00820E00" w:rsidRPr="00E014FB" w:rsidRDefault="00820E00" w:rsidP="003C4186">
            <w:pPr>
              <w:rPr>
                <w:rFonts w:cs="Times New Roman"/>
              </w:rPr>
            </w:pPr>
          </w:p>
        </w:tc>
        <w:tc>
          <w:tcPr>
            <w:tcW w:w="1224" w:type="dxa"/>
            <w:vMerge/>
          </w:tcPr>
          <w:p w14:paraId="6A87DBB4" w14:textId="77777777" w:rsidR="00820E00" w:rsidRPr="00E014FB" w:rsidRDefault="00820E00" w:rsidP="003C4186">
            <w:pPr>
              <w:rPr>
                <w:rFonts w:cs="Times New Roman"/>
              </w:rPr>
            </w:pPr>
          </w:p>
        </w:tc>
        <w:tc>
          <w:tcPr>
            <w:tcW w:w="4080" w:type="dxa"/>
            <w:vMerge/>
          </w:tcPr>
          <w:p w14:paraId="790471A9" w14:textId="77777777" w:rsidR="00820E00" w:rsidRPr="00E014FB" w:rsidRDefault="00820E00" w:rsidP="003C4186">
            <w:pPr>
              <w:rPr>
                <w:rFonts w:cs="Times New Roman"/>
              </w:rPr>
            </w:pPr>
          </w:p>
        </w:tc>
        <w:tc>
          <w:tcPr>
            <w:tcW w:w="6800" w:type="dxa"/>
          </w:tcPr>
          <w:p w14:paraId="3A896877"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4FA9A435" w14:textId="77777777" w:rsidTr="003C4186">
        <w:tc>
          <w:tcPr>
            <w:tcW w:w="272" w:type="dxa"/>
            <w:vMerge/>
          </w:tcPr>
          <w:p w14:paraId="020AC887" w14:textId="77777777" w:rsidR="00820E00" w:rsidRPr="00E014FB" w:rsidRDefault="00820E00" w:rsidP="003C4186">
            <w:pPr>
              <w:rPr>
                <w:rFonts w:cs="Times New Roman"/>
              </w:rPr>
            </w:pPr>
          </w:p>
        </w:tc>
        <w:tc>
          <w:tcPr>
            <w:tcW w:w="1903" w:type="dxa"/>
            <w:vMerge/>
          </w:tcPr>
          <w:p w14:paraId="72BB8BE0" w14:textId="77777777" w:rsidR="00820E00" w:rsidRPr="00E014FB" w:rsidRDefault="00820E00" w:rsidP="003C4186">
            <w:pPr>
              <w:rPr>
                <w:rFonts w:cs="Times New Roman"/>
              </w:rPr>
            </w:pPr>
          </w:p>
        </w:tc>
        <w:tc>
          <w:tcPr>
            <w:tcW w:w="1224" w:type="dxa"/>
            <w:vMerge/>
          </w:tcPr>
          <w:p w14:paraId="1FF2105B" w14:textId="77777777" w:rsidR="00820E00" w:rsidRPr="00E014FB" w:rsidRDefault="00820E00" w:rsidP="003C4186">
            <w:pPr>
              <w:rPr>
                <w:rFonts w:cs="Times New Roman"/>
              </w:rPr>
            </w:pPr>
          </w:p>
        </w:tc>
        <w:tc>
          <w:tcPr>
            <w:tcW w:w="4080" w:type="dxa"/>
            <w:vMerge/>
          </w:tcPr>
          <w:p w14:paraId="246A46E8" w14:textId="77777777" w:rsidR="00820E00" w:rsidRPr="00E014FB" w:rsidRDefault="00820E00" w:rsidP="003C4186">
            <w:pPr>
              <w:rPr>
                <w:rFonts w:cs="Times New Roman"/>
              </w:rPr>
            </w:pPr>
          </w:p>
        </w:tc>
        <w:tc>
          <w:tcPr>
            <w:tcW w:w="6800" w:type="dxa"/>
          </w:tcPr>
          <w:p w14:paraId="1C2EEF93" w14:textId="77777777" w:rsidR="00820E00" w:rsidRPr="00E014FB" w:rsidRDefault="00820E00" w:rsidP="003C4186">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7EB5613E" w14:textId="77777777" w:rsidTr="003C4186">
        <w:tc>
          <w:tcPr>
            <w:tcW w:w="272" w:type="dxa"/>
            <w:vMerge/>
          </w:tcPr>
          <w:p w14:paraId="3A0D5BDF" w14:textId="77777777" w:rsidR="00820E00" w:rsidRPr="00E014FB" w:rsidRDefault="00820E00" w:rsidP="003C4186">
            <w:pPr>
              <w:rPr>
                <w:rFonts w:cs="Times New Roman"/>
              </w:rPr>
            </w:pPr>
          </w:p>
        </w:tc>
        <w:tc>
          <w:tcPr>
            <w:tcW w:w="1903" w:type="dxa"/>
            <w:vMerge/>
          </w:tcPr>
          <w:p w14:paraId="2D8A52F4" w14:textId="77777777" w:rsidR="00820E00" w:rsidRPr="00E014FB" w:rsidRDefault="00820E00" w:rsidP="003C4186">
            <w:pPr>
              <w:rPr>
                <w:rFonts w:cs="Times New Roman"/>
              </w:rPr>
            </w:pPr>
          </w:p>
        </w:tc>
        <w:tc>
          <w:tcPr>
            <w:tcW w:w="1224" w:type="dxa"/>
            <w:vMerge/>
          </w:tcPr>
          <w:p w14:paraId="2E9D256C" w14:textId="77777777" w:rsidR="00820E00" w:rsidRPr="00E014FB" w:rsidRDefault="00820E00" w:rsidP="003C4186">
            <w:pPr>
              <w:rPr>
                <w:rFonts w:cs="Times New Roman"/>
              </w:rPr>
            </w:pPr>
          </w:p>
        </w:tc>
        <w:tc>
          <w:tcPr>
            <w:tcW w:w="4080" w:type="dxa"/>
            <w:vMerge/>
          </w:tcPr>
          <w:p w14:paraId="5DB15E59" w14:textId="77777777" w:rsidR="00820E00" w:rsidRPr="00E014FB" w:rsidRDefault="00820E00" w:rsidP="003C4186">
            <w:pPr>
              <w:rPr>
                <w:rFonts w:cs="Times New Roman"/>
              </w:rPr>
            </w:pPr>
          </w:p>
        </w:tc>
        <w:tc>
          <w:tcPr>
            <w:tcW w:w="6800" w:type="dxa"/>
          </w:tcPr>
          <w:p w14:paraId="787D6C6C"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w:t>
            </w:r>
            <w:r w:rsidRPr="00E014FB">
              <w:rPr>
                <w:rFonts w:eastAsia="Tahoma" w:cs="Times New Roman"/>
                <w:color w:val="000000"/>
                <w:sz w:val="20"/>
                <w:szCs w:val="20"/>
              </w:rPr>
              <w:br/>
              <w:t xml:space="preserve"> - 3 м;</w:t>
            </w:r>
            <w:r w:rsidRPr="00E014FB">
              <w:rPr>
                <w:rFonts w:eastAsia="Tahoma" w:cs="Times New Roman"/>
                <w:color w:val="000000"/>
                <w:sz w:val="20"/>
                <w:szCs w:val="20"/>
              </w:rPr>
              <w:b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820E00" w:rsidRPr="00E014FB" w14:paraId="70068B73" w14:textId="77777777" w:rsidTr="003C4186">
        <w:tc>
          <w:tcPr>
            <w:tcW w:w="272" w:type="dxa"/>
            <w:vMerge/>
          </w:tcPr>
          <w:p w14:paraId="0F608B07" w14:textId="77777777" w:rsidR="00820E00" w:rsidRPr="00E014FB" w:rsidRDefault="00820E00" w:rsidP="003C4186">
            <w:pPr>
              <w:rPr>
                <w:rFonts w:cs="Times New Roman"/>
              </w:rPr>
            </w:pPr>
          </w:p>
        </w:tc>
        <w:tc>
          <w:tcPr>
            <w:tcW w:w="1903" w:type="dxa"/>
            <w:vMerge/>
          </w:tcPr>
          <w:p w14:paraId="05C236A1" w14:textId="77777777" w:rsidR="00820E00" w:rsidRPr="00E014FB" w:rsidRDefault="00820E00" w:rsidP="003C4186">
            <w:pPr>
              <w:rPr>
                <w:rFonts w:cs="Times New Roman"/>
              </w:rPr>
            </w:pPr>
          </w:p>
        </w:tc>
        <w:tc>
          <w:tcPr>
            <w:tcW w:w="1224" w:type="dxa"/>
            <w:vMerge/>
          </w:tcPr>
          <w:p w14:paraId="06B682FA" w14:textId="77777777" w:rsidR="00820E00" w:rsidRPr="00E014FB" w:rsidRDefault="00820E00" w:rsidP="003C4186">
            <w:pPr>
              <w:rPr>
                <w:rFonts w:cs="Times New Roman"/>
              </w:rPr>
            </w:pPr>
          </w:p>
        </w:tc>
        <w:tc>
          <w:tcPr>
            <w:tcW w:w="4080" w:type="dxa"/>
            <w:vMerge/>
          </w:tcPr>
          <w:p w14:paraId="22CB650C" w14:textId="77777777" w:rsidR="00820E00" w:rsidRPr="00E014FB" w:rsidRDefault="00820E00" w:rsidP="003C4186">
            <w:pPr>
              <w:rPr>
                <w:rFonts w:cs="Times New Roman"/>
              </w:rPr>
            </w:pPr>
          </w:p>
        </w:tc>
        <w:tc>
          <w:tcPr>
            <w:tcW w:w="6800" w:type="dxa"/>
          </w:tcPr>
          <w:p w14:paraId="6FF047FC"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1E35E042" w14:textId="77777777" w:rsidTr="003C4186">
        <w:tc>
          <w:tcPr>
            <w:tcW w:w="272" w:type="dxa"/>
            <w:vMerge/>
          </w:tcPr>
          <w:p w14:paraId="4620B330" w14:textId="77777777" w:rsidR="00820E00" w:rsidRPr="00E014FB" w:rsidRDefault="00820E00" w:rsidP="003C4186">
            <w:pPr>
              <w:rPr>
                <w:rFonts w:cs="Times New Roman"/>
              </w:rPr>
            </w:pPr>
          </w:p>
        </w:tc>
        <w:tc>
          <w:tcPr>
            <w:tcW w:w="1903" w:type="dxa"/>
            <w:vMerge/>
          </w:tcPr>
          <w:p w14:paraId="6F870E61" w14:textId="77777777" w:rsidR="00820E00" w:rsidRPr="00E014FB" w:rsidRDefault="00820E00" w:rsidP="003C4186">
            <w:pPr>
              <w:rPr>
                <w:rFonts w:cs="Times New Roman"/>
              </w:rPr>
            </w:pPr>
          </w:p>
        </w:tc>
        <w:tc>
          <w:tcPr>
            <w:tcW w:w="1224" w:type="dxa"/>
            <w:vMerge/>
          </w:tcPr>
          <w:p w14:paraId="2B3F8631" w14:textId="77777777" w:rsidR="00820E00" w:rsidRPr="00E014FB" w:rsidRDefault="00820E00" w:rsidP="003C4186">
            <w:pPr>
              <w:rPr>
                <w:rFonts w:cs="Times New Roman"/>
              </w:rPr>
            </w:pPr>
          </w:p>
        </w:tc>
        <w:tc>
          <w:tcPr>
            <w:tcW w:w="4080" w:type="dxa"/>
            <w:vMerge/>
          </w:tcPr>
          <w:p w14:paraId="3F0BCF75" w14:textId="77777777" w:rsidR="00820E00" w:rsidRPr="00E014FB" w:rsidRDefault="00820E00" w:rsidP="003C4186">
            <w:pPr>
              <w:rPr>
                <w:rFonts w:cs="Times New Roman"/>
              </w:rPr>
            </w:pPr>
          </w:p>
        </w:tc>
        <w:tc>
          <w:tcPr>
            <w:tcW w:w="6800" w:type="dxa"/>
          </w:tcPr>
          <w:p w14:paraId="4322842F"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3 этажа.</w:t>
            </w:r>
          </w:p>
        </w:tc>
      </w:tr>
      <w:tr w:rsidR="00820E00" w:rsidRPr="00E014FB" w14:paraId="0363D104" w14:textId="77777777" w:rsidTr="003C4186">
        <w:tc>
          <w:tcPr>
            <w:tcW w:w="272" w:type="dxa"/>
            <w:vMerge/>
          </w:tcPr>
          <w:p w14:paraId="13E90E02" w14:textId="77777777" w:rsidR="00820E00" w:rsidRPr="00E014FB" w:rsidRDefault="00820E00" w:rsidP="003C4186">
            <w:pPr>
              <w:rPr>
                <w:rFonts w:cs="Times New Roman"/>
              </w:rPr>
            </w:pPr>
          </w:p>
        </w:tc>
        <w:tc>
          <w:tcPr>
            <w:tcW w:w="1903" w:type="dxa"/>
            <w:vMerge/>
          </w:tcPr>
          <w:p w14:paraId="6ECB27E2" w14:textId="77777777" w:rsidR="00820E00" w:rsidRPr="00E014FB" w:rsidRDefault="00820E00" w:rsidP="003C4186">
            <w:pPr>
              <w:rPr>
                <w:rFonts w:cs="Times New Roman"/>
              </w:rPr>
            </w:pPr>
          </w:p>
        </w:tc>
        <w:tc>
          <w:tcPr>
            <w:tcW w:w="1224" w:type="dxa"/>
            <w:vMerge/>
          </w:tcPr>
          <w:p w14:paraId="02C5FC0C" w14:textId="77777777" w:rsidR="00820E00" w:rsidRPr="00E014FB" w:rsidRDefault="00820E00" w:rsidP="003C4186">
            <w:pPr>
              <w:rPr>
                <w:rFonts w:cs="Times New Roman"/>
              </w:rPr>
            </w:pPr>
          </w:p>
        </w:tc>
        <w:tc>
          <w:tcPr>
            <w:tcW w:w="4080" w:type="dxa"/>
            <w:vMerge/>
          </w:tcPr>
          <w:p w14:paraId="0062FE0D" w14:textId="77777777" w:rsidR="00820E00" w:rsidRPr="00E014FB" w:rsidRDefault="00820E00" w:rsidP="003C4186">
            <w:pPr>
              <w:rPr>
                <w:rFonts w:cs="Times New Roman"/>
              </w:rPr>
            </w:pPr>
          </w:p>
        </w:tc>
        <w:tc>
          <w:tcPr>
            <w:tcW w:w="6800" w:type="dxa"/>
          </w:tcPr>
          <w:p w14:paraId="70B8FA36" w14:textId="77777777" w:rsidR="00820E00" w:rsidRPr="00E014FB" w:rsidRDefault="00820E00" w:rsidP="003C4186">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7A06C6D0" w14:textId="77777777" w:rsidTr="003C4186">
        <w:tc>
          <w:tcPr>
            <w:tcW w:w="272" w:type="dxa"/>
            <w:vMerge/>
          </w:tcPr>
          <w:p w14:paraId="27564339" w14:textId="77777777" w:rsidR="00820E00" w:rsidRPr="00E014FB" w:rsidRDefault="00820E00" w:rsidP="003C4186">
            <w:pPr>
              <w:rPr>
                <w:rFonts w:cs="Times New Roman"/>
              </w:rPr>
            </w:pPr>
          </w:p>
        </w:tc>
        <w:tc>
          <w:tcPr>
            <w:tcW w:w="1903" w:type="dxa"/>
            <w:vMerge/>
          </w:tcPr>
          <w:p w14:paraId="335DA119" w14:textId="77777777" w:rsidR="00820E00" w:rsidRPr="00E014FB" w:rsidRDefault="00820E00" w:rsidP="003C4186">
            <w:pPr>
              <w:rPr>
                <w:rFonts w:cs="Times New Roman"/>
              </w:rPr>
            </w:pPr>
          </w:p>
        </w:tc>
        <w:tc>
          <w:tcPr>
            <w:tcW w:w="1224" w:type="dxa"/>
            <w:vMerge/>
          </w:tcPr>
          <w:p w14:paraId="29FA092F" w14:textId="77777777" w:rsidR="00820E00" w:rsidRPr="00E014FB" w:rsidRDefault="00820E00" w:rsidP="003C4186">
            <w:pPr>
              <w:rPr>
                <w:rFonts w:cs="Times New Roman"/>
              </w:rPr>
            </w:pPr>
          </w:p>
        </w:tc>
        <w:tc>
          <w:tcPr>
            <w:tcW w:w="4080" w:type="dxa"/>
            <w:vMerge/>
          </w:tcPr>
          <w:p w14:paraId="783F2663" w14:textId="77777777" w:rsidR="00820E00" w:rsidRPr="00E014FB" w:rsidRDefault="00820E00" w:rsidP="003C4186">
            <w:pPr>
              <w:rPr>
                <w:rFonts w:cs="Times New Roman"/>
              </w:rPr>
            </w:pPr>
          </w:p>
        </w:tc>
        <w:tc>
          <w:tcPr>
            <w:tcW w:w="6800" w:type="dxa"/>
          </w:tcPr>
          <w:p w14:paraId="29B0ADC2"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20 м.</w:t>
            </w:r>
          </w:p>
        </w:tc>
      </w:tr>
      <w:tr w:rsidR="00820E00" w:rsidRPr="00E014FB" w14:paraId="54101F2F" w14:textId="77777777" w:rsidTr="003C4186">
        <w:tc>
          <w:tcPr>
            <w:tcW w:w="272" w:type="dxa"/>
            <w:vMerge/>
          </w:tcPr>
          <w:p w14:paraId="71060382" w14:textId="77777777" w:rsidR="00820E00" w:rsidRPr="00E014FB" w:rsidRDefault="00820E00" w:rsidP="003C4186">
            <w:pPr>
              <w:rPr>
                <w:rFonts w:cs="Times New Roman"/>
              </w:rPr>
            </w:pPr>
          </w:p>
        </w:tc>
        <w:tc>
          <w:tcPr>
            <w:tcW w:w="1903" w:type="dxa"/>
            <w:vMerge/>
          </w:tcPr>
          <w:p w14:paraId="0EC18C70" w14:textId="77777777" w:rsidR="00820E00" w:rsidRPr="00E014FB" w:rsidRDefault="00820E00" w:rsidP="003C4186">
            <w:pPr>
              <w:rPr>
                <w:rFonts w:cs="Times New Roman"/>
              </w:rPr>
            </w:pPr>
          </w:p>
        </w:tc>
        <w:tc>
          <w:tcPr>
            <w:tcW w:w="1224" w:type="dxa"/>
            <w:vMerge/>
          </w:tcPr>
          <w:p w14:paraId="3235620E" w14:textId="77777777" w:rsidR="00820E00" w:rsidRPr="00E014FB" w:rsidRDefault="00820E00" w:rsidP="003C4186">
            <w:pPr>
              <w:rPr>
                <w:rFonts w:cs="Times New Roman"/>
              </w:rPr>
            </w:pPr>
          </w:p>
        </w:tc>
        <w:tc>
          <w:tcPr>
            <w:tcW w:w="4080" w:type="dxa"/>
            <w:vMerge/>
          </w:tcPr>
          <w:p w14:paraId="44FF83DC" w14:textId="77777777" w:rsidR="00820E00" w:rsidRPr="00E014FB" w:rsidRDefault="00820E00" w:rsidP="003C4186">
            <w:pPr>
              <w:rPr>
                <w:rFonts w:cs="Times New Roman"/>
              </w:rPr>
            </w:pPr>
          </w:p>
        </w:tc>
        <w:tc>
          <w:tcPr>
            <w:tcW w:w="6800" w:type="dxa"/>
          </w:tcPr>
          <w:p w14:paraId="1972616C"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0D6D29D5" w14:textId="77777777" w:rsidTr="003C4186">
        <w:tc>
          <w:tcPr>
            <w:tcW w:w="272" w:type="dxa"/>
            <w:vMerge/>
          </w:tcPr>
          <w:p w14:paraId="09893BB3" w14:textId="77777777" w:rsidR="00820E00" w:rsidRPr="00E014FB" w:rsidRDefault="00820E00" w:rsidP="003C4186">
            <w:pPr>
              <w:rPr>
                <w:rFonts w:cs="Times New Roman"/>
              </w:rPr>
            </w:pPr>
          </w:p>
        </w:tc>
        <w:tc>
          <w:tcPr>
            <w:tcW w:w="1903" w:type="dxa"/>
            <w:vMerge/>
          </w:tcPr>
          <w:p w14:paraId="70C3EB89" w14:textId="77777777" w:rsidR="00820E00" w:rsidRPr="00E014FB" w:rsidRDefault="00820E00" w:rsidP="003C4186">
            <w:pPr>
              <w:rPr>
                <w:rFonts w:cs="Times New Roman"/>
              </w:rPr>
            </w:pPr>
          </w:p>
        </w:tc>
        <w:tc>
          <w:tcPr>
            <w:tcW w:w="1224" w:type="dxa"/>
            <w:vMerge/>
          </w:tcPr>
          <w:p w14:paraId="272FD8BD" w14:textId="77777777" w:rsidR="00820E00" w:rsidRPr="00E014FB" w:rsidRDefault="00820E00" w:rsidP="003C4186">
            <w:pPr>
              <w:rPr>
                <w:rFonts w:cs="Times New Roman"/>
              </w:rPr>
            </w:pPr>
          </w:p>
        </w:tc>
        <w:tc>
          <w:tcPr>
            <w:tcW w:w="4080" w:type="dxa"/>
            <w:vMerge/>
          </w:tcPr>
          <w:p w14:paraId="719A88C6" w14:textId="77777777" w:rsidR="00820E00" w:rsidRPr="00E014FB" w:rsidRDefault="00820E00" w:rsidP="003C4186">
            <w:pPr>
              <w:rPr>
                <w:rFonts w:cs="Times New Roman"/>
              </w:rPr>
            </w:pPr>
          </w:p>
        </w:tc>
        <w:tc>
          <w:tcPr>
            <w:tcW w:w="6800" w:type="dxa"/>
          </w:tcPr>
          <w:p w14:paraId="507E0406" w14:textId="77777777" w:rsidR="00820E00" w:rsidRPr="00E014FB" w:rsidRDefault="00820E00" w:rsidP="003C4186">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555417E0" w14:textId="77777777" w:rsidTr="003C4186">
        <w:tc>
          <w:tcPr>
            <w:tcW w:w="272" w:type="dxa"/>
            <w:vMerge/>
          </w:tcPr>
          <w:p w14:paraId="2FEA8714" w14:textId="77777777" w:rsidR="00820E00" w:rsidRPr="00E014FB" w:rsidRDefault="00820E00" w:rsidP="003C4186">
            <w:pPr>
              <w:rPr>
                <w:rFonts w:cs="Times New Roman"/>
              </w:rPr>
            </w:pPr>
          </w:p>
        </w:tc>
        <w:tc>
          <w:tcPr>
            <w:tcW w:w="1903" w:type="dxa"/>
            <w:vMerge/>
          </w:tcPr>
          <w:p w14:paraId="534CD4AB" w14:textId="77777777" w:rsidR="00820E00" w:rsidRPr="00E014FB" w:rsidRDefault="00820E00" w:rsidP="003C4186">
            <w:pPr>
              <w:rPr>
                <w:rFonts w:cs="Times New Roman"/>
              </w:rPr>
            </w:pPr>
          </w:p>
        </w:tc>
        <w:tc>
          <w:tcPr>
            <w:tcW w:w="1224" w:type="dxa"/>
            <w:vMerge/>
          </w:tcPr>
          <w:p w14:paraId="45878C1F" w14:textId="77777777" w:rsidR="00820E00" w:rsidRPr="00E014FB" w:rsidRDefault="00820E00" w:rsidP="003C4186">
            <w:pPr>
              <w:rPr>
                <w:rFonts w:cs="Times New Roman"/>
              </w:rPr>
            </w:pPr>
          </w:p>
        </w:tc>
        <w:tc>
          <w:tcPr>
            <w:tcW w:w="4080" w:type="dxa"/>
            <w:vMerge/>
          </w:tcPr>
          <w:p w14:paraId="7C175F98" w14:textId="77777777" w:rsidR="00820E00" w:rsidRPr="00E014FB" w:rsidRDefault="00820E00" w:rsidP="003C4186">
            <w:pPr>
              <w:rPr>
                <w:rFonts w:cs="Times New Roman"/>
              </w:rPr>
            </w:pPr>
          </w:p>
        </w:tc>
        <w:tc>
          <w:tcPr>
            <w:tcW w:w="6800" w:type="dxa"/>
          </w:tcPr>
          <w:p w14:paraId="27BB3E5C" w14:textId="77777777" w:rsidR="00820E00" w:rsidRPr="00E014FB" w:rsidRDefault="00820E00" w:rsidP="003C4186">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2B925BF5" w14:textId="77777777" w:rsidTr="003C4186">
        <w:tc>
          <w:tcPr>
            <w:tcW w:w="272" w:type="dxa"/>
            <w:vMerge/>
          </w:tcPr>
          <w:p w14:paraId="1624DF05" w14:textId="77777777" w:rsidR="00820E00" w:rsidRPr="00E014FB" w:rsidRDefault="00820E00" w:rsidP="003C4186">
            <w:pPr>
              <w:rPr>
                <w:rFonts w:cs="Times New Roman"/>
              </w:rPr>
            </w:pPr>
          </w:p>
        </w:tc>
        <w:tc>
          <w:tcPr>
            <w:tcW w:w="1903" w:type="dxa"/>
            <w:vMerge/>
          </w:tcPr>
          <w:p w14:paraId="1F8C72D9" w14:textId="77777777" w:rsidR="00820E00" w:rsidRPr="00E014FB" w:rsidRDefault="00820E00" w:rsidP="003C4186">
            <w:pPr>
              <w:rPr>
                <w:rFonts w:cs="Times New Roman"/>
              </w:rPr>
            </w:pPr>
          </w:p>
        </w:tc>
        <w:tc>
          <w:tcPr>
            <w:tcW w:w="1224" w:type="dxa"/>
            <w:vMerge/>
          </w:tcPr>
          <w:p w14:paraId="6A1EB2DD" w14:textId="77777777" w:rsidR="00820E00" w:rsidRPr="00E014FB" w:rsidRDefault="00820E00" w:rsidP="003C4186">
            <w:pPr>
              <w:rPr>
                <w:rFonts w:cs="Times New Roman"/>
              </w:rPr>
            </w:pPr>
          </w:p>
        </w:tc>
        <w:tc>
          <w:tcPr>
            <w:tcW w:w="4080" w:type="dxa"/>
            <w:vMerge/>
          </w:tcPr>
          <w:p w14:paraId="36C0C5CA" w14:textId="77777777" w:rsidR="00820E00" w:rsidRPr="00E014FB" w:rsidRDefault="00820E00" w:rsidP="003C4186">
            <w:pPr>
              <w:rPr>
                <w:rFonts w:cs="Times New Roman"/>
              </w:rPr>
            </w:pPr>
          </w:p>
        </w:tc>
        <w:tc>
          <w:tcPr>
            <w:tcW w:w="6800" w:type="dxa"/>
          </w:tcPr>
          <w:p w14:paraId="1C70B9BD" w14:textId="77777777" w:rsidR="00820E00" w:rsidRPr="00E014FB" w:rsidRDefault="00820E00" w:rsidP="003C4186">
            <w:pPr>
              <w:rPr>
                <w:rFonts w:cs="Times New Roman"/>
              </w:rPr>
            </w:pPr>
            <w:r w:rsidRPr="00E014FB">
              <w:rPr>
                <w:rFonts w:eastAsia="Tahoma" w:cs="Times New Roman"/>
                <w:color w:val="000000"/>
                <w:sz w:val="20"/>
                <w:szCs w:val="20"/>
              </w:rPr>
              <w:t>максимальное количество посадочных мест – 50</w:t>
            </w:r>
            <w:r w:rsidRPr="00E014FB">
              <w:rPr>
                <w:rFonts w:eastAsia="Tahoma" w:cs="Times New Roman"/>
                <w:color w:val="000000"/>
                <w:sz w:val="20"/>
                <w:szCs w:val="20"/>
              </w:rPr>
              <w:br/>
              <w:t>Допускается размещать объекты с ограничением по времени работы..</w:t>
            </w:r>
          </w:p>
        </w:tc>
      </w:tr>
      <w:tr w:rsidR="00820E00" w:rsidRPr="00E014FB" w14:paraId="4C66B5F8" w14:textId="77777777" w:rsidTr="003C4186">
        <w:tc>
          <w:tcPr>
            <w:tcW w:w="272" w:type="dxa"/>
            <w:vMerge w:val="restart"/>
          </w:tcPr>
          <w:p w14:paraId="28DE86BE" w14:textId="77777777" w:rsidR="00820E00" w:rsidRPr="00E014FB" w:rsidRDefault="00820E00" w:rsidP="003C4186">
            <w:pPr>
              <w:jc w:val="center"/>
              <w:rPr>
                <w:rFonts w:cs="Times New Roman"/>
              </w:rPr>
            </w:pPr>
            <w:r w:rsidRPr="00E014FB">
              <w:rPr>
                <w:rFonts w:eastAsia="Tahoma" w:cs="Times New Roman"/>
                <w:color w:val="000000"/>
                <w:sz w:val="20"/>
                <w:szCs w:val="20"/>
              </w:rPr>
              <w:t>17.</w:t>
            </w:r>
          </w:p>
        </w:tc>
        <w:tc>
          <w:tcPr>
            <w:tcW w:w="1903" w:type="dxa"/>
            <w:vMerge w:val="restart"/>
          </w:tcPr>
          <w:p w14:paraId="7BE3FE76" w14:textId="77777777" w:rsidR="00820E00" w:rsidRPr="00E014FB" w:rsidRDefault="00820E00" w:rsidP="003C4186">
            <w:pPr>
              <w:rPr>
                <w:rFonts w:cs="Times New Roman"/>
              </w:rPr>
            </w:pPr>
            <w:r w:rsidRPr="00E014FB">
              <w:rPr>
                <w:rFonts w:eastAsia="Tahoma" w:cs="Times New Roman"/>
                <w:color w:val="000000"/>
                <w:sz w:val="20"/>
                <w:szCs w:val="20"/>
              </w:rPr>
              <w:t>Обеспечение занятий спортом в помещениях</w:t>
            </w:r>
          </w:p>
        </w:tc>
        <w:tc>
          <w:tcPr>
            <w:tcW w:w="1224" w:type="dxa"/>
            <w:vMerge w:val="restart"/>
          </w:tcPr>
          <w:p w14:paraId="74A5F418" w14:textId="77777777" w:rsidR="00820E00" w:rsidRPr="00E014FB" w:rsidRDefault="00820E00" w:rsidP="003C4186">
            <w:pPr>
              <w:rPr>
                <w:rFonts w:cs="Times New Roman"/>
              </w:rPr>
            </w:pPr>
            <w:r w:rsidRPr="00E014FB">
              <w:rPr>
                <w:rFonts w:eastAsia="Tahoma" w:cs="Times New Roman"/>
                <w:color w:val="000000"/>
                <w:sz w:val="20"/>
                <w:szCs w:val="20"/>
              </w:rPr>
              <w:t>5.1.2</w:t>
            </w:r>
          </w:p>
        </w:tc>
        <w:tc>
          <w:tcPr>
            <w:tcW w:w="4080" w:type="dxa"/>
            <w:vMerge w:val="restart"/>
          </w:tcPr>
          <w:p w14:paraId="1D92270B" w14:textId="77777777" w:rsidR="00820E00" w:rsidRPr="00E014FB" w:rsidRDefault="00820E00" w:rsidP="003C4186">
            <w:pPr>
              <w:rPr>
                <w:rFonts w:cs="Times New Roman"/>
              </w:rPr>
            </w:pPr>
            <w:r w:rsidRPr="00E014FB">
              <w:rPr>
                <w:rFonts w:eastAsia="Tahoma" w:cs="Times New Roman"/>
                <w:color w:val="000000"/>
                <w:sz w:val="20"/>
                <w:szCs w:val="20"/>
              </w:rPr>
              <w:t>Размещение спортивных клубов, спортивных залов, бассейнов, физкультурно-оздоровительных комплексов в зданиях и сооружениях</w:t>
            </w:r>
          </w:p>
        </w:tc>
        <w:tc>
          <w:tcPr>
            <w:tcW w:w="6800" w:type="dxa"/>
          </w:tcPr>
          <w:p w14:paraId="0AF0A13F"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100 кв.м.</w:t>
            </w:r>
          </w:p>
        </w:tc>
      </w:tr>
      <w:tr w:rsidR="00820E00" w:rsidRPr="00E014FB" w14:paraId="2D8FC4E1" w14:textId="77777777" w:rsidTr="003C4186">
        <w:tc>
          <w:tcPr>
            <w:tcW w:w="272" w:type="dxa"/>
            <w:vMerge/>
          </w:tcPr>
          <w:p w14:paraId="1B5FBAE5" w14:textId="77777777" w:rsidR="00820E00" w:rsidRPr="00E014FB" w:rsidRDefault="00820E00" w:rsidP="003C4186">
            <w:pPr>
              <w:rPr>
                <w:rFonts w:cs="Times New Roman"/>
              </w:rPr>
            </w:pPr>
          </w:p>
        </w:tc>
        <w:tc>
          <w:tcPr>
            <w:tcW w:w="1903" w:type="dxa"/>
            <w:vMerge/>
          </w:tcPr>
          <w:p w14:paraId="4291A7D3" w14:textId="77777777" w:rsidR="00820E00" w:rsidRPr="00E014FB" w:rsidRDefault="00820E00" w:rsidP="003C4186">
            <w:pPr>
              <w:rPr>
                <w:rFonts w:cs="Times New Roman"/>
              </w:rPr>
            </w:pPr>
          </w:p>
        </w:tc>
        <w:tc>
          <w:tcPr>
            <w:tcW w:w="1224" w:type="dxa"/>
            <w:vMerge/>
          </w:tcPr>
          <w:p w14:paraId="68E0322D" w14:textId="77777777" w:rsidR="00820E00" w:rsidRPr="00E014FB" w:rsidRDefault="00820E00" w:rsidP="003C4186">
            <w:pPr>
              <w:rPr>
                <w:rFonts w:cs="Times New Roman"/>
              </w:rPr>
            </w:pPr>
          </w:p>
        </w:tc>
        <w:tc>
          <w:tcPr>
            <w:tcW w:w="4080" w:type="dxa"/>
            <w:vMerge/>
          </w:tcPr>
          <w:p w14:paraId="7BF1D118" w14:textId="77777777" w:rsidR="00820E00" w:rsidRPr="00E014FB" w:rsidRDefault="00820E00" w:rsidP="003C4186">
            <w:pPr>
              <w:rPr>
                <w:rFonts w:cs="Times New Roman"/>
              </w:rPr>
            </w:pPr>
          </w:p>
        </w:tc>
        <w:tc>
          <w:tcPr>
            <w:tcW w:w="6800" w:type="dxa"/>
          </w:tcPr>
          <w:p w14:paraId="06EF8361"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5000 кв.м.</w:t>
            </w:r>
          </w:p>
        </w:tc>
      </w:tr>
      <w:tr w:rsidR="00820E00" w:rsidRPr="00E014FB" w14:paraId="1E3616BD" w14:textId="77777777" w:rsidTr="003C4186">
        <w:tc>
          <w:tcPr>
            <w:tcW w:w="272" w:type="dxa"/>
            <w:vMerge/>
          </w:tcPr>
          <w:p w14:paraId="7F80BEC1" w14:textId="77777777" w:rsidR="00820E00" w:rsidRPr="00E014FB" w:rsidRDefault="00820E00" w:rsidP="003C4186">
            <w:pPr>
              <w:rPr>
                <w:rFonts w:cs="Times New Roman"/>
              </w:rPr>
            </w:pPr>
          </w:p>
        </w:tc>
        <w:tc>
          <w:tcPr>
            <w:tcW w:w="1903" w:type="dxa"/>
            <w:vMerge/>
          </w:tcPr>
          <w:p w14:paraId="0922FC36" w14:textId="77777777" w:rsidR="00820E00" w:rsidRPr="00E014FB" w:rsidRDefault="00820E00" w:rsidP="003C4186">
            <w:pPr>
              <w:rPr>
                <w:rFonts w:cs="Times New Roman"/>
              </w:rPr>
            </w:pPr>
          </w:p>
        </w:tc>
        <w:tc>
          <w:tcPr>
            <w:tcW w:w="1224" w:type="dxa"/>
            <w:vMerge/>
          </w:tcPr>
          <w:p w14:paraId="1E324E1B" w14:textId="77777777" w:rsidR="00820E00" w:rsidRPr="00E014FB" w:rsidRDefault="00820E00" w:rsidP="003C4186">
            <w:pPr>
              <w:rPr>
                <w:rFonts w:cs="Times New Roman"/>
              </w:rPr>
            </w:pPr>
          </w:p>
        </w:tc>
        <w:tc>
          <w:tcPr>
            <w:tcW w:w="4080" w:type="dxa"/>
            <w:vMerge/>
          </w:tcPr>
          <w:p w14:paraId="0AEB14EA" w14:textId="77777777" w:rsidR="00820E00" w:rsidRPr="00E014FB" w:rsidRDefault="00820E00" w:rsidP="003C4186">
            <w:pPr>
              <w:rPr>
                <w:rFonts w:cs="Times New Roman"/>
              </w:rPr>
            </w:pPr>
          </w:p>
        </w:tc>
        <w:tc>
          <w:tcPr>
            <w:tcW w:w="6800" w:type="dxa"/>
          </w:tcPr>
          <w:p w14:paraId="778E03D6"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69694258" w14:textId="77777777" w:rsidTr="003C4186">
        <w:tc>
          <w:tcPr>
            <w:tcW w:w="272" w:type="dxa"/>
            <w:vMerge/>
          </w:tcPr>
          <w:p w14:paraId="1C131D04" w14:textId="77777777" w:rsidR="00820E00" w:rsidRPr="00E014FB" w:rsidRDefault="00820E00" w:rsidP="003C4186">
            <w:pPr>
              <w:rPr>
                <w:rFonts w:cs="Times New Roman"/>
              </w:rPr>
            </w:pPr>
          </w:p>
        </w:tc>
        <w:tc>
          <w:tcPr>
            <w:tcW w:w="1903" w:type="dxa"/>
            <w:vMerge/>
          </w:tcPr>
          <w:p w14:paraId="244CD974" w14:textId="77777777" w:rsidR="00820E00" w:rsidRPr="00E014FB" w:rsidRDefault="00820E00" w:rsidP="003C4186">
            <w:pPr>
              <w:rPr>
                <w:rFonts w:cs="Times New Roman"/>
              </w:rPr>
            </w:pPr>
          </w:p>
        </w:tc>
        <w:tc>
          <w:tcPr>
            <w:tcW w:w="1224" w:type="dxa"/>
            <w:vMerge/>
          </w:tcPr>
          <w:p w14:paraId="333EF70E" w14:textId="77777777" w:rsidR="00820E00" w:rsidRPr="00E014FB" w:rsidRDefault="00820E00" w:rsidP="003C4186">
            <w:pPr>
              <w:rPr>
                <w:rFonts w:cs="Times New Roman"/>
              </w:rPr>
            </w:pPr>
          </w:p>
        </w:tc>
        <w:tc>
          <w:tcPr>
            <w:tcW w:w="4080" w:type="dxa"/>
            <w:vMerge/>
          </w:tcPr>
          <w:p w14:paraId="1198AB9B" w14:textId="77777777" w:rsidR="00820E00" w:rsidRPr="00E014FB" w:rsidRDefault="00820E00" w:rsidP="003C4186">
            <w:pPr>
              <w:rPr>
                <w:rFonts w:cs="Times New Roman"/>
              </w:rPr>
            </w:pPr>
          </w:p>
        </w:tc>
        <w:tc>
          <w:tcPr>
            <w:tcW w:w="6800" w:type="dxa"/>
          </w:tcPr>
          <w:p w14:paraId="28FC12C8" w14:textId="77777777" w:rsidR="00820E00" w:rsidRPr="00E014FB" w:rsidRDefault="00820E00" w:rsidP="003C4186">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08F54ABF" w14:textId="77777777" w:rsidTr="003C4186">
        <w:tc>
          <w:tcPr>
            <w:tcW w:w="272" w:type="dxa"/>
            <w:vMerge/>
          </w:tcPr>
          <w:p w14:paraId="062312F2" w14:textId="77777777" w:rsidR="00820E00" w:rsidRPr="00E014FB" w:rsidRDefault="00820E00" w:rsidP="003C4186">
            <w:pPr>
              <w:rPr>
                <w:rFonts w:cs="Times New Roman"/>
              </w:rPr>
            </w:pPr>
          </w:p>
        </w:tc>
        <w:tc>
          <w:tcPr>
            <w:tcW w:w="1903" w:type="dxa"/>
            <w:vMerge/>
          </w:tcPr>
          <w:p w14:paraId="0A9A93C0" w14:textId="77777777" w:rsidR="00820E00" w:rsidRPr="00E014FB" w:rsidRDefault="00820E00" w:rsidP="003C4186">
            <w:pPr>
              <w:rPr>
                <w:rFonts w:cs="Times New Roman"/>
              </w:rPr>
            </w:pPr>
          </w:p>
        </w:tc>
        <w:tc>
          <w:tcPr>
            <w:tcW w:w="1224" w:type="dxa"/>
            <w:vMerge/>
          </w:tcPr>
          <w:p w14:paraId="6722EB50" w14:textId="77777777" w:rsidR="00820E00" w:rsidRPr="00E014FB" w:rsidRDefault="00820E00" w:rsidP="003C4186">
            <w:pPr>
              <w:rPr>
                <w:rFonts w:cs="Times New Roman"/>
              </w:rPr>
            </w:pPr>
          </w:p>
        </w:tc>
        <w:tc>
          <w:tcPr>
            <w:tcW w:w="4080" w:type="dxa"/>
            <w:vMerge/>
          </w:tcPr>
          <w:p w14:paraId="41AA4F9A" w14:textId="77777777" w:rsidR="00820E00" w:rsidRPr="00E014FB" w:rsidRDefault="00820E00" w:rsidP="003C4186">
            <w:pPr>
              <w:rPr>
                <w:rFonts w:cs="Times New Roman"/>
              </w:rPr>
            </w:pPr>
          </w:p>
        </w:tc>
        <w:tc>
          <w:tcPr>
            <w:tcW w:w="6800" w:type="dxa"/>
          </w:tcPr>
          <w:p w14:paraId="3DBCA43B"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w:t>
            </w:r>
            <w:r w:rsidRPr="00E014FB">
              <w:rPr>
                <w:rFonts w:eastAsia="Tahoma" w:cs="Times New Roman"/>
                <w:color w:val="000000"/>
                <w:sz w:val="20"/>
                <w:szCs w:val="20"/>
              </w:rPr>
              <w:br/>
              <w:t xml:space="preserve"> - 3 м;</w:t>
            </w:r>
            <w:r w:rsidRPr="00E014FB">
              <w:rPr>
                <w:rFonts w:eastAsia="Tahoma" w:cs="Times New Roman"/>
                <w:color w:val="000000"/>
                <w:sz w:val="20"/>
                <w:szCs w:val="20"/>
              </w:rPr>
              <w:b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820E00" w:rsidRPr="00E014FB" w14:paraId="20A1C11F" w14:textId="77777777" w:rsidTr="003C4186">
        <w:tc>
          <w:tcPr>
            <w:tcW w:w="272" w:type="dxa"/>
            <w:vMerge/>
          </w:tcPr>
          <w:p w14:paraId="454136A9" w14:textId="77777777" w:rsidR="00820E00" w:rsidRPr="00E014FB" w:rsidRDefault="00820E00" w:rsidP="003C4186">
            <w:pPr>
              <w:rPr>
                <w:rFonts w:cs="Times New Roman"/>
              </w:rPr>
            </w:pPr>
          </w:p>
        </w:tc>
        <w:tc>
          <w:tcPr>
            <w:tcW w:w="1903" w:type="dxa"/>
            <w:vMerge/>
          </w:tcPr>
          <w:p w14:paraId="71DAD0DA" w14:textId="77777777" w:rsidR="00820E00" w:rsidRPr="00E014FB" w:rsidRDefault="00820E00" w:rsidP="003C4186">
            <w:pPr>
              <w:rPr>
                <w:rFonts w:cs="Times New Roman"/>
              </w:rPr>
            </w:pPr>
          </w:p>
        </w:tc>
        <w:tc>
          <w:tcPr>
            <w:tcW w:w="1224" w:type="dxa"/>
            <w:vMerge/>
          </w:tcPr>
          <w:p w14:paraId="728B24C4" w14:textId="77777777" w:rsidR="00820E00" w:rsidRPr="00E014FB" w:rsidRDefault="00820E00" w:rsidP="003C4186">
            <w:pPr>
              <w:rPr>
                <w:rFonts w:cs="Times New Roman"/>
              </w:rPr>
            </w:pPr>
          </w:p>
        </w:tc>
        <w:tc>
          <w:tcPr>
            <w:tcW w:w="4080" w:type="dxa"/>
            <w:vMerge/>
          </w:tcPr>
          <w:p w14:paraId="5F0E70DB" w14:textId="77777777" w:rsidR="00820E00" w:rsidRPr="00E014FB" w:rsidRDefault="00820E00" w:rsidP="003C4186">
            <w:pPr>
              <w:rPr>
                <w:rFonts w:cs="Times New Roman"/>
              </w:rPr>
            </w:pPr>
          </w:p>
        </w:tc>
        <w:tc>
          <w:tcPr>
            <w:tcW w:w="6800" w:type="dxa"/>
          </w:tcPr>
          <w:p w14:paraId="480C72ED"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33FAE11C" w14:textId="77777777" w:rsidTr="003C4186">
        <w:tc>
          <w:tcPr>
            <w:tcW w:w="272" w:type="dxa"/>
            <w:vMerge/>
          </w:tcPr>
          <w:p w14:paraId="787A7FA0" w14:textId="77777777" w:rsidR="00820E00" w:rsidRPr="00E014FB" w:rsidRDefault="00820E00" w:rsidP="003C4186">
            <w:pPr>
              <w:rPr>
                <w:rFonts w:cs="Times New Roman"/>
              </w:rPr>
            </w:pPr>
          </w:p>
        </w:tc>
        <w:tc>
          <w:tcPr>
            <w:tcW w:w="1903" w:type="dxa"/>
            <w:vMerge/>
          </w:tcPr>
          <w:p w14:paraId="0E7F1444" w14:textId="77777777" w:rsidR="00820E00" w:rsidRPr="00E014FB" w:rsidRDefault="00820E00" w:rsidP="003C4186">
            <w:pPr>
              <w:rPr>
                <w:rFonts w:cs="Times New Roman"/>
              </w:rPr>
            </w:pPr>
          </w:p>
        </w:tc>
        <w:tc>
          <w:tcPr>
            <w:tcW w:w="1224" w:type="dxa"/>
            <w:vMerge/>
          </w:tcPr>
          <w:p w14:paraId="3C3920FC" w14:textId="77777777" w:rsidR="00820E00" w:rsidRPr="00E014FB" w:rsidRDefault="00820E00" w:rsidP="003C4186">
            <w:pPr>
              <w:rPr>
                <w:rFonts w:cs="Times New Roman"/>
              </w:rPr>
            </w:pPr>
          </w:p>
        </w:tc>
        <w:tc>
          <w:tcPr>
            <w:tcW w:w="4080" w:type="dxa"/>
            <w:vMerge/>
          </w:tcPr>
          <w:p w14:paraId="76B34ACC" w14:textId="77777777" w:rsidR="00820E00" w:rsidRPr="00E014FB" w:rsidRDefault="00820E00" w:rsidP="003C4186">
            <w:pPr>
              <w:rPr>
                <w:rFonts w:cs="Times New Roman"/>
              </w:rPr>
            </w:pPr>
          </w:p>
        </w:tc>
        <w:tc>
          <w:tcPr>
            <w:tcW w:w="6800" w:type="dxa"/>
          </w:tcPr>
          <w:p w14:paraId="5749597C"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3 этажа.</w:t>
            </w:r>
          </w:p>
        </w:tc>
      </w:tr>
      <w:tr w:rsidR="00820E00" w:rsidRPr="00E014FB" w14:paraId="290455A7" w14:textId="77777777" w:rsidTr="003C4186">
        <w:tc>
          <w:tcPr>
            <w:tcW w:w="272" w:type="dxa"/>
            <w:vMerge/>
          </w:tcPr>
          <w:p w14:paraId="3A9ABAB3" w14:textId="77777777" w:rsidR="00820E00" w:rsidRPr="00E014FB" w:rsidRDefault="00820E00" w:rsidP="003C4186">
            <w:pPr>
              <w:rPr>
                <w:rFonts w:cs="Times New Roman"/>
              </w:rPr>
            </w:pPr>
          </w:p>
        </w:tc>
        <w:tc>
          <w:tcPr>
            <w:tcW w:w="1903" w:type="dxa"/>
            <w:vMerge/>
          </w:tcPr>
          <w:p w14:paraId="5CF94276" w14:textId="77777777" w:rsidR="00820E00" w:rsidRPr="00E014FB" w:rsidRDefault="00820E00" w:rsidP="003C4186">
            <w:pPr>
              <w:rPr>
                <w:rFonts w:cs="Times New Roman"/>
              </w:rPr>
            </w:pPr>
          </w:p>
        </w:tc>
        <w:tc>
          <w:tcPr>
            <w:tcW w:w="1224" w:type="dxa"/>
            <w:vMerge/>
          </w:tcPr>
          <w:p w14:paraId="6177961C" w14:textId="77777777" w:rsidR="00820E00" w:rsidRPr="00E014FB" w:rsidRDefault="00820E00" w:rsidP="003C4186">
            <w:pPr>
              <w:rPr>
                <w:rFonts w:cs="Times New Roman"/>
              </w:rPr>
            </w:pPr>
          </w:p>
        </w:tc>
        <w:tc>
          <w:tcPr>
            <w:tcW w:w="4080" w:type="dxa"/>
            <w:vMerge/>
          </w:tcPr>
          <w:p w14:paraId="43C6A9EE" w14:textId="77777777" w:rsidR="00820E00" w:rsidRPr="00E014FB" w:rsidRDefault="00820E00" w:rsidP="003C4186">
            <w:pPr>
              <w:rPr>
                <w:rFonts w:cs="Times New Roman"/>
              </w:rPr>
            </w:pPr>
          </w:p>
        </w:tc>
        <w:tc>
          <w:tcPr>
            <w:tcW w:w="6800" w:type="dxa"/>
          </w:tcPr>
          <w:p w14:paraId="3771EFAB" w14:textId="77777777" w:rsidR="00820E00" w:rsidRPr="00E014FB" w:rsidRDefault="00820E00" w:rsidP="003C4186">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74FE5E0E" w14:textId="77777777" w:rsidTr="003C4186">
        <w:tc>
          <w:tcPr>
            <w:tcW w:w="272" w:type="dxa"/>
            <w:vMerge/>
          </w:tcPr>
          <w:p w14:paraId="2656BC0A" w14:textId="77777777" w:rsidR="00820E00" w:rsidRPr="00E014FB" w:rsidRDefault="00820E00" w:rsidP="003C4186">
            <w:pPr>
              <w:rPr>
                <w:rFonts w:cs="Times New Roman"/>
              </w:rPr>
            </w:pPr>
          </w:p>
        </w:tc>
        <w:tc>
          <w:tcPr>
            <w:tcW w:w="1903" w:type="dxa"/>
            <w:vMerge/>
          </w:tcPr>
          <w:p w14:paraId="68789356" w14:textId="77777777" w:rsidR="00820E00" w:rsidRPr="00E014FB" w:rsidRDefault="00820E00" w:rsidP="003C4186">
            <w:pPr>
              <w:rPr>
                <w:rFonts w:cs="Times New Roman"/>
              </w:rPr>
            </w:pPr>
          </w:p>
        </w:tc>
        <w:tc>
          <w:tcPr>
            <w:tcW w:w="1224" w:type="dxa"/>
            <w:vMerge/>
          </w:tcPr>
          <w:p w14:paraId="74B943EC" w14:textId="77777777" w:rsidR="00820E00" w:rsidRPr="00E014FB" w:rsidRDefault="00820E00" w:rsidP="003C4186">
            <w:pPr>
              <w:rPr>
                <w:rFonts w:cs="Times New Roman"/>
              </w:rPr>
            </w:pPr>
          </w:p>
        </w:tc>
        <w:tc>
          <w:tcPr>
            <w:tcW w:w="4080" w:type="dxa"/>
            <w:vMerge/>
          </w:tcPr>
          <w:p w14:paraId="026FB457" w14:textId="77777777" w:rsidR="00820E00" w:rsidRPr="00E014FB" w:rsidRDefault="00820E00" w:rsidP="003C4186">
            <w:pPr>
              <w:rPr>
                <w:rFonts w:cs="Times New Roman"/>
              </w:rPr>
            </w:pPr>
          </w:p>
        </w:tc>
        <w:tc>
          <w:tcPr>
            <w:tcW w:w="6800" w:type="dxa"/>
          </w:tcPr>
          <w:p w14:paraId="12662DF9"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20 м.</w:t>
            </w:r>
          </w:p>
        </w:tc>
      </w:tr>
      <w:tr w:rsidR="00820E00" w:rsidRPr="00E014FB" w14:paraId="65BD9DF5" w14:textId="77777777" w:rsidTr="003C4186">
        <w:tc>
          <w:tcPr>
            <w:tcW w:w="272" w:type="dxa"/>
            <w:vMerge/>
          </w:tcPr>
          <w:p w14:paraId="5D6B438F" w14:textId="77777777" w:rsidR="00820E00" w:rsidRPr="00E014FB" w:rsidRDefault="00820E00" w:rsidP="003C4186">
            <w:pPr>
              <w:rPr>
                <w:rFonts w:cs="Times New Roman"/>
              </w:rPr>
            </w:pPr>
          </w:p>
        </w:tc>
        <w:tc>
          <w:tcPr>
            <w:tcW w:w="1903" w:type="dxa"/>
            <w:vMerge/>
          </w:tcPr>
          <w:p w14:paraId="770BA42E" w14:textId="77777777" w:rsidR="00820E00" w:rsidRPr="00E014FB" w:rsidRDefault="00820E00" w:rsidP="003C4186">
            <w:pPr>
              <w:rPr>
                <w:rFonts w:cs="Times New Roman"/>
              </w:rPr>
            </w:pPr>
          </w:p>
        </w:tc>
        <w:tc>
          <w:tcPr>
            <w:tcW w:w="1224" w:type="dxa"/>
            <w:vMerge/>
          </w:tcPr>
          <w:p w14:paraId="14A673BF" w14:textId="77777777" w:rsidR="00820E00" w:rsidRPr="00E014FB" w:rsidRDefault="00820E00" w:rsidP="003C4186">
            <w:pPr>
              <w:rPr>
                <w:rFonts w:cs="Times New Roman"/>
              </w:rPr>
            </w:pPr>
          </w:p>
        </w:tc>
        <w:tc>
          <w:tcPr>
            <w:tcW w:w="4080" w:type="dxa"/>
            <w:vMerge/>
          </w:tcPr>
          <w:p w14:paraId="50B323C1" w14:textId="77777777" w:rsidR="00820E00" w:rsidRPr="00E014FB" w:rsidRDefault="00820E00" w:rsidP="003C4186">
            <w:pPr>
              <w:rPr>
                <w:rFonts w:cs="Times New Roman"/>
              </w:rPr>
            </w:pPr>
          </w:p>
        </w:tc>
        <w:tc>
          <w:tcPr>
            <w:tcW w:w="6800" w:type="dxa"/>
          </w:tcPr>
          <w:p w14:paraId="036F73E4"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1D3BFDBA" w14:textId="77777777" w:rsidTr="003C4186">
        <w:tc>
          <w:tcPr>
            <w:tcW w:w="272" w:type="dxa"/>
            <w:vMerge/>
          </w:tcPr>
          <w:p w14:paraId="3661BFAF" w14:textId="77777777" w:rsidR="00820E00" w:rsidRPr="00E014FB" w:rsidRDefault="00820E00" w:rsidP="003C4186">
            <w:pPr>
              <w:rPr>
                <w:rFonts w:cs="Times New Roman"/>
              </w:rPr>
            </w:pPr>
          </w:p>
        </w:tc>
        <w:tc>
          <w:tcPr>
            <w:tcW w:w="1903" w:type="dxa"/>
            <w:vMerge/>
          </w:tcPr>
          <w:p w14:paraId="5F0363D4" w14:textId="77777777" w:rsidR="00820E00" w:rsidRPr="00E014FB" w:rsidRDefault="00820E00" w:rsidP="003C4186">
            <w:pPr>
              <w:rPr>
                <w:rFonts w:cs="Times New Roman"/>
              </w:rPr>
            </w:pPr>
          </w:p>
        </w:tc>
        <w:tc>
          <w:tcPr>
            <w:tcW w:w="1224" w:type="dxa"/>
            <w:vMerge/>
          </w:tcPr>
          <w:p w14:paraId="2019B241" w14:textId="77777777" w:rsidR="00820E00" w:rsidRPr="00E014FB" w:rsidRDefault="00820E00" w:rsidP="003C4186">
            <w:pPr>
              <w:rPr>
                <w:rFonts w:cs="Times New Roman"/>
              </w:rPr>
            </w:pPr>
          </w:p>
        </w:tc>
        <w:tc>
          <w:tcPr>
            <w:tcW w:w="4080" w:type="dxa"/>
            <w:vMerge/>
          </w:tcPr>
          <w:p w14:paraId="14D83338" w14:textId="77777777" w:rsidR="00820E00" w:rsidRPr="00E014FB" w:rsidRDefault="00820E00" w:rsidP="003C4186">
            <w:pPr>
              <w:rPr>
                <w:rFonts w:cs="Times New Roman"/>
              </w:rPr>
            </w:pPr>
          </w:p>
        </w:tc>
        <w:tc>
          <w:tcPr>
            <w:tcW w:w="6800" w:type="dxa"/>
          </w:tcPr>
          <w:p w14:paraId="4531A962" w14:textId="77777777" w:rsidR="00820E00" w:rsidRPr="00E014FB" w:rsidRDefault="00820E00" w:rsidP="003C4186">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39A740CB" w14:textId="77777777" w:rsidTr="003C4186">
        <w:tc>
          <w:tcPr>
            <w:tcW w:w="272" w:type="dxa"/>
            <w:vMerge/>
          </w:tcPr>
          <w:p w14:paraId="21819C58" w14:textId="77777777" w:rsidR="00820E00" w:rsidRPr="00E014FB" w:rsidRDefault="00820E00" w:rsidP="003C4186">
            <w:pPr>
              <w:rPr>
                <w:rFonts w:cs="Times New Roman"/>
              </w:rPr>
            </w:pPr>
          </w:p>
        </w:tc>
        <w:tc>
          <w:tcPr>
            <w:tcW w:w="1903" w:type="dxa"/>
            <w:vMerge/>
          </w:tcPr>
          <w:p w14:paraId="0457924C" w14:textId="77777777" w:rsidR="00820E00" w:rsidRPr="00E014FB" w:rsidRDefault="00820E00" w:rsidP="003C4186">
            <w:pPr>
              <w:rPr>
                <w:rFonts w:cs="Times New Roman"/>
              </w:rPr>
            </w:pPr>
          </w:p>
        </w:tc>
        <w:tc>
          <w:tcPr>
            <w:tcW w:w="1224" w:type="dxa"/>
            <w:vMerge/>
          </w:tcPr>
          <w:p w14:paraId="2E94152C" w14:textId="77777777" w:rsidR="00820E00" w:rsidRPr="00E014FB" w:rsidRDefault="00820E00" w:rsidP="003C4186">
            <w:pPr>
              <w:rPr>
                <w:rFonts w:cs="Times New Roman"/>
              </w:rPr>
            </w:pPr>
          </w:p>
        </w:tc>
        <w:tc>
          <w:tcPr>
            <w:tcW w:w="4080" w:type="dxa"/>
            <w:vMerge/>
          </w:tcPr>
          <w:p w14:paraId="01FD0F3B" w14:textId="77777777" w:rsidR="00820E00" w:rsidRPr="00E014FB" w:rsidRDefault="00820E00" w:rsidP="003C4186">
            <w:pPr>
              <w:rPr>
                <w:rFonts w:cs="Times New Roman"/>
              </w:rPr>
            </w:pPr>
          </w:p>
        </w:tc>
        <w:tc>
          <w:tcPr>
            <w:tcW w:w="6800" w:type="dxa"/>
          </w:tcPr>
          <w:p w14:paraId="643E0088" w14:textId="77777777" w:rsidR="00820E00" w:rsidRPr="00E014FB" w:rsidRDefault="00820E00" w:rsidP="003C4186">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0FA7C91C" w14:textId="77777777" w:rsidTr="003C4186">
        <w:tc>
          <w:tcPr>
            <w:tcW w:w="272" w:type="dxa"/>
            <w:vMerge w:val="restart"/>
          </w:tcPr>
          <w:p w14:paraId="606D7EFD" w14:textId="77777777" w:rsidR="00820E00" w:rsidRPr="00E014FB" w:rsidRDefault="00820E00" w:rsidP="003C4186">
            <w:pPr>
              <w:jc w:val="center"/>
              <w:rPr>
                <w:rFonts w:cs="Times New Roman"/>
              </w:rPr>
            </w:pPr>
            <w:r w:rsidRPr="00E014FB">
              <w:rPr>
                <w:rFonts w:eastAsia="Tahoma" w:cs="Times New Roman"/>
                <w:color w:val="000000"/>
                <w:sz w:val="20"/>
                <w:szCs w:val="20"/>
              </w:rPr>
              <w:t>18.</w:t>
            </w:r>
          </w:p>
        </w:tc>
        <w:tc>
          <w:tcPr>
            <w:tcW w:w="1903" w:type="dxa"/>
            <w:vMerge w:val="restart"/>
          </w:tcPr>
          <w:p w14:paraId="63ADA88B" w14:textId="77777777" w:rsidR="00820E00" w:rsidRPr="00E014FB" w:rsidRDefault="00820E00" w:rsidP="003C4186">
            <w:pPr>
              <w:rPr>
                <w:rFonts w:cs="Times New Roman"/>
              </w:rPr>
            </w:pPr>
            <w:r w:rsidRPr="00E014FB">
              <w:rPr>
                <w:rFonts w:eastAsia="Tahoma" w:cs="Times New Roman"/>
                <w:color w:val="000000"/>
                <w:sz w:val="20"/>
                <w:szCs w:val="20"/>
              </w:rPr>
              <w:t>Площадки для занятий спортом</w:t>
            </w:r>
          </w:p>
        </w:tc>
        <w:tc>
          <w:tcPr>
            <w:tcW w:w="1224" w:type="dxa"/>
            <w:vMerge w:val="restart"/>
          </w:tcPr>
          <w:p w14:paraId="1827C746" w14:textId="77777777" w:rsidR="00820E00" w:rsidRPr="00E014FB" w:rsidRDefault="00820E00" w:rsidP="003C4186">
            <w:pPr>
              <w:rPr>
                <w:rFonts w:cs="Times New Roman"/>
              </w:rPr>
            </w:pPr>
            <w:r w:rsidRPr="00E014FB">
              <w:rPr>
                <w:rFonts w:eastAsia="Tahoma" w:cs="Times New Roman"/>
                <w:color w:val="000000"/>
                <w:sz w:val="20"/>
                <w:szCs w:val="20"/>
              </w:rPr>
              <w:t>5.1.3</w:t>
            </w:r>
          </w:p>
        </w:tc>
        <w:tc>
          <w:tcPr>
            <w:tcW w:w="4080" w:type="dxa"/>
            <w:vMerge w:val="restart"/>
          </w:tcPr>
          <w:p w14:paraId="491475B0" w14:textId="77777777" w:rsidR="00820E00" w:rsidRPr="00E014FB" w:rsidRDefault="00820E00" w:rsidP="003C4186">
            <w:pPr>
              <w:rPr>
                <w:rFonts w:cs="Times New Roman"/>
              </w:rPr>
            </w:pPr>
            <w:r w:rsidRPr="00E014FB">
              <w:rPr>
                <w:rFonts w:eastAsia="Tahoma" w:cs="Times New Roman"/>
                <w:color w:val="000000"/>
                <w:sz w:val="20"/>
                <w:szCs w:val="20"/>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6800" w:type="dxa"/>
          </w:tcPr>
          <w:p w14:paraId="30F3AFB0"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100 кв.м.</w:t>
            </w:r>
          </w:p>
        </w:tc>
      </w:tr>
      <w:tr w:rsidR="00820E00" w:rsidRPr="00E014FB" w14:paraId="7201F01C" w14:textId="77777777" w:rsidTr="003C4186">
        <w:tc>
          <w:tcPr>
            <w:tcW w:w="272" w:type="dxa"/>
            <w:vMerge/>
          </w:tcPr>
          <w:p w14:paraId="32DAE64E" w14:textId="77777777" w:rsidR="00820E00" w:rsidRPr="00E014FB" w:rsidRDefault="00820E00" w:rsidP="003C4186">
            <w:pPr>
              <w:rPr>
                <w:rFonts w:cs="Times New Roman"/>
              </w:rPr>
            </w:pPr>
          </w:p>
        </w:tc>
        <w:tc>
          <w:tcPr>
            <w:tcW w:w="1903" w:type="dxa"/>
            <w:vMerge/>
          </w:tcPr>
          <w:p w14:paraId="12C1FB7B" w14:textId="77777777" w:rsidR="00820E00" w:rsidRPr="00E014FB" w:rsidRDefault="00820E00" w:rsidP="003C4186">
            <w:pPr>
              <w:rPr>
                <w:rFonts w:cs="Times New Roman"/>
              </w:rPr>
            </w:pPr>
          </w:p>
        </w:tc>
        <w:tc>
          <w:tcPr>
            <w:tcW w:w="1224" w:type="dxa"/>
            <w:vMerge/>
          </w:tcPr>
          <w:p w14:paraId="36D9598D" w14:textId="77777777" w:rsidR="00820E00" w:rsidRPr="00E014FB" w:rsidRDefault="00820E00" w:rsidP="003C4186">
            <w:pPr>
              <w:rPr>
                <w:rFonts w:cs="Times New Roman"/>
              </w:rPr>
            </w:pPr>
          </w:p>
        </w:tc>
        <w:tc>
          <w:tcPr>
            <w:tcW w:w="4080" w:type="dxa"/>
            <w:vMerge/>
          </w:tcPr>
          <w:p w14:paraId="4B4D5515" w14:textId="77777777" w:rsidR="00820E00" w:rsidRPr="00E014FB" w:rsidRDefault="00820E00" w:rsidP="003C4186">
            <w:pPr>
              <w:rPr>
                <w:rFonts w:cs="Times New Roman"/>
              </w:rPr>
            </w:pPr>
          </w:p>
        </w:tc>
        <w:tc>
          <w:tcPr>
            <w:tcW w:w="6800" w:type="dxa"/>
          </w:tcPr>
          <w:p w14:paraId="70C5DED1"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5000 кв.м.</w:t>
            </w:r>
          </w:p>
        </w:tc>
      </w:tr>
      <w:tr w:rsidR="00820E00" w:rsidRPr="00E014FB" w14:paraId="0E456E18" w14:textId="77777777" w:rsidTr="003C4186">
        <w:tc>
          <w:tcPr>
            <w:tcW w:w="272" w:type="dxa"/>
            <w:vMerge/>
          </w:tcPr>
          <w:p w14:paraId="4F65497F" w14:textId="77777777" w:rsidR="00820E00" w:rsidRPr="00E014FB" w:rsidRDefault="00820E00" w:rsidP="003C4186">
            <w:pPr>
              <w:rPr>
                <w:rFonts w:cs="Times New Roman"/>
              </w:rPr>
            </w:pPr>
          </w:p>
        </w:tc>
        <w:tc>
          <w:tcPr>
            <w:tcW w:w="1903" w:type="dxa"/>
            <w:vMerge/>
          </w:tcPr>
          <w:p w14:paraId="7BC1798E" w14:textId="77777777" w:rsidR="00820E00" w:rsidRPr="00E014FB" w:rsidRDefault="00820E00" w:rsidP="003C4186">
            <w:pPr>
              <w:rPr>
                <w:rFonts w:cs="Times New Roman"/>
              </w:rPr>
            </w:pPr>
          </w:p>
        </w:tc>
        <w:tc>
          <w:tcPr>
            <w:tcW w:w="1224" w:type="dxa"/>
            <w:vMerge/>
          </w:tcPr>
          <w:p w14:paraId="4861366B" w14:textId="77777777" w:rsidR="00820E00" w:rsidRPr="00E014FB" w:rsidRDefault="00820E00" w:rsidP="003C4186">
            <w:pPr>
              <w:rPr>
                <w:rFonts w:cs="Times New Roman"/>
              </w:rPr>
            </w:pPr>
          </w:p>
        </w:tc>
        <w:tc>
          <w:tcPr>
            <w:tcW w:w="4080" w:type="dxa"/>
            <w:vMerge/>
          </w:tcPr>
          <w:p w14:paraId="54718E32" w14:textId="77777777" w:rsidR="00820E00" w:rsidRPr="00E014FB" w:rsidRDefault="00820E00" w:rsidP="003C4186">
            <w:pPr>
              <w:rPr>
                <w:rFonts w:cs="Times New Roman"/>
              </w:rPr>
            </w:pPr>
          </w:p>
        </w:tc>
        <w:tc>
          <w:tcPr>
            <w:tcW w:w="6800" w:type="dxa"/>
          </w:tcPr>
          <w:p w14:paraId="23690083"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38A0BA5E" w14:textId="77777777" w:rsidTr="003C4186">
        <w:tc>
          <w:tcPr>
            <w:tcW w:w="272" w:type="dxa"/>
            <w:vMerge/>
          </w:tcPr>
          <w:p w14:paraId="189D53A8" w14:textId="77777777" w:rsidR="00820E00" w:rsidRPr="00E014FB" w:rsidRDefault="00820E00" w:rsidP="003C4186">
            <w:pPr>
              <w:rPr>
                <w:rFonts w:cs="Times New Roman"/>
              </w:rPr>
            </w:pPr>
          </w:p>
        </w:tc>
        <w:tc>
          <w:tcPr>
            <w:tcW w:w="1903" w:type="dxa"/>
            <w:vMerge/>
          </w:tcPr>
          <w:p w14:paraId="669F0BB3" w14:textId="77777777" w:rsidR="00820E00" w:rsidRPr="00E014FB" w:rsidRDefault="00820E00" w:rsidP="003C4186">
            <w:pPr>
              <w:rPr>
                <w:rFonts w:cs="Times New Roman"/>
              </w:rPr>
            </w:pPr>
          </w:p>
        </w:tc>
        <w:tc>
          <w:tcPr>
            <w:tcW w:w="1224" w:type="dxa"/>
            <w:vMerge/>
          </w:tcPr>
          <w:p w14:paraId="7E90D0A7" w14:textId="77777777" w:rsidR="00820E00" w:rsidRPr="00E014FB" w:rsidRDefault="00820E00" w:rsidP="003C4186">
            <w:pPr>
              <w:rPr>
                <w:rFonts w:cs="Times New Roman"/>
              </w:rPr>
            </w:pPr>
          </w:p>
        </w:tc>
        <w:tc>
          <w:tcPr>
            <w:tcW w:w="4080" w:type="dxa"/>
            <w:vMerge/>
          </w:tcPr>
          <w:p w14:paraId="14A195D3" w14:textId="77777777" w:rsidR="00820E00" w:rsidRPr="00E014FB" w:rsidRDefault="00820E00" w:rsidP="003C4186">
            <w:pPr>
              <w:rPr>
                <w:rFonts w:cs="Times New Roman"/>
              </w:rPr>
            </w:pPr>
          </w:p>
        </w:tc>
        <w:tc>
          <w:tcPr>
            <w:tcW w:w="6800" w:type="dxa"/>
          </w:tcPr>
          <w:p w14:paraId="15FD7C92" w14:textId="77777777" w:rsidR="00820E00" w:rsidRPr="00E014FB" w:rsidRDefault="00820E00" w:rsidP="003C4186">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2978EA6D" w14:textId="77777777" w:rsidTr="003C4186">
        <w:tc>
          <w:tcPr>
            <w:tcW w:w="272" w:type="dxa"/>
            <w:vMerge/>
          </w:tcPr>
          <w:p w14:paraId="091A6D03" w14:textId="77777777" w:rsidR="00820E00" w:rsidRPr="00E014FB" w:rsidRDefault="00820E00" w:rsidP="003C4186">
            <w:pPr>
              <w:rPr>
                <w:rFonts w:cs="Times New Roman"/>
              </w:rPr>
            </w:pPr>
          </w:p>
        </w:tc>
        <w:tc>
          <w:tcPr>
            <w:tcW w:w="1903" w:type="dxa"/>
            <w:vMerge/>
          </w:tcPr>
          <w:p w14:paraId="55D4BCCB" w14:textId="77777777" w:rsidR="00820E00" w:rsidRPr="00E014FB" w:rsidRDefault="00820E00" w:rsidP="003C4186">
            <w:pPr>
              <w:rPr>
                <w:rFonts w:cs="Times New Roman"/>
              </w:rPr>
            </w:pPr>
          </w:p>
        </w:tc>
        <w:tc>
          <w:tcPr>
            <w:tcW w:w="1224" w:type="dxa"/>
            <w:vMerge/>
          </w:tcPr>
          <w:p w14:paraId="5D5B9422" w14:textId="77777777" w:rsidR="00820E00" w:rsidRPr="00E014FB" w:rsidRDefault="00820E00" w:rsidP="003C4186">
            <w:pPr>
              <w:rPr>
                <w:rFonts w:cs="Times New Roman"/>
              </w:rPr>
            </w:pPr>
          </w:p>
        </w:tc>
        <w:tc>
          <w:tcPr>
            <w:tcW w:w="4080" w:type="dxa"/>
            <w:vMerge/>
          </w:tcPr>
          <w:p w14:paraId="1D4EB4C5" w14:textId="77777777" w:rsidR="00820E00" w:rsidRPr="00E014FB" w:rsidRDefault="00820E00" w:rsidP="003C4186">
            <w:pPr>
              <w:rPr>
                <w:rFonts w:cs="Times New Roman"/>
              </w:rPr>
            </w:pPr>
          </w:p>
        </w:tc>
        <w:tc>
          <w:tcPr>
            <w:tcW w:w="6800" w:type="dxa"/>
          </w:tcPr>
          <w:p w14:paraId="6F79A9ED"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w:t>
            </w:r>
            <w:r w:rsidRPr="00E014FB">
              <w:rPr>
                <w:rFonts w:eastAsia="Tahoma" w:cs="Times New Roman"/>
                <w:color w:val="000000"/>
                <w:sz w:val="20"/>
                <w:szCs w:val="20"/>
              </w:rPr>
              <w:b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r w:rsidRPr="00E014FB">
              <w:rPr>
                <w:rFonts w:eastAsia="Tahoma" w:cs="Times New Roman"/>
                <w:color w:val="000000"/>
                <w:sz w:val="20"/>
                <w:szCs w:val="20"/>
              </w:rPr>
              <w:b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820E00" w:rsidRPr="00E014FB" w14:paraId="4E3528E5" w14:textId="77777777" w:rsidTr="003C4186">
        <w:tc>
          <w:tcPr>
            <w:tcW w:w="272" w:type="dxa"/>
            <w:vMerge/>
          </w:tcPr>
          <w:p w14:paraId="1EC61EDB" w14:textId="77777777" w:rsidR="00820E00" w:rsidRPr="00E014FB" w:rsidRDefault="00820E00" w:rsidP="003C4186">
            <w:pPr>
              <w:rPr>
                <w:rFonts w:cs="Times New Roman"/>
              </w:rPr>
            </w:pPr>
          </w:p>
        </w:tc>
        <w:tc>
          <w:tcPr>
            <w:tcW w:w="1903" w:type="dxa"/>
            <w:vMerge/>
          </w:tcPr>
          <w:p w14:paraId="319A876F" w14:textId="77777777" w:rsidR="00820E00" w:rsidRPr="00E014FB" w:rsidRDefault="00820E00" w:rsidP="003C4186">
            <w:pPr>
              <w:rPr>
                <w:rFonts w:cs="Times New Roman"/>
              </w:rPr>
            </w:pPr>
          </w:p>
        </w:tc>
        <w:tc>
          <w:tcPr>
            <w:tcW w:w="1224" w:type="dxa"/>
            <w:vMerge/>
          </w:tcPr>
          <w:p w14:paraId="104A78EE" w14:textId="77777777" w:rsidR="00820E00" w:rsidRPr="00E014FB" w:rsidRDefault="00820E00" w:rsidP="003C4186">
            <w:pPr>
              <w:rPr>
                <w:rFonts w:cs="Times New Roman"/>
              </w:rPr>
            </w:pPr>
          </w:p>
        </w:tc>
        <w:tc>
          <w:tcPr>
            <w:tcW w:w="4080" w:type="dxa"/>
            <w:vMerge/>
          </w:tcPr>
          <w:p w14:paraId="140E0081" w14:textId="77777777" w:rsidR="00820E00" w:rsidRPr="00E014FB" w:rsidRDefault="00820E00" w:rsidP="003C4186">
            <w:pPr>
              <w:rPr>
                <w:rFonts w:cs="Times New Roman"/>
              </w:rPr>
            </w:pPr>
          </w:p>
        </w:tc>
        <w:tc>
          <w:tcPr>
            <w:tcW w:w="6800" w:type="dxa"/>
          </w:tcPr>
          <w:p w14:paraId="7836179F"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не подлежит установлению.</w:t>
            </w:r>
          </w:p>
        </w:tc>
      </w:tr>
      <w:tr w:rsidR="00820E00" w:rsidRPr="00E014FB" w14:paraId="4D02718F" w14:textId="77777777" w:rsidTr="003C4186">
        <w:tc>
          <w:tcPr>
            <w:tcW w:w="272" w:type="dxa"/>
            <w:vMerge/>
          </w:tcPr>
          <w:p w14:paraId="686EB607" w14:textId="77777777" w:rsidR="00820E00" w:rsidRPr="00E014FB" w:rsidRDefault="00820E00" w:rsidP="003C4186">
            <w:pPr>
              <w:rPr>
                <w:rFonts w:cs="Times New Roman"/>
              </w:rPr>
            </w:pPr>
          </w:p>
        </w:tc>
        <w:tc>
          <w:tcPr>
            <w:tcW w:w="1903" w:type="dxa"/>
            <w:vMerge/>
          </w:tcPr>
          <w:p w14:paraId="7A4A0667" w14:textId="77777777" w:rsidR="00820E00" w:rsidRPr="00E014FB" w:rsidRDefault="00820E00" w:rsidP="003C4186">
            <w:pPr>
              <w:rPr>
                <w:rFonts w:cs="Times New Roman"/>
              </w:rPr>
            </w:pPr>
          </w:p>
        </w:tc>
        <w:tc>
          <w:tcPr>
            <w:tcW w:w="1224" w:type="dxa"/>
            <w:vMerge/>
          </w:tcPr>
          <w:p w14:paraId="04E491C9" w14:textId="77777777" w:rsidR="00820E00" w:rsidRPr="00E014FB" w:rsidRDefault="00820E00" w:rsidP="003C4186">
            <w:pPr>
              <w:rPr>
                <w:rFonts w:cs="Times New Roman"/>
              </w:rPr>
            </w:pPr>
          </w:p>
        </w:tc>
        <w:tc>
          <w:tcPr>
            <w:tcW w:w="4080" w:type="dxa"/>
            <w:vMerge/>
          </w:tcPr>
          <w:p w14:paraId="4FB982F1" w14:textId="77777777" w:rsidR="00820E00" w:rsidRPr="00E014FB" w:rsidRDefault="00820E00" w:rsidP="003C4186">
            <w:pPr>
              <w:rPr>
                <w:rFonts w:cs="Times New Roman"/>
              </w:rPr>
            </w:pPr>
          </w:p>
        </w:tc>
        <w:tc>
          <w:tcPr>
            <w:tcW w:w="6800" w:type="dxa"/>
          </w:tcPr>
          <w:p w14:paraId="1AE136DD"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не подлежит установлению.</w:t>
            </w:r>
          </w:p>
        </w:tc>
      </w:tr>
      <w:tr w:rsidR="00820E00" w:rsidRPr="00E014FB" w14:paraId="2D6BB633" w14:textId="77777777" w:rsidTr="003C4186">
        <w:tc>
          <w:tcPr>
            <w:tcW w:w="272" w:type="dxa"/>
            <w:vMerge/>
          </w:tcPr>
          <w:p w14:paraId="71CB5A68" w14:textId="77777777" w:rsidR="00820E00" w:rsidRPr="00E014FB" w:rsidRDefault="00820E00" w:rsidP="003C4186">
            <w:pPr>
              <w:rPr>
                <w:rFonts w:cs="Times New Roman"/>
              </w:rPr>
            </w:pPr>
          </w:p>
        </w:tc>
        <w:tc>
          <w:tcPr>
            <w:tcW w:w="1903" w:type="dxa"/>
            <w:vMerge/>
          </w:tcPr>
          <w:p w14:paraId="2158315B" w14:textId="77777777" w:rsidR="00820E00" w:rsidRPr="00E014FB" w:rsidRDefault="00820E00" w:rsidP="003C4186">
            <w:pPr>
              <w:rPr>
                <w:rFonts w:cs="Times New Roman"/>
              </w:rPr>
            </w:pPr>
          </w:p>
        </w:tc>
        <w:tc>
          <w:tcPr>
            <w:tcW w:w="1224" w:type="dxa"/>
            <w:vMerge/>
          </w:tcPr>
          <w:p w14:paraId="4F6A4759" w14:textId="77777777" w:rsidR="00820E00" w:rsidRPr="00E014FB" w:rsidRDefault="00820E00" w:rsidP="003C4186">
            <w:pPr>
              <w:rPr>
                <w:rFonts w:cs="Times New Roman"/>
              </w:rPr>
            </w:pPr>
          </w:p>
        </w:tc>
        <w:tc>
          <w:tcPr>
            <w:tcW w:w="4080" w:type="dxa"/>
            <w:vMerge/>
          </w:tcPr>
          <w:p w14:paraId="3B4012A0" w14:textId="77777777" w:rsidR="00820E00" w:rsidRPr="00E014FB" w:rsidRDefault="00820E00" w:rsidP="003C4186">
            <w:pPr>
              <w:rPr>
                <w:rFonts w:cs="Times New Roman"/>
              </w:rPr>
            </w:pPr>
          </w:p>
        </w:tc>
        <w:tc>
          <w:tcPr>
            <w:tcW w:w="6800" w:type="dxa"/>
          </w:tcPr>
          <w:p w14:paraId="2417502E" w14:textId="77777777" w:rsidR="00820E00" w:rsidRPr="00E014FB" w:rsidRDefault="00820E00" w:rsidP="003C4186">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0B5C3BDC" w14:textId="77777777" w:rsidTr="003C4186">
        <w:tc>
          <w:tcPr>
            <w:tcW w:w="272" w:type="dxa"/>
            <w:vMerge/>
          </w:tcPr>
          <w:p w14:paraId="183992EE" w14:textId="77777777" w:rsidR="00820E00" w:rsidRPr="00E014FB" w:rsidRDefault="00820E00" w:rsidP="003C4186">
            <w:pPr>
              <w:rPr>
                <w:rFonts w:cs="Times New Roman"/>
              </w:rPr>
            </w:pPr>
          </w:p>
        </w:tc>
        <w:tc>
          <w:tcPr>
            <w:tcW w:w="1903" w:type="dxa"/>
            <w:vMerge/>
          </w:tcPr>
          <w:p w14:paraId="73C6641D" w14:textId="77777777" w:rsidR="00820E00" w:rsidRPr="00E014FB" w:rsidRDefault="00820E00" w:rsidP="003C4186">
            <w:pPr>
              <w:rPr>
                <w:rFonts w:cs="Times New Roman"/>
              </w:rPr>
            </w:pPr>
          </w:p>
        </w:tc>
        <w:tc>
          <w:tcPr>
            <w:tcW w:w="1224" w:type="dxa"/>
            <w:vMerge/>
          </w:tcPr>
          <w:p w14:paraId="1CFB9A75" w14:textId="77777777" w:rsidR="00820E00" w:rsidRPr="00E014FB" w:rsidRDefault="00820E00" w:rsidP="003C4186">
            <w:pPr>
              <w:rPr>
                <w:rFonts w:cs="Times New Roman"/>
              </w:rPr>
            </w:pPr>
          </w:p>
        </w:tc>
        <w:tc>
          <w:tcPr>
            <w:tcW w:w="4080" w:type="dxa"/>
            <w:vMerge/>
          </w:tcPr>
          <w:p w14:paraId="7B613FF6" w14:textId="77777777" w:rsidR="00820E00" w:rsidRPr="00E014FB" w:rsidRDefault="00820E00" w:rsidP="003C4186">
            <w:pPr>
              <w:rPr>
                <w:rFonts w:cs="Times New Roman"/>
              </w:rPr>
            </w:pPr>
          </w:p>
        </w:tc>
        <w:tc>
          <w:tcPr>
            <w:tcW w:w="6800" w:type="dxa"/>
          </w:tcPr>
          <w:p w14:paraId="5CDFA8D1"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не подлежит установлению.</w:t>
            </w:r>
          </w:p>
        </w:tc>
      </w:tr>
      <w:tr w:rsidR="00820E00" w:rsidRPr="00E014FB" w14:paraId="36C4B745" w14:textId="77777777" w:rsidTr="003C4186">
        <w:tc>
          <w:tcPr>
            <w:tcW w:w="272" w:type="dxa"/>
            <w:vMerge/>
          </w:tcPr>
          <w:p w14:paraId="6C7129E8" w14:textId="77777777" w:rsidR="00820E00" w:rsidRPr="00E014FB" w:rsidRDefault="00820E00" w:rsidP="003C4186">
            <w:pPr>
              <w:rPr>
                <w:rFonts w:cs="Times New Roman"/>
              </w:rPr>
            </w:pPr>
          </w:p>
        </w:tc>
        <w:tc>
          <w:tcPr>
            <w:tcW w:w="1903" w:type="dxa"/>
            <w:vMerge/>
          </w:tcPr>
          <w:p w14:paraId="4C6191F5" w14:textId="77777777" w:rsidR="00820E00" w:rsidRPr="00E014FB" w:rsidRDefault="00820E00" w:rsidP="003C4186">
            <w:pPr>
              <w:rPr>
                <w:rFonts w:cs="Times New Roman"/>
              </w:rPr>
            </w:pPr>
          </w:p>
        </w:tc>
        <w:tc>
          <w:tcPr>
            <w:tcW w:w="1224" w:type="dxa"/>
            <w:vMerge/>
          </w:tcPr>
          <w:p w14:paraId="56293467" w14:textId="77777777" w:rsidR="00820E00" w:rsidRPr="00E014FB" w:rsidRDefault="00820E00" w:rsidP="003C4186">
            <w:pPr>
              <w:rPr>
                <w:rFonts w:cs="Times New Roman"/>
              </w:rPr>
            </w:pPr>
          </w:p>
        </w:tc>
        <w:tc>
          <w:tcPr>
            <w:tcW w:w="4080" w:type="dxa"/>
            <w:vMerge/>
          </w:tcPr>
          <w:p w14:paraId="05CC2971" w14:textId="77777777" w:rsidR="00820E00" w:rsidRPr="00E014FB" w:rsidRDefault="00820E00" w:rsidP="003C4186">
            <w:pPr>
              <w:rPr>
                <w:rFonts w:cs="Times New Roman"/>
              </w:rPr>
            </w:pPr>
          </w:p>
        </w:tc>
        <w:tc>
          <w:tcPr>
            <w:tcW w:w="6800" w:type="dxa"/>
          </w:tcPr>
          <w:p w14:paraId="045E753F"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не подлежит установлению.</w:t>
            </w:r>
          </w:p>
        </w:tc>
      </w:tr>
      <w:tr w:rsidR="00820E00" w:rsidRPr="00E014FB" w14:paraId="3913233E" w14:textId="77777777" w:rsidTr="003C4186">
        <w:tc>
          <w:tcPr>
            <w:tcW w:w="272" w:type="dxa"/>
            <w:vMerge/>
          </w:tcPr>
          <w:p w14:paraId="33B7B38D" w14:textId="77777777" w:rsidR="00820E00" w:rsidRPr="00E014FB" w:rsidRDefault="00820E00" w:rsidP="003C4186">
            <w:pPr>
              <w:rPr>
                <w:rFonts w:cs="Times New Roman"/>
              </w:rPr>
            </w:pPr>
          </w:p>
        </w:tc>
        <w:tc>
          <w:tcPr>
            <w:tcW w:w="1903" w:type="dxa"/>
            <w:vMerge/>
          </w:tcPr>
          <w:p w14:paraId="296FE7C3" w14:textId="77777777" w:rsidR="00820E00" w:rsidRPr="00E014FB" w:rsidRDefault="00820E00" w:rsidP="003C4186">
            <w:pPr>
              <w:rPr>
                <w:rFonts w:cs="Times New Roman"/>
              </w:rPr>
            </w:pPr>
          </w:p>
        </w:tc>
        <w:tc>
          <w:tcPr>
            <w:tcW w:w="1224" w:type="dxa"/>
            <w:vMerge/>
          </w:tcPr>
          <w:p w14:paraId="451AFEE1" w14:textId="77777777" w:rsidR="00820E00" w:rsidRPr="00E014FB" w:rsidRDefault="00820E00" w:rsidP="003C4186">
            <w:pPr>
              <w:rPr>
                <w:rFonts w:cs="Times New Roman"/>
              </w:rPr>
            </w:pPr>
          </w:p>
        </w:tc>
        <w:tc>
          <w:tcPr>
            <w:tcW w:w="4080" w:type="dxa"/>
            <w:vMerge/>
          </w:tcPr>
          <w:p w14:paraId="37B0CBD0" w14:textId="77777777" w:rsidR="00820E00" w:rsidRPr="00E014FB" w:rsidRDefault="00820E00" w:rsidP="003C4186">
            <w:pPr>
              <w:rPr>
                <w:rFonts w:cs="Times New Roman"/>
              </w:rPr>
            </w:pPr>
          </w:p>
        </w:tc>
        <w:tc>
          <w:tcPr>
            <w:tcW w:w="6800" w:type="dxa"/>
          </w:tcPr>
          <w:p w14:paraId="1487CEBF" w14:textId="77777777" w:rsidR="00820E00" w:rsidRPr="00E014FB" w:rsidRDefault="00820E00" w:rsidP="003C4186">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17A24A3F" w14:textId="77777777" w:rsidTr="003C4186">
        <w:tc>
          <w:tcPr>
            <w:tcW w:w="272" w:type="dxa"/>
            <w:vMerge/>
          </w:tcPr>
          <w:p w14:paraId="2E3BE1A8" w14:textId="77777777" w:rsidR="00820E00" w:rsidRPr="00E014FB" w:rsidRDefault="00820E00" w:rsidP="003C4186">
            <w:pPr>
              <w:rPr>
                <w:rFonts w:cs="Times New Roman"/>
              </w:rPr>
            </w:pPr>
          </w:p>
        </w:tc>
        <w:tc>
          <w:tcPr>
            <w:tcW w:w="1903" w:type="dxa"/>
            <w:vMerge/>
          </w:tcPr>
          <w:p w14:paraId="4A4CC598" w14:textId="77777777" w:rsidR="00820E00" w:rsidRPr="00E014FB" w:rsidRDefault="00820E00" w:rsidP="003C4186">
            <w:pPr>
              <w:rPr>
                <w:rFonts w:cs="Times New Roman"/>
              </w:rPr>
            </w:pPr>
          </w:p>
        </w:tc>
        <w:tc>
          <w:tcPr>
            <w:tcW w:w="1224" w:type="dxa"/>
            <w:vMerge/>
          </w:tcPr>
          <w:p w14:paraId="7E4530B5" w14:textId="77777777" w:rsidR="00820E00" w:rsidRPr="00E014FB" w:rsidRDefault="00820E00" w:rsidP="003C4186">
            <w:pPr>
              <w:rPr>
                <w:rFonts w:cs="Times New Roman"/>
              </w:rPr>
            </w:pPr>
          </w:p>
        </w:tc>
        <w:tc>
          <w:tcPr>
            <w:tcW w:w="4080" w:type="dxa"/>
            <w:vMerge/>
          </w:tcPr>
          <w:p w14:paraId="3F6A7D73" w14:textId="77777777" w:rsidR="00820E00" w:rsidRPr="00E014FB" w:rsidRDefault="00820E00" w:rsidP="003C4186">
            <w:pPr>
              <w:rPr>
                <w:rFonts w:cs="Times New Roman"/>
              </w:rPr>
            </w:pPr>
          </w:p>
        </w:tc>
        <w:tc>
          <w:tcPr>
            <w:tcW w:w="6800" w:type="dxa"/>
          </w:tcPr>
          <w:p w14:paraId="735B7B9E" w14:textId="77777777" w:rsidR="00820E00" w:rsidRPr="00E014FB" w:rsidRDefault="00820E00" w:rsidP="003C4186">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не подлежит установлению.</w:t>
            </w:r>
          </w:p>
        </w:tc>
      </w:tr>
      <w:tr w:rsidR="00820E00" w:rsidRPr="00E014FB" w14:paraId="7FDDD340" w14:textId="77777777" w:rsidTr="003C4186">
        <w:tc>
          <w:tcPr>
            <w:tcW w:w="272" w:type="dxa"/>
            <w:vMerge/>
          </w:tcPr>
          <w:p w14:paraId="48071174" w14:textId="77777777" w:rsidR="00820E00" w:rsidRPr="00E014FB" w:rsidRDefault="00820E00" w:rsidP="003C4186">
            <w:pPr>
              <w:rPr>
                <w:rFonts w:cs="Times New Roman"/>
              </w:rPr>
            </w:pPr>
          </w:p>
        </w:tc>
        <w:tc>
          <w:tcPr>
            <w:tcW w:w="1903" w:type="dxa"/>
            <w:vMerge/>
          </w:tcPr>
          <w:p w14:paraId="52355C51" w14:textId="77777777" w:rsidR="00820E00" w:rsidRPr="00E014FB" w:rsidRDefault="00820E00" w:rsidP="003C4186">
            <w:pPr>
              <w:rPr>
                <w:rFonts w:cs="Times New Roman"/>
              </w:rPr>
            </w:pPr>
          </w:p>
        </w:tc>
        <w:tc>
          <w:tcPr>
            <w:tcW w:w="1224" w:type="dxa"/>
            <w:vMerge/>
          </w:tcPr>
          <w:p w14:paraId="64236CB6" w14:textId="77777777" w:rsidR="00820E00" w:rsidRPr="00E014FB" w:rsidRDefault="00820E00" w:rsidP="003C4186">
            <w:pPr>
              <w:rPr>
                <w:rFonts w:cs="Times New Roman"/>
              </w:rPr>
            </w:pPr>
          </w:p>
        </w:tc>
        <w:tc>
          <w:tcPr>
            <w:tcW w:w="4080" w:type="dxa"/>
            <w:vMerge/>
          </w:tcPr>
          <w:p w14:paraId="3E0E616D" w14:textId="77777777" w:rsidR="00820E00" w:rsidRPr="00E014FB" w:rsidRDefault="00820E00" w:rsidP="003C4186">
            <w:pPr>
              <w:rPr>
                <w:rFonts w:cs="Times New Roman"/>
              </w:rPr>
            </w:pPr>
          </w:p>
        </w:tc>
        <w:tc>
          <w:tcPr>
            <w:tcW w:w="6800" w:type="dxa"/>
          </w:tcPr>
          <w:p w14:paraId="48BC6E3C" w14:textId="77777777" w:rsidR="00820E00" w:rsidRPr="00E014FB" w:rsidRDefault="00820E00" w:rsidP="003C4186">
            <w:pPr>
              <w:rPr>
                <w:rFonts w:cs="Times New Roman"/>
              </w:rPr>
            </w:pPr>
            <w:r w:rsidRPr="00E014FB">
              <w:rPr>
                <w:rFonts w:eastAsia="Tahoma" w:cs="Times New Roman"/>
                <w:color w:val="000000"/>
                <w:sz w:val="20"/>
                <w:szCs w:val="20"/>
              </w:rPr>
              <w:t>Застройка участков не допускается, минимальные отступы от границ участка в целях определения мест допустимого размещения зданий, строений сооружений, максимальный процент застройки, максимальная этажность и максимальная высота зданий, строений, сооружений от уровня земли не предусматриваются..</w:t>
            </w:r>
          </w:p>
        </w:tc>
      </w:tr>
      <w:tr w:rsidR="00820E00" w:rsidRPr="00E014FB" w14:paraId="32410065" w14:textId="77777777" w:rsidTr="003C4186">
        <w:tc>
          <w:tcPr>
            <w:tcW w:w="272" w:type="dxa"/>
            <w:vMerge w:val="restart"/>
          </w:tcPr>
          <w:p w14:paraId="7BFE4E2F" w14:textId="77777777" w:rsidR="00820E00" w:rsidRPr="00E014FB" w:rsidRDefault="00820E00" w:rsidP="003C4186">
            <w:pPr>
              <w:jc w:val="center"/>
              <w:rPr>
                <w:rFonts w:cs="Times New Roman"/>
              </w:rPr>
            </w:pPr>
            <w:r w:rsidRPr="00E014FB">
              <w:rPr>
                <w:rFonts w:eastAsia="Tahoma" w:cs="Times New Roman"/>
                <w:color w:val="000000"/>
                <w:sz w:val="20"/>
                <w:szCs w:val="20"/>
              </w:rPr>
              <w:t>19.</w:t>
            </w:r>
          </w:p>
        </w:tc>
        <w:tc>
          <w:tcPr>
            <w:tcW w:w="1903" w:type="dxa"/>
            <w:vMerge w:val="restart"/>
          </w:tcPr>
          <w:p w14:paraId="660A5EBA" w14:textId="77777777" w:rsidR="00820E00" w:rsidRPr="00E014FB" w:rsidRDefault="00820E00" w:rsidP="003C4186">
            <w:pPr>
              <w:rPr>
                <w:rFonts w:cs="Times New Roman"/>
              </w:rPr>
            </w:pPr>
            <w:r w:rsidRPr="00E014FB">
              <w:rPr>
                <w:rFonts w:eastAsia="Tahoma" w:cs="Times New Roman"/>
                <w:color w:val="000000"/>
                <w:sz w:val="20"/>
                <w:szCs w:val="20"/>
              </w:rPr>
              <w:t>Историко-культурная деятельность</w:t>
            </w:r>
          </w:p>
        </w:tc>
        <w:tc>
          <w:tcPr>
            <w:tcW w:w="1224" w:type="dxa"/>
            <w:vMerge w:val="restart"/>
          </w:tcPr>
          <w:p w14:paraId="36E0F6F0" w14:textId="77777777" w:rsidR="00820E00" w:rsidRPr="00E014FB" w:rsidRDefault="00820E00" w:rsidP="003C4186">
            <w:pPr>
              <w:rPr>
                <w:rFonts w:cs="Times New Roman"/>
              </w:rPr>
            </w:pPr>
            <w:r w:rsidRPr="00E014FB">
              <w:rPr>
                <w:rFonts w:eastAsia="Tahoma" w:cs="Times New Roman"/>
                <w:color w:val="000000"/>
                <w:sz w:val="20"/>
                <w:szCs w:val="20"/>
              </w:rPr>
              <w:t>9.3</w:t>
            </w:r>
          </w:p>
        </w:tc>
        <w:tc>
          <w:tcPr>
            <w:tcW w:w="4080" w:type="dxa"/>
            <w:vMerge w:val="restart"/>
          </w:tcPr>
          <w:p w14:paraId="6F6E2835" w14:textId="77777777" w:rsidR="00820E00" w:rsidRPr="00E014FB" w:rsidRDefault="00820E00" w:rsidP="003C4186">
            <w:pPr>
              <w:rPr>
                <w:rFonts w:cs="Times New Roman"/>
              </w:rPr>
            </w:pPr>
            <w:r w:rsidRPr="00E014FB">
              <w:rPr>
                <w:rFonts w:eastAsia="Tahoma" w:cs="Times New Roman"/>
                <w:color w:val="000000"/>
                <w:sz w:val="20"/>
                <w:szCs w:val="20"/>
              </w:rPr>
              <w:t xml:space="preserve">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 </w:t>
            </w:r>
          </w:p>
        </w:tc>
        <w:tc>
          <w:tcPr>
            <w:tcW w:w="6800" w:type="dxa"/>
          </w:tcPr>
          <w:p w14:paraId="70095CFB"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 кв.м.</w:t>
            </w:r>
          </w:p>
        </w:tc>
      </w:tr>
      <w:tr w:rsidR="00820E00" w:rsidRPr="00E014FB" w14:paraId="05598FB9" w14:textId="77777777" w:rsidTr="003C4186">
        <w:tc>
          <w:tcPr>
            <w:tcW w:w="272" w:type="dxa"/>
            <w:vMerge/>
          </w:tcPr>
          <w:p w14:paraId="02B8FC3C" w14:textId="77777777" w:rsidR="00820E00" w:rsidRPr="00E014FB" w:rsidRDefault="00820E00" w:rsidP="003C4186">
            <w:pPr>
              <w:rPr>
                <w:rFonts w:cs="Times New Roman"/>
              </w:rPr>
            </w:pPr>
          </w:p>
        </w:tc>
        <w:tc>
          <w:tcPr>
            <w:tcW w:w="1903" w:type="dxa"/>
            <w:vMerge/>
          </w:tcPr>
          <w:p w14:paraId="0DB13F99" w14:textId="77777777" w:rsidR="00820E00" w:rsidRPr="00E014FB" w:rsidRDefault="00820E00" w:rsidP="003C4186">
            <w:pPr>
              <w:rPr>
                <w:rFonts w:cs="Times New Roman"/>
              </w:rPr>
            </w:pPr>
          </w:p>
        </w:tc>
        <w:tc>
          <w:tcPr>
            <w:tcW w:w="1224" w:type="dxa"/>
            <w:vMerge/>
          </w:tcPr>
          <w:p w14:paraId="63E19418" w14:textId="77777777" w:rsidR="00820E00" w:rsidRPr="00E014FB" w:rsidRDefault="00820E00" w:rsidP="003C4186">
            <w:pPr>
              <w:rPr>
                <w:rFonts w:cs="Times New Roman"/>
              </w:rPr>
            </w:pPr>
          </w:p>
        </w:tc>
        <w:tc>
          <w:tcPr>
            <w:tcW w:w="4080" w:type="dxa"/>
            <w:vMerge/>
          </w:tcPr>
          <w:p w14:paraId="5FFB4072" w14:textId="77777777" w:rsidR="00820E00" w:rsidRPr="00E014FB" w:rsidRDefault="00820E00" w:rsidP="003C4186">
            <w:pPr>
              <w:rPr>
                <w:rFonts w:cs="Times New Roman"/>
              </w:rPr>
            </w:pPr>
          </w:p>
        </w:tc>
        <w:tc>
          <w:tcPr>
            <w:tcW w:w="6800" w:type="dxa"/>
          </w:tcPr>
          <w:p w14:paraId="44E44C8D"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20000 кв.м.</w:t>
            </w:r>
          </w:p>
        </w:tc>
      </w:tr>
      <w:tr w:rsidR="00820E00" w:rsidRPr="00E014FB" w14:paraId="763DED52" w14:textId="77777777" w:rsidTr="003C4186">
        <w:tc>
          <w:tcPr>
            <w:tcW w:w="272" w:type="dxa"/>
            <w:vMerge/>
          </w:tcPr>
          <w:p w14:paraId="57EB5F28" w14:textId="77777777" w:rsidR="00820E00" w:rsidRPr="00E014FB" w:rsidRDefault="00820E00" w:rsidP="003C4186">
            <w:pPr>
              <w:rPr>
                <w:rFonts w:cs="Times New Roman"/>
              </w:rPr>
            </w:pPr>
          </w:p>
        </w:tc>
        <w:tc>
          <w:tcPr>
            <w:tcW w:w="1903" w:type="dxa"/>
            <w:vMerge/>
          </w:tcPr>
          <w:p w14:paraId="7BAE6F26" w14:textId="77777777" w:rsidR="00820E00" w:rsidRPr="00E014FB" w:rsidRDefault="00820E00" w:rsidP="003C4186">
            <w:pPr>
              <w:rPr>
                <w:rFonts w:cs="Times New Roman"/>
              </w:rPr>
            </w:pPr>
          </w:p>
        </w:tc>
        <w:tc>
          <w:tcPr>
            <w:tcW w:w="1224" w:type="dxa"/>
            <w:vMerge/>
          </w:tcPr>
          <w:p w14:paraId="6DEAFB0A" w14:textId="77777777" w:rsidR="00820E00" w:rsidRPr="00E014FB" w:rsidRDefault="00820E00" w:rsidP="003C4186">
            <w:pPr>
              <w:rPr>
                <w:rFonts w:cs="Times New Roman"/>
              </w:rPr>
            </w:pPr>
          </w:p>
        </w:tc>
        <w:tc>
          <w:tcPr>
            <w:tcW w:w="4080" w:type="dxa"/>
            <w:vMerge/>
          </w:tcPr>
          <w:p w14:paraId="6AADA0BF" w14:textId="77777777" w:rsidR="00820E00" w:rsidRPr="00E014FB" w:rsidRDefault="00820E00" w:rsidP="003C4186">
            <w:pPr>
              <w:rPr>
                <w:rFonts w:cs="Times New Roman"/>
              </w:rPr>
            </w:pPr>
          </w:p>
        </w:tc>
        <w:tc>
          <w:tcPr>
            <w:tcW w:w="6800" w:type="dxa"/>
          </w:tcPr>
          <w:p w14:paraId="21FCB1CE"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30A80B50" w14:textId="77777777" w:rsidTr="003C4186">
        <w:tc>
          <w:tcPr>
            <w:tcW w:w="272" w:type="dxa"/>
            <w:vMerge/>
          </w:tcPr>
          <w:p w14:paraId="40C6598D" w14:textId="77777777" w:rsidR="00820E00" w:rsidRPr="00E014FB" w:rsidRDefault="00820E00" w:rsidP="003C4186">
            <w:pPr>
              <w:rPr>
                <w:rFonts w:cs="Times New Roman"/>
              </w:rPr>
            </w:pPr>
          </w:p>
        </w:tc>
        <w:tc>
          <w:tcPr>
            <w:tcW w:w="1903" w:type="dxa"/>
            <w:vMerge/>
          </w:tcPr>
          <w:p w14:paraId="14664C51" w14:textId="77777777" w:rsidR="00820E00" w:rsidRPr="00E014FB" w:rsidRDefault="00820E00" w:rsidP="003C4186">
            <w:pPr>
              <w:rPr>
                <w:rFonts w:cs="Times New Roman"/>
              </w:rPr>
            </w:pPr>
          </w:p>
        </w:tc>
        <w:tc>
          <w:tcPr>
            <w:tcW w:w="1224" w:type="dxa"/>
            <w:vMerge/>
          </w:tcPr>
          <w:p w14:paraId="338A8DF4" w14:textId="77777777" w:rsidR="00820E00" w:rsidRPr="00E014FB" w:rsidRDefault="00820E00" w:rsidP="003C4186">
            <w:pPr>
              <w:rPr>
                <w:rFonts w:cs="Times New Roman"/>
              </w:rPr>
            </w:pPr>
          </w:p>
        </w:tc>
        <w:tc>
          <w:tcPr>
            <w:tcW w:w="4080" w:type="dxa"/>
            <w:vMerge/>
          </w:tcPr>
          <w:p w14:paraId="65748AE7" w14:textId="77777777" w:rsidR="00820E00" w:rsidRPr="00E014FB" w:rsidRDefault="00820E00" w:rsidP="003C4186">
            <w:pPr>
              <w:rPr>
                <w:rFonts w:cs="Times New Roman"/>
              </w:rPr>
            </w:pPr>
          </w:p>
        </w:tc>
        <w:tc>
          <w:tcPr>
            <w:tcW w:w="6800" w:type="dxa"/>
          </w:tcPr>
          <w:p w14:paraId="4301A1C6" w14:textId="77777777" w:rsidR="00820E00" w:rsidRPr="00E014FB" w:rsidRDefault="00820E00" w:rsidP="003C4186">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2A11EF18" w14:textId="77777777" w:rsidTr="003C4186">
        <w:tc>
          <w:tcPr>
            <w:tcW w:w="272" w:type="dxa"/>
            <w:vMerge/>
          </w:tcPr>
          <w:p w14:paraId="39C6C27F" w14:textId="77777777" w:rsidR="00820E00" w:rsidRPr="00E014FB" w:rsidRDefault="00820E00" w:rsidP="003C4186">
            <w:pPr>
              <w:rPr>
                <w:rFonts w:cs="Times New Roman"/>
              </w:rPr>
            </w:pPr>
          </w:p>
        </w:tc>
        <w:tc>
          <w:tcPr>
            <w:tcW w:w="1903" w:type="dxa"/>
            <w:vMerge/>
          </w:tcPr>
          <w:p w14:paraId="19205217" w14:textId="77777777" w:rsidR="00820E00" w:rsidRPr="00E014FB" w:rsidRDefault="00820E00" w:rsidP="003C4186">
            <w:pPr>
              <w:rPr>
                <w:rFonts w:cs="Times New Roman"/>
              </w:rPr>
            </w:pPr>
          </w:p>
        </w:tc>
        <w:tc>
          <w:tcPr>
            <w:tcW w:w="1224" w:type="dxa"/>
            <w:vMerge/>
          </w:tcPr>
          <w:p w14:paraId="07F9E891" w14:textId="77777777" w:rsidR="00820E00" w:rsidRPr="00E014FB" w:rsidRDefault="00820E00" w:rsidP="003C4186">
            <w:pPr>
              <w:rPr>
                <w:rFonts w:cs="Times New Roman"/>
              </w:rPr>
            </w:pPr>
          </w:p>
        </w:tc>
        <w:tc>
          <w:tcPr>
            <w:tcW w:w="4080" w:type="dxa"/>
            <w:vMerge/>
          </w:tcPr>
          <w:p w14:paraId="195BBC99" w14:textId="77777777" w:rsidR="00820E00" w:rsidRPr="00E014FB" w:rsidRDefault="00820E00" w:rsidP="003C4186">
            <w:pPr>
              <w:rPr>
                <w:rFonts w:cs="Times New Roman"/>
              </w:rPr>
            </w:pPr>
          </w:p>
        </w:tc>
        <w:tc>
          <w:tcPr>
            <w:tcW w:w="6800" w:type="dxa"/>
          </w:tcPr>
          <w:p w14:paraId="6F5EFCB7"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w:t>
            </w:r>
            <w:r w:rsidRPr="00E014FB">
              <w:rPr>
                <w:rFonts w:eastAsia="Tahoma" w:cs="Times New Roman"/>
                <w:color w:val="000000"/>
                <w:sz w:val="20"/>
                <w:szCs w:val="20"/>
              </w:rPr>
              <w:b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r w:rsidRPr="00E014FB">
              <w:rPr>
                <w:rFonts w:eastAsia="Tahoma" w:cs="Times New Roman"/>
                <w:color w:val="000000"/>
                <w:sz w:val="20"/>
                <w:szCs w:val="20"/>
              </w:rPr>
              <w:b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820E00" w:rsidRPr="00E014FB" w14:paraId="34DA1A5D" w14:textId="77777777" w:rsidTr="003C4186">
        <w:tc>
          <w:tcPr>
            <w:tcW w:w="272" w:type="dxa"/>
            <w:vMerge/>
          </w:tcPr>
          <w:p w14:paraId="0D0E33E1" w14:textId="77777777" w:rsidR="00820E00" w:rsidRPr="00E014FB" w:rsidRDefault="00820E00" w:rsidP="003C4186">
            <w:pPr>
              <w:rPr>
                <w:rFonts w:cs="Times New Roman"/>
              </w:rPr>
            </w:pPr>
          </w:p>
        </w:tc>
        <w:tc>
          <w:tcPr>
            <w:tcW w:w="1903" w:type="dxa"/>
            <w:vMerge/>
          </w:tcPr>
          <w:p w14:paraId="74E8EF24" w14:textId="77777777" w:rsidR="00820E00" w:rsidRPr="00E014FB" w:rsidRDefault="00820E00" w:rsidP="003C4186">
            <w:pPr>
              <w:rPr>
                <w:rFonts w:cs="Times New Roman"/>
              </w:rPr>
            </w:pPr>
          </w:p>
        </w:tc>
        <w:tc>
          <w:tcPr>
            <w:tcW w:w="1224" w:type="dxa"/>
            <w:vMerge/>
          </w:tcPr>
          <w:p w14:paraId="272B1EF5" w14:textId="77777777" w:rsidR="00820E00" w:rsidRPr="00E014FB" w:rsidRDefault="00820E00" w:rsidP="003C4186">
            <w:pPr>
              <w:rPr>
                <w:rFonts w:cs="Times New Roman"/>
              </w:rPr>
            </w:pPr>
          </w:p>
        </w:tc>
        <w:tc>
          <w:tcPr>
            <w:tcW w:w="4080" w:type="dxa"/>
            <w:vMerge/>
          </w:tcPr>
          <w:p w14:paraId="3C4F5F9E" w14:textId="77777777" w:rsidR="00820E00" w:rsidRPr="00E014FB" w:rsidRDefault="00820E00" w:rsidP="003C4186">
            <w:pPr>
              <w:rPr>
                <w:rFonts w:cs="Times New Roman"/>
              </w:rPr>
            </w:pPr>
          </w:p>
        </w:tc>
        <w:tc>
          <w:tcPr>
            <w:tcW w:w="6800" w:type="dxa"/>
          </w:tcPr>
          <w:p w14:paraId="4C13F63B"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не подлежит установлению.</w:t>
            </w:r>
          </w:p>
        </w:tc>
      </w:tr>
      <w:tr w:rsidR="00820E00" w:rsidRPr="00E014FB" w14:paraId="60E4887A" w14:textId="77777777" w:rsidTr="003C4186">
        <w:tc>
          <w:tcPr>
            <w:tcW w:w="272" w:type="dxa"/>
            <w:vMerge/>
          </w:tcPr>
          <w:p w14:paraId="2E322EF6" w14:textId="77777777" w:rsidR="00820E00" w:rsidRPr="00E014FB" w:rsidRDefault="00820E00" w:rsidP="003C4186">
            <w:pPr>
              <w:rPr>
                <w:rFonts w:cs="Times New Roman"/>
              </w:rPr>
            </w:pPr>
          </w:p>
        </w:tc>
        <w:tc>
          <w:tcPr>
            <w:tcW w:w="1903" w:type="dxa"/>
            <w:vMerge/>
          </w:tcPr>
          <w:p w14:paraId="564070A7" w14:textId="77777777" w:rsidR="00820E00" w:rsidRPr="00E014FB" w:rsidRDefault="00820E00" w:rsidP="003C4186">
            <w:pPr>
              <w:rPr>
                <w:rFonts w:cs="Times New Roman"/>
              </w:rPr>
            </w:pPr>
          </w:p>
        </w:tc>
        <w:tc>
          <w:tcPr>
            <w:tcW w:w="1224" w:type="dxa"/>
            <w:vMerge/>
          </w:tcPr>
          <w:p w14:paraId="012E95FB" w14:textId="77777777" w:rsidR="00820E00" w:rsidRPr="00E014FB" w:rsidRDefault="00820E00" w:rsidP="003C4186">
            <w:pPr>
              <w:rPr>
                <w:rFonts w:cs="Times New Roman"/>
              </w:rPr>
            </w:pPr>
          </w:p>
        </w:tc>
        <w:tc>
          <w:tcPr>
            <w:tcW w:w="4080" w:type="dxa"/>
            <w:vMerge/>
          </w:tcPr>
          <w:p w14:paraId="733C7374" w14:textId="77777777" w:rsidR="00820E00" w:rsidRPr="00E014FB" w:rsidRDefault="00820E00" w:rsidP="003C4186">
            <w:pPr>
              <w:rPr>
                <w:rFonts w:cs="Times New Roman"/>
              </w:rPr>
            </w:pPr>
          </w:p>
        </w:tc>
        <w:tc>
          <w:tcPr>
            <w:tcW w:w="6800" w:type="dxa"/>
          </w:tcPr>
          <w:p w14:paraId="71262EF6"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не подлежит установлению.</w:t>
            </w:r>
          </w:p>
        </w:tc>
      </w:tr>
      <w:tr w:rsidR="00820E00" w:rsidRPr="00E014FB" w14:paraId="7D4D3D8C" w14:textId="77777777" w:rsidTr="003C4186">
        <w:tc>
          <w:tcPr>
            <w:tcW w:w="272" w:type="dxa"/>
            <w:vMerge/>
          </w:tcPr>
          <w:p w14:paraId="3A54ACED" w14:textId="77777777" w:rsidR="00820E00" w:rsidRPr="00E014FB" w:rsidRDefault="00820E00" w:rsidP="003C4186">
            <w:pPr>
              <w:rPr>
                <w:rFonts w:cs="Times New Roman"/>
              </w:rPr>
            </w:pPr>
          </w:p>
        </w:tc>
        <w:tc>
          <w:tcPr>
            <w:tcW w:w="1903" w:type="dxa"/>
            <w:vMerge/>
          </w:tcPr>
          <w:p w14:paraId="5D7ADC8F" w14:textId="77777777" w:rsidR="00820E00" w:rsidRPr="00E014FB" w:rsidRDefault="00820E00" w:rsidP="003C4186">
            <w:pPr>
              <w:rPr>
                <w:rFonts w:cs="Times New Roman"/>
              </w:rPr>
            </w:pPr>
          </w:p>
        </w:tc>
        <w:tc>
          <w:tcPr>
            <w:tcW w:w="1224" w:type="dxa"/>
            <w:vMerge/>
          </w:tcPr>
          <w:p w14:paraId="4D6C3955" w14:textId="77777777" w:rsidR="00820E00" w:rsidRPr="00E014FB" w:rsidRDefault="00820E00" w:rsidP="003C4186">
            <w:pPr>
              <w:rPr>
                <w:rFonts w:cs="Times New Roman"/>
              </w:rPr>
            </w:pPr>
          </w:p>
        </w:tc>
        <w:tc>
          <w:tcPr>
            <w:tcW w:w="4080" w:type="dxa"/>
            <w:vMerge/>
          </w:tcPr>
          <w:p w14:paraId="4BE0547C" w14:textId="77777777" w:rsidR="00820E00" w:rsidRPr="00E014FB" w:rsidRDefault="00820E00" w:rsidP="003C4186">
            <w:pPr>
              <w:rPr>
                <w:rFonts w:cs="Times New Roman"/>
              </w:rPr>
            </w:pPr>
          </w:p>
        </w:tc>
        <w:tc>
          <w:tcPr>
            <w:tcW w:w="6800" w:type="dxa"/>
          </w:tcPr>
          <w:p w14:paraId="7815F462" w14:textId="77777777" w:rsidR="00820E00" w:rsidRPr="00E014FB" w:rsidRDefault="00820E00" w:rsidP="003C4186">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1767BA67" w14:textId="77777777" w:rsidTr="003C4186">
        <w:tc>
          <w:tcPr>
            <w:tcW w:w="272" w:type="dxa"/>
            <w:vMerge/>
          </w:tcPr>
          <w:p w14:paraId="173F1E12" w14:textId="77777777" w:rsidR="00820E00" w:rsidRPr="00E014FB" w:rsidRDefault="00820E00" w:rsidP="003C4186">
            <w:pPr>
              <w:rPr>
                <w:rFonts w:cs="Times New Roman"/>
              </w:rPr>
            </w:pPr>
          </w:p>
        </w:tc>
        <w:tc>
          <w:tcPr>
            <w:tcW w:w="1903" w:type="dxa"/>
            <w:vMerge/>
          </w:tcPr>
          <w:p w14:paraId="6B7155E7" w14:textId="77777777" w:rsidR="00820E00" w:rsidRPr="00E014FB" w:rsidRDefault="00820E00" w:rsidP="003C4186">
            <w:pPr>
              <w:rPr>
                <w:rFonts w:cs="Times New Roman"/>
              </w:rPr>
            </w:pPr>
          </w:p>
        </w:tc>
        <w:tc>
          <w:tcPr>
            <w:tcW w:w="1224" w:type="dxa"/>
            <w:vMerge/>
          </w:tcPr>
          <w:p w14:paraId="75F9760D" w14:textId="77777777" w:rsidR="00820E00" w:rsidRPr="00E014FB" w:rsidRDefault="00820E00" w:rsidP="003C4186">
            <w:pPr>
              <w:rPr>
                <w:rFonts w:cs="Times New Roman"/>
              </w:rPr>
            </w:pPr>
          </w:p>
        </w:tc>
        <w:tc>
          <w:tcPr>
            <w:tcW w:w="4080" w:type="dxa"/>
            <w:vMerge/>
          </w:tcPr>
          <w:p w14:paraId="7E32C9BA" w14:textId="77777777" w:rsidR="00820E00" w:rsidRPr="00E014FB" w:rsidRDefault="00820E00" w:rsidP="003C4186">
            <w:pPr>
              <w:rPr>
                <w:rFonts w:cs="Times New Roman"/>
              </w:rPr>
            </w:pPr>
          </w:p>
        </w:tc>
        <w:tc>
          <w:tcPr>
            <w:tcW w:w="6800" w:type="dxa"/>
          </w:tcPr>
          <w:p w14:paraId="7D71F242"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не подлежит установлению.</w:t>
            </w:r>
          </w:p>
        </w:tc>
      </w:tr>
      <w:tr w:rsidR="00820E00" w:rsidRPr="00E014FB" w14:paraId="5576EE23" w14:textId="77777777" w:rsidTr="003C4186">
        <w:tc>
          <w:tcPr>
            <w:tcW w:w="272" w:type="dxa"/>
            <w:vMerge/>
          </w:tcPr>
          <w:p w14:paraId="0166AE9B" w14:textId="77777777" w:rsidR="00820E00" w:rsidRPr="00E014FB" w:rsidRDefault="00820E00" w:rsidP="003C4186">
            <w:pPr>
              <w:rPr>
                <w:rFonts w:cs="Times New Roman"/>
              </w:rPr>
            </w:pPr>
          </w:p>
        </w:tc>
        <w:tc>
          <w:tcPr>
            <w:tcW w:w="1903" w:type="dxa"/>
            <w:vMerge/>
          </w:tcPr>
          <w:p w14:paraId="5B4511BA" w14:textId="77777777" w:rsidR="00820E00" w:rsidRPr="00E014FB" w:rsidRDefault="00820E00" w:rsidP="003C4186">
            <w:pPr>
              <w:rPr>
                <w:rFonts w:cs="Times New Roman"/>
              </w:rPr>
            </w:pPr>
          </w:p>
        </w:tc>
        <w:tc>
          <w:tcPr>
            <w:tcW w:w="1224" w:type="dxa"/>
            <w:vMerge/>
          </w:tcPr>
          <w:p w14:paraId="03C5E6DD" w14:textId="77777777" w:rsidR="00820E00" w:rsidRPr="00E014FB" w:rsidRDefault="00820E00" w:rsidP="003C4186">
            <w:pPr>
              <w:rPr>
                <w:rFonts w:cs="Times New Roman"/>
              </w:rPr>
            </w:pPr>
          </w:p>
        </w:tc>
        <w:tc>
          <w:tcPr>
            <w:tcW w:w="4080" w:type="dxa"/>
            <w:vMerge/>
          </w:tcPr>
          <w:p w14:paraId="5A366681" w14:textId="77777777" w:rsidR="00820E00" w:rsidRPr="00E014FB" w:rsidRDefault="00820E00" w:rsidP="003C4186">
            <w:pPr>
              <w:rPr>
                <w:rFonts w:cs="Times New Roman"/>
              </w:rPr>
            </w:pPr>
          </w:p>
        </w:tc>
        <w:tc>
          <w:tcPr>
            <w:tcW w:w="6800" w:type="dxa"/>
          </w:tcPr>
          <w:p w14:paraId="740741DF"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не подлежит установлению.</w:t>
            </w:r>
          </w:p>
        </w:tc>
      </w:tr>
      <w:tr w:rsidR="00820E00" w:rsidRPr="00E014FB" w14:paraId="4BE392C6" w14:textId="77777777" w:rsidTr="003C4186">
        <w:tc>
          <w:tcPr>
            <w:tcW w:w="272" w:type="dxa"/>
            <w:vMerge/>
          </w:tcPr>
          <w:p w14:paraId="4E9AA4BB" w14:textId="77777777" w:rsidR="00820E00" w:rsidRPr="00E014FB" w:rsidRDefault="00820E00" w:rsidP="003C4186">
            <w:pPr>
              <w:rPr>
                <w:rFonts w:cs="Times New Roman"/>
              </w:rPr>
            </w:pPr>
          </w:p>
        </w:tc>
        <w:tc>
          <w:tcPr>
            <w:tcW w:w="1903" w:type="dxa"/>
            <w:vMerge/>
          </w:tcPr>
          <w:p w14:paraId="1DAE88FB" w14:textId="77777777" w:rsidR="00820E00" w:rsidRPr="00E014FB" w:rsidRDefault="00820E00" w:rsidP="003C4186">
            <w:pPr>
              <w:rPr>
                <w:rFonts w:cs="Times New Roman"/>
              </w:rPr>
            </w:pPr>
          </w:p>
        </w:tc>
        <w:tc>
          <w:tcPr>
            <w:tcW w:w="1224" w:type="dxa"/>
            <w:vMerge/>
          </w:tcPr>
          <w:p w14:paraId="4BC9C000" w14:textId="77777777" w:rsidR="00820E00" w:rsidRPr="00E014FB" w:rsidRDefault="00820E00" w:rsidP="003C4186">
            <w:pPr>
              <w:rPr>
                <w:rFonts w:cs="Times New Roman"/>
              </w:rPr>
            </w:pPr>
          </w:p>
        </w:tc>
        <w:tc>
          <w:tcPr>
            <w:tcW w:w="4080" w:type="dxa"/>
            <w:vMerge/>
          </w:tcPr>
          <w:p w14:paraId="15D7B065" w14:textId="77777777" w:rsidR="00820E00" w:rsidRPr="00E014FB" w:rsidRDefault="00820E00" w:rsidP="003C4186">
            <w:pPr>
              <w:rPr>
                <w:rFonts w:cs="Times New Roman"/>
              </w:rPr>
            </w:pPr>
          </w:p>
        </w:tc>
        <w:tc>
          <w:tcPr>
            <w:tcW w:w="6800" w:type="dxa"/>
          </w:tcPr>
          <w:p w14:paraId="0E96D7DB" w14:textId="77777777" w:rsidR="00820E00" w:rsidRPr="00E014FB" w:rsidRDefault="00820E00" w:rsidP="003C4186">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3E691DDC" w14:textId="77777777" w:rsidTr="003C4186">
        <w:tc>
          <w:tcPr>
            <w:tcW w:w="272" w:type="dxa"/>
            <w:vMerge/>
          </w:tcPr>
          <w:p w14:paraId="748281D4" w14:textId="77777777" w:rsidR="00820E00" w:rsidRPr="00E014FB" w:rsidRDefault="00820E00" w:rsidP="003C4186">
            <w:pPr>
              <w:rPr>
                <w:rFonts w:cs="Times New Roman"/>
              </w:rPr>
            </w:pPr>
          </w:p>
        </w:tc>
        <w:tc>
          <w:tcPr>
            <w:tcW w:w="1903" w:type="dxa"/>
            <w:vMerge/>
          </w:tcPr>
          <w:p w14:paraId="4DBBA24B" w14:textId="77777777" w:rsidR="00820E00" w:rsidRPr="00E014FB" w:rsidRDefault="00820E00" w:rsidP="003C4186">
            <w:pPr>
              <w:rPr>
                <w:rFonts w:cs="Times New Roman"/>
              </w:rPr>
            </w:pPr>
          </w:p>
        </w:tc>
        <w:tc>
          <w:tcPr>
            <w:tcW w:w="1224" w:type="dxa"/>
            <w:vMerge/>
          </w:tcPr>
          <w:p w14:paraId="324DEFE3" w14:textId="77777777" w:rsidR="00820E00" w:rsidRPr="00E014FB" w:rsidRDefault="00820E00" w:rsidP="003C4186">
            <w:pPr>
              <w:rPr>
                <w:rFonts w:cs="Times New Roman"/>
              </w:rPr>
            </w:pPr>
          </w:p>
        </w:tc>
        <w:tc>
          <w:tcPr>
            <w:tcW w:w="4080" w:type="dxa"/>
            <w:vMerge/>
          </w:tcPr>
          <w:p w14:paraId="72F8ACBB" w14:textId="77777777" w:rsidR="00820E00" w:rsidRPr="00E014FB" w:rsidRDefault="00820E00" w:rsidP="003C4186">
            <w:pPr>
              <w:rPr>
                <w:rFonts w:cs="Times New Roman"/>
              </w:rPr>
            </w:pPr>
          </w:p>
        </w:tc>
        <w:tc>
          <w:tcPr>
            <w:tcW w:w="6800" w:type="dxa"/>
          </w:tcPr>
          <w:p w14:paraId="490776E5" w14:textId="77777777" w:rsidR="00820E00" w:rsidRPr="00E014FB" w:rsidRDefault="00820E00" w:rsidP="003C4186">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не подлежит установлению.</w:t>
            </w:r>
          </w:p>
        </w:tc>
      </w:tr>
      <w:tr w:rsidR="00820E00" w:rsidRPr="00E014FB" w14:paraId="551C14F7" w14:textId="77777777" w:rsidTr="003C4186">
        <w:tc>
          <w:tcPr>
            <w:tcW w:w="272" w:type="dxa"/>
            <w:vMerge/>
          </w:tcPr>
          <w:p w14:paraId="61AB65A0" w14:textId="77777777" w:rsidR="00820E00" w:rsidRPr="00E014FB" w:rsidRDefault="00820E00" w:rsidP="003C4186">
            <w:pPr>
              <w:rPr>
                <w:rFonts w:cs="Times New Roman"/>
              </w:rPr>
            </w:pPr>
          </w:p>
        </w:tc>
        <w:tc>
          <w:tcPr>
            <w:tcW w:w="1903" w:type="dxa"/>
            <w:vMerge/>
          </w:tcPr>
          <w:p w14:paraId="076689C3" w14:textId="77777777" w:rsidR="00820E00" w:rsidRPr="00E014FB" w:rsidRDefault="00820E00" w:rsidP="003C4186">
            <w:pPr>
              <w:rPr>
                <w:rFonts w:cs="Times New Roman"/>
              </w:rPr>
            </w:pPr>
          </w:p>
        </w:tc>
        <w:tc>
          <w:tcPr>
            <w:tcW w:w="1224" w:type="dxa"/>
            <w:vMerge/>
          </w:tcPr>
          <w:p w14:paraId="03BFC121" w14:textId="77777777" w:rsidR="00820E00" w:rsidRPr="00E014FB" w:rsidRDefault="00820E00" w:rsidP="003C4186">
            <w:pPr>
              <w:rPr>
                <w:rFonts w:cs="Times New Roman"/>
              </w:rPr>
            </w:pPr>
          </w:p>
        </w:tc>
        <w:tc>
          <w:tcPr>
            <w:tcW w:w="4080" w:type="dxa"/>
            <w:vMerge/>
          </w:tcPr>
          <w:p w14:paraId="6E60C6CF" w14:textId="77777777" w:rsidR="00820E00" w:rsidRPr="00E014FB" w:rsidRDefault="00820E00" w:rsidP="003C4186">
            <w:pPr>
              <w:rPr>
                <w:rFonts w:cs="Times New Roman"/>
              </w:rPr>
            </w:pPr>
          </w:p>
        </w:tc>
        <w:tc>
          <w:tcPr>
            <w:tcW w:w="6800" w:type="dxa"/>
          </w:tcPr>
          <w:p w14:paraId="11B7D968" w14:textId="77777777" w:rsidR="00820E00" w:rsidRPr="00E014FB" w:rsidRDefault="00820E00" w:rsidP="003C4186">
            <w:pPr>
              <w:rPr>
                <w:rFonts w:cs="Times New Roman"/>
              </w:rPr>
            </w:pPr>
            <w:r w:rsidRPr="00E014FB">
              <w:rPr>
                <w:rFonts w:eastAsia="Tahoma" w:cs="Times New Roman"/>
                <w:color w:val="000000"/>
                <w:sz w:val="20"/>
                <w:szCs w:val="20"/>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 В случае размещения земельного участка в границах зоны охраны объектов культурного развития применяется совместно с основным видом разрешённого строительства с учётом требований статьи 38 настоящих правил и действующего законодательства в области охраны объектов культурного наследия..</w:t>
            </w:r>
          </w:p>
        </w:tc>
      </w:tr>
    </w:tbl>
    <w:p w14:paraId="315D2BB0" w14:textId="77777777" w:rsidR="00820E00" w:rsidRPr="00E014FB" w:rsidRDefault="00820E00" w:rsidP="00820E00">
      <w:pPr>
        <w:rPr>
          <w:rFonts w:cs="Times New Roman"/>
        </w:rPr>
      </w:pPr>
    </w:p>
    <w:p w14:paraId="5E61BE40" w14:textId="77777777" w:rsidR="00820E00" w:rsidRPr="00E014FB" w:rsidRDefault="00820E00" w:rsidP="00820E00">
      <w:pPr>
        <w:rPr>
          <w:rFonts w:cs="Times New Roman"/>
          <w:b/>
          <w:bCs/>
        </w:rPr>
      </w:pPr>
      <w:r w:rsidRPr="00E014FB">
        <w:rPr>
          <w:rFonts w:cs="Times New Roman"/>
          <w:b/>
          <w:bCs/>
        </w:rPr>
        <w:t>Особенности применения градостроительного регламента</w:t>
      </w:r>
    </w:p>
    <w:p w14:paraId="66CC89BE" w14:textId="77777777" w:rsidR="00820E00" w:rsidRPr="00E014FB" w:rsidRDefault="00820E00" w:rsidP="00820E00">
      <w:pPr>
        <w:jc w:val="both"/>
        <w:rPr>
          <w:rFonts w:cs="Times New Roman"/>
        </w:rPr>
      </w:pPr>
      <w:r w:rsidRPr="00E014FB">
        <w:rPr>
          <w:rFonts w:eastAsia="Tahoma" w:cs="Times New Roman"/>
          <w:color w:val="000000"/>
          <w:sz w:val="20"/>
          <w:szCs w:val="20"/>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4FCD3ED3" w14:textId="77777777" w:rsidR="00820E00" w:rsidRPr="00E014FB" w:rsidRDefault="00820E00" w:rsidP="00820E00">
      <w:pPr>
        <w:jc w:val="both"/>
        <w:rPr>
          <w:rFonts w:cs="Times New Roman"/>
        </w:rPr>
      </w:pPr>
      <w:r w:rsidRPr="00E014FB">
        <w:rPr>
          <w:rFonts w:eastAsia="Tahoma" w:cs="Times New Roman"/>
          <w:color w:val="000000"/>
          <w:sz w:val="20"/>
          <w:szCs w:val="20"/>
        </w:rPr>
        <w:t>Доступ к земельному участку, не имеющему границ с территориями общего пользования, обеспечивается путем установления сервитута, зарегистрированного в порядке, установленном для регистрации прав на недвижимое имущество, либо через земельный участок, собственником которого является застройщик. Возведение объектов капитального строительства на земельных участках, не обеспеченных доступом, не допускается.</w:t>
      </w:r>
    </w:p>
    <w:p w14:paraId="0FF007B6"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В случае если ширина исходного земельного участка менее 12 метров допускается образование земельного участка путём перераспределения с землями находящихся в частной, государственной или муниципальной собственности с шириной фасада равной или более ширины фасада исходного участка. </w:t>
      </w:r>
    </w:p>
    <w:p w14:paraId="0664898B" w14:textId="77777777" w:rsidR="00820E00" w:rsidRPr="00E014FB" w:rsidRDefault="00820E00" w:rsidP="00820E00">
      <w:pPr>
        <w:jc w:val="both"/>
        <w:rPr>
          <w:rFonts w:cs="Times New Roman"/>
        </w:rPr>
      </w:pPr>
      <w:r w:rsidRPr="00E014FB">
        <w:rPr>
          <w:rFonts w:eastAsia="Tahoma" w:cs="Times New Roman"/>
          <w:color w:val="000000"/>
          <w:sz w:val="20"/>
          <w:szCs w:val="20"/>
        </w:rPr>
        <w:t>При создании архитектурных решений фасадов зданий жилого и общественного назначения допускается использовать цветовые гаммы, сочетающиеся с объектами существующей застройки. В цветовом решении входных групп допускается использовать акцентные оттенки. Акцентными оттенками могут быть выделены навесы, отдельные плоскости, информационные конструкции. При использовании двух и более материалов их стыковка должна организовываться в разных (смещённых относительно друг друга на 3 см и более) плоскостях. При этом один из материалов должен быть основным. При применении системы навесного фасада не допускается использовать для панелей пропорции менее 1:2. В отделке фасадов не допускается применение материала с открытыми системами крепления. Материалы с глянцевой поверхностью (за исключением стекла) должны занимать не более 30% площади фасада. Материалы, имитирующие натуральные, должны соответствовать им по фактуре (рельефу) поверхности. Допускается использовать отличающиеся друг от друга решения для главных и второстепенных фасадов. При этом решения главного фасада должны дублироваться на второстепенные на глубину не менее 10 м от грани их стыковки. Основной цвет второстепенного фасада должен соответствовать основному цвету главного фасада. Запрещено использовать при отделке фасадов жилых и общественных зданий: плёнку, профилированные листы, асбестоцементные листы, металлический сайдинг, пластиковый (виниловый) сайдинг, сотовый поликарбонат, профилированный поликарбонат, ПВХ-панели, крупная фракция штукатурки «фактурная шуба», крупная фракция штукатурки «короед», глянцевые керамогранитные плиты, стекломагнезитовые листы, ондулин, сланцевая кровля, шифер, фанера, вагонка, керамическая черепица, цветное остекление, зеркальное остекление, тонированное в массе остекление, резиновая плитка. Не допускается установка дверных заполнений с остеклением менее 70% полотна (за исключением дверных проёмов к техническим помещениям). Необходимо предусматривать придверные грязезащитные системы. Не допускается устройство радиальных козырьков и навесов.</w:t>
      </w:r>
    </w:p>
    <w:p w14:paraId="59FD445B" w14:textId="77777777" w:rsidR="00820E00" w:rsidRPr="00E014FB" w:rsidRDefault="00820E00" w:rsidP="00820E00">
      <w:pPr>
        <w:jc w:val="both"/>
        <w:rPr>
          <w:rFonts w:cs="Times New Roman"/>
        </w:rPr>
      </w:pPr>
      <w:r w:rsidRPr="00E014FB">
        <w:rPr>
          <w:rFonts w:eastAsia="Tahoma" w:cs="Times New Roman"/>
          <w:color w:val="000000"/>
          <w:sz w:val="20"/>
          <w:szCs w:val="20"/>
        </w:rPr>
        <w:t>Элементы систем кондиционирования (наружные блоки систем кондиционирования и вентиляции, отверстия для монтажа бризера), а также антенны должны:</w:t>
      </w:r>
    </w:p>
    <w:p w14:paraId="64342D00" w14:textId="77777777" w:rsidR="00820E00" w:rsidRPr="00E014FB" w:rsidRDefault="00820E00" w:rsidP="00820E00">
      <w:pPr>
        <w:jc w:val="both"/>
        <w:rPr>
          <w:rFonts w:cs="Times New Roman"/>
        </w:rPr>
      </w:pPr>
      <w:r w:rsidRPr="00E014FB">
        <w:rPr>
          <w:rFonts w:eastAsia="Tahoma" w:cs="Times New Roman"/>
          <w:color w:val="000000"/>
          <w:sz w:val="20"/>
          <w:szCs w:val="20"/>
        </w:rPr>
        <w:t>- размещаться упорядоченно, с привязкой к архитектурному решению фасада и единой композиционной (вертикальной, горизонтальной) системе осей;</w:t>
      </w:r>
    </w:p>
    <w:p w14:paraId="40AF3FF4" w14:textId="77777777" w:rsidR="00820E00" w:rsidRPr="00E014FB" w:rsidRDefault="00820E00" w:rsidP="00820E00">
      <w:pPr>
        <w:jc w:val="both"/>
        <w:rPr>
          <w:rFonts w:cs="Times New Roman"/>
        </w:rPr>
      </w:pPr>
      <w:r w:rsidRPr="00E014FB">
        <w:rPr>
          <w:rFonts w:eastAsia="Tahoma" w:cs="Times New Roman"/>
          <w:color w:val="000000"/>
          <w:sz w:val="20"/>
          <w:szCs w:val="20"/>
        </w:rPr>
        <w:t>- размещаться с использованием стандартных конструкций крепления и с использованием маскирующих ограждений;</w:t>
      </w:r>
    </w:p>
    <w:p w14:paraId="1E353D26" w14:textId="77777777" w:rsidR="00820E00" w:rsidRPr="00E014FB" w:rsidRDefault="00820E00" w:rsidP="00820E00">
      <w:pPr>
        <w:jc w:val="both"/>
        <w:rPr>
          <w:rFonts w:cs="Times New Roman"/>
        </w:rPr>
      </w:pPr>
      <w:r w:rsidRPr="00E014FB">
        <w:rPr>
          <w:rFonts w:eastAsia="Tahoma" w:cs="Times New Roman"/>
          <w:color w:val="000000"/>
          <w:sz w:val="20"/>
          <w:szCs w:val="20"/>
        </w:rPr>
        <w:t>- оснащаться кабель-каналами, скрытыми за фасадом или замаскированными в тон колера соответствующей плоскости фасада.</w:t>
      </w:r>
    </w:p>
    <w:p w14:paraId="7B77958C" w14:textId="77777777" w:rsidR="00820E00" w:rsidRPr="00E014FB" w:rsidRDefault="00820E00" w:rsidP="00820E00">
      <w:pPr>
        <w:jc w:val="both"/>
        <w:rPr>
          <w:rFonts w:cs="Times New Roman"/>
        </w:rPr>
      </w:pPr>
      <w:r w:rsidRPr="00E014FB">
        <w:rPr>
          <w:rFonts w:eastAsia="Tahoma" w:cs="Times New Roman"/>
          <w:color w:val="000000"/>
          <w:sz w:val="20"/>
          <w:szCs w:val="20"/>
        </w:rPr>
        <w:t>Маскирующие ограждения кондиционерных блоков – решётки, жалюзи, корзины – должны устанавливаться в целях сохранения архитектурного облика объекта. Маскирующие ограждения должны иметь окраску, соответствующую одному из колеров элементов здания (стен, перекрытий, элементов окон, цоколя).</w:t>
      </w:r>
    </w:p>
    <w:p w14:paraId="35B10549"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Все элементы окон (за исключением стекла) должны выполняться в едином цветовом решении. Допускается применение разных цветов для разных по назначению групп проёмов либо отличающегося цвета для окон первого этажа. Не допускается использование цветного (тонированного в массе), зеркального остекления. Цветовое решение должно осуществляться в нейтральных (с максимальной прозрачностью, без искажения цвета) и серых оттенках. </w:t>
      </w:r>
    </w:p>
    <w:p w14:paraId="63248ADF"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Предусмотреть цветовое решение цоколя, соответствующее одному из колеров элементов здания. </w:t>
      </w:r>
    </w:p>
    <w:p w14:paraId="0BF0868D"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Все элементы кровли зданий любого назначения должны выполняться в едином цветовом решении.  </w:t>
      </w:r>
    </w:p>
    <w:p w14:paraId="2566742A"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В ограждении балконов, лоджий, парапетов и прочих элементов многоквартирных домов предусмотреть цветовое решение, соответствующее одному из колеров элементов здания. </w:t>
      </w:r>
    </w:p>
    <w:p w14:paraId="668337C9" w14:textId="77777777" w:rsidR="00820E00" w:rsidRPr="00E014FB" w:rsidRDefault="00820E00" w:rsidP="00820E00">
      <w:pPr>
        <w:jc w:val="both"/>
        <w:rPr>
          <w:rFonts w:cs="Times New Roman"/>
        </w:rPr>
      </w:pPr>
      <w:r w:rsidRPr="00E014FB">
        <w:rPr>
          <w:rFonts w:eastAsia="Tahoma" w:cs="Times New Roman"/>
          <w:color w:val="000000"/>
          <w:sz w:val="20"/>
          <w:szCs w:val="20"/>
        </w:rPr>
        <w:t>Цветовое решение элементов системы наружного водоотведения должно осуществляться в соответствии с одним из колеров элементов здания (стен или кровли).</w:t>
      </w:r>
    </w:p>
    <w:p w14:paraId="530013A1"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Обязательным к обеспечению зданий общественного и жилого назначения является функциональное освещение.  Оно включает в себя освещение входных групп, эвакуационных выходов, вывесок, указателей и т.д. Подсветка осуществляется белым с цветовой температурой (Тц) в диапазоне 2000-2700 К.    </w:t>
      </w:r>
    </w:p>
    <w:p w14:paraId="44FDD9C2" w14:textId="77777777" w:rsidR="00820E00" w:rsidRPr="00E014FB" w:rsidRDefault="00820E00" w:rsidP="00820E00">
      <w:pPr>
        <w:jc w:val="both"/>
        <w:rPr>
          <w:rFonts w:cs="Times New Roman"/>
        </w:rPr>
      </w:pPr>
      <w:r w:rsidRPr="00E014FB">
        <w:rPr>
          <w:rFonts w:eastAsia="Tahoma" w:cs="Times New Roman"/>
          <w:color w:val="000000"/>
          <w:sz w:val="20"/>
          <w:szCs w:val="20"/>
        </w:rPr>
        <w:t>На территориях с застройкой усадебными одно-, двухквартирными домами расстояние от окон жилых помещений (комнат, кухонь и веранд) до стен соседнего дома и хозяйственных построек (сарая, гаража, бани), расположенных на соседних земельных участках, должно быть не менее 6 м.</w:t>
      </w:r>
    </w:p>
    <w:p w14:paraId="5997D240" w14:textId="77777777" w:rsidR="00820E00" w:rsidRPr="00E014FB" w:rsidRDefault="00820E00" w:rsidP="00820E00">
      <w:pPr>
        <w:jc w:val="both"/>
        <w:rPr>
          <w:rFonts w:cs="Times New Roman"/>
        </w:rPr>
      </w:pPr>
      <w:r w:rsidRPr="00E014FB">
        <w:rPr>
          <w:rFonts w:eastAsia="Tahoma" w:cs="Times New Roman"/>
          <w:color w:val="000000"/>
          <w:sz w:val="20"/>
          <w:szCs w:val="20"/>
        </w:rPr>
        <w:t>При необходимости облицовки стен существующего жилого дома, расположенного на приусадебном участке, на расстоянии ближе 1,5 метра (но не менее 1 метра) от границы соседнего земельного участка, кирпичной кладкой толщиной 120 мм, разрешается выполнять данные работы без согласия владельцев соседних земельных участков. Также не требуется согласие совладельцев земельного участка, на котором расположен жилой дом, при условии, если облицовываемый жилой дом не находится в общей долевой собственности.</w:t>
      </w:r>
    </w:p>
    <w:p w14:paraId="3069B4DF" w14:textId="77777777" w:rsidR="00820E00" w:rsidRPr="00E014FB" w:rsidRDefault="00820E00" w:rsidP="00820E00">
      <w:pPr>
        <w:jc w:val="both"/>
        <w:rPr>
          <w:rFonts w:cs="Times New Roman"/>
        </w:rPr>
      </w:pPr>
      <w:r w:rsidRPr="00E014FB">
        <w:rPr>
          <w:rFonts w:eastAsia="Tahoma" w:cs="Times New Roman"/>
          <w:color w:val="000000"/>
          <w:sz w:val="20"/>
          <w:szCs w:val="20"/>
        </w:rPr>
        <w:t>При строительстве, реконструкции объекта капитального строительства разрешение на отклонение от предельных параметров разрешенного строительства может предоставляться правообладателям земельных участков конфигурация, инженерно-геологические либо иные характеристики которых неблагоприятны для застройки только при наличии заключений аккредитованных экспертов, подтверждающих факт наличия таких неблагоприятных характеристик рассматриваемого земельного участка, а также прямую зависимость таких характеристик с испрашиваемыми отклонениями от предельных параметров.</w:t>
      </w:r>
    </w:p>
    <w:p w14:paraId="624C9DC2" w14:textId="77777777" w:rsidR="00820E00" w:rsidRPr="00E014FB" w:rsidRDefault="00820E00" w:rsidP="00820E00">
      <w:pPr>
        <w:jc w:val="both"/>
        <w:rPr>
          <w:rFonts w:cs="Times New Roman"/>
        </w:rPr>
      </w:pPr>
      <w:r w:rsidRPr="00E014FB">
        <w:rPr>
          <w:rFonts w:eastAsia="Tahoma" w:cs="Times New Roman"/>
          <w:color w:val="000000"/>
          <w:sz w:val="20"/>
          <w:szCs w:val="20"/>
        </w:rPr>
        <w:t>При реконструкции индивидуальных жилых домов для существующей части объекта допускается отступ до 1,0 м от границ земельного участка при условии, что пристраиваемая часть объекта планируется в месте допустимого размещения зданий, строений, сооружений в соответствии с градостроительными регламентами территориальной зоны.</w:t>
      </w:r>
    </w:p>
    <w:p w14:paraId="304D1802" w14:textId="77777777" w:rsidR="00820E00" w:rsidRPr="00E014FB" w:rsidRDefault="00820E00" w:rsidP="00820E00">
      <w:pPr>
        <w:jc w:val="both"/>
        <w:rPr>
          <w:rFonts w:cs="Times New Roman"/>
        </w:rPr>
      </w:pPr>
      <w:r w:rsidRPr="00E014FB">
        <w:rPr>
          <w:rFonts w:eastAsia="Tahoma" w:cs="Times New Roman"/>
          <w:color w:val="000000"/>
          <w:sz w:val="20"/>
          <w:szCs w:val="20"/>
        </w:rPr>
        <w:t>Размещение индивидуальных жилых домов в охранных зонах инженерных коммуникаций допускается при наличии письменных согласий балансодержателей сетей при условии, что размещение здания планируется в месте допустимого размещения зданий, строений, сооружений в соответствии с градостроительными регламентами территориальной зоны.</w:t>
      </w:r>
    </w:p>
    <w:p w14:paraId="189EDA39" w14:textId="77777777" w:rsidR="00820E00" w:rsidRPr="00E014FB" w:rsidRDefault="00820E00" w:rsidP="00820E00">
      <w:pPr>
        <w:jc w:val="both"/>
        <w:rPr>
          <w:rFonts w:cs="Times New Roman"/>
        </w:rPr>
      </w:pPr>
      <w:r w:rsidRPr="00E014FB">
        <w:rPr>
          <w:rFonts w:eastAsia="Tahoma" w:cs="Times New Roman"/>
          <w:color w:val="000000"/>
          <w:sz w:val="20"/>
          <w:szCs w:val="20"/>
        </w:rPr>
        <w:t>Размещение индивидуальных жилых домов в треугольнике видимости «транспорт-транспорт» допускается при наличии письменного согласия отдела МВД России по Красноармейскому району при условии, что размещение здания планируется в месте допустимого размещения зданий, строений, сооружений в соответствии с градостроительными регламентами территориальной зоны.</w:t>
      </w:r>
    </w:p>
    <w:p w14:paraId="212679DA" w14:textId="77777777" w:rsidR="00820E00" w:rsidRPr="00E014FB" w:rsidRDefault="00820E00" w:rsidP="00820E00">
      <w:pPr>
        <w:jc w:val="both"/>
        <w:rPr>
          <w:rFonts w:cs="Times New Roman"/>
        </w:rPr>
      </w:pPr>
      <w:r w:rsidRPr="00E014FB">
        <w:rPr>
          <w:rFonts w:eastAsia="Tahoma" w:cs="Times New Roman"/>
          <w:color w:val="000000"/>
          <w:sz w:val="20"/>
          <w:szCs w:val="20"/>
        </w:rPr>
        <w:t>Не допускается перевод индивидуального жилого дома в нежилое помещение, в случае если переводимый объект будет относиться к объектам массового пребывания граждан, либо для получения разрешения на строительство объекта подобной категории требуется проведение экспертизы проектной документации и результатов инженерных изысканий.</w:t>
      </w:r>
    </w:p>
    <w:p w14:paraId="5C1D5C10" w14:textId="77777777" w:rsidR="00820E00" w:rsidRPr="00E014FB" w:rsidRDefault="00820E00" w:rsidP="00820E00">
      <w:pPr>
        <w:jc w:val="both"/>
        <w:rPr>
          <w:rFonts w:cs="Times New Roman"/>
        </w:rPr>
      </w:pPr>
      <w:r w:rsidRPr="00E014FB">
        <w:rPr>
          <w:rFonts w:eastAsia="Tahoma" w:cs="Times New Roman"/>
          <w:color w:val="000000"/>
          <w:sz w:val="20"/>
          <w:szCs w:val="20"/>
        </w:rPr>
        <w:t>С заявлением о переводе индивидуального жилого дома в нежилое помещение должны прикладываться в том числе документы, подтверждающие соблюдение при использовании помещения, после его перевода, требований пожарной безопасности, санитарно-гигиенических, экологических, выданных уполномоченными федеральными органами исполнительной власти, а также Правил землепользования и застройки, нормативов градостроительного проектирования муниципального образования, выданных уполномоченными органами муниципального образования</w:t>
      </w:r>
    </w:p>
    <w:p w14:paraId="6D61B0AB" w14:textId="77777777" w:rsidR="00820E00" w:rsidRPr="00E014FB" w:rsidRDefault="00820E00" w:rsidP="00820E00">
      <w:pPr>
        <w:jc w:val="both"/>
        <w:rPr>
          <w:rFonts w:cs="Times New Roman"/>
        </w:rPr>
      </w:pPr>
      <w:r w:rsidRPr="00E014FB">
        <w:rPr>
          <w:rFonts w:eastAsia="Tahoma" w:cs="Times New Roman"/>
          <w:color w:val="000000"/>
          <w:sz w:val="20"/>
          <w:szCs w:val="20"/>
        </w:rPr>
        <w:t>Не допускается размещение нормативных площадок благоустройства многоквартирных жилых домов, а также парковок на территории, предусмотренной для размещения объектов указанных в перечне видов объектов, размещение которых может осуществляется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утвержденном постановление Правительства российской Федерации от 3.12.2014 года № 1300.</w:t>
      </w:r>
    </w:p>
    <w:p w14:paraId="57C38EAD" w14:textId="77777777" w:rsidR="00820E00" w:rsidRPr="00E014FB" w:rsidRDefault="00820E00" w:rsidP="00820E00">
      <w:pPr>
        <w:jc w:val="both"/>
        <w:rPr>
          <w:rFonts w:cs="Times New Roman"/>
        </w:rPr>
      </w:pPr>
      <w:r w:rsidRPr="00E014FB">
        <w:rPr>
          <w:rFonts w:eastAsia="Tahoma" w:cs="Times New Roman"/>
          <w:color w:val="000000"/>
          <w:sz w:val="20"/>
          <w:szCs w:val="20"/>
        </w:rPr>
        <w:t>Строительство и реконструкция многоквартирных жилых домов не допускается в случае если объекты капитального строительства не обеспечены объектами социальной, транспортной и инженерно-коммунальной инфраструктуры, а также коммунальными и энергетическими ресурсами.</w:t>
      </w:r>
    </w:p>
    <w:p w14:paraId="044554C0" w14:textId="77777777" w:rsidR="00820E00" w:rsidRPr="00E014FB" w:rsidRDefault="00820E00" w:rsidP="00820E00">
      <w:pPr>
        <w:jc w:val="both"/>
        <w:rPr>
          <w:rFonts w:cs="Times New Roman"/>
        </w:rPr>
      </w:pPr>
      <w:r w:rsidRPr="00E014FB">
        <w:rPr>
          <w:rFonts w:eastAsia="Tahoma" w:cs="Times New Roman"/>
          <w:color w:val="000000"/>
          <w:sz w:val="20"/>
          <w:szCs w:val="20"/>
        </w:rPr>
        <w:t>Наземные стоянки и парковки для обеспечения планируемых к строительству или реконструкции объектов капитального строительства не допускается размещать вдоль улиц, ограничивающих жилые комплексы, кварталы, микрорайоны, за счет сужения проезжей части этих улиц, пешеходных проходов, тротуаров.</w:t>
      </w:r>
    </w:p>
    <w:p w14:paraId="72D0EB51" w14:textId="77777777" w:rsidR="00820E00" w:rsidRPr="00E014FB" w:rsidRDefault="00820E00" w:rsidP="00820E00">
      <w:pPr>
        <w:jc w:val="both"/>
        <w:rPr>
          <w:rFonts w:cs="Times New Roman"/>
        </w:rPr>
      </w:pPr>
      <w:r w:rsidRPr="00E014FB">
        <w:rPr>
          <w:rFonts w:eastAsia="Tahoma" w:cs="Times New Roman"/>
          <w:color w:val="000000"/>
          <w:sz w:val="20"/>
          <w:szCs w:val="20"/>
        </w:rPr>
        <w:t>При проектировании многоквартирных жилых зданий не допускается сокращать расчетную площадь спортивных и игровых площадок для детей за счет физкультурно-оздоровительных комплексов, а также спортивных зон общеобразовательных школ, институтов и прочих учебных заведений.</w:t>
      </w:r>
    </w:p>
    <w:p w14:paraId="53E06AA6" w14:textId="77777777" w:rsidR="00820E00" w:rsidRPr="00E014FB" w:rsidRDefault="00820E00" w:rsidP="00820E00">
      <w:pPr>
        <w:jc w:val="both"/>
        <w:rPr>
          <w:rFonts w:cs="Times New Roman"/>
        </w:rPr>
      </w:pPr>
      <w:r w:rsidRPr="00E014FB">
        <w:rPr>
          <w:rFonts w:eastAsia="Tahoma" w:cs="Times New Roman"/>
          <w:color w:val="000000"/>
          <w:sz w:val="20"/>
          <w:szCs w:val="20"/>
        </w:rPr>
        <w:t>Не допускается ограничение общего доступа к территориям, сформированным в соответствии с перечнем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утвержденным постановлением Правительства Российской Федерации от 3 декабря 2014 года № 1300.</w:t>
      </w:r>
    </w:p>
    <w:p w14:paraId="6368559E" w14:textId="77777777" w:rsidR="00820E00" w:rsidRPr="00E014FB" w:rsidRDefault="00820E00" w:rsidP="00820E00">
      <w:pPr>
        <w:jc w:val="both"/>
        <w:rPr>
          <w:rFonts w:cs="Times New Roman"/>
        </w:rPr>
      </w:pPr>
      <w:r w:rsidRPr="00E014FB">
        <w:rPr>
          <w:rFonts w:eastAsia="Tahoma" w:cs="Times New Roman"/>
          <w:color w:val="000000"/>
          <w:sz w:val="20"/>
          <w:szCs w:val="20"/>
        </w:rPr>
        <w:t>На земельных участках содержание скота и птицы допускается лишь в районах усадебной застройки с участком размером не менее 0,1 га. На участках предусматриваются хозяйственные постройки для содержания скота и птицы, хранения кормов, инвентаря, топлива и других хозяйственных нужд, бани, а также - хозяйственные подъезды и скотопрогоны.</w:t>
      </w:r>
    </w:p>
    <w:p w14:paraId="34A97D25" w14:textId="77777777" w:rsidR="00820E00" w:rsidRPr="00E014FB" w:rsidRDefault="00820E00" w:rsidP="00820E00">
      <w:pPr>
        <w:jc w:val="both"/>
        <w:rPr>
          <w:rFonts w:cs="Times New Roman"/>
        </w:rPr>
      </w:pPr>
      <w:r w:rsidRPr="00E014FB">
        <w:rPr>
          <w:rFonts w:eastAsia="Tahoma" w:cs="Times New Roman"/>
          <w:color w:val="000000"/>
          <w:sz w:val="20"/>
          <w:szCs w:val="20"/>
        </w:rPr>
        <w:t>Изменение общего рельефа приусадебного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 путем устройства систем поверхностного водоотвода и систем дренажа на своем земельном участке, включающих устройство накопительных дренажных колодцев, желобов и дождеприемников.</w:t>
      </w:r>
    </w:p>
    <w:p w14:paraId="6532B9C0" w14:textId="77777777" w:rsidR="00820E00" w:rsidRPr="00E014FB" w:rsidRDefault="00820E00" w:rsidP="00820E00">
      <w:pPr>
        <w:jc w:val="both"/>
        <w:rPr>
          <w:rFonts w:cs="Times New Roman"/>
        </w:rPr>
      </w:pPr>
      <w:r w:rsidRPr="00E014FB">
        <w:rPr>
          <w:rFonts w:eastAsia="Tahoma" w:cs="Times New Roman"/>
          <w:color w:val="000000"/>
          <w:sz w:val="20"/>
          <w:szCs w:val="20"/>
        </w:rPr>
        <w:t>В случаях отсутствия системы ливневой канализации вдоль улицы, к которой примыкает участок застройки, необходимо выполнение работ по отведению ливневых стоков с застраиваемой территории в ближайшую ливневую канализацию, либо устройство локальных накопителей.</w:t>
      </w:r>
    </w:p>
    <w:p w14:paraId="660CD543" w14:textId="77777777" w:rsidR="00820E00" w:rsidRPr="00E014FB" w:rsidRDefault="00820E00" w:rsidP="00820E00">
      <w:pPr>
        <w:jc w:val="both"/>
        <w:rPr>
          <w:rFonts w:cs="Times New Roman"/>
        </w:rPr>
      </w:pPr>
      <w:r w:rsidRPr="00E014FB">
        <w:rPr>
          <w:rFonts w:eastAsia="Tahoma" w:cs="Times New Roman"/>
          <w:color w:val="000000"/>
          <w:sz w:val="20"/>
          <w:szCs w:val="20"/>
        </w:rPr>
        <w:t>Все строения должны быть обеспечены системами водоотведения с кровли с целью предотвращения подтопления соседних земельных участков и строений.</w:t>
      </w:r>
    </w:p>
    <w:p w14:paraId="155E555E" w14:textId="77777777" w:rsidR="00820E00" w:rsidRPr="00E014FB" w:rsidRDefault="00820E00" w:rsidP="00820E00">
      <w:pPr>
        <w:jc w:val="both"/>
        <w:rPr>
          <w:rFonts w:cs="Times New Roman"/>
        </w:rPr>
      </w:pPr>
      <w:r w:rsidRPr="00E014FB">
        <w:rPr>
          <w:rFonts w:eastAsia="Tahoma" w:cs="Times New Roman"/>
          <w:color w:val="000000"/>
          <w:sz w:val="20"/>
          <w:szCs w:val="20"/>
        </w:rPr>
        <w:t>Отмостка здания должна располагаться в пределах отведенного (предоставленного) земельного участка, ширина -  не менее 0,8 м, уклон отмостки рекомендуется принимать не менее 10 % в сторону от здания.</w:t>
      </w:r>
    </w:p>
    <w:p w14:paraId="5EFDAB72" w14:textId="77777777" w:rsidR="00820E00" w:rsidRPr="00E014FB" w:rsidRDefault="00820E00" w:rsidP="00820E00">
      <w:pPr>
        <w:jc w:val="both"/>
        <w:rPr>
          <w:rFonts w:cs="Times New Roman"/>
        </w:rPr>
      </w:pPr>
      <w:r w:rsidRPr="00E014FB">
        <w:rPr>
          <w:rFonts w:eastAsia="Tahoma" w:cs="Times New Roman"/>
          <w:color w:val="000000"/>
          <w:sz w:val="20"/>
          <w:szCs w:val="20"/>
        </w:rPr>
        <w:t>Требования к озеленению земельных участков:</w:t>
      </w:r>
    </w:p>
    <w:p w14:paraId="44A72C60" w14:textId="77777777" w:rsidR="00820E00" w:rsidRPr="00E014FB" w:rsidRDefault="00820E00" w:rsidP="00820E00">
      <w:pPr>
        <w:jc w:val="both"/>
        <w:rPr>
          <w:rFonts w:cs="Times New Roman"/>
        </w:rPr>
      </w:pPr>
      <w:r w:rsidRPr="00E014FB">
        <w:rPr>
          <w:rFonts w:eastAsia="Tahoma" w:cs="Times New Roman"/>
          <w:color w:val="000000"/>
          <w:sz w:val="20"/>
          <w:szCs w:val="20"/>
        </w:rPr>
        <w:t>До границы смежного земельного участка расстояния по санитарно-бытовым требованиям должны быть не менее:</w:t>
      </w:r>
    </w:p>
    <w:p w14:paraId="5C5E314B" w14:textId="77777777" w:rsidR="00820E00" w:rsidRPr="00E014FB" w:rsidRDefault="00820E00" w:rsidP="00820E00">
      <w:pPr>
        <w:jc w:val="both"/>
        <w:rPr>
          <w:rFonts w:cs="Times New Roman"/>
        </w:rPr>
      </w:pPr>
      <w:r w:rsidRPr="00E014FB">
        <w:rPr>
          <w:rFonts w:eastAsia="Tahoma" w:cs="Times New Roman"/>
          <w:color w:val="000000"/>
          <w:sz w:val="20"/>
          <w:szCs w:val="20"/>
        </w:rPr>
        <w:t>от стволов высокорослых деревьев - 4 м;</w:t>
      </w:r>
    </w:p>
    <w:p w14:paraId="249602F5" w14:textId="77777777" w:rsidR="00820E00" w:rsidRPr="00E014FB" w:rsidRDefault="00820E00" w:rsidP="00820E00">
      <w:pPr>
        <w:jc w:val="both"/>
        <w:rPr>
          <w:rFonts w:cs="Times New Roman"/>
        </w:rPr>
      </w:pPr>
      <w:r w:rsidRPr="00E014FB">
        <w:rPr>
          <w:rFonts w:eastAsia="Tahoma" w:cs="Times New Roman"/>
          <w:color w:val="000000"/>
          <w:sz w:val="20"/>
          <w:szCs w:val="20"/>
        </w:rPr>
        <w:t>от среднерослых - 2 м;</w:t>
      </w:r>
    </w:p>
    <w:p w14:paraId="29FC3C62" w14:textId="77777777" w:rsidR="00820E00" w:rsidRPr="00E014FB" w:rsidRDefault="00820E00" w:rsidP="00820E00">
      <w:pPr>
        <w:jc w:val="both"/>
        <w:rPr>
          <w:rFonts w:cs="Times New Roman"/>
        </w:rPr>
      </w:pPr>
      <w:r w:rsidRPr="00E014FB">
        <w:rPr>
          <w:rFonts w:eastAsia="Tahoma" w:cs="Times New Roman"/>
          <w:color w:val="000000"/>
          <w:sz w:val="20"/>
          <w:szCs w:val="20"/>
        </w:rPr>
        <w:t>от кустарника - 1 м.</w:t>
      </w:r>
    </w:p>
    <w:p w14:paraId="4CA54B1A"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В площадь озеленения участка общественно-делового назначения кроме озеленения на поверхности включаются крупномерные лиственные зеленые насаждения из расчета: </w:t>
      </w:r>
    </w:p>
    <w:p w14:paraId="7C3EF391" w14:textId="77777777" w:rsidR="00820E00" w:rsidRPr="00E014FB" w:rsidRDefault="00820E00" w:rsidP="00820E00">
      <w:pPr>
        <w:jc w:val="both"/>
        <w:rPr>
          <w:rFonts w:cs="Times New Roman"/>
        </w:rPr>
      </w:pPr>
      <w:r w:rsidRPr="00E014FB">
        <w:rPr>
          <w:rFonts w:eastAsia="Tahoma" w:cs="Times New Roman"/>
          <w:color w:val="000000"/>
          <w:sz w:val="20"/>
          <w:szCs w:val="20"/>
        </w:rPr>
        <w:t>для посадочного материала с диаметром ствола от 4 до 8 см – 12 кв. м озелененных территорий на одно дерево;</w:t>
      </w:r>
    </w:p>
    <w:p w14:paraId="1612FAB0" w14:textId="77777777" w:rsidR="00820E00" w:rsidRPr="00E014FB" w:rsidRDefault="00820E00" w:rsidP="00820E00">
      <w:pPr>
        <w:jc w:val="both"/>
        <w:rPr>
          <w:rFonts w:cs="Times New Roman"/>
        </w:rPr>
      </w:pPr>
      <w:r w:rsidRPr="00E014FB">
        <w:rPr>
          <w:rFonts w:eastAsia="Tahoma" w:cs="Times New Roman"/>
          <w:color w:val="000000"/>
          <w:sz w:val="20"/>
          <w:szCs w:val="20"/>
        </w:rPr>
        <w:t>для посадочного материала с диаметром ствола от 8 до 16 см – 20 кв. м озелененных территорий на одно дерево;</w:t>
      </w:r>
    </w:p>
    <w:p w14:paraId="7127F2E6" w14:textId="77777777" w:rsidR="00820E00" w:rsidRPr="00E014FB" w:rsidRDefault="00820E00" w:rsidP="00820E00">
      <w:pPr>
        <w:jc w:val="both"/>
        <w:rPr>
          <w:rFonts w:cs="Times New Roman"/>
        </w:rPr>
      </w:pPr>
      <w:r w:rsidRPr="00E014FB">
        <w:rPr>
          <w:rFonts w:eastAsia="Tahoma" w:cs="Times New Roman"/>
          <w:color w:val="000000"/>
          <w:sz w:val="20"/>
          <w:szCs w:val="20"/>
        </w:rPr>
        <w:t>для кустарниковых насаждений высотой от 1 м и площадью 1 кв. м. – 6 кв. м;</w:t>
      </w:r>
    </w:p>
    <w:p w14:paraId="249E4DE7" w14:textId="77777777" w:rsidR="00820E00" w:rsidRPr="00E014FB" w:rsidRDefault="00820E00" w:rsidP="00820E00">
      <w:pPr>
        <w:jc w:val="both"/>
        <w:rPr>
          <w:rFonts w:cs="Times New Roman"/>
        </w:rPr>
      </w:pPr>
      <w:r w:rsidRPr="00E014FB">
        <w:rPr>
          <w:rFonts w:eastAsia="Tahoma" w:cs="Times New Roman"/>
          <w:color w:val="000000"/>
          <w:sz w:val="20"/>
          <w:szCs w:val="20"/>
        </w:rPr>
        <w:t>для сохраняемых в границах земельного участка крупномерных лиственных насаждений с диаметром ствола от 16 см - 40 кв. м озелененных территорий на одно дерево.</w:t>
      </w:r>
    </w:p>
    <w:p w14:paraId="681F6391" w14:textId="77777777" w:rsidR="00820E00" w:rsidRPr="00E014FB" w:rsidRDefault="00820E00" w:rsidP="00820E00">
      <w:pPr>
        <w:jc w:val="both"/>
        <w:rPr>
          <w:rFonts w:cs="Times New Roman"/>
        </w:rPr>
      </w:pPr>
      <w:r w:rsidRPr="00E014FB">
        <w:rPr>
          <w:rFonts w:eastAsia="Tahoma" w:cs="Times New Roman"/>
          <w:color w:val="000000"/>
          <w:sz w:val="20"/>
          <w:szCs w:val="20"/>
        </w:rPr>
        <w:t>По согласованию с администрацией сельского поселения допускается сокращение площади озеленения земельных участков общественной застройки, установленной градостроительным регламентом, за счет эквивалентного озеленения других общественных территорий.</w:t>
      </w:r>
    </w:p>
    <w:p w14:paraId="173BAAEA" w14:textId="77777777" w:rsidR="00820E00" w:rsidRPr="00E014FB" w:rsidRDefault="00820E00" w:rsidP="00820E00">
      <w:pPr>
        <w:jc w:val="both"/>
        <w:rPr>
          <w:rFonts w:cs="Times New Roman"/>
        </w:rPr>
      </w:pPr>
      <w:r w:rsidRPr="00E014FB">
        <w:rPr>
          <w:rFonts w:eastAsia="Tahoma" w:cs="Times New Roman"/>
          <w:color w:val="000000"/>
          <w:sz w:val="20"/>
          <w:szCs w:val="20"/>
        </w:rPr>
        <w:t>Требования к ограждению земельных участков:</w:t>
      </w:r>
    </w:p>
    <w:p w14:paraId="6718826F" w14:textId="77777777" w:rsidR="00820E00" w:rsidRPr="00E014FB" w:rsidRDefault="00820E00" w:rsidP="00820E00">
      <w:pPr>
        <w:jc w:val="both"/>
        <w:rPr>
          <w:rFonts w:cs="Times New Roman"/>
        </w:rPr>
      </w:pPr>
      <w:r w:rsidRPr="00E014FB">
        <w:rPr>
          <w:rFonts w:eastAsia="Tahoma" w:cs="Times New Roman"/>
          <w:color w:val="000000"/>
          <w:sz w:val="20"/>
          <w:szCs w:val="20"/>
        </w:rPr>
        <w:t>- 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- 2,0 м (кроме объектов со специальными требованиями к ограждению их территории). 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14:paraId="3250DBB4"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 ограждения земельных участков со стороны улицы должны выполняться в соответствии с требованиями, утвержденными органами местного самоуправления и согласованными органом, уполномоченным в области архитектуры и градостроительства; </w:t>
      </w:r>
    </w:p>
    <w:p w14:paraId="63095A23"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 высота ограждения между смежными земельными участками должна быть не более 2 метров; </w:t>
      </w:r>
    </w:p>
    <w:p w14:paraId="78D3D112"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 ограждения между смежными земельными участками должны быть проветриваемыми на высоту не менее 0,5 м от уровня земли; </w:t>
      </w:r>
    </w:p>
    <w:p w14:paraId="71089001" w14:textId="77777777" w:rsidR="00820E00" w:rsidRPr="00E014FB" w:rsidRDefault="00820E00" w:rsidP="00820E00">
      <w:pPr>
        <w:jc w:val="both"/>
        <w:rPr>
          <w:rFonts w:cs="Times New Roman"/>
        </w:rPr>
      </w:pPr>
      <w:r w:rsidRPr="00E014FB">
        <w:rPr>
          <w:rFonts w:eastAsia="Tahoma" w:cs="Times New Roman"/>
          <w:color w:val="000000"/>
          <w:sz w:val="20"/>
          <w:szCs w:val="20"/>
        </w:rPr>
        <w:t>– по взаимному согласию смежных землепользователей допускается устройство сплошных ограждений из качественных и эстетически выполненных элементов. При общей толщине конструкции ограждения до 100 мм ограждение допускается устанавливать по центру межевой границы участка, при большей толщине конструкции - смещать в сторону участка инициатора ограждения на величину превышения указанной нормы.</w:t>
      </w:r>
    </w:p>
    <w:p w14:paraId="708968ED" w14:textId="77777777" w:rsidR="00820E00" w:rsidRPr="00E014FB" w:rsidRDefault="00820E00" w:rsidP="00820E00">
      <w:pPr>
        <w:jc w:val="both"/>
        <w:rPr>
          <w:rFonts w:cs="Times New Roman"/>
        </w:rPr>
      </w:pPr>
      <w:r w:rsidRPr="00E014FB">
        <w:rPr>
          <w:rFonts w:eastAsia="Tahoma" w:cs="Times New Roman"/>
          <w:color w:val="000000"/>
          <w:sz w:val="20"/>
          <w:szCs w:val="20"/>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628B41F5"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136E4992" w14:textId="77777777" w:rsidR="00820E00" w:rsidRPr="00E014FB" w:rsidRDefault="00820E00" w:rsidP="00820E00">
      <w:pPr>
        <w:jc w:val="both"/>
        <w:rPr>
          <w:rFonts w:cs="Times New Roman"/>
        </w:rPr>
      </w:pPr>
      <w:r w:rsidRPr="00E014FB">
        <w:rPr>
          <w:rFonts w:eastAsia="Tahoma" w:cs="Times New Roman"/>
          <w:color w:val="000000"/>
          <w:sz w:val="20"/>
          <w:szCs w:val="20"/>
        </w:rPr>
        <w:t>- в границах территорий общего пользования;</w:t>
      </w:r>
    </w:p>
    <w:p w14:paraId="0909194B" w14:textId="77777777" w:rsidR="00820E00" w:rsidRPr="00E014FB" w:rsidRDefault="00820E00" w:rsidP="00820E00">
      <w:pPr>
        <w:jc w:val="both"/>
        <w:rPr>
          <w:rFonts w:cs="Times New Roman"/>
        </w:rPr>
      </w:pPr>
      <w:r w:rsidRPr="00E014FB">
        <w:rPr>
          <w:rFonts w:eastAsia="Tahoma" w:cs="Times New Roman"/>
          <w:color w:val="000000"/>
          <w:sz w:val="20"/>
          <w:szCs w:val="20"/>
        </w:rPr>
        <w:t>- предназначенные для размещения линейных объектов и (или) занятые линейными объектами.</w:t>
      </w:r>
    </w:p>
    <w:p w14:paraId="3D1C0F03" w14:textId="77777777" w:rsidR="00820E00" w:rsidRPr="00E014FB" w:rsidRDefault="00820E00" w:rsidP="00820E00">
      <w:pPr>
        <w:jc w:val="both"/>
        <w:rPr>
          <w:rFonts w:cs="Times New Roman"/>
        </w:rPr>
      </w:pPr>
      <w:r w:rsidRPr="00E014FB">
        <w:rPr>
          <w:rFonts w:eastAsia="Tahoma" w:cs="Times New Roman"/>
          <w:color w:val="000000"/>
          <w:sz w:val="20"/>
          <w:szCs w:val="20"/>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7878CBD7" w14:textId="77777777" w:rsidR="00820E00" w:rsidRPr="00E014FB" w:rsidRDefault="00820E00" w:rsidP="00820E00">
      <w:pPr>
        <w:rPr>
          <w:rFonts w:cs="Times New Roman"/>
        </w:rPr>
      </w:pPr>
    </w:p>
    <w:p w14:paraId="4D30EA92" w14:textId="77777777" w:rsidR="00820E00" w:rsidRPr="00E014FB" w:rsidRDefault="00820E00" w:rsidP="00820E00">
      <w:pPr>
        <w:rPr>
          <w:rFonts w:cs="Times New Roman"/>
          <w:b/>
          <w:bCs/>
        </w:rPr>
      </w:pPr>
      <w:r w:rsidRPr="00E014FB">
        <w:rPr>
          <w:rFonts w:cs="Times New Roman"/>
          <w:b/>
          <w:bCs/>
        </w:rPr>
        <w:t>Требования к архитектурно-градостроительному облику объектов капитального строительства</w:t>
      </w:r>
    </w:p>
    <w:p w14:paraId="68A3B96E" w14:textId="77777777" w:rsidR="00820E00" w:rsidRPr="00E014FB" w:rsidRDefault="00820E00" w:rsidP="00820E00">
      <w:pPr>
        <w:jc w:val="both"/>
        <w:rPr>
          <w:rFonts w:cs="Times New Roman"/>
        </w:rPr>
      </w:pPr>
      <w:r w:rsidRPr="00E014FB">
        <w:rPr>
          <w:rFonts w:eastAsia="Tahoma" w:cs="Times New Roman"/>
          <w:color w:val="000000"/>
          <w:sz w:val="20"/>
          <w:szCs w:val="20"/>
        </w:rPr>
        <w:t>Параметры принимать согласно статье 29 «Требования к архитектурно-градостроительному облику объекта капитального строительства».</w:t>
      </w:r>
    </w:p>
    <w:p w14:paraId="6C0D9B5B" w14:textId="77777777" w:rsidR="00820E00" w:rsidRPr="00E014FB" w:rsidRDefault="00820E00" w:rsidP="00820E00">
      <w:pPr>
        <w:rPr>
          <w:rFonts w:cs="Times New Roman"/>
        </w:rPr>
      </w:pPr>
    </w:p>
    <w:p w14:paraId="610DEF90" w14:textId="77777777" w:rsidR="00820E00" w:rsidRPr="00E014FB" w:rsidRDefault="00820E00" w:rsidP="00820E00">
      <w:pPr>
        <w:rPr>
          <w:rFonts w:cs="Times New Roman"/>
        </w:rPr>
      </w:pPr>
    </w:p>
    <w:p w14:paraId="6EAC4ABD" w14:textId="77777777" w:rsidR="00820E00" w:rsidRPr="00991DB9" w:rsidRDefault="00820E00" w:rsidP="00820E00">
      <w:pPr>
        <w:jc w:val="center"/>
        <w:rPr>
          <w:rFonts w:cs="Times New Roman"/>
          <w:b/>
          <w:bCs/>
        </w:rPr>
      </w:pPr>
      <w:r w:rsidRPr="00991DB9">
        <w:rPr>
          <w:rFonts w:cs="Times New Roman"/>
          <w:b/>
          <w:bCs/>
        </w:rPr>
        <w:t>Зона застройки малоэтажными жилыми домами (Ж2)</w:t>
      </w:r>
    </w:p>
    <w:p w14:paraId="62BC3649" w14:textId="77777777" w:rsidR="00820E00" w:rsidRPr="00E014FB" w:rsidRDefault="00820E00" w:rsidP="00820E00">
      <w:pPr>
        <w:jc w:val="both"/>
        <w:rPr>
          <w:rFonts w:cs="Times New Roman"/>
        </w:rPr>
      </w:pPr>
      <w:r w:rsidRPr="00E014FB">
        <w:rPr>
          <w:rFonts w:eastAsia="Tahoma" w:cs="Times New Roman"/>
          <w:color w:val="000000"/>
        </w:rPr>
        <w:t xml:space="preserve">Зона малоэтажной смешанной жилой застройки Ж2 выделена для формирования жилых районов с размещением отдельно сто-ящих индивидуальных жилых домов не выше 3 этажей, блокированных домов с приквартирными участками не выше 3 этажей, много-квартирных малоэтажных жилых домов не выше 4 этажей, с минимально разрешенным набором услуг местного значения. </w:t>
      </w:r>
    </w:p>
    <w:p w14:paraId="697B71A6" w14:textId="77777777" w:rsidR="00820E00" w:rsidRPr="00E014FB" w:rsidRDefault="00820E00" w:rsidP="00820E00">
      <w:pPr>
        <w:rPr>
          <w:rFonts w:cs="Times New Roman"/>
        </w:rPr>
      </w:pPr>
    </w:p>
    <w:p w14:paraId="3FC3D30F" w14:textId="77777777" w:rsidR="00820E00" w:rsidRPr="00E014FB" w:rsidRDefault="00820E00" w:rsidP="00820E00">
      <w:pPr>
        <w:rPr>
          <w:rFonts w:cs="Times New Roman"/>
          <w:b/>
          <w:bCs/>
        </w:rPr>
      </w:pPr>
      <w:r w:rsidRPr="00E014FB">
        <w:rPr>
          <w:rFonts w:cs="Times New Roman"/>
          <w:b/>
          <w:bCs/>
        </w:rPr>
        <w:t>Основные виды разрешенного использования земельных участков и объектов капитального строительства</w:t>
      </w:r>
    </w:p>
    <w:tbl>
      <w:tblPr>
        <w:tblStyle w:val="af5"/>
        <w:tblW w:w="5000" w:type="auto"/>
        <w:tblLook w:val="04A0" w:firstRow="1" w:lastRow="0" w:firstColumn="1" w:lastColumn="0" w:noHBand="0" w:noVBand="1"/>
      </w:tblPr>
      <w:tblGrid>
        <w:gridCol w:w="486"/>
        <w:gridCol w:w="1903"/>
        <w:gridCol w:w="1479"/>
        <w:gridCol w:w="4080"/>
        <w:gridCol w:w="6800"/>
      </w:tblGrid>
      <w:tr w:rsidR="00820E00" w:rsidRPr="00E014FB" w14:paraId="5BE1A329" w14:textId="77777777" w:rsidTr="003C4186">
        <w:trPr>
          <w:tblHeader/>
        </w:trPr>
        <w:tc>
          <w:tcPr>
            <w:tcW w:w="272" w:type="dxa"/>
          </w:tcPr>
          <w:p w14:paraId="5684B38D" w14:textId="77777777" w:rsidR="00820E00" w:rsidRPr="00E014FB" w:rsidRDefault="00820E00" w:rsidP="003C4186">
            <w:pPr>
              <w:jc w:val="center"/>
              <w:rPr>
                <w:rFonts w:cs="Times New Roman"/>
              </w:rPr>
            </w:pPr>
            <w:r w:rsidRPr="00E014FB">
              <w:rPr>
                <w:rFonts w:eastAsia="Tahoma" w:cs="Times New Roman"/>
                <w:color w:val="000000"/>
                <w:sz w:val="20"/>
                <w:szCs w:val="20"/>
              </w:rPr>
              <w:t>№ п/п</w:t>
            </w:r>
          </w:p>
        </w:tc>
        <w:tc>
          <w:tcPr>
            <w:tcW w:w="1903" w:type="dxa"/>
          </w:tcPr>
          <w:p w14:paraId="3BE8FE8A" w14:textId="77777777" w:rsidR="00820E00" w:rsidRPr="00E014FB" w:rsidRDefault="00820E00" w:rsidP="003C4186">
            <w:pPr>
              <w:jc w:val="center"/>
              <w:rPr>
                <w:rFonts w:cs="Times New Roman"/>
              </w:rPr>
            </w:pPr>
            <w:r w:rsidRPr="00E014FB">
              <w:rPr>
                <w:rFonts w:eastAsia="Tahoma" w:cs="Times New Roman"/>
                <w:color w:val="000000"/>
                <w:sz w:val="20"/>
                <w:szCs w:val="20"/>
              </w:rPr>
              <w:t>Наименование вида разрешенного использования</w:t>
            </w:r>
          </w:p>
        </w:tc>
        <w:tc>
          <w:tcPr>
            <w:tcW w:w="1224" w:type="dxa"/>
          </w:tcPr>
          <w:p w14:paraId="7479D78F" w14:textId="77777777" w:rsidR="00820E00" w:rsidRPr="00E014FB" w:rsidRDefault="00820E00" w:rsidP="003C4186">
            <w:pPr>
              <w:jc w:val="center"/>
              <w:rPr>
                <w:rFonts w:cs="Times New Roman"/>
              </w:rPr>
            </w:pPr>
            <w:r w:rsidRPr="00E014FB">
              <w:rPr>
                <w:rFonts w:eastAsia="Tahoma" w:cs="Times New Roman"/>
                <w:color w:val="000000"/>
                <w:sz w:val="20"/>
                <w:szCs w:val="20"/>
              </w:rPr>
              <w:t>Код вида разрешенного использования</w:t>
            </w:r>
          </w:p>
        </w:tc>
        <w:tc>
          <w:tcPr>
            <w:tcW w:w="4080" w:type="dxa"/>
          </w:tcPr>
          <w:p w14:paraId="014F8A94" w14:textId="77777777" w:rsidR="00820E00" w:rsidRPr="00E014FB" w:rsidRDefault="00820E00" w:rsidP="003C4186">
            <w:pPr>
              <w:jc w:val="center"/>
              <w:rPr>
                <w:rFonts w:cs="Times New Roman"/>
              </w:rPr>
            </w:pPr>
            <w:r w:rsidRPr="00E014FB">
              <w:rPr>
                <w:rFonts w:eastAsia="Tahoma" w:cs="Times New Roman"/>
                <w:color w:val="000000"/>
                <w:sz w:val="20"/>
                <w:szCs w:val="20"/>
              </w:rPr>
              <w:t>Описание вида разрешенного использования</w:t>
            </w:r>
          </w:p>
        </w:tc>
        <w:tc>
          <w:tcPr>
            <w:tcW w:w="6800" w:type="dxa"/>
          </w:tcPr>
          <w:p w14:paraId="63840C88" w14:textId="77777777" w:rsidR="00820E00" w:rsidRPr="00E014FB" w:rsidRDefault="00820E00" w:rsidP="003C4186">
            <w:pPr>
              <w:jc w:val="both"/>
              <w:rPr>
                <w:rFonts w:cs="Times New Roman"/>
              </w:rPr>
            </w:pPr>
            <w:r w:rsidRPr="00E014FB">
              <w:rPr>
                <w:rFonts w:eastAsia="Tahoma" w:cs="Times New Roman"/>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820E00" w:rsidRPr="00E014FB" w14:paraId="71C6A2EB" w14:textId="77777777" w:rsidTr="003C4186">
        <w:trPr>
          <w:tblHeader/>
        </w:trPr>
        <w:tc>
          <w:tcPr>
            <w:tcW w:w="272" w:type="dxa"/>
          </w:tcPr>
          <w:p w14:paraId="7A3D3475" w14:textId="77777777" w:rsidR="00820E00" w:rsidRPr="00E014FB" w:rsidRDefault="00820E00" w:rsidP="003C4186">
            <w:pPr>
              <w:jc w:val="center"/>
              <w:rPr>
                <w:rFonts w:cs="Times New Roman"/>
              </w:rPr>
            </w:pPr>
            <w:r w:rsidRPr="00E014FB">
              <w:rPr>
                <w:rFonts w:eastAsia="Tahoma" w:cs="Times New Roman"/>
                <w:color w:val="000000"/>
                <w:sz w:val="20"/>
                <w:szCs w:val="20"/>
              </w:rPr>
              <w:t>1</w:t>
            </w:r>
          </w:p>
        </w:tc>
        <w:tc>
          <w:tcPr>
            <w:tcW w:w="1903" w:type="dxa"/>
          </w:tcPr>
          <w:p w14:paraId="1912612C" w14:textId="77777777" w:rsidR="00820E00" w:rsidRPr="00E014FB" w:rsidRDefault="00820E00" w:rsidP="003C4186">
            <w:pPr>
              <w:jc w:val="center"/>
              <w:rPr>
                <w:rFonts w:cs="Times New Roman"/>
              </w:rPr>
            </w:pPr>
            <w:r w:rsidRPr="00E014FB">
              <w:rPr>
                <w:rFonts w:eastAsia="Tahoma" w:cs="Times New Roman"/>
                <w:color w:val="000000"/>
                <w:sz w:val="20"/>
                <w:szCs w:val="20"/>
              </w:rPr>
              <w:t>2</w:t>
            </w:r>
          </w:p>
        </w:tc>
        <w:tc>
          <w:tcPr>
            <w:tcW w:w="1224" w:type="dxa"/>
          </w:tcPr>
          <w:p w14:paraId="7126816A" w14:textId="77777777" w:rsidR="00820E00" w:rsidRPr="00E014FB" w:rsidRDefault="00820E00" w:rsidP="003C4186">
            <w:pPr>
              <w:jc w:val="center"/>
              <w:rPr>
                <w:rFonts w:cs="Times New Roman"/>
              </w:rPr>
            </w:pPr>
            <w:r w:rsidRPr="00E014FB">
              <w:rPr>
                <w:rFonts w:eastAsia="Tahoma" w:cs="Times New Roman"/>
                <w:color w:val="000000"/>
                <w:sz w:val="20"/>
                <w:szCs w:val="20"/>
              </w:rPr>
              <w:t>3</w:t>
            </w:r>
          </w:p>
        </w:tc>
        <w:tc>
          <w:tcPr>
            <w:tcW w:w="4080" w:type="dxa"/>
          </w:tcPr>
          <w:p w14:paraId="6D3FB4B1" w14:textId="77777777" w:rsidR="00820E00" w:rsidRPr="00E014FB" w:rsidRDefault="00820E00" w:rsidP="003C4186">
            <w:pPr>
              <w:jc w:val="center"/>
              <w:rPr>
                <w:rFonts w:cs="Times New Roman"/>
              </w:rPr>
            </w:pPr>
            <w:r w:rsidRPr="00E014FB">
              <w:rPr>
                <w:rFonts w:eastAsia="Tahoma" w:cs="Times New Roman"/>
                <w:color w:val="000000"/>
                <w:sz w:val="20"/>
                <w:szCs w:val="20"/>
              </w:rPr>
              <w:t>4</w:t>
            </w:r>
          </w:p>
        </w:tc>
        <w:tc>
          <w:tcPr>
            <w:tcW w:w="6800" w:type="dxa"/>
          </w:tcPr>
          <w:p w14:paraId="4003EDCD" w14:textId="77777777" w:rsidR="00820E00" w:rsidRPr="00E014FB" w:rsidRDefault="00820E00" w:rsidP="003C4186">
            <w:pPr>
              <w:jc w:val="center"/>
              <w:rPr>
                <w:rFonts w:cs="Times New Roman"/>
              </w:rPr>
            </w:pPr>
            <w:r w:rsidRPr="00E014FB">
              <w:rPr>
                <w:rFonts w:eastAsia="Tahoma" w:cs="Times New Roman"/>
                <w:color w:val="000000"/>
                <w:sz w:val="20"/>
                <w:szCs w:val="20"/>
              </w:rPr>
              <w:t>5</w:t>
            </w:r>
          </w:p>
        </w:tc>
      </w:tr>
      <w:tr w:rsidR="00820E00" w:rsidRPr="00E014FB" w14:paraId="19BB1ABE" w14:textId="77777777" w:rsidTr="003C4186">
        <w:tc>
          <w:tcPr>
            <w:tcW w:w="272" w:type="dxa"/>
            <w:vMerge w:val="restart"/>
          </w:tcPr>
          <w:p w14:paraId="6C64FC37" w14:textId="77777777" w:rsidR="00820E00" w:rsidRPr="00E014FB" w:rsidRDefault="00820E00" w:rsidP="003C4186">
            <w:pPr>
              <w:jc w:val="center"/>
              <w:rPr>
                <w:rFonts w:cs="Times New Roman"/>
              </w:rPr>
            </w:pPr>
            <w:r w:rsidRPr="00E014FB">
              <w:rPr>
                <w:rFonts w:eastAsia="Tahoma" w:cs="Times New Roman"/>
                <w:color w:val="000000"/>
                <w:sz w:val="20"/>
                <w:szCs w:val="20"/>
              </w:rPr>
              <w:t>1.</w:t>
            </w:r>
          </w:p>
        </w:tc>
        <w:tc>
          <w:tcPr>
            <w:tcW w:w="1903" w:type="dxa"/>
            <w:vMerge w:val="restart"/>
          </w:tcPr>
          <w:p w14:paraId="792CCB14" w14:textId="77777777" w:rsidR="00820E00" w:rsidRPr="00E014FB" w:rsidRDefault="00820E00" w:rsidP="003C4186">
            <w:pPr>
              <w:rPr>
                <w:rFonts w:cs="Times New Roman"/>
              </w:rPr>
            </w:pPr>
            <w:r w:rsidRPr="00E014FB">
              <w:rPr>
                <w:rFonts w:eastAsia="Tahoma" w:cs="Times New Roman"/>
                <w:color w:val="000000"/>
                <w:sz w:val="20"/>
                <w:szCs w:val="20"/>
              </w:rPr>
              <w:t>Малоэтажная многоквартирная жилая застройка</w:t>
            </w:r>
          </w:p>
        </w:tc>
        <w:tc>
          <w:tcPr>
            <w:tcW w:w="1224" w:type="dxa"/>
            <w:vMerge w:val="restart"/>
          </w:tcPr>
          <w:p w14:paraId="4677BD45" w14:textId="77777777" w:rsidR="00820E00" w:rsidRPr="00E014FB" w:rsidRDefault="00820E00" w:rsidP="003C4186">
            <w:pPr>
              <w:rPr>
                <w:rFonts w:cs="Times New Roman"/>
              </w:rPr>
            </w:pPr>
            <w:r w:rsidRPr="00E014FB">
              <w:rPr>
                <w:rFonts w:eastAsia="Tahoma" w:cs="Times New Roman"/>
                <w:color w:val="000000"/>
                <w:sz w:val="20"/>
                <w:szCs w:val="20"/>
              </w:rPr>
              <w:t>2.1.1</w:t>
            </w:r>
          </w:p>
        </w:tc>
        <w:tc>
          <w:tcPr>
            <w:tcW w:w="4080" w:type="dxa"/>
            <w:vMerge w:val="restart"/>
          </w:tcPr>
          <w:p w14:paraId="7AA4D568" w14:textId="77777777" w:rsidR="00820E00" w:rsidRPr="00E014FB" w:rsidRDefault="00820E00" w:rsidP="003C4186">
            <w:pPr>
              <w:rPr>
                <w:rFonts w:cs="Times New Roman"/>
              </w:rPr>
            </w:pPr>
            <w:r w:rsidRPr="00E014FB">
              <w:rPr>
                <w:rFonts w:eastAsia="Tahoma" w:cs="Times New Roman"/>
                <w:color w:val="000000"/>
                <w:sz w:val="20"/>
                <w:szCs w:val="20"/>
              </w:rPr>
              <w:t xml:space="preserve">Размещение малоэтажных многоквартирных домов (многоквартирные дома высотой до 4 этажей, включая мансардный); обустройство спортивных и детских площадок, площадок для отдыха; 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 </w:t>
            </w:r>
          </w:p>
        </w:tc>
        <w:tc>
          <w:tcPr>
            <w:tcW w:w="6800" w:type="dxa"/>
          </w:tcPr>
          <w:p w14:paraId="209BF2B7"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400 кв.м.</w:t>
            </w:r>
          </w:p>
        </w:tc>
      </w:tr>
      <w:tr w:rsidR="00820E00" w:rsidRPr="00E014FB" w14:paraId="419F33C5" w14:textId="77777777" w:rsidTr="003C4186">
        <w:tc>
          <w:tcPr>
            <w:tcW w:w="272" w:type="dxa"/>
            <w:vMerge/>
          </w:tcPr>
          <w:p w14:paraId="39FDB0B5" w14:textId="77777777" w:rsidR="00820E00" w:rsidRPr="00E014FB" w:rsidRDefault="00820E00" w:rsidP="003C4186">
            <w:pPr>
              <w:rPr>
                <w:rFonts w:cs="Times New Roman"/>
              </w:rPr>
            </w:pPr>
          </w:p>
        </w:tc>
        <w:tc>
          <w:tcPr>
            <w:tcW w:w="1903" w:type="dxa"/>
            <w:vMerge/>
          </w:tcPr>
          <w:p w14:paraId="5470E6BF" w14:textId="77777777" w:rsidR="00820E00" w:rsidRPr="00E014FB" w:rsidRDefault="00820E00" w:rsidP="003C4186">
            <w:pPr>
              <w:rPr>
                <w:rFonts w:cs="Times New Roman"/>
              </w:rPr>
            </w:pPr>
          </w:p>
        </w:tc>
        <w:tc>
          <w:tcPr>
            <w:tcW w:w="1224" w:type="dxa"/>
            <w:vMerge/>
          </w:tcPr>
          <w:p w14:paraId="0A5102CF" w14:textId="77777777" w:rsidR="00820E00" w:rsidRPr="00E014FB" w:rsidRDefault="00820E00" w:rsidP="003C4186">
            <w:pPr>
              <w:rPr>
                <w:rFonts w:cs="Times New Roman"/>
              </w:rPr>
            </w:pPr>
          </w:p>
        </w:tc>
        <w:tc>
          <w:tcPr>
            <w:tcW w:w="4080" w:type="dxa"/>
            <w:vMerge/>
          </w:tcPr>
          <w:p w14:paraId="60E5755F" w14:textId="77777777" w:rsidR="00820E00" w:rsidRPr="00E014FB" w:rsidRDefault="00820E00" w:rsidP="003C4186">
            <w:pPr>
              <w:rPr>
                <w:rFonts w:cs="Times New Roman"/>
              </w:rPr>
            </w:pPr>
          </w:p>
        </w:tc>
        <w:tc>
          <w:tcPr>
            <w:tcW w:w="6800" w:type="dxa"/>
          </w:tcPr>
          <w:p w14:paraId="5DD4A3DD"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25000 кв.м.</w:t>
            </w:r>
          </w:p>
        </w:tc>
      </w:tr>
      <w:tr w:rsidR="00820E00" w:rsidRPr="00E014FB" w14:paraId="354F2BF3" w14:textId="77777777" w:rsidTr="003C4186">
        <w:tc>
          <w:tcPr>
            <w:tcW w:w="272" w:type="dxa"/>
            <w:vMerge/>
          </w:tcPr>
          <w:p w14:paraId="1391E848" w14:textId="77777777" w:rsidR="00820E00" w:rsidRPr="00E014FB" w:rsidRDefault="00820E00" w:rsidP="003C4186">
            <w:pPr>
              <w:rPr>
                <w:rFonts w:cs="Times New Roman"/>
              </w:rPr>
            </w:pPr>
          </w:p>
        </w:tc>
        <w:tc>
          <w:tcPr>
            <w:tcW w:w="1903" w:type="dxa"/>
            <w:vMerge/>
          </w:tcPr>
          <w:p w14:paraId="5F88D238" w14:textId="77777777" w:rsidR="00820E00" w:rsidRPr="00E014FB" w:rsidRDefault="00820E00" w:rsidP="003C4186">
            <w:pPr>
              <w:rPr>
                <w:rFonts w:cs="Times New Roman"/>
              </w:rPr>
            </w:pPr>
          </w:p>
        </w:tc>
        <w:tc>
          <w:tcPr>
            <w:tcW w:w="1224" w:type="dxa"/>
            <w:vMerge/>
          </w:tcPr>
          <w:p w14:paraId="1EF593CD" w14:textId="77777777" w:rsidR="00820E00" w:rsidRPr="00E014FB" w:rsidRDefault="00820E00" w:rsidP="003C4186">
            <w:pPr>
              <w:rPr>
                <w:rFonts w:cs="Times New Roman"/>
              </w:rPr>
            </w:pPr>
          </w:p>
        </w:tc>
        <w:tc>
          <w:tcPr>
            <w:tcW w:w="4080" w:type="dxa"/>
            <w:vMerge/>
          </w:tcPr>
          <w:p w14:paraId="4E33D0B3" w14:textId="77777777" w:rsidR="00820E00" w:rsidRPr="00E014FB" w:rsidRDefault="00820E00" w:rsidP="003C4186">
            <w:pPr>
              <w:rPr>
                <w:rFonts w:cs="Times New Roman"/>
              </w:rPr>
            </w:pPr>
          </w:p>
        </w:tc>
        <w:tc>
          <w:tcPr>
            <w:tcW w:w="6800" w:type="dxa"/>
          </w:tcPr>
          <w:p w14:paraId="34DA49D4"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6 м.</w:t>
            </w:r>
          </w:p>
        </w:tc>
      </w:tr>
      <w:tr w:rsidR="00820E00" w:rsidRPr="00E014FB" w14:paraId="3F378950" w14:textId="77777777" w:rsidTr="003C4186">
        <w:tc>
          <w:tcPr>
            <w:tcW w:w="272" w:type="dxa"/>
            <w:vMerge/>
          </w:tcPr>
          <w:p w14:paraId="3955CC44" w14:textId="77777777" w:rsidR="00820E00" w:rsidRPr="00E014FB" w:rsidRDefault="00820E00" w:rsidP="003C4186">
            <w:pPr>
              <w:rPr>
                <w:rFonts w:cs="Times New Roman"/>
              </w:rPr>
            </w:pPr>
          </w:p>
        </w:tc>
        <w:tc>
          <w:tcPr>
            <w:tcW w:w="1903" w:type="dxa"/>
            <w:vMerge/>
          </w:tcPr>
          <w:p w14:paraId="2B8A0F04" w14:textId="77777777" w:rsidR="00820E00" w:rsidRPr="00E014FB" w:rsidRDefault="00820E00" w:rsidP="003C4186">
            <w:pPr>
              <w:rPr>
                <w:rFonts w:cs="Times New Roman"/>
              </w:rPr>
            </w:pPr>
          </w:p>
        </w:tc>
        <w:tc>
          <w:tcPr>
            <w:tcW w:w="1224" w:type="dxa"/>
            <w:vMerge/>
          </w:tcPr>
          <w:p w14:paraId="6A6EDCC6" w14:textId="77777777" w:rsidR="00820E00" w:rsidRPr="00E014FB" w:rsidRDefault="00820E00" w:rsidP="003C4186">
            <w:pPr>
              <w:rPr>
                <w:rFonts w:cs="Times New Roman"/>
              </w:rPr>
            </w:pPr>
          </w:p>
        </w:tc>
        <w:tc>
          <w:tcPr>
            <w:tcW w:w="4080" w:type="dxa"/>
            <w:vMerge/>
          </w:tcPr>
          <w:p w14:paraId="3A188D58" w14:textId="77777777" w:rsidR="00820E00" w:rsidRPr="00E014FB" w:rsidRDefault="00820E00" w:rsidP="003C4186">
            <w:pPr>
              <w:rPr>
                <w:rFonts w:cs="Times New Roman"/>
              </w:rPr>
            </w:pPr>
          </w:p>
        </w:tc>
        <w:tc>
          <w:tcPr>
            <w:tcW w:w="6800" w:type="dxa"/>
          </w:tcPr>
          <w:p w14:paraId="5AF334A5" w14:textId="77777777" w:rsidR="00820E00" w:rsidRPr="00E014FB" w:rsidRDefault="00820E00" w:rsidP="003C4186">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3 м.</w:t>
            </w:r>
          </w:p>
        </w:tc>
      </w:tr>
      <w:tr w:rsidR="00820E00" w:rsidRPr="00E014FB" w14:paraId="61FCB2B3" w14:textId="77777777" w:rsidTr="003C4186">
        <w:tc>
          <w:tcPr>
            <w:tcW w:w="272" w:type="dxa"/>
            <w:vMerge/>
          </w:tcPr>
          <w:p w14:paraId="509BA711" w14:textId="77777777" w:rsidR="00820E00" w:rsidRPr="00E014FB" w:rsidRDefault="00820E00" w:rsidP="003C4186">
            <w:pPr>
              <w:rPr>
                <w:rFonts w:cs="Times New Roman"/>
              </w:rPr>
            </w:pPr>
          </w:p>
        </w:tc>
        <w:tc>
          <w:tcPr>
            <w:tcW w:w="1903" w:type="dxa"/>
            <w:vMerge/>
          </w:tcPr>
          <w:p w14:paraId="7E650B51" w14:textId="77777777" w:rsidR="00820E00" w:rsidRPr="00E014FB" w:rsidRDefault="00820E00" w:rsidP="003C4186">
            <w:pPr>
              <w:rPr>
                <w:rFonts w:cs="Times New Roman"/>
              </w:rPr>
            </w:pPr>
          </w:p>
        </w:tc>
        <w:tc>
          <w:tcPr>
            <w:tcW w:w="1224" w:type="dxa"/>
            <w:vMerge/>
          </w:tcPr>
          <w:p w14:paraId="057021F5" w14:textId="77777777" w:rsidR="00820E00" w:rsidRPr="00E014FB" w:rsidRDefault="00820E00" w:rsidP="003C4186">
            <w:pPr>
              <w:rPr>
                <w:rFonts w:cs="Times New Roman"/>
              </w:rPr>
            </w:pPr>
          </w:p>
        </w:tc>
        <w:tc>
          <w:tcPr>
            <w:tcW w:w="4080" w:type="dxa"/>
            <w:vMerge/>
          </w:tcPr>
          <w:p w14:paraId="39D36D7A" w14:textId="77777777" w:rsidR="00820E00" w:rsidRPr="00E014FB" w:rsidRDefault="00820E00" w:rsidP="003C4186">
            <w:pPr>
              <w:rPr>
                <w:rFonts w:cs="Times New Roman"/>
              </w:rPr>
            </w:pPr>
          </w:p>
        </w:tc>
        <w:tc>
          <w:tcPr>
            <w:tcW w:w="6800" w:type="dxa"/>
          </w:tcPr>
          <w:p w14:paraId="7F1BA101"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820E00" w:rsidRPr="00E014FB" w14:paraId="6F7FB383" w14:textId="77777777" w:rsidTr="003C4186">
        <w:tc>
          <w:tcPr>
            <w:tcW w:w="272" w:type="dxa"/>
            <w:vMerge/>
          </w:tcPr>
          <w:p w14:paraId="3660694D" w14:textId="77777777" w:rsidR="00820E00" w:rsidRPr="00E014FB" w:rsidRDefault="00820E00" w:rsidP="003C4186">
            <w:pPr>
              <w:rPr>
                <w:rFonts w:cs="Times New Roman"/>
              </w:rPr>
            </w:pPr>
          </w:p>
        </w:tc>
        <w:tc>
          <w:tcPr>
            <w:tcW w:w="1903" w:type="dxa"/>
            <w:vMerge/>
          </w:tcPr>
          <w:p w14:paraId="2BB47482" w14:textId="77777777" w:rsidR="00820E00" w:rsidRPr="00E014FB" w:rsidRDefault="00820E00" w:rsidP="003C4186">
            <w:pPr>
              <w:rPr>
                <w:rFonts w:cs="Times New Roman"/>
              </w:rPr>
            </w:pPr>
          </w:p>
        </w:tc>
        <w:tc>
          <w:tcPr>
            <w:tcW w:w="1224" w:type="dxa"/>
            <w:vMerge/>
          </w:tcPr>
          <w:p w14:paraId="44E66848" w14:textId="77777777" w:rsidR="00820E00" w:rsidRPr="00E014FB" w:rsidRDefault="00820E00" w:rsidP="003C4186">
            <w:pPr>
              <w:rPr>
                <w:rFonts w:cs="Times New Roman"/>
              </w:rPr>
            </w:pPr>
          </w:p>
        </w:tc>
        <w:tc>
          <w:tcPr>
            <w:tcW w:w="4080" w:type="dxa"/>
            <w:vMerge/>
          </w:tcPr>
          <w:p w14:paraId="563B6FD1" w14:textId="77777777" w:rsidR="00820E00" w:rsidRPr="00E014FB" w:rsidRDefault="00820E00" w:rsidP="003C4186">
            <w:pPr>
              <w:rPr>
                <w:rFonts w:cs="Times New Roman"/>
              </w:rPr>
            </w:pPr>
          </w:p>
        </w:tc>
        <w:tc>
          <w:tcPr>
            <w:tcW w:w="6800" w:type="dxa"/>
          </w:tcPr>
          <w:p w14:paraId="413D80B7"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3 м.</w:t>
            </w:r>
          </w:p>
        </w:tc>
      </w:tr>
      <w:tr w:rsidR="00820E00" w:rsidRPr="00E014FB" w14:paraId="1A5276DB" w14:textId="77777777" w:rsidTr="003C4186">
        <w:tc>
          <w:tcPr>
            <w:tcW w:w="272" w:type="dxa"/>
            <w:vMerge/>
          </w:tcPr>
          <w:p w14:paraId="111689ED" w14:textId="77777777" w:rsidR="00820E00" w:rsidRPr="00E014FB" w:rsidRDefault="00820E00" w:rsidP="003C4186">
            <w:pPr>
              <w:rPr>
                <w:rFonts w:cs="Times New Roman"/>
              </w:rPr>
            </w:pPr>
          </w:p>
        </w:tc>
        <w:tc>
          <w:tcPr>
            <w:tcW w:w="1903" w:type="dxa"/>
            <w:vMerge/>
          </w:tcPr>
          <w:p w14:paraId="28B5FAC7" w14:textId="77777777" w:rsidR="00820E00" w:rsidRPr="00E014FB" w:rsidRDefault="00820E00" w:rsidP="003C4186">
            <w:pPr>
              <w:rPr>
                <w:rFonts w:cs="Times New Roman"/>
              </w:rPr>
            </w:pPr>
          </w:p>
        </w:tc>
        <w:tc>
          <w:tcPr>
            <w:tcW w:w="1224" w:type="dxa"/>
            <w:vMerge/>
          </w:tcPr>
          <w:p w14:paraId="6862682D" w14:textId="77777777" w:rsidR="00820E00" w:rsidRPr="00E014FB" w:rsidRDefault="00820E00" w:rsidP="003C4186">
            <w:pPr>
              <w:rPr>
                <w:rFonts w:cs="Times New Roman"/>
              </w:rPr>
            </w:pPr>
          </w:p>
        </w:tc>
        <w:tc>
          <w:tcPr>
            <w:tcW w:w="4080" w:type="dxa"/>
            <w:vMerge/>
          </w:tcPr>
          <w:p w14:paraId="224375EB" w14:textId="77777777" w:rsidR="00820E00" w:rsidRPr="00E014FB" w:rsidRDefault="00820E00" w:rsidP="003C4186">
            <w:pPr>
              <w:rPr>
                <w:rFonts w:cs="Times New Roman"/>
              </w:rPr>
            </w:pPr>
          </w:p>
        </w:tc>
        <w:tc>
          <w:tcPr>
            <w:tcW w:w="6800" w:type="dxa"/>
          </w:tcPr>
          <w:p w14:paraId="110F7D9C"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не подлежит установлению.</w:t>
            </w:r>
          </w:p>
        </w:tc>
      </w:tr>
      <w:tr w:rsidR="00820E00" w:rsidRPr="00E014FB" w14:paraId="2D7F13FC" w14:textId="77777777" w:rsidTr="003C4186">
        <w:tc>
          <w:tcPr>
            <w:tcW w:w="272" w:type="dxa"/>
            <w:vMerge/>
          </w:tcPr>
          <w:p w14:paraId="68A67756" w14:textId="77777777" w:rsidR="00820E00" w:rsidRPr="00E014FB" w:rsidRDefault="00820E00" w:rsidP="003C4186">
            <w:pPr>
              <w:rPr>
                <w:rFonts w:cs="Times New Roman"/>
              </w:rPr>
            </w:pPr>
          </w:p>
        </w:tc>
        <w:tc>
          <w:tcPr>
            <w:tcW w:w="1903" w:type="dxa"/>
            <w:vMerge/>
          </w:tcPr>
          <w:p w14:paraId="553D1EE5" w14:textId="77777777" w:rsidR="00820E00" w:rsidRPr="00E014FB" w:rsidRDefault="00820E00" w:rsidP="003C4186">
            <w:pPr>
              <w:rPr>
                <w:rFonts w:cs="Times New Roman"/>
              </w:rPr>
            </w:pPr>
          </w:p>
        </w:tc>
        <w:tc>
          <w:tcPr>
            <w:tcW w:w="1224" w:type="dxa"/>
            <w:vMerge/>
          </w:tcPr>
          <w:p w14:paraId="24D70C50" w14:textId="77777777" w:rsidR="00820E00" w:rsidRPr="00E014FB" w:rsidRDefault="00820E00" w:rsidP="003C4186">
            <w:pPr>
              <w:rPr>
                <w:rFonts w:cs="Times New Roman"/>
              </w:rPr>
            </w:pPr>
          </w:p>
        </w:tc>
        <w:tc>
          <w:tcPr>
            <w:tcW w:w="4080" w:type="dxa"/>
            <w:vMerge/>
          </w:tcPr>
          <w:p w14:paraId="690019B9" w14:textId="77777777" w:rsidR="00820E00" w:rsidRPr="00E014FB" w:rsidRDefault="00820E00" w:rsidP="003C4186">
            <w:pPr>
              <w:rPr>
                <w:rFonts w:cs="Times New Roman"/>
              </w:rPr>
            </w:pPr>
          </w:p>
        </w:tc>
        <w:tc>
          <w:tcPr>
            <w:tcW w:w="6800" w:type="dxa"/>
          </w:tcPr>
          <w:p w14:paraId="43E7C50B"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4 этажа.</w:t>
            </w:r>
          </w:p>
        </w:tc>
      </w:tr>
      <w:tr w:rsidR="00820E00" w:rsidRPr="00E014FB" w14:paraId="56D12393" w14:textId="77777777" w:rsidTr="003C4186">
        <w:tc>
          <w:tcPr>
            <w:tcW w:w="272" w:type="dxa"/>
            <w:vMerge/>
          </w:tcPr>
          <w:p w14:paraId="7F2E6DFB" w14:textId="77777777" w:rsidR="00820E00" w:rsidRPr="00E014FB" w:rsidRDefault="00820E00" w:rsidP="003C4186">
            <w:pPr>
              <w:rPr>
                <w:rFonts w:cs="Times New Roman"/>
              </w:rPr>
            </w:pPr>
          </w:p>
        </w:tc>
        <w:tc>
          <w:tcPr>
            <w:tcW w:w="1903" w:type="dxa"/>
            <w:vMerge/>
          </w:tcPr>
          <w:p w14:paraId="333E224E" w14:textId="77777777" w:rsidR="00820E00" w:rsidRPr="00E014FB" w:rsidRDefault="00820E00" w:rsidP="003C4186">
            <w:pPr>
              <w:rPr>
                <w:rFonts w:cs="Times New Roman"/>
              </w:rPr>
            </w:pPr>
          </w:p>
        </w:tc>
        <w:tc>
          <w:tcPr>
            <w:tcW w:w="1224" w:type="dxa"/>
            <w:vMerge/>
          </w:tcPr>
          <w:p w14:paraId="71B6E85E" w14:textId="77777777" w:rsidR="00820E00" w:rsidRPr="00E014FB" w:rsidRDefault="00820E00" w:rsidP="003C4186">
            <w:pPr>
              <w:rPr>
                <w:rFonts w:cs="Times New Roman"/>
              </w:rPr>
            </w:pPr>
          </w:p>
        </w:tc>
        <w:tc>
          <w:tcPr>
            <w:tcW w:w="4080" w:type="dxa"/>
            <w:vMerge/>
          </w:tcPr>
          <w:p w14:paraId="10FD5CC8" w14:textId="77777777" w:rsidR="00820E00" w:rsidRPr="00E014FB" w:rsidRDefault="00820E00" w:rsidP="003C4186">
            <w:pPr>
              <w:rPr>
                <w:rFonts w:cs="Times New Roman"/>
              </w:rPr>
            </w:pPr>
          </w:p>
        </w:tc>
        <w:tc>
          <w:tcPr>
            <w:tcW w:w="6800" w:type="dxa"/>
          </w:tcPr>
          <w:p w14:paraId="62DD173B" w14:textId="77777777" w:rsidR="00820E00" w:rsidRPr="00E014FB" w:rsidRDefault="00820E00" w:rsidP="003C4186">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2EC98B1E" w14:textId="77777777" w:rsidTr="003C4186">
        <w:tc>
          <w:tcPr>
            <w:tcW w:w="272" w:type="dxa"/>
            <w:vMerge/>
          </w:tcPr>
          <w:p w14:paraId="304EA2E2" w14:textId="77777777" w:rsidR="00820E00" w:rsidRPr="00E014FB" w:rsidRDefault="00820E00" w:rsidP="003C4186">
            <w:pPr>
              <w:rPr>
                <w:rFonts w:cs="Times New Roman"/>
              </w:rPr>
            </w:pPr>
          </w:p>
        </w:tc>
        <w:tc>
          <w:tcPr>
            <w:tcW w:w="1903" w:type="dxa"/>
            <w:vMerge/>
          </w:tcPr>
          <w:p w14:paraId="53CB81D5" w14:textId="77777777" w:rsidR="00820E00" w:rsidRPr="00E014FB" w:rsidRDefault="00820E00" w:rsidP="003C4186">
            <w:pPr>
              <w:rPr>
                <w:rFonts w:cs="Times New Roman"/>
              </w:rPr>
            </w:pPr>
          </w:p>
        </w:tc>
        <w:tc>
          <w:tcPr>
            <w:tcW w:w="1224" w:type="dxa"/>
            <w:vMerge/>
          </w:tcPr>
          <w:p w14:paraId="41409807" w14:textId="77777777" w:rsidR="00820E00" w:rsidRPr="00E014FB" w:rsidRDefault="00820E00" w:rsidP="003C4186">
            <w:pPr>
              <w:rPr>
                <w:rFonts w:cs="Times New Roman"/>
              </w:rPr>
            </w:pPr>
          </w:p>
        </w:tc>
        <w:tc>
          <w:tcPr>
            <w:tcW w:w="4080" w:type="dxa"/>
            <w:vMerge/>
          </w:tcPr>
          <w:p w14:paraId="6615219A" w14:textId="77777777" w:rsidR="00820E00" w:rsidRPr="00E014FB" w:rsidRDefault="00820E00" w:rsidP="003C4186">
            <w:pPr>
              <w:rPr>
                <w:rFonts w:cs="Times New Roman"/>
              </w:rPr>
            </w:pPr>
          </w:p>
        </w:tc>
        <w:tc>
          <w:tcPr>
            <w:tcW w:w="6800" w:type="dxa"/>
          </w:tcPr>
          <w:p w14:paraId="53B701B6"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20 м.</w:t>
            </w:r>
          </w:p>
        </w:tc>
      </w:tr>
      <w:tr w:rsidR="00820E00" w:rsidRPr="00E014FB" w14:paraId="78A2295C" w14:textId="77777777" w:rsidTr="003C4186">
        <w:tc>
          <w:tcPr>
            <w:tcW w:w="272" w:type="dxa"/>
            <w:vMerge/>
          </w:tcPr>
          <w:p w14:paraId="04EADC3D" w14:textId="77777777" w:rsidR="00820E00" w:rsidRPr="00E014FB" w:rsidRDefault="00820E00" w:rsidP="003C4186">
            <w:pPr>
              <w:rPr>
                <w:rFonts w:cs="Times New Roman"/>
              </w:rPr>
            </w:pPr>
          </w:p>
        </w:tc>
        <w:tc>
          <w:tcPr>
            <w:tcW w:w="1903" w:type="dxa"/>
            <w:vMerge/>
          </w:tcPr>
          <w:p w14:paraId="410FB793" w14:textId="77777777" w:rsidR="00820E00" w:rsidRPr="00E014FB" w:rsidRDefault="00820E00" w:rsidP="003C4186">
            <w:pPr>
              <w:rPr>
                <w:rFonts w:cs="Times New Roman"/>
              </w:rPr>
            </w:pPr>
          </w:p>
        </w:tc>
        <w:tc>
          <w:tcPr>
            <w:tcW w:w="1224" w:type="dxa"/>
            <w:vMerge/>
          </w:tcPr>
          <w:p w14:paraId="13024AB6" w14:textId="77777777" w:rsidR="00820E00" w:rsidRPr="00E014FB" w:rsidRDefault="00820E00" w:rsidP="003C4186">
            <w:pPr>
              <w:rPr>
                <w:rFonts w:cs="Times New Roman"/>
              </w:rPr>
            </w:pPr>
          </w:p>
        </w:tc>
        <w:tc>
          <w:tcPr>
            <w:tcW w:w="4080" w:type="dxa"/>
            <w:vMerge/>
          </w:tcPr>
          <w:p w14:paraId="59F8E675" w14:textId="77777777" w:rsidR="00820E00" w:rsidRPr="00E014FB" w:rsidRDefault="00820E00" w:rsidP="003C4186">
            <w:pPr>
              <w:rPr>
                <w:rFonts w:cs="Times New Roman"/>
              </w:rPr>
            </w:pPr>
          </w:p>
        </w:tc>
        <w:tc>
          <w:tcPr>
            <w:tcW w:w="6800" w:type="dxa"/>
          </w:tcPr>
          <w:p w14:paraId="3CADF524"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52883AF5" w14:textId="77777777" w:rsidTr="003C4186">
        <w:tc>
          <w:tcPr>
            <w:tcW w:w="272" w:type="dxa"/>
            <w:vMerge/>
          </w:tcPr>
          <w:p w14:paraId="0019B2F9" w14:textId="77777777" w:rsidR="00820E00" w:rsidRPr="00E014FB" w:rsidRDefault="00820E00" w:rsidP="003C4186">
            <w:pPr>
              <w:rPr>
                <w:rFonts w:cs="Times New Roman"/>
              </w:rPr>
            </w:pPr>
          </w:p>
        </w:tc>
        <w:tc>
          <w:tcPr>
            <w:tcW w:w="1903" w:type="dxa"/>
            <w:vMerge/>
          </w:tcPr>
          <w:p w14:paraId="74F3BA5E" w14:textId="77777777" w:rsidR="00820E00" w:rsidRPr="00E014FB" w:rsidRDefault="00820E00" w:rsidP="003C4186">
            <w:pPr>
              <w:rPr>
                <w:rFonts w:cs="Times New Roman"/>
              </w:rPr>
            </w:pPr>
          </w:p>
        </w:tc>
        <w:tc>
          <w:tcPr>
            <w:tcW w:w="1224" w:type="dxa"/>
            <w:vMerge/>
          </w:tcPr>
          <w:p w14:paraId="4541A608" w14:textId="77777777" w:rsidR="00820E00" w:rsidRPr="00E014FB" w:rsidRDefault="00820E00" w:rsidP="003C4186">
            <w:pPr>
              <w:rPr>
                <w:rFonts w:cs="Times New Roman"/>
              </w:rPr>
            </w:pPr>
          </w:p>
        </w:tc>
        <w:tc>
          <w:tcPr>
            <w:tcW w:w="4080" w:type="dxa"/>
            <w:vMerge/>
          </w:tcPr>
          <w:p w14:paraId="028B482B" w14:textId="77777777" w:rsidR="00820E00" w:rsidRPr="00E014FB" w:rsidRDefault="00820E00" w:rsidP="003C4186">
            <w:pPr>
              <w:rPr>
                <w:rFonts w:cs="Times New Roman"/>
              </w:rPr>
            </w:pPr>
          </w:p>
        </w:tc>
        <w:tc>
          <w:tcPr>
            <w:tcW w:w="6800" w:type="dxa"/>
          </w:tcPr>
          <w:p w14:paraId="345C4322" w14:textId="77777777" w:rsidR="00820E00" w:rsidRPr="00E014FB" w:rsidRDefault="00820E00" w:rsidP="003C4186">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709106D9" w14:textId="77777777" w:rsidTr="003C4186">
        <w:tc>
          <w:tcPr>
            <w:tcW w:w="272" w:type="dxa"/>
            <w:vMerge/>
          </w:tcPr>
          <w:p w14:paraId="4F4A9E0C" w14:textId="77777777" w:rsidR="00820E00" w:rsidRPr="00E014FB" w:rsidRDefault="00820E00" w:rsidP="003C4186">
            <w:pPr>
              <w:rPr>
                <w:rFonts w:cs="Times New Roman"/>
              </w:rPr>
            </w:pPr>
          </w:p>
        </w:tc>
        <w:tc>
          <w:tcPr>
            <w:tcW w:w="1903" w:type="dxa"/>
            <w:vMerge/>
          </w:tcPr>
          <w:p w14:paraId="7C9E126A" w14:textId="77777777" w:rsidR="00820E00" w:rsidRPr="00E014FB" w:rsidRDefault="00820E00" w:rsidP="003C4186">
            <w:pPr>
              <w:rPr>
                <w:rFonts w:cs="Times New Roman"/>
              </w:rPr>
            </w:pPr>
          </w:p>
        </w:tc>
        <w:tc>
          <w:tcPr>
            <w:tcW w:w="1224" w:type="dxa"/>
            <w:vMerge/>
          </w:tcPr>
          <w:p w14:paraId="57356777" w14:textId="77777777" w:rsidR="00820E00" w:rsidRPr="00E014FB" w:rsidRDefault="00820E00" w:rsidP="003C4186">
            <w:pPr>
              <w:rPr>
                <w:rFonts w:cs="Times New Roman"/>
              </w:rPr>
            </w:pPr>
          </w:p>
        </w:tc>
        <w:tc>
          <w:tcPr>
            <w:tcW w:w="4080" w:type="dxa"/>
            <w:vMerge/>
          </w:tcPr>
          <w:p w14:paraId="36CF1CEB" w14:textId="77777777" w:rsidR="00820E00" w:rsidRPr="00E014FB" w:rsidRDefault="00820E00" w:rsidP="003C4186">
            <w:pPr>
              <w:rPr>
                <w:rFonts w:cs="Times New Roman"/>
              </w:rPr>
            </w:pPr>
          </w:p>
        </w:tc>
        <w:tc>
          <w:tcPr>
            <w:tcW w:w="6800" w:type="dxa"/>
          </w:tcPr>
          <w:p w14:paraId="4295314C" w14:textId="77777777" w:rsidR="00820E00" w:rsidRPr="00E014FB" w:rsidRDefault="00820E00" w:rsidP="003C4186">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15%.</w:t>
            </w:r>
          </w:p>
        </w:tc>
      </w:tr>
      <w:tr w:rsidR="00820E00" w:rsidRPr="00E014FB" w14:paraId="0D9724CE" w14:textId="77777777" w:rsidTr="003C4186">
        <w:tc>
          <w:tcPr>
            <w:tcW w:w="272" w:type="dxa"/>
            <w:vMerge/>
          </w:tcPr>
          <w:p w14:paraId="06C0B5A9" w14:textId="77777777" w:rsidR="00820E00" w:rsidRPr="00E014FB" w:rsidRDefault="00820E00" w:rsidP="003C4186">
            <w:pPr>
              <w:rPr>
                <w:rFonts w:cs="Times New Roman"/>
              </w:rPr>
            </w:pPr>
          </w:p>
        </w:tc>
        <w:tc>
          <w:tcPr>
            <w:tcW w:w="1903" w:type="dxa"/>
            <w:vMerge/>
          </w:tcPr>
          <w:p w14:paraId="2A05CD91" w14:textId="77777777" w:rsidR="00820E00" w:rsidRPr="00E014FB" w:rsidRDefault="00820E00" w:rsidP="003C4186">
            <w:pPr>
              <w:rPr>
                <w:rFonts w:cs="Times New Roman"/>
              </w:rPr>
            </w:pPr>
          </w:p>
        </w:tc>
        <w:tc>
          <w:tcPr>
            <w:tcW w:w="1224" w:type="dxa"/>
            <w:vMerge/>
          </w:tcPr>
          <w:p w14:paraId="3BABFDDB" w14:textId="77777777" w:rsidR="00820E00" w:rsidRPr="00E014FB" w:rsidRDefault="00820E00" w:rsidP="003C4186">
            <w:pPr>
              <w:rPr>
                <w:rFonts w:cs="Times New Roman"/>
              </w:rPr>
            </w:pPr>
          </w:p>
        </w:tc>
        <w:tc>
          <w:tcPr>
            <w:tcW w:w="4080" w:type="dxa"/>
            <w:vMerge/>
          </w:tcPr>
          <w:p w14:paraId="50368DA7" w14:textId="77777777" w:rsidR="00820E00" w:rsidRPr="00E014FB" w:rsidRDefault="00820E00" w:rsidP="003C4186">
            <w:pPr>
              <w:rPr>
                <w:rFonts w:cs="Times New Roman"/>
              </w:rPr>
            </w:pPr>
          </w:p>
        </w:tc>
        <w:tc>
          <w:tcPr>
            <w:tcW w:w="6800" w:type="dxa"/>
          </w:tcPr>
          <w:p w14:paraId="57E52A5D" w14:textId="77777777" w:rsidR="00820E00" w:rsidRPr="00E014FB" w:rsidRDefault="00820E00" w:rsidP="003C4186">
            <w:pPr>
              <w:rPr>
                <w:rFonts w:cs="Times New Roman"/>
              </w:rPr>
            </w:pPr>
            <w:r w:rsidRPr="00E014FB">
              <w:rPr>
                <w:rFonts w:eastAsia="Tahoma" w:cs="Times New Roman"/>
                <w:color w:val="000000"/>
                <w:sz w:val="20"/>
                <w:szCs w:val="20"/>
              </w:rPr>
              <w:t>минимальный коэффициент использования территории  – 0,4</w:t>
            </w:r>
            <w:r w:rsidRPr="00E014FB">
              <w:rPr>
                <w:rFonts w:eastAsia="Tahoma" w:cs="Times New Roman"/>
                <w:color w:val="000000"/>
                <w:sz w:val="20"/>
                <w:szCs w:val="20"/>
              </w:rPr>
              <w:br/>
              <w:t>максимальный коэффициент использования территории  – 0,8</w:t>
            </w:r>
            <w:r w:rsidRPr="00E014FB">
              <w:rPr>
                <w:rFonts w:eastAsia="Tahoma" w:cs="Times New Roman"/>
                <w:color w:val="000000"/>
                <w:sz w:val="20"/>
                <w:szCs w:val="20"/>
              </w:rPr>
              <w:br/>
              <w:t>Образование земельных участков путём раздела участков площадью 1,5 га и бо-лее возможно исключительно в соответствии с утвержденной документацией по планировке территории..</w:t>
            </w:r>
          </w:p>
        </w:tc>
      </w:tr>
      <w:tr w:rsidR="00820E00" w:rsidRPr="00E014FB" w14:paraId="51ADAF0C" w14:textId="77777777" w:rsidTr="003C4186">
        <w:tc>
          <w:tcPr>
            <w:tcW w:w="272" w:type="dxa"/>
            <w:vMerge w:val="restart"/>
          </w:tcPr>
          <w:p w14:paraId="7A6B9F57" w14:textId="77777777" w:rsidR="00820E00" w:rsidRPr="00E014FB" w:rsidRDefault="00820E00" w:rsidP="003C4186">
            <w:pPr>
              <w:jc w:val="center"/>
              <w:rPr>
                <w:rFonts w:cs="Times New Roman"/>
              </w:rPr>
            </w:pPr>
            <w:r w:rsidRPr="00E014FB">
              <w:rPr>
                <w:rFonts w:eastAsia="Tahoma" w:cs="Times New Roman"/>
                <w:color w:val="000000"/>
                <w:sz w:val="20"/>
                <w:szCs w:val="20"/>
              </w:rPr>
              <w:t>2.</w:t>
            </w:r>
          </w:p>
        </w:tc>
        <w:tc>
          <w:tcPr>
            <w:tcW w:w="1903" w:type="dxa"/>
            <w:vMerge w:val="restart"/>
          </w:tcPr>
          <w:p w14:paraId="0DCCC8C4" w14:textId="77777777" w:rsidR="00820E00" w:rsidRPr="00E014FB" w:rsidRDefault="00820E00" w:rsidP="003C4186">
            <w:pPr>
              <w:rPr>
                <w:rFonts w:cs="Times New Roman"/>
              </w:rPr>
            </w:pPr>
            <w:r w:rsidRPr="00E014FB">
              <w:rPr>
                <w:rFonts w:eastAsia="Tahoma" w:cs="Times New Roman"/>
                <w:color w:val="000000"/>
                <w:sz w:val="20"/>
                <w:szCs w:val="20"/>
              </w:rPr>
              <w:t>Блокированная жилая застройка</w:t>
            </w:r>
          </w:p>
        </w:tc>
        <w:tc>
          <w:tcPr>
            <w:tcW w:w="1224" w:type="dxa"/>
            <w:vMerge w:val="restart"/>
          </w:tcPr>
          <w:p w14:paraId="043EB9EF" w14:textId="77777777" w:rsidR="00820E00" w:rsidRPr="00E014FB" w:rsidRDefault="00820E00" w:rsidP="003C4186">
            <w:pPr>
              <w:rPr>
                <w:rFonts w:cs="Times New Roman"/>
              </w:rPr>
            </w:pPr>
            <w:r w:rsidRPr="00E014FB">
              <w:rPr>
                <w:rFonts w:eastAsia="Tahoma" w:cs="Times New Roman"/>
                <w:color w:val="000000"/>
                <w:sz w:val="20"/>
                <w:szCs w:val="20"/>
              </w:rPr>
              <w:t>2.3</w:t>
            </w:r>
          </w:p>
        </w:tc>
        <w:tc>
          <w:tcPr>
            <w:tcW w:w="4080" w:type="dxa"/>
            <w:vMerge w:val="restart"/>
          </w:tcPr>
          <w:p w14:paraId="756FB82C" w14:textId="77777777" w:rsidR="00820E00" w:rsidRPr="00E014FB" w:rsidRDefault="00820E00" w:rsidP="003C4186">
            <w:pPr>
              <w:rPr>
                <w:rFonts w:cs="Times New Roman"/>
              </w:rPr>
            </w:pPr>
            <w:r w:rsidRPr="00E014FB">
              <w:rPr>
                <w:rFonts w:eastAsia="Tahoma" w:cs="Times New Roman"/>
                <w:color w:val="000000"/>
                <w:sz w:val="20"/>
                <w:szCs w:val="20"/>
              </w:rPr>
              <w:t>Размещение жилого дома, блокированного с другим жилым домом (другими жилыми домами) в одном ряду общей боковой стеной (общими боковыми стенами) без проемов и имеющего отдельный выход на земельный участок; разведение декоративных и плодовых деревьев, овощных и ягодных культур; размещение гаражей для собственных нужд и иных вспомогательных сооружений; обустройство спортивных и детских площадок, площадок для отдыха</w:t>
            </w:r>
          </w:p>
        </w:tc>
        <w:tc>
          <w:tcPr>
            <w:tcW w:w="6800" w:type="dxa"/>
          </w:tcPr>
          <w:p w14:paraId="59F97295"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w:t>
            </w:r>
            <w:r w:rsidRPr="00E014FB">
              <w:rPr>
                <w:rFonts w:eastAsia="Tahoma" w:cs="Times New Roman"/>
                <w:color w:val="000000"/>
                <w:sz w:val="20"/>
                <w:szCs w:val="20"/>
              </w:rPr>
              <w:br/>
              <w:t xml:space="preserve"> - 100 кв.м образуемых из земель, находящихся в государственной или муниципальной собственности;</w:t>
            </w:r>
            <w:r w:rsidRPr="00E014FB">
              <w:rPr>
                <w:rFonts w:eastAsia="Tahoma" w:cs="Times New Roman"/>
                <w:color w:val="000000"/>
                <w:sz w:val="20"/>
                <w:szCs w:val="20"/>
              </w:rPr>
              <w:br/>
              <w:t xml:space="preserve"> - 100 кв.м образуемых из земельных участков, находящихся в частной собственности;</w:t>
            </w:r>
            <w:r w:rsidRPr="00E014FB">
              <w:rPr>
                <w:rFonts w:eastAsia="Tahoma" w:cs="Times New Roman"/>
                <w:color w:val="000000"/>
                <w:sz w:val="20"/>
                <w:szCs w:val="20"/>
              </w:rPr>
              <w:br/>
              <w:t xml:space="preserve"> - 100 кв.м образуемых при перераспределении земельных участков, находящихся в государственной или муниципальной собственности, и земельных участков, находящихся в частной собственности.</w:t>
            </w:r>
          </w:p>
        </w:tc>
      </w:tr>
      <w:tr w:rsidR="00820E00" w:rsidRPr="00E014FB" w14:paraId="5A0F8F09" w14:textId="77777777" w:rsidTr="003C4186">
        <w:tc>
          <w:tcPr>
            <w:tcW w:w="272" w:type="dxa"/>
            <w:vMerge/>
          </w:tcPr>
          <w:p w14:paraId="0F212EF0" w14:textId="77777777" w:rsidR="00820E00" w:rsidRPr="00E014FB" w:rsidRDefault="00820E00" w:rsidP="003C4186">
            <w:pPr>
              <w:rPr>
                <w:rFonts w:cs="Times New Roman"/>
              </w:rPr>
            </w:pPr>
          </w:p>
        </w:tc>
        <w:tc>
          <w:tcPr>
            <w:tcW w:w="1903" w:type="dxa"/>
            <w:vMerge/>
          </w:tcPr>
          <w:p w14:paraId="07125CEC" w14:textId="77777777" w:rsidR="00820E00" w:rsidRPr="00E014FB" w:rsidRDefault="00820E00" w:rsidP="003C4186">
            <w:pPr>
              <w:rPr>
                <w:rFonts w:cs="Times New Roman"/>
              </w:rPr>
            </w:pPr>
          </w:p>
        </w:tc>
        <w:tc>
          <w:tcPr>
            <w:tcW w:w="1224" w:type="dxa"/>
            <w:vMerge/>
          </w:tcPr>
          <w:p w14:paraId="668371E5" w14:textId="77777777" w:rsidR="00820E00" w:rsidRPr="00E014FB" w:rsidRDefault="00820E00" w:rsidP="003C4186">
            <w:pPr>
              <w:rPr>
                <w:rFonts w:cs="Times New Roman"/>
              </w:rPr>
            </w:pPr>
          </w:p>
        </w:tc>
        <w:tc>
          <w:tcPr>
            <w:tcW w:w="4080" w:type="dxa"/>
            <w:vMerge/>
          </w:tcPr>
          <w:p w14:paraId="5BB545D1" w14:textId="77777777" w:rsidR="00820E00" w:rsidRPr="00E014FB" w:rsidRDefault="00820E00" w:rsidP="003C4186">
            <w:pPr>
              <w:rPr>
                <w:rFonts w:cs="Times New Roman"/>
              </w:rPr>
            </w:pPr>
          </w:p>
        </w:tc>
        <w:tc>
          <w:tcPr>
            <w:tcW w:w="6800" w:type="dxa"/>
          </w:tcPr>
          <w:p w14:paraId="544444C8"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w:t>
            </w:r>
            <w:r w:rsidRPr="00E014FB">
              <w:rPr>
                <w:rFonts w:eastAsia="Tahoma" w:cs="Times New Roman"/>
                <w:color w:val="000000"/>
                <w:sz w:val="20"/>
                <w:szCs w:val="20"/>
              </w:rPr>
              <w:br/>
              <w:t xml:space="preserve"> - 1000 кв.м образуемых из земель, находящихся в государственной или муниципальной собственности;</w:t>
            </w:r>
            <w:r w:rsidRPr="00E014FB">
              <w:rPr>
                <w:rFonts w:eastAsia="Tahoma" w:cs="Times New Roman"/>
                <w:color w:val="000000"/>
                <w:sz w:val="20"/>
                <w:szCs w:val="20"/>
              </w:rPr>
              <w:br/>
              <w:t xml:space="preserve"> - 2500 кв.м образуемых из земельных участков, находящихся в частной собственности;</w:t>
            </w:r>
            <w:r w:rsidRPr="00E014FB">
              <w:rPr>
                <w:rFonts w:eastAsia="Tahoma" w:cs="Times New Roman"/>
                <w:color w:val="000000"/>
                <w:sz w:val="20"/>
                <w:szCs w:val="20"/>
              </w:rPr>
              <w:br/>
              <w:t xml:space="preserve"> - 2500 кв.м образуемых при перераспределении земельных участков, находящихся в государственной или муниципальной собственности, и земельных участков, находящихся в частной собственности.</w:t>
            </w:r>
          </w:p>
        </w:tc>
      </w:tr>
      <w:tr w:rsidR="00820E00" w:rsidRPr="00E014FB" w14:paraId="5463CE6C" w14:textId="77777777" w:rsidTr="003C4186">
        <w:tc>
          <w:tcPr>
            <w:tcW w:w="272" w:type="dxa"/>
            <w:vMerge/>
          </w:tcPr>
          <w:p w14:paraId="21EF3911" w14:textId="77777777" w:rsidR="00820E00" w:rsidRPr="00E014FB" w:rsidRDefault="00820E00" w:rsidP="003C4186">
            <w:pPr>
              <w:rPr>
                <w:rFonts w:cs="Times New Roman"/>
              </w:rPr>
            </w:pPr>
          </w:p>
        </w:tc>
        <w:tc>
          <w:tcPr>
            <w:tcW w:w="1903" w:type="dxa"/>
            <w:vMerge/>
          </w:tcPr>
          <w:p w14:paraId="716D111F" w14:textId="77777777" w:rsidR="00820E00" w:rsidRPr="00E014FB" w:rsidRDefault="00820E00" w:rsidP="003C4186">
            <w:pPr>
              <w:rPr>
                <w:rFonts w:cs="Times New Roman"/>
              </w:rPr>
            </w:pPr>
          </w:p>
        </w:tc>
        <w:tc>
          <w:tcPr>
            <w:tcW w:w="1224" w:type="dxa"/>
            <w:vMerge/>
          </w:tcPr>
          <w:p w14:paraId="0036CB33" w14:textId="77777777" w:rsidR="00820E00" w:rsidRPr="00E014FB" w:rsidRDefault="00820E00" w:rsidP="003C4186">
            <w:pPr>
              <w:rPr>
                <w:rFonts w:cs="Times New Roman"/>
              </w:rPr>
            </w:pPr>
          </w:p>
        </w:tc>
        <w:tc>
          <w:tcPr>
            <w:tcW w:w="4080" w:type="dxa"/>
            <w:vMerge/>
          </w:tcPr>
          <w:p w14:paraId="511E1D99" w14:textId="77777777" w:rsidR="00820E00" w:rsidRPr="00E014FB" w:rsidRDefault="00820E00" w:rsidP="003C4186">
            <w:pPr>
              <w:rPr>
                <w:rFonts w:cs="Times New Roman"/>
              </w:rPr>
            </w:pPr>
          </w:p>
        </w:tc>
        <w:tc>
          <w:tcPr>
            <w:tcW w:w="6800" w:type="dxa"/>
          </w:tcPr>
          <w:p w14:paraId="0B6247A9"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6 м.</w:t>
            </w:r>
          </w:p>
        </w:tc>
      </w:tr>
      <w:tr w:rsidR="00820E00" w:rsidRPr="00E014FB" w14:paraId="23382FEC" w14:textId="77777777" w:rsidTr="003C4186">
        <w:tc>
          <w:tcPr>
            <w:tcW w:w="272" w:type="dxa"/>
            <w:vMerge/>
          </w:tcPr>
          <w:p w14:paraId="13F2EFA3" w14:textId="77777777" w:rsidR="00820E00" w:rsidRPr="00E014FB" w:rsidRDefault="00820E00" w:rsidP="003C4186">
            <w:pPr>
              <w:rPr>
                <w:rFonts w:cs="Times New Roman"/>
              </w:rPr>
            </w:pPr>
          </w:p>
        </w:tc>
        <w:tc>
          <w:tcPr>
            <w:tcW w:w="1903" w:type="dxa"/>
            <w:vMerge/>
          </w:tcPr>
          <w:p w14:paraId="69DFF0FE" w14:textId="77777777" w:rsidR="00820E00" w:rsidRPr="00E014FB" w:rsidRDefault="00820E00" w:rsidP="003C4186">
            <w:pPr>
              <w:rPr>
                <w:rFonts w:cs="Times New Roman"/>
              </w:rPr>
            </w:pPr>
          </w:p>
        </w:tc>
        <w:tc>
          <w:tcPr>
            <w:tcW w:w="1224" w:type="dxa"/>
            <w:vMerge/>
          </w:tcPr>
          <w:p w14:paraId="4F2D23A1" w14:textId="77777777" w:rsidR="00820E00" w:rsidRPr="00E014FB" w:rsidRDefault="00820E00" w:rsidP="003C4186">
            <w:pPr>
              <w:rPr>
                <w:rFonts w:cs="Times New Roman"/>
              </w:rPr>
            </w:pPr>
          </w:p>
        </w:tc>
        <w:tc>
          <w:tcPr>
            <w:tcW w:w="4080" w:type="dxa"/>
            <w:vMerge/>
          </w:tcPr>
          <w:p w14:paraId="11BCABC9" w14:textId="77777777" w:rsidR="00820E00" w:rsidRPr="00E014FB" w:rsidRDefault="00820E00" w:rsidP="003C4186">
            <w:pPr>
              <w:rPr>
                <w:rFonts w:cs="Times New Roman"/>
              </w:rPr>
            </w:pPr>
          </w:p>
        </w:tc>
        <w:tc>
          <w:tcPr>
            <w:tcW w:w="6800" w:type="dxa"/>
          </w:tcPr>
          <w:p w14:paraId="0E16FEC3" w14:textId="77777777" w:rsidR="00820E00" w:rsidRPr="00E014FB" w:rsidRDefault="00820E00" w:rsidP="003C4186">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3 м.</w:t>
            </w:r>
          </w:p>
        </w:tc>
      </w:tr>
      <w:tr w:rsidR="00820E00" w:rsidRPr="00E014FB" w14:paraId="12AEBD37" w14:textId="77777777" w:rsidTr="003C4186">
        <w:tc>
          <w:tcPr>
            <w:tcW w:w="272" w:type="dxa"/>
            <w:vMerge/>
          </w:tcPr>
          <w:p w14:paraId="3D93233D" w14:textId="77777777" w:rsidR="00820E00" w:rsidRPr="00E014FB" w:rsidRDefault="00820E00" w:rsidP="003C4186">
            <w:pPr>
              <w:rPr>
                <w:rFonts w:cs="Times New Roman"/>
              </w:rPr>
            </w:pPr>
          </w:p>
        </w:tc>
        <w:tc>
          <w:tcPr>
            <w:tcW w:w="1903" w:type="dxa"/>
            <w:vMerge/>
          </w:tcPr>
          <w:p w14:paraId="50BB9EF8" w14:textId="77777777" w:rsidR="00820E00" w:rsidRPr="00E014FB" w:rsidRDefault="00820E00" w:rsidP="003C4186">
            <w:pPr>
              <w:rPr>
                <w:rFonts w:cs="Times New Roman"/>
              </w:rPr>
            </w:pPr>
          </w:p>
        </w:tc>
        <w:tc>
          <w:tcPr>
            <w:tcW w:w="1224" w:type="dxa"/>
            <w:vMerge/>
          </w:tcPr>
          <w:p w14:paraId="48CE78B2" w14:textId="77777777" w:rsidR="00820E00" w:rsidRPr="00E014FB" w:rsidRDefault="00820E00" w:rsidP="003C4186">
            <w:pPr>
              <w:rPr>
                <w:rFonts w:cs="Times New Roman"/>
              </w:rPr>
            </w:pPr>
          </w:p>
        </w:tc>
        <w:tc>
          <w:tcPr>
            <w:tcW w:w="4080" w:type="dxa"/>
            <w:vMerge/>
          </w:tcPr>
          <w:p w14:paraId="33F90E05" w14:textId="77777777" w:rsidR="00820E00" w:rsidRPr="00E014FB" w:rsidRDefault="00820E00" w:rsidP="003C4186">
            <w:pPr>
              <w:rPr>
                <w:rFonts w:cs="Times New Roman"/>
              </w:rPr>
            </w:pPr>
          </w:p>
        </w:tc>
        <w:tc>
          <w:tcPr>
            <w:tcW w:w="6800" w:type="dxa"/>
          </w:tcPr>
          <w:p w14:paraId="749BA8FC"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820E00" w:rsidRPr="00E014FB" w14:paraId="61DD92F0" w14:textId="77777777" w:rsidTr="003C4186">
        <w:tc>
          <w:tcPr>
            <w:tcW w:w="272" w:type="dxa"/>
            <w:vMerge/>
          </w:tcPr>
          <w:p w14:paraId="549DAF96" w14:textId="77777777" w:rsidR="00820E00" w:rsidRPr="00E014FB" w:rsidRDefault="00820E00" w:rsidP="003C4186">
            <w:pPr>
              <w:rPr>
                <w:rFonts w:cs="Times New Roman"/>
              </w:rPr>
            </w:pPr>
          </w:p>
        </w:tc>
        <w:tc>
          <w:tcPr>
            <w:tcW w:w="1903" w:type="dxa"/>
            <w:vMerge/>
          </w:tcPr>
          <w:p w14:paraId="4065E7B5" w14:textId="77777777" w:rsidR="00820E00" w:rsidRPr="00E014FB" w:rsidRDefault="00820E00" w:rsidP="003C4186">
            <w:pPr>
              <w:rPr>
                <w:rFonts w:cs="Times New Roman"/>
              </w:rPr>
            </w:pPr>
          </w:p>
        </w:tc>
        <w:tc>
          <w:tcPr>
            <w:tcW w:w="1224" w:type="dxa"/>
            <w:vMerge/>
          </w:tcPr>
          <w:p w14:paraId="2076D8E8" w14:textId="77777777" w:rsidR="00820E00" w:rsidRPr="00E014FB" w:rsidRDefault="00820E00" w:rsidP="003C4186">
            <w:pPr>
              <w:rPr>
                <w:rFonts w:cs="Times New Roman"/>
              </w:rPr>
            </w:pPr>
          </w:p>
        </w:tc>
        <w:tc>
          <w:tcPr>
            <w:tcW w:w="4080" w:type="dxa"/>
            <w:vMerge/>
          </w:tcPr>
          <w:p w14:paraId="0A6C0112" w14:textId="77777777" w:rsidR="00820E00" w:rsidRPr="00E014FB" w:rsidRDefault="00820E00" w:rsidP="003C4186">
            <w:pPr>
              <w:rPr>
                <w:rFonts w:cs="Times New Roman"/>
              </w:rPr>
            </w:pPr>
          </w:p>
        </w:tc>
        <w:tc>
          <w:tcPr>
            <w:tcW w:w="6800" w:type="dxa"/>
          </w:tcPr>
          <w:p w14:paraId="6C71B946"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5 м.</w:t>
            </w:r>
          </w:p>
        </w:tc>
      </w:tr>
      <w:tr w:rsidR="00820E00" w:rsidRPr="00E014FB" w14:paraId="627D98BB" w14:textId="77777777" w:rsidTr="003C4186">
        <w:tc>
          <w:tcPr>
            <w:tcW w:w="272" w:type="dxa"/>
            <w:vMerge/>
          </w:tcPr>
          <w:p w14:paraId="0C5AD93B" w14:textId="77777777" w:rsidR="00820E00" w:rsidRPr="00E014FB" w:rsidRDefault="00820E00" w:rsidP="003C4186">
            <w:pPr>
              <w:rPr>
                <w:rFonts w:cs="Times New Roman"/>
              </w:rPr>
            </w:pPr>
          </w:p>
        </w:tc>
        <w:tc>
          <w:tcPr>
            <w:tcW w:w="1903" w:type="dxa"/>
            <w:vMerge/>
          </w:tcPr>
          <w:p w14:paraId="144C7052" w14:textId="77777777" w:rsidR="00820E00" w:rsidRPr="00E014FB" w:rsidRDefault="00820E00" w:rsidP="003C4186">
            <w:pPr>
              <w:rPr>
                <w:rFonts w:cs="Times New Roman"/>
              </w:rPr>
            </w:pPr>
          </w:p>
        </w:tc>
        <w:tc>
          <w:tcPr>
            <w:tcW w:w="1224" w:type="dxa"/>
            <w:vMerge/>
          </w:tcPr>
          <w:p w14:paraId="537DC2FE" w14:textId="77777777" w:rsidR="00820E00" w:rsidRPr="00E014FB" w:rsidRDefault="00820E00" w:rsidP="003C4186">
            <w:pPr>
              <w:rPr>
                <w:rFonts w:cs="Times New Roman"/>
              </w:rPr>
            </w:pPr>
          </w:p>
        </w:tc>
        <w:tc>
          <w:tcPr>
            <w:tcW w:w="4080" w:type="dxa"/>
            <w:vMerge/>
          </w:tcPr>
          <w:p w14:paraId="1AAE75E0" w14:textId="77777777" w:rsidR="00820E00" w:rsidRPr="00E014FB" w:rsidRDefault="00820E00" w:rsidP="003C4186">
            <w:pPr>
              <w:rPr>
                <w:rFonts w:cs="Times New Roman"/>
              </w:rPr>
            </w:pPr>
          </w:p>
        </w:tc>
        <w:tc>
          <w:tcPr>
            <w:tcW w:w="6800" w:type="dxa"/>
          </w:tcPr>
          <w:p w14:paraId="31ECBF8F"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не подлежит установлению.</w:t>
            </w:r>
          </w:p>
        </w:tc>
      </w:tr>
      <w:tr w:rsidR="00820E00" w:rsidRPr="00E014FB" w14:paraId="3B5848E3" w14:textId="77777777" w:rsidTr="003C4186">
        <w:tc>
          <w:tcPr>
            <w:tcW w:w="272" w:type="dxa"/>
            <w:vMerge/>
          </w:tcPr>
          <w:p w14:paraId="0759183A" w14:textId="77777777" w:rsidR="00820E00" w:rsidRPr="00E014FB" w:rsidRDefault="00820E00" w:rsidP="003C4186">
            <w:pPr>
              <w:rPr>
                <w:rFonts w:cs="Times New Roman"/>
              </w:rPr>
            </w:pPr>
          </w:p>
        </w:tc>
        <w:tc>
          <w:tcPr>
            <w:tcW w:w="1903" w:type="dxa"/>
            <w:vMerge/>
          </w:tcPr>
          <w:p w14:paraId="000317D4" w14:textId="77777777" w:rsidR="00820E00" w:rsidRPr="00E014FB" w:rsidRDefault="00820E00" w:rsidP="003C4186">
            <w:pPr>
              <w:rPr>
                <w:rFonts w:cs="Times New Roman"/>
              </w:rPr>
            </w:pPr>
          </w:p>
        </w:tc>
        <w:tc>
          <w:tcPr>
            <w:tcW w:w="1224" w:type="dxa"/>
            <w:vMerge/>
          </w:tcPr>
          <w:p w14:paraId="11B5E0AF" w14:textId="77777777" w:rsidR="00820E00" w:rsidRPr="00E014FB" w:rsidRDefault="00820E00" w:rsidP="003C4186">
            <w:pPr>
              <w:rPr>
                <w:rFonts w:cs="Times New Roman"/>
              </w:rPr>
            </w:pPr>
          </w:p>
        </w:tc>
        <w:tc>
          <w:tcPr>
            <w:tcW w:w="4080" w:type="dxa"/>
            <w:vMerge/>
          </w:tcPr>
          <w:p w14:paraId="097943B0" w14:textId="77777777" w:rsidR="00820E00" w:rsidRPr="00E014FB" w:rsidRDefault="00820E00" w:rsidP="003C4186">
            <w:pPr>
              <w:rPr>
                <w:rFonts w:cs="Times New Roman"/>
              </w:rPr>
            </w:pPr>
          </w:p>
        </w:tc>
        <w:tc>
          <w:tcPr>
            <w:tcW w:w="6800" w:type="dxa"/>
          </w:tcPr>
          <w:p w14:paraId="0C267B63"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3 этажа.</w:t>
            </w:r>
          </w:p>
        </w:tc>
      </w:tr>
      <w:tr w:rsidR="00820E00" w:rsidRPr="00E014FB" w14:paraId="77421B63" w14:textId="77777777" w:rsidTr="003C4186">
        <w:tc>
          <w:tcPr>
            <w:tcW w:w="272" w:type="dxa"/>
            <w:vMerge/>
          </w:tcPr>
          <w:p w14:paraId="44F10C56" w14:textId="77777777" w:rsidR="00820E00" w:rsidRPr="00E014FB" w:rsidRDefault="00820E00" w:rsidP="003C4186">
            <w:pPr>
              <w:rPr>
                <w:rFonts w:cs="Times New Roman"/>
              </w:rPr>
            </w:pPr>
          </w:p>
        </w:tc>
        <w:tc>
          <w:tcPr>
            <w:tcW w:w="1903" w:type="dxa"/>
            <w:vMerge/>
          </w:tcPr>
          <w:p w14:paraId="6E73158F" w14:textId="77777777" w:rsidR="00820E00" w:rsidRPr="00E014FB" w:rsidRDefault="00820E00" w:rsidP="003C4186">
            <w:pPr>
              <w:rPr>
                <w:rFonts w:cs="Times New Roman"/>
              </w:rPr>
            </w:pPr>
          </w:p>
        </w:tc>
        <w:tc>
          <w:tcPr>
            <w:tcW w:w="1224" w:type="dxa"/>
            <w:vMerge/>
          </w:tcPr>
          <w:p w14:paraId="500EF261" w14:textId="77777777" w:rsidR="00820E00" w:rsidRPr="00E014FB" w:rsidRDefault="00820E00" w:rsidP="003C4186">
            <w:pPr>
              <w:rPr>
                <w:rFonts w:cs="Times New Roman"/>
              </w:rPr>
            </w:pPr>
          </w:p>
        </w:tc>
        <w:tc>
          <w:tcPr>
            <w:tcW w:w="4080" w:type="dxa"/>
            <w:vMerge/>
          </w:tcPr>
          <w:p w14:paraId="68754E93" w14:textId="77777777" w:rsidR="00820E00" w:rsidRPr="00E014FB" w:rsidRDefault="00820E00" w:rsidP="003C4186">
            <w:pPr>
              <w:rPr>
                <w:rFonts w:cs="Times New Roman"/>
              </w:rPr>
            </w:pPr>
          </w:p>
        </w:tc>
        <w:tc>
          <w:tcPr>
            <w:tcW w:w="6800" w:type="dxa"/>
          </w:tcPr>
          <w:p w14:paraId="77544759" w14:textId="77777777" w:rsidR="00820E00" w:rsidRPr="00E014FB" w:rsidRDefault="00820E00" w:rsidP="003C4186">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07162C3D" w14:textId="77777777" w:rsidTr="003C4186">
        <w:tc>
          <w:tcPr>
            <w:tcW w:w="272" w:type="dxa"/>
            <w:vMerge/>
          </w:tcPr>
          <w:p w14:paraId="3E21A11F" w14:textId="77777777" w:rsidR="00820E00" w:rsidRPr="00E014FB" w:rsidRDefault="00820E00" w:rsidP="003C4186">
            <w:pPr>
              <w:rPr>
                <w:rFonts w:cs="Times New Roman"/>
              </w:rPr>
            </w:pPr>
          </w:p>
        </w:tc>
        <w:tc>
          <w:tcPr>
            <w:tcW w:w="1903" w:type="dxa"/>
            <w:vMerge/>
          </w:tcPr>
          <w:p w14:paraId="2B2EFB5A" w14:textId="77777777" w:rsidR="00820E00" w:rsidRPr="00E014FB" w:rsidRDefault="00820E00" w:rsidP="003C4186">
            <w:pPr>
              <w:rPr>
                <w:rFonts w:cs="Times New Roman"/>
              </w:rPr>
            </w:pPr>
          </w:p>
        </w:tc>
        <w:tc>
          <w:tcPr>
            <w:tcW w:w="1224" w:type="dxa"/>
            <w:vMerge/>
          </w:tcPr>
          <w:p w14:paraId="446D8469" w14:textId="77777777" w:rsidR="00820E00" w:rsidRPr="00E014FB" w:rsidRDefault="00820E00" w:rsidP="003C4186">
            <w:pPr>
              <w:rPr>
                <w:rFonts w:cs="Times New Roman"/>
              </w:rPr>
            </w:pPr>
          </w:p>
        </w:tc>
        <w:tc>
          <w:tcPr>
            <w:tcW w:w="4080" w:type="dxa"/>
            <w:vMerge/>
          </w:tcPr>
          <w:p w14:paraId="387D8C62" w14:textId="77777777" w:rsidR="00820E00" w:rsidRPr="00E014FB" w:rsidRDefault="00820E00" w:rsidP="003C4186">
            <w:pPr>
              <w:rPr>
                <w:rFonts w:cs="Times New Roman"/>
              </w:rPr>
            </w:pPr>
          </w:p>
        </w:tc>
        <w:tc>
          <w:tcPr>
            <w:tcW w:w="6800" w:type="dxa"/>
          </w:tcPr>
          <w:p w14:paraId="437F5615"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13 м.</w:t>
            </w:r>
          </w:p>
        </w:tc>
      </w:tr>
      <w:tr w:rsidR="00820E00" w:rsidRPr="00E014FB" w14:paraId="5B369F88" w14:textId="77777777" w:rsidTr="003C4186">
        <w:tc>
          <w:tcPr>
            <w:tcW w:w="272" w:type="dxa"/>
            <w:vMerge/>
          </w:tcPr>
          <w:p w14:paraId="78ABD402" w14:textId="77777777" w:rsidR="00820E00" w:rsidRPr="00E014FB" w:rsidRDefault="00820E00" w:rsidP="003C4186">
            <w:pPr>
              <w:rPr>
                <w:rFonts w:cs="Times New Roman"/>
              </w:rPr>
            </w:pPr>
          </w:p>
        </w:tc>
        <w:tc>
          <w:tcPr>
            <w:tcW w:w="1903" w:type="dxa"/>
            <w:vMerge/>
          </w:tcPr>
          <w:p w14:paraId="72F1453D" w14:textId="77777777" w:rsidR="00820E00" w:rsidRPr="00E014FB" w:rsidRDefault="00820E00" w:rsidP="003C4186">
            <w:pPr>
              <w:rPr>
                <w:rFonts w:cs="Times New Roman"/>
              </w:rPr>
            </w:pPr>
          </w:p>
        </w:tc>
        <w:tc>
          <w:tcPr>
            <w:tcW w:w="1224" w:type="dxa"/>
            <w:vMerge/>
          </w:tcPr>
          <w:p w14:paraId="2CFA2062" w14:textId="77777777" w:rsidR="00820E00" w:rsidRPr="00E014FB" w:rsidRDefault="00820E00" w:rsidP="003C4186">
            <w:pPr>
              <w:rPr>
                <w:rFonts w:cs="Times New Roman"/>
              </w:rPr>
            </w:pPr>
          </w:p>
        </w:tc>
        <w:tc>
          <w:tcPr>
            <w:tcW w:w="4080" w:type="dxa"/>
            <w:vMerge/>
          </w:tcPr>
          <w:p w14:paraId="12B926BF" w14:textId="77777777" w:rsidR="00820E00" w:rsidRPr="00E014FB" w:rsidRDefault="00820E00" w:rsidP="003C4186">
            <w:pPr>
              <w:rPr>
                <w:rFonts w:cs="Times New Roman"/>
              </w:rPr>
            </w:pPr>
          </w:p>
        </w:tc>
        <w:tc>
          <w:tcPr>
            <w:tcW w:w="6800" w:type="dxa"/>
          </w:tcPr>
          <w:p w14:paraId="64102A60"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763AAF8C" w14:textId="77777777" w:rsidTr="003C4186">
        <w:tc>
          <w:tcPr>
            <w:tcW w:w="272" w:type="dxa"/>
            <w:vMerge/>
          </w:tcPr>
          <w:p w14:paraId="59930B82" w14:textId="77777777" w:rsidR="00820E00" w:rsidRPr="00E014FB" w:rsidRDefault="00820E00" w:rsidP="003C4186">
            <w:pPr>
              <w:rPr>
                <w:rFonts w:cs="Times New Roman"/>
              </w:rPr>
            </w:pPr>
          </w:p>
        </w:tc>
        <w:tc>
          <w:tcPr>
            <w:tcW w:w="1903" w:type="dxa"/>
            <w:vMerge/>
          </w:tcPr>
          <w:p w14:paraId="792D51AA" w14:textId="77777777" w:rsidR="00820E00" w:rsidRPr="00E014FB" w:rsidRDefault="00820E00" w:rsidP="003C4186">
            <w:pPr>
              <w:rPr>
                <w:rFonts w:cs="Times New Roman"/>
              </w:rPr>
            </w:pPr>
          </w:p>
        </w:tc>
        <w:tc>
          <w:tcPr>
            <w:tcW w:w="1224" w:type="dxa"/>
            <w:vMerge/>
          </w:tcPr>
          <w:p w14:paraId="5AA2E5FC" w14:textId="77777777" w:rsidR="00820E00" w:rsidRPr="00E014FB" w:rsidRDefault="00820E00" w:rsidP="003C4186">
            <w:pPr>
              <w:rPr>
                <w:rFonts w:cs="Times New Roman"/>
              </w:rPr>
            </w:pPr>
          </w:p>
        </w:tc>
        <w:tc>
          <w:tcPr>
            <w:tcW w:w="4080" w:type="dxa"/>
            <w:vMerge/>
          </w:tcPr>
          <w:p w14:paraId="365DDEDF" w14:textId="77777777" w:rsidR="00820E00" w:rsidRPr="00E014FB" w:rsidRDefault="00820E00" w:rsidP="003C4186">
            <w:pPr>
              <w:rPr>
                <w:rFonts w:cs="Times New Roman"/>
              </w:rPr>
            </w:pPr>
          </w:p>
        </w:tc>
        <w:tc>
          <w:tcPr>
            <w:tcW w:w="6800" w:type="dxa"/>
          </w:tcPr>
          <w:p w14:paraId="4A3BE12F" w14:textId="77777777" w:rsidR="00820E00" w:rsidRPr="00E014FB" w:rsidRDefault="00820E00" w:rsidP="003C4186">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726D9435" w14:textId="77777777" w:rsidTr="003C4186">
        <w:tc>
          <w:tcPr>
            <w:tcW w:w="272" w:type="dxa"/>
            <w:vMerge/>
          </w:tcPr>
          <w:p w14:paraId="446D8824" w14:textId="77777777" w:rsidR="00820E00" w:rsidRPr="00E014FB" w:rsidRDefault="00820E00" w:rsidP="003C4186">
            <w:pPr>
              <w:rPr>
                <w:rFonts w:cs="Times New Roman"/>
              </w:rPr>
            </w:pPr>
          </w:p>
        </w:tc>
        <w:tc>
          <w:tcPr>
            <w:tcW w:w="1903" w:type="dxa"/>
            <w:vMerge/>
          </w:tcPr>
          <w:p w14:paraId="390CB7B4" w14:textId="77777777" w:rsidR="00820E00" w:rsidRPr="00E014FB" w:rsidRDefault="00820E00" w:rsidP="003C4186">
            <w:pPr>
              <w:rPr>
                <w:rFonts w:cs="Times New Roman"/>
              </w:rPr>
            </w:pPr>
          </w:p>
        </w:tc>
        <w:tc>
          <w:tcPr>
            <w:tcW w:w="1224" w:type="dxa"/>
            <w:vMerge/>
          </w:tcPr>
          <w:p w14:paraId="37F03A13" w14:textId="77777777" w:rsidR="00820E00" w:rsidRPr="00E014FB" w:rsidRDefault="00820E00" w:rsidP="003C4186">
            <w:pPr>
              <w:rPr>
                <w:rFonts w:cs="Times New Roman"/>
              </w:rPr>
            </w:pPr>
          </w:p>
        </w:tc>
        <w:tc>
          <w:tcPr>
            <w:tcW w:w="4080" w:type="dxa"/>
            <w:vMerge/>
          </w:tcPr>
          <w:p w14:paraId="15F0C1E6" w14:textId="77777777" w:rsidR="00820E00" w:rsidRPr="00E014FB" w:rsidRDefault="00820E00" w:rsidP="003C4186">
            <w:pPr>
              <w:rPr>
                <w:rFonts w:cs="Times New Roman"/>
              </w:rPr>
            </w:pPr>
          </w:p>
        </w:tc>
        <w:tc>
          <w:tcPr>
            <w:tcW w:w="6800" w:type="dxa"/>
          </w:tcPr>
          <w:p w14:paraId="504B439C" w14:textId="77777777" w:rsidR="00820E00" w:rsidRPr="00E014FB" w:rsidRDefault="00820E00" w:rsidP="003C4186">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не подлежит установлению.</w:t>
            </w:r>
          </w:p>
        </w:tc>
      </w:tr>
      <w:tr w:rsidR="00820E00" w:rsidRPr="00E014FB" w14:paraId="3B48B28A" w14:textId="77777777" w:rsidTr="003C4186">
        <w:tc>
          <w:tcPr>
            <w:tcW w:w="272" w:type="dxa"/>
            <w:vMerge/>
          </w:tcPr>
          <w:p w14:paraId="70DB9B9A" w14:textId="77777777" w:rsidR="00820E00" w:rsidRPr="00E014FB" w:rsidRDefault="00820E00" w:rsidP="003C4186">
            <w:pPr>
              <w:rPr>
                <w:rFonts w:cs="Times New Roman"/>
              </w:rPr>
            </w:pPr>
          </w:p>
        </w:tc>
        <w:tc>
          <w:tcPr>
            <w:tcW w:w="1903" w:type="dxa"/>
            <w:vMerge/>
          </w:tcPr>
          <w:p w14:paraId="33ED67F2" w14:textId="77777777" w:rsidR="00820E00" w:rsidRPr="00E014FB" w:rsidRDefault="00820E00" w:rsidP="003C4186">
            <w:pPr>
              <w:rPr>
                <w:rFonts w:cs="Times New Roman"/>
              </w:rPr>
            </w:pPr>
          </w:p>
        </w:tc>
        <w:tc>
          <w:tcPr>
            <w:tcW w:w="1224" w:type="dxa"/>
            <w:vMerge/>
          </w:tcPr>
          <w:p w14:paraId="35B97247" w14:textId="77777777" w:rsidR="00820E00" w:rsidRPr="00E014FB" w:rsidRDefault="00820E00" w:rsidP="003C4186">
            <w:pPr>
              <w:rPr>
                <w:rFonts w:cs="Times New Roman"/>
              </w:rPr>
            </w:pPr>
          </w:p>
        </w:tc>
        <w:tc>
          <w:tcPr>
            <w:tcW w:w="4080" w:type="dxa"/>
            <w:vMerge/>
          </w:tcPr>
          <w:p w14:paraId="2661CC96" w14:textId="77777777" w:rsidR="00820E00" w:rsidRPr="00E014FB" w:rsidRDefault="00820E00" w:rsidP="003C4186">
            <w:pPr>
              <w:rPr>
                <w:rFonts w:cs="Times New Roman"/>
              </w:rPr>
            </w:pPr>
          </w:p>
        </w:tc>
        <w:tc>
          <w:tcPr>
            <w:tcW w:w="6800" w:type="dxa"/>
          </w:tcPr>
          <w:p w14:paraId="10F25237" w14:textId="77777777" w:rsidR="00820E00" w:rsidRPr="00E014FB" w:rsidRDefault="00820E00" w:rsidP="003C4186">
            <w:pPr>
              <w:rPr>
                <w:rFonts w:cs="Times New Roman"/>
              </w:rPr>
            </w:pPr>
            <w:r w:rsidRPr="00E014FB">
              <w:rPr>
                <w:rFonts w:eastAsia="Tahoma" w:cs="Times New Roman"/>
                <w:color w:val="000000"/>
                <w:sz w:val="20"/>
                <w:szCs w:val="20"/>
              </w:rPr>
              <w:t>максимальное количество объектов индивидуального жилищного строительства в пределах земельного участка – 1 (за исключением существующих объектов, реконструкция которых возможна без уменьшения их несоответствия предельным параметрам разрешённого строительства</w:t>
            </w:r>
            <w:r w:rsidRPr="00E014FB">
              <w:rPr>
                <w:rFonts w:eastAsia="Tahoma" w:cs="Times New Roman"/>
                <w:color w:val="000000"/>
                <w:sz w:val="20"/>
                <w:szCs w:val="20"/>
              </w:rPr>
              <w:br/>
              <w:t>максимальная общая площадь объекта индивидуального жилищного строительства – 300 кв.м.</w:t>
            </w:r>
            <w:r w:rsidRPr="00E014FB">
              <w:rPr>
                <w:rFonts w:eastAsia="Tahoma" w:cs="Times New Roman"/>
                <w:color w:val="000000"/>
                <w:sz w:val="20"/>
                <w:szCs w:val="20"/>
              </w:rPr>
              <w:br/>
              <w:t>Образование земельных участков путём раздела участков площадью 1,5 га и бо-лее возможно исключительно в соответствии с утвержденной документацией по планировке территории..</w:t>
            </w:r>
          </w:p>
        </w:tc>
      </w:tr>
      <w:tr w:rsidR="00820E00" w:rsidRPr="00E014FB" w14:paraId="6C3F1E96" w14:textId="77777777" w:rsidTr="003C4186">
        <w:tc>
          <w:tcPr>
            <w:tcW w:w="272" w:type="dxa"/>
          </w:tcPr>
          <w:p w14:paraId="6EF63890" w14:textId="77777777" w:rsidR="00820E00" w:rsidRPr="00E014FB" w:rsidRDefault="00820E00" w:rsidP="003C4186">
            <w:pPr>
              <w:jc w:val="center"/>
              <w:rPr>
                <w:rFonts w:cs="Times New Roman"/>
              </w:rPr>
            </w:pPr>
            <w:r w:rsidRPr="00E014FB">
              <w:rPr>
                <w:rFonts w:eastAsia="Tahoma" w:cs="Times New Roman"/>
                <w:color w:val="000000"/>
                <w:sz w:val="20"/>
                <w:szCs w:val="20"/>
              </w:rPr>
              <w:t>3.</w:t>
            </w:r>
          </w:p>
        </w:tc>
        <w:tc>
          <w:tcPr>
            <w:tcW w:w="1903" w:type="dxa"/>
          </w:tcPr>
          <w:p w14:paraId="76E4E3BF" w14:textId="77777777" w:rsidR="00820E00" w:rsidRPr="00E014FB" w:rsidRDefault="00820E00" w:rsidP="003C4186">
            <w:pPr>
              <w:rPr>
                <w:rFonts w:cs="Times New Roman"/>
              </w:rPr>
            </w:pPr>
            <w:r w:rsidRPr="00E014FB">
              <w:rPr>
                <w:rFonts w:eastAsia="Tahoma" w:cs="Times New Roman"/>
                <w:color w:val="000000"/>
                <w:sz w:val="20"/>
                <w:szCs w:val="20"/>
              </w:rPr>
              <w:t>Земельные участки (территории) общего пользования</w:t>
            </w:r>
          </w:p>
        </w:tc>
        <w:tc>
          <w:tcPr>
            <w:tcW w:w="1224" w:type="dxa"/>
          </w:tcPr>
          <w:p w14:paraId="460204E8" w14:textId="77777777" w:rsidR="00820E00" w:rsidRPr="00E014FB" w:rsidRDefault="00820E00" w:rsidP="003C4186">
            <w:pPr>
              <w:rPr>
                <w:rFonts w:cs="Times New Roman"/>
              </w:rPr>
            </w:pPr>
            <w:r w:rsidRPr="00E014FB">
              <w:rPr>
                <w:rFonts w:eastAsia="Tahoma" w:cs="Times New Roman"/>
                <w:color w:val="000000"/>
                <w:sz w:val="20"/>
                <w:szCs w:val="20"/>
              </w:rPr>
              <w:t>12.0</w:t>
            </w:r>
          </w:p>
        </w:tc>
        <w:tc>
          <w:tcPr>
            <w:tcW w:w="4080" w:type="dxa"/>
          </w:tcPr>
          <w:p w14:paraId="56830F1F" w14:textId="77777777" w:rsidR="00820E00" w:rsidRPr="00E014FB" w:rsidRDefault="00820E00" w:rsidP="003C4186">
            <w:pPr>
              <w:rPr>
                <w:rFonts w:cs="Times New Roman"/>
              </w:rPr>
            </w:pPr>
            <w:r w:rsidRPr="00E014FB">
              <w:rPr>
                <w:rFonts w:eastAsia="Tahoma" w:cs="Times New Roman"/>
                <w:color w:val="000000"/>
                <w:sz w:val="20"/>
                <w:szCs w:val="20"/>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6800" w:type="dxa"/>
            <w:vMerge w:val="restart"/>
          </w:tcPr>
          <w:p w14:paraId="7CE8061A"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не подлежит установлению.</w:t>
            </w:r>
          </w:p>
        </w:tc>
      </w:tr>
      <w:tr w:rsidR="00820E00" w:rsidRPr="00E014FB" w14:paraId="7C0D846E" w14:textId="77777777" w:rsidTr="003C4186">
        <w:tc>
          <w:tcPr>
            <w:tcW w:w="272" w:type="dxa"/>
          </w:tcPr>
          <w:p w14:paraId="4C85462B" w14:textId="77777777" w:rsidR="00820E00" w:rsidRPr="00E014FB" w:rsidRDefault="00820E00" w:rsidP="003C4186">
            <w:pPr>
              <w:jc w:val="center"/>
              <w:rPr>
                <w:rFonts w:cs="Times New Roman"/>
              </w:rPr>
            </w:pPr>
            <w:r w:rsidRPr="00E014FB">
              <w:rPr>
                <w:rFonts w:eastAsia="Tahoma" w:cs="Times New Roman"/>
                <w:color w:val="000000"/>
                <w:sz w:val="20"/>
                <w:szCs w:val="20"/>
              </w:rPr>
              <w:t>4.</w:t>
            </w:r>
          </w:p>
        </w:tc>
        <w:tc>
          <w:tcPr>
            <w:tcW w:w="1903" w:type="dxa"/>
          </w:tcPr>
          <w:p w14:paraId="2FE1CC32" w14:textId="77777777" w:rsidR="00820E00" w:rsidRPr="00E014FB" w:rsidRDefault="00820E00" w:rsidP="003C4186">
            <w:pPr>
              <w:rPr>
                <w:rFonts w:cs="Times New Roman"/>
              </w:rPr>
            </w:pPr>
            <w:r w:rsidRPr="00E014FB">
              <w:rPr>
                <w:rFonts w:eastAsia="Tahoma" w:cs="Times New Roman"/>
                <w:color w:val="000000"/>
                <w:sz w:val="20"/>
                <w:szCs w:val="20"/>
              </w:rPr>
              <w:t>Улично-дорожная сеть</w:t>
            </w:r>
          </w:p>
        </w:tc>
        <w:tc>
          <w:tcPr>
            <w:tcW w:w="1224" w:type="dxa"/>
          </w:tcPr>
          <w:p w14:paraId="04635536" w14:textId="77777777" w:rsidR="00820E00" w:rsidRPr="00E014FB" w:rsidRDefault="00820E00" w:rsidP="003C4186">
            <w:pPr>
              <w:rPr>
                <w:rFonts w:cs="Times New Roman"/>
              </w:rPr>
            </w:pPr>
            <w:r w:rsidRPr="00E014FB">
              <w:rPr>
                <w:rFonts w:eastAsia="Tahoma" w:cs="Times New Roman"/>
                <w:color w:val="000000"/>
                <w:sz w:val="20"/>
                <w:szCs w:val="20"/>
              </w:rPr>
              <w:t>12.0.1</w:t>
            </w:r>
          </w:p>
        </w:tc>
        <w:tc>
          <w:tcPr>
            <w:tcW w:w="4080" w:type="dxa"/>
          </w:tcPr>
          <w:p w14:paraId="71C8B12F" w14:textId="77777777" w:rsidR="00820E00" w:rsidRPr="00E014FB" w:rsidRDefault="00820E00" w:rsidP="003C4186">
            <w:pPr>
              <w:rPr>
                <w:rFonts w:cs="Times New Roman"/>
              </w:rPr>
            </w:pPr>
            <w:r w:rsidRPr="00E014FB">
              <w:rPr>
                <w:rFonts w:eastAsia="Tahoma" w:cs="Times New Roman"/>
                <w:color w:val="000000"/>
                <w:sz w:val="20"/>
                <w:szCs w:val="20"/>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w:t>
            </w:r>
          </w:p>
        </w:tc>
        <w:tc>
          <w:tcPr>
            <w:tcW w:w="6800" w:type="dxa"/>
            <w:vMerge/>
          </w:tcPr>
          <w:p w14:paraId="3B425D99" w14:textId="77777777" w:rsidR="00820E00" w:rsidRPr="00E014FB" w:rsidRDefault="00820E00" w:rsidP="003C4186">
            <w:pPr>
              <w:rPr>
                <w:rFonts w:cs="Times New Roman"/>
              </w:rPr>
            </w:pPr>
          </w:p>
        </w:tc>
      </w:tr>
      <w:tr w:rsidR="00820E00" w:rsidRPr="00E014FB" w14:paraId="06E378D2" w14:textId="77777777" w:rsidTr="003C4186">
        <w:tc>
          <w:tcPr>
            <w:tcW w:w="272" w:type="dxa"/>
          </w:tcPr>
          <w:p w14:paraId="2D9E659A" w14:textId="77777777" w:rsidR="00820E00" w:rsidRPr="00E014FB" w:rsidRDefault="00820E00" w:rsidP="003C4186">
            <w:pPr>
              <w:jc w:val="center"/>
              <w:rPr>
                <w:rFonts w:cs="Times New Roman"/>
              </w:rPr>
            </w:pPr>
            <w:r w:rsidRPr="00E014FB">
              <w:rPr>
                <w:rFonts w:eastAsia="Tahoma" w:cs="Times New Roman"/>
                <w:color w:val="000000"/>
                <w:sz w:val="20"/>
                <w:szCs w:val="20"/>
              </w:rPr>
              <w:t>5.</w:t>
            </w:r>
          </w:p>
        </w:tc>
        <w:tc>
          <w:tcPr>
            <w:tcW w:w="1903" w:type="dxa"/>
          </w:tcPr>
          <w:p w14:paraId="30AC7F51" w14:textId="77777777" w:rsidR="00820E00" w:rsidRPr="00E014FB" w:rsidRDefault="00820E00" w:rsidP="003C4186">
            <w:pPr>
              <w:rPr>
                <w:rFonts w:cs="Times New Roman"/>
              </w:rPr>
            </w:pPr>
            <w:r w:rsidRPr="00E014FB">
              <w:rPr>
                <w:rFonts w:eastAsia="Tahoma" w:cs="Times New Roman"/>
                <w:color w:val="000000"/>
                <w:sz w:val="20"/>
                <w:szCs w:val="20"/>
              </w:rPr>
              <w:t>Благоустройство территории</w:t>
            </w:r>
          </w:p>
        </w:tc>
        <w:tc>
          <w:tcPr>
            <w:tcW w:w="1224" w:type="dxa"/>
          </w:tcPr>
          <w:p w14:paraId="649D0D02" w14:textId="77777777" w:rsidR="00820E00" w:rsidRPr="00E014FB" w:rsidRDefault="00820E00" w:rsidP="003C4186">
            <w:pPr>
              <w:rPr>
                <w:rFonts w:cs="Times New Roman"/>
              </w:rPr>
            </w:pPr>
            <w:r w:rsidRPr="00E014FB">
              <w:rPr>
                <w:rFonts w:eastAsia="Tahoma" w:cs="Times New Roman"/>
                <w:color w:val="000000"/>
                <w:sz w:val="20"/>
                <w:szCs w:val="20"/>
              </w:rPr>
              <w:t>12.0.2</w:t>
            </w:r>
          </w:p>
        </w:tc>
        <w:tc>
          <w:tcPr>
            <w:tcW w:w="4080" w:type="dxa"/>
          </w:tcPr>
          <w:p w14:paraId="7808E39C" w14:textId="77777777" w:rsidR="00820E00" w:rsidRPr="00E014FB" w:rsidRDefault="00820E00" w:rsidP="003C4186">
            <w:pPr>
              <w:rPr>
                <w:rFonts w:cs="Times New Roman"/>
              </w:rPr>
            </w:pPr>
            <w:r w:rsidRPr="00E014FB">
              <w:rPr>
                <w:rFonts w:eastAsia="Tahoma" w:cs="Times New Roman"/>
                <w:color w:val="000000"/>
                <w:sz w:val="20"/>
                <w:szCs w:val="20"/>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800" w:type="dxa"/>
            <w:vMerge/>
          </w:tcPr>
          <w:p w14:paraId="0810C85E" w14:textId="77777777" w:rsidR="00820E00" w:rsidRPr="00E014FB" w:rsidRDefault="00820E00" w:rsidP="003C4186">
            <w:pPr>
              <w:rPr>
                <w:rFonts w:cs="Times New Roman"/>
              </w:rPr>
            </w:pPr>
          </w:p>
        </w:tc>
      </w:tr>
    </w:tbl>
    <w:p w14:paraId="5F9ECC61" w14:textId="77777777" w:rsidR="00820E00" w:rsidRPr="00E014FB" w:rsidRDefault="00820E00" w:rsidP="00820E00">
      <w:pPr>
        <w:rPr>
          <w:rFonts w:cs="Times New Roman"/>
        </w:rPr>
      </w:pPr>
    </w:p>
    <w:p w14:paraId="6A139900" w14:textId="77777777" w:rsidR="00820E00" w:rsidRPr="00E014FB" w:rsidRDefault="00820E00" w:rsidP="00820E00">
      <w:pPr>
        <w:rPr>
          <w:rFonts w:cs="Times New Roman"/>
          <w:b/>
          <w:bCs/>
        </w:rPr>
      </w:pPr>
      <w:r w:rsidRPr="00E014FB">
        <w:rPr>
          <w:rFonts w:cs="Times New Roman"/>
          <w:b/>
          <w:bCs/>
        </w:rPr>
        <w:t>Вспомогательные виды разрешенного использования земельных участков и объектов капитального строительства</w:t>
      </w:r>
    </w:p>
    <w:tbl>
      <w:tblPr>
        <w:tblStyle w:val="af5"/>
        <w:tblW w:w="0" w:type="auto"/>
        <w:tblLook w:val="04A0" w:firstRow="1" w:lastRow="0" w:firstColumn="1" w:lastColumn="0" w:noHBand="0" w:noVBand="1"/>
      </w:tblPr>
      <w:tblGrid>
        <w:gridCol w:w="6941"/>
        <w:gridCol w:w="7619"/>
      </w:tblGrid>
      <w:tr w:rsidR="00820E00" w:rsidRPr="00E014FB" w14:paraId="4676BD26" w14:textId="77777777" w:rsidTr="003C4186">
        <w:tc>
          <w:tcPr>
            <w:tcW w:w="6941" w:type="dxa"/>
            <w:tcBorders>
              <w:top w:val="single" w:sz="4" w:space="0" w:color="000000"/>
              <w:left w:val="single" w:sz="4" w:space="0" w:color="000000"/>
              <w:bottom w:val="single" w:sz="4" w:space="0" w:color="000000"/>
            </w:tcBorders>
            <w:shd w:val="clear" w:color="auto" w:fill="auto"/>
            <w:vAlign w:val="center"/>
          </w:tcPr>
          <w:p w14:paraId="0CE18732" w14:textId="77777777" w:rsidR="00820E00" w:rsidRPr="00946C8A" w:rsidRDefault="00820E00" w:rsidP="003C4186">
            <w:pPr>
              <w:tabs>
                <w:tab w:val="left" w:pos="-1667"/>
              </w:tabs>
              <w:jc w:val="center"/>
              <w:rPr>
                <w:rFonts w:cs="Times New Roman"/>
                <w:bCs/>
                <w:color w:val="000000" w:themeColor="text1"/>
                <w:sz w:val="20"/>
                <w:szCs w:val="20"/>
              </w:rPr>
            </w:pPr>
            <w:r w:rsidRPr="00946C8A">
              <w:rPr>
                <w:rFonts w:eastAsia="SimSun" w:cs="Times New Roman"/>
                <w:bCs/>
                <w:color w:val="000000" w:themeColor="text1"/>
                <w:sz w:val="20"/>
                <w:szCs w:val="20"/>
              </w:rPr>
              <w:t>Виды разрешенного использования земельных участков и</w:t>
            </w:r>
            <w:r w:rsidRPr="00946C8A">
              <w:rPr>
                <w:rFonts w:cs="Times New Roman"/>
                <w:bCs/>
                <w:color w:val="000000" w:themeColor="text1"/>
                <w:sz w:val="20"/>
                <w:szCs w:val="20"/>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0C35BF" w14:textId="77777777" w:rsidR="00820E00" w:rsidRPr="00946C8A" w:rsidRDefault="00820E00" w:rsidP="003C4186">
            <w:pPr>
              <w:tabs>
                <w:tab w:val="left" w:pos="-6204"/>
              </w:tabs>
              <w:jc w:val="center"/>
              <w:rPr>
                <w:rFonts w:cs="Times New Roman"/>
                <w:bCs/>
                <w:color w:val="000000" w:themeColor="text1"/>
                <w:sz w:val="20"/>
                <w:szCs w:val="20"/>
              </w:rPr>
            </w:pPr>
            <w:r w:rsidRPr="00946C8A">
              <w:rPr>
                <w:rFonts w:cs="Times New Roman"/>
                <w:bCs/>
                <w:color w:val="000000" w:themeColor="text1"/>
                <w:sz w:val="20"/>
                <w:szCs w:val="20"/>
              </w:rPr>
              <w:t>Предельные параметры разрешенного строительства, реконструкции объектов капитального строительства</w:t>
            </w:r>
          </w:p>
        </w:tc>
      </w:tr>
      <w:tr w:rsidR="00820E00" w:rsidRPr="00E014FB" w14:paraId="2123D98A" w14:textId="77777777" w:rsidTr="003C4186">
        <w:tc>
          <w:tcPr>
            <w:tcW w:w="6941" w:type="dxa"/>
          </w:tcPr>
          <w:p w14:paraId="54432FB3" w14:textId="77777777" w:rsidR="00820E00" w:rsidRPr="00E014FB" w:rsidRDefault="00820E00" w:rsidP="003C4186">
            <w:pPr>
              <w:tabs>
                <w:tab w:val="left" w:pos="2520"/>
              </w:tabs>
              <w:jc w:val="both"/>
              <w:rPr>
                <w:rFonts w:eastAsia="SimSun" w:cs="Times New Roman"/>
                <w:color w:val="000000" w:themeColor="text1"/>
                <w:sz w:val="20"/>
                <w:szCs w:val="20"/>
                <w:lang w:eastAsia="zh-CN"/>
              </w:rPr>
            </w:pPr>
            <w:r w:rsidRPr="00E014FB">
              <w:rPr>
                <w:rFonts w:eastAsia="SimSun" w:cs="Times New Roman"/>
                <w:color w:val="000000" w:themeColor="text1"/>
                <w:sz w:val="20"/>
                <w:szCs w:val="20"/>
                <w:lang w:eastAsia="zh-CN"/>
              </w:rPr>
              <w:t xml:space="preserve">       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осуществляются совместно с ними.</w:t>
            </w:r>
          </w:p>
          <w:p w14:paraId="3089B826" w14:textId="77777777" w:rsidR="00820E00" w:rsidRPr="00E014FB" w:rsidRDefault="00820E00" w:rsidP="003C4186">
            <w:pPr>
              <w:tabs>
                <w:tab w:val="left" w:pos="2520"/>
              </w:tabs>
              <w:jc w:val="both"/>
              <w:rPr>
                <w:rFonts w:eastAsia="SimSun" w:cs="Times New Roman"/>
                <w:color w:val="000000" w:themeColor="text1"/>
                <w:sz w:val="20"/>
                <w:szCs w:val="20"/>
                <w:lang w:eastAsia="zh-CN"/>
              </w:rPr>
            </w:pPr>
            <w:r w:rsidRPr="00E014FB">
              <w:rPr>
                <w:rFonts w:eastAsia="SimSun" w:cs="Times New Roman"/>
                <w:color w:val="000000" w:themeColor="text1"/>
                <w:sz w:val="20"/>
                <w:szCs w:val="20"/>
                <w:lang w:eastAsia="zh-CN"/>
              </w:rPr>
              <w:t xml:space="preserve">     Вспомогательные объекты предназначены только для обслуживания основного объекта и технологически связаны с ними.</w:t>
            </w:r>
          </w:p>
          <w:p w14:paraId="2E6A66A4" w14:textId="77777777" w:rsidR="00820E00" w:rsidRPr="00E014FB" w:rsidRDefault="00820E00" w:rsidP="003C4186">
            <w:pPr>
              <w:tabs>
                <w:tab w:val="left" w:pos="2520"/>
              </w:tabs>
              <w:jc w:val="both"/>
              <w:rPr>
                <w:rFonts w:eastAsia="SimSun" w:cs="Times New Roman"/>
                <w:color w:val="000000" w:themeColor="text1"/>
                <w:sz w:val="20"/>
                <w:szCs w:val="20"/>
                <w:lang w:eastAsia="zh-CN"/>
              </w:rPr>
            </w:pPr>
            <w:r w:rsidRPr="00E014FB">
              <w:rPr>
                <w:rFonts w:eastAsia="SimSun" w:cs="Times New Roman"/>
                <w:color w:val="000000" w:themeColor="text1"/>
                <w:sz w:val="20"/>
                <w:szCs w:val="20"/>
                <w:lang w:eastAsia="zh-CN"/>
              </w:rPr>
              <w:t>Обоснование факта отнесения того или иного объекта к числу вспомогательных возможно на основании информации содержащейся в проектной документации объектов капитального строительства (за исключением объектов индивидуального жилищного строительства)</w:t>
            </w:r>
          </w:p>
          <w:p w14:paraId="42F07D71" w14:textId="77777777" w:rsidR="00820E00" w:rsidRPr="00E014FB" w:rsidRDefault="00820E00" w:rsidP="003C4186">
            <w:pPr>
              <w:tabs>
                <w:tab w:val="left" w:pos="2520"/>
              </w:tabs>
              <w:jc w:val="both"/>
              <w:rPr>
                <w:rFonts w:eastAsia="SimSun" w:cs="Times New Roman"/>
                <w:color w:val="000000" w:themeColor="text1"/>
                <w:sz w:val="20"/>
                <w:szCs w:val="20"/>
                <w:lang w:eastAsia="zh-CN"/>
              </w:rPr>
            </w:pPr>
            <w:r w:rsidRPr="00E014FB">
              <w:rPr>
                <w:rFonts w:eastAsia="SimSun" w:cs="Times New Roman"/>
                <w:color w:val="000000" w:themeColor="text1"/>
                <w:sz w:val="20"/>
                <w:szCs w:val="20"/>
                <w:lang w:eastAsia="zh-CN"/>
              </w:rPr>
              <w:t xml:space="preserve">     Возведение вспомогательных объектов осуществляется только при наличии основных объектов или действующего разрешения на строительство основных объектов капитального строительства или уведомления о планируемом строительстве или реконструкции объекта индивидуального жилищного строительства или садового дома</w:t>
            </w:r>
          </w:p>
        </w:tc>
        <w:tc>
          <w:tcPr>
            <w:tcW w:w="7619" w:type="dxa"/>
          </w:tcPr>
          <w:p w14:paraId="1F09260E" w14:textId="77777777" w:rsidR="00820E00" w:rsidRPr="00E014FB" w:rsidRDefault="00820E00" w:rsidP="003C4186">
            <w:pPr>
              <w:tabs>
                <w:tab w:val="left" w:pos="-6204"/>
              </w:tabs>
              <w:jc w:val="both"/>
              <w:rPr>
                <w:rFonts w:eastAsia="SimSun" w:cs="Times New Roman"/>
                <w:color w:val="000000" w:themeColor="text1"/>
                <w:sz w:val="20"/>
                <w:szCs w:val="20"/>
                <w:lang w:eastAsia="zh-CN"/>
              </w:rPr>
            </w:pPr>
            <w:r w:rsidRPr="00E014FB">
              <w:rPr>
                <w:rFonts w:eastAsia="SimSun" w:cs="Times New Roman"/>
                <w:color w:val="000000" w:themeColor="text1"/>
                <w:sz w:val="20"/>
                <w:szCs w:val="20"/>
                <w:lang w:eastAsia="zh-CN"/>
              </w:rPr>
              <w:t xml:space="preserve">     Формирование земельного участка под размещение вспомогательных объектов не требуется.</w:t>
            </w:r>
          </w:p>
          <w:p w14:paraId="3D059DEF" w14:textId="77777777" w:rsidR="00820E00" w:rsidRPr="00E014FB" w:rsidRDefault="00820E00" w:rsidP="003C4186">
            <w:pPr>
              <w:tabs>
                <w:tab w:val="left" w:pos="-6204"/>
              </w:tabs>
              <w:jc w:val="both"/>
              <w:rPr>
                <w:rFonts w:eastAsia="SimSun" w:cs="Times New Roman"/>
                <w:color w:val="000000" w:themeColor="text1"/>
                <w:sz w:val="20"/>
                <w:szCs w:val="20"/>
                <w:lang w:eastAsia="zh-CN"/>
              </w:rPr>
            </w:pPr>
            <w:r w:rsidRPr="00E014FB">
              <w:rPr>
                <w:rFonts w:eastAsia="SimSun" w:cs="Times New Roman"/>
                <w:color w:val="000000" w:themeColor="text1"/>
                <w:sz w:val="20"/>
                <w:szCs w:val="20"/>
                <w:lang w:eastAsia="zh-CN"/>
              </w:rPr>
              <w:t>Максимальная общая площадь объектов вспомогательного характера (за исключением навесов) - не более 50% от общей площади объекта индивидуального жилищного строительства.</w:t>
            </w:r>
          </w:p>
          <w:p w14:paraId="1B88B22B" w14:textId="77777777" w:rsidR="00820E00" w:rsidRPr="00E014FB" w:rsidRDefault="00820E00" w:rsidP="003C4186">
            <w:pPr>
              <w:tabs>
                <w:tab w:val="left" w:pos="-6204"/>
              </w:tabs>
              <w:jc w:val="both"/>
              <w:rPr>
                <w:rFonts w:eastAsia="SimSun" w:cs="Times New Roman"/>
                <w:color w:val="000000" w:themeColor="text1"/>
                <w:sz w:val="20"/>
                <w:szCs w:val="20"/>
                <w:lang w:eastAsia="zh-CN"/>
              </w:rPr>
            </w:pPr>
            <w:r w:rsidRPr="00E014FB">
              <w:rPr>
                <w:rFonts w:eastAsia="SimSun" w:cs="Times New Roman"/>
                <w:color w:val="000000" w:themeColor="text1"/>
                <w:sz w:val="20"/>
                <w:szCs w:val="20"/>
                <w:lang w:eastAsia="zh-CN"/>
              </w:rPr>
              <w:t xml:space="preserve">     Суммарная общая площадь зданий, сооружений, занимаемых объектами основных и вспомогательных видов разрешенного использования, расположенных на территории одного земельного участка, не должна превышать максимальный процент застройки установленный в соответствии с видом разрешенного использования земельного участка.</w:t>
            </w:r>
          </w:p>
          <w:p w14:paraId="6627D504" w14:textId="77777777" w:rsidR="00820E00" w:rsidRPr="00E014FB" w:rsidRDefault="00820E00" w:rsidP="003C4186">
            <w:pPr>
              <w:tabs>
                <w:tab w:val="left" w:pos="-6204"/>
              </w:tabs>
              <w:jc w:val="both"/>
              <w:rPr>
                <w:rFonts w:eastAsia="SimSun" w:cs="Times New Roman"/>
                <w:color w:val="000000" w:themeColor="text1"/>
                <w:sz w:val="20"/>
                <w:szCs w:val="20"/>
                <w:lang w:eastAsia="zh-CN"/>
              </w:rPr>
            </w:pPr>
            <w:r w:rsidRPr="00E014FB">
              <w:rPr>
                <w:rFonts w:eastAsia="SimSun" w:cs="Times New Roman"/>
                <w:color w:val="000000" w:themeColor="text1"/>
                <w:sz w:val="20"/>
                <w:szCs w:val="20"/>
                <w:lang w:eastAsia="zh-CN"/>
              </w:rPr>
              <w:t xml:space="preserve">      </w:t>
            </w:r>
          </w:p>
        </w:tc>
      </w:tr>
      <w:tr w:rsidR="00820E00" w:rsidRPr="00E014FB" w14:paraId="76512EBA" w14:textId="77777777" w:rsidTr="003C4186">
        <w:tc>
          <w:tcPr>
            <w:tcW w:w="6941" w:type="dxa"/>
          </w:tcPr>
          <w:p w14:paraId="775D49DD" w14:textId="77777777" w:rsidR="00820E00" w:rsidRPr="00E014FB" w:rsidRDefault="00820E00" w:rsidP="003C4186">
            <w:pPr>
              <w:tabs>
                <w:tab w:val="left" w:pos="2520"/>
              </w:tabs>
              <w:jc w:val="both"/>
              <w:rPr>
                <w:rFonts w:eastAsia="SimSun" w:cs="Times New Roman"/>
                <w:color w:val="000000" w:themeColor="text1"/>
                <w:sz w:val="20"/>
                <w:szCs w:val="20"/>
                <w:lang w:eastAsia="zh-CN"/>
              </w:rPr>
            </w:pPr>
            <w:r w:rsidRPr="00E014FB">
              <w:rPr>
                <w:rFonts w:eastAsia="SimSun" w:cs="Times New Roman"/>
                <w:color w:val="000000" w:themeColor="text1"/>
                <w:sz w:val="20"/>
                <w:szCs w:val="20"/>
                <w:lang w:eastAsia="zh-CN"/>
              </w:rPr>
              <w:t xml:space="preserve">    Вспомогательные объекты хозяйственного назначения для объектов индивидуального жилищного строительства и ведения личного подсобного хозяйства:</w:t>
            </w:r>
          </w:p>
          <w:p w14:paraId="50E78F1B" w14:textId="77777777" w:rsidR="00820E00" w:rsidRPr="00E014FB" w:rsidRDefault="00820E00" w:rsidP="003C4186">
            <w:pPr>
              <w:tabs>
                <w:tab w:val="left" w:pos="2520"/>
              </w:tabs>
              <w:jc w:val="both"/>
              <w:rPr>
                <w:rFonts w:eastAsia="SimSun" w:cs="Times New Roman"/>
                <w:color w:val="000000" w:themeColor="text1"/>
                <w:sz w:val="20"/>
                <w:szCs w:val="20"/>
                <w:lang w:eastAsia="zh-CN"/>
              </w:rPr>
            </w:pPr>
            <w:r w:rsidRPr="00E014FB">
              <w:rPr>
                <w:rFonts w:eastAsia="SimSun" w:cs="Times New Roman"/>
                <w:color w:val="000000" w:themeColor="text1"/>
                <w:sz w:val="20"/>
                <w:szCs w:val="20"/>
                <w:lang w:eastAsia="zh-CN"/>
              </w:rPr>
              <w:t xml:space="preserve"> – летние кухни, хозяйственные постройки для инвентаря, кладовые, подвалы, бани индивидуального использования, бассейны, теплицы, оранжереи</w:t>
            </w:r>
          </w:p>
        </w:tc>
        <w:tc>
          <w:tcPr>
            <w:tcW w:w="7619" w:type="dxa"/>
          </w:tcPr>
          <w:p w14:paraId="5E69E755" w14:textId="77777777" w:rsidR="00820E00" w:rsidRPr="00E014FB" w:rsidRDefault="00820E00" w:rsidP="003C4186">
            <w:pPr>
              <w:jc w:val="both"/>
              <w:rPr>
                <w:rFonts w:cs="Times New Roman"/>
                <w:color w:val="000000" w:themeColor="text1"/>
                <w:sz w:val="20"/>
                <w:szCs w:val="20"/>
                <w:lang w:eastAsia="zh-CN"/>
              </w:rPr>
            </w:pPr>
            <w:r w:rsidRPr="00E014FB">
              <w:rPr>
                <w:rFonts w:cs="Times New Roman"/>
                <w:color w:val="000000" w:themeColor="text1"/>
                <w:sz w:val="20"/>
                <w:szCs w:val="20"/>
                <w:lang w:eastAsia="zh-CN"/>
              </w:rPr>
              <w:t>- расстояние до жилого дома, расположенного на смежном земельном участке – 6 м;</w:t>
            </w:r>
          </w:p>
          <w:p w14:paraId="1FDC90A2" w14:textId="77777777" w:rsidR="00820E00" w:rsidRPr="00E014FB" w:rsidRDefault="00820E00" w:rsidP="003C4186">
            <w:pPr>
              <w:jc w:val="both"/>
              <w:rPr>
                <w:rFonts w:cs="Times New Roman"/>
                <w:color w:val="000000" w:themeColor="text1"/>
                <w:sz w:val="20"/>
                <w:szCs w:val="20"/>
                <w:lang w:eastAsia="zh-CN"/>
              </w:rPr>
            </w:pPr>
            <w:r w:rsidRPr="00E014FB">
              <w:rPr>
                <w:rFonts w:cs="Times New Roman"/>
                <w:color w:val="000000" w:themeColor="text1"/>
                <w:sz w:val="20"/>
                <w:szCs w:val="20"/>
                <w:lang w:eastAsia="zh-CN"/>
              </w:rPr>
              <w:t>- минимальные отступы от границ смежных земельных участков – 1м;</w:t>
            </w:r>
          </w:p>
          <w:p w14:paraId="6BA547C7" w14:textId="77777777" w:rsidR="00820E00" w:rsidRPr="00E014FB" w:rsidRDefault="00820E00" w:rsidP="003C4186">
            <w:pPr>
              <w:jc w:val="both"/>
              <w:rPr>
                <w:rFonts w:eastAsia="SimSun" w:cs="Times New Roman"/>
                <w:color w:val="000000" w:themeColor="text1"/>
                <w:sz w:val="20"/>
                <w:szCs w:val="20"/>
                <w:lang w:eastAsia="zh-CN"/>
              </w:rPr>
            </w:pPr>
            <w:r w:rsidRPr="00E014FB">
              <w:rPr>
                <w:rFonts w:eastAsia="SimSun" w:cs="Times New Roman"/>
                <w:color w:val="000000" w:themeColor="text1"/>
                <w:sz w:val="20"/>
                <w:szCs w:val="20"/>
                <w:lang w:eastAsia="zh-CN"/>
              </w:rPr>
              <w:t>- максимальное количество надземных этажей зданий – 1 этаж;</w:t>
            </w:r>
          </w:p>
          <w:p w14:paraId="3EBF8E96" w14:textId="77777777" w:rsidR="00820E00" w:rsidRPr="00E014FB" w:rsidRDefault="00820E00" w:rsidP="003C4186">
            <w:pPr>
              <w:jc w:val="both"/>
              <w:rPr>
                <w:rFonts w:eastAsia="SimSun" w:cs="Times New Roman"/>
                <w:color w:val="000000" w:themeColor="text1"/>
                <w:sz w:val="20"/>
                <w:szCs w:val="20"/>
                <w:lang w:eastAsia="zh-CN"/>
              </w:rPr>
            </w:pPr>
            <w:r w:rsidRPr="00E014FB">
              <w:rPr>
                <w:rFonts w:eastAsia="SimSun" w:cs="Times New Roman"/>
                <w:color w:val="000000" w:themeColor="text1"/>
                <w:sz w:val="20"/>
                <w:szCs w:val="20"/>
                <w:lang w:eastAsia="zh-CN"/>
              </w:rPr>
              <w:t>- максимальная высота строений, сооружений от уровня земли до конька кровли - 5 м;</w:t>
            </w:r>
          </w:p>
          <w:p w14:paraId="55CDDC8B" w14:textId="77777777" w:rsidR="00820E00" w:rsidRPr="00E014FB" w:rsidRDefault="00820E00" w:rsidP="003C4186">
            <w:pPr>
              <w:jc w:val="both"/>
              <w:rPr>
                <w:rFonts w:eastAsia="SimSun" w:cs="Times New Roman"/>
                <w:color w:val="000000" w:themeColor="text1"/>
                <w:sz w:val="20"/>
                <w:szCs w:val="20"/>
                <w:lang w:eastAsia="zh-CN"/>
              </w:rPr>
            </w:pPr>
            <w:r w:rsidRPr="00E014FB">
              <w:rPr>
                <w:rFonts w:eastAsia="SimSun" w:cs="Times New Roman"/>
                <w:color w:val="000000" w:themeColor="text1"/>
                <w:sz w:val="20"/>
                <w:szCs w:val="20"/>
                <w:lang w:eastAsia="zh-CN"/>
              </w:rPr>
              <w:t>- размещать со стороны улиц не допускается.</w:t>
            </w:r>
          </w:p>
          <w:p w14:paraId="5592A859" w14:textId="77777777" w:rsidR="00820E00" w:rsidRPr="00E014FB" w:rsidRDefault="00820E00" w:rsidP="003C4186">
            <w:pPr>
              <w:jc w:val="both"/>
              <w:rPr>
                <w:rFonts w:eastAsia="SimSun" w:cs="Times New Roman"/>
                <w:color w:val="000000" w:themeColor="text1"/>
                <w:sz w:val="20"/>
                <w:szCs w:val="20"/>
                <w:lang w:eastAsia="zh-CN"/>
              </w:rPr>
            </w:pPr>
            <w:r w:rsidRPr="00E014FB">
              <w:rPr>
                <w:rFonts w:eastAsia="SimSun" w:cs="Times New Roman"/>
                <w:color w:val="000000" w:themeColor="text1"/>
                <w:sz w:val="20"/>
                <w:szCs w:val="20"/>
                <w:lang w:eastAsia="zh-CN"/>
              </w:rPr>
              <w:t>Противопожарные расстояния между хозяйственными постройками на соседних участках не нормируются.</w:t>
            </w:r>
          </w:p>
        </w:tc>
      </w:tr>
      <w:tr w:rsidR="00820E00" w:rsidRPr="00E014FB" w14:paraId="620AB114" w14:textId="77777777" w:rsidTr="003C4186">
        <w:tc>
          <w:tcPr>
            <w:tcW w:w="6941" w:type="dxa"/>
          </w:tcPr>
          <w:p w14:paraId="237A91F4" w14:textId="77777777" w:rsidR="00820E00" w:rsidRPr="00E014FB" w:rsidRDefault="00820E00" w:rsidP="003C4186">
            <w:pPr>
              <w:tabs>
                <w:tab w:val="left" w:pos="2520"/>
              </w:tabs>
              <w:jc w:val="both"/>
              <w:rPr>
                <w:rFonts w:eastAsia="SimSun" w:cs="Times New Roman"/>
                <w:color w:val="000000" w:themeColor="text1"/>
                <w:sz w:val="20"/>
                <w:szCs w:val="20"/>
                <w:lang w:eastAsia="zh-CN"/>
              </w:rPr>
            </w:pPr>
            <w:r w:rsidRPr="00E014FB">
              <w:rPr>
                <w:rFonts w:eastAsia="SimSun" w:cs="Times New Roman"/>
                <w:color w:val="000000" w:themeColor="text1"/>
                <w:sz w:val="20"/>
                <w:szCs w:val="20"/>
                <w:lang w:eastAsia="zh-CN"/>
              </w:rPr>
              <w:t>- навесы</w:t>
            </w:r>
          </w:p>
        </w:tc>
        <w:tc>
          <w:tcPr>
            <w:tcW w:w="7619" w:type="dxa"/>
          </w:tcPr>
          <w:p w14:paraId="303E0533" w14:textId="77777777" w:rsidR="00820E00" w:rsidRPr="00E014FB" w:rsidRDefault="00820E00" w:rsidP="003C4186">
            <w:pPr>
              <w:jc w:val="both"/>
              <w:rPr>
                <w:rFonts w:cs="Times New Roman"/>
                <w:color w:val="000000" w:themeColor="text1"/>
                <w:sz w:val="20"/>
                <w:szCs w:val="20"/>
                <w:lang w:eastAsia="zh-CN"/>
              </w:rPr>
            </w:pPr>
            <w:r w:rsidRPr="00E014FB">
              <w:rPr>
                <w:rFonts w:cs="Times New Roman"/>
                <w:color w:val="000000" w:themeColor="text1"/>
                <w:sz w:val="20"/>
                <w:szCs w:val="20"/>
                <w:lang w:eastAsia="zh-CN"/>
              </w:rPr>
              <w:t>- минимальные отступы от границ смежных земельных участков – 1м;</w:t>
            </w:r>
          </w:p>
          <w:p w14:paraId="565A3AE9" w14:textId="77777777" w:rsidR="00820E00" w:rsidRPr="00E014FB" w:rsidRDefault="00820E00" w:rsidP="003C4186">
            <w:pPr>
              <w:jc w:val="both"/>
              <w:rPr>
                <w:rFonts w:cs="Times New Roman"/>
                <w:color w:val="000000" w:themeColor="text1"/>
                <w:sz w:val="20"/>
                <w:szCs w:val="20"/>
                <w:lang w:eastAsia="zh-CN"/>
              </w:rPr>
            </w:pPr>
            <w:r w:rsidRPr="00E014FB">
              <w:rPr>
                <w:rFonts w:cs="Times New Roman"/>
                <w:color w:val="000000" w:themeColor="text1"/>
                <w:sz w:val="20"/>
                <w:szCs w:val="20"/>
                <w:lang w:eastAsia="zh-CN"/>
              </w:rPr>
              <w:t>- допускается размещать по красной линии при условии устройства организованного сбора ливневых вод, предотвращающего попадание ливневых вод на территорию общего пользования;</w:t>
            </w:r>
          </w:p>
          <w:p w14:paraId="5E92DE20" w14:textId="77777777" w:rsidR="00820E00" w:rsidRPr="00E014FB" w:rsidRDefault="00820E00" w:rsidP="003C4186">
            <w:pPr>
              <w:jc w:val="both"/>
              <w:rPr>
                <w:rFonts w:eastAsia="SimSun" w:cs="Times New Roman"/>
                <w:color w:val="000000" w:themeColor="text1"/>
                <w:sz w:val="20"/>
                <w:szCs w:val="20"/>
                <w:lang w:eastAsia="zh-CN"/>
              </w:rPr>
            </w:pPr>
            <w:r w:rsidRPr="00E014FB">
              <w:rPr>
                <w:rFonts w:eastAsia="SimSun" w:cs="Times New Roman"/>
                <w:color w:val="000000" w:themeColor="text1"/>
                <w:sz w:val="20"/>
                <w:szCs w:val="20"/>
                <w:lang w:eastAsia="zh-CN"/>
              </w:rPr>
              <w:t>- максимальная высота строений, сооружений от уровня земли до конька кровли - 5 м;</w:t>
            </w:r>
          </w:p>
          <w:p w14:paraId="43605787" w14:textId="77777777" w:rsidR="00820E00" w:rsidRPr="00E014FB" w:rsidRDefault="00820E00" w:rsidP="003C4186">
            <w:pPr>
              <w:jc w:val="both"/>
              <w:rPr>
                <w:rFonts w:cs="Times New Roman"/>
                <w:color w:val="000000" w:themeColor="text1"/>
                <w:sz w:val="20"/>
                <w:szCs w:val="20"/>
                <w:lang w:eastAsia="zh-CN"/>
              </w:rPr>
            </w:pPr>
            <w:r w:rsidRPr="00E014FB">
              <w:rPr>
                <w:rFonts w:cs="Times New Roman"/>
                <w:color w:val="000000" w:themeColor="text1"/>
                <w:sz w:val="20"/>
                <w:szCs w:val="20"/>
                <w:lang w:eastAsia="zh-CN"/>
              </w:rPr>
              <w:t>- в случае примыкания навеса выполненного из горючих материалов к жилому дому или иной постройке, расстояние от строений, расположенных на смежном земельном участке – 6 м.</w:t>
            </w:r>
          </w:p>
        </w:tc>
      </w:tr>
      <w:tr w:rsidR="00820E00" w:rsidRPr="00E014FB" w14:paraId="011A21FB" w14:textId="77777777" w:rsidTr="003C4186">
        <w:tc>
          <w:tcPr>
            <w:tcW w:w="6941" w:type="dxa"/>
          </w:tcPr>
          <w:p w14:paraId="4F3840B4" w14:textId="77777777" w:rsidR="00820E00" w:rsidRPr="00E014FB" w:rsidRDefault="00820E00" w:rsidP="003C4186">
            <w:pPr>
              <w:tabs>
                <w:tab w:val="left" w:pos="2520"/>
              </w:tabs>
              <w:jc w:val="both"/>
              <w:rPr>
                <w:rFonts w:eastAsia="SimSun" w:cs="Times New Roman"/>
                <w:color w:val="000000" w:themeColor="text1"/>
                <w:sz w:val="20"/>
                <w:szCs w:val="20"/>
                <w:lang w:eastAsia="zh-CN"/>
              </w:rPr>
            </w:pPr>
            <w:r w:rsidRPr="00E014FB">
              <w:rPr>
                <w:rFonts w:eastAsia="SimSun" w:cs="Times New Roman"/>
                <w:color w:val="000000" w:themeColor="text1"/>
                <w:sz w:val="20"/>
                <w:szCs w:val="20"/>
                <w:lang w:eastAsia="zh-CN"/>
              </w:rPr>
              <w:t>- гаражи для хранения индивидуального автотранспорта</w:t>
            </w:r>
          </w:p>
        </w:tc>
        <w:tc>
          <w:tcPr>
            <w:tcW w:w="7619" w:type="dxa"/>
          </w:tcPr>
          <w:p w14:paraId="3C171D92" w14:textId="77777777" w:rsidR="00820E00" w:rsidRPr="00E014FB" w:rsidRDefault="00820E00" w:rsidP="003C4186">
            <w:pPr>
              <w:jc w:val="both"/>
              <w:rPr>
                <w:rFonts w:cs="Times New Roman"/>
                <w:color w:val="000000" w:themeColor="text1"/>
                <w:sz w:val="20"/>
                <w:szCs w:val="20"/>
                <w:lang w:eastAsia="zh-CN"/>
              </w:rPr>
            </w:pPr>
            <w:r w:rsidRPr="00E014FB">
              <w:rPr>
                <w:rFonts w:cs="Times New Roman"/>
                <w:color w:val="000000" w:themeColor="text1"/>
                <w:sz w:val="20"/>
                <w:szCs w:val="20"/>
                <w:lang w:eastAsia="zh-CN"/>
              </w:rPr>
              <w:t>- расстояние до жилого дома, расположенного на смежном земельном участке – 6 м;</w:t>
            </w:r>
          </w:p>
          <w:p w14:paraId="5DD63E42" w14:textId="77777777" w:rsidR="00820E00" w:rsidRPr="00E014FB" w:rsidRDefault="00820E00" w:rsidP="003C4186">
            <w:pPr>
              <w:jc w:val="both"/>
              <w:rPr>
                <w:rFonts w:cs="Times New Roman"/>
                <w:color w:val="000000" w:themeColor="text1"/>
                <w:sz w:val="20"/>
                <w:szCs w:val="20"/>
                <w:lang w:eastAsia="zh-CN"/>
              </w:rPr>
            </w:pPr>
            <w:r w:rsidRPr="00E014FB">
              <w:rPr>
                <w:rFonts w:cs="Times New Roman"/>
                <w:color w:val="000000" w:themeColor="text1"/>
                <w:sz w:val="20"/>
                <w:szCs w:val="20"/>
                <w:lang w:eastAsia="zh-CN"/>
              </w:rPr>
              <w:t>- расстояние от границы смежного земельного участка не менее - 1 м;</w:t>
            </w:r>
          </w:p>
          <w:p w14:paraId="7F1F4A1B" w14:textId="77777777" w:rsidR="00820E00" w:rsidRPr="00E014FB" w:rsidRDefault="00820E00" w:rsidP="003C4186">
            <w:pPr>
              <w:jc w:val="both"/>
              <w:rPr>
                <w:rFonts w:cs="Times New Roman"/>
                <w:color w:val="000000" w:themeColor="text1"/>
                <w:sz w:val="20"/>
                <w:szCs w:val="20"/>
                <w:lang w:eastAsia="zh-CN"/>
              </w:rPr>
            </w:pPr>
            <w:r w:rsidRPr="00E014FB">
              <w:rPr>
                <w:rFonts w:cs="Times New Roman"/>
                <w:color w:val="000000" w:themeColor="text1"/>
                <w:sz w:val="20"/>
                <w:szCs w:val="20"/>
                <w:lang w:eastAsia="zh-CN"/>
              </w:rPr>
              <w:t>- минимальные отступы от красной линии при устройстве распашных ворот – 3 м, допускается размещать по красной линии при устройстве подъёмных или раздвижных ворот;</w:t>
            </w:r>
          </w:p>
          <w:p w14:paraId="6E6AEFBB" w14:textId="77777777" w:rsidR="00820E00" w:rsidRPr="00E014FB" w:rsidRDefault="00820E00" w:rsidP="003C4186">
            <w:pPr>
              <w:jc w:val="both"/>
              <w:rPr>
                <w:rFonts w:eastAsia="SimSun" w:cs="Times New Roman"/>
                <w:color w:val="000000" w:themeColor="text1"/>
                <w:sz w:val="20"/>
                <w:szCs w:val="20"/>
                <w:lang w:eastAsia="zh-CN"/>
              </w:rPr>
            </w:pPr>
            <w:r w:rsidRPr="00E014FB">
              <w:rPr>
                <w:rFonts w:eastAsia="SimSun" w:cs="Times New Roman"/>
                <w:color w:val="000000" w:themeColor="text1"/>
                <w:sz w:val="20"/>
                <w:szCs w:val="20"/>
                <w:lang w:eastAsia="zh-CN"/>
              </w:rPr>
              <w:t>- максимальное количество надземных этажей зданий – 1 этаж;</w:t>
            </w:r>
          </w:p>
          <w:p w14:paraId="177BD7F1" w14:textId="77777777" w:rsidR="00820E00" w:rsidRPr="00E014FB" w:rsidRDefault="00820E00" w:rsidP="003C4186">
            <w:pPr>
              <w:jc w:val="both"/>
              <w:rPr>
                <w:rFonts w:eastAsia="SimSun" w:cs="Times New Roman"/>
                <w:color w:val="000000" w:themeColor="text1"/>
                <w:sz w:val="20"/>
                <w:szCs w:val="20"/>
                <w:lang w:eastAsia="zh-CN"/>
              </w:rPr>
            </w:pPr>
            <w:r w:rsidRPr="00E014FB">
              <w:rPr>
                <w:rFonts w:eastAsia="SimSun" w:cs="Times New Roman"/>
                <w:color w:val="000000" w:themeColor="text1"/>
                <w:sz w:val="20"/>
                <w:szCs w:val="20"/>
                <w:lang w:eastAsia="zh-CN"/>
              </w:rPr>
              <w:t>- максимальная высота строений, сооружений от уровня земли до конька кровли - 4 м.</w:t>
            </w:r>
          </w:p>
          <w:p w14:paraId="0517E789" w14:textId="77777777" w:rsidR="00820E00" w:rsidRPr="00E014FB" w:rsidRDefault="00820E00" w:rsidP="003C4186">
            <w:pPr>
              <w:jc w:val="both"/>
              <w:rPr>
                <w:rFonts w:cs="Times New Roman"/>
                <w:color w:val="000000" w:themeColor="text1"/>
                <w:sz w:val="20"/>
                <w:szCs w:val="20"/>
                <w:lang w:eastAsia="zh-CN"/>
              </w:rPr>
            </w:pPr>
            <w:r w:rsidRPr="00E014FB">
              <w:rPr>
                <w:rFonts w:eastAsia="SimSun" w:cs="Times New Roman"/>
                <w:color w:val="000000" w:themeColor="text1"/>
                <w:sz w:val="20"/>
                <w:szCs w:val="20"/>
                <w:lang w:eastAsia="zh-CN"/>
              </w:rPr>
              <w:t>На территории малоэтажной застройки на участках запрещается строительство гаражей для грузового транспорта и транспорта для перевозки людей, находящегося в личной собственности, кроме автотранспорта с максимальной разрешенной массой не более 3,5 тонн.</w:t>
            </w:r>
          </w:p>
        </w:tc>
      </w:tr>
      <w:tr w:rsidR="00820E00" w:rsidRPr="00E014FB" w14:paraId="2A2C1A9E" w14:textId="77777777" w:rsidTr="003C4186">
        <w:tc>
          <w:tcPr>
            <w:tcW w:w="6941" w:type="dxa"/>
          </w:tcPr>
          <w:p w14:paraId="629637EE" w14:textId="77777777" w:rsidR="00820E00" w:rsidRPr="00E014FB" w:rsidRDefault="00820E00" w:rsidP="003C4186">
            <w:pPr>
              <w:tabs>
                <w:tab w:val="left" w:pos="2520"/>
              </w:tabs>
              <w:jc w:val="both"/>
              <w:rPr>
                <w:rFonts w:eastAsia="SimSun" w:cs="Times New Roman"/>
                <w:color w:val="000000" w:themeColor="text1"/>
                <w:sz w:val="20"/>
                <w:szCs w:val="20"/>
                <w:lang w:eastAsia="zh-CN"/>
              </w:rPr>
            </w:pPr>
            <w:r w:rsidRPr="00E014FB">
              <w:rPr>
                <w:rFonts w:eastAsia="SimSun" w:cs="Times New Roman"/>
                <w:color w:val="000000" w:themeColor="text1"/>
                <w:sz w:val="20"/>
                <w:szCs w:val="20"/>
                <w:lang w:eastAsia="zh-CN"/>
              </w:rPr>
              <w:t>- контейнерные площадки для накопления твердых коммунальных отходов (ТКО)</w:t>
            </w:r>
          </w:p>
        </w:tc>
        <w:tc>
          <w:tcPr>
            <w:tcW w:w="7619" w:type="dxa"/>
          </w:tcPr>
          <w:p w14:paraId="37EC8393" w14:textId="77777777" w:rsidR="00820E00" w:rsidRPr="00E014FB" w:rsidRDefault="00820E00" w:rsidP="003C4186">
            <w:pPr>
              <w:jc w:val="both"/>
              <w:rPr>
                <w:rFonts w:cs="Times New Roman"/>
                <w:color w:val="000000" w:themeColor="text1"/>
                <w:sz w:val="20"/>
                <w:szCs w:val="20"/>
                <w:lang w:eastAsia="zh-CN"/>
              </w:rPr>
            </w:pPr>
            <w:r w:rsidRPr="00E014FB">
              <w:rPr>
                <w:rFonts w:cs="Times New Roman"/>
                <w:color w:val="000000" w:themeColor="text1"/>
                <w:sz w:val="20"/>
                <w:szCs w:val="20"/>
                <w:lang w:eastAsia="zh-CN"/>
              </w:rPr>
              <w:t>- р</w:t>
            </w:r>
            <w:r w:rsidRPr="00E014FB">
              <w:rPr>
                <w:rFonts w:cs="Times New Roman"/>
                <w:color w:val="000000" w:themeColor="text1"/>
                <w:sz w:val="20"/>
                <w:szCs w:val="20"/>
                <w:lang w:eastAsia="ru-RU"/>
              </w:rPr>
              <w:t>асстояние от контейнерных и (или) специальных площадок до многоквартирных жилых домов, индивидуальных жилых домов, детских игровых и спортивных площадок, зданий и игровых, прогулочных и спортивных площадок организаций воспитания и обучения, отдыха и оздоровления детей и молодежи должно быть не менее 20 метров, но не более 100 метров; до территорий медицинских организаций   - не менее 15 метров</w:t>
            </w:r>
            <w:r w:rsidRPr="00E014FB">
              <w:rPr>
                <w:rFonts w:cs="Times New Roman"/>
                <w:color w:val="000000" w:themeColor="text1"/>
                <w:sz w:val="20"/>
                <w:szCs w:val="20"/>
                <w:lang w:eastAsia="zh-CN"/>
              </w:rPr>
              <w:t>;</w:t>
            </w:r>
          </w:p>
          <w:p w14:paraId="078062BE" w14:textId="77777777" w:rsidR="00820E00" w:rsidRPr="00E014FB" w:rsidRDefault="00820E00" w:rsidP="003C4186">
            <w:pPr>
              <w:jc w:val="both"/>
              <w:rPr>
                <w:rFonts w:cs="Times New Roman"/>
                <w:color w:val="000000" w:themeColor="text1"/>
                <w:sz w:val="20"/>
                <w:szCs w:val="20"/>
                <w:lang w:eastAsia="zh-CN"/>
              </w:rPr>
            </w:pPr>
            <w:r w:rsidRPr="00E014FB">
              <w:rPr>
                <w:rFonts w:cs="Times New Roman"/>
                <w:color w:val="000000" w:themeColor="text1"/>
                <w:sz w:val="20"/>
                <w:szCs w:val="20"/>
                <w:lang w:eastAsia="zh-CN"/>
              </w:rPr>
              <w:t>-</w:t>
            </w:r>
            <w:r w:rsidRPr="00E014FB">
              <w:rPr>
                <w:rFonts w:cs="Times New Roman"/>
                <w:color w:val="000000" w:themeColor="text1"/>
                <w:sz w:val="20"/>
                <w:szCs w:val="20"/>
              </w:rPr>
              <w:t xml:space="preserve"> в</w:t>
            </w:r>
            <w:r w:rsidRPr="00E014FB">
              <w:rPr>
                <w:rFonts w:cs="Times New Roman"/>
                <w:color w:val="000000" w:themeColor="text1"/>
                <w:sz w:val="20"/>
                <w:szCs w:val="20"/>
                <w:lang w:eastAsia="zh-CN"/>
              </w:rPr>
              <w:t xml:space="preserve"> случае раздельного накопления отходов расстояние от контейнерных и (или) специальных площадок до многоквартирных жилых домов, индивидуальных жилых домов, детских игровых и спортивных площадок, зданий и игровых, прогулочных и спортивных площадок организаций воспитания и обучения, отдыха и оздоровления детей и молодежи должно быть не менее 8 метров, но не более 100 метров; до территорий медицинских организаций  - не менее 15 метров.</w:t>
            </w:r>
          </w:p>
          <w:p w14:paraId="6358B94F" w14:textId="77777777" w:rsidR="00820E00" w:rsidRPr="00E014FB" w:rsidRDefault="00820E00" w:rsidP="003C4186">
            <w:pPr>
              <w:jc w:val="both"/>
              <w:rPr>
                <w:rFonts w:cs="Times New Roman"/>
                <w:color w:val="000000" w:themeColor="text1"/>
                <w:sz w:val="20"/>
                <w:szCs w:val="20"/>
                <w:lang w:eastAsia="zh-CN"/>
              </w:rPr>
            </w:pPr>
            <w:r w:rsidRPr="00E014FB">
              <w:rPr>
                <w:rFonts w:cs="Times New Roman"/>
                <w:color w:val="000000" w:themeColor="text1"/>
                <w:sz w:val="20"/>
                <w:szCs w:val="20"/>
                <w:lang w:eastAsia="zh-CN"/>
              </w:rPr>
              <w:t>- количество мусоросборников, устанавливаемых на контейнерных площадках, определяется хозяйствующими субъектами в соответствии с установленными нормативами накопления ТКО.</w:t>
            </w:r>
          </w:p>
          <w:p w14:paraId="5DCA04EF" w14:textId="77777777" w:rsidR="00820E00" w:rsidRPr="00E014FB" w:rsidRDefault="00820E00" w:rsidP="003C4186">
            <w:pPr>
              <w:jc w:val="both"/>
              <w:rPr>
                <w:rFonts w:cs="Times New Roman"/>
                <w:color w:val="000000" w:themeColor="text1"/>
                <w:sz w:val="20"/>
                <w:szCs w:val="20"/>
                <w:lang w:eastAsia="zh-CN"/>
              </w:rPr>
            </w:pPr>
            <w:r w:rsidRPr="00E014FB">
              <w:rPr>
                <w:rFonts w:cs="Times New Roman"/>
                <w:color w:val="000000" w:themeColor="text1"/>
                <w:sz w:val="20"/>
                <w:szCs w:val="20"/>
                <w:lang w:eastAsia="zh-CN"/>
              </w:rPr>
              <w:t>- расстояние от мусоросборников до границ смежных земельных участков не менее - 4 м.</w:t>
            </w:r>
          </w:p>
        </w:tc>
      </w:tr>
      <w:tr w:rsidR="00820E00" w:rsidRPr="00E014FB" w14:paraId="3B03403A" w14:textId="77777777" w:rsidTr="003C4186">
        <w:tc>
          <w:tcPr>
            <w:tcW w:w="6941" w:type="dxa"/>
          </w:tcPr>
          <w:p w14:paraId="7905F869" w14:textId="77777777" w:rsidR="00820E00" w:rsidRPr="00E014FB" w:rsidRDefault="00820E00" w:rsidP="003C4186">
            <w:pPr>
              <w:tabs>
                <w:tab w:val="left" w:pos="2520"/>
              </w:tabs>
              <w:jc w:val="both"/>
              <w:rPr>
                <w:rFonts w:eastAsia="SimSun" w:cs="Times New Roman"/>
                <w:color w:val="000000" w:themeColor="text1"/>
                <w:sz w:val="20"/>
                <w:szCs w:val="20"/>
                <w:lang w:eastAsia="zh-CN"/>
              </w:rPr>
            </w:pPr>
            <w:r w:rsidRPr="00E014FB">
              <w:rPr>
                <w:rFonts w:eastAsia="SimSun" w:cs="Times New Roman"/>
                <w:color w:val="000000" w:themeColor="text1"/>
                <w:sz w:val="20"/>
                <w:szCs w:val="20"/>
                <w:lang w:eastAsia="zh-CN"/>
              </w:rPr>
              <w:t xml:space="preserve">- выгребы, помойницы, дворовые уборные, летние души  </w:t>
            </w:r>
          </w:p>
          <w:p w14:paraId="7517CC40" w14:textId="77777777" w:rsidR="00820E00" w:rsidRPr="00E014FB" w:rsidRDefault="00820E00" w:rsidP="003C4186">
            <w:pPr>
              <w:tabs>
                <w:tab w:val="left" w:pos="2520"/>
              </w:tabs>
              <w:jc w:val="both"/>
              <w:rPr>
                <w:rFonts w:eastAsia="SimSun" w:cs="Times New Roman"/>
                <w:color w:val="000000" w:themeColor="text1"/>
                <w:sz w:val="20"/>
                <w:szCs w:val="20"/>
                <w:lang w:eastAsia="zh-CN"/>
              </w:rPr>
            </w:pPr>
            <w:r w:rsidRPr="00E014FB">
              <w:rPr>
                <w:rFonts w:eastAsia="SimSun" w:cs="Times New Roman"/>
                <w:color w:val="000000" w:themeColor="text1"/>
                <w:sz w:val="20"/>
                <w:szCs w:val="20"/>
                <w:lang w:eastAsia="zh-CN"/>
              </w:rPr>
              <w:t>Для сбора жидких бытовых отходов (ЖБО) и помоев на территории неканализованных домовладений следует устраивать помойницы, как правило, объединенные с дворовыми уборными общим выгребом, с их последующим транспортированием транспортным средством специально оборудованных для забора, слива и транспортирования ЖБО в централизованные системы водоотведения или иные сооружения, предназначенные для приема или очистки сточных вод.</w:t>
            </w:r>
          </w:p>
          <w:p w14:paraId="2D03BA0C" w14:textId="77777777" w:rsidR="00820E00" w:rsidRPr="00E014FB" w:rsidRDefault="00820E00" w:rsidP="003C4186">
            <w:pPr>
              <w:tabs>
                <w:tab w:val="left" w:pos="2520"/>
              </w:tabs>
              <w:jc w:val="both"/>
              <w:rPr>
                <w:rFonts w:eastAsia="SimSun" w:cs="Times New Roman"/>
                <w:color w:val="000000" w:themeColor="text1"/>
                <w:sz w:val="20"/>
                <w:szCs w:val="20"/>
                <w:lang w:eastAsia="zh-CN"/>
              </w:rPr>
            </w:pPr>
            <w:r w:rsidRPr="00E014FB">
              <w:rPr>
                <w:rFonts w:cs="Times New Roman"/>
                <w:color w:val="000000" w:themeColor="text1"/>
                <w:sz w:val="20"/>
                <w:szCs w:val="20"/>
              </w:rPr>
              <w:t xml:space="preserve"> </w:t>
            </w:r>
            <w:r w:rsidRPr="00E014FB">
              <w:rPr>
                <w:rFonts w:eastAsia="SimSun" w:cs="Times New Roman"/>
                <w:color w:val="000000" w:themeColor="text1"/>
                <w:sz w:val="20"/>
                <w:szCs w:val="20"/>
                <w:lang w:eastAsia="zh-CN"/>
              </w:rPr>
              <w:t>Помойницы должны иметь открывающиеся загрузочные люки с установленными под ними решетками с отверстиями до 25 мм.</w:t>
            </w:r>
            <w:r w:rsidRPr="00E014FB">
              <w:rPr>
                <w:rFonts w:cs="Times New Roman"/>
                <w:color w:val="000000" w:themeColor="text1"/>
                <w:sz w:val="20"/>
                <w:szCs w:val="20"/>
              </w:rPr>
              <w:t xml:space="preserve"> </w:t>
            </w:r>
            <w:r w:rsidRPr="00E014FB">
              <w:rPr>
                <w:rFonts w:eastAsia="SimSun" w:cs="Times New Roman"/>
                <w:color w:val="000000" w:themeColor="text1"/>
                <w:sz w:val="20"/>
                <w:szCs w:val="20"/>
                <w:lang w:eastAsia="zh-CN"/>
              </w:rPr>
              <w:t>Глубину выгребов следует принимать от 1,5 до 3 м в зависимости от местных условий.</w:t>
            </w:r>
          </w:p>
          <w:p w14:paraId="03052F83" w14:textId="77777777" w:rsidR="00820E00" w:rsidRPr="00E014FB" w:rsidRDefault="00820E00" w:rsidP="003C4186">
            <w:pPr>
              <w:tabs>
                <w:tab w:val="left" w:pos="2520"/>
              </w:tabs>
              <w:jc w:val="both"/>
              <w:rPr>
                <w:rFonts w:eastAsia="SimSun" w:cs="Times New Roman"/>
                <w:color w:val="000000" w:themeColor="text1"/>
                <w:sz w:val="20"/>
                <w:szCs w:val="20"/>
                <w:lang w:eastAsia="zh-CN"/>
              </w:rPr>
            </w:pPr>
            <w:r w:rsidRPr="00E014FB">
              <w:rPr>
                <w:rFonts w:eastAsia="SimSun" w:cs="Times New Roman"/>
                <w:color w:val="000000" w:themeColor="text1"/>
                <w:sz w:val="20"/>
                <w:szCs w:val="20"/>
                <w:lang w:eastAsia="zh-CN"/>
              </w:rPr>
              <w:t xml:space="preserve"> Выгребы и помойницы должны иметь подземную водонепроницаемую емкостную часть для накопления ЖБО -  кирпичную или бетонную. Выгреба должны иметь плотные двойные люки -стандартные круглые чугунные. Объем выгребов и помойниц определяется их владельцами с учетом количества образующихся ЖБО. </w:t>
            </w:r>
          </w:p>
          <w:p w14:paraId="78FC5D33" w14:textId="77777777" w:rsidR="00820E00" w:rsidRPr="00E014FB" w:rsidRDefault="00820E00" w:rsidP="003C4186">
            <w:pPr>
              <w:tabs>
                <w:tab w:val="left" w:pos="2520"/>
              </w:tabs>
              <w:jc w:val="both"/>
              <w:rPr>
                <w:rFonts w:eastAsia="SimSun" w:cs="Times New Roman"/>
                <w:color w:val="000000" w:themeColor="text1"/>
                <w:sz w:val="20"/>
                <w:szCs w:val="20"/>
                <w:lang w:eastAsia="zh-CN"/>
              </w:rPr>
            </w:pPr>
            <w:r w:rsidRPr="00E014FB">
              <w:rPr>
                <w:rFonts w:eastAsia="SimSun" w:cs="Times New Roman"/>
                <w:color w:val="000000" w:themeColor="text1"/>
                <w:sz w:val="20"/>
                <w:szCs w:val="20"/>
                <w:lang w:eastAsia="zh-CN"/>
              </w:rPr>
              <w:t>Выгреба в домах, присоединяемых к канализационной сети, в последующем должны быть полностью очищены от содержимого, стенки и днища разобраны, ямы засыпаны грунтом и утрамбованы.</w:t>
            </w:r>
          </w:p>
          <w:p w14:paraId="0490589B" w14:textId="77777777" w:rsidR="00820E00" w:rsidRPr="00E014FB" w:rsidRDefault="00820E00" w:rsidP="003C4186">
            <w:pPr>
              <w:tabs>
                <w:tab w:val="left" w:pos="2520"/>
              </w:tabs>
              <w:jc w:val="both"/>
              <w:rPr>
                <w:rFonts w:eastAsia="SimSun" w:cs="Times New Roman"/>
                <w:color w:val="000000" w:themeColor="text1"/>
                <w:sz w:val="20"/>
                <w:szCs w:val="20"/>
                <w:lang w:eastAsia="zh-CN"/>
              </w:rPr>
            </w:pPr>
            <w:r w:rsidRPr="00E014FB">
              <w:rPr>
                <w:rFonts w:eastAsia="SimSun" w:cs="Times New Roman"/>
                <w:color w:val="000000" w:themeColor="text1"/>
                <w:sz w:val="20"/>
                <w:szCs w:val="20"/>
                <w:lang w:eastAsia="zh-CN"/>
              </w:rPr>
              <w:t>Не допускается наполнение выгреба выше, чем 0,35 метров до поверхности земли. Выгреб следует очищать по мере заполнения, но не реже 1 раза в 6 месяцев.</w:t>
            </w:r>
          </w:p>
        </w:tc>
        <w:tc>
          <w:tcPr>
            <w:tcW w:w="7619" w:type="dxa"/>
          </w:tcPr>
          <w:p w14:paraId="30A3EC14" w14:textId="77777777" w:rsidR="00820E00" w:rsidRPr="00E014FB" w:rsidRDefault="00820E00" w:rsidP="003C4186">
            <w:pPr>
              <w:jc w:val="both"/>
              <w:rPr>
                <w:rFonts w:cs="Times New Roman"/>
                <w:color w:val="000000" w:themeColor="text1"/>
                <w:sz w:val="20"/>
                <w:szCs w:val="20"/>
                <w:lang w:eastAsia="zh-CN"/>
              </w:rPr>
            </w:pPr>
            <w:r w:rsidRPr="00E014FB">
              <w:rPr>
                <w:rFonts w:cs="Times New Roman"/>
                <w:color w:val="000000" w:themeColor="text1"/>
                <w:sz w:val="20"/>
                <w:szCs w:val="20"/>
                <w:lang w:eastAsia="zh-CN"/>
              </w:rPr>
              <w:t>- расстояние от границы смежного земельного участка не менее - 4 м;</w:t>
            </w:r>
          </w:p>
          <w:p w14:paraId="1BA496D5" w14:textId="77777777" w:rsidR="00820E00" w:rsidRPr="00E014FB" w:rsidRDefault="00820E00" w:rsidP="003C4186">
            <w:pPr>
              <w:jc w:val="both"/>
              <w:rPr>
                <w:rFonts w:cs="Times New Roman"/>
                <w:color w:val="000000" w:themeColor="text1"/>
                <w:sz w:val="20"/>
                <w:szCs w:val="20"/>
                <w:lang w:eastAsia="zh-CN"/>
              </w:rPr>
            </w:pPr>
            <w:r w:rsidRPr="00E014FB">
              <w:rPr>
                <w:rFonts w:cs="Times New Roman"/>
                <w:color w:val="000000" w:themeColor="text1"/>
                <w:sz w:val="20"/>
                <w:szCs w:val="20"/>
                <w:lang w:eastAsia="zh-CN"/>
              </w:rPr>
              <w:t>- расстояние от фундамента жилого дома, расположенного в границах земельного участка  - 5м;</w:t>
            </w:r>
          </w:p>
          <w:p w14:paraId="143B1B82" w14:textId="77777777" w:rsidR="00820E00" w:rsidRPr="00E014FB" w:rsidRDefault="00820E00" w:rsidP="003C4186">
            <w:pPr>
              <w:jc w:val="both"/>
              <w:rPr>
                <w:rFonts w:cs="Times New Roman"/>
                <w:color w:val="000000" w:themeColor="text1"/>
                <w:sz w:val="20"/>
                <w:szCs w:val="20"/>
                <w:lang w:eastAsia="zh-CN"/>
              </w:rPr>
            </w:pPr>
            <w:r w:rsidRPr="00E014FB">
              <w:rPr>
                <w:rFonts w:cs="Times New Roman"/>
                <w:color w:val="000000" w:themeColor="text1"/>
                <w:sz w:val="20"/>
                <w:szCs w:val="20"/>
                <w:lang w:eastAsia="zh-CN"/>
              </w:rPr>
              <w:t>- расстояние от  выгребов и дворовых уборных с помойницами до жилых домов и зданий, расположенных на смежных земельных участках, игровых, прогулочных и спортивных площадок организаций воспитания и обучения, отдыха и оздоровления детей и молодежи  и медицинских организаций, организаций социального обслуживания, детских игровых и спортивных площадок - не менее 12 м;</w:t>
            </w:r>
          </w:p>
          <w:p w14:paraId="3A9B118F" w14:textId="77777777" w:rsidR="00820E00" w:rsidRPr="00E014FB" w:rsidRDefault="00820E00" w:rsidP="003C4186">
            <w:pPr>
              <w:jc w:val="both"/>
              <w:rPr>
                <w:rFonts w:cs="Times New Roman"/>
                <w:color w:val="000000" w:themeColor="text1"/>
                <w:sz w:val="20"/>
                <w:szCs w:val="20"/>
                <w:lang w:eastAsia="zh-CN"/>
              </w:rPr>
            </w:pPr>
            <w:r w:rsidRPr="00E014FB">
              <w:rPr>
                <w:rFonts w:cs="Times New Roman"/>
                <w:color w:val="000000" w:themeColor="text1"/>
                <w:sz w:val="20"/>
                <w:szCs w:val="20"/>
                <w:lang w:eastAsia="zh-CN"/>
              </w:rPr>
              <w:t>- дворовые уборные должны находиться на расстоянии не менее 50 м от нецентрализованных источников питьевого водоснабжения, предназначенных для общественного пользования.</w:t>
            </w:r>
          </w:p>
          <w:p w14:paraId="69FD71CA" w14:textId="77777777" w:rsidR="00820E00" w:rsidRPr="00E014FB" w:rsidRDefault="00820E00" w:rsidP="003C4186">
            <w:pPr>
              <w:jc w:val="both"/>
              <w:rPr>
                <w:rFonts w:cs="Times New Roman"/>
                <w:color w:val="000000" w:themeColor="text1"/>
                <w:sz w:val="20"/>
                <w:szCs w:val="20"/>
                <w:lang w:eastAsia="zh-CN"/>
              </w:rPr>
            </w:pPr>
          </w:p>
        </w:tc>
      </w:tr>
      <w:tr w:rsidR="00820E00" w:rsidRPr="00E014FB" w14:paraId="5E2B89CB" w14:textId="77777777" w:rsidTr="003C4186">
        <w:tc>
          <w:tcPr>
            <w:tcW w:w="6941" w:type="dxa"/>
          </w:tcPr>
          <w:p w14:paraId="06C3D5DA" w14:textId="77777777" w:rsidR="00820E00" w:rsidRPr="00E014FB" w:rsidRDefault="00820E00" w:rsidP="003C4186">
            <w:pPr>
              <w:tabs>
                <w:tab w:val="left" w:pos="2520"/>
              </w:tabs>
              <w:jc w:val="both"/>
              <w:rPr>
                <w:rFonts w:eastAsia="SimSun" w:cs="Times New Roman"/>
                <w:color w:val="000000" w:themeColor="text1"/>
                <w:sz w:val="20"/>
                <w:szCs w:val="20"/>
                <w:lang w:eastAsia="zh-CN"/>
              </w:rPr>
            </w:pPr>
            <w:r w:rsidRPr="00E014FB">
              <w:rPr>
                <w:rFonts w:eastAsia="SimSun" w:cs="Times New Roman"/>
                <w:color w:val="000000" w:themeColor="text1"/>
                <w:sz w:val="20"/>
                <w:szCs w:val="20"/>
                <w:lang w:eastAsia="zh-CN"/>
              </w:rPr>
              <w:t xml:space="preserve">- локальные очистные сооружения (ЛОС) </w:t>
            </w:r>
          </w:p>
        </w:tc>
        <w:tc>
          <w:tcPr>
            <w:tcW w:w="7619" w:type="dxa"/>
          </w:tcPr>
          <w:p w14:paraId="21EFCB70" w14:textId="77777777" w:rsidR="00820E00" w:rsidRPr="00E014FB" w:rsidRDefault="00820E00" w:rsidP="003C4186">
            <w:pPr>
              <w:jc w:val="both"/>
              <w:rPr>
                <w:rFonts w:cs="Times New Roman"/>
                <w:color w:val="000000" w:themeColor="text1"/>
                <w:sz w:val="20"/>
                <w:szCs w:val="20"/>
                <w:lang w:eastAsia="zh-CN"/>
              </w:rPr>
            </w:pPr>
            <w:r w:rsidRPr="00E014FB">
              <w:rPr>
                <w:rFonts w:cs="Times New Roman"/>
                <w:color w:val="000000" w:themeColor="text1"/>
                <w:sz w:val="20"/>
                <w:szCs w:val="20"/>
                <w:lang w:eastAsia="zh-CN"/>
              </w:rPr>
              <w:t>- расстояние от границы смежного земельного участка не менее - 1 м;</w:t>
            </w:r>
          </w:p>
          <w:p w14:paraId="075C46DB" w14:textId="77777777" w:rsidR="00820E00" w:rsidRPr="00E014FB" w:rsidRDefault="00820E00" w:rsidP="003C4186">
            <w:pPr>
              <w:jc w:val="both"/>
              <w:rPr>
                <w:rFonts w:cs="Times New Roman"/>
                <w:color w:val="000000" w:themeColor="text1"/>
                <w:sz w:val="20"/>
                <w:szCs w:val="20"/>
                <w:lang w:eastAsia="zh-CN"/>
              </w:rPr>
            </w:pPr>
            <w:r w:rsidRPr="00E014FB">
              <w:rPr>
                <w:rFonts w:cs="Times New Roman"/>
                <w:color w:val="000000" w:themeColor="text1"/>
                <w:sz w:val="20"/>
                <w:szCs w:val="20"/>
                <w:lang w:eastAsia="zh-CN"/>
              </w:rPr>
              <w:t>- расстояние от фундамента жилого дома, расположенного в границах земельного участка – устанавливается собственником в зависимости от технических характеристик ЛОС;</w:t>
            </w:r>
          </w:p>
          <w:p w14:paraId="7A16F7C0" w14:textId="77777777" w:rsidR="00820E00" w:rsidRPr="00E014FB" w:rsidRDefault="00820E00" w:rsidP="003C4186">
            <w:pPr>
              <w:jc w:val="both"/>
              <w:rPr>
                <w:rFonts w:cs="Times New Roman"/>
                <w:color w:val="000000" w:themeColor="text1"/>
                <w:sz w:val="20"/>
                <w:szCs w:val="20"/>
                <w:lang w:eastAsia="zh-CN"/>
              </w:rPr>
            </w:pPr>
            <w:r w:rsidRPr="00E014FB">
              <w:rPr>
                <w:rFonts w:cs="Times New Roman"/>
                <w:color w:val="000000" w:themeColor="text1"/>
                <w:sz w:val="20"/>
                <w:szCs w:val="20"/>
                <w:lang w:eastAsia="zh-CN"/>
              </w:rPr>
              <w:t>- расстояние до жилых домов и зданий, расположенных на смежных земельных участках, игровых, прогулочных и спортивных площадок организаций воспитания и обучения, отдыха и оздоровления детей и молодежи  и медицинских организаций, организаций социального обслуживания, детских игровых и спортивных площадок - не менее 10 м.</w:t>
            </w:r>
          </w:p>
        </w:tc>
      </w:tr>
      <w:tr w:rsidR="00820E00" w:rsidRPr="00E014FB" w14:paraId="5654C22F" w14:textId="77777777" w:rsidTr="003C4186">
        <w:tc>
          <w:tcPr>
            <w:tcW w:w="6941" w:type="dxa"/>
          </w:tcPr>
          <w:p w14:paraId="47521320" w14:textId="77777777" w:rsidR="00820E00" w:rsidRPr="00E014FB" w:rsidRDefault="00820E00" w:rsidP="003C4186">
            <w:pPr>
              <w:tabs>
                <w:tab w:val="left" w:pos="2520"/>
              </w:tabs>
              <w:jc w:val="both"/>
              <w:rPr>
                <w:rFonts w:eastAsia="SimSun" w:cs="Times New Roman"/>
                <w:color w:val="000000" w:themeColor="text1"/>
                <w:sz w:val="20"/>
                <w:szCs w:val="20"/>
                <w:lang w:eastAsia="zh-CN"/>
              </w:rPr>
            </w:pPr>
            <w:r w:rsidRPr="00E014FB">
              <w:rPr>
                <w:rFonts w:eastAsia="SimSun" w:cs="Times New Roman"/>
                <w:color w:val="000000" w:themeColor="text1"/>
                <w:sz w:val="20"/>
                <w:szCs w:val="20"/>
                <w:lang w:eastAsia="zh-CN"/>
              </w:rPr>
              <w:t>- трансформаторные подстанции, газораспределительные пункты</w:t>
            </w:r>
          </w:p>
        </w:tc>
        <w:tc>
          <w:tcPr>
            <w:tcW w:w="7619" w:type="dxa"/>
          </w:tcPr>
          <w:p w14:paraId="32B49F6C" w14:textId="77777777" w:rsidR="00820E00" w:rsidRPr="00E014FB" w:rsidRDefault="00820E00" w:rsidP="003C4186">
            <w:pPr>
              <w:jc w:val="both"/>
              <w:rPr>
                <w:rFonts w:cs="Times New Roman"/>
                <w:color w:val="000000" w:themeColor="text1"/>
                <w:sz w:val="20"/>
                <w:szCs w:val="20"/>
                <w:lang w:eastAsia="zh-CN"/>
              </w:rPr>
            </w:pPr>
            <w:r w:rsidRPr="00E014FB">
              <w:rPr>
                <w:rFonts w:cs="Times New Roman"/>
                <w:color w:val="000000" w:themeColor="text1"/>
                <w:sz w:val="20"/>
                <w:szCs w:val="20"/>
                <w:lang w:eastAsia="zh-CN"/>
              </w:rPr>
              <w:t>- расстояние от границ земельного участка не менее - 1 м.</w:t>
            </w:r>
          </w:p>
        </w:tc>
      </w:tr>
      <w:tr w:rsidR="00820E00" w:rsidRPr="00E014FB" w14:paraId="4F89F37D" w14:textId="77777777" w:rsidTr="003C4186">
        <w:tc>
          <w:tcPr>
            <w:tcW w:w="6941" w:type="dxa"/>
          </w:tcPr>
          <w:p w14:paraId="0CAA57A6" w14:textId="77777777" w:rsidR="00820E00" w:rsidRPr="00E014FB" w:rsidRDefault="00820E00" w:rsidP="003C4186">
            <w:pPr>
              <w:tabs>
                <w:tab w:val="left" w:pos="2520"/>
              </w:tabs>
              <w:jc w:val="both"/>
              <w:rPr>
                <w:rFonts w:eastAsia="SimSun" w:cs="Times New Roman"/>
                <w:color w:val="000000" w:themeColor="text1"/>
                <w:sz w:val="20"/>
                <w:szCs w:val="20"/>
                <w:lang w:eastAsia="zh-CN"/>
              </w:rPr>
            </w:pPr>
            <w:r w:rsidRPr="00E014FB">
              <w:rPr>
                <w:rFonts w:eastAsia="SimSun" w:cs="Times New Roman"/>
                <w:color w:val="000000" w:themeColor="text1"/>
                <w:sz w:val="20"/>
                <w:szCs w:val="20"/>
                <w:lang w:eastAsia="zh-CN"/>
              </w:rPr>
              <w:t>- детские площадки, площадки для отдыха, спортивных занятий, хозяйственные площадки, площадки для выгула собак</w:t>
            </w:r>
          </w:p>
          <w:p w14:paraId="7DF13539" w14:textId="77777777" w:rsidR="00820E00" w:rsidRPr="00E014FB" w:rsidRDefault="00820E00" w:rsidP="003C4186">
            <w:pPr>
              <w:tabs>
                <w:tab w:val="left" w:pos="2520"/>
              </w:tabs>
              <w:jc w:val="both"/>
              <w:rPr>
                <w:rFonts w:eastAsia="SimSun" w:cs="Times New Roman"/>
                <w:color w:val="000000" w:themeColor="text1"/>
                <w:sz w:val="20"/>
                <w:szCs w:val="20"/>
                <w:lang w:eastAsia="zh-CN"/>
              </w:rPr>
            </w:pPr>
          </w:p>
        </w:tc>
        <w:tc>
          <w:tcPr>
            <w:tcW w:w="7619" w:type="dxa"/>
          </w:tcPr>
          <w:p w14:paraId="2993B535" w14:textId="77777777" w:rsidR="00820E00" w:rsidRPr="00E014FB" w:rsidRDefault="00820E00" w:rsidP="003C4186">
            <w:pPr>
              <w:jc w:val="both"/>
              <w:rPr>
                <w:rFonts w:cs="Times New Roman"/>
                <w:color w:val="000000" w:themeColor="text1"/>
                <w:sz w:val="20"/>
                <w:szCs w:val="20"/>
                <w:lang w:eastAsia="zh-CN"/>
              </w:rPr>
            </w:pPr>
            <w:r w:rsidRPr="00E014FB">
              <w:rPr>
                <w:rFonts w:cs="Times New Roman"/>
                <w:color w:val="000000" w:themeColor="text1"/>
                <w:sz w:val="20"/>
                <w:szCs w:val="20"/>
                <w:lang w:eastAsia="zh-CN"/>
              </w:rPr>
              <w:t>расстояние до окон жилых и общественных зданий:</w:t>
            </w:r>
          </w:p>
          <w:p w14:paraId="229B8281" w14:textId="77777777" w:rsidR="00820E00" w:rsidRPr="00E014FB" w:rsidRDefault="00820E00" w:rsidP="003C4186">
            <w:pPr>
              <w:jc w:val="both"/>
              <w:rPr>
                <w:rFonts w:cs="Times New Roman"/>
                <w:color w:val="000000" w:themeColor="text1"/>
                <w:sz w:val="20"/>
                <w:szCs w:val="20"/>
                <w:lang w:eastAsia="zh-CN"/>
              </w:rPr>
            </w:pPr>
            <w:r w:rsidRPr="00E014FB">
              <w:rPr>
                <w:rFonts w:cs="Times New Roman"/>
                <w:color w:val="000000" w:themeColor="text1"/>
                <w:sz w:val="20"/>
                <w:szCs w:val="20"/>
                <w:lang w:eastAsia="zh-CN"/>
              </w:rPr>
              <w:t>- для игр детей дошкольного и младшего школьного возраста - не менее 12 м;</w:t>
            </w:r>
          </w:p>
          <w:p w14:paraId="42EA56F2" w14:textId="77777777" w:rsidR="00820E00" w:rsidRPr="00E014FB" w:rsidRDefault="00820E00" w:rsidP="003C4186">
            <w:pPr>
              <w:jc w:val="both"/>
              <w:rPr>
                <w:rFonts w:cs="Times New Roman"/>
                <w:color w:val="000000" w:themeColor="text1"/>
                <w:sz w:val="20"/>
                <w:szCs w:val="20"/>
                <w:lang w:eastAsia="zh-CN"/>
              </w:rPr>
            </w:pPr>
            <w:r w:rsidRPr="00E014FB">
              <w:rPr>
                <w:rFonts w:cs="Times New Roman"/>
                <w:color w:val="000000" w:themeColor="text1"/>
                <w:sz w:val="20"/>
                <w:szCs w:val="20"/>
                <w:lang w:eastAsia="zh-CN"/>
              </w:rPr>
              <w:t>- для отдыха взрослого населения - не менее 10 м;</w:t>
            </w:r>
          </w:p>
          <w:p w14:paraId="331651B7" w14:textId="77777777" w:rsidR="00820E00" w:rsidRPr="00E014FB" w:rsidRDefault="00820E00" w:rsidP="003C4186">
            <w:pPr>
              <w:jc w:val="both"/>
              <w:rPr>
                <w:rFonts w:cs="Times New Roman"/>
                <w:color w:val="000000" w:themeColor="text1"/>
                <w:sz w:val="20"/>
                <w:szCs w:val="20"/>
                <w:lang w:eastAsia="zh-CN"/>
              </w:rPr>
            </w:pPr>
            <w:r w:rsidRPr="00E014FB">
              <w:rPr>
                <w:rFonts w:cs="Times New Roman"/>
                <w:color w:val="000000" w:themeColor="text1"/>
                <w:sz w:val="20"/>
                <w:szCs w:val="20"/>
                <w:lang w:eastAsia="zh-CN"/>
              </w:rPr>
              <w:t xml:space="preserve">- для занятий физкультурой, в зависимости от шумовых характеристик (наибольшие значения принимаются для хоккейных и футбольных площадок, наименьшие - для площадок для настольного тенниса) </w:t>
            </w:r>
          </w:p>
          <w:p w14:paraId="7A499E1D" w14:textId="77777777" w:rsidR="00820E00" w:rsidRPr="00E014FB" w:rsidRDefault="00820E00" w:rsidP="003C4186">
            <w:pPr>
              <w:jc w:val="both"/>
              <w:rPr>
                <w:rFonts w:cs="Times New Roman"/>
                <w:color w:val="000000" w:themeColor="text1"/>
                <w:sz w:val="20"/>
                <w:szCs w:val="20"/>
                <w:lang w:eastAsia="zh-CN"/>
              </w:rPr>
            </w:pPr>
            <w:r w:rsidRPr="00E014FB">
              <w:rPr>
                <w:rFonts w:cs="Times New Roman"/>
                <w:color w:val="000000" w:themeColor="text1"/>
                <w:sz w:val="20"/>
                <w:szCs w:val="20"/>
                <w:lang w:eastAsia="zh-CN"/>
              </w:rPr>
              <w:t>- 10 - 40 м;</w:t>
            </w:r>
          </w:p>
          <w:p w14:paraId="7543A70F" w14:textId="77777777" w:rsidR="00820E00" w:rsidRPr="00E014FB" w:rsidRDefault="00820E00" w:rsidP="003C4186">
            <w:pPr>
              <w:jc w:val="both"/>
              <w:rPr>
                <w:rFonts w:cs="Times New Roman"/>
                <w:color w:val="000000" w:themeColor="text1"/>
                <w:sz w:val="20"/>
                <w:szCs w:val="20"/>
                <w:lang w:eastAsia="zh-CN"/>
              </w:rPr>
            </w:pPr>
            <w:r w:rsidRPr="00E014FB">
              <w:rPr>
                <w:rFonts w:cs="Times New Roman"/>
                <w:color w:val="000000" w:themeColor="text1"/>
                <w:sz w:val="20"/>
                <w:szCs w:val="20"/>
                <w:lang w:eastAsia="zh-CN"/>
              </w:rPr>
              <w:t>- для хозяйственных целей - не менее 20 м;</w:t>
            </w:r>
          </w:p>
          <w:p w14:paraId="3F6CD346" w14:textId="77777777" w:rsidR="00820E00" w:rsidRPr="00E014FB" w:rsidRDefault="00820E00" w:rsidP="003C4186">
            <w:pPr>
              <w:jc w:val="both"/>
              <w:rPr>
                <w:rFonts w:cs="Times New Roman"/>
                <w:color w:val="000000" w:themeColor="text1"/>
                <w:sz w:val="20"/>
                <w:szCs w:val="20"/>
                <w:lang w:eastAsia="zh-CN"/>
              </w:rPr>
            </w:pPr>
            <w:r w:rsidRPr="00E014FB">
              <w:rPr>
                <w:rFonts w:cs="Times New Roman"/>
                <w:color w:val="000000" w:themeColor="text1"/>
                <w:sz w:val="20"/>
                <w:szCs w:val="20"/>
                <w:lang w:eastAsia="zh-CN"/>
              </w:rPr>
              <w:t>- для выгула собак - не менее 40 м;</w:t>
            </w:r>
          </w:p>
          <w:p w14:paraId="4CF202C4" w14:textId="77777777" w:rsidR="00820E00" w:rsidRPr="00E014FB" w:rsidRDefault="00820E00" w:rsidP="003C4186">
            <w:pPr>
              <w:jc w:val="both"/>
              <w:rPr>
                <w:rFonts w:cs="Times New Roman"/>
                <w:color w:val="000000" w:themeColor="text1"/>
                <w:sz w:val="20"/>
                <w:szCs w:val="20"/>
                <w:lang w:eastAsia="zh-CN"/>
              </w:rPr>
            </w:pPr>
            <w:r w:rsidRPr="00E014FB">
              <w:rPr>
                <w:rFonts w:cs="Times New Roman"/>
                <w:color w:val="000000" w:themeColor="text1"/>
                <w:sz w:val="20"/>
                <w:szCs w:val="20"/>
                <w:lang w:eastAsia="zh-CN"/>
              </w:rPr>
              <w:t>- для сушки белья - не нормируются.</w:t>
            </w:r>
          </w:p>
          <w:p w14:paraId="7B60E6FA" w14:textId="77777777" w:rsidR="00820E00" w:rsidRPr="00E014FB" w:rsidRDefault="00820E00" w:rsidP="003C4186">
            <w:pPr>
              <w:jc w:val="both"/>
              <w:rPr>
                <w:rFonts w:cs="Times New Roman"/>
                <w:color w:val="000000" w:themeColor="text1"/>
                <w:sz w:val="20"/>
                <w:szCs w:val="20"/>
                <w:lang w:eastAsia="zh-CN"/>
              </w:rPr>
            </w:pPr>
            <w:r w:rsidRPr="00E014FB">
              <w:rPr>
                <w:rFonts w:cs="Times New Roman"/>
                <w:color w:val="000000" w:themeColor="text1"/>
                <w:sz w:val="20"/>
                <w:szCs w:val="20"/>
                <w:lang w:eastAsia="zh-CN"/>
              </w:rPr>
              <w:t>Расстояния от площадок для хозяйственных целей до наиболее удаленного входа в жилое здание - не более 100 м (для домов с мусоропроводами) и 50 м (для домов без мусоропроводов).</w:t>
            </w:r>
          </w:p>
        </w:tc>
      </w:tr>
      <w:tr w:rsidR="00820E00" w:rsidRPr="00E014FB" w14:paraId="0E431F2A" w14:textId="77777777" w:rsidTr="003C4186">
        <w:tc>
          <w:tcPr>
            <w:tcW w:w="6941" w:type="dxa"/>
          </w:tcPr>
          <w:p w14:paraId="7A4EE72F" w14:textId="77777777" w:rsidR="00820E00" w:rsidRPr="00E014FB" w:rsidRDefault="00820E00" w:rsidP="003C4186">
            <w:pPr>
              <w:tabs>
                <w:tab w:val="left" w:pos="2520"/>
              </w:tabs>
              <w:jc w:val="both"/>
              <w:rPr>
                <w:rFonts w:eastAsia="SimSun" w:cs="Times New Roman"/>
                <w:color w:val="000000" w:themeColor="text1"/>
                <w:sz w:val="20"/>
                <w:szCs w:val="20"/>
                <w:lang w:eastAsia="zh-CN"/>
              </w:rPr>
            </w:pPr>
            <w:r w:rsidRPr="00E014FB">
              <w:rPr>
                <w:rFonts w:eastAsia="SimSun" w:cs="Times New Roman"/>
                <w:color w:val="000000" w:themeColor="text1"/>
                <w:sz w:val="20"/>
                <w:szCs w:val="20"/>
                <w:lang w:eastAsia="zh-CN"/>
              </w:rPr>
              <w:t xml:space="preserve">- гостевые автостоянки жилых домов </w:t>
            </w:r>
          </w:p>
        </w:tc>
        <w:tc>
          <w:tcPr>
            <w:tcW w:w="7619" w:type="dxa"/>
          </w:tcPr>
          <w:p w14:paraId="4008020A" w14:textId="77777777" w:rsidR="00820E00" w:rsidRPr="00E014FB" w:rsidRDefault="00820E00" w:rsidP="003C4186">
            <w:pPr>
              <w:jc w:val="both"/>
              <w:rPr>
                <w:rFonts w:cs="Times New Roman"/>
                <w:color w:val="000000" w:themeColor="text1"/>
                <w:sz w:val="20"/>
                <w:szCs w:val="20"/>
                <w:lang w:eastAsia="zh-CN"/>
              </w:rPr>
            </w:pPr>
            <w:r w:rsidRPr="00E014FB">
              <w:rPr>
                <w:rFonts w:cs="Times New Roman"/>
                <w:color w:val="000000" w:themeColor="text1"/>
                <w:sz w:val="20"/>
                <w:szCs w:val="20"/>
                <w:lang w:eastAsia="zh-CN"/>
              </w:rPr>
              <w:t xml:space="preserve">- разрывы до зданий различного назначения не устанавливаются </w:t>
            </w:r>
          </w:p>
        </w:tc>
      </w:tr>
      <w:tr w:rsidR="00820E00" w:rsidRPr="00E014FB" w14:paraId="4F90210C" w14:textId="77777777" w:rsidTr="003C4186">
        <w:tc>
          <w:tcPr>
            <w:tcW w:w="6941" w:type="dxa"/>
          </w:tcPr>
          <w:p w14:paraId="400F4674" w14:textId="77777777" w:rsidR="00820E00" w:rsidRPr="00E014FB" w:rsidRDefault="00820E00" w:rsidP="003C4186">
            <w:pPr>
              <w:tabs>
                <w:tab w:val="left" w:pos="2520"/>
              </w:tabs>
              <w:jc w:val="both"/>
              <w:rPr>
                <w:rFonts w:eastAsia="SimSun" w:cs="Times New Roman"/>
                <w:color w:val="000000" w:themeColor="text1"/>
                <w:sz w:val="20"/>
                <w:szCs w:val="20"/>
                <w:lang w:eastAsia="zh-CN"/>
              </w:rPr>
            </w:pPr>
            <w:r w:rsidRPr="00E014FB">
              <w:rPr>
                <w:rFonts w:eastAsia="SimSun" w:cs="Times New Roman"/>
                <w:color w:val="000000" w:themeColor="text1"/>
                <w:sz w:val="20"/>
                <w:szCs w:val="20"/>
                <w:lang w:eastAsia="zh-CN"/>
              </w:rPr>
              <w:t>- приобъектные автостоянки для парковки автомобилей работников и посетителей</w:t>
            </w:r>
          </w:p>
        </w:tc>
        <w:tc>
          <w:tcPr>
            <w:tcW w:w="7619" w:type="dxa"/>
          </w:tcPr>
          <w:p w14:paraId="250EB2D3" w14:textId="77777777" w:rsidR="00820E00" w:rsidRPr="00E014FB" w:rsidRDefault="00820E00" w:rsidP="003C4186">
            <w:pPr>
              <w:jc w:val="both"/>
              <w:rPr>
                <w:rFonts w:cs="Times New Roman"/>
                <w:color w:val="000000" w:themeColor="text1"/>
                <w:sz w:val="20"/>
                <w:szCs w:val="20"/>
                <w:lang w:eastAsia="zh-CN"/>
              </w:rPr>
            </w:pPr>
            <w:r w:rsidRPr="00E014FB">
              <w:rPr>
                <w:rFonts w:cs="Times New Roman"/>
                <w:color w:val="000000" w:themeColor="text1"/>
                <w:sz w:val="20"/>
                <w:szCs w:val="20"/>
                <w:lang w:eastAsia="zh-CN"/>
              </w:rPr>
              <w:t>- разрывы до зданий различного назначения – согласно требований     санитарно-эпидемиологических правил и нормативов;</w:t>
            </w:r>
          </w:p>
          <w:p w14:paraId="3FEF0498" w14:textId="77777777" w:rsidR="00820E00" w:rsidRPr="00E014FB" w:rsidRDefault="00820E00" w:rsidP="003C4186">
            <w:pPr>
              <w:jc w:val="both"/>
              <w:rPr>
                <w:rFonts w:cs="Times New Roman"/>
                <w:color w:val="000000" w:themeColor="text1"/>
                <w:sz w:val="20"/>
                <w:szCs w:val="20"/>
                <w:lang w:eastAsia="zh-CN"/>
              </w:rPr>
            </w:pPr>
            <w:r w:rsidRPr="00E014FB">
              <w:rPr>
                <w:rFonts w:cs="Times New Roman"/>
                <w:color w:val="000000" w:themeColor="text1"/>
                <w:sz w:val="20"/>
                <w:szCs w:val="20"/>
                <w:lang w:eastAsia="zh-CN"/>
              </w:rPr>
              <w:t>-требуемое количество машино-мест на одну расчетную единицу по видам использования должно быть обеспечено согласно действующим нормативам градостроительного проектирования Краснодарского края.</w:t>
            </w:r>
          </w:p>
        </w:tc>
      </w:tr>
    </w:tbl>
    <w:p w14:paraId="67509D6D" w14:textId="77777777" w:rsidR="00820E00" w:rsidRPr="00E014FB" w:rsidRDefault="00820E00" w:rsidP="00820E00">
      <w:pPr>
        <w:rPr>
          <w:rFonts w:cs="Times New Roman"/>
          <w:b/>
          <w:bCs/>
        </w:rPr>
      </w:pPr>
    </w:p>
    <w:p w14:paraId="1AB45729" w14:textId="77777777" w:rsidR="00820E00" w:rsidRPr="00E014FB" w:rsidRDefault="00820E00" w:rsidP="00820E00">
      <w:pPr>
        <w:rPr>
          <w:rFonts w:cs="Times New Roman"/>
          <w:b/>
          <w:bCs/>
        </w:rPr>
      </w:pPr>
      <w:r w:rsidRPr="00E014FB">
        <w:rPr>
          <w:rFonts w:cs="Times New Roman"/>
          <w:b/>
          <w:bCs/>
        </w:rPr>
        <w:t>Условно разрешенные виды использования земельных участков и объектов капитального строительства</w:t>
      </w:r>
    </w:p>
    <w:tbl>
      <w:tblPr>
        <w:tblStyle w:val="af5"/>
        <w:tblW w:w="5000" w:type="auto"/>
        <w:tblLook w:val="04A0" w:firstRow="1" w:lastRow="0" w:firstColumn="1" w:lastColumn="0" w:noHBand="0" w:noVBand="1"/>
      </w:tblPr>
      <w:tblGrid>
        <w:gridCol w:w="486"/>
        <w:gridCol w:w="1903"/>
        <w:gridCol w:w="1479"/>
        <w:gridCol w:w="4080"/>
        <w:gridCol w:w="6800"/>
      </w:tblGrid>
      <w:tr w:rsidR="00820E00" w:rsidRPr="00E014FB" w14:paraId="66B34A82" w14:textId="77777777" w:rsidTr="003C4186">
        <w:trPr>
          <w:tblHeader/>
        </w:trPr>
        <w:tc>
          <w:tcPr>
            <w:tcW w:w="272" w:type="dxa"/>
          </w:tcPr>
          <w:p w14:paraId="13807D57" w14:textId="77777777" w:rsidR="00820E00" w:rsidRPr="00E014FB" w:rsidRDefault="00820E00" w:rsidP="003C4186">
            <w:pPr>
              <w:jc w:val="center"/>
              <w:rPr>
                <w:rFonts w:cs="Times New Roman"/>
              </w:rPr>
            </w:pPr>
            <w:r w:rsidRPr="00E014FB">
              <w:rPr>
                <w:rFonts w:eastAsia="Tahoma" w:cs="Times New Roman"/>
                <w:color w:val="000000"/>
                <w:sz w:val="20"/>
                <w:szCs w:val="20"/>
              </w:rPr>
              <w:t>№ п/п</w:t>
            </w:r>
          </w:p>
        </w:tc>
        <w:tc>
          <w:tcPr>
            <w:tcW w:w="1903" w:type="dxa"/>
          </w:tcPr>
          <w:p w14:paraId="435523FC" w14:textId="77777777" w:rsidR="00820E00" w:rsidRPr="00E014FB" w:rsidRDefault="00820E00" w:rsidP="003C4186">
            <w:pPr>
              <w:jc w:val="center"/>
              <w:rPr>
                <w:rFonts w:cs="Times New Roman"/>
              </w:rPr>
            </w:pPr>
            <w:r w:rsidRPr="00E014FB">
              <w:rPr>
                <w:rFonts w:eastAsia="Tahoma" w:cs="Times New Roman"/>
                <w:color w:val="000000"/>
                <w:sz w:val="20"/>
                <w:szCs w:val="20"/>
              </w:rPr>
              <w:t>Наименование вида разрешенного использования</w:t>
            </w:r>
          </w:p>
        </w:tc>
        <w:tc>
          <w:tcPr>
            <w:tcW w:w="1224" w:type="dxa"/>
          </w:tcPr>
          <w:p w14:paraId="345248EC" w14:textId="77777777" w:rsidR="00820E00" w:rsidRPr="00E014FB" w:rsidRDefault="00820E00" w:rsidP="003C4186">
            <w:pPr>
              <w:jc w:val="center"/>
              <w:rPr>
                <w:rFonts w:cs="Times New Roman"/>
              </w:rPr>
            </w:pPr>
            <w:r w:rsidRPr="00E014FB">
              <w:rPr>
                <w:rFonts w:eastAsia="Tahoma" w:cs="Times New Roman"/>
                <w:color w:val="000000"/>
                <w:sz w:val="20"/>
                <w:szCs w:val="20"/>
              </w:rPr>
              <w:t>Код вида разрешенного использования</w:t>
            </w:r>
          </w:p>
        </w:tc>
        <w:tc>
          <w:tcPr>
            <w:tcW w:w="4080" w:type="dxa"/>
          </w:tcPr>
          <w:p w14:paraId="53C45F6C" w14:textId="77777777" w:rsidR="00820E00" w:rsidRPr="00E014FB" w:rsidRDefault="00820E00" w:rsidP="003C4186">
            <w:pPr>
              <w:jc w:val="center"/>
              <w:rPr>
                <w:rFonts w:cs="Times New Roman"/>
              </w:rPr>
            </w:pPr>
            <w:r w:rsidRPr="00E014FB">
              <w:rPr>
                <w:rFonts w:eastAsia="Tahoma" w:cs="Times New Roman"/>
                <w:color w:val="000000"/>
                <w:sz w:val="20"/>
                <w:szCs w:val="20"/>
              </w:rPr>
              <w:t>Описание вида разрешенного использования</w:t>
            </w:r>
          </w:p>
        </w:tc>
        <w:tc>
          <w:tcPr>
            <w:tcW w:w="6800" w:type="dxa"/>
          </w:tcPr>
          <w:p w14:paraId="2F8D9C56" w14:textId="77777777" w:rsidR="00820E00" w:rsidRPr="00E014FB" w:rsidRDefault="00820E00" w:rsidP="003C4186">
            <w:pPr>
              <w:jc w:val="both"/>
              <w:rPr>
                <w:rFonts w:cs="Times New Roman"/>
              </w:rPr>
            </w:pPr>
            <w:r w:rsidRPr="00E014FB">
              <w:rPr>
                <w:rFonts w:eastAsia="Tahoma" w:cs="Times New Roman"/>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820E00" w:rsidRPr="00E014FB" w14:paraId="23901C48" w14:textId="77777777" w:rsidTr="003C4186">
        <w:trPr>
          <w:tblHeader/>
        </w:trPr>
        <w:tc>
          <w:tcPr>
            <w:tcW w:w="272" w:type="dxa"/>
          </w:tcPr>
          <w:p w14:paraId="073E5112" w14:textId="77777777" w:rsidR="00820E00" w:rsidRPr="00E014FB" w:rsidRDefault="00820E00" w:rsidP="003C4186">
            <w:pPr>
              <w:jc w:val="center"/>
              <w:rPr>
                <w:rFonts w:cs="Times New Roman"/>
              </w:rPr>
            </w:pPr>
            <w:r w:rsidRPr="00E014FB">
              <w:rPr>
                <w:rFonts w:eastAsia="Tahoma" w:cs="Times New Roman"/>
                <w:color w:val="000000"/>
                <w:sz w:val="20"/>
                <w:szCs w:val="20"/>
              </w:rPr>
              <w:t>1</w:t>
            </w:r>
          </w:p>
        </w:tc>
        <w:tc>
          <w:tcPr>
            <w:tcW w:w="1903" w:type="dxa"/>
          </w:tcPr>
          <w:p w14:paraId="7CB8CBF8" w14:textId="77777777" w:rsidR="00820E00" w:rsidRPr="00E014FB" w:rsidRDefault="00820E00" w:rsidP="003C4186">
            <w:pPr>
              <w:jc w:val="center"/>
              <w:rPr>
                <w:rFonts w:cs="Times New Roman"/>
              </w:rPr>
            </w:pPr>
            <w:r w:rsidRPr="00E014FB">
              <w:rPr>
                <w:rFonts w:eastAsia="Tahoma" w:cs="Times New Roman"/>
                <w:color w:val="000000"/>
                <w:sz w:val="20"/>
                <w:szCs w:val="20"/>
              </w:rPr>
              <w:t>2</w:t>
            </w:r>
          </w:p>
        </w:tc>
        <w:tc>
          <w:tcPr>
            <w:tcW w:w="1224" w:type="dxa"/>
          </w:tcPr>
          <w:p w14:paraId="5875DE48" w14:textId="77777777" w:rsidR="00820E00" w:rsidRPr="00E014FB" w:rsidRDefault="00820E00" w:rsidP="003C4186">
            <w:pPr>
              <w:jc w:val="center"/>
              <w:rPr>
                <w:rFonts w:cs="Times New Roman"/>
              </w:rPr>
            </w:pPr>
            <w:r w:rsidRPr="00E014FB">
              <w:rPr>
                <w:rFonts w:eastAsia="Tahoma" w:cs="Times New Roman"/>
                <w:color w:val="000000"/>
                <w:sz w:val="20"/>
                <w:szCs w:val="20"/>
              </w:rPr>
              <w:t>3</w:t>
            </w:r>
          </w:p>
        </w:tc>
        <w:tc>
          <w:tcPr>
            <w:tcW w:w="4080" w:type="dxa"/>
          </w:tcPr>
          <w:p w14:paraId="3CDD4D4B" w14:textId="77777777" w:rsidR="00820E00" w:rsidRPr="00E014FB" w:rsidRDefault="00820E00" w:rsidP="003C4186">
            <w:pPr>
              <w:jc w:val="center"/>
              <w:rPr>
                <w:rFonts w:cs="Times New Roman"/>
              </w:rPr>
            </w:pPr>
            <w:r w:rsidRPr="00E014FB">
              <w:rPr>
                <w:rFonts w:eastAsia="Tahoma" w:cs="Times New Roman"/>
                <w:color w:val="000000"/>
                <w:sz w:val="20"/>
                <w:szCs w:val="20"/>
              </w:rPr>
              <w:t>4</w:t>
            </w:r>
          </w:p>
        </w:tc>
        <w:tc>
          <w:tcPr>
            <w:tcW w:w="6800" w:type="dxa"/>
          </w:tcPr>
          <w:p w14:paraId="10EB079F" w14:textId="77777777" w:rsidR="00820E00" w:rsidRPr="00E014FB" w:rsidRDefault="00820E00" w:rsidP="003C4186">
            <w:pPr>
              <w:jc w:val="center"/>
              <w:rPr>
                <w:rFonts w:cs="Times New Roman"/>
              </w:rPr>
            </w:pPr>
            <w:r w:rsidRPr="00E014FB">
              <w:rPr>
                <w:rFonts w:eastAsia="Tahoma" w:cs="Times New Roman"/>
                <w:color w:val="000000"/>
                <w:sz w:val="20"/>
                <w:szCs w:val="20"/>
              </w:rPr>
              <w:t>5</w:t>
            </w:r>
          </w:p>
        </w:tc>
      </w:tr>
      <w:tr w:rsidR="00820E00" w:rsidRPr="00E014FB" w14:paraId="3643F4E7" w14:textId="77777777" w:rsidTr="003C4186">
        <w:tc>
          <w:tcPr>
            <w:tcW w:w="272" w:type="dxa"/>
            <w:vMerge w:val="restart"/>
          </w:tcPr>
          <w:p w14:paraId="6A99AE80" w14:textId="77777777" w:rsidR="00820E00" w:rsidRPr="00E014FB" w:rsidRDefault="00820E00" w:rsidP="003C4186">
            <w:pPr>
              <w:jc w:val="center"/>
              <w:rPr>
                <w:rFonts w:cs="Times New Roman"/>
              </w:rPr>
            </w:pPr>
            <w:r w:rsidRPr="00E014FB">
              <w:rPr>
                <w:rFonts w:eastAsia="Tahoma" w:cs="Times New Roman"/>
                <w:color w:val="000000"/>
                <w:sz w:val="20"/>
                <w:szCs w:val="20"/>
              </w:rPr>
              <w:t>1.</w:t>
            </w:r>
          </w:p>
        </w:tc>
        <w:tc>
          <w:tcPr>
            <w:tcW w:w="1903" w:type="dxa"/>
            <w:vMerge w:val="restart"/>
          </w:tcPr>
          <w:p w14:paraId="24C8551F" w14:textId="77777777" w:rsidR="00820E00" w:rsidRPr="00E014FB" w:rsidRDefault="00820E00" w:rsidP="003C4186">
            <w:pPr>
              <w:rPr>
                <w:rFonts w:cs="Times New Roman"/>
              </w:rPr>
            </w:pPr>
            <w:r w:rsidRPr="00E014FB">
              <w:rPr>
                <w:rFonts w:eastAsia="Tahoma" w:cs="Times New Roman"/>
                <w:color w:val="000000"/>
                <w:sz w:val="20"/>
                <w:szCs w:val="20"/>
              </w:rPr>
              <w:t>Для индивидуального жилищного строительства</w:t>
            </w:r>
          </w:p>
        </w:tc>
        <w:tc>
          <w:tcPr>
            <w:tcW w:w="1224" w:type="dxa"/>
            <w:vMerge w:val="restart"/>
          </w:tcPr>
          <w:p w14:paraId="347639F7" w14:textId="77777777" w:rsidR="00820E00" w:rsidRPr="00E014FB" w:rsidRDefault="00820E00" w:rsidP="003C4186">
            <w:pPr>
              <w:rPr>
                <w:rFonts w:cs="Times New Roman"/>
              </w:rPr>
            </w:pPr>
            <w:r w:rsidRPr="00E014FB">
              <w:rPr>
                <w:rFonts w:eastAsia="Tahoma" w:cs="Times New Roman"/>
                <w:color w:val="000000"/>
                <w:sz w:val="20"/>
                <w:szCs w:val="20"/>
              </w:rPr>
              <w:t>2.1</w:t>
            </w:r>
          </w:p>
        </w:tc>
        <w:tc>
          <w:tcPr>
            <w:tcW w:w="4080" w:type="dxa"/>
            <w:vMerge w:val="restart"/>
          </w:tcPr>
          <w:p w14:paraId="369A78F2" w14:textId="77777777" w:rsidR="00820E00" w:rsidRPr="00E014FB" w:rsidRDefault="00820E00" w:rsidP="003C4186">
            <w:pPr>
              <w:rPr>
                <w:rFonts w:cs="Times New Roman"/>
              </w:rPr>
            </w:pPr>
            <w:r w:rsidRPr="00E014FB">
              <w:rPr>
                <w:rFonts w:eastAsia="Tahoma" w:cs="Times New Roman"/>
                <w:color w:val="000000"/>
                <w:sz w:val="20"/>
                <w:szCs w:val="20"/>
              </w:rPr>
              <w:t xml:space="preserve">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 выращивание сельскохозяйственных культур; размещение гаражей для собственных нужд и хозяйственных построек </w:t>
            </w:r>
          </w:p>
        </w:tc>
        <w:tc>
          <w:tcPr>
            <w:tcW w:w="6800" w:type="dxa"/>
          </w:tcPr>
          <w:p w14:paraId="5F1EA8F0"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w:t>
            </w:r>
            <w:r w:rsidRPr="00E014FB">
              <w:rPr>
                <w:rFonts w:eastAsia="Tahoma" w:cs="Times New Roman"/>
                <w:color w:val="000000"/>
                <w:sz w:val="20"/>
                <w:szCs w:val="20"/>
              </w:rPr>
              <w:br/>
              <w:t xml:space="preserve"> - 400 кв.м образуемых из земель, находящихся в государственной или муниципальной собственности;</w:t>
            </w:r>
            <w:r w:rsidRPr="00E014FB">
              <w:rPr>
                <w:rFonts w:eastAsia="Tahoma" w:cs="Times New Roman"/>
                <w:color w:val="000000"/>
                <w:sz w:val="20"/>
                <w:szCs w:val="20"/>
              </w:rPr>
              <w:br/>
              <w:t xml:space="preserve"> - 400 кв.м образуемых из земельных участков, находящихся в частной собственности;</w:t>
            </w:r>
            <w:r w:rsidRPr="00E014FB">
              <w:rPr>
                <w:rFonts w:eastAsia="Tahoma" w:cs="Times New Roman"/>
                <w:color w:val="000000"/>
                <w:sz w:val="20"/>
                <w:szCs w:val="20"/>
              </w:rPr>
              <w:br/>
              <w:t xml:space="preserve"> - 400 кв.м образуемых при перераспределении земельных участков, находящихся в госу-дарственной или муниципальной собственности, и земельных участков, нахо-дящихся в частной собственности.</w:t>
            </w:r>
          </w:p>
        </w:tc>
      </w:tr>
      <w:tr w:rsidR="00820E00" w:rsidRPr="00E014FB" w14:paraId="47932363" w14:textId="77777777" w:rsidTr="003C4186">
        <w:tc>
          <w:tcPr>
            <w:tcW w:w="272" w:type="dxa"/>
            <w:vMerge/>
          </w:tcPr>
          <w:p w14:paraId="6817031A" w14:textId="77777777" w:rsidR="00820E00" w:rsidRPr="00E014FB" w:rsidRDefault="00820E00" w:rsidP="003C4186">
            <w:pPr>
              <w:rPr>
                <w:rFonts w:cs="Times New Roman"/>
              </w:rPr>
            </w:pPr>
          </w:p>
        </w:tc>
        <w:tc>
          <w:tcPr>
            <w:tcW w:w="1903" w:type="dxa"/>
            <w:vMerge/>
          </w:tcPr>
          <w:p w14:paraId="55DEFDB2" w14:textId="77777777" w:rsidR="00820E00" w:rsidRPr="00E014FB" w:rsidRDefault="00820E00" w:rsidP="003C4186">
            <w:pPr>
              <w:rPr>
                <w:rFonts w:cs="Times New Roman"/>
              </w:rPr>
            </w:pPr>
          </w:p>
        </w:tc>
        <w:tc>
          <w:tcPr>
            <w:tcW w:w="1224" w:type="dxa"/>
            <w:vMerge/>
          </w:tcPr>
          <w:p w14:paraId="66B77C2A" w14:textId="77777777" w:rsidR="00820E00" w:rsidRPr="00E014FB" w:rsidRDefault="00820E00" w:rsidP="003C4186">
            <w:pPr>
              <w:rPr>
                <w:rFonts w:cs="Times New Roman"/>
              </w:rPr>
            </w:pPr>
          </w:p>
        </w:tc>
        <w:tc>
          <w:tcPr>
            <w:tcW w:w="4080" w:type="dxa"/>
            <w:vMerge/>
          </w:tcPr>
          <w:p w14:paraId="282343AE" w14:textId="77777777" w:rsidR="00820E00" w:rsidRPr="00E014FB" w:rsidRDefault="00820E00" w:rsidP="003C4186">
            <w:pPr>
              <w:rPr>
                <w:rFonts w:cs="Times New Roman"/>
              </w:rPr>
            </w:pPr>
          </w:p>
        </w:tc>
        <w:tc>
          <w:tcPr>
            <w:tcW w:w="6800" w:type="dxa"/>
          </w:tcPr>
          <w:p w14:paraId="6BE83DAE"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w:t>
            </w:r>
            <w:r w:rsidRPr="00E014FB">
              <w:rPr>
                <w:rFonts w:eastAsia="Tahoma" w:cs="Times New Roman"/>
                <w:color w:val="000000"/>
                <w:sz w:val="20"/>
                <w:szCs w:val="20"/>
              </w:rPr>
              <w:br/>
              <w:t xml:space="preserve"> - 1000 кв.м образуемых из земель, находящихся в государственной или муниципальной собственности;</w:t>
            </w:r>
            <w:r w:rsidRPr="00E014FB">
              <w:rPr>
                <w:rFonts w:eastAsia="Tahoma" w:cs="Times New Roman"/>
                <w:color w:val="000000"/>
                <w:sz w:val="20"/>
                <w:szCs w:val="20"/>
              </w:rPr>
              <w:br/>
              <w:t xml:space="preserve"> - 2500 кв.м образуемых из земельных участков, находящихся в частной собственности;</w:t>
            </w:r>
            <w:r w:rsidRPr="00E014FB">
              <w:rPr>
                <w:rFonts w:eastAsia="Tahoma" w:cs="Times New Roman"/>
                <w:color w:val="000000"/>
                <w:sz w:val="20"/>
                <w:szCs w:val="20"/>
              </w:rPr>
              <w:br/>
              <w:t xml:space="preserve"> - 2500 кв.м образуемых при перераспределении земельных участков, находящихся в госу-дарственной или муниципальной собственности, и земельных участков, нахо-дящихся в частной собственности.</w:t>
            </w:r>
          </w:p>
        </w:tc>
      </w:tr>
      <w:tr w:rsidR="00820E00" w:rsidRPr="00E014FB" w14:paraId="5A68DA19" w14:textId="77777777" w:rsidTr="003C4186">
        <w:tc>
          <w:tcPr>
            <w:tcW w:w="272" w:type="dxa"/>
            <w:vMerge/>
          </w:tcPr>
          <w:p w14:paraId="72C16B72" w14:textId="77777777" w:rsidR="00820E00" w:rsidRPr="00E014FB" w:rsidRDefault="00820E00" w:rsidP="003C4186">
            <w:pPr>
              <w:rPr>
                <w:rFonts w:cs="Times New Roman"/>
              </w:rPr>
            </w:pPr>
          </w:p>
        </w:tc>
        <w:tc>
          <w:tcPr>
            <w:tcW w:w="1903" w:type="dxa"/>
            <w:vMerge/>
          </w:tcPr>
          <w:p w14:paraId="0143F67E" w14:textId="77777777" w:rsidR="00820E00" w:rsidRPr="00E014FB" w:rsidRDefault="00820E00" w:rsidP="003C4186">
            <w:pPr>
              <w:rPr>
                <w:rFonts w:cs="Times New Roman"/>
              </w:rPr>
            </w:pPr>
          </w:p>
        </w:tc>
        <w:tc>
          <w:tcPr>
            <w:tcW w:w="1224" w:type="dxa"/>
            <w:vMerge/>
          </w:tcPr>
          <w:p w14:paraId="2753FFD7" w14:textId="77777777" w:rsidR="00820E00" w:rsidRPr="00E014FB" w:rsidRDefault="00820E00" w:rsidP="003C4186">
            <w:pPr>
              <w:rPr>
                <w:rFonts w:cs="Times New Roman"/>
              </w:rPr>
            </w:pPr>
          </w:p>
        </w:tc>
        <w:tc>
          <w:tcPr>
            <w:tcW w:w="4080" w:type="dxa"/>
            <w:vMerge/>
          </w:tcPr>
          <w:p w14:paraId="5C8A9A32" w14:textId="77777777" w:rsidR="00820E00" w:rsidRPr="00E014FB" w:rsidRDefault="00820E00" w:rsidP="003C4186">
            <w:pPr>
              <w:rPr>
                <w:rFonts w:cs="Times New Roman"/>
              </w:rPr>
            </w:pPr>
          </w:p>
        </w:tc>
        <w:tc>
          <w:tcPr>
            <w:tcW w:w="6800" w:type="dxa"/>
          </w:tcPr>
          <w:p w14:paraId="4C4A5342"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12 м.</w:t>
            </w:r>
          </w:p>
        </w:tc>
      </w:tr>
      <w:tr w:rsidR="00820E00" w:rsidRPr="00E014FB" w14:paraId="543F4475" w14:textId="77777777" w:rsidTr="003C4186">
        <w:tc>
          <w:tcPr>
            <w:tcW w:w="272" w:type="dxa"/>
            <w:vMerge/>
          </w:tcPr>
          <w:p w14:paraId="0383EA18" w14:textId="77777777" w:rsidR="00820E00" w:rsidRPr="00E014FB" w:rsidRDefault="00820E00" w:rsidP="003C4186">
            <w:pPr>
              <w:rPr>
                <w:rFonts w:cs="Times New Roman"/>
              </w:rPr>
            </w:pPr>
          </w:p>
        </w:tc>
        <w:tc>
          <w:tcPr>
            <w:tcW w:w="1903" w:type="dxa"/>
            <w:vMerge/>
          </w:tcPr>
          <w:p w14:paraId="76B85B9B" w14:textId="77777777" w:rsidR="00820E00" w:rsidRPr="00E014FB" w:rsidRDefault="00820E00" w:rsidP="003C4186">
            <w:pPr>
              <w:rPr>
                <w:rFonts w:cs="Times New Roman"/>
              </w:rPr>
            </w:pPr>
          </w:p>
        </w:tc>
        <w:tc>
          <w:tcPr>
            <w:tcW w:w="1224" w:type="dxa"/>
            <w:vMerge/>
          </w:tcPr>
          <w:p w14:paraId="199F2EB0" w14:textId="77777777" w:rsidR="00820E00" w:rsidRPr="00E014FB" w:rsidRDefault="00820E00" w:rsidP="003C4186">
            <w:pPr>
              <w:rPr>
                <w:rFonts w:cs="Times New Roman"/>
              </w:rPr>
            </w:pPr>
          </w:p>
        </w:tc>
        <w:tc>
          <w:tcPr>
            <w:tcW w:w="4080" w:type="dxa"/>
            <w:vMerge/>
          </w:tcPr>
          <w:p w14:paraId="0ACEE6A4" w14:textId="77777777" w:rsidR="00820E00" w:rsidRPr="00E014FB" w:rsidRDefault="00820E00" w:rsidP="003C4186">
            <w:pPr>
              <w:rPr>
                <w:rFonts w:cs="Times New Roman"/>
              </w:rPr>
            </w:pPr>
          </w:p>
        </w:tc>
        <w:tc>
          <w:tcPr>
            <w:tcW w:w="6800" w:type="dxa"/>
          </w:tcPr>
          <w:p w14:paraId="3E72C6BE" w14:textId="77777777" w:rsidR="00820E00" w:rsidRPr="00E014FB" w:rsidRDefault="00820E00" w:rsidP="003C4186">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2D68F53E" w14:textId="77777777" w:rsidTr="003C4186">
        <w:tc>
          <w:tcPr>
            <w:tcW w:w="272" w:type="dxa"/>
            <w:vMerge/>
          </w:tcPr>
          <w:p w14:paraId="1A3229C1" w14:textId="77777777" w:rsidR="00820E00" w:rsidRPr="00E014FB" w:rsidRDefault="00820E00" w:rsidP="003C4186">
            <w:pPr>
              <w:rPr>
                <w:rFonts w:cs="Times New Roman"/>
              </w:rPr>
            </w:pPr>
          </w:p>
        </w:tc>
        <w:tc>
          <w:tcPr>
            <w:tcW w:w="1903" w:type="dxa"/>
            <w:vMerge/>
          </w:tcPr>
          <w:p w14:paraId="11787E26" w14:textId="77777777" w:rsidR="00820E00" w:rsidRPr="00E014FB" w:rsidRDefault="00820E00" w:rsidP="003C4186">
            <w:pPr>
              <w:rPr>
                <w:rFonts w:cs="Times New Roman"/>
              </w:rPr>
            </w:pPr>
          </w:p>
        </w:tc>
        <w:tc>
          <w:tcPr>
            <w:tcW w:w="1224" w:type="dxa"/>
            <w:vMerge/>
          </w:tcPr>
          <w:p w14:paraId="568C31A6" w14:textId="77777777" w:rsidR="00820E00" w:rsidRPr="00E014FB" w:rsidRDefault="00820E00" w:rsidP="003C4186">
            <w:pPr>
              <w:rPr>
                <w:rFonts w:cs="Times New Roman"/>
              </w:rPr>
            </w:pPr>
          </w:p>
        </w:tc>
        <w:tc>
          <w:tcPr>
            <w:tcW w:w="4080" w:type="dxa"/>
            <w:vMerge/>
          </w:tcPr>
          <w:p w14:paraId="5B598FD6" w14:textId="77777777" w:rsidR="00820E00" w:rsidRPr="00E014FB" w:rsidRDefault="00820E00" w:rsidP="003C4186">
            <w:pPr>
              <w:rPr>
                <w:rFonts w:cs="Times New Roman"/>
              </w:rPr>
            </w:pPr>
          </w:p>
        </w:tc>
        <w:tc>
          <w:tcPr>
            <w:tcW w:w="6800" w:type="dxa"/>
          </w:tcPr>
          <w:p w14:paraId="15EFD91D"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6C551B3D" w14:textId="77777777" w:rsidTr="003C4186">
        <w:tc>
          <w:tcPr>
            <w:tcW w:w="272" w:type="dxa"/>
            <w:vMerge/>
          </w:tcPr>
          <w:p w14:paraId="2E951ED8" w14:textId="77777777" w:rsidR="00820E00" w:rsidRPr="00E014FB" w:rsidRDefault="00820E00" w:rsidP="003C4186">
            <w:pPr>
              <w:rPr>
                <w:rFonts w:cs="Times New Roman"/>
              </w:rPr>
            </w:pPr>
          </w:p>
        </w:tc>
        <w:tc>
          <w:tcPr>
            <w:tcW w:w="1903" w:type="dxa"/>
            <w:vMerge/>
          </w:tcPr>
          <w:p w14:paraId="29CD1DB6" w14:textId="77777777" w:rsidR="00820E00" w:rsidRPr="00E014FB" w:rsidRDefault="00820E00" w:rsidP="003C4186">
            <w:pPr>
              <w:rPr>
                <w:rFonts w:cs="Times New Roman"/>
              </w:rPr>
            </w:pPr>
          </w:p>
        </w:tc>
        <w:tc>
          <w:tcPr>
            <w:tcW w:w="1224" w:type="dxa"/>
            <w:vMerge/>
          </w:tcPr>
          <w:p w14:paraId="3CF98F68" w14:textId="77777777" w:rsidR="00820E00" w:rsidRPr="00E014FB" w:rsidRDefault="00820E00" w:rsidP="003C4186">
            <w:pPr>
              <w:rPr>
                <w:rFonts w:cs="Times New Roman"/>
              </w:rPr>
            </w:pPr>
          </w:p>
        </w:tc>
        <w:tc>
          <w:tcPr>
            <w:tcW w:w="4080" w:type="dxa"/>
            <w:vMerge/>
          </w:tcPr>
          <w:p w14:paraId="4CFF5CC7" w14:textId="77777777" w:rsidR="00820E00" w:rsidRPr="00E014FB" w:rsidRDefault="00820E00" w:rsidP="003C4186">
            <w:pPr>
              <w:rPr>
                <w:rFonts w:cs="Times New Roman"/>
              </w:rPr>
            </w:pPr>
          </w:p>
        </w:tc>
        <w:tc>
          <w:tcPr>
            <w:tcW w:w="6800" w:type="dxa"/>
          </w:tcPr>
          <w:p w14:paraId="7B970985"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820E00" w:rsidRPr="00E014FB" w14:paraId="42E0E856" w14:textId="77777777" w:rsidTr="003C4186">
        <w:tc>
          <w:tcPr>
            <w:tcW w:w="272" w:type="dxa"/>
            <w:vMerge/>
          </w:tcPr>
          <w:p w14:paraId="1802F0F8" w14:textId="77777777" w:rsidR="00820E00" w:rsidRPr="00E014FB" w:rsidRDefault="00820E00" w:rsidP="003C4186">
            <w:pPr>
              <w:rPr>
                <w:rFonts w:cs="Times New Roman"/>
              </w:rPr>
            </w:pPr>
          </w:p>
        </w:tc>
        <w:tc>
          <w:tcPr>
            <w:tcW w:w="1903" w:type="dxa"/>
            <w:vMerge/>
          </w:tcPr>
          <w:p w14:paraId="43E30CAC" w14:textId="77777777" w:rsidR="00820E00" w:rsidRPr="00E014FB" w:rsidRDefault="00820E00" w:rsidP="003C4186">
            <w:pPr>
              <w:rPr>
                <w:rFonts w:cs="Times New Roman"/>
              </w:rPr>
            </w:pPr>
          </w:p>
        </w:tc>
        <w:tc>
          <w:tcPr>
            <w:tcW w:w="1224" w:type="dxa"/>
            <w:vMerge/>
          </w:tcPr>
          <w:p w14:paraId="7869ED42" w14:textId="77777777" w:rsidR="00820E00" w:rsidRPr="00E014FB" w:rsidRDefault="00820E00" w:rsidP="003C4186">
            <w:pPr>
              <w:rPr>
                <w:rFonts w:cs="Times New Roman"/>
              </w:rPr>
            </w:pPr>
          </w:p>
        </w:tc>
        <w:tc>
          <w:tcPr>
            <w:tcW w:w="4080" w:type="dxa"/>
            <w:vMerge/>
          </w:tcPr>
          <w:p w14:paraId="12C007D2" w14:textId="77777777" w:rsidR="00820E00" w:rsidRPr="00E014FB" w:rsidRDefault="00820E00" w:rsidP="003C4186">
            <w:pPr>
              <w:rPr>
                <w:rFonts w:cs="Times New Roman"/>
              </w:rPr>
            </w:pPr>
          </w:p>
        </w:tc>
        <w:tc>
          <w:tcPr>
            <w:tcW w:w="6800" w:type="dxa"/>
          </w:tcPr>
          <w:p w14:paraId="6BF8CD17"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0A435C77" w14:textId="77777777" w:rsidTr="003C4186">
        <w:tc>
          <w:tcPr>
            <w:tcW w:w="272" w:type="dxa"/>
            <w:vMerge/>
          </w:tcPr>
          <w:p w14:paraId="493E042F" w14:textId="77777777" w:rsidR="00820E00" w:rsidRPr="00E014FB" w:rsidRDefault="00820E00" w:rsidP="003C4186">
            <w:pPr>
              <w:rPr>
                <w:rFonts w:cs="Times New Roman"/>
              </w:rPr>
            </w:pPr>
          </w:p>
        </w:tc>
        <w:tc>
          <w:tcPr>
            <w:tcW w:w="1903" w:type="dxa"/>
            <w:vMerge/>
          </w:tcPr>
          <w:p w14:paraId="6B3349DA" w14:textId="77777777" w:rsidR="00820E00" w:rsidRPr="00E014FB" w:rsidRDefault="00820E00" w:rsidP="003C4186">
            <w:pPr>
              <w:rPr>
                <w:rFonts w:cs="Times New Roman"/>
              </w:rPr>
            </w:pPr>
          </w:p>
        </w:tc>
        <w:tc>
          <w:tcPr>
            <w:tcW w:w="1224" w:type="dxa"/>
            <w:vMerge/>
          </w:tcPr>
          <w:p w14:paraId="29A514AD" w14:textId="77777777" w:rsidR="00820E00" w:rsidRPr="00E014FB" w:rsidRDefault="00820E00" w:rsidP="003C4186">
            <w:pPr>
              <w:rPr>
                <w:rFonts w:cs="Times New Roman"/>
              </w:rPr>
            </w:pPr>
          </w:p>
        </w:tc>
        <w:tc>
          <w:tcPr>
            <w:tcW w:w="4080" w:type="dxa"/>
            <w:vMerge/>
          </w:tcPr>
          <w:p w14:paraId="3D16FAA7" w14:textId="77777777" w:rsidR="00820E00" w:rsidRPr="00E014FB" w:rsidRDefault="00820E00" w:rsidP="003C4186">
            <w:pPr>
              <w:rPr>
                <w:rFonts w:cs="Times New Roman"/>
              </w:rPr>
            </w:pPr>
          </w:p>
        </w:tc>
        <w:tc>
          <w:tcPr>
            <w:tcW w:w="6800" w:type="dxa"/>
          </w:tcPr>
          <w:p w14:paraId="359AAF49"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3 этажа.</w:t>
            </w:r>
          </w:p>
        </w:tc>
      </w:tr>
      <w:tr w:rsidR="00820E00" w:rsidRPr="00E014FB" w14:paraId="7414E460" w14:textId="77777777" w:rsidTr="003C4186">
        <w:tc>
          <w:tcPr>
            <w:tcW w:w="272" w:type="dxa"/>
            <w:vMerge/>
          </w:tcPr>
          <w:p w14:paraId="553EE5A5" w14:textId="77777777" w:rsidR="00820E00" w:rsidRPr="00E014FB" w:rsidRDefault="00820E00" w:rsidP="003C4186">
            <w:pPr>
              <w:rPr>
                <w:rFonts w:cs="Times New Roman"/>
              </w:rPr>
            </w:pPr>
          </w:p>
        </w:tc>
        <w:tc>
          <w:tcPr>
            <w:tcW w:w="1903" w:type="dxa"/>
            <w:vMerge/>
          </w:tcPr>
          <w:p w14:paraId="68FCCF6B" w14:textId="77777777" w:rsidR="00820E00" w:rsidRPr="00E014FB" w:rsidRDefault="00820E00" w:rsidP="003C4186">
            <w:pPr>
              <w:rPr>
                <w:rFonts w:cs="Times New Roman"/>
              </w:rPr>
            </w:pPr>
          </w:p>
        </w:tc>
        <w:tc>
          <w:tcPr>
            <w:tcW w:w="1224" w:type="dxa"/>
            <w:vMerge/>
          </w:tcPr>
          <w:p w14:paraId="45AE2BF7" w14:textId="77777777" w:rsidR="00820E00" w:rsidRPr="00E014FB" w:rsidRDefault="00820E00" w:rsidP="003C4186">
            <w:pPr>
              <w:rPr>
                <w:rFonts w:cs="Times New Roman"/>
              </w:rPr>
            </w:pPr>
          </w:p>
        </w:tc>
        <w:tc>
          <w:tcPr>
            <w:tcW w:w="4080" w:type="dxa"/>
            <w:vMerge/>
          </w:tcPr>
          <w:p w14:paraId="45D97261" w14:textId="77777777" w:rsidR="00820E00" w:rsidRPr="00E014FB" w:rsidRDefault="00820E00" w:rsidP="003C4186">
            <w:pPr>
              <w:rPr>
                <w:rFonts w:cs="Times New Roman"/>
              </w:rPr>
            </w:pPr>
          </w:p>
        </w:tc>
        <w:tc>
          <w:tcPr>
            <w:tcW w:w="6800" w:type="dxa"/>
          </w:tcPr>
          <w:p w14:paraId="4205D04D" w14:textId="77777777" w:rsidR="00820E00" w:rsidRPr="00E014FB" w:rsidRDefault="00820E00" w:rsidP="003C4186">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685537BD" w14:textId="77777777" w:rsidTr="003C4186">
        <w:tc>
          <w:tcPr>
            <w:tcW w:w="272" w:type="dxa"/>
            <w:vMerge/>
          </w:tcPr>
          <w:p w14:paraId="608A1EE0" w14:textId="77777777" w:rsidR="00820E00" w:rsidRPr="00E014FB" w:rsidRDefault="00820E00" w:rsidP="003C4186">
            <w:pPr>
              <w:rPr>
                <w:rFonts w:cs="Times New Roman"/>
              </w:rPr>
            </w:pPr>
          </w:p>
        </w:tc>
        <w:tc>
          <w:tcPr>
            <w:tcW w:w="1903" w:type="dxa"/>
            <w:vMerge/>
          </w:tcPr>
          <w:p w14:paraId="2DCF55B6" w14:textId="77777777" w:rsidR="00820E00" w:rsidRPr="00E014FB" w:rsidRDefault="00820E00" w:rsidP="003C4186">
            <w:pPr>
              <w:rPr>
                <w:rFonts w:cs="Times New Roman"/>
              </w:rPr>
            </w:pPr>
          </w:p>
        </w:tc>
        <w:tc>
          <w:tcPr>
            <w:tcW w:w="1224" w:type="dxa"/>
            <w:vMerge/>
          </w:tcPr>
          <w:p w14:paraId="0617F4E6" w14:textId="77777777" w:rsidR="00820E00" w:rsidRPr="00E014FB" w:rsidRDefault="00820E00" w:rsidP="003C4186">
            <w:pPr>
              <w:rPr>
                <w:rFonts w:cs="Times New Roman"/>
              </w:rPr>
            </w:pPr>
          </w:p>
        </w:tc>
        <w:tc>
          <w:tcPr>
            <w:tcW w:w="4080" w:type="dxa"/>
            <w:vMerge/>
          </w:tcPr>
          <w:p w14:paraId="601ABD7F" w14:textId="77777777" w:rsidR="00820E00" w:rsidRPr="00E014FB" w:rsidRDefault="00820E00" w:rsidP="003C4186">
            <w:pPr>
              <w:rPr>
                <w:rFonts w:cs="Times New Roman"/>
              </w:rPr>
            </w:pPr>
          </w:p>
        </w:tc>
        <w:tc>
          <w:tcPr>
            <w:tcW w:w="6800" w:type="dxa"/>
          </w:tcPr>
          <w:p w14:paraId="7CE495D6"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13 м.</w:t>
            </w:r>
          </w:p>
        </w:tc>
      </w:tr>
      <w:tr w:rsidR="00820E00" w:rsidRPr="00E014FB" w14:paraId="6120588F" w14:textId="77777777" w:rsidTr="003C4186">
        <w:tc>
          <w:tcPr>
            <w:tcW w:w="272" w:type="dxa"/>
            <w:vMerge/>
          </w:tcPr>
          <w:p w14:paraId="28483763" w14:textId="77777777" w:rsidR="00820E00" w:rsidRPr="00E014FB" w:rsidRDefault="00820E00" w:rsidP="003C4186">
            <w:pPr>
              <w:rPr>
                <w:rFonts w:cs="Times New Roman"/>
              </w:rPr>
            </w:pPr>
          </w:p>
        </w:tc>
        <w:tc>
          <w:tcPr>
            <w:tcW w:w="1903" w:type="dxa"/>
            <w:vMerge/>
          </w:tcPr>
          <w:p w14:paraId="75818FC0" w14:textId="77777777" w:rsidR="00820E00" w:rsidRPr="00E014FB" w:rsidRDefault="00820E00" w:rsidP="003C4186">
            <w:pPr>
              <w:rPr>
                <w:rFonts w:cs="Times New Roman"/>
              </w:rPr>
            </w:pPr>
          </w:p>
        </w:tc>
        <w:tc>
          <w:tcPr>
            <w:tcW w:w="1224" w:type="dxa"/>
            <w:vMerge/>
          </w:tcPr>
          <w:p w14:paraId="0674C133" w14:textId="77777777" w:rsidR="00820E00" w:rsidRPr="00E014FB" w:rsidRDefault="00820E00" w:rsidP="003C4186">
            <w:pPr>
              <w:rPr>
                <w:rFonts w:cs="Times New Roman"/>
              </w:rPr>
            </w:pPr>
          </w:p>
        </w:tc>
        <w:tc>
          <w:tcPr>
            <w:tcW w:w="4080" w:type="dxa"/>
            <w:vMerge/>
          </w:tcPr>
          <w:p w14:paraId="48246C29" w14:textId="77777777" w:rsidR="00820E00" w:rsidRPr="00E014FB" w:rsidRDefault="00820E00" w:rsidP="003C4186">
            <w:pPr>
              <w:rPr>
                <w:rFonts w:cs="Times New Roman"/>
              </w:rPr>
            </w:pPr>
          </w:p>
        </w:tc>
        <w:tc>
          <w:tcPr>
            <w:tcW w:w="6800" w:type="dxa"/>
          </w:tcPr>
          <w:p w14:paraId="3856484C"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213845E9" w14:textId="77777777" w:rsidTr="003C4186">
        <w:tc>
          <w:tcPr>
            <w:tcW w:w="272" w:type="dxa"/>
            <w:vMerge/>
          </w:tcPr>
          <w:p w14:paraId="30F254B2" w14:textId="77777777" w:rsidR="00820E00" w:rsidRPr="00E014FB" w:rsidRDefault="00820E00" w:rsidP="003C4186">
            <w:pPr>
              <w:rPr>
                <w:rFonts w:cs="Times New Roman"/>
              </w:rPr>
            </w:pPr>
          </w:p>
        </w:tc>
        <w:tc>
          <w:tcPr>
            <w:tcW w:w="1903" w:type="dxa"/>
            <w:vMerge/>
          </w:tcPr>
          <w:p w14:paraId="5BA7F5F9" w14:textId="77777777" w:rsidR="00820E00" w:rsidRPr="00E014FB" w:rsidRDefault="00820E00" w:rsidP="003C4186">
            <w:pPr>
              <w:rPr>
                <w:rFonts w:cs="Times New Roman"/>
              </w:rPr>
            </w:pPr>
          </w:p>
        </w:tc>
        <w:tc>
          <w:tcPr>
            <w:tcW w:w="1224" w:type="dxa"/>
            <w:vMerge/>
          </w:tcPr>
          <w:p w14:paraId="55942BF8" w14:textId="77777777" w:rsidR="00820E00" w:rsidRPr="00E014FB" w:rsidRDefault="00820E00" w:rsidP="003C4186">
            <w:pPr>
              <w:rPr>
                <w:rFonts w:cs="Times New Roman"/>
              </w:rPr>
            </w:pPr>
          </w:p>
        </w:tc>
        <w:tc>
          <w:tcPr>
            <w:tcW w:w="4080" w:type="dxa"/>
            <w:vMerge/>
          </w:tcPr>
          <w:p w14:paraId="3067B31E" w14:textId="77777777" w:rsidR="00820E00" w:rsidRPr="00E014FB" w:rsidRDefault="00820E00" w:rsidP="003C4186">
            <w:pPr>
              <w:rPr>
                <w:rFonts w:cs="Times New Roman"/>
              </w:rPr>
            </w:pPr>
          </w:p>
        </w:tc>
        <w:tc>
          <w:tcPr>
            <w:tcW w:w="6800" w:type="dxa"/>
          </w:tcPr>
          <w:p w14:paraId="154F6091" w14:textId="77777777" w:rsidR="00820E00" w:rsidRPr="00E014FB" w:rsidRDefault="00820E00" w:rsidP="003C4186">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752AC910" w14:textId="77777777" w:rsidTr="003C4186">
        <w:tc>
          <w:tcPr>
            <w:tcW w:w="272" w:type="dxa"/>
            <w:vMerge/>
          </w:tcPr>
          <w:p w14:paraId="06DECE12" w14:textId="77777777" w:rsidR="00820E00" w:rsidRPr="00E014FB" w:rsidRDefault="00820E00" w:rsidP="003C4186">
            <w:pPr>
              <w:rPr>
                <w:rFonts w:cs="Times New Roman"/>
              </w:rPr>
            </w:pPr>
          </w:p>
        </w:tc>
        <w:tc>
          <w:tcPr>
            <w:tcW w:w="1903" w:type="dxa"/>
            <w:vMerge/>
          </w:tcPr>
          <w:p w14:paraId="2C943486" w14:textId="77777777" w:rsidR="00820E00" w:rsidRPr="00E014FB" w:rsidRDefault="00820E00" w:rsidP="003C4186">
            <w:pPr>
              <w:rPr>
                <w:rFonts w:cs="Times New Roman"/>
              </w:rPr>
            </w:pPr>
          </w:p>
        </w:tc>
        <w:tc>
          <w:tcPr>
            <w:tcW w:w="1224" w:type="dxa"/>
            <w:vMerge/>
          </w:tcPr>
          <w:p w14:paraId="4CAFC40F" w14:textId="77777777" w:rsidR="00820E00" w:rsidRPr="00E014FB" w:rsidRDefault="00820E00" w:rsidP="003C4186">
            <w:pPr>
              <w:rPr>
                <w:rFonts w:cs="Times New Roman"/>
              </w:rPr>
            </w:pPr>
          </w:p>
        </w:tc>
        <w:tc>
          <w:tcPr>
            <w:tcW w:w="4080" w:type="dxa"/>
            <w:vMerge/>
          </w:tcPr>
          <w:p w14:paraId="0E0142F4" w14:textId="77777777" w:rsidR="00820E00" w:rsidRPr="00E014FB" w:rsidRDefault="00820E00" w:rsidP="003C4186">
            <w:pPr>
              <w:rPr>
                <w:rFonts w:cs="Times New Roman"/>
              </w:rPr>
            </w:pPr>
          </w:p>
        </w:tc>
        <w:tc>
          <w:tcPr>
            <w:tcW w:w="6800" w:type="dxa"/>
          </w:tcPr>
          <w:p w14:paraId="61723366" w14:textId="77777777" w:rsidR="00820E00" w:rsidRPr="00E014FB" w:rsidRDefault="00820E00" w:rsidP="003C4186">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не подлежит установлению.</w:t>
            </w:r>
          </w:p>
        </w:tc>
      </w:tr>
      <w:tr w:rsidR="00820E00" w:rsidRPr="00E014FB" w14:paraId="15FA9E9B" w14:textId="77777777" w:rsidTr="003C4186">
        <w:tc>
          <w:tcPr>
            <w:tcW w:w="272" w:type="dxa"/>
            <w:vMerge/>
          </w:tcPr>
          <w:p w14:paraId="05705211" w14:textId="77777777" w:rsidR="00820E00" w:rsidRPr="00E014FB" w:rsidRDefault="00820E00" w:rsidP="003C4186">
            <w:pPr>
              <w:rPr>
                <w:rFonts w:cs="Times New Roman"/>
              </w:rPr>
            </w:pPr>
          </w:p>
        </w:tc>
        <w:tc>
          <w:tcPr>
            <w:tcW w:w="1903" w:type="dxa"/>
            <w:vMerge/>
          </w:tcPr>
          <w:p w14:paraId="41091557" w14:textId="77777777" w:rsidR="00820E00" w:rsidRPr="00E014FB" w:rsidRDefault="00820E00" w:rsidP="003C4186">
            <w:pPr>
              <w:rPr>
                <w:rFonts w:cs="Times New Roman"/>
              </w:rPr>
            </w:pPr>
          </w:p>
        </w:tc>
        <w:tc>
          <w:tcPr>
            <w:tcW w:w="1224" w:type="dxa"/>
            <w:vMerge/>
          </w:tcPr>
          <w:p w14:paraId="1484892B" w14:textId="77777777" w:rsidR="00820E00" w:rsidRPr="00E014FB" w:rsidRDefault="00820E00" w:rsidP="003C4186">
            <w:pPr>
              <w:rPr>
                <w:rFonts w:cs="Times New Roman"/>
              </w:rPr>
            </w:pPr>
          </w:p>
        </w:tc>
        <w:tc>
          <w:tcPr>
            <w:tcW w:w="4080" w:type="dxa"/>
            <w:vMerge/>
          </w:tcPr>
          <w:p w14:paraId="3B8EF2F0" w14:textId="77777777" w:rsidR="00820E00" w:rsidRPr="00E014FB" w:rsidRDefault="00820E00" w:rsidP="003C4186">
            <w:pPr>
              <w:rPr>
                <w:rFonts w:cs="Times New Roman"/>
              </w:rPr>
            </w:pPr>
          </w:p>
        </w:tc>
        <w:tc>
          <w:tcPr>
            <w:tcW w:w="6800" w:type="dxa"/>
          </w:tcPr>
          <w:p w14:paraId="760AC37E" w14:textId="77777777" w:rsidR="00820E00" w:rsidRPr="00E014FB" w:rsidRDefault="00820E00" w:rsidP="003C4186">
            <w:pPr>
              <w:rPr>
                <w:rFonts w:cs="Times New Roman"/>
              </w:rPr>
            </w:pPr>
            <w:r w:rsidRPr="00E014FB">
              <w:rPr>
                <w:rFonts w:eastAsia="Tahoma" w:cs="Times New Roman"/>
                <w:color w:val="000000"/>
                <w:sz w:val="20"/>
                <w:szCs w:val="20"/>
              </w:rPr>
              <w:t>Образование земельных участков путём раздела участков площадью 1,5 га и более возможно исключительно в соответствии с утвержденной документацией по планировке территории. - минимальная ширина земельных участков вдоль фронта улицы (проезда) – 12 м;  - максимальное количество объектов индивидуального жилищного строительства в пределах земельного участка – 1 (за исключением существующих объектов, реконструкция которых возможна без уменьшения их несоответствия предельным параметрам разрешённого строительства).</w:t>
            </w:r>
            <w:r w:rsidRPr="00E014FB">
              <w:rPr>
                <w:rFonts w:eastAsia="Tahoma" w:cs="Times New Roman"/>
                <w:color w:val="000000"/>
                <w:sz w:val="20"/>
                <w:szCs w:val="20"/>
              </w:rPr>
              <w:br/>
              <w:t>максимальное количество объектов индивидуального жилищного строительства в пределах земельного участка – 1 (за исключением существующих объектов, реконструкция которых возможна без уменьшения их несоответствия предельным параметрам разрешённого строительства).</w:t>
            </w:r>
            <w:r w:rsidRPr="00E014FB">
              <w:rPr>
                <w:rFonts w:eastAsia="Tahoma" w:cs="Times New Roman"/>
                <w:color w:val="000000"/>
                <w:sz w:val="20"/>
                <w:szCs w:val="20"/>
              </w:rPr>
              <w:br/>
              <w:t>максимальная общая площадь объекта индивидуального жилищного строительства – 300 кв.м..</w:t>
            </w:r>
          </w:p>
        </w:tc>
      </w:tr>
      <w:tr w:rsidR="00820E00" w:rsidRPr="00E014FB" w14:paraId="53A0AF16" w14:textId="77777777" w:rsidTr="003C4186">
        <w:tc>
          <w:tcPr>
            <w:tcW w:w="272" w:type="dxa"/>
            <w:vMerge w:val="restart"/>
          </w:tcPr>
          <w:p w14:paraId="4AA34E17" w14:textId="77777777" w:rsidR="00820E00" w:rsidRPr="00E014FB" w:rsidRDefault="00820E00" w:rsidP="003C4186">
            <w:pPr>
              <w:jc w:val="center"/>
              <w:rPr>
                <w:rFonts w:cs="Times New Roman"/>
              </w:rPr>
            </w:pPr>
            <w:r w:rsidRPr="00E014FB">
              <w:rPr>
                <w:rFonts w:eastAsia="Tahoma" w:cs="Times New Roman"/>
                <w:color w:val="000000"/>
                <w:sz w:val="20"/>
                <w:szCs w:val="20"/>
              </w:rPr>
              <w:t>2.</w:t>
            </w:r>
          </w:p>
        </w:tc>
        <w:tc>
          <w:tcPr>
            <w:tcW w:w="1903" w:type="dxa"/>
            <w:vMerge w:val="restart"/>
          </w:tcPr>
          <w:p w14:paraId="75F7A184" w14:textId="77777777" w:rsidR="00820E00" w:rsidRPr="00E014FB" w:rsidRDefault="00820E00" w:rsidP="003C4186">
            <w:pPr>
              <w:rPr>
                <w:rFonts w:cs="Times New Roman"/>
              </w:rPr>
            </w:pPr>
            <w:r w:rsidRPr="00E014FB">
              <w:rPr>
                <w:rFonts w:eastAsia="Tahoma" w:cs="Times New Roman"/>
                <w:color w:val="000000"/>
                <w:sz w:val="20"/>
                <w:szCs w:val="20"/>
              </w:rPr>
              <w:t>Хранение автотранспорта</w:t>
            </w:r>
          </w:p>
        </w:tc>
        <w:tc>
          <w:tcPr>
            <w:tcW w:w="1224" w:type="dxa"/>
            <w:vMerge w:val="restart"/>
          </w:tcPr>
          <w:p w14:paraId="37FC4B00" w14:textId="77777777" w:rsidR="00820E00" w:rsidRPr="00E014FB" w:rsidRDefault="00820E00" w:rsidP="003C4186">
            <w:pPr>
              <w:rPr>
                <w:rFonts w:cs="Times New Roman"/>
              </w:rPr>
            </w:pPr>
            <w:r w:rsidRPr="00E014FB">
              <w:rPr>
                <w:rFonts w:eastAsia="Tahoma" w:cs="Times New Roman"/>
                <w:color w:val="000000"/>
                <w:sz w:val="20"/>
                <w:szCs w:val="20"/>
              </w:rPr>
              <w:t>2.7.1</w:t>
            </w:r>
          </w:p>
        </w:tc>
        <w:tc>
          <w:tcPr>
            <w:tcW w:w="4080" w:type="dxa"/>
            <w:vMerge w:val="restart"/>
          </w:tcPr>
          <w:p w14:paraId="64D61730" w14:textId="77777777" w:rsidR="00820E00" w:rsidRPr="00E014FB" w:rsidRDefault="00820E00" w:rsidP="003C4186">
            <w:pPr>
              <w:rPr>
                <w:rFonts w:cs="Times New Roman"/>
              </w:rPr>
            </w:pPr>
            <w:r w:rsidRPr="00E014FB">
              <w:rPr>
                <w:rFonts w:eastAsia="Tahoma" w:cs="Times New Roman"/>
                <w:color w:val="000000"/>
                <w:sz w:val="20"/>
                <w:szCs w:val="20"/>
              </w:rPr>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видов разрешенного использования с кодами 2.7.2, 4.9</w:t>
            </w:r>
          </w:p>
        </w:tc>
        <w:tc>
          <w:tcPr>
            <w:tcW w:w="6800" w:type="dxa"/>
          </w:tcPr>
          <w:p w14:paraId="044484A0"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1000 кв.м.</w:t>
            </w:r>
          </w:p>
        </w:tc>
      </w:tr>
      <w:tr w:rsidR="00820E00" w:rsidRPr="00E014FB" w14:paraId="11690C17" w14:textId="77777777" w:rsidTr="003C4186">
        <w:tc>
          <w:tcPr>
            <w:tcW w:w="272" w:type="dxa"/>
            <w:vMerge/>
          </w:tcPr>
          <w:p w14:paraId="5669CB56" w14:textId="77777777" w:rsidR="00820E00" w:rsidRPr="00E014FB" w:rsidRDefault="00820E00" w:rsidP="003C4186">
            <w:pPr>
              <w:rPr>
                <w:rFonts w:cs="Times New Roman"/>
              </w:rPr>
            </w:pPr>
          </w:p>
        </w:tc>
        <w:tc>
          <w:tcPr>
            <w:tcW w:w="1903" w:type="dxa"/>
            <w:vMerge/>
          </w:tcPr>
          <w:p w14:paraId="33AA951C" w14:textId="77777777" w:rsidR="00820E00" w:rsidRPr="00E014FB" w:rsidRDefault="00820E00" w:rsidP="003C4186">
            <w:pPr>
              <w:rPr>
                <w:rFonts w:cs="Times New Roman"/>
              </w:rPr>
            </w:pPr>
          </w:p>
        </w:tc>
        <w:tc>
          <w:tcPr>
            <w:tcW w:w="1224" w:type="dxa"/>
            <w:vMerge/>
          </w:tcPr>
          <w:p w14:paraId="3227181B" w14:textId="77777777" w:rsidR="00820E00" w:rsidRPr="00E014FB" w:rsidRDefault="00820E00" w:rsidP="003C4186">
            <w:pPr>
              <w:rPr>
                <w:rFonts w:cs="Times New Roman"/>
              </w:rPr>
            </w:pPr>
          </w:p>
        </w:tc>
        <w:tc>
          <w:tcPr>
            <w:tcW w:w="4080" w:type="dxa"/>
            <w:vMerge/>
          </w:tcPr>
          <w:p w14:paraId="20D4A1D9" w14:textId="77777777" w:rsidR="00820E00" w:rsidRPr="00E014FB" w:rsidRDefault="00820E00" w:rsidP="003C4186">
            <w:pPr>
              <w:rPr>
                <w:rFonts w:cs="Times New Roman"/>
              </w:rPr>
            </w:pPr>
          </w:p>
        </w:tc>
        <w:tc>
          <w:tcPr>
            <w:tcW w:w="6800" w:type="dxa"/>
          </w:tcPr>
          <w:p w14:paraId="1851B3BD"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15000 кв.м.</w:t>
            </w:r>
          </w:p>
        </w:tc>
      </w:tr>
      <w:tr w:rsidR="00820E00" w:rsidRPr="00E014FB" w14:paraId="35CE3E81" w14:textId="77777777" w:rsidTr="003C4186">
        <w:tc>
          <w:tcPr>
            <w:tcW w:w="272" w:type="dxa"/>
            <w:vMerge/>
          </w:tcPr>
          <w:p w14:paraId="06018B33" w14:textId="77777777" w:rsidR="00820E00" w:rsidRPr="00E014FB" w:rsidRDefault="00820E00" w:rsidP="003C4186">
            <w:pPr>
              <w:rPr>
                <w:rFonts w:cs="Times New Roman"/>
              </w:rPr>
            </w:pPr>
          </w:p>
        </w:tc>
        <w:tc>
          <w:tcPr>
            <w:tcW w:w="1903" w:type="dxa"/>
            <w:vMerge/>
          </w:tcPr>
          <w:p w14:paraId="0445E9E4" w14:textId="77777777" w:rsidR="00820E00" w:rsidRPr="00E014FB" w:rsidRDefault="00820E00" w:rsidP="003C4186">
            <w:pPr>
              <w:rPr>
                <w:rFonts w:cs="Times New Roman"/>
              </w:rPr>
            </w:pPr>
          </w:p>
        </w:tc>
        <w:tc>
          <w:tcPr>
            <w:tcW w:w="1224" w:type="dxa"/>
            <w:vMerge/>
          </w:tcPr>
          <w:p w14:paraId="092A7273" w14:textId="77777777" w:rsidR="00820E00" w:rsidRPr="00E014FB" w:rsidRDefault="00820E00" w:rsidP="003C4186">
            <w:pPr>
              <w:rPr>
                <w:rFonts w:cs="Times New Roman"/>
              </w:rPr>
            </w:pPr>
          </w:p>
        </w:tc>
        <w:tc>
          <w:tcPr>
            <w:tcW w:w="4080" w:type="dxa"/>
            <w:vMerge/>
          </w:tcPr>
          <w:p w14:paraId="3C75561B" w14:textId="77777777" w:rsidR="00820E00" w:rsidRPr="00E014FB" w:rsidRDefault="00820E00" w:rsidP="003C4186">
            <w:pPr>
              <w:rPr>
                <w:rFonts w:cs="Times New Roman"/>
              </w:rPr>
            </w:pPr>
          </w:p>
        </w:tc>
        <w:tc>
          <w:tcPr>
            <w:tcW w:w="6800" w:type="dxa"/>
          </w:tcPr>
          <w:p w14:paraId="7C7529B7"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20 м.</w:t>
            </w:r>
          </w:p>
        </w:tc>
      </w:tr>
      <w:tr w:rsidR="00820E00" w:rsidRPr="00E014FB" w14:paraId="152EB798" w14:textId="77777777" w:rsidTr="003C4186">
        <w:tc>
          <w:tcPr>
            <w:tcW w:w="272" w:type="dxa"/>
            <w:vMerge/>
          </w:tcPr>
          <w:p w14:paraId="4440996E" w14:textId="77777777" w:rsidR="00820E00" w:rsidRPr="00E014FB" w:rsidRDefault="00820E00" w:rsidP="003C4186">
            <w:pPr>
              <w:rPr>
                <w:rFonts w:cs="Times New Roman"/>
              </w:rPr>
            </w:pPr>
          </w:p>
        </w:tc>
        <w:tc>
          <w:tcPr>
            <w:tcW w:w="1903" w:type="dxa"/>
            <w:vMerge/>
          </w:tcPr>
          <w:p w14:paraId="7D4ADE22" w14:textId="77777777" w:rsidR="00820E00" w:rsidRPr="00E014FB" w:rsidRDefault="00820E00" w:rsidP="003C4186">
            <w:pPr>
              <w:rPr>
                <w:rFonts w:cs="Times New Roman"/>
              </w:rPr>
            </w:pPr>
          </w:p>
        </w:tc>
        <w:tc>
          <w:tcPr>
            <w:tcW w:w="1224" w:type="dxa"/>
            <w:vMerge/>
          </w:tcPr>
          <w:p w14:paraId="3C38C200" w14:textId="77777777" w:rsidR="00820E00" w:rsidRPr="00E014FB" w:rsidRDefault="00820E00" w:rsidP="003C4186">
            <w:pPr>
              <w:rPr>
                <w:rFonts w:cs="Times New Roman"/>
              </w:rPr>
            </w:pPr>
          </w:p>
        </w:tc>
        <w:tc>
          <w:tcPr>
            <w:tcW w:w="4080" w:type="dxa"/>
            <w:vMerge/>
          </w:tcPr>
          <w:p w14:paraId="68775962" w14:textId="77777777" w:rsidR="00820E00" w:rsidRPr="00E014FB" w:rsidRDefault="00820E00" w:rsidP="003C4186">
            <w:pPr>
              <w:rPr>
                <w:rFonts w:cs="Times New Roman"/>
              </w:rPr>
            </w:pPr>
          </w:p>
        </w:tc>
        <w:tc>
          <w:tcPr>
            <w:tcW w:w="6800" w:type="dxa"/>
          </w:tcPr>
          <w:p w14:paraId="45ACE735" w14:textId="77777777" w:rsidR="00820E00" w:rsidRPr="00E014FB" w:rsidRDefault="00820E00" w:rsidP="003C4186">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096D53AF" w14:textId="77777777" w:rsidTr="003C4186">
        <w:tc>
          <w:tcPr>
            <w:tcW w:w="272" w:type="dxa"/>
            <w:vMerge/>
          </w:tcPr>
          <w:p w14:paraId="3C4605CE" w14:textId="77777777" w:rsidR="00820E00" w:rsidRPr="00E014FB" w:rsidRDefault="00820E00" w:rsidP="003C4186">
            <w:pPr>
              <w:rPr>
                <w:rFonts w:cs="Times New Roman"/>
              </w:rPr>
            </w:pPr>
          </w:p>
        </w:tc>
        <w:tc>
          <w:tcPr>
            <w:tcW w:w="1903" w:type="dxa"/>
            <w:vMerge/>
          </w:tcPr>
          <w:p w14:paraId="65598387" w14:textId="77777777" w:rsidR="00820E00" w:rsidRPr="00E014FB" w:rsidRDefault="00820E00" w:rsidP="003C4186">
            <w:pPr>
              <w:rPr>
                <w:rFonts w:cs="Times New Roman"/>
              </w:rPr>
            </w:pPr>
          </w:p>
        </w:tc>
        <w:tc>
          <w:tcPr>
            <w:tcW w:w="1224" w:type="dxa"/>
            <w:vMerge/>
          </w:tcPr>
          <w:p w14:paraId="3617CE20" w14:textId="77777777" w:rsidR="00820E00" w:rsidRPr="00E014FB" w:rsidRDefault="00820E00" w:rsidP="003C4186">
            <w:pPr>
              <w:rPr>
                <w:rFonts w:cs="Times New Roman"/>
              </w:rPr>
            </w:pPr>
          </w:p>
        </w:tc>
        <w:tc>
          <w:tcPr>
            <w:tcW w:w="4080" w:type="dxa"/>
            <w:vMerge/>
          </w:tcPr>
          <w:p w14:paraId="4A4B73AC" w14:textId="77777777" w:rsidR="00820E00" w:rsidRPr="00E014FB" w:rsidRDefault="00820E00" w:rsidP="003C4186">
            <w:pPr>
              <w:rPr>
                <w:rFonts w:cs="Times New Roman"/>
              </w:rPr>
            </w:pPr>
          </w:p>
        </w:tc>
        <w:tc>
          <w:tcPr>
            <w:tcW w:w="6800" w:type="dxa"/>
          </w:tcPr>
          <w:p w14:paraId="4BA1635A"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w:t>
            </w:r>
            <w:r w:rsidRPr="00E014FB">
              <w:rPr>
                <w:rFonts w:eastAsia="Tahoma" w:cs="Times New Roman"/>
                <w:color w:val="000000"/>
                <w:sz w:val="20"/>
                <w:szCs w:val="20"/>
              </w:rPr>
              <w:br/>
              <w:t xml:space="preserve"> - 13 м;</w:t>
            </w:r>
            <w:r w:rsidRPr="00E014FB">
              <w:rPr>
                <w:rFonts w:eastAsia="Tahoma" w:cs="Times New Roman"/>
                <w:color w:val="000000"/>
                <w:sz w:val="20"/>
                <w:szCs w:val="20"/>
              </w:rPr>
              <w:b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820E00" w:rsidRPr="00E014FB" w14:paraId="4751774A" w14:textId="77777777" w:rsidTr="003C4186">
        <w:tc>
          <w:tcPr>
            <w:tcW w:w="272" w:type="dxa"/>
            <w:vMerge/>
          </w:tcPr>
          <w:p w14:paraId="423007D6" w14:textId="77777777" w:rsidR="00820E00" w:rsidRPr="00E014FB" w:rsidRDefault="00820E00" w:rsidP="003C4186">
            <w:pPr>
              <w:rPr>
                <w:rFonts w:cs="Times New Roman"/>
              </w:rPr>
            </w:pPr>
          </w:p>
        </w:tc>
        <w:tc>
          <w:tcPr>
            <w:tcW w:w="1903" w:type="dxa"/>
            <w:vMerge/>
          </w:tcPr>
          <w:p w14:paraId="47A97D79" w14:textId="77777777" w:rsidR="00820E00" w:rsidRPr="00E014FB" w:rsidRDefault="00820E00" w:rsidP="003C4186">
            <w:pPr>
              <w:rPr>
                <w:rFonts w:cs="Times New Roman"/>
              </w:rPr>
            </w:pPr>
          </w:p>
        </w:tc>
        <w:tc>
          <w:tcPr>
            <w:tcW w:w="1224" w:type="dxa"/>
            <w:vMerge/>
          </w:tcPr>
          <w:p w14:paraId="4C3F77E7" w14:textId="77777777" w:rsidR="00820E00" w:rsidRPr="00E014FB" w:rsidRDefault="00820E00" w:rsidP="003C4186">
            <w:pPr>
              <w:rPr>
                <w:rFonts w:cs="Times New Roman"/>
              </w:rPr>
            </w:pPr>
          </w:p>
        </w:tc>
        <w:tc>
          <w:tcPr>
            <w:tcW w:w="4080" w:type="dxa"/>
            <w:vMerge/>
          </w:tcPr>
          <w:p w14:paraId="39E7B6CE" w14:textId="77777777" w:rsidR="00820E00" w:rsidRPr="00E014FB" w:rsidRDefault="00820E00" w:rsidP="003C4186">
            <w:pPr>
              <w:rPr>
                <w:rFonts w:cs="Times New Roman"/>
              </w:rPr>
            </w:pPr>
          </w:p>
        </w:tc>
        <w:tc>
          <w:tcPr>
            <w:tcW w:w="6800" w:type="dxa"/>
          </w:tcPr>
          <w:p w14:paraId="095CC72B"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1EA05985" w14:textId="77777777" w:rsidTr="003C4186">
        <w:tc>
          <w:tcPr>
            <w:tcW w:w="272" w:type="dxa"/>
            <w:vMerge/>
          </w:tcPr>
          <w:p w14:paraId="1B5A3457" w14:textId="77777777" w:rsidR="00820E00" w:rsidRPr="00E014FB" w:rsidRDefault="00820E00" w:rsidP="003C4186">
            <w:pPr>
              <w:rPr>
                <w:rFonts w:cs="Times New Roman"/>
              </w:rPr>
            </w:pPr>
          </w:p>
        </w:tc>
        <w:tc>
          <w:tcPr>
            <w:tcW w:w="1903" w:type="dxa"/>
            <w:vMerge/>
          </w:tcPr>
          <w:p w14:paraId="6E96BB01" w14:textId="77777777" w:rsidR="00820E00" w:rsidRPr="00E014FB" w:rsidRDefault="00820E00" w:rsidP="003C4186">
            <w:pPr>
              <w:rPr>
                <w:rFonts w:cs="Times New Roman"/>
              </w:rPr>
            </w:pPr>
          </w:p>
        </w:tc>
        <w:tc>
          <w:tcPr>
            <w:tcW w:w="1224" w:type="dxa"/>
            <w:vMerge/>
          </w:tcPr>
          <w:p w14:paraId="2791078E" w14:textId="77777777" w:rsidR="00820E00" w:rsidRPr="00E014FB" w:rsidRDefault="00820E00" w:rsidP="003C4186">
            <w:pPr>
              <w:rPr>
                <w:rFonts w:cs="Times New Roman"/>
              </w:rPr>
            </w:pPr>
          </w:p>
        </w:tc>
        <w:tc>
          <w:tcPr>
            <w:tcW w:w="4080" w:type="dxa"/>
            <w:vMerge/>
          </w:tcPr>
          <w:p w14:paraId="01DBA589" w14:textId="77777777" w:rsidR="00820E00" w:rsidRPr="00E014FB" w:rsidRDefault="00820E00" w:rsidP="003C4186">
            <w:pPr>
              <w:rPr>
                <w:rFonts w:cs="Times New Roman"/>
              </w:rPr>
            </w:pPr>
          </w:p>
        </w:tc>
        <w:tc>
          <w:tcPr>
            <w:tcW w:w="6800" w:type="dxa"/>
          </w:tcPr>
          <w:p w14:paraId="626A2F2A"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3 этажа.</w:t>
            </w:r>
          </w:p>
        </w:tc>
      </w:tr>
      <w:tr w:rsidR="00820E00" w:rsidRPr="00E014FB" w14:paraId="28D2DF5A" w14:textId="77777777" w:rsidTr="003C4186">
        <w:tc>
          <w:tcPr>
            <w:tcW w:w="272" w:type="dxa"/>
            <w:vMerge/>
          </w:tcPr>
          <w:p w14:paraId="08970615" w14:textId="77777777" w:rsidR="00820E00" w:rsidRPr="00E014FB" w:rsidRDefault="00820E00" w:rsidP="003C4186">
            <w:pPr>
              <w:rPr>
                <w:rFonts w:cs="Times New Roman"/>
              </w:rPr>
            </w:pPr>
          </w:p>
        </w:tc>
        <w:tc>
          <w:tcPr>
            <w:tcW w:w="1903" w:type="dxa"/>
            <w:vMerge/>
          </w:tcPr>
          <w:p w14:paraId="24D1010A" w14:textId="77777777" w:rsidR="00820E00" w:rsidRPr="00E014FB" w:rsidRDefault="00820E00" w:rsidP="003C4186">
            <w:pPr>
              <w:rPr>
                <w:rFonts w:cs="Times New Roman"/>
              </w:rPr>
            </w:pPr>
          </w:p>
        </w:tc>
        <w:tc>
          <w:tcPr>
            <w:tcW w:w="1224" w:type="dxa"/>
            <w:vMerge/>
          </w:tcPr>
          <w:p w14:paraId="012192F6" w14:textId="77777777" w:rsidR="00820E00" w:rsidRPr="00E014FB" w:rsidRDefault="00820E00" w:rsidP="003C4186">
            <w:pPr>
              <w:rPr>
                <w:rFonts w:cs="Times New Roman"/>
              </w:rPr>
            </w:pPr>
          </w:p>
        </w:tc>
        <w:tc>
          <w:tcPr>
            <w:tcW w:w="4080" w:type="dxa"/>
            <w:vMerge/>
          </w:tcPr>
          <w:p w14:paraId="000F8EEF" w14:textId="77777777" w:rsidR="00820E00" w:rsidRPr="00E014FB" w:rsidRDefault="00820E00" w:rsidP="003C4186">
            <w:pPr>
              <w:rPr>
                <w:rFonts w:cs="Times New Roman"/>
              </w:rPr>
            </w:pPr>
          </w:p>
        </w:tc>
        <w:tc>
          <w:tcPr>
            <w:tcW w:w="6800" w:type="dxa"/>
          </w:tcPr>
          <w:p w14:paraId="6FEB16B4" w14:textId="77777777" w:rsidR="00820E00" w:rsidRPr="00E014FB" w:rsidRDefault="00820E00" w:rsidP="003C4186">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3E44C77A" w14:textId="77777777" w:rsidTr="003C4186">
        <w:tc>
          <w:tcPr>
            <w:tcW w:w="272" w:type="dxa"/>
            <w:vMerge/>
          </w:tcPr>
          <w:p w14:paraId="3CCF58EF" w14:textId="77777777" w:rsidR="00820E00" w:rsidRPr="00E014FB" w:rsidRDefault="00820E00" w:rsidP="003C4186">
            <w:pPr>
              <w:rPr>
                <w:rFonts w:cs="Times New Roman"/>
              </w:rPr>
            </w:pPr>
          </w:p>
        </w:tc>
        <w:tc>
          <w:tcPr>
            <w:tcW w:w="1903" w:type="dxa"/>
            <w:vMerge/>
          </w:tcPr>
          <w:p w14:paraId="7993AF79" w14:textId="77777777" w:rsidR="00820E00" w:rsidRPr="00E014FB" w:rsidRDefault="00820E00" w:rsidP="003C4186">
            <w:pPr>
              <w:rPr>
                <w:rFonts w:cs="Times New Roman"/>
              </w:rPr>
            </w:pPr>
          </w:p>
        </w:tc>
        <w:tc>
          <w:tcPr>
            <w:tcW w:w="1224" w:type="dxa"/>
            <w:vMerge/>
          </w:tcPr>
          <w:p w14:paraId="31BFAF51" w14:textId="77777777" w:rsidR="00820E00" w:rsidRPr="00E014FB" w:rsidRDefault="00820E00" w:rsidP="003C4186">
            <w:pPr>
              <w:rPr>
                <w:rFonts w:cs="Times New Roman"/>
              </w:rPr>
            </w:pPr>
          </w:p>
        </w:tc>
        <w:tc>
          <w:tcPr>
            <w:tcW w:w="4080" w:type="dxa"/>
            <w:vMerge/>
          </w:tcPr>
          <w:p w14:paraId="21B581BB" w14:textId="77777777" w:rsidR="00820E00" w:rsidRPr="00E014FB" w:rsidRDefault="00820E00" w:rsidP="003C4186">
            <w:pPr>
              <w:rPr>
                <w:rFonts w:cs="Times New Roman"/>
              </w:rPr>
            </w:pPr>
          </w:p>
        </w:tc>
        <w:tc>
          <w:tcPr>
            <w:tcW w:w="6800" w:type="dxa"/>
          </w:tcPr>
          <w:p w14:paraId="4B3EAB77"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15 м.</w:t>
            </w:r>
          </w:p>
        </w:tc>
      </w:tr>
      <w:tr w:rsidR="00820E00" w:rsidRPr="00E014FB" w14:paraId="437E0A9D" w14:textId="77777777" w:rsidTr="003C4186">
        <w:tc>
          <w:tcPr>
            <w:tcW w:w="272" w:type="dxa"/>
            <w:vMerge/>
          </w:tcPr>
          <w:p w14:paraId="6FA56597" w14:textId="77777777" w:rsidR="00820E00" w:rsidRPr="00E014FB" w:rsidRDefault="00820E00" w:rsidP="003C4186">
            <w:pPr>
              <w:rPr>
                <w:rFonts w:cs="Times New Roman"/>
              </w:rPr>
            </w:pPr>
          </w:p>
        </w:tc>
        <w:tc>
          <w:tcPr>
            <w:tcW w:w="1903" w:type="dxa"/>
            <w:vMerge/>
          </w:tcPr>
          <w:p w14:paraId="37373CA1" w14:textId="77777777" w:rsidR="00820E00" w:rsidRPr="00E014FB" w:rsidRDefault="00820E00" w:rsidP="003C4186">
            <w:pPr>
              <w:rPr>
                <w:rFonts w:cs="Times New Roman"/>
              </w:rPr>
            </w:pPr>
          </w:p>
        </w:tc>
        <w:tc>
          <w:tcPr>
            <w:tcW w:w="1224" w:type="dxa"/>
            <w:vMerge/>
          </w:tcPr>
          <w:p w14:paraId="5D1DC02F" w14:textId="77777777" w:rsidR="00820E00" w:rsidRPr="00E014FB" w:rsidRDefault="00820E00" w:rsidP="003C4186">
            <w:pPr>
              <w:rPr>
                <w:rFonts w:cs="Times New Roman"/>
              </w:rPr>
            </w:pPr>
          </w:p>
        </w:tc>
        <w:tc>
          <w:tcPr>
            <w:tcW w:w="4080" w:type="dxa"/>
            <w:vMerge/>
          </w:tcPr>
          <w:p w14:paraId="5962A0CA" w14:textId="77777777" w:rsidR="00820E00" w:rsidRPr="00E014FB" w:rsidRDefault="00820E00" w:rsidP="003C4186">
            <w:pPr>
              <w:rPr>
                <w:rFonts w:cs="Times New Roman"/>
              </w:rPr>
            </w:pPr>
          </w:p>
        </w:tc>
        <w:tc>
          <w:tcPr>
            <w:tcW w:w="6800" w:type="dxa"/>
          </w:tcPr>
          <w:p w14:paraId="37BF5DCB"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4F9EA3B6" w14:textId="77777777" w:rsidTr="003C4186">
        <w:tc>
          <w:tcPr>
            <w:tcW w:w="272" w:type="dxa"/>
            <w:vMerge/>
          </w:tcPr>
          <w:p w14:paraId="556A0904" w14:textId="77777777" w:rsidR="00820E00" w:rsidRPr="00E014FB" w:rsidRDefault="00820E00" w:rsidP="003C4186">
            <w:pPr>
              <w:rPr>
                <w:rFonts w:cs="Times New Roman"/>
              </w:rPr>
            </w:pPr>
          </w:p>
        </w:tc>
        <w:tc>
          <w:tcPr>
            <w:tcW w:w="1903" w:type="dxa"/>
            <w:vMerge/>
          </w:tcPr>
          <w:p w14:paraId="5FE8D271" w14:textId="77777777" w:rsidR="00820E00" w:rsidRPr="00E014FB" w:rsidRDefault="00820E00" w:rsidP="003C4186">
            <w:pPr>
              <w:rPr>
                <w:rFonts w:cs="Times New Roman"/>
              </w:rPr>
            </w:pPr>
          </w:p>
        </w:tc>
        <w:tc>
          <w:tcPr>
            <w:tcW w:w="1224" w:type="dxa"/>
            <w:vMerge/>
          </w:tcPr>
          <w:p w14:paraId="01DE19CA" w14:textId="77777777" w:rsidR="00820E00" w:rsidRPr="00E014FB" w:rsidRDefault="00820E00" w:rsidP="003C4186">
            <w:pPr>
              <w:rPr>
                <w:rFonts w:cs="Times New Roman"/>
              </w:rPr>
            </w:pPr>
          </w:p>
        </w:tc>
        <w:tc>
          <w:tcPr>
            <w:tcW w:w="4080" w:type="dxa"/>
            <w:vMerge/>
          </w:tcPr>
          <w:p w14:paraId="408FFA9A" w14:textId="77777777" w:rsidR="00820E00" w:rsidRPr="00E014FB" w:rsidRDefault="00820E00" w:rsidP="003C4186">
            <w:pPr>
              <w:rPr>
                <w:rFonts w:cs="Times New Roman"/>
              </w:rPr>
            </w:pPr>
          </w:p>
        </w:tc>
        <w:tc>
          <w:tcPr>
            <w:tcW w:w="6800" w:type="dxa"/>
          </w:tcPr>
          <w:p w14:paraId="6E8DC3D5" w14:textId="77777777" w:rsidR="00820E00" w:rsidRPr="00E014FB" w:rsidRDefault="00820E00" w:rsidP="003C4186">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76D71C23" w14:textId="77777777" w:rsidTr="003C4186">
        <w:tc>
          <w:tcPr>
            <w:tcW w:w="272" w:type="dxa"/>
            <w:vMerge/>
          </w:tcPr>
          <w:p w14:paraId="13FB5529" w14:textId="77777777" w:rsidR="00820E00" w:rsidRPr="00E014FB" w:rsidRDefault="00820E00" w:rsidP="003C4186">
            <w:pPr>
              <w:rPr>
                <w:rFonts w:cs="Times New Roman"/>
              </w:rPr>
            </w:pPr>
          </w:p>
        </w:tc>
        <w:tc>
          <w:tcPr>
            <w:tcW w:w="1903" w:type="dxa"/>
            <w:vMerge/>
          </w:tcPr>
          <w:p w14:paraId="2BFEC9C8" w14:textId="77777777" w:rsidR="00820E00" w:rsidRPr="00E014FB" w:rsidRDefault="00820E00" w:rsidP="003C4186">
            <w:pPr>
              <w:rPr>
                <w:rFonts w:cs="Times New Roman"/>
              </w:rPr>
            </w:pPr>
          </w:p>
        </w:tc>
        <w:tc>
          <w:tcPr>
            <w:tcW w:w="1224" w:type="dxa"/>
            <w:vMerge/>
          </w:tcPr>
          <w:p w14:paraId="688FC6DC" w14:textId="77777777" w:rsidR="00820E00" w:rsidRPr="00E014FB" w:rsidRDefault="00820E00" w:rsidP="003C4186">
            <w:pPr>
              <w:rPr>
                <w:rFonts w:cs="Times New Roman"/>
              </w:rPr>
            </w:pPr>
          </w:p>
        </w:tc>
        <w:tc>
          <w:tcPr>
            <w:tcW w:w="4080" w:type="dxa"/>
            <w:vMerge/>
          </w:tcPr>
          <w:p w14:paraId="6ECCD184" w14:textId="77777777" w:rsidR="00820E00" w:rsidRPr="00E014FB" w:rsidRDefault="00820E00" w:rsidP="003C4186">
            <w:pPr>
              <w:rPr>
                <w:rFonts w:cs="Times New Roman"/>
              </w:rPr>
            </w:pPr>
          </w:p>
        </w:tc>
        <w:tc>
          <w:tcPr>
            <w:tcW w:w="6800" w:type="dxa"/>
          </w:tcPr>
          <w:p w14:paraId="428EAEDD" w14:textId="77777777" w:rsidR="00820E00" w:rsidRPr="00E014FB" w:rsidRDefault="00820E00" w:rsidP="003C4186">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3CBE130A" w14:textId="77777777" w:rsidTr="003C4186">
        <w:tc>
          <w:tcPr>
            <w:tcW w:w="272" w:type="dxa"/>
            <w:vMerge w:val="restart"/>
          </w:tcPr>
          <w:p w14:paraId="355F7256" w14:textId="77777777" w:rsidR="00820E00" w:rsidRPr="00E014FB" w:rsidRDefault="00820E00" w:rsidP="003C4186">
            <w:pPr>
              <w:jc w:val="center"/>
              <w:rPr>
                <w:rFonts w:cs="Times New Roman"/>
              </w:rPr>
            </w:pPr>
            <w:r w:rsidRPr="00E014FB">
              <w:rPr>
                <w:rFonts w:eastAsia="Tahoma" w:cs="Times New Roman"/>
                <w:color w:val="000000"/>
                <w:sz w:val="20"/>
                <w:szCs w:val="20"/>
              </w:rPr>
              <w:t>3.</w:t>
            </w:r>
          </w:p>
        </w:tc>
        <w:tc>
          <w:tcPr>
            <w:tcW w:w="1903" w:type="dxa"/>
            <w:vMerge w:val="restart"/>
          </w:tcPr>
          <w:p w14:paraId="29B21E64" w14:textId="77777777" w:rsidR="00820E00" w:rsidRPr="00E014FB" w:rsidRDefault="00820E00" w:rsidP="003C4186">
            <w:pPr>
              <w:rPr>
                <w:rFonts w:cs="Times New Roman"/>
              </w:rPr>
            </w:pPr>
            <w:r w:rsidRPr="00E014FB">
              <w:rPr>
                <w:rFonts w:eastAsia="Tahoma" w:cs="Times New Roman"/>
                <w:color w:val="000000"/>
                <w:sz w:val="20"/>
                <w:szCs w:val="20"/>
              </w:rPr>
              <w:t>Размещение гаражей для собственных нужд</w:t>
            </w:r>
          </w:p>
        </w:tc>
        <w:tc>
          <w:tcPr>
            <w:tcW w:w="1224" w:type="dxa"/>
            <w:vMerge w:val="restart"/>
          </w:tcPr>
          <w:p w14:paraId="3144B14E" w14:textId="77777777" w:rsidR="00820E00" w:rsidRPr="00E014FB" w:rsidRDefault="00820E00" w:rsidP="003C4186">
            <w:pPr>
              <w:rPr>
                <w:rFonts w:cs="Times New Roman"/>
              </w:rPr>
            </w:pPr>
            <w:r w:rsidRPr="00E014FB">
              <w:rPr>
                <w:rFonts w:eastAsia="Tahoma" w:cs="Times New Roman"/>
                <w:color w:val="000000"/>
                <w:sz w:val="20"/>
                <w:szCs w:val="20"/>
              </w:rPr>
              <w:t>2.7.2</w:t>
            </w:r>
          </w:p>
        </w:tc>
        <w:tc>
          <w:tcPr>
            <w:tcW w:w="4080" w:type="dxa"/>
            <w:vMerge w:val="restart"/>
          </w:tcPr>
          <w:p w14:paraId="3352C20C" w14:textId="77777777" w:rsidR="00820E00" w:rsidRPr="00E014FB" w:rsidRDefault="00820E00" w:rsidP="003C4186">
            <w:pPr>
              <w:rPr>
                <w:rFonts w:cs="Times New Roman"/>
              </w:rPr>
            </w:pPr>
            <w:r w:rsidRPr="00E014FB">
              <w:rPr>
                <w:rFonts w:eastAsia="Tahoma" w:cs="Times New Roman"/>
                <w:color w:val="000000"/>
                <w:sz w:val="20"/>
                <w:szCs w:val="20"/>
              </w:rPr>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фундамент и коммуникации</w:t>
            </w:r>
          </w:p>
        </w:tc>
        <w:tc>
          <w:tcPr>
            <w:tcW w:w="6800" w:type="dxa"/>
          </w:tcPr>
          <w:p w14:paraId="08EB0F7E"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20 кв.м.</w:t>
            </w:r>
          </w:p>
        </w:tc>
      </w:tr>
      <w:tr w:rsidR="00820E00" w:rsidRPr="00E014FB" w14:paraId="0601ECBE" w14:textId="77777777" w:rsidTr="003C4186">
        <w:tc>
          <w:tcPr>
            <w:tcW w:w="272" w:type="dxa"/>
            <w:vMerge/>
          </w:tcPr>
          <w:p w14:paraId="62ED3E4C" w14:textId="77777777" w:rsidR="00820E00" w:rsidRPr="00E014FB" w:rsidRDefault="00820E00" w:rsidP="003C4186">
            <w:pPr>
              <w:rPr>
                <w:rFonts w:cs="Times New Roman"/>
              </w:rPr>
            </w:pPr>
          </w:p>
        </w:tc>
        <w:tc>
          <w:tcPr>
            <w:tcW w:w="1903" w:type="dxa"/>
            <w:vMerge/>
          </w:tcPr>
          <w:p w14:paraId="427BD761" w14:textId="77777777" w:rsidR="00820E00" w:rsidRPr="00E014FB" w:rsidRDefault="00820E00" w:rsidP="003C4186">
            <w:pPr>
              <w:rPr>
                <w:rFonts w:cs="Times New Roman"/>
              </w:rPr>
            </w:pPr>
          </w:p>
        </w:tc>
        <w:tc>
          <w:tcPr>
            <w:tcW w:w="1224" w:type="dxa"/>
            <w:vMerge/>
          </w:tcPr>
          <w:p w14:paraId="2402820D" w14:textId="77777777" w:rsidR="00820E00" w:rsidRPr="00E014FB" w:rsidRDefault="00820E00" w:rsidP="003C4186">
            <w:pPr>
              <w:rPr>
                <w:rFonts w:cs="Times New Roman"/>
              </w:rPr>
            </w:pPr>
          </w:p>
        </w:tc>
        <w:tc>
          <w:tcPr>
            <w:tcW w:w="4080" w:type="dxa"/>
            <w:vMerge/>
          </w:tcPr>
          <w:p w14:paraId="0F43F016" w14:textId="77777777" w:rsidR="00820E00" w:rsidRPr="00E014FB" w:rsidRDefault="00820E00" w:rsidP="003C4186">
            <w:pPr>
              <w:rPr>
                <w:rFonts w:cs="Times New Roman"/>
              </w:rPr>
            </w:pPr>
          </w:p>
        </w:tc>
        <w:tc>
          <w:tcPr>
            <w:tcW w:w="6800" w:type="dxa"/>
          </w:tcPr>
          <w:p w14:paraId="3C5E3AC8"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60 кв.м.</w:t>
            </w:r>
          </w:p>
        </w:tc>
      </w:tr>
      <w:tr w:rsidR="00820E00" w:rsidRPr="00E014FB" w14:paraId="188F19A4" w14:textId="77777777" w:rsidTr="003C4186">
        <w:tc>
          <w:tcPr>
            <w:tcW w:w="272" w:type="dxa"/>
            <w:vMerge/>
          </w:tcPr>
          <w:p w14:paraId="12E3DF96" w14:textId="77777777" w:rsidR="00820E00" w:rsidRPr="00E014FB" w:rsidRDefault="00820E00" w:rsidP="003C4186">
            <w:pPr>
              <w:rPr>
                <w:rFonts w:cs="Times New Roman"/>
              </w:rPr>
            </w:pPr>
          </w:p>
        </w:tc>
        <w:tc>
          <w:tcPr>
            <w:tcW w:w="1903" w:type="dxa"/>
            <w:vMerge/>
          </w:tcPr>
          <w:p w14:paraId="4B053790" w14:textId="77777777" w:rsidR="00820E00" w:rsidRPr="00E014FB" w:rsidRDefault="00820E00" w:rsidP="003C4186">
            <w:pPr>
              <w:rPr>
                <w:rFonts w:cs="Times New Roman"/>
              </w:rPr>
            </w:pPr>
          </w:p>
        </w:tc>
        <w:tc>
          <w:tcPr>
            <w:tcW w:w="1224" w:type="dxa"/>
            <w:vMerge/>
          </w:tcPr>
          <w:p w14:paraId="22316063" w14:textId="77777777" w:rsidR="00820E00" w:rsidRPr="00E014FB" w:rsidRDefault="00820E00" w:rsidP="003C4186">
            <w:pPr>
              <w:rPr>
                <w:rFonts w:cs="Times New Roman"/>
              </w:rPr>
            </w:pPr>
          </w:p>
        </w:tc>
        <w:tc>
          <w:tcPr>
            <w:tcW w:w="4080" w:type="dxa"/>
            <w:vMerge/>
          </w:tcPr>
          <w:p w14:paraId="5B4B7DF8" w14:textId="77777777" w:rsidR="00820E00" w:rsidRPr="00E014FB" w:rsidRDefault="00820E00" w:rsidP="003C4186">
            <w:pPr>
              <w:rPr>
                <w:rFonts w:cs="Times New Roman"/>
              </w:rPr>
            </w:pPr>
          </w:p>
        </w:tc>
        <w:tc>
          <w:tcPr>
            <w:tcW w:w="6800" w:type="dxa"/>
          </w:tcPr>
          <w:p w14:paraId="7A2C8249"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3.5 м.</w:t>
            </w:r>
          </w:p>
        </w:tc>
      </w:tr>
      <w:tr w:rsidR="00820E00" w:rsidRPr="00E014FB" w14:paraId="2C8CA414" w14:textId="77777777" w:rsidTr="003C4186">
        <w:tc>
          <w:tcPr>
            <w:tcW w:w="272" w:type="dxa"/>
            <w:vMerge/>
          </w:tcPr>
          <w:p w14:paraId="44D76A71" w14:textId="77777777" w:rsidR="00820E00" w:rsidRPr="00E014FB" w:rsidRDefault="00820E00" w:rsidP="003C4186">
            <w:pPr>
              <w:rPr>
                <w:rFonts w:cs="Times New Roman"/>
              </w:rPr>
            </w:pPr>
          </w:p>
        </w:tc>
        <w:tc>
          <w:tcPr>
            <w:tcW w:w="1903" w:type="dxa"/>
            <w:vMerge/>
          </w:tcPr>
          <w:p w14:paraId="171B3DEE" w14:textId="77777777" w:rsidR="00820E00" w:rsidRPr="00E014FB" w:rsidRDefault="00820E00" w:rsidP="003C4186">
            <w:pPr>
              <w:rPr>
                <w:rFonts w:cs="Times New Roman"/>
              </w:rPr>
            </w:pPr>
          </w:p>
        </w:tc>
        <w:tc>
          <w:tcPr>
            <w:tcW w:w="1224" w:type="dxa"/>
            <w:vMerge/>
          </w:tcPr>
          <w:p w14:paraId="0B2394E0" w14:textId="77777777" w:rsidR="00820E00" w:rsidRPr="00E014FB" w:rsidRDefault="00820E00" w:rsidP="003C4186">
            <w:pPr>
              <w:rPr>
                <w:rFonts w:cs="Times New Roman"/>
              </w:rPr>
            </w:pPr>
          </w:p>
        </w:tc>
        <w:tc>
          <w:tcPr>
            <w:tcW w:w="4080" w:type="dxa"/>
            <w:vMerge/>
          </w:tcPr>
          <w:p w14:paraId="6F131ECD" w14:textId="77777777" w:rsidR="00820E00" w:rsidRPr="00E014FB" w:rsidRDefault="00820E00" w:rsidP="003C4186">
            <w:pPr>
              <w:rPr>
                <w:rFonts w:cs="Times New Roman"/>
              </w:rPr>
            </w:pPr>
          </w:p>
        </w:tc>
        <w:tc>
          <w:tcPr>
            <w:tcW w:w="6800" w:type="dxa"/>
          </w:tcPr>
          <w:p w14:paraId="4B919EF9" w14:textId="77777777" w:rsidR="00820E00" w:rsidRPr="00E014FB" w:rsidRDefault="00820E00" w:rsidP="003C4186">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2FAFE851" w14:textId="77777777" w:rsidTr="003C4186">
        <w:tc>
          <w:tcPr>
            <w:tcW w:w="272" w:type="dxa"/>
            <w:vMerge/>
          </w:tcPr>
          <w:p w14:paraId="2A7F6324" w14:textId="77777777" w:rsidR="00820E00" w:rsidRPr="00E014FB" w:rsidRDefault="00820E00" w:rsidP="003C4186">
            <w:pPr>
              <w:rPr>
                <w:rFonts w:cs="Times New Roman"/>
              </w:rPr>
            </w:pPr>
          </w:p>
        </w:tc>
        <w:tc>
          <w:tcPr>
            <w:tcW w:w="1903" w:type="dxa"/>
            <w:vMerge/>
          </w:tcPr>
          <w:p w14:paraId="740B27AE" w14:textId="77777777" w:rsidR="00820E00" w:rsidRPr="00E014FB" w:rsidRDefault="00820E00" w:rsidP="003C4186">
            <w:pPr>
              <w:rPr>
                <w:rFonts w:cs="Times New Roman"/>
              </w:rPr>
            </w:pPr>
          </w:p>
        </w:tc>
        <w:tc>
          <w:tcPr>
            <w:tcW w:w="1224" w:type="dxa"/>
            <w:vMerge/>
          </w:tcPr>
          <w:p w14:paraId="6AFE229D" w14:textId="77777777" w:rsidR="00820E00" w:rsidRPr="00E014FB" w:rsidRDefault="00820E00" w:rsidP="003C4186">
            <w:pPr>
              <w:rPr>
                <w:rFonts w:cs="Times New Roman"/>
              </w:rPr>
            </w:pPr>
          </w:p>
        </w:tc>
        <w:tc>
          <w:tcPr>
            <w:tcW w:w="4080" w:type="dxa"/>
            <w:vMerge/>
          </w:tcPr>
          <w:p w14:paraId="3282CA29" w14:textId="77777777" w:rsidR="00820E00" w:rsidRPr="00E014FB" w:rsidRDefault="00820E00" w:rsidP="003C4186">
            <w:pPr>
              <w:rPr>
                <w:rFonts w:cs="Times New Roman"/>
              </w:rPr>
            </w:pPr>
          </w:p>
        </w:tc>
        <w:tc>
          <w:tcPr>
            <w:tcW w:w="6800" w:type="dxa"/>
          </w:tcPr>
          <w:p w14:paraId="5E925ABD"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w:t>
            </w:r>
            <w:r w:rsidRPr="00E014FB">
              <w:rPr>
                <w:rFonts w:eastAsia="Tahoma" w:cs="Times New Roman"/>
                <w:color w:val="000000"/>
                <w:sz w:val="20"/>
                <w:szCs w:val="20"/>
              </w:rPr>
              <w:br/>
              <w:t xml:space="preserve"> - 1 м;</w:t>
            </w:r>
            <w:r w:rsidRPr="00E014FB">
              <w:rPr>
                <w:rFonts w:eastAsia="Tahoma" w:cs="Times New Roman"/>
                <w:color w:val="000000"/>
                <w:sz w:val="20"/>
                <w:szCs w:val="20"/>
              </w:rPr>
              <w:b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820E00" w:rsidRPr="00E014FB" w14:paraId="4CE616FB" w14:textId="77777777" w:rsidTr="003C4186">
        <w:tc>
          <w:tcPr>
            <w:tcW w:w="272" w:type="dxa"/>
            <w:vMerge/>
          </w:tcPr>
          <w:p w14:paraId="0A70353C" w14:textId="77777777" w:rsidR="00820E00" w:rsidRPr="00E014FB" w:rsidRDefault="00820E00" w:rsidP="003C4186">
            <w:pPr>
              <w:rPr>
                <w:rFonts w:cs="Times New Roman"/>
              </w:rPr>
            </w:pPr>
          </w:p>
        </w:tc>
        <w:tc>
          <w:tcPr>
            <w:tcW w:w="1903" w:type="dxa"/>
            <w:vMerge/>
          </w:tcPr>
          <w:p w14:paraId="0DB6EF0E" w14:textId="77777777" w:rsidR="00820E00" w:rsidRPr="00E014FB" w:rsidRDefault="00820E00" w:rsidP="003C4186">
            <w:pPr>
              <w:rPr>
                <w:rFonts w:cs="Times New Roman"/>
              </w:rPr>
            </w:pPr>
          </w:p>
        </w:tc>
        <w:tc>
          <w:tcPr>
            <w:tcW w:w="1224" w:type="dxa"/>
            <w:vMerge/>
          </w:tcPr>
          <w:p w14:paraId="3DFD9EAA" w14:textId="77777777" w:rsidR="00820E00" w:rsidRPr="00E014FB" w:rsidRDefault="00820E00" w:rsidP="003C4186">
            <w:pPr>
              <w:rPr>
                <w:rFonts w:cs="Times New Roman"/>
              </w:rPr>
            </w:pPr>
          </w:p>
        </w:tc>
        <w:tc>
          <w:tcPr>
            <w:tcW w:w="4080" w:type="dxa"/>
            <w:vMerge/>
          </w:tcPr>
          <w:p w14:paraId="45BCAA89" w14:textId="77777777" w:rsidR="00820E00" w:rsidRPr="00E014FB" w:rsidRDefault="00820E00" w:rsidP="003C4186">
            <w:pPr>
              <w:rPr>
                <w:rFonts w:cs="Times New Roman"/>
              </w:rPr>
            </w:pPr>
          </w:p>
        </w:tc>
        <w:tc>
          <w:tcPr>
            <w:tcW w:w="6800" w:type="dxa"/>
          </w:tcPr>
          <w:p w14:paraId="71E72E3F"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3 м.</w:t>
            </w:r>
          </w:p>
        </w:tc>
      </w:tr>
      <w:tr w:rsidR="00820E00" w:rsidRPr="00E014FB" w14:paraId="72952848" w14:textId="77777777" w:rsidTr="003C4186">
        <w:tc>
          <w:tcPr>
            <w:tcW w:w="272" w:type="dxa"/>
            <w:vMerge/>
          </w:tcPr>
          <w:p w14:paraId="320C6AD5" w14:textId="77777777" w:rsidR="00820E00" w:rsidRPr="00E014FB" w:rsidRDefault="00820E00" w:rsidP="003C4186">
            <w:pPr>
              <w:rPr>
                <w:rFonts w:cs="Times New Roman"/>
              </w:rPr>
            </w:pPr>
          </w:p>
        </w:tc>
        <w:tc>
          <w:tcPr>
            <w:tcW w:w="1903" w:type="dxa"/>
            <w:vMerge/>
          </w:tcPr>
          <w:p w14:paraId="216B4A71" w14:textId="77777777" w:rsidR="00820E00" w:rsidRPr="00E014FB" w:rsidRDefault="00820E00" w:rsidP="003C4186">
            <w:pPr>
              <w:rPr>
                <w:rFonts w:cs="Times New Roman"/>
              </w:rPr>
            </w:pPr>
          </w:p>
        </w:tc>
        <w:tc>
          <w:tcPr>
            <w:tcW w:w="1224" w:type="dxa"/>
            <w:vMerge/>
          </w:tcPr>
          <w:p w14:paraId="2C139B75" w14:textId="77777777" w:rsidR="00820E00" w:rsidRPr="00E014FB" w:rsidRDefault="00820E00" w:rsidP="003C4186">
            <w:pPr>
              <w:rPr>
                <w:rFonts w:cs="Times New Roman"/>
              </w:rPr>
            </w:pPr>
          </w:p>
        </w:tc>
        <w:tc>
          <w:tcPr>
            <w:tcW w:w="4080" w:type="dxa"/>
            <w:vMerge/>
          </w:tcPr>
          <w:p w14:paraId="073F9925" w14:textId="77777777" w:rsidR="00820E00" w:rsidRPr="00E014FB" w:rsidRDefault="00820E00" w:rsidP="003C4186">
            <w:pPr>
              <w:rPr>
                <w:rFonts w:cs="Times New Roman"/>
              </w:rPr>
            </w:pPr>
          </w:p>
        </w:tc>
        <w:tc>
          <w:tcPr>
            <w:tcW w:w="6800" w:type="dxa"/>
          </w:tcPr>
          <w:p w14:paraId="2DE2D86A"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1 этаж.</w:t>
            </w:r>
          </w:p>
        </w:tc>
      </w:tr>
      <w:tr w:rsidR="00820E00" w:rsidRPr="00E014FB" w14:paraId="53BE7370" w14:textId="77777777" w:rsidTr="003C4186">
        <w:tc>
          <w:tcPr>
            <w:tcW w:w="272" w:type="dxa"/>
            <w:vMerge/>
          </w:tcPr>
          <w:p w14:paraId="5F3740D3" w14:textId="77777777" w:rsidR="00820E00" w:rsidRPr="00E014FB" w:rsidRDefault="00820E00" w:rsidP="003C4186">
            <w:pPr>
              <w:rPr>
                <w:rFonts w:cs="Times New Roman"/>
              </w:rPr>
            </w:pPr>
          </w:p>
        </w:tc>
        <w:tc>
          <w:tcPr>
            <w:tcW w:w="1903" w:type="dxa"/>
            <w:vMerge/>
          </w:tcPr>
          <w:p w14:paraId="65BEC36E" w14:textId="77777777" w:rsidR="00820E00" w:rsidRPr="00E014FB" w:rsidRDefault="00820E00" w:rsidP="003C4186">
            <w:pPr>
              <w:rPr>
                <w:rFonts w:cs="Times New Roman"/>
              </w:rPr>
            </w:pPr>
          </w:p>
        </w:tc>
        <w:tc>
          <w:tcPr>
            <w:tcW w:w="1224" w:type="dxa"/>
            <w:vMerge/>
          </w:tcPr>
          <w:p w14:paraId="625C3890" w14:textId="77777777" w:rsidR="00820E00" w:rsidRPr="00E014FB" w:rsidRDefault="00820E00" w:rsidP="003C4186">
            <w:pPr>
              <w:rPr>
                <w:rFonts w:cs="Times New Roman"/>
              </w:rPr>
            </w:pPr>
          </w:p>
        </w:tc>
        <w:tc>
          <w:tcPr>
            <w:tcW w:w="4080" w:type="dxa"/>
            <w:vMerge/>
          </w:tcPr>
          <w:p w14:paraId="06F2D1D8" w14:textId="77777777" w:rsidR="00820E00" w:rsidRPr="00E014FB" w:rsidRDefault="00820E00" w:rsidP="003C4186">
            <w:pPr>
              <w:rPr>
                <w:rFonts w:cs="Times New Roman"/>
              </w:rPr>
            </w:pPr>
          </w:p>
        </w:tc>
        <w:tc>
          <w:tcPr>
            <w:tcW w:w="6800" w:type="dxa"/>
          </w:tcPr>
          <w:p w14:paraId="2C6903AB" w14:textId="77777777" w:rsidR="00820E00" w:rsidRPr="00E014FB" w:rsidRDefault="00820E00" w:rsidP="003C4186">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1915536A" w14:textId="77777777" w:rsidTr="003C4186">
        <w:tc>
          <w:tcPr>
            <w:tcW w:w="272" w:type="dxa"/>
            <w:vMerge/>
          </w:tcPr>
          <w:p w14:paraId="4C5F71FE" w14:textId="77777777" w:rsidR="00820E00" w:rsidRPr="00E014FB" w:rsidRDefault="00820E00" w:rsidP="003C4186">
            <w:pPr>
              <w:rPr>
                <w:rFonts w:cs="Times New Roman"/>
              </w:rPr>
            </w:pPr>
          </w:p>
        </w:tc>
        <w:tc>
          <w:tcPr>
            <w:tcW w:w="1903" w:type="dxa"/>
            <w:vMerge/>
          </w:tcPr>
          <w:p w14:paraId="04A5031B" w14:textId="77777777" w:rsidR="00820E00" w:rsidRPr="00E014FB" w:rsidRDefault="00820E00" w:rsidP="003C4186">
            <w:pPr>
              <w:rPr>
                <w:rFonts w:cs="Times New Roman"/>
              </w:rPr>
            </w:pPr>
          </w:p>
        </w:tc>
        <w:tc>
          <w:tcPr>
            <w:tcW w:w="1224" w:type="dxa"/>
            <w:vMerge/>
          </w:tcPr>
          <w:p w14:paraId="4974D084" w14:textId="77777777" w:rsidR="00820E00" w:rsidRPr="00E014FB" w:rsidRDefault="00820E00" w:rsidP="003C4186">
            <w:pPr>
              <w:rPr>
                <w:rFonts w:cs="Times New Roman"/>
              </w:rPr>
            </w:pPr>
          </w:p>
        </w:tc>
        <w:tc>
          <w:tcPr>
            <w:tcW w:w="4080" w:type="dxa"/>
            <w:vMerge/>
          </w:tcPr>
          <w:p w14:paraId="21702A27" w14:textId="77777777" w:rsidR="00820E00" w:rsidRPr="00E014FB" w:rsidRDefault="00820E00" w:rsidP="003C4186">
            <w:pPr>
              <w:rPr>
                <w:rFonts w:cs="Times New Roman"/>
              </w:rPr>
            </w:pPr>
          </w:p>
        </w:tc>
        <w:tc>
          <w:tcPr>
            <w:tcW w:w="6800" w:type="dxa"/>
          </w:tcPr>
          <w:p w14:paraId="670DD79B"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4 м.</w:t>
            </w:r>
          </w:p>
        </w:tc>
      </w:tr>
      <w:tr w:rsidR="00820E00" w:rsidRPr="00E014FB" w14:paraId="4F2CCDB7" w14:textId="77777777" w:rsidTr="003C4186">
        <w:tc>
          <w:tcPr>
            <w:tcW w:w="272" w:type="dxa"/>
            <w:vMerge/>
          </w:tcPr>
          <w:p w14:paraId="622DD7E2" w14:textId="77777777" w:rsidR="00820E00" w:rsidRPr="00E014FB" w:rsidRDefault="00820E00" w:rsidP="003C4186">
            <w:pPr>
              <w:rPr>
                <w:rFonts w:cs="Times New Roman"/>
              </w:rPr>
            </w:pPr>
          </w:p>
        </w:tc>
        <w:tc>
          <w:tcPr>
            <w:tcW w:w="1903" w:type="dxa"/>
            <w:vMerge/>
          </w:tcPr>
          <w:p w14:paraId="13BFD2CB" w14:textId="77777777" w:rsidR="00820E00" w:rsidRPr="00E014FB" w:rsidRDefault="00820E00" w:rsidP="003C4186">
            <w:pPr>
              <w:rPr>
                <w:rFonts w:cs="Times New Roman"/>
              </w:rPr>
            </w:pPr>
          </w:p>
        </w:tc>
        <w:tc>
          <w:tcPr>
            <w:tcW w:w="1224" w:type="dxa"/>
            <w:vMerge/>
          </w:tcPr>
          <w:p w14:paraId="4106797B" w14:textId="77777777" w:rsidR="00820E00" w:rsidRPr="00E014FB" w:rsidRDefault="00820E00" w:rsidP="003C4186">
            <w:pPr>
              <w:rPr>
                <w:rFonts w:cs="Times New Roman"/>
              </w:rPr>
            </w:pPr>
          </w:p>
        </w:tc>
        <w:tc>
          <w:tcPr>
            <w:tcW w:w="4080" w:type="dxa"/>
            <w:vMerge/>
          </w:tcPr>
          <w:p w14:paraId="306F4551" w14:textId="77777777" w:rsidR="00820E00" w:rsidRPr="00E014FB" w:rsidRDefault="00820E00" w:rsidP="003C4186">
            <w:pPr>
              <w:rPr>
                <w:rFonts w:cs="Times New Roman"/>
              </w:rPr>
            </w:pPr>
          </w:p>
        </w:tc>
        <w:tc>
          <w:tcPr>
            <w:tcW w:w="6800" w:type="dxa"/>
          </w:tcPr>
          <w:p w14:paraId="37C301E7"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80%.</w:t>
            </w:r>
          </w:p>
        </w:tc>
      </w:tr>
      <w:tr w:rsidR="00820E00" w:rsidRPr="00E014FB" w14:paraId="433CE0AC" w14:textId="77777777" w:rsidTr="003C4186">
        <w:tc>
          <w:tcPr>
            <w:tcW w:w="272" w:type="dxa"/>
            <w:vMerge/>
          </w:tcPr>
          <w:p w14:paraId="04DCB44F" w14:textId="77777777" w:rsidR="00820E00" w:rsidRPr="00E014FB" w:rsidRDefault="00820E00" w:rsidP="003C4186">
            <w:pPr>
              <w:rPr>
                <w:rFonts w:cs="Times New Roman"/>
              </w:rPr>
            </w:pPr>
          </w:p>
        </w:tc>
        <w:tc>
          <w:tcPr>
            <w:tcW w:w="1903" w:type="dxa"/>
            <w:vMerge/>
          </w:tcPr>
          <w:p w14:paraId="21FDF179" w14:textId="77777777" w:rsidR="00820E00" w:rsidRPr="00E014FB" w:rsidRDefault="00820E00" w:rsidP="003C4186">
            <w:pPr>
              <w:rPr>
                <w:rFonts w:cs="Times New Roman"/>
              </w:rPr>
            </w:pPr>
          </w:p>
        </w:tc>
        <w:tc>
          <w:tcPr>
            <w:tcW w:w="1224" w:type="dxa"/>
            <w:vMerge/>
          </w:tcPr>
          <w:p w14:paraId="26258055" w14:textId="77777777" w:rsidR="00820E00" w:rsidRPr="00E014FB" w:rsidRDefault="00820E00" w:rsidP="003C4186">
            <w:pPr>
              <w:rPr>
                <w:rFonts w:cs="Times New Roman"/>
              </w:rPr>
            </w:pPr>
          </w:p>
        </w:tc>
        <w:tc>
          <w:tcPr>
            <w:tcW w:w="4080" w:type="dxa"/>
            <w:vMerge/>
          </w:tcPr>
          <w:p w14:paraId="07B8FA66" w14:textId="77777777" w:rsidR="00820E00" w:rsidRPr="00E014FB" w:rsidRDefault="00820E00" w:rsidP="003C4186">
            <w:pPr>
              <w:rPr>
                <w:rFonts w:cs="Times New Roman"/>
              </w:rPr>
            </w:pPr>
          </w:p>
        </w:tc>
        <w:tc>
          <w:tcPr>
            <w:tcW w:w="6800" w:type="dxa"/>
          </w:tcPr>
          <w:p w14:paraId="5E6AD366" w14:textId="77777777" w:rsidR="00820E00" w:rsidRPr="00E014FB" w:rsidRDefault="00820E00" w:rsidP="003C4186">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2969FE91" w14:textId="77777777" w:rsidTr="003C4186">
        <w:tc>
          <w:tcPr>
            <w:tcW w:w="272" w:type="dxa"/>
            <w:vMerge/>
          </w:tcPr>
          <w:p w14:paraId="1184008D" w14:textId="77777777" w:rsidR="00820E00" w:rsidRPr="00E014FB" w:rsidRDefault="00820E00" w:rsidP="003C4186">
            <w:pPr>
              <w:rPr>
                <w:rFonts w:cs="Times New Roman"/>
              </w:rPr>
            </w:pPr>
          </w:p>
        </w:tc>
        <w:tc>
          <w:tcPr>
            <w:tcW w:w="1903" w:type="dxa"/>
            <w:vMerge/>
          </w:tcPr>
          <w:p w14:paraId="1015E171" w14:textId="77777777" w:rsidR="00820E00" w:rsidRPr="00E014FB" w:rsidRDefault="00820E00" w:rsidP="003C4186">
            <w:pPr>
              <w:rPr>
                <w:rFonts w:cs="Times New Roman"/>
              </w:rPr>
            </w:pPr>
          </w:p>
        </w:tc>
        <w:tc>
          <w:tcPr>
            <w:tcW w:w="1224" w:type="dxa"/>
            <w:vMerge/>
          </w:tcPr>
          <w:p w14:paraId="327652B7" w14:textId="77777777" w:rsidR="00820E00" w:rsidRPr="00E014FB" w:rsidRDefault="00820E00" w:rsidP="003C4186">
            <w:pPr>
              <w:rPr>
                <w:rFonts w:cs="Times New Roman"/>
              </w:rPr>
            </w:pPr>
          </w:p>
        </w:tc>
        <w:tc>
          <w:tcPr>
            <w:tcW w:w="4080" w:type="dxa"/>
            <w:vMerge/>
          </w:tcPr>
          <w:p w14:paraId="005005D5" w14:textId="77777777" w:rsidR="00820E00" w:rsidRPr="00E014FB" w:rsidRDefault="00820E00" w:rsidP="003C4186">
            <w:pPr>
              <w:rPr>
                <w:rFonts w:cs="Times New Roman"/>
              </w:rPr>
            </w:pPr>
          </w:p>
        </w:tc>
        <w:tc>
          <w:tcPr>
            <w:tcW w:w="6800" w:type="dxa"/>
          </w:tcPr>
          <w:p w14:paraId="18FC7D92" w14:textId="77777777" w:rsidR="00820E00" w:rsidRPr="00E014FB" w:rsidRDefault="00820E00" w:rsidP="003C4186">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не подлежит установлению.</w:t>
            </w:r>
          </w:p>
        </w:tc>
      </w:tr>
      <w:tr w:rsidR="00820E00" w:rsidRPr="00E014FB" w14:paraId="321F5F74" w14:textId="77777777" w:rsidTr="003C4186">
        <w:tc>
          <w:tcPr>
            <w:tcW w:w="272" w:type="dxa"/>
            <w:vMerge/>
          </w:tcPr>
          <w:p w14:paraId="6257CF2E" w14:textId="77777777" w:rsidR="00820E00" w:rsidRPr="00E014FB" w:rsidRDefault="00820E00" w:rsidP="003C4186">
            <w:pPr>
              <w:rPr>
                <w:rFonts w:cs="Times New Roman"/>
              </w:rPr>
            </w:pPr>
          </w:p>
        </w:tc>
        <w:tc>
          <w:tcPr>
            <w:tcW w:w="1903" w:type="dxa"/>
            <w:vMerge/>
          </w:tcPr>
          <w:p w14:paraId="5DB40734" w14:textId="77777777" w:rsidR="00820E00" w:rsidRPr="00E014FB" w:rsidRDefault="00820E00" w:rsidP="003C4186">
            <w:pPr>
              <w:rPr>
                <w:rFonts w:cs="Times New Roman"/>
              </w:rPr>
            </w:pPr>
          </w:p>
        </w:tc>
        <w:tc>
          <w:tcPr>
            <w:tcW w:w="1224" w:type="dxa"/>
            <w:vMerge/>
          </w:tcPr>
          <w:p w14:paraId="5E853A85" w14:textId="77777777" w:rsidR="00820E00" w:rsidRPr="00E014FB" w:rsidRDefault="00820E00" w:rsidP="003C4186">
            <w:pPr>
              <w:rPr>
                <w:rFonts w:cs="Times New Roman"/>
              </w:rPr>
            </w:pPr>
          </w:p>
        </w:tc>
        <w:tc>
          <w:tcPr>
            <w:tcW w:w="4080" w:type="dxa"/>
            <w:vMerge/>
          </w:tcPr>
          <w:p w14:paraId="3822D7FC" w14:textId="77777777" w:rsidR="00820E00" w:rsidRPr="00E014FB" w:rsidRDefault="00820E00" w:rsidP="003C4186">
            <w:pPr>
              <w:rPr>
                <w:rFonts w:cs="Times New Roman"/>
              </w:rPr>
            </w:pPr>
          </w:p>
        </w:tc>
        <w:tc>
          <w:tcPr>
            <w:tcW w:w="6800" w:type="dxa"/>
          </w:tcPr>
          <w:p w14:paraId="2BC4A5F5" w14:textId="77777777" w:rsidR="00820E00" w:rsidRPr="00E014FB" w:rsidRDefault="00820E00" w:rsidP="003C4186">
            <w:pPr>
              <w:rPr>
                <w:rFonts w:cs="Times New Roman"/>
              </w:rPr>
            </w:pPr>
            <w:r w:rsidRPr="00E014FB">
              <w:rPr>
                <w:rFonts w:eastAsia="Tahoma" w:cs="Times New Roman"/>
                <w:color w:val="000000"/>
                <w:sz w:val="20"/>
                <w:szCs w:val="20"/>
              </w:rPr>
              <w:t>Допускается размещение гаражей по красной линии без устройства распашных ворот при условии соблюдения норм безопасности дорожного движения и беспрепятственного прохода пешеходов по тротуару..</w:t>
            </w:r>
          </w:p>
        </w:tc>
      </w:tr>
      <w:tr w:rsidR="00820E00" w:rsidRPr="00E014FB" w14:paraId="18024FDA" w14:textId="77777777" w:rsidTr="003C4186">
        <w:tc>
          <w:tcPr>
            <w:tcW w:w="272" w:type="dxa"/>
            <w:vMerge w:val="restart"/>
          </w:tcPr>
          <w:p w14:paraId="789DA87F" w14:textId="77777777" w:rsidR="00820E00" w:rsidRPr="00E014FB" w:rsidRDefault="00820E00" w:rsidP="003C4186">
            <w:pPr>
              <w:jc w:val="center"/>
              <w:rPr>
                <w:rFonts w:cs="Times New Roman"/>
              </w:rPr>
            </w:pPr>
            <w:r w:rsidRPr="00E014FB">
              <w:rPr>
                <w:rFonts w:eastAsia="Tahoma" w:cs="Times New Roman"/>
                <w:color w:val="000000"/>
                <w:sz w:val="20"/>
                <w:szCs w:val="20"/>
              </w:rPr>
              <w:t>4.</w:t>
            </w:r>
          </w:p>
        </w:tc>
        <w:tc>
          <w:tcPr>
            <w:tcW w:w="1903" w:type="dxa"/>
            <w:vMerge w:val="restart"/>
          </w:tcPr>
          <w:p w14:paraId="53561BA7" w14:textId="77777777" w:rsidR="00820E00" w:rsidRPr="00E014FB" w:rsidRDefault="00820E00" w:rsidP="003C4186">
            <w:pPr>
              <w:rPr>
                <w:rFonts w:cs="Times New Roman"/>
              </w:rPr>
            </w:pPr>
            <w:r w:rsidRPr="00E014FB">
              <w:rPr>
                <w:rFonts w:eastAsia="Tahoma" w:cs="Times New Roman"/>
                <w:color w:val="000000"/>
                <w:sz w:val="20"/>
                <w:szCs w:val="20"/>
              </w:rPr>
              <w:t>Предоставление коммунальных услуг</w:t>
            </w:r>
          </w:p>
        </w:tc>
        <w:tc>
          <w:tcPr>
            <w:tcW w:w="1224" w:type="dxa"/>
            <w:vMerge w:val="restart"/>
          </w:tcPr>
          <w:p w14:paraId="296FB7E7" w14:textId="77777777" w:rsidR="00820E00" w:rsidRPr="00E014FB" w:rsidRDefault="00820E00" w:rsidP="003C4186">
            <w:pPr>
              <w:rPr>
                <w:rFonts w:cs="Times New Roman"/>
              </w:rPr>
            </w:pPr>
            <w:r w:rsidRPr="00E014FB">
              <w:rPr>
                <w:rFonts w:eastAsia="Tahoma" w:cs="Times New Roman"/>
                <w:color w:val="000000"/>
                <w:sz w:val="20"/>
                <w:szCs w:val="20"/>
              </w:rPr>
              <w:t>3.1.1</w:t>
            </w:r>
          </w:p>
        </w:tc>
        <w:tc>
          <w:tcPr>
            <w:tcW w:w="4080" w:type="dxa"/>
            <w:vMerge w:val="restart"/>
          </w:tcPr>
          <w:p w14:paraId="3DEED16A" w14:textId="77777777" w:rsidR="00820E00" w:rsidRPr="00E014FB" w:rsidRDefault="00820E00" w:rsidP="003C4186">
            <w:pPr>
              <w:rPr>
                <w:rFonts w:cs="Times New Roman"/>
              </w:rPr>
            </w:pPr>
            <w:r w:rsidRPr="00E014FB">
              <w:rPr>
                <w:rFonts w:eastAsia="Tahoma" w:cs="Times New Roman"/>
                <w:color w:val="000000"/>
                <w:sz w:val="20"/>
                <w:szCs w:val="20"/>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6800" w:type="dxa"/>
          </w:tcPr>
          <w:p w14:paraId="0DE4A7B4"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 кв.м.</w:t>
            </w:r>
          </w:p>
        </w:tc>
      </w:tr>
      <w:tr w:rsidR="00820E00" w:rsidRPr="00E014FB" w14:paraId="081BAC67" w14:textId="77777777" w:rsidTr="003C4186">
        <w:tc>
          <w:tcPr>
            <w:tcW w:w="272" w:type="dxa"/>
            <w:vMerge/>
          </w:tcPr>
          <w:p w14:paraId="2BBE1F29" w14:textId="77777777" w:rsidR="00820E00" w:rsidRPr="00E014FB" w:rsidRDefault="00820E00" w:rsidP="003C4186">
            <w:pPr>
              <w:rPr>
                <w:rFonts w:cs="Times New Roman"/>
              </w:rPr>
            </w:pPr>
          </w:p>
        </w:tc>
        <w:tc>
          <w:tcPr>
            <w:tcW w:w="1903" w:type="dxa"/>
            <w:vMerge/>
          </w:tcPr>
          <w:p w14:paraId="37BE2DE1" w14:textId="77777777" w:rsidR="00820E00" w:rsidRPr="00E014FB" w:rsidRDefault="00820E00" w:rsidP="003C4186">
            <w:pPr>
              <w:rPr>
                <w:rFonts w:cs="Times New Roman"/>
              </w:rPr>
            </w:pPr>
          </w:p>
        </w:tc>
        <w:tc>
          <w:tcPr>
            <w:tcW w:w="1224" w:type="dxa"/>
            <w:vMerge/>
          </w:tcPr>
          <w:p w14:paraId="15F2DD3E" w14:textId="77777777" w:rsidR="00820E00" w:rsidRPr="00E014FB" w:rsidRDefault="00820E00" w:rsidP="003C4186">
            <w:pPr>
              <w:rPr>
                <w:rFonts w:cs="Times New Roman"/>
              </w:rPr>
            </w:pPr>
          </w:p>
        </w:tc>
        <w:tc>
          <w:tcPr>
            <w:tcW w:w="4080" w:type="dxa"/>
            <w:vMerge/>
          </w:tcPr>
          <w:p w14:paraId="211E5876" w14:textId="77777777" w:rsidR="00820E00" w:rsidRPr="00E014FB" w:rsidRDefault="00820E00" w:rsidP="003C4186">
            <w:pPr>
              <w:rPr>
                <w:rFonts w:cs="Times New Roman"/>
              </w:rPr>
            </w:pPr>
          </w:p>
        </w:tc>
        <w:tc>
          <w:tcPr>
            <w:tcW w:w="6800" w:type="dxa"/>
          </w:tcPr>
          <w:p w14:paraId="24345E8A"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1000 кв.м.</w:t>
            </w:r>
          </w:p>
        </w:tc>
      </w:tr>
      <w:tr w:rsidR="00820E00" w:rsidRPr="00E014FB" w14:paraId="298A9252" w14:textId="77777777" w:rsidTr="003C4186">
        <w:tc>
          <w:tcPr>
            <w:tcW w:w="272" w:type="dxa"/>
            <w:vMerge/>
          </w:tcPr>
          <w:p w14:paraId="28B19DD9" w14:textId="77777777" w:rsidR="00820E00" w:rsidRPr="00E014FB" w:rsidRDefault="00820E00" w:rsidP="003C4186">
            <w:pPr>
              <w:rPr>
                <w:rFonts w:cs="Times New Roman"/>
              </w:rPr>
            </w:pPr>
          </w:p>
        </w:tc>
        <w:tc>
          <w:tcPr>
            <w:tcW w:w="1903" w:type="dxa"/>
            <w:vMerge/>
          </w:tcPr>
          <w:p w14:paraId="41014AAD" w14:textId="77777777" w:rsidR="00820E00" w:rsidRPr="00E014FB" w:rsidRDefault="00820E00" w:rsidP="003C4186">
            <w:pPr>
              <w:rPr>
                <w:rFonts w:cs="Times New Roman"/>
              </w:rPr>
            </w:pPr>
          </w:p>
        </w:tc>
        <w:tc>
          <w:tcPr>
            <w:tcW w:w="1224" w:type="dxa"/>
            <w:vMerge/>
          </w:tcPr>
          <w:p w14:paraId="699A9534" w14:textId="77777777" w:rsidR="00820E00" w:rsidRPr="00E014FB" w:rsidRDefault="00820E00" w:rsidP="003C4186">
            <w:pPr>
              <w:rPr>
                <w:rFonts w:cs="Times New Roman"/>
              </w:rPr>
            </w:pPr>
          </w:p>
        </w:tc>
        <w:tc>
          <w:tcPr>
            <w:tcW w:w="4080" w:type="dxa"/>
            <w:vMerge/>
          </w:tcPr>
          <w:p w14:paraId="6A5ADB3B" w14:textId="77777777" w:rsidR="00820E00" w:rsidRPr="00E014FB" w:rsidRDefault="00820E00" w:rsidP="003C4186">
            <w:pPr>
              <w:rPr>
                <w:rFonts w:cs="Times New Roman"/>
              </w:rPr>
            </w:pPr>
          </w:p>
        </w:tc>
        <w:tc>
          <w:tcPr>
            <w:tcW w:w="6800" w:type="dxa"/>
          </w:tcPr>
          <w:p w14:paraId="3A99637D"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4 м.</w:t>
            </w:r>
          </w:p>
        </w:tc>
      </w:tr>
      <w:tr w:rsidR="00820E00" w:rsidRPr="00E014FB" w14:paraId="1B1F8702" w14:textId="77777777" w:rsidTr="003C4186">
        <w:tc>
          <w:tcPr>
            <w:tcW w:w="272" w:type="dxa"/>
            <w:vMerge/>
          </w:tcPr>
          <w:p w14:paraId="441C1A72" w14:textId="77777777" w:rsidR="00820E00" w:rsidRPr="00E014FB" w:rsidRDefault="00820E00" w:rsidP="003C4186">
            <w:pPr>
              <w:rPr>
                <w:rFonts w:cs="Times New Roman"/>
              </w:rPr>
            </w:pPr>
          </w:p>
        </w:tc>
        <w:tc>
          <w:tcPr>
            <w:tcW w:w="1903" w:type="dxa"/>
            <w:vMerge/>
          </w:tcPr>
          <w:p w14:paraId="052F6C45" w14:textId="77777777" w:rsidR="00820E00" w:rsidRPr="00E014FB" w:rsidRDefault="00820E00" w:rsidP="003C4186">
            <w:pPr>
              <w:rPr>
                <w:rFonts w:cs="Times New Roman"/>
              </w:rPr>
            </w:pPr>
          </w:p>
        </w:tc>
        <w:tc>
          <w:tcPr>
            <w:tcW w:w="1224" w:type="dxa"/>
            <w:vMerge/>
          </w:tcPr>
          <w:p w14:paraId="07595947" w14:textId="77777777" w:rsidR="00820E00" w:rsidRPr="00E014FB" w:rsidRDefault="00820E00" w:rsidP="003C4186">
            <w:pPr>
              <w:rPr>
                <w:rFonts w:cs="Times New Roman"/>
              </w:rPr>
            </w:pPr>
          </w:p>
        </w:tc>
        <w:tc>
          <w:tcPr>
            <w:tcW w:w="4080" w:type="dxa"/>
            <w:vMerge/>
          </w:tcPr>
          <w:p w14:paraId="09C2B3D7" w14:textId="77777777" w:rsidR="00820E00" w:rsidRPr="00E014FB" w:rsidRDefault="00820E00" w:rsidP="003C4186">
            <w:pPr>
              <w:rPr>
                <w:rFonts w:cs="Times New Roman"/>
              </w:rPr>
            </w:pPr>
          </w:p>
        </w:tc>
        <w:tc>
          <w:tcPr>
            <w:tcW w:w="6800" w:type="dxa"/>
          </w:tcPr>
          <w:p w14:paraId="0D79F7AE" w14:textId="77777777" w:rsidR="00820E00" w:rsidRPr="00E014FB" w:rsidRDefault="00820E00" w:rsidP="003C4186">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2E76FD67" w14:textId="77777777" w:rsidTr="003C4186">
        <w:tc>
          <w:tcPr>
            <w:tcW w:w="272" w:type="dxa"/>
            <w:vMerge/>
          </w:tcPr>
          <w:p w14:paraId="238B256E" w14:textId="77777777" w:rsidR="00820E00" w:rsidRPr="00E014FB" w:rsidRDefault="00820E00" w:rsidP="003C4186">
            <w:pPr>
              <w:rPr>
                <w:rFonts w:cs="Times New Roman"/>
              </w:rPr>
            </w:pPr>
          </w:p>
        </w:tc>
        <w:tc>
          <w:tcPr>
            <w:tcW w:w="1903" w:type="dxa"/>
            <w:vMerge/>
          </w:tcPr>
          <w:p w14:paraId="2C27AE4D" w14:textId="77777777" w:rsidR="00820E00" w:rsidRPr="00E014FB" w:rsidRDefault="00820E00" w:rsidP="003C4186">
            <w:pPr>
              <w:rPr>
                <w:rFonts w:cs="Times New Roman"/>
              </w:rPr>
            </w:pPr>
          </w:p>
        </w:tc>
        <w:tc>
          <w:tcPr>
            <w:tcW w:w="1224" w:type="dxa"/>
            <w:vMerge/>
          </w:tcPr>
          <w:p w14:paraId="09568270" w14:textId="77777777" w:rsidR="00820E00" w:rsidRPr="00E014FB" w:rsidRDefault="00820E00" w:rsidP="003C4186">
            <w:pPr>
              <w:rPr>
                <w:rFonts w:cs="Times New Roman"/>
              </w:rPr>
            </w:pPr>
          </w:p>
        </w:tc>
        <w:tc>
          <w:tcPr>
            <w:tcW w:w="4080" w:type="dxa"/>
            <w:vMerge/>
          </w:tcPr>
          <w:p w14:paraId="56D6BA95" w14:textId="77777777" w:rsidR="00820E00" w:rsidRPr="00E014FB" w:rsidRDefault="00820E00" w:rsidP="003C4186">
            <w:pPr>
              <w:rPr>
                <w:rFonts w:cs="Times New Roman"/>
              </w:rPr>
            </w:pPr>
          </w:p>
        </w:tc>
        <w:tc>
          <w:tcPr>
            <w:tcW w:w="6800" w:type="dxa"/>
          </w:tcPr>
          <w:p w14:paraId="06C0D34E"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w:t>
            </w:r>
            <w:r w:rsidRPr="00E014FB">
              <w:rPr>
                <w:rFonts w:eastAsia="Tahoma" w:cs="Times New Roman"/>
                <w:color w:val="000000"/>
                <w:sz w:val="20"/>
                <w:szCs w:val="20"/>
              </w:rPr>
              <w:br/>
              <w:t xml:space="preserve"> - 3 м;</w:t>
            </w:r>
            <w:r w:rsidRPr="00E014FB">
              <w:rPr>
                <w:rFonts w:eastAsia="Tahoma" w:cs="Times New Roman"/>
                <w:color w:val="000000"/>
                <w:sz w:val="20"/>
                <w:szCs w:val="20"/>
              </w:rPr>
              <w:b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820E00" w:rsidRPr="00E014FB" w14:paraId="3CC9BAE9" w14:textId="77777777" w:rsidTr="003C4186">
        <w:tc>
          <w:tcPr>
            <w:tcW w:w="272" w:type="dxa"/>
            <w:vMerge/>
          </w:tcPr>
          <w:p w14:paraId="25E41663" w14:textId="77777777" w:rsidR="00820E00" w:rsidRPr="00E014FB" w:rsidRDefault="00820E00" w:rsidP="003C4186">
            <w:pPr>
              <w:rPr>
                <w:rFonts w:cs="Times New Roman"/>
              </w:rPr>
            </w:pPr>
          </w:p>
        </w:tc>
        <w:tc>
          <w:tcPr>
            <w:tcW w:w="1903" w:type="dxa"/>
            <w:vMerge/>
          </w:tcPr>
          <w:p w14:paraId="3A3B8FC2" w14:textId="77777777" w:rsidR="00820E00" w:rsidRPr="00E014FB" w:rsidRDefault="00820E00" w:rsidP="003C4186">
            <w:pPr>
              <w:rPr>
                <w:rFonts w:cs="Times New Roman"/>
              </w:rPr>
            </w:pPr>
          </w:p>
        </w:tc>
        <w:tc>
          <w:tcPr>
            <w:tcW w:w="1224" w:type="dxa"/>
            <w:vMerge/>
          </w:tcPr>
          <w:p w14:paraId="1A06DD5F" w14:textId="77777777" w:rsidR="00820E00" w:rsidRPr="00E014FB" w:rsidRDefault="00820E00" w:rsidP="003C4186">
            <w:pPr>
              <w:rPr>
                <w:rFonts w:cs="Times New Roman"/>
              </w:rPr>
            </w:pPr>
          </w:p>
        </w:tc>
        <w:tc>
          <w:tcPr>
            <w:tcW w:w="4080" w:type="dxa"/>
            <w:vMerge/>
          </w:tcPr>
          <w:p w14:paraId="14673B77" w14:textId="77777777" w:rsidR="00820E00" w:rsidRPr="00E014FB" w:rsidRDefault="00820E00" w:rsidP="003C4186">
            <w:pPr>
              <w:rPr>
                <w:rFonts w:cs="Times New Roman"/>
              </w:rPr>
            </w:pPr>
          </w:p>
        </w:tc>
        <w:tc>
          <w:tcPr>
            <w:tcW w:w="6800" w:type="dxa"/>
          </w:tcPr>
          <w:p w14:paraId="5760EF50"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73B17F14" w14:textId="77777777" w:rsidTr="003C4186">
        <w:tc>
          <w:tcPr>
            <w:tcW w:w="272" w:type="dxa"/>
            <w:vMerge/>
          </w:tcPr>
          <w:p w14:paraId="2214573C" w14:textId="77777777" w:rsidR="00820E00" w:rsidRPr="00E014FB" w:rsidRDefault="00820E00" w:rsidP="003C4186">
            <w:pPr>
              <w:rPr>
                <w:rFonts w:cs="Times New Roman"/>
              </w:rPr>
            </w:pPr>
          </w:p>
        </w:tc>
        <w:tc>
          <w:tcPr>
            <w:tcW w:w="1903" w:type="dxa"/>
            <w:vMerge/>
          </w:tcPr>
          <w:p w14:paraId="0163636E" w14:textId="77777777" w:rsidR="00820E00" w:rsidRPr="00E014FB" w:rsidRDefault="00820E00" w:rsidP="003C4186">
            <w:pPr>
              <w:rPr>
                <w:rFonts w:cs="Times New Roman"/>
              </w:rPr>
            </w:pPr>
          </w:p>
        </w:tc>
        <w:tc>
          <w:tcPr>
            <w:tcW w:w="1224" w:type="dxa"/>
            <w:vMerge/>
          </w:tcPr>
          <w:p w14:paraId="5CEA2323" w14:textId="77777777" w:rsidR="00820E00" w:rsidRPr="00E014FB" w:rsidRDefault="00820E00" w:rsidP="003C4186">
            <w:pPr>
              <w:rPr>
                <w:rFonts w:cs="Times New Roman"/>
              </w:rPr>
            </w:pPr>
          </w:p>
        </w:tc>
        <w:tc>
          <w:tcPr>
            <w:tcW w:w="4080" w:type="dxa"/>
            <w:vMerge/>
          </w:tcPr>
          <w:p w14:paraId="1D52EE0E" w14:textId="77777777" w:rsidR="00820E00" w:rsidRPr="00E014FB" w:rsidRDefault="00820E00" w:rsidP="003C4186">
            <w:pPr>
              <w:rPr>
                <w:rFonts w:cs="Times New Roman"/>
              </w:rPr>
            </w:pPr>
          </w:p>
        </w:tc>
        <w:tc>
          <w:tcPr>
            <w:tcW w:w="6800" w:type="dxa"/>
          </w:tcPr>
          <w:p w14:paraId="11834317"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2 этажа.</w:t>
            </w:r>
          </w:p>
        </w:tc>
      </w:tr>
      <w:tr w:rsidR="00820E00" w:rsidRPr="00E014FB" w14:paraId="223F87C7" w14:textId="77777777" w:rsidTr="003C4186">
        <w:tc>
          <w:tcPr>
            <w:tcW w:w="272" w:type="dxa"/>
            <w:vMerge/>
          </w:tcPr>
          <w:p w14:paraId="7B65052B" w14:textId="77777777" w:rsidR="00820E00" w:rsidRPr="00E014FB" w:rsidRDefault="00820E00" w:rsidP="003C4186">
            <w:pPr>
              <w:rPr>
                <w:rFonts w:cs="Times New Roman"/>
              </w:rPr>
            </w:pPr>
          </w:p>
        </w:tc>
        <w:tc>
          <w:tcPr>
            <w:tcW w:w="1903" w:type="dxa"/>
            <w:vMerge/>
          </w:tcPr>
          <w:p w14:paraId="6D8439D4" w14:textId="77777777" w:rsidR="00820E00" w:rsidRPr="00E014FB" w:rsidRDefault="00820E00" w:rsidP="003C4186">
            <w:pPr>
              <w:rPr>
                <w:rFonts w:cs="Times New Roman"/>
              </w:rPr>
            </w:pPr>
          </w:p>
        </w:tc>
        <w:tc>
          <w:tcPr>
            <w:tcW w:w="1224" w:type="dxa"/>
            <w:vMerge/>
          </w:tcPr>
          <w:p w14:paraId="04AB79EC" w14:textId="77777777" w:rsidR="00820E00" w:rsidRPr="00E014FB" w:rsidRDefault="00820E00" w:rsidP="003C4186">
            <w:pPr>
              <w:rPr>
                <w:rFonts w:cs="Times New Roman"/>
              </w:rPr>
            </w:pPr>
          </w:p>
        </w:tc>
        <w:tc>
          <w:tcPr>
            <w:tcW w:w="4080" w:type="dxa"/>
            <w:vMerge/>
          </w:tcPr>
          <w:p w14:paraId="4171089C" w14:textId="77777777" w:rsidR="00820E00" w:rsidRPr="00E014FB" w:rsidRDefault="00820E00" w:rsidP="003C4186">
            <w:pPr>
              <w:rPr>
                <w:rFonts w:cs="Times New Roman"/>
              </w:rPr>
            </w:pPr>
          </w:p>
        </w:tc>
        <w:tc>
          <w:tcPr>
            <w:tcW w:w="6800" w:type="dxa"/>
          </w:tcPr>
          <w:p w14:paraId="28641327" w14:textId="77777777" w:rsidR="00820E00" w:rsidRPr="00E014FB" w:rsidRDefault="00820E00" w:rsidP="003C4186">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351205DC" w14:textId="77777777" w:rsidTr="003C4186">
        <w:tc>
          <w:tcPr>
            <w:tcW w:w="272" w:type="dxa"/>
            <w:vMerge/>
          </w:tcPr>
          <w:p w14:paraId="7A489124" w14:textId="77777777" w:rsidR="00820E00" w:rsidRPr="00E014FB" w:rsidRDefault="00820E00" w:rsidP="003C4186">
            <w:pPr>
              <w:rPr>
                <w:rFonts w:cs="Times New Roman"/>
              </w:rPr>
            </w:pPr>
          </w:p>
        </w:tc>
        <w:tc>
          <w:tcPr>
            <w:tcW w:w="1903" w:type="dxa"/>
            <w:vMerge/>
          </w:tcPr>
          <w:p w14:paraId="4CF50697" w14:textId="77777777" w:rsidR="00820E00" w:rsidRPr="00E014FB" w:rsidRDefault="00820E00" w:rsidP="003C4186">
            <w:pPr>
              <w:rPr>
                <w:rFonts w:cs="Times New Roman"/>
              </w:rPr>
            </w:pPr>
          </w:p>
        </w:tc>
        <w:tc>
          <w:tcPr>
            <w:tcW w:w="1224" w:type="dxa"/>
            <w:vMerge/>
          </w:tcPr>
          <w:p w14:paraId="6F0ABA13" w14:textId="77777777" w:rsidR="00820E00" w:rsidRPr="00E014FB" w:rsidRDefault="00820E00" w:rsidP="003C4186">
            <w:pPr>
              <w:rPr>
                <w:rFonts w:cs="Times New Roman"/>
              </w:rPr>
            </w:pPr>
          </w:p>
        </w:tc>
        <w:tc>
          <w:tcPr>
            <w:tcW w:w="4080" w:type="dxa"/>
            <w:vMerge/>
          </w:tcPr>
          <w:p w14:paraId="09916856" w14:textId="77777777" w:rsidR="00820E00" w:rsidRPr="00E014FB" w:rsidRDefault="00820E00" w:rsidP="003C4186">
            <w:pPr>
              <w:rPr>
                <w:rFonts w:cs="Times New Roman"/>
              </w:rPr>
            </w:pPr>
          </w:p>
        </w:tc>
        <w:tc>
          <w:tcPr>
            <w:tcW w:w="6800" w:type="dxa"/>
          </w:tcPr>
          <w:p w14:paraId="2A5C616B"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20 м.</w:t>
            </w:r>
          </w:p>
        </w:tc>
      </w:tr>
      <w:tr w:rsidR="00820E00" w:rsidRPr="00E014FB" w14:paraId="253975A0" w14:textId="77777777" w:rsidTr="003C4186">
        <w:tc>
          <w:tcPr>
            <w:tcW w:w="272" w:type="dxa"/>
            <w:vMerge/>
          </w:tcPr>
          <w:p w14:paraId="0F77A769" w14:textId="77777777" w:rsidR="00820E00" w:rsidRPr="00E014FB" w:rsidRDefault="00820E00" w:rsidP="003C4186">
            <w:pPr>
              <w:rPr>
                <w:rFonts w:cs="Times New Roman"/>
              </w:rPr>
            </w:pPr>
          </w:p>
        </w:tc>
        <w:tc>
          <w:tcPr>
            <w:tcW w:w="1903" w:type="dxa"/>
            <w:vMerge/>
          </w:tcPr>
          <w:p w14:paraId="7C5E1C7D" w14:textId="77777777" w:rsidR="00820E00" w:rsidRPr="00E014FB" w:rsidRDefault="00820E00" w:rsidP="003C4186">
            <w:pPr>
              <w:rPr>
                <w:rFonts w:cs="Times New Roman"/>
              </w:rPr>
            </w:pPr>
          </w:p>
        </w:tc>
        <w:tc>
          <w:tcPr>
            <w:tcW w:w="1224" w:type="dxa"/>
            <w:vMerge/>
          </w:tcPr>
          <w:p w14:paraId="4177F433" w14:textId="77777777" w:rsidR="00820E00" w:rsidRPr="00E014FB" w:rsidRDefault="00820E00" w:rsidP="003C4186">
            <w:pPr>
              <w:rPr>
                <w:rFonts w:cs="Times New Roman"/>
              </w:rPr>
            </w:pPr>
          </w:p>
        </w:tc>
        <w:tc>
          <w:tcPr>
            <w:tcW w:w="4080" w:type="dxa"/>
            <w:vMerge/>
          </w:tcPr>
          <w:p w14:paraId="31E02E0E" w14:textId="77777777" w:rsidR="00820E00" w:rsidRPr="00E014FB" w:rsidRDefault="00820E00" w:rsidP="003C4186">
            <w:pPr>
              <w:rPr>
                <w:rFonts w:cs="Times New Roman"/>
              </w:rPr>
            </w:pPr>
          </w:p>
        </w:tc>
        <w:tc>
          <w:tcPr>
            <w:tcW w:w="6800" w:type="dxa"/>
          </w:tcPr>
          <w:p w14:paraId="0053ADA6"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0EEE20B9" w14:textId="77777777" w:rsidTr="003C4186">
        <w:tc>
          <w:tcPr>
            <w:tcW w:w="272" w:type="dxa"/>
            <w:vMerge/>
          </w:tcPr>
          <w:p w14:paraId="28623712" w14:textId="77777777" w:rsidR="00820E00" w:rsidRPr="00E014FB" w:rsidRDefault="00820E00" w:rsidP="003C4186">
            <w:pPr>
              <w:rPr>
                <w:rFonts w:cs="Times New Roman"/>
              </w:rPr>
            </w:pPr>
          </w:p>
        </w:tc>
        <w:tc>
          <w:tcPr>
            <w:tcW w:w="1903" w:type="dxa"/>
            <w:vMerge/>
          </w:tcPr>
          <w:p w14:paraId="5AE77B63" w14:textId="77777777" w:rsidR="00820E00" w:rsidRPr="00E014FB" w:rsidRDefault="00820E00" w:rsidP="003C4186">
            <w:pPr>
              <w:rPr>
                <w:rFonts w:cs="Times New Roman"/>
              </w:rPr>
            </w:pPr>
          </w:p>
        </w:tc>
        <w:tc>
          <w:tcPr>
            <w:tcW w:w="1224" w:type="dxa"/>
            <w:vMerge/>
          </w:tcPr>
          <w:p w14:paraId="7D757A99" w14:textId="77777777" w:rsidR="00820E00" w:rsidRPr="00E014FB" w:rsidRDefault="00820E00" w:rsidP="003C4186">
            <w:pPr>
              <w:rPr>
                <w:rFonts w:cs="Times New Roman"/>
              </w:rPr>
            </w:pPr>
          </w:p>
        </w:tc>
        <w:tc>
          <w:tcPr>
            <w:tcW w:w="4080" w:type="dxa"/>
            <w:vMerge/>
          </w:tcPr>
          <w:p w14:paraId="1EED4688" w14:textId="77777777" w:rsidR="00820E00" w:rsidRPr="00E014FB" w:rsidRDefault="00820E00" w:rsidP="003C4186">
            <w:pPr>
              <w:rPr>
                <w:rFonts w:cs="Times New Roman"/>
              </w:rPr>
            </w:pPr>
          </w:p>
        </w:tc>
        <w:tc>
          <w:tcPr>
            <w:tcW w:w="6800" w:type="dxa"/>
          </w:tcPr>
          <w:p w14:paraId="0FB78821" w14:textId="77777777" w:rsidR="00820E00" w:rsidRPr="00E014FB" w:rsidRDefault="00820E00" w:rsidP="003C4186">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6EAAF08F" w14:textId="77777777" w:rsidTr="003C4186">
        <w:tc>
          <w:tcPr>
            <w:tcW w:w="272" w:type="dxa"/>
            <w:vMerge/>
          </w:tcPr>
          <w:p w14:paraId="606A1EAA" w14:textId="77777777" w:rsidR="00820E00" w:rsidRPr="00E014FB" w:rsidRDefault="00820E00" w:rsidP="003C4186">
            <w:pPr>
              <w:rPr>
                <w:rFonts w:cs="Times New Roman"/>
              </w:rPr>
            </w:pPr>
          </w:p>
        </w:tc>
        <w:tc>
          <w:tcPr>
            <w:tcW w:w="1903" w:type="dxa"/>
            <w:vMerge/>
          </w:tcPr>
          <w:p w14:paraId="62274835" w14:textId="77777777" w:rsidR="00820E00" w:rsidRPr="00E014FB" w:rsidRDefault="00820E00" w:rsidP="003C4186">
            <w:pPr>
              <w:rPr>
                <w:rFonts w:cs="Times New Roman"/>
              </w:rPr>
            </w:pPr>
          </w:p>
        </w:tc>
        <w:tc>
          <w:tcPr>
            <w:tcW w:w="1224" w:type="dxa"/>
            <w:vMerge/>
          </w:tcPr>
          <w:p w14:paraId="1809FB0A" w14:textId="77777777" w:rsidR="00820E00" w:rsidRPr="00E014FB" w:rsidRDefault="00820E00" w:rsidP="003C4186">
            <w:pPr>
              <w:rPr>
                <w:rFonts w:cs="Times New Roman"/>
              </w:rPr>
            </w:pPr>
          </w:p>
        </w:tc>
        <w:tc>
          <w:tcPr>
            <w:tcW w:w="4080" w:type="dxa"/>
            <w:vMerge/>
          </w:tcPr>
          <w:p w14:paraId="51F063AE" w14:textId="77777777" w:rsidR="00820E00" w:rsidRPr="00E014FB" w:rsidRDefault="00820E00" w:rsidP="003C4186">
            <w:pPr>
              <w:rPr>
                <w:rFonts w:cs="Times New Roman"/>
              </w:rPr>
            </w:pPr>
          </w:p>
        </w:tc>
        <w:tc>
          <w:tcPr>
            <w:tcW w:w="6800" w:type="dxa"/>
          </w:tcPr>
          <w:p w14:paraId="0E2CFB22" w14:textId="77777777" w:rsidR="00820E00" w:rsidRPr="00E014FB" w:rsidRDefault="00820E00" w:rsidP="003C4186">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1519FD27" w14:textId="77777777" w:rsidTr="003C4186">
        <w:trPr>
          <w:trHeight w:val="276"/>
        </w:trPr>
        <w:tc>
          <w:tcPr>
            <w:tcW w:w="272" w:type="dxa"/>
            <w:vMerge w:val="restart"/>
          </w:tcPr>
          <w:p w14:paraId="2EDB9A68" w14:textId="77777777" w:rsidR="00820E00" w:rsidRPr="00E014FB" w:rsidRDefault="00820E00" w:rsidP="003C4186">
            <w:pPr>
              <w:jc w:val="center"/>
              <w:rPr>
                <w:rFonts w:cs="Times New Roman"/>
              </w:rPr>
            </w:pPr>
            <w:r w:rsidRPr="00E014FB">
              <w:rPr>
                <w:rFonts w:eastAsia="Tahoma" w:cs="Times New Roman"/>
                <w:color w:val="000000"/>
                <w:sz w:val="20"/>
                <w:szCs w:val="20"/>
              </w:rPr>
              <w:t>5.</w:t>
            </w:r>
          </w:p>
        </w:tc>
        <w:tc>
          <w:tcPr>
            <w:tcW w:w="1903" w:type="dxa"/>
            <w:vMerge w:val="restart"/>
          </w:tcPr>
          <w:p w14:paraId="39BF5662" w14:textId="77777777" w:rsidR="00820E00" w:rsidRPr="00E014FB" w:rsidRDefault="00820E00" w:rsidP="003C4186">
            <w:pPr>
              <w:rPr>
                <w:rFonts w:cs="Times New Roman"/>
              </w:rPr>
            </w:pPr>
            <w:r w:rsidRPr="00E014FB">
              <w:rPr>
                <w:rFonts w:eastAsia="Tahoma" w:cs="Times New Roman"/>
                <w:color w:val="000000"/>
                <w:sz w:val="20"/>
                <w:szCs w:val="20"/>
              </w:rPr>
              <w:t>Дома социального обслуживания</w:t>
            </w:r>
          </w:p>
        </w:tc>
        <w:tc>
          <w:tcPr>
            <w:tcW w:w="1224" w:type="dxa"/>
            <w:vMerge w:val="restart"/>
          </w:tcPr>
          <w:p w14:paraId="7C61B5D4" w14:textId="77777777" w:rsidR="00820E00" w:rsidRPr="00E014FB" w:rsidRDefault="00820E00" w:rsidP="003C4186">
            <w:pPr>
              <w:rPr>
                <w:rFonts w:cs="Times New Roman"/>
              </w:rPr>
            </w:pPr>
            <w:r w:rsidRPr="00E014FB">
              <w:rPr>
                <w:rFonts w:eastAsia="Tahoma" w:cs="Times New Roman"/>
                <w:color w:val="000000"/>
                <w:sz w:val="20"/>
                <w:szCs w:val="20"/>
              </w:rPr>
              <w:t>3.2.1</w:t>
            </w:r>
          </w:p>
        </w:tc>
        <w:tc>
          <w:tcPr>
            <w:tcW w:w="4080" w:type="dxa"/>
            <w:vMerge w:val="restart"/>
          </w:tcPr>
          <w:p w14:paraId="4B898A1D" w14:textId="77777777" w:rsidR="00820E00" w:rsidRPr="00E014FB" w:rsidRDefault="00820E00" w:rsidP="003C4186">
            <w:pPr>
              <w:rPr>
                <w:rFonts w:cs="Times New Roman"/>
              </w:rPr>
            </w:pPr>
            <w:r w:rsidRPr="00E014FB">
              <w:rPr>
                <w:rFonts w:eastAsia="Tahoma" w:cs="Times New Roman"/>
                <w:color w:val="000000"/>
                <w:sz w:val="20"/>
                <w:szCs w:val="20"/>
              </w:rPr>
              <w:t xml:space="preserve">Размещение зданий, предназначенных для размещения домов престарелых, домов ребенка, детских домов, пунктов ночлега для бездомных граждан; размещение объектов капитального строительства для временного размещения вынужденных переселенцев, лиц, признанных беженцами </w:t>
            </w:r>
          </w:p>
        </w:tc>
        <w:tc>
          <w:tcPr>
            <w:tcW w:w="6800" w:type="dxa"/>
            <w:vMerge w:val="restart"/>
          </w:tcPr>
          <w:p w14:paraId="76845D5D"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1000 кв.м.</w:t>
            </w:r>
          </w:p>
          <w:p w14:paraId="4EFEA907"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5000 кв.м.</w:t>
            </w:r>
          </w:p>
          <w:p w14:paraId="1AA74F48"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p w14:paraId="1F99398D" w14:textId="77777777" w:rsidR="00820E00" w:rsidRPr="00E014FB" w:rsidRDefault="00820E00" w:rsidP="003C4186">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p w14:paraId="54419922"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w:t>
            </w:r>
            <w:r w:rsidRPr="00E014FB">
              <w:rPr>
                <w:rFonts w:eastAsia="Tahoma" w:cs="Times New Roman"/>
                <w:color w:val="000000"/>
                <w:sz w:val="20"/>
                <w:szCs w:val="20"/>
              </w:rPr>
              <w:br/>
              <w:t xml:space="preserve"> - 3 м;</w:t>
            </w:r>
            <w:r w:rsidRPr="00E014FB">
              <w:rPr>
                <w:rFonts w:eastAsia="Tahoma" w:cs="Times New Roman"/>
                <w:color w:val="000000"/>
                <w:sz w:val="20"/>
                <w:szCs w:val="20"/>
              </w:rPr>
              <w:b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p w14:paraId="739C8F0E"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p w14:paraId="582906E4"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3 этажа.</w:t>
            </w:r>
          </w:p>
          <w:p w14:paraId="38FA4DF1" w14:textId="77777777" w:rsidR="00820E00" w:rsidRPr="00E014FB" w:rsidRDefault="00820E00" w:rsidP="003C4186">
            <w:pPr>
              <w:rPr>
                <w:rFonts w:cs="Times New Roman"/>
              </w:rPr>
            </w:pPr>
            <w:r w:rsidRPr="00E014FB">
              <w:rPr>
                <w:rFonts w:eastAsia="Tahoma" w:cs="Times New Roman"/>
                <w:color w:val="000000"/>
                <w:sz w:val="20"/>
                <w:szCs w:val="20"/>
              </w:rPr>
              <w:t>Минимальное количество этажей – не подлежит установлению.</w:t>
            </w:r>
          </w:p>
          <w:p w14:paraId="758CECB7"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12 м.</w:t>
            </w:r>
          </w:p>
          <w:p w14:paraId="3A622456"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p w14:paraId="6218DAD2" w14:textId="77777777" w:rsidR="00820E00" w:rsidRPr="00E014FB" w:rsidRDefault="00820E00" w:rsidP="003C4186">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p w14:paraId="6E8F937C" w14:textId="77777777" w:rsidR="00820E00" w:rsidRPr="00E014FB" w:rsidRDefault="00820E00" w:rsidP="003C4186">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72EFEF41" w14:textId="77777777" w:rsidTr="003C4186">
        <w:trPr>
          <w:trHeight w:val="276"/>
        </w:trPr>
        <w:tc>
          <w:tcPr>
            <w:tcW w:w="272" w:type="dxa"/>
            <w:vMerge/>
          </w:tcPr>
          <w:p w14:paraId="21117372" w14:textId="77777777" w:rsidR="00820E00" w:rsidRPr="00E014FB" w:rsidRDefault="00820E00" w:rsidP="003C4186">
            <w:pPr>
              <w:rPr>
                <w:rFonts w:cs="Times New Roman"/>
              </w:rPr>
            </w:pPr>
          </w:p>
        </w:tc>
        <w:tc>
          <w:tcPr>
            <w:tcW w:w="1903" w:type="dxa"/>
            <w:vMerge/>
          </w:tcPr>
          <w:p w14:paraId="3586B1AF" w14:textId="77777777" w:rsidR="00820E00" w:rsidRPr="00E014FB" w:rsidRDefault="00820E00" w:rsidP="003C4186">
            <w:pPr>
              <w:rPr>
                <w:rFonts w:cs="Times New Roman"/>
              </w:rPr>
            </w:pPr>
          </w:p>
        </w:tc>
        <w:tc>
          <w:tcPr>
            <w:tcW w:w="1224" w:type="dxa"/>
            <w:vMerge/>
          </w:tcPr>
          <w:p w14:paraId="0B5B552D" w14:textId="77777777" w:rsidR="00820E00" w:rsidRPr="00E014FB" w:rsidRDefault="00820E00" w:rsidP="003C4186">
            <w:pPr>
              <w:rPr>
                <w:rFonts w:cs="Times New Roman"/>
              </w:rPr>
            </w:pPr>
          </w:p>
        </w:tc>
        <w:tc>
          <w:tcPr>
            <w:tcW w:w="4080" w:type="dxa"/>
            <w:vMerge/>
          </w:tcPr>
          <w:p w14:paraId="49DF6794" w14:textId="77777777" w:rsidR="00820E00" w:rsidRPr="00E014FB" w:rsidRDefault="00820E00" w:rsidP="003C4186">
            <w:pPr>
              <w:rPr>
                <w:rFonts w:cs="Times New Roman"/>
              </w:rPr>
            </w:pPr>
          </w:p>
        </w:tc>
        <w:tc>
          <w:tcPr>
            <w:tcW w:w="6800" w:type="dxa"/>
            <w:vMerge/>
          </w:tcPr>
          <w:p w14:paraId="1A957681"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5000 кв.м.</w:t>
            </w:r>
          </w:p>
        </w:tc>
      </w:tr>
      <w:tr w:rsidR="00820E00" w:rsidRPr="00E014FB" w14:paraId="13A208DD" w14:textId="77777777" w:rsidTr="003C4186">
        <w:trPr>
          <w:trHeight w:val="276"/>
        </w:trPr>
        <w:tc>
          <w:tcPr>
            <w:tcW w:w="272" w:type="dxa"/>
            <w:vMerge/>
          </w:tcPr>
          <w:p w14:paraId="79BA79E2" w14:textId="77777777" w:rsidR="00820E00" w:rsidRPr="00E014FB" w:rsidRDefault="00820E00" w:rsidP="003C4186">
            <w:pPr>
              <w:rPr>
                <w:rFonts w:cs="Times New Roman"/>
              </w:rPr>
            </w:pPr>
          </w:p>
        </w:tc>
        <w:tc>
          <w:tcPr>
            <w:tcW w:w="1903" w:type="dxa"/>
            <w:vMerge/>
          </w:tcPr>
          <w:p w14:paraId="01E2DB40" w14:textId="77777777" w:rsidR="00820E00" w:rsidRPr="00E014FB" w:rsidRDefault="00820E00" w:rsidP="003C4186">
            <w:pPr>
              <w:rPr>
                <w:rFonts w:cs="Times New Roman"/>
              </w:rPr>
            </w:pPr>
          </w:p>
        </w:tc>
        <w:tc>
          <w:tcPr>
            <w:tcW w:w="1224" w:type="dxa"/>
            <w:vMerge/>
          </w:tcPr>
          <w:p w14:paraId="7701DB5F" w14:textId="77777777" w:rsidR="00820E00" w:rsidRPr="00E014FB" w:rsidRDefault="00820E00" w:rsidP="003C4186">
            <w:pPr>
              <w:rPr>
                <w:rFonts w:cs="Times New Roman"/>
              </w:rPr>
            </w:pPr>
          </w:p>
        </w:tc>
        <w:tc>
          <w:tcPr>
            <w:tcW w:w="4080" w:type="dxa"/>
            <w:vMerge/>
          </w:tcPr>
          <w:p w14:paraId="1D49C367" w14:textId="77777777" w:rsidR="00820E00" w:rsidRPr="00E014FB" w:rsidRDefault="00820E00" w:rsidP="003C4186">
            <w:pPr>
              <w:rPr>
                <w:rFonts w:cs="Times New Roman"/>
              </w:rPr>
            </w:pPr>
          </w:p>
        </w:tc>
        <w:tc>
          <w:tcPr>
            <w:tcW w:w="6800" w:type="dxa"/>
            <w:vMerge/>
          </w:tcPr>
          <w:p w14:paraId="31DA0296"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5789B345" w14:textId="77777777" w:rsidTr="003C4186">
        <w:trPr>
          <w:trHeight w:val="276"/>
        </w:trPr>
        <w:tc>
          <w:tcPr>
            <w:tcW w:w="272" w:type="dxa"/>
            <w:vMerge/>
          </w:tcPr>
          <w:p w14:paraId="4A3ACDFE" w14:textId="77777777" w:rsidR="00820E00" w:rsidRPr="00E014FB" w:rsidRDefault="00820E00" w:rsidP="003C4186">
            <w:pPr>
              <w:rPr>
                <w:rFonts w:cs="Times New Roman"/>
              </w:rPr>
            </w:pPr>
          </w:p>
        </w:tc>
        <w:tc>
          <w:tcPr>
            <w:tcW w:w="1903" w:type="dxa"/>
            <w:vMerge/>
          </w:tcPr>
          <w:p w14:paraId="4CFD5C98" w14:textId="77777777" w:rsidR="00820E00" w:rsidRPr="00E014FB" w:rsidRDefault="00820E00" w:rsidP="003C4186">
            <w:pPr>
              <w:rPr>
                <w:rFonts w:cs="Times New Roman"/>
              </w:rPr>
            </w:pPr>
          </w:p>
        </w:tc>
        <w:tc>
          <w:tcPr>
            <w:tcW w:w="1224" w:type="dxa"/>
            <w:vMerge/>
          </w:tcPr>
          <w:p w14:paraId="2ED60C76" w14:textId="77777777" w:rsidR="00820E00" w:rsidRPr="00E014FB" w:rsidRDefault="00820E00" w:rsidP="003C4186">
            <w:pPr>
              <w:rPr>
                <w:rFonts w:cs="Times New Roman"/>
              </w:rPr>
            </w:pPr>
          </w:p>
        </w:tc>
        <w:tc>
          <w:tcPr>
            <w:tcW w:w="4080" w:type="dxa"/>
            <w:vMerge/>
          </w:tcPr>
          <w:p w14:paraId="64A8CB27" w14:textId="77777777" w:rsidR="00820E00" w:rsidRPr="00E014FB" w:rsidRDefault="00820E00" w:rsidP="003C4186">
            <w:pPr>
              <w:rPr>
                <w:rFonts w:cs="Times New Roman"/>
              </w:rPr>
            </w:pPr>
          </w:p>
        </w:tc>
        <w:tc>
          <w:tcPr>
            <w:tcW w:w="6800" w:type="dxa"/>
            <w:vMerge/>
          </w:tcPr>
          <w:p w14:paraId="3A869187" w14:textId="77777777" w:rsidR="00820E00" w:rsidRPr="00E014FB" w:rsidRDefault="00820E00" w:rsidP="003C4186">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376A3933" w14:textId="77777777" w:rsidTr="003C4186">
        <w:trPr>
          <w:trHeight w:val="276"/>
        </w:trPr>
        <w:tc>
          <w:tcPr>
            <w:tcW w:w="272" w:type="dxa"/>
            <w:vMerge/>
          </w:tcPr>
          <w:p w14:paraId="58AF45FE" w14:textId="77777777" w:rsidR="00820E00" w:rsidRPr="00E014FB" w:rsidRDefault="00820E00" w:rsidP="003C4186">
            <w:pPr>
              <w:rPr>
                <w:rFonts w:cs="Times New Roman"/>
              </w:rPr>
            </w:pPr>
          </w:p>
        </w:tc>
        <w:tc>
          <w:tcPr>
            <w:tcW w:w="1903" w:type="dxa"/>
            <w:vMerge/>
          </w:tcPr>
          <w:p w14:paraId="571CF8A4" w14:textId="77777777" w:rsidR="00820E00" w:rsidRPr="00E014FB" w:rsidRDefault="00820E00" w:rsidP="003C4186">
            <w:pPr>
              <w:rPr>
                <w:rFonts w:cs="Times New Roman"/>
              </w:rPr>
            </w:pPr>
          </w:p>
        </w:tc>
        <w:tc>
          <w:tcPr>
            <w:tcW w:w="1224" w:type="dxa"/>
            <w:vMerge/>
          </w:tcPr>
          <w:p w14:paraId="0D7B7D7A" w14:textId="77777777" w:rsidR="00820E00" w:rsidRPr="00E014FB" w:rsidRDefault="00820E00" w:rsidP="003C4186">
            <w:pPr>
              <w:rPr>
                <w:rFonts w:cs="Times New Roman"/>
              </w:rPr>
            </w:pPr>
          </w:p>
        </w:tc>
        <w:tc>
          <w:tcPr>
            <w:tcW w:w="4080" w:type="dxa"/>
            <w:vMerge/>
          </w:tcPr>
          <w:p w14:paraId="55897940" w14:textId="77777777" w:rsidR="00820E00" w:rsidRPr="00E014FB" w:rsidRDefault="00820E00" w:rsidP="003C4186">
            <w:pPr>
              <w:rPr>
                <w:rFonts w:cs="Times New Roman"/>
              </w:rPr>
            </w:pPr>
          </w:p>
        </w:tc>
        <w:tc>
          <w:tcPr>
            <w:tcW w:w="6800" w:type="dxa"/>
            <w:vMerge/>
          </w:tcPr>
          <w:p w14:paraId="15FD747A"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w:t>
            </w:r>
            <w:r w:rsidRPr="00E014FB">
              <w:rPr>
                <w:rFonts w:eastAsia="Tahoma" w:cs="Times New Roman"/>
                <w:color w:val="000000"/>
                <w:sz w:val="20"/>
                <w:szCs w:val="20"/>
              </w:rPr>
              <w:br/>
              <w:t xml:space="preserve"> - 3 м;</w:t>
            </w:r>
            <w:r w:rsidRPr="00E014FB">
              <w:rPr>
                <w:rFonts w:eastAsia="Tahoma" w:cs="Times New Roman"/>
                <w:color w:val="000000"/>
                <w:sz w:val="20"/>
                <w:szCs w:val="20"/>
              </w:rPr>
              <w:b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820E00" w:rsidRPr="00E014FB" w14:paraId="25215474" w14:textId="77777777" w:rsidTr="003C4186">
        <w:trPr>
          <w:trHeight w:val="276"/>
        </w:trPr>
        <w:tc>
          <w:tcPr>
            <w:tcW w:w="272" w:type="dxa"/>
            <w:vMerge/>
          </w:tcPr>
          <w:p w14:paraId="01211AF2" w14:textId="77777777" w:rsidR="00820E00" w:rsidRPr="00E014FB" w:rsidRDefault="00820E00" w:rsidP="003C4186">
            <w:pPr>
              <w:rPr>
                <w:rFonts w:cs="Times New Roman"/>
              </w:rPr>
            </w:pPr>
          </w:p>
        </w:tc>
        <w:tc>
          <w:tcPr>
            <w:tcW w:w="1903" w:type="dxa"/>
            <w:vMerge/>
          </w:tcPr>
          <w:p w14:paraId="6E1358FA" w14:textId="77777777" w:rsidR="00820E00" w:rsidRPr="00E014FB" w:rsidRDefault="00820E00" w:rsidP="003C4186">
            <w:pPr>
              <w:rPr>
                <w:rFonts w:cs="Times New Roman"/>
              </w:rPr>
            </w:pPr>
          </w:p>
        </w:tc>
        <w:tc>
          <w:tcPr>
            <w:tcW w:w="1224" w:type="dxa"/>
            <w:vMerge/>
          </w:tcPr>
          <w:p w14:paraId="77496F52" w14:textId="77777777" w:rsidR="00820E00" w:rsidRPr="00E014FB" w:rsidRDefault="00820E00" w:rsidP="003C4186">
            <w:pPr>
              <w:rPr>
                <w:rFonts w:cs="Times New Roman"/>
              </w:rPr>
            </w:pPr>
          </w:p>
        </w:tc>
        <w:tc>
          <w:tcPr>
            <w:tcW w:w="4080" w:type="dxa"/>
            <w:vMerge/>
          </w:tcPr>
          <w:p w14:paraId="574095F2" w14:textId="77777777" w:rsidR="00820E00" w:rsidRPr="00E014FB" w:rsidRDefault="00820E00" w:rsidP="003C4186">
            <w:pPr>
              <w:rPr>
                <w:rFonts w:cs="Times New Roman"/>
              </w:rPr>
            </w:pPr>
          </w:p>
        </w:tc>
        <w:tc>
          <w:tcPr>
            <w:tcW w:w="6800" w:type="dxa"/>
            <w:vMerge/>
          </w:tcPr>
          <w:p w14:paraId="63C55A2D"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01651C19" w14:textId="77777777" w:rsidTr="003C4186">
        <w:trPr>
          <w:trHeight w:val="276"/>
        </w:trPr>
        <w:tc>
          <w:tcPr>
            <w:tcW w:w="272" w:type="dxa"/>
            <w:vMerge/>
          </w:tcPr>
          <w:p w14:paraId="0AB1B365" w14:textId="77777777" w:rsidR="00820E00" w:rsidRPr="00E014FB" w:rsidRDefault="00820E00" w:rsidP="003C4186">
            <w:pPr>
              <w:rPr>
                <w:rFonts w:cs="Times New Roman"/>
              </w:rPr>
            </w:pPr>
          </w:p>
        </w:tc>
        <w:tc>
          <w:tcPr>
            <w:tcW w:w="1903" w:type="dxa"/>
            <w:vMerge/>
          </w:tcPr>
          <w:p w14:paraId="5E3BE795" w14:textId="77777777" w:rsidR="00820E00" w:rsidRPr="00E014FB" w:rsidRDefault="00820E00" w:rsidP="003C4186">
            <w:pPr>
              <w:rPr>
                <w:rFonts w:cs="Times New Roman"/>
              </w:rPr>
            </w:pPr>
          </w:p>
        </w:tc>
        <w:tc>
          <w:tcPr>
            <w:tcW w:w="1224" w:type="dxa"/>
            <w:vMerge/>
          </w:tcPr>
          <w:p w14:paraId="3B301A51" w14:textId="77777777" w:rsidR="00820E00" w:rsidRPr="00E014FB" w:rsidRDefault="00820E00" w:rsidP="003C4186">
            <w:pPr>
              <w:rPr>
                <w:rFonts w:cs="Times New Roman"/>
              </w:rPr>
            </w:pPr>
          </w:p>
        </w:tc>
        <w:tc>
          <w:tcPr>
            <w:tcW w:w="4080" w:type="dxa"/>
            <w:vMerge/>
          </w:tcPr>
          <w:p w14:paraId="3F6E7170" w14:textId="77777777" w:rsidR="00820E00" w:rsidRPr="00E014FB" w:rsidRDefault="00820E00" w:rsidP="003C4186">
            <w:pPr>
              <w:rPr>
                <w:rFonts w:cs="Times New Roman"/>
              </w:rPr>
            </w:pPr>
          </w:p>
        </w:tc>
        <w:tc>
          <w:tcPr>
            <w:tcW w:w="6800" w:type="dxa"/>
            <w:vMerge/>
          </w:tcPr>
          <w:p w14:paraId="0B02B1A1"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3 этажа.</w:t>
            </w:r>
          </w:p>
        </w:tc>
      </w:tr>
      <w:tr w:rsidR="00820E00" w:rsidRPr="00E014FB" w14:paraId="6B3D45D0" w14:textId="77777777" w:rsidTr="003C4186">
        <w:trPr>
          <w:trHeight w:val="276"/>
        </w:trPr>
        <w:tc>
          <w:tcPr>
            <w:tcW w:w="272" w:type="dxa"/>
            <w:vMerge/>
          </w:tcPr>
          <w:p w14:paraId="1EF39DD0" w14:textId="77777777" w:rsidR="00820E00" w:rsidRPr="00E014FB" w:rsidRDefault="00820E00" w:rsidP="003C4186">
            <w:pPr>
              <w:rPr>
                <w:rFonts w:cs="Times New Roman"/>
              </w:rPr>
            </w:pPr>
          </w:p>
        </w:tc>
        <w:tc>
          <w:tcPr>
            <w:tcW w:w="1903" w:type="dxa"/>
            <w:vMerge/>
          </w:tcPr>
          <w:p w14:paraId="02F9E6EB" w14:textId="77777777" w:rsidR="00820E00" w:rsidRPr="00E014FB" w:rsidRDefault="00820E00" w:rsidP="003C4186">
            <w:pPr>
              <w:rPr>
                <w:rFonts w:cs="Times New Roman"/>
              </w:rPr>
            </w:pPr>
          </w:p>
        </w:tc>
        <w:tc>
          <w:tcPr>
            <w:tcW w:w="1224" w:type="dxa"/>
            <w:vMerge/>
          </w:tcPr>
          <w:p w14:paraId="481C86BF" w14:textId="77777777" w:rsidR="00820E00" w:rsidRPr="00E014FB" w:rsidRDefault="00820E00" w:rsidP="003C4186">
            <w:pPr>
              <w:rPr>
                <w:rFonts w:cs="Times New Roman"/>
              </w:rPr>
            </w:pPr>
          </w:p>
        </w:tc>
        <w:tc>
          <w:tcPr>
            <w:tcW w:w="4080" w:type="dxa"/>
            <w:vMerge/>
          </w:tcPr>
          <w:p w14:paraId="096A2685" w14:textId="77777777" w:rsidR="00820E00" w:rsidRPr="00E014FB" w:rsidRDefault="00820E00" w:rsidP="003C4186">
            <w:pPr>
              <w:rPr>
                <w:rFonts w:cs="Times New Roman"/>
              </w:rPr>
            </w:pPr>
          </w:p>
        </w:tc>
        <w:tc>
          <w:tcPr>
            <w:tcW w:w="6800" w:type="dxa"/>
            <w:vMerge/>
          </w:tcPr>
          <w:p w14:paraId="485475F0" w14:textId="77777777" w:rsidR="00820E00" w:rsidRPr="00E014FB" w:rsidRDefault="00820E00" w:rsidP="003C4186">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2E100D0E" w14:textId="77777777" w:rsidTr="003C4186">
        <w:trPr>
          <w:trHeight w:val="276"/>
        </w:trPr>
        <w:tc>
          <w:tcPr>
            <w:tcW w:w="272" w:type="dxa"/>
            <w:vMerge/>
          </w:tcPr>
          <w:p w14:paraId="28AC1D4C" w14:textId="77777777" w:rsidR="00820E00" w:rsidRPr="00E014FB" w:rsidRDefault="00820E00" w:rsidP="003C4186">
            <w:pPr>
              <w:rPr>
                <w:rFonts w:cs="Times New Roman"/>
              </w:rPr>
            </w:pPr>
          </w:p>
        </w:tc>
        <w:tc>
          <w:tcPr>
            <w:tcW w:w="1903" w:type="dxa"/>
            <w:vMerge/>
          </w:tcPr>
          <w:p w14:paraId="6DECB344" w14:textId="77777777" w:rsidR="00820E00" w:rsidRPr="00E014FB" w:rsidRDefault="00820E00" w:rsidP="003C4186">
            <w:pPr>
              <w:rPr>
                <w:rFonts w:cs="Times New Roman"/>
              </w:rPr>
            </w:pPr>
          </w:p>
        </w:tc>
        <w:tc>
          <w:tcPr>
            <w:tcW w:w="1224" w:type="dxa"/>
            <w:vMerge/>
          </w:tcPr>
          <w:p w14:paraId="2CA61C8F" w14:textId="77777777" w:rsidR="00820E00" w:rsidRPr="00E014FB" w:rsidRDefault="00820E00" w:rsidP="003C4186">
            <w:pPr>
              <w:rPr>
                <w:rFonts w:cs="Times New Roman"/>
              </w:rPr>
            </w:pPr>
          </w:p>
        </w:tc>
        <w:tc>
          <w:tcPr>
            <w:tcW w:w="4080" w:type="dxa"/>
            <w:vMerge/>
          </w:tcPr>
          <w:p w14:paraId="7BA2604E" w14:textId="77777777" w:rsidR="00820E00" w:rsidRPr="00E014FB" w:rsidRDefault="00820E00" w:rsidP="003C4186">
            <w:pPr>
              <w:rPr>
                <w:rFonts w:cs="Times New Roman"/>
              </w:rPr>
            </w:pPr>
          </w:p>
        </w:tc>
        <w:tc>
          <w:tcPr>
            <w:tcW w:w="6800" w:type="dxa"/>
            <w:vMerge/>
          </w:tcPr>
          <w:p w14:paraId="1F557FAF"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12 м.</w:t>
            </w:r>
          </w:p>
        </w:tc>
      </w:tr>
      <w:tr w:rsidR="00820E00" w:rsidRPr="00E014FB" w14:paraId="2FF22357" w14:textId="77777777" w:rsidTr="003C4186">
        <w:trPr>
          <w:trHeight w:val="276"/>
        </w:trPr>
        <w:tc>
          <w:tcPr>
            <w:tcW w:w="272" w:type="dxa"/>
            <w:vMerge/>
          </w:tcPr>
          <w:p w14:paraId="38D19991" w14:textId="77777777" w:rsidR="00820E00" w:rsidRPr="00E014FB" w:rsidRDefault="00820E00" w:rsidP="003C4186">
            <w:pPr>
              <w:rPr>
                <w:rFonts w:cs="Times New Roman"/>
              </w:rPr>
            </w:pPr>
          </w:p>
        </w:tc>
        <w:tc>
          <w:tcPr>
            <w:tcW w:w="1903" w:type="dxa"/>
            <w:vMerge/>
          </w:tcPr>
          <w:p w14:paraId="5BFD3474" w14:textId="77777777" w:rsidR="00820E00" w:rsidRPr="00E014FB" w:rsidRDefault="00820E00" w:rsidP="003C4186">
            <w:pPr>
              <w:rPr>
                <w:rFonts w:cs="Times New Roman"/>
              </w:rPr>
            </w:pPr>
          </w:p>
        </w:tc>
        <w:tc>
          <w:tcPr>
            <w:tcW w:w="1224" w:type="dxa"/>
            <w:vMerge/>
          </w:tcPr>
          <w:p w14:paraId="1BD22BBF" w14:textId="77777777" w:rsidR="00820E00" w:rsidRPr="00E014FB" w:rsidRDefault="00820E00" w:rsidP="003C4186">
            <w:pPr>
              <w:rPr>
                <w:rFonts w:cs="Times New Roman"/>
              </w:rPr>
            </w:pPr>
          </w:p>
        </w:tc>
        <w:tc>
          <w:tcPr>
            <w:tcW w:w="4080" w:type="dxa"/>
            <w:vMerge/>
          </w:tcPr>
          <w:p w14:paraId="68E4FD8D" w14:textId="77777777" w:rsidR="00820E00" w:rsidRPr="00E014FB" w:rsidRDefault="00820E00" w:rsidP="003C4186">
            <w:pPr>
              <w:rPr>
                <w:rFonts w:cs="Times New Roman"/>
              </w:rPr>
            </w:pPr>
          </w:p>
        </w:tc>
        <w:tc>
          <w:tcPr>
            <w:tcW w:w="6800" w:type="dxa"/>
            <w:vMerge/>
          </w:tcPr>
          <w:p w14:paraId="33DFE8C9"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46D6B114" w14:textId="77777777" w:rsidTr="003C4186">
        <w:trPr>
          <w:trHeight w:val="276"/>
        </w:trPr>
        <w:tc>
          <w:tcPr>
            <w:tcW w:w="272" w:type="dxa"/>
            <w:vMerge/>
          </w:tcPr>
          <w:p w14:paraId="77427C8C" w14:textId="77777777" w:rsidR="00820E00" w:rsidRPr="00E014FB" w:rsidRDefault="00820E00" w:rsidP="003C4186">
            <w:pPr>
              <w:rPr>
                <w:rFonts w:cs="Times New Roman"/>
              </w:rPr>
            </w:pPr>
          </w:p>
        </w:tc>
        <w:tc>
          <w:tcPr>
            <w:tcW w:w="1903" w:type="dxa"/>
            <w:vMerge/>
          </w:tcPr>
          <w:p w14:paraId="4CB0ECB0" w14:textId="77777777" w:rsidR="00820E00" w:rsidRPr="00E014FB" w:rsidRDefault="00820E00" w:rsidP="003C4186">
            <w:pPr>
              <w:rPr>
                <w:rFonts w:cs="Times New Roman"/>
              </w:rPr>
            </w:pPr>
          </w:p>
        </w:tc>
        <w:tc>
          <w:tcPr>
            <w:tcW w:w="1224" w:type="dxa"/>
            <w:vMerge/>
          </w:tcPr>
          <w:p w14:paraId="3A74F015" w14:textId="77777777" w:rsidR="00820E00" w:rsidRPr="00E014FB" w:rsidRDefault="00820E00" w:rsidP="003C4186">
            <w:pPr>
              <w:rPr>
                <w:rFonts w:cs="Times New Roman"/>
              </w:rPr>
            </w:pPr>
          </w:p>
        </w:tc>
        <w:tc>
          <w:tcPr>
            <w:tcW w:w="4080" w:type="dxa"/>
            <w:vMerge/>
          </w:tcPr>
          <w:p w14:paraId="332B2ECB" w14:textId="77777777" w:rsidR="00820E00" w:rsidRPr="00E014FB" w:rsidRDefault="00820E00" w:rsidP="003C4186">
            <w:pPr>
              <w:rPr>
                <w:rFonts w:cs="Times New Roman"/>
              </w:rPr>
            </w:pPr>
          </w:p>
        </w:tc>
        <w:tc>
          <w:tcPr>
            <w:tcW w:w="6800" w:type="dxa"/>
            <w:vMerge/>
          </w:tcPr>
          <w:p w14:paraId="1AAF016F" w14:textId="77777777" w:rsidR="00820E00" w:rsidRPr="00E014FB" w:rsidRDefault="00820E00" w:rsidP="003C4186">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27FB349B" w14:textId="77777777" w:rsidTr="003C4186">
        <w:trPr>
          <w:trHeight w:val="276"/>
        </w:trPr>
        <w:tc>
          <w:tcPr>
            <w:tcW w:w="272" w:type="dxa"/>
            <w:vMerge/>
          </w:tcPr>
          <w:p w14:paraId="3554171F" w14:textId="77777777" w:rsidR="00820E00" w:rsidRPr="00E014FB" w:rsidRDefault="00820E00" w:rsidP="003C4186">
            <w:pPr>
              <w:rPr>
                <w:rFonts w:cs="Times New Roman"/>
              </w:rPr>
            </w:pPr>
          </w:p>
        </w:tc>
        <w:tc>
          <w:tcPr>
            <w:tcW w:w="1903" w:type="dxa"/>
            <w:vMerge/>
          </w:tcPr>
          <w:p w14:paraId="7607C558" w14:textId="77777777" w:rsidR="00820E00" w:rsidRPr="00E014FB" w:rsidRDefault="00820E00" w:rsidP="003C4186">
            <w:pPr>
              <w:rPr>
                <w:rFonts w:cs="Times New Roman"/>
              </w:rPr>
            </w:pPr>
          </w:p>
        </w:tc>
        <w:tc>
          <w:tcPr>
            <w:tcW w:w="1224" w:type="dxa"/>
            <w:vMerge/>
          </w:tcPr>
          <w:p w14:paraId="232AACF1" w14:textId="77777777" w:rsidR="00820E00" w:rsidRPr="00E014FB" w:rsidRDefault="00820E00" w:rsidP="003C4186">
            <w:pPr>
              <w:rPr>
                <w:rFonts w:cs="Times New Roman"/>
              </w:rPr>
            </w:pPr>
          </w:p>
        </w:tc>
        <w:tc>
          <w:tcPr>
            <w:tcW w:w="4080" w:type="dxa"/>
            <w:vMerge/>
          </w:tcPr>
          <w:p w14:paraId="373969A6" w14:textId="77777777" w:rsidR="00820E00" w:rsidRPr="00E014FB" w:rsidRDefault="00820E00" w:rsidP="003C4186">
            <w:pPr>
              <w:rPr>
                <w:rFonts w:cs="Times New Roman"/>
              </w:rPr>
            </w:pPr>
          </w:p>
        </w:tc>
        <w:tc>
          <w:tcPr>
            <w:tcW w:w="6800" w:type="dxa"/>
            <w:vMerge/>
          </w:tcPr>
          <w:p w14:paraId="3096E5D0" w14:textId="77777777" w:rsidR="00820E00" w:rsidRPr="00E014FB" w:rsidRDefault="00820E00" w:rsidP="003C4186">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6EB2BEB0" w14:textId="77777777" w:rsidTr="003C4186">
        <w:tc>
          <w:tcPr>
            <w:tcW w:w="272" w:type="dxa"/>
          </w:tcPr>
          <w:p w14:paraId="6B1DE231" w14:textId="77777777" w:rsidR="00820E00" w:rsidRPr="00E014FB" w:rsidRDefault="00820E00" w:rsidP="003C4186">
            <w:pPr>
              <w:jc w:val="center"/>
              <w:rPr>
                <w:rFonts w:cs="Times New Roman"/>
              </w:rPr>
            </w:pPr>
            <w:r w:rsidRPr="00E014FB">
              <w:rPr>
                <w:rFonts w:eastAsia="Tahoma" w:cs="Times New Roman"/>
                <w:color w:val="000000"/>
                <w:sz w:val="20"/>
                <w:szCs w:val="20"/>
              </w:rPr>
              <w:t>6.</w:t>
            </w:r>
          </w:p>
        </w:tc>
        <w:tc>
          <w:tcPr>
            <w:tcW w:w="1903" w:type="dxa"/>
          </w:tcPr>
          <w:p w14:paraId="747B615E" w14:textId="77777777" w:rsidR="00820E00" w:rsidRPr="00E014FB" w:rsidRDefault="00820E00" w:rsidP="003C4186">
            <w:pPr>
              <w:rPr>
                <w:rFonts w:cs="Times New Roman"/>
              </w:rPr>
            </w:pPr>
            <w:r w:rsidRPr="00E014FB">
              <w:rPr>
                <w:rFonts w:eastAsia="Tahoma" w:cs="Times New Roman"/>
                <w:color w:val="000000"/>
                <w:sz w:val="20"/>
                <w:szCs w:val="20"/>
              </w:rPr>
              <w:t>Оказание социальной помощи населению</w:t>
            </w:r>
          </w:p>
        </w:tc>
        <w:tc>
          <w:tcPr>
            <w:tcW w:w="1224" w:type="dxa"/>
          </w:tcPr>
          <w:p w14:paraId="3C533ED2" w14:textId="77777777" w:rsidR="00820E00" w:rsidRPr="00E014FB" w:rsidRDefault="00820E00" w:rsidP="003C4186">
            <w:pPr>
              <w:rPr>
                <w:rFonts w:cs="Times New Roman"/>
              </w:rPr>
            </w:pPr>
            <w:r w:rsidRPr="00E014FB">
              <w:rPr>
                <w:rFonts w:eastAsia="Tahoma" w:cs="Times New Roman"/>
                <w:color w:val="000000"/>
                <w:sz w:val="20"/>
                <w:szCs w:val="20"/>
              </w:rPr>
              <w:t>3.2.2</w:t>
            </w:r>
          </w:p>
        </w:tc>
        <w:tc>
          <w:tcPr>
            <w:tcW w:w="4080" w:type="dxa"/>
          </w:tcPr>
          <w:p w14:paraId="609DD8E0" w14:textId="77777777" w:rsidR="00820E00" w:rsidRPr="00E014FB" w:rsidRDefault="00820E00" w:rsidP="003C4186">
            <w:pPr>
              <w:rPr>
                <w:rFonts w:cs="Times New Roman"/>
              </w:rPr>
            </w:pPr>
            <w:r w:rsidRPr="00E014FB">
              <w:rPr>
                <w:rFonts w:eastAsia="Tahoma" w:cs="Times New Roman"/>
                <w:color w:val="000000"/>
                <w:sz w:val="20"/>
                <w:szCs w:val="20"/>
              </w:rPr>
              <w:t xml:space="preserve">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 некоммерческих фондов, благотворительных организаций, клубов по интересам </w:t>
            </w:r>
          </w:p>
        </w:tc>
        <w:tc>
          <w:tcPr>
            <w:tcW w:w="6800" w:type="dxa"/>
            <w:vMerge/>
          </w:tcPr>
          <w:p w14:paraId="2295FA5E" w14:textId="77777777" w:rsidR="00820E00" w:rsidRPr="00E014FB" w:rsidRDefault="00820E00" w:rsidP="003C4186">
            <w:pPr>
              <w:rPr>
                <w:rFonts w:cs="Times New Roman"/>
              </w:rPr>
            </w:pPr>
          </w:p>
        </w:tc>
      </w:tr>
      <w:tr w:rsidR="00820E00" w:rsidRPr="00E014FB" w14:paraId="5F9405AD" w14:textId="77777777" w:rsidTr="003C4186">
        <w:tc>
          <w:tcPr>
            <w:tcW w:w="272" w:type="dxa"/>
            <w:vMerge w:val="restart"/>
          </w:tcPr>
          <w:p w14:paraId="5A4A5E45" w14:textId="77777777" w:rsidR="00820E00" w:rsidRPr="00E014FB" w:rsidRDefault="00820E00" w:rsidP="003C4186">
            <w:pPr>
              <w:jc w:val="center"/>
              <w:rPr>
                <w:rFonts w:cs="Times New Roman"/>
              </w:rPr>
            </w:pPr>
            <w:r w:rsidRPr="00E014FB">
              <w:rPr>
                <w:rFonts w:eastAsia="Tahoma" w:cs="Times New Roman"/>
                <w:color w:val="000000"/>
                <w:sz w:val="20"/>
                <w:szCs w:val="20"/>
              </w:rPr>
              <w:t>7.</w:t>
            </w:r>
          </w:p>
        </w:tc>
        <w:tc>
          <w:tcPr>
            <w:tcW w:w="1903" w:type="dxa"/>
            <w:vMerge w:val="restart"/>
          </w:tcPr>
          <w:p w14:paraId="720F727A" w14:textId="77777777" w:rsidR="00820E00" w:rsidRPr="00E014FB" w:rsidRDefault="00820E00" w:rsidP="003C4186">
            <w:pPr>
              <w:rPr>
                <w:rFonts w:cs="Times New Roman"/>
              </w:rPr>
            </w:pPr>
            <w:r w:rsidRPr="00E014FB">
              <w:rPr>
                <w:rFonts w:eastAsia="Tahoma" w:cs="Times New Roman"/>
                <w:color w:val="000000"/>
                <w:sz w:val="20"/>
                <w:szCs w:val="20"/>
              </w:rPr>
              <w:t>Оказание услуг связи</w:t>
            </w:r>
          </w:p>
        </w:tc>
        <w:tc>
          <w:tcPr>
            <w:tcW w:w="1224" w:type="dxa"/>
            <w:vMerge w:val="restart"/>
          </w:tcPr>
          <w:p w14:paraId="55A7A45C" w14:textId="77777777" w:rsidR="00820E00" w:rsidRPr="00E014FB" w:rsidRDefault="00820E00" w:rsidP="003C4186">
            <w:pPr>
              <w:rPr>
                <w:rFonts w:cs="Times New Roman"/>
              </w:rPr>
            </w:pPr>
            <w:r w:rsidRPr="00E014FB">
              <w:rPr>
                <w:rFonts w:eastAsia="Tahoma" w:cs="Times New Roman"/>
                <w:color w:val="000000"/>
                <w:sz w:val="20"/>
                <w:szCs w:val="20"/>
              </w:rPr>
              <w:t>3.2.3</w:t>
            </w:r>
          </w:p>
        </w:tc>
        <w:tc>
          <w:tcPr>
            <w:tcW w:w="4080" w:type="dxa"/>
            <w:vMerge w:val="restart"/>
          </w:tcPr>
          <w:p w14:paraId="1B5948F2" w14:textId="77777777" w:rsidR="00820E00" w:rsidRPr="00E014FB" w:rsidRDefault="00820E00" w:rsidP="003C4186">
            <w:pPr>
              <w:rPr>
                <w:rFonts w:cs="Times New Roman"/>
              </w:rPr>
            </w:pPr>
            <w:r w:rsidRPr="00E014FB">
              <w:rPr>
                <w:rFonts w:eastAsia="Tahoma" w:cs="Times New Roman"/>
                <w:color w:val="000000"/>
                <w:sz w:val="20"/>
                <w:szCs w:val="20"/>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c>
          <w:tcPr>
            <w:tcW w:w="6800" w:type="dxa"/>
          </w:tcPr>
          <w:p w14:paraId="4B50387E"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100 кв.м.</w:t>
            </w:r>
          </w:p>
        </w:tc>
      </w:tr>
      <w:tr w:rsidR="00820E00" w:rsidRPr="00E014FB" w14:paraId="30B5E5DA" w14:textId="77777777" w:rsidTr="003C4186">
        <w:tc>
          <w:tcPr>
            <w:tcW w:w="272" w:type="dxa"/>
            <w:vMerge/>
          </w:tcPr>
          <w:p w14:paraId="4CAA97C3" w14:textId="77777777" w:rsidR="00820E00" w:rsidRPr="00E014FB" w:rsidRDefault="00820E00" w:rsidP="003C4186">
            <w:pPr>
              <w:rPr>
                <w:rFonts w:cs="Times New Roman"/>
              </w:rPr>
            </w:pPr>
          </w:p>
        </w:tc>
        <w:tc>
          <w:tcPr>
            <w:tcW w:w="1903" w:type="dxa"/>
            <w:vMerge/>
          </w:tcPr>
          <w:p w14:paraId="478CEC7B" w14:textId="77777777" w:rsidR="00820E00" w:rsidRPr="00E014FB" w:rsidRDefault="00820E00" w:rsidP="003C4186">
            <w:pPr>
              <w:rPr>
                <w:rFonts w:cs="Times New Roman"/>
              </w:rPr>
            </w:pPr>
          </w:p>
        </w:tc>
        <w:tc>
          <w:tcPr>
            <w:tcW w:w="1224" w:type="dxa"/>
            <w:vMerge/>
          </w:tcPr>
          <w:p w14:paraId="0458FFF5" w14:textId="77777777" w:rsidR="00820E00" w:rsidRPr="00E014FB" w:rsidRDefault="00820E00" w:rsidP="003C4186">
            <w:pPr>
              <w:rPr>
                <w:rFonts w:cs="Times New Roman"/>
              </w:rPr>
            </w:pPr>
          </w:p>
        </w:tc>
        <w:tc>
          <w:tcPr>
            <w:tcW w:w="4080" w:type="dxa"/>
            <w:vMerge/>
          </w:tcPr>
          <w:p w14:paraId="6560023D" w14:textId="77777777" w:rsidR="00820E00" w:rsidRPr="00E014FB" w:rsidRDefault="00820E00" w:rsidP="003C4186">
            <w:pPr>
              <w:rPr>
                <w:rFonts w:cs="Times New Roman"/>
              </w:rPr>
            </w:pPr>
          </w:p>
        </w:tc>
        <w:tc>
          <w:tcPr>
            <w:tcW w:w="6800" w:type="dxa"/>
          </w:tcPr>
          <w:p w14:paraId="2F42CCC1"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5000 кв.м.</w:t>
            </w:r>
          </w:p>
        </w:tc>
      </w:tr>
      <w:tr w:rsidR="00820E00" w:rsidRPr="00E014FB" w14:paraId="0927611C" w14:textId="77777777" w:rsidTr="003C4186">
        <w:tc>
          <w:tcPr>
            <w:tcW w:w="272" w:type="dxa"/>
            <w:vMerge/>
          </w:tcPr>
          <w:p w14:paraId="4D3F9896" w14:textId="77777777" w:rsidR="00820E00" w:rsidRPr="00E014FB" w:rsidRDefault="00820E00" w:rsidP="003C4186">
            <w:pPr>
              <w:rPr>
                <w:rFonts w:cs="Times New Roman"/>
              </w:rPr>
            </w:pPr>
          </w:p>
        </w:tc>
        <w:tc>
          <w:tcPr>
            <w:tcW w:w="1903" w:type="dxa"/>
            <w:vMerge/>
          </w:tcPr>
          <w:p w14:paraId="1BCD9BC5" w14:textId="77777777" w:rsidR="00820E00" w:rsidRPr="00E014FB" w:rsidRDefault="00820E00" w:rsidP="003C4186">
            <w:pPr>
              <w:rPr>
                <w:rFonts w:cs="Times New Roman"/>
              </w:rPr>
            </w:pPr>
          </w:p>
        </w:tc>
        <w:tc>
          <w:tcPr>
            <w:tcW w:w="1224" w:type="dxa"/>
            <w:vMerge/>
          </w:tcPr>
          <w:p w14:paraId="39DD8FE9" w14:textId="77777777" w:rsidR="00820E00" w:rsidRPr="00E014FB" w:rsidRDefault="00820E00" w:rsidP="003C4186">
            <w:pPr>
              <w:rPr>
                <w:rFonts w:cs="Times New Roman"/>
              </w:rPr>
            </w:pPr>
          </w:p>
        </w:tc>
        <w:tc>
          <w:tcPr>
            <w:tcW w:w="4080" w:type="dxa"/>
            <w:vMerge/>
          </w:tcPr>
          <w:p w14:paraId="03E6B218" w14:textId="77777777" w:rsidR="00820E00" w:rsidRPr="00E014FB" w:rsidRDefault="00820E00" w:rsidP="003C4186">
            <w:pPr>
              <w:rPr>
                <w:rFonts w:cs="Times New Roman"/>
              </w:rPr>
            </w:pPr>
          </w:p>
        </w:tc>
        <w:tc>
          <w:tcPr>
            <w:tcW w:w="6800" w:type="dxa"/>
          </w:tcPr>
          <w:p w14:paraId="444AEB08"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00F027F8" w14:textId="77777777" w:rsidTr="003C4186">
        <w:tc>
          <w:tcPr>
            <w:tcW w:w="272" w:type="dxa"/>
            <w:vMerge/>
          </w:tcPr>
          <w:p w14:paraId="46C5226C" w14:textId="77777777" w:rsidR="00820E00" w:rsidRPr="00E014FB" w:rsidRDefault="00820E00" w:rsidP="003C4186">
            <w:pPr>
              <w:rPr>
                <w:rFonts w:cs="Times New Roman"/>
              </w:rPr>
            </w:pPr>
          </w:p>
        </w:tc>
        <w:tc>
          <w:tcPr>
            <w:tcW w:w="1903" w:type="dxa"/>
            <w:vMerge/>
          </w:tcPr>
          <w:p w14:paraId="13C66C5E" w14:textId="77777777" w:rsidR="00820E00" w:rsidRPr="00E014FB" w:rsidRDefault="00820E00" w:rsidP="003C4186">
            <w:pPr>
              <w:rPr>
                <w:rFonts w:cs="Times New Roman"/>
              </w:rPr>
            </w:pPr>
          </w:p>
        </w:tc>
        <w:tc>
          <w:tcPr>
            <w:tcW w:w="1224" w:type="dxa"/>
            <w:vMerge/>
          </w:tcPr>
          <w:p w14:paraId="3E38118A" w14:textId="77777777" w:rsidR="00820E00" w:rsidRPr="00E014FB" w:rsidRDefault="00820E00" w:rsidP="003C4186">
            <w:pPr>
              <w:rPr>
                <w:rFonts w:cs="Times New Roman"/>
              </w:rPr>
            </w:pPr>
          </w:p>
        </w:tc>
        <w:tc>
          <w:tcPr>
            <w:tcW w:w="4080" w:type="dxa"/>
            <w:vMerge/>
          </w:tcPr>
          <w:p w14:paraId="0805A83D" w14:textId="77777777" w:rsidR="00820E00" w:rsidRPr="00E014FB" w:rsidRDefault="00820E00" w:rsidP="003C4186">
            <w:pPr>
              <w:rPr>
                <w:rFonts w:cs="Times New Roman"/>
              </w:rPr>
            </w:pPr>
          </w:p>
        </w:tc>
        <w:tc>
          <w:tcPr>
            <w:tcW w:w="6800" w:type="dxa"/>
          </w:tcPr>
          <w:p w14:paraId="5C13DC1D" w14:textId="77777777" w:rsidR="00820E00" w:rsidRPr="00E014FB" w:rsidRDefault="00820E00" w:rsidP="003C4186">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68762A7A" w14:textId="77777777" w:rsidTr="003C4186">
        <w:tc>
          <w:tcPr>
            <w:tcW w:w="272" w:type="dxa"/>
            <w:vMerge/>
          </w:tcPr>
          <w:p w14:paraId="183A09FF" w14:textId="77777777" w:rsidR="00820E00" w:rsidRPr="00E014FB" w:rsidRDefault="00820E00" w:rsidP="003C4186">
            <w:pPr>
              <w:rPr>
                <w:rFonts w:cs="Times New Roman"/>
              </w:rPr>
            </w:pPr>
          </w:p>
        </w:tc>
        <w:tc>
          <w:tcPr>
            <w:tcW w:w="1903" w:type="dxa"/>
            <w:vMerge/>
          </w:tcPr>
          <w:p w14:paraId="059E3842" w14:textId="77777777" w:rsidR="00820E00" w:rsidRPr="00E014FB" w:rsidRDefault="00820E00" w:rsidP="003C4186">
            <w:pPr>
              <w:rPr>
                <w:rFonts w:cs="Times New Roman"/>
              </w:rPr>
            </w:pPr>
          </w:p>
        </w:tc>
        <w:tc>
          <w:tcPr>
            <w:tcW w:w="1224" w:type="dxa"/>
            <w:vMerge/>
          </w:tcPr>
          <w:p w14:paraId="21E0F8EF" w14:textId="77777777" w:rsidR="00820E00" w:rsidRPr="00E014FB" w:rsidRDefault="00820E00" w:rsidP="003C4186">
            <w:pPr>
              <w:rPr>
                <w:rFonts w:cs="Times New Roman"/>
              </w:rPr>
            </w:pPr>
          </w:p>
        </w:tc>
        <w:tc>
          <w:tcPr>
            <w:tcW w:w="4080" w:type="dxa"/>
            <w:vMerge/>
          </w:tcPr>
          <w:p w14:paraId="4EBAA674" w14:textId="77777777" w:rsidR="00820E00" w:rsidRPr="00E014FB" w:rsidRDefault="00820E00" w:rsidP="003C4186">
            <w:pPr>
              <w:rPr>
                <w:rFonts w:cs="Times New Roman"/>
              </w:rPr>
            </w:pPr>
          </w:p>
        </w:tc>
        <w:tc>
          <w:tcPr>
            <w:tcW w:w="6800" w:type="dxa"/>
          </w:tcPr>
          <w:p w14:paraId="6990861E"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w:t>
            </w:r>
            <w:r w:rsidRPr="00E014FB">
              <w:rPr>
                <w:rFonts w:eastAsia="Tahoma" w:cs="Times New Roman"/>
                <w:color w:val="000000"/>
                <w:sz w:val="20"/>
                <w:szCs w:val="20"/>
              </w:rPr>
              <w:br/>
              <w:t xml:space="preserve"> - 3 м;</w:t>
            </w:r>
            <w:r w:rsidRPr="00E014FB">
              <w:rPr>
                <w:rFonts w:eastAsia="Tahoma" w:cs="Times New Roman"/>
                <w:color w:val="000000"/>
                <w:sz w:val="20"/>
                <w:szCs w:val="20"/>
              </w:rPr>
              <w:b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820E00" w:rsidRPr="00E014FB" w14:paraId="36AE4A61" w14:textId="77777777" w:rsidTr="003C4186">
        <w:tc>
          <w:tcPr>
            <w:tcW w:w="272" w:type="dxa"/>
            <w:vMerge/>
          </w:tcPr>
          <w:p w14:paraId="184874A5" w14:textId="77777777" w:rsidR="00820E00" w:rsidRPr="00E014FB" w:rsidRDefault="00820E00" w:rsidP="003C4186">
            <w:pPr>
              <w:rPr>
                <w:rFonts w:cs="Times New Roman"/>
              </w:rPr>
            </w:pPr>
          </w:p>
        </w:tc>
        <w:tc>
          <w:tcPr>
            <w:tcW w:w="1903" w:type="dxa"/>
            <w:vMerge/>
          </w:tcPr>
          <w:p w14:paraId="2EAFAE1E" w14:textId="77777777" w:rsidR="00820E00" w:rsidRPr="00E014FB" w:rsidRDefault="00820E00" w:rsidP="003C4186">
            <w:pPr>
              <w:rPr>
                <w:rFonts w:cs="Times New Roman"/>
              </w:rPr>
            </w:pPr>
          </w:p>
        </w:tc>
        <w:tc>
          <w:tcPr>
            <w:tcW w:w="1224" w:type="dxa"/>
            <w:vMerge/>
          </w:tcPr>
          <w:p w14:paraId="24B77603" w14:textId="77777777" w:rsidR="00820E00" w:rsidRPr="00E014FB" w:rsidRDefault="00820E00" w:rsidP="003C4186">
            <w:pPr>
              <w:rPr>
                <w:rFonts w:cs="Times New Roman"/>
              </w:rPr>
            </w:pPr>
          </w:p>
        </w:tc>
        <w:tc>
          <w:tcPr>
            <w:tcW w:w="4080" w:type="dxa"/>
            <w:vMerge/>
          </w:tcPr>
          <w:p w14:paraId="2D372503" w14:textId="77777777" w:rsidR="00820E00" w:rsidRPr="00E014FB" w:rsidRDefault="00820E00" w:rsidP="003C4186">
            <w:pPr>
              <w:rPr>
                <w:rFonts w:cs="Times New Roman"/>
              </w:rPr>
            </w:pPr>
          </w:p>
        </w:tc>
        <w:tc>
          <w:tcPr>
            <w:tcW w:w="6800" w:type="dxa"/>
          </w:tcPr>
          <w:p w14:paraId="3793A85A"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2408B58B" w14:textId="77777777" w:rsidTr="003C4186">
        <w:tc>
          <w:tcPr>
            <w:tcW w:w="272" w:type="dxa"/>
            <w:vMerge/>
          </w:tcPr>
          <w:p w14:paraId="5768423B" w14:textId="77777777" w:rsidR="00820E00" w:rsidRPr="00E014FB" w:rsidRDefault="00820E00" w:rsidP="003C4186">
            <w:pPr>
              <w:rPr>
                <w:rFonts w:cs="Times New Roman"/>
              </w:rPr>
            </w:pPr>
          </w:p>
        </w:tc>
        <w:tc>
          <w:tcPr>
            <w:tcW w:w="1903" w:type="dxa"/>
            <w:vMerge/>
          </w:tcPr>
          <w:p w14:paraId="55C1A6DA" w14:textId="77777777" w:rsidR="00820E00" w:rsidRPr="00E014FB" w:rsidRDefault="00820E00" w:rsidP="003C4186">
            <w:pPr>
              <w:rPr>
                <w:rFonts w:cs="Times New Roman"/>
              </w:rPr>
            </w:pPr>
          </w:p>
        </w:tc>
        <w:tc>
          <w:tcPr>
            <w:tcW w:w="1224" w:type="dxa"/>
            <w:vMerge/>
          </w:tcPr>
          <w:p w14:paraId="012AD5BC" w14:textId="77777777" w:rsidR="00820E00" w:rsidRPr="00E014FB" w:rsidRDefault="00820E00" w:rsidP="003C4186">
            <w:pPr>
              <w:rPr>
                <w:rFonts w:cs="Times New Roman"/>
              </w:rPr>
            </w:pPr>
          </w:p>
        </w:tc>
        <w:tc>
          <w:tcPr>
            <w:tcW w:w="4080" w:type="dxa"/>
            <w:vMerge/>
          </w:tcPr>
          <w:p w14:paraId="63564D49" w14:textId="77777777" w:rsidR="00820E00" w:rsidRPr="00E014FB" w:rsidRDefault="00820E00" w:rsidP="003C4186">
            <w:pPr>
              <w:rPr>
                <w:rFonts w:cs="Times New Roman"/>
              </w:rPr>
            </w:pPr>
          </w:p>
        </w:tc>
        <w:tc>
          <w:tcPr>
            <w:tcW w:w="6800" w:type="dxa"/>
          </w:tcPr>
          <w:p w14:paraId="00DFC802"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3 этажа.</w:t>
            </w:r>
          </w:p>
        </w:tc>
      </w:tr>
      <w:tr w:rsidR="00820E00" w:rsidRPr="00E014FB" w14:paraId="5F2AEC43" w14:textId="77777777" w:rsidTr="003C4186">
        <w:tc>
          <w:tcPr>
            <w:tcW w:w="272" w:type="dxa"/>
            <w:vMerge/>
          </w:tcPr>
          <w:p w14:paraId="7D294D8A" w14:textId="77777777" w:rsidR="00820E00" w:rsidRPr="00E014FB" w:rsidRDefault="00820E00" w:rsidP="003C4186">
            <w:pPr>
              <w:rPr>
                <w:rFonts w:cs="Times New Roman"/>
              </w:rPr>
            </w:pPr>
          </w:p>
        </w:tc>
        <w:tc>
          <w:tcPr>
            <w:tcW w:w="1903" w:type="dxa"/>
            <w:vMerge/>
          </w:tcPr>
          <w:p w14:paraId="3490ADBE" w14:textId="77777777" w:rsidR="00820E00" w:rsidRPr="00E014FB" w:rsidRDefault="00820E00" w:rsidP="003C4186">
            <w:pPr>
              <w:rPr>
                <w:rFonts w:cs="Times New Roman"/>
              </w:rPr>
            </w:pPr>
          </w:p>
        </w:tc>
        <w:tc>
          <w:tcPr>
            <w:tcW w:w="1224" w:type="dxa"/>
            <w:vMerge/>
          </w:tcPr>
          <w:p w14:paraId="2D6624F8" w14:textId="77777777" w:rsidR="00820E00" w:rsidRPr="00E014FB" w:rsidRDefault="00820E00" w:rsidP="003C4186">
            <w:pPr>
              <w:rPr>
                <w:rFonts w:cs="Times New Roman"/>
              </w:rPr>
            </w:pPr>
          </w:p>
        </w:tc>
        <w:tc>
          <w:tcPr>
            <w:tcW w:w="4080" w:type="dxa"/>
            <w:vMerge/>
          </w:tcPr>
          <w:p w14:paraId="42A51ADB" w14:textId="77777777" w:rsidR="00820E00" w:rsidRPr="00E014FB" w:rsidRDefault="00820E00" w:rsidP="003C4186">
            <w:pPr>
              <w:rPr>
                <w:rFonts w:cs="Times New Roman"/>
              </w:rPr>
            </w:pPr>
          </w:p>
        </w:tc>
        <w:tc>
          <w:tcPr>
            <w:tcW w:w="6800" w:type="dxa"/>
          </w:tcPr>
          <w:p w14:paraId="53041874" w14:textId="77777777" w:rsidR="00820E00" w:rsidRPr="00E014FB" w:rsidRDefault="00820E00" w:rsidP="003C4186">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1D4E7BED" w14:textId="77777777" w:rsidTr="003C4186">
        <w:tc>
          <w:tcPr>
            <w:tcW w:w="272" w:type="dxa"/>
            <w:vMerge/>
          </w:tcPr>
          <w:p w14:paraId="0CB6A32E" w14:textId="77777777" w:rsidR="00820E00" w:rsidRPr="00E014FB" w:rsidRDefault="00820E00" w:rsidP="003C4186">
            <w:pPr>
              <w:rPr>
                <w:rFonts w:cs="Times New Roman"/>
              </w:rPr>
            </w:pPr>
          </w:p>
        </w:tc>
        <w:tc>
          <w:tcPr>
            <w:tcW w:w="1903" w:type="dxa"/>
            <w:vMerge/>
          </w:tcPr>
          <w:p w14:paraId="559ED135" w14:textId="77777777" w:rsidR="00820E00" w:rsidRPr="00E014FB" w:rsidRDefault="00820E00" w:rsidP="003C4186">
            <w:pPr>
              <w:rPr>
                <w:rFonts w:cs="Times New Roman"/>
              </w:rPr>
            </w:pPr>
          </w:p>
        </w:tc>
        <w:tc>
          <w:tcPr>
            <w:tcW w:w="1224" w:type="dxa"/>
            <w:vMerge/>
          </w:tcPr>
          <w:p w14:paraId="48CCD29E" w14:textId="77777777" w:rsidR="00820E00" w:rsidRPr="00E014FB" w:rsidRDefault="00820E00" w:rsidP="003C4186">
            <w:pPr>
              <w:rPr>
                <w:rFonts w:cs="Times New Roman"/>
              </w:rPr>
            </w:pPr>
          </w:p>
        </w:tc>
        <w:tc>
          <w:tcPr>
            <w:tcW w:w="4080" w:type="dxa"/>
            <w:vMerge/>
          </w:tcPr>
          <w:p w14:paraId="74B8D49B" w14:textId="77777777" w:rsidR="00820E00" w:rsidRPr="00E014FB" w:rsidRDefault="00820E00" w:rsidP="003C4186">
            <w:pPr>
              <w:rPr>
                <w:rFonts w:cs="Times New Roman"/>
              </w:rPr>
            </w:pPr>
          </w:p>
        </w:tc>
        <w:tc>
          <w:tcPr>
            <w:tcW w:w="6800" w:type="dxa"/>
          </w:tcPr>
          <w:p w14:paraId="71C13D02"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12 м.</w:t>
            </w:r>
          </w:p>
        </w:tc>
      </w:tr>
      <w:tr w:rsidR="00820E00" w:rsidRPr="00E014FB" w14:paraId="73D63BBF" w14:textId="77777777" w:rsidTr="003C4186">
        <w:tc>
          <w:tcPr>
            <w:tcW w:w="272" w:type="dxa"/>
            <w:vMerge/>
          </w:tcPr>
          <w:p w14:paraId="66F4F2DC" w14:textId="77777777" w:rsidR="00820E00" w:rsidRPr="00E014FB" w:rsidRDefault="00820E00" w:rsidP="003C4186">
            <w:pPr>
              <w:rPr>
                <w:rFonts w:cs="Times New Roman"/>
              </w:rPr>
            </w:pPr>
          </w:p>
        </w:tc>
        <w:tc>
          <w:tcPr>
            <w:tcW w:w="1903" w:type="dxa"/>
            <w:vMerge/>
          </w:tcPr>
          <w:p w14:paraId="5E15D1DD" w14:textId="77777777" w:rsidR="00820E00" w:rsidRPr="00E014FB" w:rsidRDefault="00820E00" w:rsidP="003C4186">
            <w:pPr>
              <w:rPr>
                <w:rFonts w:cs="Times New Roman"/>
              </w:rPr>
            </w:pPr>
          </w:p>
        </w:tc>
        <w:tc>
          <w:tcPr>
            <w:tcW w:w="1224" w:type="dxa"/>
            <w:vMerge/>
          </w:tcPr>
          <w:p w14:paraId="0620F35D" w14:textId="77777777" w:rsidR="00820E00" w:rsidRPr="00E014FB" w:rsidRDefault="00820E00" w:rsidP="003C4186">
            <w:pPr>
              <w:rPr>
                <w:rFonts w:cs="Times New Roman"/>
              </w:rPr>
            </w:pPr>
          </w:p>
        </w:tc>
        <w:tc>
          <w:tcPr>
            <w:tcW w:w="4080" w:type="dxa"/>
            <w:vMerge/>
          </w:tcPr>
          <w:p w14:paraId="3924F5BA" w14:textId="77777777" w:rsidR="00820E00" w:rsidRPr="00E014FB" w:rsidRDefault="00820E00" w:rsidP="003C4186">
            <w:pPr>
              <w:rPr>
                <w:rFonts w:cs="Times New Roman"/>
              </w:rPr>
            </w:pPr>
          </w:p>
        </w:tc>
        <w:tc>
          <w:tcPr>
            <w:tcW w:w="6800" w:type="dxa"/>
          </w:tcPr>
          <w:p w14:paraId="59F3AA39"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50%.</w:t>
            </w:r>
          </w:p>
        </w:tc>
      </w:tr>
      <w:tr w:rsidR="00820E00" w:rsidRPr="00E014FB" w14:paraId="2BA81F34" w14:textId="77777777" w:rsidTr="003C4186">
        <w:tc>
          <w:tcPr>
            <w:tcW w:w="272" w:type="dxa"/>
            <w:vMerge/>
          </w:tcPr>
          <w:p w14:paraId="7CBF15EE" w14:textId="77777777" w:rsidR="00820E00" w:rsidRPr="00E014FB" w:rsidRDefault="00820E00" w:rsidP="003C4186">
            <w:pPr>
              <w:rPr>
                <w:rFonts w:cs="Times New Roman"/>
              </w:rPr>
            </w:pPr>
          </w:p>
        </w:tc>
        <w:tc>
          <w:tcPr>
            <w:tcW w:w="1903" w:type="dxa"/>
            <w:vMerge/>
          </w:tcPr>
          <w:p w14:paraId="49B93BEE" w14:textId="77777777" w:rsidR="00820E00" w:rsidRPr="00E014FB" w:rsidRDefault="00820E00" w:rsidP="003C4186">
            <w:pPr>
              <w:rPr>
                <w:rFonts w:cs="Times New Roman"/>
              </w:rPr>
            </w:pPr>
          </w:p>
        </w:tc>
        <w:tc>
          <w:tcPr>
            <w:tcW w:w="1224" w:type="dxa"/>
            <w:vMerge/>
          </w:tcPr>
          <w:p w14:paraId="623CE5A9" w14:textId="77777777" w:rsidR="00820E00" w:rsidRPr="00E014FB" w:rsidRDefault="00820E00" w:rsidP="003C4186">
            <w:pPr>
              <w:rPr>
                <w:rFonts w:cs="Times New Roman"/>
              </w:rPr>
            </w:pPr>
          </w:p>
        </w:tc>
        <w:tc>
          <w:tcPr>
            <w:tcW w:w="4080" w:type="dxa"/>
            <w:vMerge/>
          </w:tcPr>
          <w:p w14:paraId="55437A2E" w14:textId="77777777" w:rsidR="00820E00" w:rsidRPr="00E014FB" w:rsidRDefault="00820E00" w:rsidP="003C4186">
            <w:pPr>
              <w:rPr>
                <w:rFonts w:cs="Times New Roman"/>
              </w:rPr>
            </w:pPr>
          </w:p>
        </w:tc>
        <w:tc>
          <w:tcPr>
            <w:tcW w:w="6800" w:type="dxa"/>
          </w:tcPr>
          <w:p w14:paraId="18B3253C" w14:textId="77777777" w:rsidR="00820E00" w:rsidRPr="00E014FB" w:rsidRDefault="00820E00" w:rsidP="003C4186">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6B227ABF" w14:textId="77777777" w:rsidTr="003C4186">
        <w:tc>
          <w:tcPr>
            <w:tcW w:w="272" w:type="dxa"/>
            <w:vMerge/>
          </w:tcPr>
          <w:p w14:paraId="6BC1CE67" w14:textId="77777777" w:rsidR="00820E00" w:rsidRPr="00E014FB" w:rsidRDefault="00820E00" w:rsidP="003C4186">
            <w:pPr>
              <w:rPr>
                <w:rFonts w:cs="Times New Roman"/>
              </w:rPr>
            </w:pPr>
          </w:p>
        </w:tc>
        <w:tc>
          <w:tcPr>
            <w:tcW w:w="1903" w:type="dxa"/>
            <w:vMerge/>
          </w:tcPr>
          <w:p w14:paraId="05182E52" w14:textId="77777777" w:rsidR="00820E00" w:rsidRPr="00E014FB" w:rsidRDefault="00820E00" w:rsidP="003C4186">
            <w:pPr>
              <w:rPr>
                <w:rFonts w:cs="Times New Roman"/>
              </w:rPr>
            </w:pPr>
          </w:p>
        </w:tc>
        <w:tc>
          <w:tcPr>
            <w:tcW w:w="1224" w:type="dxa"/>
            <w:vMerge/>
          </w:tcPr>
          <w:p w14:paraId="0BB5BEA8" w14:textId="77777777" w:rsidR="00820E00" w:rsidRPr="00E014FB" w:rsidRDefault="00820E00" w:rsidP="003C4186">
            <w:pPr>
              <w:rPr>
                <w:rFonts w:cs="Times New Roman"/>
              </w:rPr>
            </w:pPr>
          </w:p>
        </w:tc>
        <w:tc>
          <w:tcPr>
            <w:tcW w:w="4080" w:type="dxa"/>
            <w:vMerge/>
          </w:tcPr>
          <w:p w14:paraId="565FF5B7" w14:textId="77777777" w:rsidR="00820E00" w:rsidRPr="00E014FB" w:rsidRDefault="00820E00" w:rsidP="003C4186">
            <w:pPr>
              <w:rPr>
                <w:rFonts w:cs="Times New Roman"/>
              </w:rPr>
            </w:pPr>
          </w:p>
        </w:tc>
        <w:tc>
          <w:tcPr>
            <w:tcW w:w="6800" w:type="dxa"/>
          </w:tcPr>
          <w:p w14:paraId="3A6260A5" w14:textId="77777777" w:rsidR="00820E00" w:rsidRPr="00E014FB" w:rsidRDefault="00820E00" w:rsidP="003C4186">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64557C82" w14:textId="77777777" w:rsidTr="003C4186">
        <w:tc>
          <w:tcPr>
            <w:tcW w:w="272" w:type="dxa"/>
            <w:vMerge w:val="restart"/>
          </w:tcPr>
          <w:p w14:paraId="24CBE54E" w14:textId="77777777" w:rsidR="00820E00" w:rsidRPr="00E014FB" w:rsidRDefault="00820E00" w:rsidP="003C4186">
            <w:pPr>
              <w:jc w:val="center"/>
              <w:rPr>
                <w:rFonts w:cs="Times New Roman"/>
              </w:rPr>
            </w:pPr>
            <w:r w:rsidRPr="00E014FB">
              <w:rPr>
                <w:rFonts w:eastAsia="Tahoma" w:cs="Times New Roman"/>
                <w:color w:val="000000"/>
                <w:sz w:val="20"/>
                <w:szCs w:val="20"/>
              </w:rPr>
              <w:t>8.</w:t>
            </w:r>
          </w:p>
        </w:tc>
        <w:tc>
          <w:tcPr>
            <w:tcW w:w="1903" w:type="dxa"/>
            <w:vMerge w:val="restart"/>
          </w:tcPr>
          <w:p w14:paraId="3D2894D0" w14:textId="77777777" w:rsidR="00820E00" w:rsidRPr="00E014FB" w:rsidRDefault="00820E00" w:rsidP="003C4186">
            <w:pPr>
              <w:rPr>
                <w:rFonts w:cs="Times New Roman"/>
              </w:rPr>
            </w:pPr>
            <w:r w:rsidRPr="00E014FB">
              <w:rPr>
                <w:rFonts w:eastAsia="Tahoma" w:cs="Times New Roman"/>
                <w:color w:val="000000"/>
                <w:sz w:val="20"/>
                <w:szCs w:val="20"/>
              </w:rPr>
              <w:t>Общежития</w:t>
            </w:r>
          </w:p>
        </w:tc>
        <w:tc>
          <w:tcPr>
            <w:tcW w:w="1224" w:type="dxa"/>
            <w:vMerge w:val="restart"/>
          </w:tcPr>
          <w:p w14:paraId="58E1C13C" w14:textId="77777777" w:rsidR="00820E00" w:rsidRPr="00E014FB" w:rsidRDefault="00820E00" w:rsidP="003C4186">
            <w:pPr>
              <w:rPr>
                <w:rFonts w:cs="Times New Roman"/>
              </w:rPr>
            </w:pPr>
            <w:r w:rsidRPr="00E014FB">
              <w:rPr>
                <w:rFonts w:eastAsia="Tahoma" w:cs="Times New Roman"/>
                <w:color w:val="000000"/>
                <w:sz w:val="20"/>
                <w:szCs w:val="20"/>
              </w:rPr>
              <w:t>3.2.4</w:t>
            </w:r>
          </w:p>
        </w:tc>
        <w:tc>
          <w:tcPr>
            <w:tcW w:w="4080" w:type="dxa"/>
            <w:vMerge w:val="restart"/>
          </w:tcPr>
          <w:p w14:paraId="67BEF42F" w14:textId="77777777" w:rsidR="00820E00" w:rsidRPr="00E014FB" w:rsidRDefault="00820E00" w:rsidP="003C4186">
            <w:pPr>
              <w:rPr>
                <w:rFonts w:cs="Times New Roman"/>
              </w:rPr>
            </w:pPr>
            <w:r w:rsidRPr="00E014FB">
              <w:rPr>
                <w:rFonts w:eastAsia="Tahoma" w:cs="Times New Roman"/>
                <w:color w:val="000000"/>
                <w:sz w:val="20"/>
                <w:szCs w:val="20"/>
              </w:rPr>
              <w:t>Размещение зданий, предназначенных для размещения общежитий, предназначенных 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 кодом 4.7</w:t>
            </w:r>
          </w:p>
        </w:tc>
        <w:tc>
          <w:tcPr>
            <w:tcW w:w="6800" w:type="dxa"/>
          </w:tcPr>
          <w:p w14:paraId="23AAA3AA"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100 кв.м.</w:t>
            </w:r>
          </w:p>
        </w:tc>
      </w:tr>
      <w:tr w:rsidR="00820E00" w:rsidRPr="00E014FB" w14:paraId="0309C427" w14:textId="77777777" w:rsidTr="003C4186">
        <w:tc>
          <w:tcPr>
            <w:tcW w:w="272" w:type="dxa"/>
            <w:vMerge/>
          </w:tcPr>
          <w:p w14:paraId="3E967991" w14:textId="77777777" w:rsidR="00820E00" w:rsidRPr="00E014FB" w:rsidRDefault="00820E00" w:rsidP="003C4186">
            <w:pPr>
              <w:rPr>
                <w:rFonts w:cs="Times New Roman"/>
              </w:rPr>
            </w:pPr>
          </w:p>
        </w:tc>
        <w:tc>
          <w:tcPr>
            <w:tcW w:w="1903" w:type="dxa"/>
            <w:vMerge/>
          </w:tcPr>
          <w:p w14:paraId="2DC2908F" w14:textId="77777777" w:rsidR="00820E00" w:rsidRPr="00E014FB" w:rsidRDefault="00820E00" w:rsidP="003C4186">
            <w:pPr>
              <w:rPr>
                <w:rFonts w:cs="Times New Roman"/>
              </w:rPr>
            </w:pPr>
          </w:p>
        </w:tc>
        <w:tc>
          <w:tcPr>
            <w:tcW w:w="1224" w:type="dxa"/>
            <w:vMerge/>
          </w:tcPr>
          <w:p w14:paraId="1C309279" w14:textId="77777777" w:rsidR="00820E00" w:rsidRPr="00E014FB" w:rsidRDefault="00820E00" w:rsidP="003C4186">
            <w:pPr>
              <w:rPr>
                <w:rFonts w:cs="Times New Roman"/>
              </w:rPr>
            </w:pPr>
          </w:p>
        </w:tc>
        <w:tc>
          <w:tcPr>
            <w:tcW w:w="4080" w:type="dxa"/>
            <w:vMerge/>
          </w:tcPr>
          <w:p w14:paraId="0E6FDB3D" w14:textId="77777777" w:rsidR="00820E00" w:rsidRPr="00E014FB" w:rsidRDefault="00820E00" w:rsidP="003C4186">
            <w:pPr>
              <w:rPr>
                <w:rFonts w:cs="Times New Roman"/>
              </w:rPr>
            </w:pPr>
          </w:p>
        </w:tc>
        <w:tc>
          <w:tcPr>
            <w:tcW w:w="6800" w:type="dxa"/>
          </w:tcPr>
          <w:p w14:paraId="743A7E3C"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15000 кв.м.</w:t>
            </w:r>
          </w:p>
        </w:tc>
      </w:tr>
      <w:tr w:rsidR="00820E00" w:rsidRPr="00E014FB" w14:paraId="6E1B1DB5" w14:textId="77777777" w:rsidTr="003C4186">
        <w:tc>
          <w:tcPr>
            <w:tcW w:w="272" w:type="dxa"/>
            <w:vMerge/>
          </w:tcPr>
          <w:p w14:paraId="28B6C57D" w14:textId="77777777" w:rsidR="00820E00" w:rsidRPr="00E014FB" w:rsidRDefault="00820E00" w:rsidP="003C4186">
            <w:pPr>
              <w:rPr>
                <w:rFonts w:cs="Times New Roman"/>
              </w:rPr>
            </w:pPr>
          </w:p>
        </w:tc>
        <w:tc>
          <w:tcPr>
            <w:tcW w:w="1903" w:type="dxa"/>
            <w:vMerge/>
          </w:tcPr>
          <w:p w14:paraId="06C32488" w14:textId="77777777" w:rsidR="00820E00" w:rsidRPr="00E014FB" w:rsidRDefault="00820E00" w:rsidP="003C4186">
            <w:pPr>
              <w:rPr>
                <w:rFonts w:cs="Times New Roman"/>
              </w:rPr>
            </w:pPr>
          </w:p>
        </w:tc>
        <w:tc>
          <w:tcPr>
            <w:tcW w:w="1224" w:type="dxa"/>
            <w:vMerge/>
          </w:tcPr>
          <w:p w14:paraId="075D30E7" w14:textId="77777777" w:rsidR="00820E00" w:rsidRPr="00E014FB" w:rsidRDefault="00820E00" w:rsidP="003C4186">
            <w:pPr>
              <w:rPr>
                <w:rFonts w:cs="Times New Roman"/>
              </w:rPr>
            </w:pPr>
          </w:p>
        </w:tc>
        <w:tc>
          <w:tcPr>
            <w:tcW w:w="4080" w:type="dxa"/>
            <w:vMerge/>
          </w:tcPr>
          <w:p w14:paraId="1D29C9F0" w14:textId="77777777" w:rsidR="00820E00" w:rsidRPr="00E014FB" w:rsidRDefault="00820E00" w:rsidP="003C4186">
            <w:pPr>
              <w:rPr>
                <w:rFonts w:cs="Times New Roman"/>
              </w:rPr>
            </w:pPr>
          </w:p>
        </w:tc>
        <w:tc>
          <w:tcPr>
            <w:tcW w:w="6800" w:type="dxa"/>
          </w:tcPr>
          <w:p w14:paraId="6734C29E"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5E37A0A2" w14:textId="77777777" w:rsidTr="003C4186">
        <w:tc>
          <w:tcPr>
            <w:tcW w:w="272" w:type="dxa"/>
            <w:vMerge/>
          </w:tcPr>
          <w:p w14:paraId="214FA1B1" w14:textId="77777777" w:rsidR="00820E00" w:rsidRPr="00E014FB" w:rsidRDefault="00820E00" w:rsidP="003C4186">
            <w:pPr>
              <w:rPr>
                <w:rFonts w:cs="Times New Roman"/>
              </w:rPr>
            </w:pPr>
          </w:p>
        </w:tc>
        <w:tc>
          <w:tcPr>
            <w:tcW w:w="1903" w:type="dxa"/>
            <w:vMerge/>
          </w:tcPr>
          <w:p w14:paraId="06FABD60" w14:textId="77777777" w:rsidR="00820E00" w:rsidRPr="00E014FB" w:rsidRDefault="00820E00" w:rsidP="003C4186">
            <w:pPr>
              <w:rPr>
                <w:rFonts w:cs="Times New Roman"/>
              </w:rPr>
            </w:pPr>
          </w:p>
        </w:tc>
        <w:tc>
          <w:tcPr>
            <w:tcW w:w="1224" w:type="dxa"/>
            <w:vMerge/>
          </w:tcPr>
          <w:p w14:paraId="5C3FB695" w14:textId="77777777" w:rsidR="00820E00" w:rsidRPr="00E014FB" w:rsidRDefault="00820E00" w:rsidP="003C4186">
            <w:pPr>
              <w:rPr>
                <w:rFonts w:cs="Times New Roman"/>
              </w:rPr>
            </w:pPr>
          </w:p>
        </w:tc>
        <w:tc>
          <w:tcPr>
            <w:tcW w:w="4080" w:type="dxa"/>
            <w:vMerge/>
          </w:tcPr>
          <w:p w14:paraId="134C6080" w14:textId="77777777" w:rsidR="00820E00" w:rsidRPr="00E014FB" w:rsidRDefault="00820E00" w:rsidP="003C4186">
            <w:pPr>
              <w:rPr>
                <w:rFonts w:cs="Times New Roman"/>
              </w:rPr>
            </w:pPr>
          </w:p>
        </w:tc>
        <w:tc>
          <w:tcPr>
            <w:tcW w:w="6800" w:type="dxa"/>
          </w:tcPr>
          <w:p w14:paraId="741ED754" w14:textId="77777777" w:rsidR="00820E00" w:rsidRPr="00E014FB" w:rsidRDefault="00820E00" w:rsidP="003C4186">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3E2C02E8" w14:textId="77777777" w:rsidTr="003C4186">
        <w:tc>
          <w:tcPr>
            <w:tcW w:w="272" w:type="dxa"/>
            <w:vMerge/>
          </w:tcPr>
          <w:p w14:paraId="171A4F14" w14:textId="77777777" w:rsidR="00820E00" w:rsidRPr="00E014FB" w:rsidRDefault="00820E00" w:rsidP="003C4186">
            <w:pPr>
              <w:rPr>
                <w:rFonts w:cs="Times New Roman"/>
              </w:rPr>
            </w:pPr>
          </w:p>
        </w:tc>
        <w:tc>
          <w:tcPr>
            <w:tcW w:w="1903" w:type="dxa"/>
            <w:vMerge/>
          </w:tcPr>
          <w:p w14:paraId="67587F24" w14:textId="77777777" w:rsidR="00820E00" w:rsidRPr="00E014FB" w:rsidRDefault="00820E00" w:rsidP="003C4186">
            <w:pPr>
              <w:rPr>
                <w:rFonts w:cs="Times New Roman"/>
              </w:rPr>
            </w:pPr>
          </w:p>
        </w:tc>
        <w:tc>
          <w:tcPr>
            <w:tcW w:w="1224" w:type="dxa"/>
            <w:vMerge/>
          </w:tcPr>
          <w:p w14:paraId="49126FDB" w14:textId="77777777" w:rsidR="00820E00" w:rsidRPr="00E014FB" w:rsidRDefault="00820E00" w:rsidP="003C4186">
            <w:pPr>
              <w:rPr>
                <w:rFonts w:cs="Times New Roman"/>
              </w:rPr>
            </w:pPr>
          </w:p>
        </w:tc>
        <w:tc>
          <w:tcPr>
            <w:tcW w:w="4080" w:type="dxa"/>
            <w:vMerge/>
          </w:tcPr>
          <w:p w14:paraId="6359EDFD" w14:textId="77777777" w:rsidR="00820E00" w:rsidRPr="00E014FB" w:rsidRDefault="00820E00" w:rsidP="003C4186">
            <w:pPr>
              <w:rPr>
                <w:rFonts w:cs="Times New Roman"/>
              </w:rPr>
            </w:pPr>
          </w:p>
        </w:tc>
        <w:tc>
          <w:tcPr>
            <w:tcW w:w="6800" w:type="dxa"/>
          </w:tcPr>
          <w:p w14:paraId="0C0BDD0D"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w:t>
            </w:r>
            <w:r w:rsidRPr="00E014FB">
              <w:rPr>
                <w:rFonts w:eastAsia="Tahoma" w:cs="Times New Roman"/>
                <w:color w:val="000000"/>
                <w:sz w:val="20"/>
                <w:szCs w:val="20"/>
              </w:rPr>
              <w:br/>
              <w:t xml:space="preserve"> - 3 м;</w:t>
            </w:r>
            <w:r w:rsidRPr="00E014FB">
              <w:rPr>
                <w:rFonts w:eastAsia="Tahoma" w:cs="Times New Roman"/>
                <w:color w:val="000000"/>
                <w:sz w:val="20"/>
                <w:szCs w:val="20"/>
              </w:rPr>
              <w:b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820E00" w:rsidRPr="00E014FB" w14:paraId="4C473CD9" w14:textId="77777777" w:rsidTr="003C4186">
        <w:tc>
          <w:tcPr>
            <w:tcW w:w="272" w:type="dxa"/>
            <w:vMerge/>
          </w:tcPr>
          <w:p w14:paraId="39784730" w14:textId="77777777" w:rsidR="00820E00" w:rsidRPr="00E014FB" w:rsidRDefault="00820E00" w:rsidP="003C4186">
            <w:pPr>
              <w:rPr>
                <w:rFonts w:cs="Times New Roman"/>
              </w:rPr>
            </w:pPr>
          </w:p>
        </w:tc>
        <w:tc>
          <w:tcPr>
            <w:tcW w:w="1903" w:type="dxa"/>
            <w:vMerge/>
          </w:tcPr>
          <w:p w14:paraId="564FCC29" w14:textId="77777777" w:rsidR="00820E00" w:rsidRPr="00E014FB" w:rsidRDefault="00820E00" w:rsidP="003C4186">
            <w:pPr>
              <w:rPr>
                <w:rFonts w:cs="Times New Roman"/>
              </w:rPr>
            </w:pPr>
          </w:p>
        </w:tc>
        <w:tc>
          <w:tcPr>
            <w:tcW w:w="1224" w:type="dxa"/>
            <w:vMerge/>
          </w:tcPr>
          <w:p w14:paraId="4E5824EC" w14:textId="77777777" w:rsidR="00820E00" w:rsidRPr="00E014FB" w:rsidRDefault="00820E00" w:rsidP="003C4186">
            <w:pPr>
              <w:rPr>
                <w:rFonts w:cs="Times New Roman"/>
              </w:rPr>
            </w:pPr>
          </w:p>
        </w:tc>
        <w:tc>
          <w:tcPr>
            <w:tcW w:w="4080" w:type="dxa"/>
            <w:vMerge/>
          </w:tcPr>
          <w:p w14:paraId="268D5E62" w14:textId="77777777" w:rsidR="00820E00" w:rsidRPr="00E014FB" w:rsidRDefault="00820E00" w:rsidP="003C4186">
            <w:pPr>
              <w:rPr>
                <w:rFonts w:cs="Times New Roman"/>
              </w:rPr>
            </w:pPr>
          </w:p>
        </w:tc>
        <w:tc>
          <w:tcPr>
            <w:tcW w:w="6800" w:type="dxa"/>
          </w:tcPr>
          <w:p w14:paraId="186A979E"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4924ECE4" w14:textId="77777777" w:rsidTr="003C4186">
        <w:tc>
          <w:tcPr>
            <w:tcW w:w="272" w:type="dxa"/>
            <w:vMerge/>
          </w:tcPr>
          <w:p w14:paraId="63F6305D" w14:textId="77777777" w:rsidR="00820E00" w:rsidRPr="00E014FB" w:rsidRDefault="00820E00" w:rsidP="003C4186">
            <w:pPr>
              <w:rPr>
                <w:rFonts w:cs="Times New Roman"/>
              </w:rPr>
            </w:pPr>
          </w:p>
        </w:tc>
        <w:tc>
          <w:tcPr>
            <w:tcW w:w="1903" w:type="dxa"/>
            <w:vMerge/>
          </w:tcPr>
          <w:p w14:paraId="76AA5053" w14:textId="77777777" w:rsidR="00820E00" w:rsidRPr="00E014FB" w:rsidRDefault="00820E00" w:rsidP="003C4186">
            <w:pPr>
              <w:rPr>
                <w:rFonts w:cs="Times New Roman"/>
              </w:rPr>
            </w:pPr>
          </w:p>
        </w:tc>
        <w:tc>
          <w:tcPr>
            <w:tcW w:w="1224" w:type="dxa"/>
            <w:vMerge/>
          </w:tcPr>
          <w:p w14:paraId="7ED8799C" w14:textId="77777777" w:rsidR="00820E00" w:rsidRPr="00E014FB" w:rsidRDefault="00820E00" w:rsidP="003C4186">
            <w:pPr>
              <w:rPr>
                <w:rFonts w:cs="Times New Roman"/>
              </w:rPr>
            </w:pPr>
          </w:p>
        </w:tc>
        <w:tc>
          <w:tcPr>
            <w:tcW w:w="4080" w:type="dxa"/>
            <w:vMerge/>
          </w:tcPr>
          <w:p w14:paraId="51BE4072" w14:textId="77777777" w:rsidR="00820E00" w:rsidRPr="00E014FB" w:rsidRDefault="00820E00" w:rsidP="003C4186">
            <w:pPr>
              <w:rPr>
                <w:rFonts w:cs="Times New Roman"/>
              </w:rPr>
            </w:pPr>
          </w:p>
        </w:tc>
        <w:tc>
          <w:tcPr>
            <w:tcW w:w="6800" w:type="dxa"/>
          </w:tcPr>
          <w:p w14:paraId="0ABB291D"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3 этажа.</w:t>
            </w:r>
          </w:p>
        </w:tc>
      </w:tr>
      <w:tr w:rsidR="00820E00" w:rsidRPr="00E014FB" w14:paraId="7D5AB90A" w14:textId="77777777" w:rsidTr="003C4186">
        <w:tc>
          <w:tcPr>
            <w:tcW w:w="272" w:type="dxa"/>
            <w:vMerge/>
          </w:tcPr>
          <w:p w14:paraId="28A0B8E0" w14:textId="77777777" w:rsidR="00820E00" w:rsidRPr="00E014FB" w:rsidRDefault="00820E00" w:rsidP="003C4186">
            <w:pPr>
              <w:rPr>
                <w:rFonts w:cs="Times New Roman"/>
              </w:rPr>
            </w:pPr>
          </w:p>
        </w:tc>
        <w:tc>
          <w:tcPr>
            <w:tcW w:w="1903" w:type="dxa"/>
            <w:vMerge/>
          </w:tcPr>
          <w:p w14:paraId="38E13F3E" w14:textId="77777777" w:rsidR="00820E00" w:rsidRPr="00E014FB" w:rsidRDefault="00820E00" w:rsidP="003C4186">
            <w:pPr>
              <w:rPr>
                <w:rFonts w:cs="Times New Roman"/>
              </w:rPr>
            </w:pPr>
          </w:p>
        </w:tc>
        <w:tc>
          <w:tcPr>
            <w:tcW w:w="1224" w:type="dxa"/>
            <w:vMerge/>
          </w:tcPr>
          <w:p w14:paraId="34440D82" w14:textId="77777777" w:rsidR="00820E00" w:rsidRPr="00E014FB" w:rsidRDefault="00820E00" w:rsidP="003C4186">
            <w:pPr>
              <w:rPr>
                <w:rFonts w:cs="Times New Roman"/>
              </w:rPr>
            </w:pPr>
          </w:p>
        </w:tc>
        <w:tc>
          <w:tcPr>
            <w:tcW w:w="4080" w:type="dxa"/>
            <w:vMerge/>
          </w:tcPr>
          <w:p w14:paraId="31C701DA" w14:textId="77777777" w:rsidR="00820E00" w:rsidRPr="00E014FB" w:rsidRDefault="00820E00" w:rsidP="003C4186">
            <w:pPr>
              <w:rPr>
                <w:rFonts w:cs="Times New Roman"/>
              </w:rPr>
            </w:pPr>
          </w:p>
        </w:tc>
        <w:tc>
          <w:tcPr>
            <w:tcW w:w="6800" w:type="dxa"/>
          </w:tcPr>
          <w:p w14:paraId="3A9EE8EE" w14:textId="77777777" w:rsidR="00820E00" w:rsidRPr="00E014FB" w:rsidRDefault="00820E00" w:rsidP="003C4186">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267C7B71" w14:textId="77777777" w:rsidTr="003C4186">
        <w:tc>
          <w:tcPr>
            <w:tcW w:w="272" w:type="dxa"/>
            <w:vMerge/>
          </w:tcPr>
          <w:p w14:paraId="1C79B8E2" w14:textId="77777777" w:rsidR="00820E00" w:rsidRPr="00E014FB" w:rsidRDefault="00820E00" w:rsidP="003C4186">
            <w:pPr>
              <w:rPr>
                <w:rFonts w:cs="Times New Roman"/>
              </w:rPr>
            </w:pPr>
          </w:p>
        </w:tc>
        <w:tc>
          <w:tcPr>
            <w:tcW w:w="1903" w:type="dxa"/>
            <w:vMerge/>
          </w:tcPr>
          <w:p w14:paraId="04B68082" w14:textId="77777777" w:rsidR="00820E00" w:rsidRPr="00E014FB" w:rsidRDefault="00820E00" w:rsidP="003C4186">
            <w:pPr>
              <w:rPr>
                <w:rFonts w:cs="Times New Roman"/>
              </w:rPr>
            </w:pPr>
          </w:p>
        </w:tc>
        <w:tc>
          <w:tcPr>
            <w:tcW w:w="1224" w:type="dxa"/>
            <w:vMerge/>
          </w:tcPr>
          <w:p w14:paraId="686CBCDD" w14:textId="77777777" w:rsidR="00820E00" w:rsidRPr="00E014FB" w:rsidRDefault="00820E00" w:rsidP="003C4186">
            <w:pPr>
              <w:rPr>
                <w:rFonts w:cs="Times New Roman"/>
              </w:rPr>
            </w:pPr>
          </w:p>
        </w:tc>
        <w:tc>
          <w:tcPr>
            <w:tcW w:w="4080" w:type="dxa"/>
            <w:vMerge/>
          </w:tcPr>
          <w:p w14:paraId="2E96489F" w14:textId="77777777" w:rsidR="00820E00" w:rsidRPr="00E014FB" w:rsidRDefault="00820E00" w:rsidP="003C4186">
            <w:pPr>
              <w:rPr>
                <w:rFonts w:cs="Times New Roman"/>
              </w:rPr>
            </w:pPr>
          </w:p>
        </w:tc>
        <w:tc>
          <w:tcPr>
            <w:tcW w:w="6800" w:type="dxa"/>
          </w:tcPr>
          <w:p w14:paraId="566CC989"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12 м.</w:t>
            </w:r>
          </w:p>
        </w:tc>
      </w:tr>
      <w:tr w:rsidR="00820E00" w:rsidRPr="00E014FB" w14:paraId="48EC786B" w14:textId="77777777" w:rsidTr="003C4186">
        <w:tc>
          <w:tcPr>
            <w:tcW w:w="272" w:type="dxa"/>
            <w:vMerge/>
          </w:tcPr>
          <w:p w14:paraId="10985C65" w14:textId="77777777" w:rsidR="00820E00" w:rsidRPr="00E014FB" w:rsidRDefault="00820E00" w:rsidP="003C4186">
            <w:pPr>
              <w:rPr>
                <w:rFonts w:cs="Times New Roman"/>
              </w:rPr>
            </w:pPr>
          </w:p>
        </w:tc>
        <w:tc>
          <w:tcPr>
            <w:tcW w:w="1903" w:type="dxa"/>
            <w:vMerge/>
          </w:tcPr>
          <w:p w14:paraId="401D46F6" w14:textId="77777777" w:rsidR="00820E00" w:rsidRPr="00E014FB" w:rsidRDefault="00820E00" w:rsidP="003C4186">
            <w:pPr>
              <w:rPr>
                <w:rFonts w:cs="Times New Roman"/>
              </w:rPr>
            </w:pPr>
          </w:p>
        </w:tc>
        <w:tc>
          <w:tcPr>
            <w:tcW w:w="1224" w:type="dxa"/>
            <w:vMerge/>
          </w:tcPr>
          <w:p w14:paraId="3E383504" w14:textId="77777777" w:rsidR="00820E00" w:rsidRPr="00E014FB" w:rsidRDefault="00820E00" w:rsidP="003C4186">
            <w:pPr>
              <w:rPr>
                <w:rFonts w:cs="Times New Roman"/>
              </w:rPr>
            </w:pPr>
          </w:p>
        </w:tc>
        <w:tc>
          <w:tcPr>
            <w:tcW w:w="4080" w:type="dxa"/>
            <w:vMerge/>
          </w:tcPr>
          <w:p w14:paraId="0D56B8A4" w14:textId="77777777" w:rsidR="00820E00" w:rsidRPr="00E014FB" w:rsidRDefault="00820E00" w:rsidP="003C4186">
            <w:pPr>
              <w:rPr>
                <w:rFonts w:cs="Times New Roman"/>
              </w:rPr>
            </w:pPr>
          </w:p>
        </w:tc>
        <w:tc>
          <w:tcPr>
            <w:tcW w:w="6800" w:type="dxa"/>
          </w:tcPr>
          <w:p w14:paraId="52F62B6B"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41D07FDE" w14:textId="77777777" w:rsidTr="003C4186">
        <w:tc>
          <w:tcPr>
            <w:tcW w:w="272" w:type="dxa"/>
            <w:vMerge/>
          </w:tcPr>
          <w:p w14:paraId="32D484D4" w14:textId="77777777" w:rsidR="00820E00" w:rsidRPr="00E014FB" w:rsidRDefault="00820E00" w:rsidP="003C4186">
            <w:pPr>
              <w:rPr>
                <w:rFonts w:cs="Times New Roman"/>
              </w:rPr>
            </w:pPr>
          </w:p>
        </w:tc>
        <w:tc>
          <w:tcPr>
            <w:tcW w:w="1903" w:type="dxa"/>
            <w:vMerge/>
          </w:tcPr>
          <w:p w14:paraId="1DF87855" w14:textId="77777777" w:rsidR="00820E00" w:rsidRPr="00E014FB" w:rsidRDefault="00820E00" w:rsidP="003C4186">
            <w:pPr>
              <w:rPr>
                <w:rFonts w:cs="Times New Roman"/>
              </w:rPr>
            </w:pPr>
          </w:p>
        </w:tc>
        <w:tc>
          <w:tcPr>
            <w:tcW w:w="1224" w:type="dxa"/>
            <w:vMerge/>
          </w:tcPr>
          <w:p w14:paraId="602D1B03" w14:textId="77777777" w:rsidR="00820E00" w:rsidRPr="00E014FB" w:rsidRDefault="00820E00" w:rsidP="003C4186">
            <w:pPr>
              <w:rPr>
                <w:rFonts w:cs="Times New Roman"/>
              </w:rPr>
            </w:pPr>
          </w:p>
        </w:tc>
        <w:tc>
          <w:tcPr>
            <w:tcW w:w="4080" w:type="dxa"/>
            <w:vMerge/>
          </w:tcPr>
          <w:p w14:paraId="3D721C87" w14:textId="77777777" w:rsidR="00820E00" w:rsidRPr="00E014FB" w:rsidRDefault="00820E00" w:rsidP="003C4186">
            <w:pPr>
              <w:rPr>
                <w:rFonts w:cs="Times New Roman"/>
              </w:rPr>
            </w:pPr>
          </w:p>
        </w:tc>
        <w:tc>
          <w:tcPr>
            <w:tcW w:w="6800" w:type="dxa"/>
          </w:tcPr>
          <w:p w14:paraId="5DBD4A19" w14:textId="77777777" w:rsidR="00820E00" w:rsidRPr="00E014FB" w:rsidRDefault="00820E00" w:rsidP="003C4186">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2850A3B1" w14:textId="77777777" w:rsidTr="003C4186">
        <w:tc>
          <w:tcPr>
            <w:tcW w:w="272" w:type="dxa"/>
            <w:vMerge/>
          </w:tcPr>
          <w:p w14:paraId="76C638DE" w14:textId="77777777" w:rsidR="00820E00" w:rsidRPr="00E014FB" w:rsidRDefault="00820E00" w:rsidP="003C4186">
            <w:pPr>
              <w:rPr>
                <w:rFonts w:cs="Times New Roman"/>
              </w:rPr>
            </w:pPr>
          </w:p>
        </w:tc>
        <w:tc>
          <w:tcPr>
            <w:tcW w:w="1903" w:type="dxa"/>
            <w:vMerge/>
          </w:tcPr>
          <w:p w14:paraId="2D8098F5" w14:textId="77777777" w:rsidR="00820E00" w:rsidRPr="00E014FB" w:rsidRDefault="00820E00" w:rsidP="003C4186">
            <w:pPr>
              <w:rPr>
                <w:rFonts w:cs="Times New Roman"/>
              </w:rPr>
            </w:pPr>
          </w:p>
        </w:tc>
        <w:tc>
          <w:tcPr>
            <w:tcW w:w="1224" w:type="dxa"/>
            <w:vMerge/>
          </w:tcPr>
          <w:p w14:paraId="3978AFAB" w14:textId="77777777" w:rsidR="00820E00" w:rsidRPr="00E014FB" w:rsidRDefault="00820E00" w:rsidP="003C4186">
            <w:pPr>
              <w:rPr>
                <w:rFonts w:cs="Times New Roman"/>
              </w:rPr>
            </w:pPr>
          </w:p>
        </w:tc>
        <w:tc>
          <w:tcPr>
            <w:tcW w:w="4080" w:type="dxa"/>
            <w:vMerge/>
          </w:tcPr>
          <w:p w14:paraId="65F80398" w14:textId="77777777" w:rsidR="00820E00" w:rsidRPr="00E014FB" w:rsidRDefault="00820E00" w:rsidP="003C4186">
            <w:pPr>
              <w:rPr>
                <w:rFonts w:cs="Times New Roman"/>
              </w:rPr>
            </w:pPr>
          </w:p>
        </w:tc>
        <w:tc>
          <w:tcPr>
            <w:tcW w:w="6800" w:type="dxa"/>
          </w:tcPr>
          <w:p w14:paraId="76AEBB34" w14:textId="77777777" w:rsidR="00820E00" w:rsidRPr="00E014FB" w:rsidRDefault="00820E00" w:rsidP="003C4186">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15%.</w:t>
            </w:r>
          </w:p>
        </w:tc>
      </w:tr>
      <w:tr w:rsidR="00820E00" w:rsidRPr="00E014FB" w14:paraId="40244668" w14:textId="77777777" w:rsidTr="003C4186">
        <w:tc>
          <w:tcPr>
            <w:tcW w:w="272" w:type="dxa"/>
            <w:vMerge w:val="restart"/>
          </w:tcPr>
          <w:p w14:paraId="38A4830F" w14:textId="77777777" w:rsidR="00820E00" w:rsidRPr="00E014FB" w:rsidRDefault="00820E00" w:rsidP="003C4186">
            <w:pPr>
              <w:jc w:val="center"/>
              <w:rPr>
                <w:rFonts w:cs="Times New Roman"/>
              </w:rPr>
            </w:pPr>
            <w:r w:rsidRPr="00E014FB">
              <w:rPr>
                <w:rFonts w:eastAsia="Tahoma" w:cs="Times New Roman"/>
                <w:color w:val="000000"/>
                <w:sz w:val="20"/>
                <w:szCs w:val="20"/>
              </w:rPr>
              <w:t>9.</w:t>
            </w:r>
          </w:p>
        </w:tc>
        <w:tc>
          <w:tcPr>
            <w:tcW w:w="1903" w:type="dxa"/>
            <w:vMerge w:val="restart"/>
          </w:tcPr>
          <w:p w14:paraId="1A44B469" w14:textId="77777777" w:rsidR="00820E00" w:rsidRPr="00E014FB" w:rsidRDefault="00820E00" w:rsidP="003C4186">
            <w:pPr>
              <w:rPr>
                <w:rFonts w:cs="Times New Roman"/>
              </w:rPr>
            </w:pPr>
            <w:r w:rsidRPr="00E014FB">
              <w:rPr>
                <w:rFonts w:eastAsia="Tahoma" w:cs="Times New Roman"/>
                <w:color w:val="000000"/>
                <w:sz w:val="20"/>
                <w:szCs w:val="20"/>
              </w:rPr>
              <w:t>Бытовое обслуживание</w:t>
            </w:r>
          </w:p>
        </w:tc>
        <w:tc>
          <w:tcPr>
            <w:tcW w:w="1224" w:type="dxa"/>
            <w:vMerge w:val="restart"/>
          </w:tcPr>
          <w:p w14:paraId="58C9F171" w14:textId="77777777" w:rsidR="00820E00" w:rsidRPr="00E014FB" w:rsidRDefault="00820E00" w:rsidP="003C4186">
            <w:pPr>
              <w:rPr>
                <w:rFonts w:cs="Times New Roman"/>
              </w:rPr>
            </w:pPr>
            <w:r w:rsidRPr="00E014FB">
              <w:rPr>
                <w:rFonts w:eastAsia="Tahoma" w:cs="Times New Roman"/>
                <w:color w:val="000000"/>
                <w:sz w:val="20"/>
                <w:szCs w:val="20"/>
              </w:rPr>
              <w:t>3.3</w:t>
            </w:r>
          </w:p>
        </w:tc>
        <w:tc>
          <w:tcPr>
            <w:tcW w:w="4080" w:type="dxa"/>
            <w:vMerge w:val="restart"/>
          </w:tcPr>
          <w:p w14:paraId="564058F6" w14:textId="77777777" w:rsidR="00820E00" w:rsidRPr="00E014FB" w:rsidRDefault="00820E00" w:rsidP="003C4186">
            <w:pPr>
              <w:rPr>
                <w:rFonts w:cs="Times New Roman"/>
              </w:rPr>
            </w:pPr>
            <w:r w:rsidRPr="00E014FB">
              <w:rPr>
                <w:rFonts w:eastAsia="Tahoma" w:cs="Times New Roman"/>
                <w:color w:val="000000"/>
                <w:sz w:val="20"/>
                <w:szCs w:val="20"/>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6800" w:type="dxa"/>
          </w:tcPr>
          <w:p w14:paraId="7DA1B832"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100 кв.м.</w:t>
            </w:r>
          </w:p>
        </w:tc>
      </w:tr>
      <w:tr w:rsidR="00820E00" w:rsidRPr="00E014FB" w14:paraId="64EA7C56" w14:textId="77777777" w:rsidTr="003C4186">
        <w:tc>
          <w:tcPr>
            <w:tcW w:w="272" w:type="dxa"/>
            <w:vMerge/>
          </w:tcPr>
          <w:p w14:paraId="4AADE184" w14:textId="77777777" w:rsidR="00820E00" w:rsidRPr="00E014FB" w:rsidRDefault="00820E00" w:rsidP="003C4186">
            <w:pPr>
              <w:rPr>
                <w:rFonts w:cs="Times New Roman"/>
              </w:rPr>
            </w:pPr>
          </w:p>
        </w:tc>
        <w:tc>
          <w:tcPr>
            <w:tcW w:w="1903" w:type="dxa"/>
            <w:vMerge/>
          </w:tcPr>
          <w:p w14:paraId="0BB167B6" w14:textId="77777777" w:rsidR="00820E00" w:rsidRPr="00E014FB" w:rsidRDefault="00820E00" w:rsidP="003C4186">
            <w:pPr>
              <w:rPr>
                <w:rFonts w:cs="Times New Roman"/>
              </w:rPr>
            </w:pPr>
          </w:p>
        </w:tc>
        <w:tc>
          <w:tcPr>
            <w:tcW w:w="1224" w:type="dxa"/>
            <w:vMerge/>
          </w:tcPr>
          <w:p w14:paraId="2FE47408" w14:textId="77777777" w:rsidR="00820E00" w:rsidRPr="00E014FB" w:rsidRDefault="00820E00" w:rsidP="003C4186">
            <w:pPr>
              <w:rPr>
                <w:rFonts w:cs="Times New Roman"/>
              </w:rPr>
            </w:pPr>
          </w:p>
        </w:tc>
        <w:tc>
          <w:tcPr>
            <w:tcW w:w="4080" w:type="dxa"/>
            <w:vMerge/>
          </w:tcPr>
          <w:p w14:paraId="6A44123F" w14:textId="77777777" w:rsidR="00820E00" w:rsidRPr="00E014FB" w:rsidRDefault="00820E00" w:rsidP="003C4186">
            <w:pPr>
              <w:rPr>
                <w:rFonts w:cs="Times New Roman"/>
              </w:rPr>
            </w:pPr>
          </w:p>
        </w:tc>
        <w:tc>
          <w:tcPr>
            <w:tcW w:w="6800" w:type="dxa"/>
          </w:tcPr>
          <w:p w14:paraId="507CF5B2"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2500 кв.м.</w:t>
            </w:r>
          </w:p>
        </w:tc>
      </w:tr>
      <w:tr w:rsidR="00820E00" w:rsidRPr="00E014FB" w14:paraId="23C43CD5" w14:textId="77777777" w:rsidTr="003C4186">
        <w:tc>
          <w:tcPr>
            <w:tcW w:w="272" w:type="dxa"/>
            <w:vMerge/>
          </w:tcPr>
          <w:p w14:paraId="12B0E4CF" w14:textId="77777777" w:rsidR="00820E00" w:rsidRPr="00E014FB" w:rsidRDefault="00820E00" w:rsidP="003C4186">
            <w:pPr>
              <w:rPr>
                <w:rFonts w:cs="Times New Roman"/>
              </w:rPr>
            </w:pPr>
          </w:p>
        </w:tc>
        <w:tc>
          <w:tcPr>
            <w:tcW w:w="1903" w:type="dxa"/>
            <w:vMerge/>
          </w:tcPr>
          <w:p w14:paraId="27468C74" w14:textId="77777777" w:rsidR="00820E00" w:rsidRPr="00E014FB" w:rsidRDefault="00820E00" w:rsidP="003C4186">
            <w:pPr>
              <w:rPr>
                <w:rFonts w:cs="Times New Roman"/>
              </w:rPr>
            </w:pPr>
          </w:p>
        </w:tc>
        <w:tc>
          <w:tcPr>
            <w:tcW w:w="1224" w:type="dxa"/>
            <w:vMerge/>
          </w:tcPr>
          <w:p w14:paraId="5886FAE8" w14:textId="77777777" w:rsidR="00820E00" w:rsidRPr="00E014FB" w:rsidRDefault="00820E00" w:rsidP="003C4186">
            <w:pPr>
              <w:rPr>
                <w:rFonts w:cs="Times New Roman"/>
              </w:rPr>
            </w:pPr>
          </w:p>
        </w:tc>
        <w:tc>
          <w:tcPr>
            <w:tcW w:w="4080" w:type="dxa"/>
            <w:vMerge/>
          </w:tcPr>
          <w:p w14:paraId="4D547C09" w14:textId="77777777" w:rsidR="00820E00" w:rsidRPr="00E014FB" w:rsidRDefault="00820E00" w:rsidP="003C4186">
            <w:pPr>
              <w:rPr>
                <w:rFonts w:cs="Times New Roman"/>
              </w:rPr>
            </w:pPr>
          </w:p>
        </w:tc>
        <w:tc>
          <w:tcPr>
            <w:tcW w:w="6800" w:type="dxa"/>
          </w:tcPr>
          <w:p w14:paraId="3D27325F"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2C3940C8" w14:textId="77777777" w:rsidTr="003C4186">
        <w:tc>
          <w:tcPr>
            <w:tcW w:w="272" w:type="dxa"/>
            <w:vMerge/>
          </w:tcPr>
          <w:p w14:paraId="3A5E7472" w14:textId="77777777" w:rsidR="00820E00" w:rsidRPr="00E014FB" w:rsidRDefault="00820E00" w:rsidP="003C4186">
            <w:pPr>
              <w:rPr>
                <w:rFonts w:cs="Times New Roman"/>
              </w:rPr>
            </w:pPr>
          </w:p>
        </w:tc>
        <w:tc>
          <w:tcPr>
            <w:tcW w:w="1903" w:type="dxa"/>
            <w:vMerge/>
          </w:tcPr>
          <w:p w14:paraId="54A614AD" w14:textId="77777777" w:rsidR="00820E00" w:rsidRPr="00E014FB" w:rsidRDefault="00820E00" w:rsidP="003C4186">
            <w:pPr>
              <w:rPr>
                <w:rFonts w:cs="Times New Roman"/>
              </w:rPr>
            </w:pPr>
          </w:p>
        </w:tc>
        <w:tc>
          <w:tcPr>
            <w:tcW w:w="1224" w:type="dxa"/>
            <w:vMerge/>
          </w:tcPr>
          <w:p w14:paraId="027413D5" w14:textId="77777777" w:rsidR="00820E00" w:rsidRPr="00E014FB" w:rsidRDefault="00820E00" w:rsidP="003C4186">
            <w:pPr>
              <w:rPr>
                <w:rFonts w:cs="Times New Roman"/>
              </w:rPr>
            </w:pPr>
          </w:p>
        </w:tc>
        <w:tc>
          <w:tcPr>
            <w:tcW w:w="4080" w:type="dxa"/>
            <w:vMerge/>
          </w:tcPr>
          <w:p w14:paraId="3A2983D5" w14:textId="77777777" w:rsidR="00820E00" w:rsidRPr="00E014FB" w:rsidRDefault="00820E00" w:rsidP="003C4186">
            <w:pPr>
              <w:rPr>
                <w:rFonts w:cs="Times New Roman"/>
              </w:rPr>
            </w:pPr>
          </w:p>
        </w:tc>
        <w:tc>
          <w:tcPr>
            <w:tcW w:w="6800" w:type="dxa"/>
          </w:tcPr>
          <w:p w14:paraId="65B357B9" w14:textId="77777777" w:rsidR="00820E00" w:rsidRPr="00E014FB" w:rsidRDefault="00820E00" w:rsidP="003C4186">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2151EE09" w14:textId="77777777" w:rsidTr="003C4186">
        <w:tc>
          <w:tcPr>
            <w:tcW w:w="272" w:type="dxa"/>
            <w:vMerge/>
          </w:tcPr>
          <w:p w14:paraId="2B76F3B4" w14:textId="77777777" w:rsidR="00820E00" w:rsidRPr="00E014FB" w:rsidRDefault="00820E00" w:rsidP="003C4186">
            <w:pPr>
              <w:rPr>
                <w:rFonts w:cs="Times New Roman"/>
              </w:rPr>
            </w:pPr>
          </w:p>
        </w:tc>
        <w:tc>
          <w:tcPr>
            <w:tcW w:w="1903" w:type="dxa"/>
            <w:vMerge/>
          </w:tcPr>
          <w:p w14:paraId="0D6FF8F7" w14:textId="77777777" w:rsidR="00820E00" w:rsidRPr="00E014FB" w:rsidRDefault="00820E00" w:rsidP="003C4186">
            <w:pPr>
              <w:rPr>
                <w:rFonts w:cs="Times New Roman"/>
              </w:rPr>
            </w:pPr>
          </w:p>
        </w:tc>
        <w:tc>
          <w:tcPr>
            <w:tcW w:w="1224" w:type="dxa"/>
            <w:vMerge/>
          </w:tcPr>
          <w:p w14:paraId="1BAED487" w14:textId="77777777" w:rsidR="00820E00" w:rsidRPr="00E014FB" w:rsidRDefault="00820E00" w:rsidP="003C4186">
            <w:pPr>
              <w:rPr>
                <w:rFonts w:cs="Times New Roman"/>
              </w:rPr>
            </w:pPr>
          </w:p>
        </w:tc>
        <w:tc>
          <w:tcPr>
            <w:tcW w:w="4080" w:type="dxa"/>
            <w:vMerge/>
          </w:tcPr>
          <w:p w14:paraId="1D1C0CBF" w14:textId="77777777" w:rsidR="00820E00" w:rsidRPr="00E014FB" w:rsidRDefault="00820E00" w:rsidP="003C4186">
            <w:pPr>
              <w:rPr>
                <w:rFonts w:cs="Times New Roman"/>
              </w:rPr>
            </w:pPr>
          </w:p>
        </w:tc>
        <w:tc>
          <w:tcPr>
            <w:tcW w:w="6800" w:type="dxa"/>
          </w:tcPr>
          <w:p w14:paraId="5821BCB9"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w:t>
            </w:r>
            <w:r w:rsidRPr="00E014FB">
              <w:rPr>
                <w:rFonts w:eastAsia="Tahoma" w:cs="Times New Roman"/>
                <w:color w:val="000000"/>
                <w:sz w:val="20"/>
                <w:szCs w:val="20"/>
              </w:rPr>
              <w:br/>
              <w:t xml:space="preserve"> - 3 м;</w:t>
            </w:r>
            <w:r w:rsidRPr="00E014FB">
              <w:rPr>
                <w:rFonts w:eastAsia="Tahoma" w:cs="Times New Roman"/>
                <w:color w:val="000000"/>
                <w:sz w:val="20"/>
                <w:szCs w:val="20"/>
              </w:rPr>
              <w:b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820E00" w:rsidRPr="00E014FB" w14:paraId="0B808F42" w14:textId="77777777" w:rsidTr="003C4186">
        <w:tc>
          <w:tcPr>
            <w:tcW w:w="272" w:type="dxa"/>
            <w:vMerge/>
          </w:tcPr>
          <w:p w14:paraId="5F25872A" w14:textId="77777777" w:rsidR="00820E00" w:rsidRPr="00E014FB" w:rsidRDefault="00820E00" w:rsidP="003C4186">
            <w:pPr>
              <w:rPr>
                <w:rFonts w:cs="Times New Roman"/>
              </w:rPr>
            </w:pPr>
          </w:p>
        </w:tc>
        <w:tc>
          <w:tcPr>
            <w:tcW w:w="1903" w:type="dxa"/>
            <w:vMerge/>
          </w:tcPr>
          <w:p w14:paraId="3DBF436E" w14:textId="77777777" w:rsidR="00820E00" w:rsidRPr="00E014FB" w:rsidRDefault="00820E00" w:rsidP="003C4186">
            <w:pPr>
              <w:rPr>
                <w:rFonts w:cs="Times New Roman"/>
              </w:rPr>
            </w:pPr>
          </w:p>
        </w:tc>
        <w:tc>
          <w:tcPr>
            <w:tcW w:w="1224" w:type="dxa"/>
            <w:vMerge/>
          </w:tcPr>
          <w:p w14:paraId="6D8A9F63" w14:textId="77777777" w:rsidR="00820E00" w:rsidRPr="00E014FB" w:rsidRDefault="00820E00" w:rsidP="003C4186">
            <w:pPr>
              <w:rPr>
                <w:rFonts w:cs="Times New Roman"/>
              </w:rPr>
            </w:pPr>
          </w:p>
        </w:tc>
        <w:tc>
          <w:tcPr>
            <w:tcW w:w="4080" w:type="dxa"/>
            <w:vMerge/>
          </w:tcPr>
          <w:p w14:paraId="7A117D4A" w14:textId="77777777" w:rsidR="00820E00" w:rsidRPr="00E014FB" w:rsidRDefault="00820E00" w:rsidP="003C4186">
            <w:pPr>
              <w:rPr>
                <w:rFonts w:cs="Times New Roman"/>
              </w:rPr>
            </w:pPr>
          </w:p>
        </w:tc>
        <w:tc>
          <w:tcPr>
            <w:tcW w:w="6800" w:type="dxa"/>
          </w:tcPr>
          <w:p w14:paraId="0C00887B"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6071E0C0" w14:textId="77777777" w:rsidTr="003C4186">
        <w:tc>
          <w:tcPr>
            <w:tcW w:w="272" w:type="dxa"/>
            <w:vMerge/>
          </w:tcPr>
          <w:p w14:paraId="5E048FC5" w14:textId="77777777" w:rsidR="00820E00" w:rsidRPr="00E014FB" w:rsidRDefault="00820E00" w:rsidP="003C4186">
            <w:pPr>
              <w:rPr>
                <w:rFonts w:cs="Times New Roman"/>
              </w:rPr>
            </w:pPr>
          </w:p>
        </w:tc>
        <w:tc>
          <w:tcPr>
            <w:tcW w:w="1903" w:type="dxa"/>
            <w:vMerge/>
          </w:tcPr>
          <w:p w14:paraId="700C6CA1" w14:textId="77777777" w:rsidR="00820E00" w:rsidRPr="00E014FB" w:rsidRDefault="00820E00" w:rsidP="003C4186">
            <w:pPr>
              <w:rPr>
                <w:rFonts w:cs="Times New Roman"/>
              </w:rPr>
            </w:pPr>
          </w:p>
        </w:tc>
        <w:tc>
          <w:tcPr>
            <w:tcW w:w="1224" w:type="dxa"/>
            <w:vMerge/>
          </w:tcPr>
          <w:p w14:paraId="27B04431" w14:textId="77777777" w:rsidR="00820E00" w:rsidRPr="00E014FB" w:rsidRDefault="00820E00" w:rsidP="003C4186">
            <w:pPr>
              <w:rPr>
                <w:rFonts w:cs="Times New Roman"/>
              </w:rPr>
            </w:pPr>
          </w:p>
        </w:tc>
        <w:tc>
          <w:tcPr>
            <w:tcW w:w="4080" w:type="dxa"/>
            <w:vMerge/>
          </w:tcPr>
          <w:p w14:paraId="3034CE43" w14:textId="77777777" w:rsidR="00820E00" w:rsidRPr="00E014FB" w:rsidRDefault="00820E00" w:rsidP="003C4186">
            <w:pPr>
              <w:rPr>
                <w:rFonts w:cs="Times New Roman"/>
              </w:rPr>
            </w:pPr>
          </w:p>
        </w:tc>
        <w:tc>
          <w:tcPr>
            <w:tcW w:w="6800" w:type="dxa"/>
          </w:tcPr>
          <w:p w14:paraId="74D9BE99"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3 этажа.</w:t>
            </w:r>
          </w:p>
        </w:tc>
      </w:tr>
      <w:tr w:rsidR="00820E00" w:rsidRPr="00E014FB" w14:paraId="2A43C28D" w14:textId="77777777" w:rsidTr="003C4186">
        <w:tc>
          <w:tcPr>
            <w:tcW w:w="272" w:type="dxa"/>
            <w:vMerge/>
          </w:tcPr>
          <w:p w14:paraId="0BC8189E" w14:textId="77777777" w:rsidR="00820E00" w:rsidRPr="00E014FB" w:rsidRDefault="00820E00" w:rsidP="003C4186">
            <w:pPr>
              <w:rPr>
                <w:rFonts w:cs="Times New Roman"/>
              </w:rPr>
            </w:pPr>
          </w:p>
        </w:tc>
        <w:tc>
          <w:tcPr>
            <w:tcW w:w="1903" w:type="dxa"/>
            <w:vMerge/>
          </w:tcPr>
          <w:p w14:paraId="16652A56" w14:textId="77777777" w:rsidR="00820E00" w:rsidRPr="00E014FB" w:rsidRDefault="00820E00" w:rsidP="003C4186">
            <w:pPr>
              <w:rPr>
                <w:rFonts w:cs="Times New Roman"/>
              </w:rPr>
            </w:pPr>
          </w:p>
        </w:tc>
        <w:tc>
          <w:tcPr>
            <w:tcW w:w="1224" w:type="dxa"/>
            <w:vMerge/>
          </w:tcPr>
          <w:p w14:paraId="4215DCEA" w14:textId="77777777" w:rsidR="00820E00" w:rsidRPr="00E014FB" w:rsidRDefault="00820E00" w:rsidP="003C4186">
            <w:pPr>
              <w:rPr>
                <w:rFonts w:cs="Times New Roman"/>
              </w:rPr>
            </w:pPr>
          </w:p>
        </w:tc>
        <w:tc>
          <w:tcPr>
            <w:tcW w:w="4080" w:type="dxa"/>
            <w:vMerge/>
          </w:tcPr>
          <w:p w14:paraId="5BC8D546" w14:textId="77777777" w:rsidR="00820E00" w:rsidRPr="00E014FB" w:rsidRDefault="00820E00" w:rsidP="003C4186">
            <w:pPr>
              <w:rPr>
                <w:rFonts w:cs="Times New Roman"/>
              </w:rPr>
            </w:pPr>
          </w:p>
        </w:tc>
        <w:tc>
          <w:tcPr>
            <w:tcW w:w="6800" w:type="dxa"/>
          </w:tcPr>
          <w:p w14:paraId="42AAB738" w14:textId="77777777" w:rsidR="00820E00" w:rsidRPr="00E014FB" w:rsidRDefault="00820E00" w:rsidP="003C4186">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03B98B0A" w14:textId="77777777" w:rsidTr="003C4186">
        <w:tc>
          <w:tcPr>
            <w:tcW w:w="272" w:type="dxa"/>
            <w:vMerge/>
          </w:tcPr>
          <w:p w14:paraId="048B6196" w14:textId="77777777" w:rsidR="00820E00" w:rsidRPr="00E014FB" w:rsidRDefault="00820E00" w:rsidP="003C4186">
            <w:pPr>
              <w:rPr>
                <w:rFonts w:cs="Times New Roman"/>
              </w:rPr>
            </w:pPr>
          </w:p>
        </w:tc>
        <w:tc>
          <w:tcPr>
            <w:tcW w:w="1903" w:type="dxa"/>
            <w:vMerge/>
          </w:tcPr>
          <w:p w14:paraId="722B5A1B" w14:textId="77777777" w:rsidR="00820E00" w:rsidRPr="00E014FB" w:rsidRDefault="00820E00" w:rsidP="003C4186">
            <w:pPr>
              <w:rPr>
                <w:rFonts w:cs="Times New Roman"/>
              </w:rPr>
            </w:pPr>
          </w:p>
        </w:tc>
        <w:tc>
          <w:tcPr>
            <w:tcW w:w="1224" w:type="dxa"/>
            <w:vMerge/>
          </w:tcPr>
          <w:p w14:paraId="042CBADE" w14:textId="77777777" w:rsidR="00820E00" w:rsidRPr="00E014FB" w:rsidRDefault="00820E00" w:rsidP="003C4186">
            <w:pPr>
              <w:rPr>
                <w:rFonts w:cs="Times New Roman"/>
              </w:rPr>
            </w:pPr>
          </w:p>
        </w:tc>
        <w:tc>
          <w:tcPr>
            <w:tcW w:w="4080" w:type="dxa"/>
            <w:vMerge/>
          </w:tcPr>
          <w:p w14:paraId="43099045" w14:textId="77777777" w:rsidR="00820E00" w:rsidRPr="00E014FB" w:rsidRDefault="00820E00" w:rsidP="003C4186">
            <w:pPr>
              <w:rPr>
                <w:rFonts w:cs="Times New Roman"/>
              </w:rPr>
            </w:pPr>
          </w:p>
        </w:tc>
        <w:tc>
          <w:tcPr>
            <w:tcW w:w="6800" w:type="dxa"/>
          </w:tcPr>
          <w:p w14:paraId="60F074B1"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12 м.</w:t>
            </w:r>
          </w:p>
        </w:tc>
      </w:tr>
      <w:tr w:rsidR="00820E00" w:rsidRPr="00E014FB" w14:paraId="3C868613" w14:textId="77777777" w:rsidTr="003C4186">
        <w:tc>
          <w:tcPr>
            <w:tcW w:w="272" w:type="dxa"/>
            <w:vMerge/>
          </w:tcPr>
          <w:p w14:paraId="00179EDB" w14:textId="77777777" w:rsidR="00820E00" w:rsidRPr="00E014FB" w:rsidRDefault="00820E00" w:rsidP="003C4186">
            <w:pPr>
              <w:rPr>
                <w:rFonts w:cs="Times New Roman"/>
              </w:rPr>
            </w:pPr>
          </w:p>
        </w:tc>
        <w:tc>
          <w:tcPr>
            <w:tcW w:w="1903" w:type="dxa"/>
            <w:vMerge/>
          </w:tcPr>
          <w:p w14:paraId="2535EF15" w14:textId="77777777" w:rsidR="00820E00" w:rsidRPr="00E014FB" w:rsidRDefault="00820E00" w:rsidP="003C4186">
            <w:pPr>
              <w:rPr>
                <w:rFonts w:cs="Times New Roman"/>
              </w:rPr>
            </w:pPr>
          </w:p>
        </w:tc>
        <w:tc>
          <w:tcPr>
            <w:tcW w:w="1224" w:type="dxa"/>
            <w:vMerge/>
          </w:tcPr>
          <w:p w14:paraId="2121C2F6" w14:textId="77777777" w:rsidR="00820E00" w:rsidRPr="00E014FB" w:rsidRDefault="00820E00" w:rsidP="003C4186">
            <w:pPr>
              <w:rPr>
                <w:rFonts w:cs="Times New Roman"/>
              </w:rPr>
            </w:pPr>
          </w:p>
        </w:tc>
        <w:tc>
          <w:tcPr>
            <w:tcW w:w="4080" w:type="dxa"/>
            <w:vMerge/>
          </w:tcPr>
          <w:p w14:paraId="27411FAD" w14:textId="77777777" w:rsidR="00820E00" w:rsidRPr="00E014FB" w:rsidRDefault="00820E00" w:rsidP="003C4186">
            <w:pPr>
              <w:rPr>
                <w:rFonts w:cs="Times New Roman"/>
              </w:rPr>
            </w:pPr>
          </w:p>
        </w:tc>
        <w:tc>
          <w:tcPr>
            <w:tcW w:w="6800" w:type="dxa"/>
          </w:tcPr>
          <w:p w14:paraId="0868EE31"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50%.</w:t>
            </w:r>
          </w:p>
        </w:tc>
      </w:tr>
      <w:tr w:rsidR="00820E00" w:rsidRPr="00E014FB" w14:paraId="61126210" w14:textId="77777777" w:rsidTr="003C4186">
        <w:tc>
          <w:tcPr>
            <w:tcW w:w="272" w:type="dxa"/>
            <w:vMerge/>
          </w:tcPr>
          <w:p w14:paraId="0FD24A31" w14:textId="77777777" w:rsidR="00820E00" w:rsidRPr="00E014FB" w:rsidRDefault="00820E00" w:rsidP="003C4186">
            <w:pPr>
              <w:rPr>
                <w:rFonts w:cs="Times New Roman"/>
              </w:rPr>
            </w:pPr>
          </w:p>
        </w:tc>
        <w:tc>
          <w:tcPr>
            <w:tcW w:w="1903" w:type="dxa"/>
            <w:vMerge/>
          </w:tcPr>
          <w:p w14:paraId="1174F1A0" w14:textId="77777777" w:rsidR="00820E00" w:rsidRPr="00E014FB" w:rsidRDefault="00820E00" w:rsidP="003C4186">
            <w:pPr>
              <w:rPr>
                <w:rFonts w:cs="Times New Roman"/>
              </w:rPr>
            </w:pPr>
          </w:p>
        </w:tc>
        <w:tc>
          <w:tcPr>
            <w:tcW w:w="1224" w:type="dxa"/>
            <w:vMerge/>
          </w:tcPr>
          <w:p w14:paraId="4E6646F7" w14:textId="77777777" w:rsidR="00820E00" w:rsidRPr="00E014FB" w:rsidRDefault="00820E00" w:rsidP="003C4186">
            <w:pPr>
              <w:rPr>
                <w:rFonts w:cs="Times New Roman"/>
              </w:rPr>
            </w:pPr>
          </w:p>
        </w:tc>
        <w:tc>
          <w:tcPr>
            <w:tcW w:w="4080" w:type="dxa"/>
            <w:vMerge/>
          </w:tcPr>
          <w:p w14:paraId="44BD4247" w14:textId="77777777" w:rsidR="00820E00" w:rsidRPr="00E014FB" w:rsidRDefault="00820E00" w:rsidP="003C4186">
            <w:pPr>
              <w:rPr>
                <w:rFonts w:cs="Times New Roman"/>
              </w:rPr>
            </w:pPr>
          </w:p>
        </w:tc>
        <w:tc>
          <w:tcPr>
            <w:tcW w:w="6800" w:type="dxa"/>
          </w:tcPr>
          <w:p w14:paraId="2BA481C0" w14:textId="77777777" w:rsidR="00820E00" w:rsidRPr="00E014FB" w:rsidRDefault="00820E00" w:rsidP="003C4186">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079D2C51" w14:textId="77777777" w:rsidTr="003C4186">
        <w:tc>
          <w:tcPr>
            <w:tcW w:w="272" w:type="dxa"/>
            <w:vMerge/>
          </w:tcPr>
          <w:p w14:paraId="1948EC50" w14:textId="77777777" w:rsidR="00820E00" w:rsidRPr="00E014FB" w:rsidRDefault="00820E00" w:rsidP="003C4186">
            <w:pPr>
              <w:rPr>
                <w:rFonts w:cs="Times New Roman"/>
              </w:rPr>
            </w:pPr>
          </w:p>
        </w:tc>
        <w:tc>
          <w:tcPr>
            <w:tcW w:w="1903" w:type="dxa"/>
            <w:vMerge/>
          </w:tcPr>
          <w:p w14:paraId="1D9E6D24" w14:textId="77777777" w:rsidR="00820E00" w:rsidRPr="00E014FB" w:rsidRDefault="00820E00" w:rsidP="003C4186">
            <w:pPr>
              <w:rPr>
                <w:rFonts w:cs="Times New Roman"/>
              </w:rPr>
            </w:pPr>
          </w:p>
        </w:tc>
        <w:tc>
          <w:tcPr>
            <w:tcW w:w="1224" w:type="dxa"/>
            <w:vMerge/>
          </w:tcPr>
          <w:p w14:paraId="61CDBAC5" w14:textId="77777777" w:rsidR="00820E00" w:rsidRPr="00E014FB" w:rsidRDefault="00820E00" w:rsidP="003C4186">
            <w:pPr>
              <w:rPr>
                <w:rFonts w:cs="Times New Roman"/>
              </w:rPr>
            </w:pPr>
          </w:p>
        </w:tc>
        <w:tc>
          <w:tcPr>
            <w:tcW w:w="4080" w:type="dxa"/>
            <w:vMerge/>
          </w:tcPr>
          <w:p w14:paraId="2C82F65A" w14:textId="77777777" w:rsidR="00820E00" w:rsidRPr="00E014FB" w:rsidRDefault="00820E00" w:rsidP="003C4186">
            <w:pPr>
              <w:rPr>
                <w:rFonts w:cs="Times New Roman"/>
              </w:rPr>
            </w:pPr>
          </w:p>
        </w:tc>
        <w:tc>
          <w:tcPr>
            <w:tcW w:w="6800" w:type="dxa"/>
          </w:tcPr>
          <w:p w14:paraId="3731ABEB" w14:textId="77777777" w:rsidR="00820E00" w:rsidRPr="00E014FB" w:rsidRDefault="00820E00" w:rsidP="003C4186">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352F95A3" w14:textId="77777777" w:rsidTr="003C4186">
        <w:tc>
          <w:tcPr>
            <w:tcW w:w="272" w:type="dxa"/>
            <w:vMerge w:val="restart"/>
          </w:tcPr>
          <w:p w14:paraId="33B9E004" w14:textId="77777777" w:rsidR="00820E00" w:rsidRPr="00E014FB" w:rsidRDefault="00820E00" w:rsidP="003C4186">
            <w:pPr>
              <w:jc w:val="center"/>
              <w:rPr>
                <w:rFonts w:cs="Times New Roman"/>
              </w:rPr>
            </w:pPr>
            <w:r w:rsidRPr="00E014FB">
              <w:rPr>
                <w:rFonts w:eastAsia="Tahoma" w:cs="Times New Roman"/>
                <w:color w:val="000000"/>
                <w:sz w:val="20"/>
                <w:szCs w:val="20"/>
              </w:rPr>
              <w:t>10.</w:t>
            </w:r>
          </w:p>
        </w:tc>
        <w:tc>
          <w:tcPr>
            <w:tcW w:w="1903" w:type="dxa"/>
            <w:vMerge w:val="restart"/>
          </w:tcPr>
          <w:p w14:paraId="7CD3C2F4" w14:textId="77777777" w:rsidR="00820E00" w:rsidRPr="00E014FB" w:rsidRDefault="00820E00" w:rsidP="003C4186">
            <w:pPr>
              <w:rPr>
                <w:rFonts w:cs="Times New Roman"/>
              </w:rPr>
            </w:pPr>
            <w:r w:rsidRPr="00E014FB">
              <w:rPr>
                <w:rFonts w:eastAsia="Tahoma" w:cs="Times New Roman"/>
                <w:color w:val="000000"/>
                <w:sz w:val="20"/>
                <w:szCs w:val="20"/>
              </w:rPr>
              <w:t>Объекты культурно-досуговой деятельности</w:t>
            </w:r>
          </w:p>
        </w:tc>
        <w:tc>
          <w:tcPr>
            <w:tcW w:w="1224" w:type="dxa"/>
            <w:vMerge w:val="restart"/>
          </w:tcPr>
          <w:p w14:paraId="62EB121C" w14:textId="77777777" w:rsidR="00820E00" w:rsidRPr="00E014FB" w:rsidRDefault="00820E00" w:rsidP="003C4186">
            <w:pPr>
              <w:rPr>
                <w:rFonts w:cs="Times New Roman"/>
              </w:rPr>
            </w:pPr>
            <w:r w:rsidRPr="00E014FB">
              <w:rPr>
                <w:rFonts w:eastAsia="Tahoma" w:cs="Times New Roman"/>
                <w:color w:val="000000"/>
                <w:sz w:val="20"/>
                <w:szCs w:val="20"/>
              </w:rPr>
              <w:t>3.6.1</w:t>
            </w:r>
          </w:p>
        </w:tc>
        <w:tc>
          <w:tcPr>
            <w:tcW w:w="4080" w:type="dxa"/>
            <w:vMerge w:val="restart"/>
          </w:tcPr>
          <w:p w14:paraId="6F22A598" w14:textId="77777777" w:rsidR="00820E00" w:rsidRPr="00E014FB" w:rsidRDefault="00820E00" w:rsidP="003C4186">
            <w:pPr>
              <w:rPr>
                <w:rFonts w:cs="Times New Roman"/>
              </w:rPr>
            </w:pPr>
            <w:r w:rsidRPr="00E014FB">
              <w:rPr>
                <w:rFonts w:eastAsia="Tahoma" w:cs="Times New Roman"/>
                <w:color w:val="000000"/>
                <w:sz w:val="20"/>
                <w:szCs w:val="20"/>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tc>
        <w:tc>
          <w:tcPr>
            <w:tcW w:w="6800" w:type="dxa"/>
          </w:tcPr>
          <w:p w14:paraId="1F37A7DD"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100 кв.м.</w:t>
            </w:r>
          </w:p>
        </w:tc>
      </w:tr>
      <w:tr w:rsidR="00820E00" w:rsidRPr="00E014FB" w14:paraId="4A592AC6" w14:textId="77777777" w:rsidTr="003C4186">
        <w:tc>
          <w:tcPr>
            <w:tcW w:w="272" w:type="dxa"/>
            <w:vMerge/>
          </w:tcPr>
          <w:p w14:paraId="7D8C6B92" w14:textId="77777777" w:rsidR="00820E00" w:rsidRPr="00E014FB" w:rsidRDefault="00820E00" w:rsidP="003C4186">
            <w:pPr>
              <w:rPr>
                <w:rFonts w:cs="Times New Roman"/>
              </w:rPr>
            </w:pPr>
          </w:p>
        </w:tc>
        <w:tc>
          <w:tcPr>
            <w:tcW w:w="1903" w:type="dxa"/>
            <w:vMerge/>
          </w:tcPr>
          <w:p w14:paraId="0F07CCAF" w14:textId="77777777" w:rsidR="00820E00" w:rsidRPr="00E014FB" w:rsidRDefault="00820E00" w:rsidP="003C4186">
            <w:pPr>
              <w:rPr>
                <w:rFonts w:cs="Times New Roman"/>
              </w:rPr>
            </w:pPr>
          </w:p>
        </w:tc>
        <w:tc>
          <w:tcPr>
            <w:tcW w:w="1224" w:type="dxa"/>
            <w:vMerge/>
          </w:tcPr>
          <w:p w14:paraId="394406CE" w14:textId="77777777" w:rsidR="00820E00" w:rsidRPr="00E014FB" w:rsidRDefault="00820E00" w:rsidP="003C4186">
            <w:pPr>
              <w:rPr>
                <w:rFonts w:cs="Times New Roman"/>
              </w:rPr>
            </w:pPr>
          </w:p>
        </w:tc>
        <w:tc>
          <w:tcPr>
            <w:tcW w:w="4080" w:type="dxa"/>
            <w:vMerge/>
          </w:tcPr>
          <w:p w14:paraId="01C5CD47" w14:textId="77777777" w:rsidR="00820E00" w:rsidRPr="00E014FB" w:rsidRDefault="00820E00" w:rsidP="003C4186">
            <w:pPr>
              <w:rPr>
                <w:rFonts w:cs="Times New Roman"/>
              </w:rPr>
            </w:pPr>
          </w:p>
        </w:tc>
        <w:tc>
          <w:tcPr>
            <w:tcW w:w="6800" w:type="dxa"/>
          </w:tcPr>
          <w:p w14:paraId="1C60D85D"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5000 кв.м.</w:t>
            </w:r>
          </w:p>
        </w:tc>
      </w:tr>
      <w:tr w:rsidR="00820E00" w:rsidRPr="00E014FB" w14:paraId="3AE89DE9" w14:textId="77777777" w:rsidTr="003C4186">
        <w:tc>
          <w:tcPr>
            <w:tcW w:w="272" w:type="dxa"/>
            <w:vMerge/>
          </w:tcPr>
          <w:p w14:paraId="59CAC73E" w14:textId="77777777" w:rsidR="00820E00" w:rsidRPr="00E014FB" w:rsidRDefault="00820E00" w:rsidP="003C4186">
            <w:pPr>
              <w:rPr>
                <w:rFonts w:cs="Times New Roman"/>
              </w:rPr>
            </w:pPr>
          </w:p>
        </w:tc>
        <w:tc>
          <w:tcPr>
            <w:tcW w:w="1903" w:type="dxa"/>
            <w:vMerge/>
          </w:tcPr>
          <w:p w14:paraId="534A8325" w14:textId="77777777" w:rsidR="00820E00" w:rsidRPr="00E014FB" w:rsidRDefault="00820E00" w:rsidP="003C4186">
            <w:pPr>
              <w:rPr>
                <w:rFonts w:cs="Times New Roman"/>
              </w:rPr>
            </w:pPr>
          </w:p>
        </w:tc>
        <w:tc>
          <w:tcPr>
            <w:tcW w:w="1224" w:type="dxa"/>
            <w:vMerge/>
          </w:tcPr>
          <w:p w14:paraId="6C95F250" w14:textId="77777777" w:rsidR="00820E00" w:rsidRPr="00E014FB" w:rsidRDefault="00820E00" w:rsidP="003C4186">
            <w:pPr>
              <w:rPr>
                <w:rFonts w:cs="Times New Roman"/>
              </w:rPr>
            </w:pPr>
          </w:p>
        </w:tc>
        <w:tc>
          <w:tcPr>
            <w:tcW w:w="4080" w:type="dxa"/>
            <w:vMerge/>
          </w:tcPr>
          <w:p w14:paraId="4F7DD907" w14:textId="77777777" w:rsidR="00820E00" w:rsidRPr="00E014FB" w:rsidRDefault="00820E00" w:rsidP="003C4186">
            <w:pPr>
              <w:rPr>
                <w:rFonts w:cs="Times New Roman"/>
              </w:rPr>
            </w:pPr>
          </w:p>
        </w:tc>
        <w:tc>
          <w:tcPr>
            <w:tcW w:w="6800" w:type="dxa"/>
          </w:tcPr>
          <w:p w14:paraId="29FBC606"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001BB588" w14:textId="77777777" w:rsidTr="003C4186">
        <w:tc>
          <w:tcPr>
            <w:tcW w:w="272" w:type="dxa"/>
            <w:vMerge/>
          </w:tcPr>
          <w:p w14:paraId="08FEC34C" w14:textId="77777777" w:rsidR="00820E00" w:rsidRPr="00E014FB" w:rsidRDefault="00820E00" w:rsidP="003C4186">
            <w:pPr>
              <w:rPr>
                <w:rFonts w:cs="Times New Roman"/>
              </w:rPr>
            </w:pPr>
          </w:p>
        </w:tc>
        <w:tc>
          <w:tcPr>
            <w:tcW w:w="1903" w:type="dxa"/>
            <w:vMerge/>
          </w:tcPr>
          <w:p w14:paraId="3096F14F" w14:textId="77777777" w:rsidR="00820E00" w:rsidRPr="00E014FB" w:rsidRDefault="00820E00" w:rsidP="003C4186">
            <w:pPr>
              <w:rPr>
                <w:rFonts w:cs="Times New Roman"/>
              </w:rPr>
            </w:pPr>
          </w:p>
        </w:tc>
        <w:tc>
          <w:tcPr>
            <w:tcW w:w="1224" w:type="dxa"/>
            <w:vMerge/>
          </w:tcPr>
          <w:p w14:paraId="29B42E1B" w14:textId="77777777" w:rsidR="00820E00" w:rsidRPr="00E014FB" w:rsidRDefault="00820E00" w:rsidP="003C4186">
            <w:pPr>
              <w:rPr>
                <w:rFonts w:cs="Times New Roman"/>
              </w:rPr>
            </w:pPr>
          </w:p>
        </w:tc>
        <w:tc>
          <w:tcPr>
            <w:tcW w:w="4080" w:type="dxa"/>
            <w:vMerge/>
          </w:tcPr>
          <w:p w14:paraId="00598373" w14:textId="77777777" w:rsidR="00820E00" w:rsidRPr="00E014FB" w:rsidRDefault="00820E00" w:rsidP="003C4186">
            <w:pPr>
              <w:rPr>
                <w:rFonts w:cs="Times New Roman"/>
              </w:rPr>
            </w:pPr>
          </w:p>
        </w:tc>
        <w:tc>
          <w:tcPr>
            <w:tcW w:w="6800" w:type="dxa"/>
          </w:tcPr>
          <w:p w14:paraId="05148AC1" w14:textId="77777777" w:rsidR="00820E00" w:rsidRPr="00E014FB" w:rsidRDefault="00820E00" w:rsidP="003C4186">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68D3805F" w14:textId="77777777" w:rsidTr="003C4186">
        <w:tc>
          <w:tcPr>
            <w:tcW w:w="272" w:type="dxa"/>
            <w:vMerge/>
          </w:tcPr>
          <w:p w14:paraId="420FD2B9" w14:textId="77777777" w:rsidR="00820E00" w:rsidRPr="00E014FB" w:rsidRDefault="00820E00" w:rsidP="003C4186">
            <w:pPr>
              <w:rPr>
                <w:rFonts w:cs="Times New Roman"/>
              </w:rPr>
            </w:pPr>
          </w:p>
        </w:tc>
        <w:tc>
          <w:tcPr>
            <w:tcW w:w="1903" w:type="dxa"/>
            <w:vMerge/>
          </w:tcPr>
          <w:p w14:paraId="7413CC3A" w14:textId="77777777" w:rsidR="00820E00" w:rsidRPr="00E014FB" w:rsidRDefault="00820E00" w:rsidP="003C4186">
            <w:pPr>
              <w:rPr>
                <w:rFonts w:cs="Times New Roman"/>
              </w:rPr>
            </w:pPr>
          </w:p>
        </w:tc>
        <w:tc>
          <w:tcPr>
            <w:tcW w:w="1224" w:type="dxa"/>
            <w:vMerge/>
          </w:tcPr>
          <w:p w14:paraId="368ED06C" w14:textId="77777777" w:rsidR="00820E00" w:rsidRPr="00E014FB" w:rsidRDefault="00820E00" w:rsidP="003C4186">
            <w:pPr>
              <w:rPr>
                <w:rFonts w:cs="Times New Roman"/>
              </w:rPr>
            </w:pPr>
          </w:p>
        </w:tc>
        <w:tc>
          <w:tcPr>
            <w:tcW w:w="4080" w:type="dxa"/>
            <w:vMerge/>
          </w:tcPr>
          <w:p w14:paraId="1FDE82BF" w14:textId="77777777" w:rsidR="00820E00" w:rsidRPr="00E014FB" w:rsidRDefault="00820E00" w:rsidP="003C4186">
            <w:pPr>
              <w:rPr>
                <w:rFonts w:cs="Times New Roman"/>
              </w:rPr>
            </w:pPr>
          </w:p>
        </w:tc>
        <w:tc>
          <w:tcPr>
            <w:tcW w:w="6800" w:type="dxa"/>
          </w:tcPr>
          <w:p w14:paraId="364AA61D"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w:t>
            </w:r>
            <w:r w:rsidRPr="00E014FB">
              <w:rPr>
                <w:rFonts w:eastAsia="Tahoma" w:cs="Times New Roman"/>
                <w:color w:val="000000"/>
                <w:sz w:val="20"/>
                <w:szCs w:val="20"/>
              </w:rPr>
              <w:br/>
              <w:t xml:space="preserve"> - 3 м;</w:t>
            </w:r>
            <w:r w:rsidRPr="00E014FB">
              <w:rPr>
                <w:rFonts w:eastAsia="Tahoma" w:cs="Times New Roman"/>
                <w:color w:val="000000"/>
                <w:sz w:val="20"/>
                <w:szCs w:val="20"/>
              </w:rPr>
              <w:b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820E00" w:rsidRPr="00E014FB" w14:paraId="72AB717D" w14:textId="77777777" w:rsidTr="003C4186">
        <w:tc>
          <w:tcPr>
            <w:tcW w:w="272" w:type="dxa"/>
            <w:vMerge/>
          </w:tcPr>
          <w:p w14:paraId="14F0B48D" w14:textId="77777777" w:rsidR="00820E00" w:rsidRPr="00E014FB" w:rsidRDefault="00820E00" w:rsidP="003C4186">
            <w:pPr>
              <w:rPr>
                <w:rFonts w:cs="Times New Roman"/>
              </w:rPr>
            </w:pPr>
          </w:p>
        </w:tc>
        <w:tc>
          <w:tcPr>
            <w:tcW w:w="1903" w:type="dxa"/>
            <w:vMerge/>
          </w:tcPr>
          <w:p w14:paraId="714B383F" w14:textId="77777777" w:rsidR="00820E00" w:rsidRPr="00E014FB" w:rsidRDefault="00820E00" w:rsidP="003C4186">
            <w:pPr>
              <w:rPr>
                <w:rFonts w:cs="Times New Roman"/>
              </w:rPr>
            </w:pPr>
          </w:p>
        </w:tc>
        <w:tc>
          <w:tcPr>
            <w:tcW w:w="1224" w:type="dxa"/>
            <w:vMerge/>
          </w:tcPr>
          <w:p w14:paraId="6DB9BD79" w14:textId="77777777" w:rsidR="00820E00" w:rsidRPr="00E014FB" w:rsidRDefault="00820E00" w:rsidP="003C4186">
            <w:pPr>
              <w:rPr>
                <w:rFonts w:cs="Times New Roman"/>
              </w:rPr>
            </w:pPr>
          </w:p>
        </w:tc>
        <w:tc>
          <w:tcPr>
            <w:tcW w:w="4080" w:type="dxa"/>
            <w:vMerge/>
          </w:tcPr>
          <w:p w14:paraId="09A6BD14" w14:textId="77777777" w:rsidR="00820E00" w:rsidRPr="00E014FB" w:rsidRDefault="00820E00" w:rsidP="003C4186">
            <w:pPr>
              <w:rPr>
                <w:rFonts w:cs="Times New Roman"/>
              </w:rPr>
            </w:pPr>
          </w:p>
        </w:tc>
        <w:tc>
          <w:tcPr>
            <w:tcW w:w="6800" w:type="dxa"/>
          </w:tcPr>
          <w:p w14:paraId="5CB04DF4"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4113E383" w14:textId="77777777" w:rsidTr="003C4186">
        <w:tc>
          <w:tcPr>
            <w:tcW w:w="272" w:type="dxa"/>
            <w:vMerge/>
          </w:tcPr>
          <w:p w14:paraId="362DBF2C" w14:textId="77777777" w:rsidR="00820E00" w:rsidRPr="00E014FB" w:rsidRDefault="00820E00" w:rsidP="003C4186">
            <w:pPr>
              <w:rPr>
                <w:rFonts w:cs="Times New Roman"/>
              </w:rPr>
            </w:pPr>
          </w:p>
        </w:tc>
        <w:tc>
          <w:tcPr>
            <w:tcW w:w="1903" w:type="dxa"/>
            <w:vMerge/>
          </w:tcPr>
          <w:p w14:paraId="140BD114" w14:textId="77777777" w:rsidR="00820E00" w:rsidRPr="00E014FB" w:rsidRDefault="00820E00" w:rsidP="003C4186">
            <w:pPr>
              <w:rPr>
                <w:rFonts w:cs="Times New Roman"/>
              </w:rPr>
            </w:pPr>
          </w:p>
        </w:tc>
        <w:tc>
          <w:tcPr>
            <w:tcW w:w="1224" w:type="dxa"/>
            <w:vMerge/>
          </w:tcPr>
          <w:p w14:paraId="2460BACB" w14:textId="77777777" w:rsidR="00820E00" w:rsidRPr="00E014FB" w:rsidRDefault="00820E00" w:rsidP="003C4186">
            <w:pPr>
              <w:rPr>
                <w:rFonts w:cs="Times New Roman"/>
              </w:rPr>
            </w:pPr>
          </w:p>
        </w:tc>
        <w:tc>
          <w:tcPr>
            <w:tcW w:w="4080" w:type="dxa"/>
            <w:vMerge/>
          </w:tcPr>
          <w:p w14:paraId="2DEABF03" w14:textId="77777777" w:rsidR="00820E00" w:rsidRPr="00E014FB" w:rsidRDefault="00820E00" w:rsidP="003C4186">
            <w:pPr>
              <w:rPr>
                <w:rFonts w:cs="Times New Roman"/>
              </w:rPr>
            </w:pPr>
          </w:p>
        </w:tc>
        <w:tc>
          <w:tcPr>
            <w:tcW w:w="6800" w:type="dxa"/>
          </w:tcPr>
          <w:p w14:paraId="21AE9196"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3 этажа.</w:t>
            </w:r>
          </w:p>
        </w:tc>
      </w:tr>
      <w:tr w:rsidR="00820E00" w:rsidRPr="00E014FB" w14:paraId="5AC27C12" w14:textId="77777777" w:rsidTr="003C4186">
        <w:tc>
          <w:tcPr>
            <w:tcW w:w="272" w:type="dxa"/>
            <w:vMerge/>
          </w:tcPr>
          <w:p w14:paraId="330BDF06" w14:textId="77777777" w:rsidR="00820E00" w:rsidRPr="00E014FB" w:rsidRDefault="00820E00" w:rsidP="003C4186">
            <w:pPr>
              <w:rPr>
                <w:rFonts w:cs="Times New Roman"/>
              </w:rPr>
            </w:pPr>
          </w:p>
        </w:tc>
        <w:tc>
          <w:tcPr>
            <w:tcW w:w="1903" w:type="dxa"/>
            <w:vMerge/>
          </w:tcPr>
          <w:p w14:paraId="6977B920" w14:textId="77777777" w:rsidR="00820E00" w:rsidRPr="00E014FB" w:rsidRDefault="00820E00" w:rsidP="003C4186">
            <w:pPr>
              <w:rPr>
                <w:rFonts w:cs="Times New Roman"/>
              </w:rPr>
            </w:pPr>
          </w:p>
        </w:tc>
        <w:tc>
          <w:tcPr>
            <w:tcW w:w="1224" w:type="dxa"/>
            <w:vMerge/>
          </w:tcPr>
          <w:p w14:paraId="3105F98F" w14:textId="77777777" w:rsidR="00820E00" w:rsidRPr="00E014FB" w:rsidRDefault="00820E00" w:rsidP="003C4186">
            <w:pPr>
              <w:rPr>
                <w:rFonts w:cs="Times New Roman"/>
              </w:rPr>
            </w:pPr>
          </w:p>
        </w:tc>
        <w:tc>
          <w:tcPr>
            <w:tcW w:w="4080" w:type="dxa"/>
            <w:vMerge/>
          </w:tcPr>
          <w:p w14:paraId="4D43C33B" w14:textId="77777777" w:rsidR="00820E00" w:rsidRPr="00E014FB" w:rsidRDefault="00820E00" w:rsidP="003C4186">
            <w:pPr>
              <w:rPr>
                <w:rFonts w:cs="Times New Roman"/>
              </w:rPr>
            </w:pPr>
          </w:p>
        </w:tc>
        <w:tc>
          <w:tcPr>
            <w:tcW w:w="6800" w:type="dxa"/>
          </w:tcPr>
          <w:p w14:paraId="3BA597EF" w14:textId="77777777" w:rsidR="00820E00" w:rsidRPr="00E014FB" w:rsidRDefault="00820E00" w:rsidP="003C4186">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77AA7247" w14:textId="77777777" w:rsidTr="003C4186">
        <w:tc>
          <w:tcPr>
            <w:tcW w:w="272" w:type="dxa"/>
            <w:vMerge/>
          </w:tcPr>
          <w:p w14:paraId="721EACFB" w14:textId="77777777" w:rsidR="00820E00" w:rsidRPr="00E014FB" w:rsidRDefault="00820E00" w:rsidP="003C4186">
            <w:pPr>
              <w:rPr>
                <w:rFonts w:cs="Times New Roman"/>
              </w:rPr>
            </w:pPr>
          </w:p>
        </w:tc>
        <w:tc>
          <w:tcPr>
            <w:tcW w:w="1903" w:type="dxa"/>
            <w:vMerge/>
          </w:tcPr>
          <w:p w14:paraId="1DDF0F59" w14:textId="77777777" w:rsidR="00820E00" w:rsidRPr="00E014FB" w:rsidRDefault="00820E00" w:rsidP="003C4186">
            <w:pPr>
              <w:rPr>
                <w:rFonts w:cs="Times New Roman"/>
              </w:rPr>
            </w:pPr>
          </w:p>
        </w:tc>
        <w:tc>
          <w:tcPr>
            <w:tcW w:w="1224" w:type="dxa"/>
            <w:vMerge/>
          </w:tcPr>
          <w:p w14:paraId="115C8E0B" w14:textId="77777777" w:rsidR="00820E00" w:rsidRPr="00E014FB" w:rsidRDefault="00820E00" w:rsidP="003C4186">
            <w:pPr>
              <w:rPr>
                <w:rFonts w:cs="Times New Roman"/>
              </w:rPr>
            </w:pPr>
          </w:p>
        </w:tc>
        <w:tc>
          <w:tcPr>
            <w:tcW w:w="4080" w:type="dxa"/>
            <w:vMerge/>
          </w:tcPr>
          <w:p w14:paraId="26C20521" w14:textId="77777777" w:rsidR="00820E00" w:rsidRPr="00E014FB" w:rsidRDefault="00820E00" w:rsidP="003C4186">
            <w:pPr>
              <w:rPr>
                <w:rFonts w:cs="Times New Roman"/>
              </w:rPr>
            </w:pPr>
          </w:p>
        </w:tc>
        <w:tc>
          <w:tcPr>
            <w:tcW w:w="6800" w:type="dxa"/>
          </w:tcPr>
          <w:p w14:paraId="7C4B8140"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12 м.</w:t>
            </w:r>
          </w:p>
        </w:tc>
      </w:tr>
      <w:tr w:rsidR="00820E00" w:rsidRPr="00E014FB" w14:paraId="706E4046" w14:textId="77777777" w:rsidTr="003C4186">
        <w:tc>
          <w:tcPr>
            <w:tcW w:w="272" w:type="dxa"/>
            <w:vMerge/>
          </w:tcPr>
          <w:p w14:paraId="60EEFBB6" w14:textId="77777777" w:rsidR="00820E00" w:rsidRPr="00E014FB" w:rsidRDefault="00820E00" w:rsidP="003C4186">
            <w:pPr>
              <w:rPr>
                <w:rFonts w:cs="Times New Roman"/>
              </w:rPr>
            </w:pPr>
          </w:p>
        </w:tc>
        <w:tc>
          <w:tcPr>
            <w:tcW w:w="1903" w:type="dxa"/>
            <w:vMerge/>
          </w:tcPr>
          <w:p w14:paraId="4B3B60F0" w14:textId="77777777" w:rsidR="00820E00" w:rsidRPr="00E014FB" w:rsidRDefault="00820E00" w:rsidP="003C4186">
            <w:pPr>
              <w:rPr>
                <w:rFonts w:cs="Times New Roman"/>
              </w:rPr>
            </w:pPr>
          </w:p>
        </w:tc>
        <w:tc>
          <w:tcPr>
            <w:tcW w:w="1224" w:type="dxa"/>
            <w:vMerge/>
          </w:tcPr>
          <w:p w14:paraId="4002BFA3" w14:textId="77777777" w:rsidR="00820E00" w:rsidRPr="00E014FB" w:rsidRDefault="00820E00" w:rsidP="003C4186">
            <w:pPr>
              <w:rPr>
                <w:rFonts w:cs="Times New Roman"/>
              </w:rPr>
            </w:pPr>
          </w:p>
        </w:tc>
        <w:tc>
          <w:tcPr>
            <w:tcW w:w="4080" w:type="dxa"/>
            <w:vMerge/>
          </w:tcPr>
          <w:p w14:paraId="447EB1FF" w14:textId="77777777" w:rsidR="00820E00" w:rsidRPr="00E014FB" w:rsidRDefault="00820E00" w:rsidP="003C4186">
            <w:pPr>
              <w:rPr>
                <w:rFonts w:cs="Times New Roman"/>
              </w:rPr>
            </w:pPr>
          </w:p>
        </w:tc>
        <w:tc>
          <w:tcPr>
            <w:tcW w:w="6800" w:type="dxa"/>
          </w:tcPr>
          <w:p w14:paraId="4B7F5F0D"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55C65C89" w14:textId="77777777" w:rsidTr="003C4186">
        <w:tc>
          <w:tcPr>
            <w:tcW w:w="272" w:type="dxa"/>
            <w:vMerge/>
          </w:tcPr>
          <w:p w14:paraId="50A4B35E" w14:textId="77777777" w:rsidR="00820E00" w:rsidRPr="00E014FB" w:rsidRDefault="00820E00" w:rsidP="003C4186">
            <w:pPr>
              <w:rPr>
                <w:rFonts w:cs="Times New Roman"/>
              </w:rPr>
            </w:pPr>
          </w:p>
        </w:tc>
        <w:tc>
          <w:tcPr>
            <w:tcW w:w="1903" w:type="dxa"/>
            <w:vMerge/>
          </w:tcPr>
          <w:p w14:paraId="5981F364" w14:textId="77777777" w:rsidR="00820E00" w:rsidRPr="00E014FB" w:rsidRDefault="00820E00" w:rsidP="003C4186">
            <w:pPr>
              <w:rPr>
                <w:rFonts w:cs="Times New Roman"/>
              </w:rPr>
            </w:pPr>
          </w:p>
        </w:tc>
        <w:tc>
          <w:tcPr>
            <w:tcW w:w="1224" w:type="dxa"/>
            <w:vMerge/>
          </w:tcPr>
          <w:p w14:paraId="69631FCA" w14:textId="77777777" w:rsidR="00820E00" w:rsidRPr="00E014FB" w:rsidRDefault="00820E00" w:rsidP="003C4186">
            <w:pPr>
              <w:rPr>
                <w:rFonts w:cs="Times New Roman"/>
              </w:rPr>
            </w:pPr>
          </w:p>
        </w:tc>
        <w:tc>
          <w:tcPr>
            <w:tcW w:w="4080" w:type="dxa"/>
            <w:vMerge/>
          </w:tcPr>
          <w:p w14:paraId="1AC767C5" w14:textId="77777777" w:rsidR="00820E00" w:rsidRPr="00E014FB" w:rsidRDefault="00820E00" w:rsidP="003C4186">
            <w:pPr>
              <w:rPr>
                <w:rFonts w:cs="Times New Roman"/>
              </w:rPr>
            </w:pPr>
          </w:p>
        </w:tc>
        <w:tc>
          <w:tcPr>
            <w:tcW w:w="6800" w:type="dxa"/>
          </w:tcPr>
          <w:p w14:paraId="6EE4ACCE" w14:textId="77777777" w:rsidR="00820E00" w:rsidRPr="00E014FB" w:rsidRDefault="00820E00" w:rsidP="003C4186">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60615237" w14:textId="77777777" w:rsidTr="003C4186">
        <w:tc>
          <w:tcPr>
            <w:tcW w:w="272" w:type="dxa"/>
            <w:vMerge/>
          </w:tcPr>
          <w:p w14:paraId="35D8DDCB" w14:textId="77777777" w:rsidR="00820E00" w:rsidRPr="00E014FB" w:rsidRDefault="00820E00" w:rsidP="003C4186">
            <w:pPr>
              <w:rPr>
                <w:rFonts w:cs="Times New Roman"/>
              </w:rPr>
            </w:pPr>
          </w:p>
        </w:tc>
        <w:tc>
          <w:tcPr>
            <w:tcW w:w="1903" w:type="dxa"/>
            <w:vMerge/>
          </w:tcPr>
          <w:p w14:paraId="5BC18F68" w14:textId="77777777" w:rsidR="00820E00" w:rsidRPr="00E014FB" w:rsidRDefault="00820E00" w:rsidP="003C4186">
            <w:pPr>
              <w:rPr>
                <w:rFonts w:cs="Times New Roman"/>
              </w:rPr>
            </w:pPr>
          </w:p>
        </w:tc>
        <w:tc>
          <w:tcPr>
            <w:tcW w:w="1224" w:type="dxa"/>
            <w:vMerge/>
          </w:tcPr>
          <w:p w14:paraId="2BA780BE" w14:textId="77777777" w:rsidR="00820E00" w:rsidRPr="00E014FB" w:rsidRDefault="00820E00" w:rsidP="003C4186">
            <w:pPr>
              <w:rPr>
                <w:rFonts w:cs="Times New Roman"/>
              </w:rPr>
            </w:pPr>
          </w:p>
        </w:tc>
        <w:tc>
          <w:tcPr>
            <w:tcW w:w="4080" w:type="dxa"/>
            <w:vMerge/>
          </w:tcPr>
          <w:p w14:paraId="5402CB72" w14:textId="77777777" w:rsidR="00820E00" w:rsidRPr="00E014FB" w:rsidRDefault="00820E00" w:rsidP="003C4186">
            <w:pPr>
              <w:rPr>
                <w:rFonts w:cs="Times New Roman"/>
              </w:rPr>
            </w:pPr>
          </w:p>
        </w:tc>
        <w:tc>
          <w:tcPr>
            <w:tcW w:w="6800" w:type="dxa"/>
          </w:tcPr>
          <w:p w14:paraId="0A43A6C4" w14:textId="77777777" w:rsidR="00820E00" w:rsidRPr="00E014FB" w:rsidRDefault="00820E00" w:rsidP="003C4186">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4BA3FB6D" w14:textId="77777777" w:rsidTr="003C4186">
        <w:tc>
          <w:tcPr>
            <w:tcW w:w="272" w:type="dxa"/>
            <w:vMerge w:val="restart"/>
          </w:tcPr>
          <w:p w14:paraId="109BFDD9" w14:textId="77777777" w:rsidR="00820E00" w:rsidRPr="00E014FB" w:rsidRDefault="00820E00" w:rsidP="003C4186">
            <w:pPr>
              <w:jc w:val="center"/>
              <w:rPr>
                <w:rFonts w:cs="Times New Roman"/>
              </w:rPr>
            </w:pPr>
            <w:r w:rsidRPr="00E014FB">
              <w:rPr>
                <w:rFonts w:eastAsia="Tahoma" w:cs="Times New Roman"/>
                <w:color w:val="000000"/>
                <w:sz w:val="20"/>
                <w:szCs w:val="20"/>
              </w:rPr>
              <w:t>11.</w:t>
            </w:r>
          </w:p>
        </w:tc>
        <w:tc>
          <w:tcPr>
            <w:tcW w:w="1903" w:type="dxa"/>
            <w:vMerge w:val="restart"/>
          </w:tcPr>
          <w:p w14:paraId="4B661698" w14:textId="77777777" w:rsidR="00820E00" w:rsidRPr="00E014FB" w:rsidRDefault="00820E00" w:rsidP="003C4186">
            <w:pPr>
              <w:rPr>
                <w:rFonts w:cs="Times New Roman"/>
              </w:rPr>
            </w:pPr>
            <w:r w:rsidRPr="00E014FB">
              <w:rPr>
                <w:rFonts w:eastAsia="Tahoma" w:cs="Times New Roman"/>
                <w:color w:val="000000"/>
                <w:sz w:val="20"/>
                <w:szCs w:val="20"/>
              </w:rPr>
              <w:t>Осуществление религиозных обрядов</w:t>
            </w:r>
          </w:p>
        </w:tc>
        <w:tc>
          <w:tcPr>
            <w:tcW w:w="1224" w:type="dxa"/>
            <w:vMerge w:val="restart"/>
          </w:tcPr>
          <w:p w14:paraId="267D97DE" w14:textId="77777777" w:rsidR="00820E00" w:rsidRPr="00E014FB" w:rsidRDefault="00820E00" w:rsidP="003C4186">
            <w:pPr>
              <w:rPr>
                <w:rFonts w:cs="Times New Roman"/>
              </w:rPr>
            </w:pPr>
            <w:r w:rsidRPr="00E014FB">
              <w:rPr>
                <w:rFonts w:eastAsia="Tahoma" w:cs="Times New Roman"/>
                <w:color w:val="000000"/>
                <w:sz w:val="20"/>
                <w:szCs w:val="20"/>
              </w:rPr>
              <w:t>3.7.1</w:t>
            </w:r>
          </w:p>
        </w:tc>
        <w:tc>
          <w:tcPr>
            <w:tcW w:w="4080" w:type="dxa"/>
            <w:vMerge w:val="restart"/>
          </w:tcPr>
          <w:p w14:paraId="3B37E089" w14:textId="77777777" w:rsidR="00820E00" w:rsidRPr="00E014FB" w:rsidRDefault="00820E00" w:rsidP="003C4186">
            <w:pPr>
              <w:rPr>
                <w:rFonts w:cs="Times New Roman"/>
              </w:rPr>
            </w:pPr>
            <w:r w:rsidRPr="00E014FB">
              <w:rPr>
                <w:rFonts w:eastAsia="Tahoma" w:cs="Times New Roman"/>
                <w:color w:val="000000"/>
                <w:sz w:val="20"/>
                <w:szCs w:val="20"/>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c>
          <w:tcPr>
            <w:tcW w:w="6800" w:type="dxa"/>
          </w:tcPr>
          <w:p w14:paraId="69ADCD25"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50 кв.м.</w:t>
            </w:r>
          </w:p>
        </w:tc>
      </w:tr>
      <w:tr w:rsidR="00820E00" w:rsidRPr="00E014FB" w14:paraId="1BFC9983" w14:textId="77777777" w:rsidTr="003C4186">
        <w:tc>
          <w:tcPr>
            <w:tcW w:w="272" w:type="dxa"/>
            <w:vMerge/>
          </w:tcPr>
          <w:p w14:paraId="6CF16F85" w14:textId="77777777" w:rsidR="00820E00" w:rsidRPr="00E014FB" w:rsidRDefault="00820E00" w:rsidP="003C4186">
            <w:pPr>
              <w:rPr>
                <w:rFonts w:cs="Times New Roman"/>
              </w:rPr>
            </w:pPr>
          </w:p>
        </w:tc>
        <w:tc>
          <w:tcPr>
            <w:tcW w:w="1903" w:type="dxa"/>
            <w:vMerge/>
          </w:tcPr>
          <w:p w14:paraId="055022E1" w14:textId="77777777" w:rsidR="00820E00" w:rsidRPr="00E014FB" w:rsidRDefault="00820E00" w:rsidP="003C4186">
            <w:pPr>
              <w:rPr>
                <w:rFonts w:cs="Times New Roman"/>
              </w:rPr>
            </w:pPr>
          </w:p>
        </w:tc>
        <w:tc>
          <w:tcPr>
            <w:tcW w:w="1224" w:type="dxa"/>
            <w:vMerge/>
          </w:tcPr>
          <w:p w14:paraId="6E56B208" w14:textId="77777777" w:rsidR="00820E00" w:rsidRPr="00E014FB" w:rsidRDefault="00820E00" w:rsidP="003C4186">
            <w:pPr>
              <w:rPr>
                <w:rFonts w:cs="Times New Roman"/>
              </w:rPr>
            </w:pPr>
          </w:p>
        </w:tc>
        <w:tc>
          <w:tcPr>
            <w:tcW w:w="4080" w:type="dxa"/>
            <w:vMerge/>
          </w:tcPr>
          <w:p w14:paraId="0EF8C1C3" w14:textId="77777777" w:rsidR="00820E00" w:rsidRPr="00E014FB" w:rsidRDefault="00820E00" w:rsidP="003C4186">
            <w:pPr>
              <w:rPr>
                <w:rFonts w:cs="Times New Roman"/>
              </w:rPr>
            </w:pPr>
          </w:p>
        </w:tc>
        <w:tc>
          <w:tcPr>
            <w:tcW w:w="6800" w:type="dxa"/>
          </w:tcPr>
          <w:p w14:paraId="782E1C32"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10000 кв.м.</w:t>
            </w:r>
          </w:p>
        </w:tc>
      </w:tr>
      <w:tr w:rsidR="00820E00" w:rsidRPr="00E014FB" w14:paraId="0051AE7D" w14:textId="77777777" w:rsidTr="003C4186">
        <w:tc>
          <w:tcPr>
            <w:tcW w:w="272" w:type="dxa"/>
            <w:vMerge/>
          </w:tcPr>
          <w:p w14:paraId="4499E712" w14:textId="77777777" w:rsidR="00820E00" w:rsidRPr="00E014FB" w:rsidRDefault="00820E00" w:rsidP="003C4186">
            <w:pPr>
              <w:rPr>
                <w:rFonts w:cs="Times New Roman"/>
              </w:rPr>
            </w:pPr>
          </w:p>
        </w:tc>
        <w:tc>
          <w:tcPr>
            <w:tcW w:w="1903" w:type="dxa"/>
            <w:vMerge/>
          </w:tcPr>
          <w:p w14:paraId="5F426505" w14:textId="77777777" w:rsidR="00820E00" w:rsidRPr="00E014FB" w:rsidRDefault="00820E00" w:rsidP="003C4186">
            <w:pPr>
              <w:rPr>
                <w:rFonts w:cs="Times New Roman"/>
              </w:rPr>
            </w:pPr>
          </w:p>
        </w:tc>
        <w:tc>
          <w:tcPr>
            <w:tcW w:w="1224" w:type="dxa"/>
            <w:vMerge/>
          </w:tcPr>
          <w:p w14:paraId="112A5599" w14:textId="77777777" w:rsidR="00820E00" w:rsidRPr="00E014FB" w:rsidRDefault="00820E00" w:rsidP="003C4186">
            <w:pPr>
              <w:rPr>
                <w:rFonts w:cs="Times New Roman"/>
              </w:rPr>
            </w:pPr>
          </w:p>
        </w:tc>
        <w:tc>
          <w:tcPr>
            <w:tcW w:w="4080" w:type="dxa"/>
            <w:vMerge/>
          </w:tcPr>
          <w:p w14:paraId="20228DD3" w14:textId="77777777" w:rsidR="00820E00" w:rsidRPr="00E014FB" w:rsidRDefault="00820E00" w:rsidP="003C4186">
            <w:pPr>
              <w:rPr>
                <w:rFonts w:cs="Times New Roman"/>
              </w:rPr>
            </w:pPr>
          </w:p>
        </w:tc>
        <w:tc>
          <w:tcPr>
            <w:tcW w:w="6800" w:type="dxa"/>
          </w:tcPr>
          <w:p w14:paraId="68A796D1"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35A0893C" w14:textId="77777777" w:rsidTr="003C4186">
        <w:tc>
          <w:tcPr>
            <w:tcW w:w="272" w:type="dxa"/>
            <w:vMerge/>
          </w:tcPr>
          <w:p w14:paraId="589FADBA" w14:textId="77777777" w:rsidR="00820E00" w:rsidRPr="00E014FB" w:rsidRDefault="00820E00" w:rsidP="003C4186">
            <w:pPr>
              <w:rPr>
                <w:rFonts w:cs="Times New Roman"/>
              </w:rPr>
            </w:pPr>
          </w:p>
        </w:tc>
        <w:tc>
          <w:tcPr>
            <w:tcW w:w="1903" w:type="dxa"/>
            <w:vMerge/>
          </w:tcPr>
          <w:p w14:paraId="00D89AE2" w14:textId="77777777" w:rsidR="00820E00" w:rsidRPr="00E014FB" w:rsidRDefault="00820E00" w:rsidP="003C4186">
            <w:pPr>
              <w:rPr>
                <w:rFonts w:cs="Times New Roman"/>
              </w:rPr>
            </w:pPr>
          </w:p>
        </w:tc>
        <w:tc>
          <w:tcPr>
            <w:tcW w:w="1224" w:type="dxa"/>
            <w:vMerge/>
          </w:tcPr>
          <w:p w14:paraId="10BA7798" w14:textId="77777777" w:rsidR="00820E00" w:rsidRPr="00E014FB" w:rsidRDefault="00820E00" w:rsidP="003C4186">
            <w:pPr>
              <w:rPr>
                <w:rFonts w:cs="Times New Roman"/>
              </w:rPr>
            </w:pPr>
          </w:p>
        </w:tc>
        <w:tc>
          <w:tcPr>
            <w:tcW w:w="4080" w:type="dxa"/>
            <w:vMerge/>
          </w:tcPr>
          <w:p w14:paraId="5C8AAB21" w14:textId="77777777" w:rsidR="00820E00" w:rsidRPr="00E014FB" w:rsidRDefault="00820E00" w:rsidP="003C4186">
            <w:pPr>
              <w:rPr>
                <w:rFonts w:cs="Times New Roman"/>
              </w:rPr>
            </w:pPr>
          </w:p>
        </w:tc>
        <w:tc>
          <w:tcPr>
            <w:tcW w:w="6800" w:type="dxa"/>
          </w:tcPr>
          <w:p w14:paraId="4ED3FD12" w14:textId="77777777" w:rsidR="00820E00" w:rsidRPr="00E014FB" w:rsidRDefault="00820E00" w:rsidP="003C4186">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77BD37A5" w14:textId="77777777" w:rsidTr="003C4186">
        <w:tc>
          <w:tcPr>
            <w:tcW w:w="272" w:type="dxa"/>
            <w:vMerge/>
          </w:tcPr>
          <w:p w14:paraId="6ABD99A3" w14:textId="77777777" w:rsidR="00820E00" w:rsidRPr="00E014FB" w:rsidRDefault="00820E00" w:rsidP="003C4186">
            <w:pPr>
              <w:rPr>
                <w:rFonts w:cs="Times New Roman"/>
              </w:rPr>
            </w:pPr>
          </w:p>
        </w:tc>
        <w:tc>
          <w:tcPr>
            <w:tcW w:w="1903" w:type="dxa"/>
            <w:vMerge/>
          </w:tcPr>
          <w:p w14:paraId="06BBF010" w14:textId="77777777" w:rsidR="00820E00" w:rsidRPr="00E014FB" w:rsidRDefault="00820E00" w:rsidP="003C4186">
            <w:pPr>
              <w:rPr>
                <w:rFonts w:cs="Times New Roman"/>
              </w:rPr>
            </w:pPr>
          </w:p>
        </w:tc>
        <w:tc>
          <w:tcPr>
            <w:tcW w:w="1224" w:type="dxa"/>
            <w:vMerge/>
          </w:tcPr>
          <w:p w14:paraId="72F5543A" w14:textId="77777777" w:rsidR="00820E00" w:rsidRPr="00E014FB" w:rsidRDefault="00820E00" w:rsidP="003C4186">
            <w:pPr>
              <w:rPr>
                <w:rFonts w:cs="Times New Roman"/>
              </w:rPr>
            </w:pPr>
          </w:p>
        </w:tc>
        <w:tc>
          <w:tcPr>
            <w:tcW w:w="4080" w:type="dxa"/>
            <w:vMerge/>
          </w:tcPr>
          <w:p w14:paraId="48AD1AAC" w14:textId="77777777" w:rsidR="00820E00" w:rsidRPr="00E014FB" w:rsidRDefault="00820E00" w:rsidP="003C4186">
            <w:pPr>
              <w:rPr>
                <w:rFonts w:cs="Times New Roman"/>
              </w:rPr>
            </w:pPr>
          </w:p>
        </w:tc>
        <w:tc>
          <w:tcPr>
            <w:tcW w:w="6800" w:type="dxa"/>
          </w:tcPr>
          <w:p w14:paraId="33E51E03"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w:t>
            </w:r>
            <w:r w:rsidRPr="00E014FB">
              <w:rPr>
                <w:rFonts w:eastAsia="Tahoma" w:cs="Times New Roman"/>
                <w:color w:val="000000"/>
                <w:sz w:val="20"/>
                <w:szCs w:val="20"/>
              </w:rPr>
              <w:br/>
              <w:t xml:space="preserve"> - 3 м;</w:t>
            </w:r>
            <w:r w:rsidRPr="00E014FB">
              <w:rPr>
                <w:rFonts w:eastAsia="Tahoma" w:cs="Times New Roman"/>
                <w:color w:val="000000"/>
                <w:sz w:val="20"/>
                <w:szCs w:val="20"/>
              </w:rPr>
              <w:b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820E00" w:rsidRPr="00E014FB" w14:paraId="05136276" w14:textId="77777777" w:rsidTr="003C4186">
        <w:tc>
          <w:tcPr>
            <w:tcW w:w="272" w:type="dxa"/>
            <w:vMerge/>
          </w:tcPr>
          <w:p w14:paraId="310CBDFD" w14:textId="77777777" w:rsidR="00820E00" w:rsidRPr="00E014FB" w:rsidRDefault="00820E00" w:rsidP="003C4186">
            <w:pPr>
              <w:rPr>
                <w:rFonts w:cs="Times New Roman"/>
              </w:rPr>
            </w:pPr>
          </w:p>
        </w:tc>
        <w:tc>
          <w:tcPr>
            <w:tcW w:w="1903" w:type="dxa"/>
            <w:vMerge/>
          </w:tcPr>
          <w:p w14:paraId="50E14EED" w14:textId="77777777" w:rsidR="00820E00" w:rsidRPr="00E014FB" w:rsidRDefault="00820E00" w:rsidP="003C4186">
            <w:pPr>
              <w:rPr>
                <w:rFonts w:cs="Times New Roman"/>
              </w:rPr>
            </w:pPr>
          </w:p>
        </w:tc>
        <w:tc>
          <w:tcPr>
            <w:tcW w:w="1224" w:type="dxa"/>
            <w:vMerge/>
          </w:tcPr>
          <w:p w14:paraId="6E9DC6E4" w14:textId="77777777" w:rsidR="00820E00" w:rsidRPr="00E014FB" w:rsidRDefault="00820E00" w:rsidP="003C4186">
            <w:pPr>
              <w:rPr>
                <w:rFonts w:cs="Times New Roman"/>
              </w:rPr>
            </w:pPr>
          </w:p>
        </w:tc>
        <w:tc>
          <w:tcPr>
            <w:tcW w:w="4080" w:type="dxa"/>
            <w:vMerge/>
          </w:tcPr>
          <w:p w14:paraId="35E40F24" w14:textId="77777777" w:rsidR="00820E00" w:rsidRPr="00E014FB" w:rsidRDefault="00820E00" w:rsidP="003C4186">
            <w:pPr>
              <w:rPr>
                <w:rFonts w:cs="Times New Roman"/>
              </w:rPr>
            </w:pPr>
          </w:p>
        </w:tc>
        <w:tc>
          <w:tcPr>
            <w:tcW w:w="6800" w:type="dxa"/>
          </w:tcPr>
          <w:p w14:paraId="0925AABA"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2E8E7DAE" w14:textId="77777777" w:rsidTr="003C4186">
        <w:tc>
          <w:tcPr>
            <w:tcW w:w="272" w:type="dxa"/>
            <w:vMerge/>
          </w:tcPr>
          <w:p w14:paraId="53B507E2" w14:textId="77777777" w:rsidR="00820E00" w:rsidRPr="00E014FB" w:rsidRDefault="00820E00" w:rsidP="003C4186">
            <w:pPr>
              <w:rPr>
                <w:rFonts w:cs="Times New Roman"/>
              </w:rPr>
            </w:pPr>
          </w:p>
        </w:tc>
        <w:tc>
          <w:tcPr>
            <w:tcW w:w="1903" w:type="dxa"/>
            <w:vMerge/>
          </w:tcPr>
          <w:p w14:paraId="62FC39B9" w14:textId="77777777" w:rsidR="00820E00" w:rsidRPr="00E014FB" w:rsidRDefault="00820E00" w:rsidP="003C4186">
            <w:pPr>
              <w:rPr>
                <w:rFonts w:cs="Times New Roman"/>
              </w:rPr>
            </w:pPr>
          </w:p>
        </w:tc>
        <w:tc>
          <w:tcPr>
            <w:tcW w:w="1224" w:type="dxa"/>
            <w:vMerge/>
          </w:tcPr>
          <w:p w14:paraId="013F5922" w14:textId="77777777" w:rsidR="00820E00" w:rsidRPr="00E014FB" w:rsidRDefault="00820E00" w:rsidP="003C4186">
            <w:pPr>
              <w:rPr>
                <w:rFonts w:cs="Times New Roman"/>
              </w:rPr>
            </w:pPr>
          </w:p>
        </w:tc>
        <w:tc>
          <w:tcPr>
            <w:tcW w:w="4080" w:type="dxa"/>
            <w:vMerge/>
          </w:tcPr>
          <w:p w14:paraId="764B288B" w14:textId="77777777" w:rsidR="00820E00" w:rsidRPr="00E014FB" w:rsidRDefault="00820E00" w:rsidP="003C4186">
            <w:pPr>
              <w:rPr>
                <w:rFonts w:cs="Times New Roman"/>
              </w:rPr>
            </w:pPr>
          </w:p>
        </w:tc>
        <w:tc>
          <w:tcPr>
            <w:tcW w:w="6800" w:type="dxa"/>
          </w:tcPr>
          <w:p w14:paraId="3C5F495E"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3 этажа.</w:t>
            </w:r>
          </w:p>
        </w:tc>
      </w:tr>
      <w:tr w:rsidR="00820E00" w:rsidRPr="00E014FB" w14:paraId="1FA216DF" w14:textId="77777777" w:rsidTr="003C4186">
        <w:tc>
          <w:tcPr>
            <w:tcW w:w="272" w:type="dxa"/>
            <w:vMerge/>
          </w:tcPr>
          <w:p w14:paraId="2B785095" w14:textId="77777777" w:rsidR="00820E00" w:rsidRPr="00E014FB" w:rsidRDefault="00820E00" w:rsidP="003C4186">
            <w:pPr>
              <w:rPr>
                <w:rFonts w:cs="Times New Roman"/>
              </w:rPr>
            </w:pPr>
          </w:p>
        </w:tc>
        <w:tc>
          <w:tcPr>
            <w:tcW w:w="1903" w:type="dxa"/>
            <w:vMerge/>
          </w:tcPr>
          <w:p w14:paraId="41B82BD6" w14:textId="77777777" w:rsidR="00820E00" w:rsidRPr="00E014FB" w:rsidRDefault="00820E00" w:rsidP="003C4186">
            <w:pPr>
              <w:rPr>
                <w:rFonts w:cs="Times New Roman"/>
              </w:rPr>
            </w:pPr>
          </w:p>
        </w:tc>
        <w:tc>
          <w:tcPr>
            <w:tcW w:w="1224" w:type="dxa"/>
            <w:vMerge/>
          </w:tcPr>
          <w:p w14:paraId="51768410" w14:textId="77777777" w:rsidR="00820E00" w:rsidRPr="00E014FB" w:rsidRDefault="00820E00" w:rsidP="003C4186">
            <w:pPr>
              <w:rPr>
                <w:rFonts w:cs="Times New Roman"/>
              </w:rPr>
            </w:pPr>
          </w:p>
        </w:tc>
        <w:tc>
          <w:tcPr>
            <w:tcW w:w="4080" w:type="dxa"/>
            <w:vMerge/>
          </w:tcPr>
          <w:p w14:paraId="4AB5330D" w14:textId="77777777" w:rsidR="00820E00" w:rsidRPr="00E014FB" w:rsidRDefault="00820E00" w:rsidP="003C4186">
            <w:pPr>
              <w:rPr>
                <w:rFonts w:cs="Times New Roman"/>
              </w:rPr>
            </w:pPr>
          </w:p>
        </w:tc>
        <w:tc>
          <w:tcPr>
            <w:tcW w:w="6800" w:type="dxa"/>
          </w:tcPr>
          <w:p w14:paraId="24746060" w14:textId="77777777" w:rsidR="00820E00" w:rsidRPr="00E014FB" w:rsidRDefault="00820E00" w:rsidP="003C4186">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38BCFA12" w14:textId="77777777" w:rsidTr="003C4186">
        <w:tc>
          <w:tcPr>
            <w:tcW w:w="272" w:type="dxa"/>
            <w:vMerge/>
          </w:tcPr>
          <w:p w14:paraId="2854343E" w14:textId="77777777" w:rsidR="00820E00" w:rsidRPr="00E014FB" w:rsidRDefault="00820E00" w:rsidP="003C4186">
            <w:pPr>
              <w:rPr>
                <w:rFonts w:cs="Times New Roman"/>
              </w:rPr>
            </w:pPr>
          </w:p>
        </w:tc>
        <w:tc>
          <w:tcPr>
            <w:tcW w:w="1903" w:type="dxa"/>
            <w:vMerge/>
          </w:tcPr>
          <w:p w14:paraId="4164F016" w14:textId="77777777" w:rsidR="00820E00" w:rsidRPr="00E014FB" w:rsidRDefault="00820E00" w:rsidP="003C4186">
            <w:pPr>
              <w:rPr>
                <w:rFonts w:cs="Times New Roman"/>
              </w:rPr>
            </w:pPr>
          </w:p>
        </w:tc>
        <w:tc>
          <w:tcPr>
            <w:tcW w:w="1224" w:type="dxa"/>
            <w:vMerge/>
          </w:tcPr>
          <w:p w14:paraId="585B535B" w14:textId="77777777" w:rsidR="00820E00" w:rsidRPr="00E014FB" w:rsidRDefault="00820E00" w:rsidP="003C4186">
            <w:pPr>
              <w:rPr>
                <w:rFonts w:cs="Times New Roman"/>
              </w:rPr>
            </w:pPr>
          </w:p>
        </w:tc>
        <w:tc>
          <w:tcPr>
            <w:tcW w:w="4080" w:type="dxa"/>
            <w:vMerge/>
          </w:tcPr>
          <w:p w14:paraId="4299C252" w14:textId="77777777" w:rsidR="00820E00" w:rsidRPr="00E014FB" w:rsidRDefault="00820E00" w:rsidP="003C4186">
            <w:pPr>
              <w:rPr>
                <w:rFonts w:cs="Times New Roman"/>
              </w:rPr>
            </w:pPr>
          </w:p>
        </w:tc>
        <w:tc>
          <w:tcPr>
            <w:tcW w:w="6800" w:type="dxa"/>
          </w:tcPr>
          <w:p w14:paraId="1FC08BB9"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30 м.</w:t>
            </w:r>
          </w:p>
        </w:tc>
      </w:tr>
      <w:tr w:rsidR="00820E00" w:rsidRPr="00E014FB" w14:paraId="6B4239DC" w14:textId="77777777" w:rsidTr="003C4186">
        <w:tc>
          <w:tcPr>
            <w:tcW w:w="272" w:type="dxa"/>
            <w:vMerge/>
          </w:tcPr>
          <w:p w14:paraId="44D2516A" w14:textId="77777777" w:rsidR="00820E00" w:rsidRPr="00E014FB" w:rsidRDefault="00820E00" w:rsidP="003C4186">
            <w:pPr>
              <w:rPr>
                <w:rFonts w:cs="Times New Roman"/>
              </w:rPr>
            </w:pPr>
          </w:p>
        </w:tc>
        <w:tc>
          <w:tcPr>
            <w:tcW w:w="1903" w:type="dxa"/>
            <w:vMerge/>
          </w:tcPr>
          <w:p w14:paraId="538A3748" w14:textId="77777777" w:rsidR="00820E00" w:rsidRPr="00E014FB" w:rsidRDefault="00820E00" w:rsidP="003C4186">
            <w:pPr>
              <w:rPr>
                <w:rFonts w:cs="Times New Roman"/>
              </w:rPr>
            </w:pPr>
          </w:p>
        </w:tc>
        <w:tc>
          <w:tcPr>
            <w:tcW w:w="1224" w:type="dxa"/>
            <w:vMerge/>
          </w:tcPr>
          <w:p w14:paraId="7877B4F2" w14:textId="77777777" w:rsidR="00820E00" w:rsidRPr="00E014FB" w:rsidRDefault="00820E00" w:rsidP="003C4186">
            <w:pPr>
              <w:rPr>
                <w:rFonts w:cs="Times New Roman"/>
              </w:rPr>
            </w:pPr>
          </w:p>
        </w:tc>
        <w:tc>
          <w:tcPr>
            <w:tcW w:w="4080" w:type="dxa"/>
            <w:vMerge/>
          </w:tcPr>
          <w:p w14:paraId="2365A86B" w14:textId="77777777" w:rsidR="00820E00" w:rsidRPr="00E014FB" w:rsidRDefault="00820E00" w:rsidP="003C4186">
            <w:pPr>
              <w:rPr>
                <w:rFonts w:cs="Times New Roman"/>
              </w:rPr>
            </w:pPr>
          </w:p>
        </w:tc>
        <w:tc>
          <w:tcPr>
            <w:tcW w:w="6800" w:type="dxa"/>
          </w:tcPr>
          <w:p w14:paraId="0DFAD822"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3E64EAC6" w14:textId="77777777" w:rsidTr="003C4186">
        <w:tc>
          <w:tcPr>
            <w:tcW w:w="272" w:type="dxa"/>
            <w:vMerge/>
          </w:tcPr>
          <w:p w14:paraId="66B29EE3" w14:textId="77777777" w:rsidR="00820E00" w:rsidRPr="00E014FB" w:rsidRDefault="00820E00" w:rsidP="003C4186">
            <w:pPr>
              <w:rPr>
                <w:rFonts w:cs="Times New Roman"/>
              </w:rPr>
            </w:pPr>
          </w:p>
        </w:tc>
        <w:tc>
          <w:tcPr>
            <w:tcW w:w="1903" w:type="dxa"/>
            <w:vMerge/>
          </w:tcPr>
          <w:p w14:paraId="6D864EF1" w14:textId="77777777" w:rsidR="00820E00" w:rsidRPr="00E014FB" w:rsidRDefault="00820E00" w:rsidP="003C4186">
            <w:pPr>
              <w:rPr>
                <w:rFonts w:cs="Times New Roman"/>
              </w:rPr>
            </w:pPr>
          </w:p>
        </w:tc>
        <w:tc>
          <w:tcPr>
            <w:tcW w:w="1224" w:type="dxa"/>
            <w:vMerge/>
          </w:tcPr>
          <w:p w14:paraId="548F63A4" w14:textId="77777777" w:rsidR="00820E00" w:rsidRPr="00E014FB" w:rsidRDefault="00820E00" w:rsidP="003C4186">
            <w:pPr>
              <w:rPr>
                <w:rFonts w:cs="Times New Roman"/>
              </w:rPr>
            </w:pPr>
          </w:p>
        </w:tc>
        <w:tc>
          <w:tcPr>
            <w:tcW w:w="4080" w:type="dxa"/>
            <w:vMerge/>
          </w:tcPr>
          <w:p w14:paraId="1BEE8098" w14:textId="77777777" w:rsidR="00820E00" w:rsidRPr="00E014FB" w:rsidRDefault="00820E00" w:rsidP="003C4186">
            <w:pPr>
              <w:rPr>
                <w:rFonts w:cs="Times New Roman"/>
              </w:rPr>
            </w:pPr>
          </w:p>
        </w:tc>
        <w:tc>
          <w:tcPr>
            <w:tcW w:w="6800" w:type="dxa"/>
          </w:tcPr>
          <w:p w14:paraId="27C7FDEB" w14:textId="77777777" w:rsidR="00820E00" w:rsidRPr="00E014FB" w:rsidRDefault="00820E00" w:rsidP="003C4186">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4A56B7B3" w14:textId="77777777" w:rsidTr="003C4186">
        <w:tc>
          <w:tcPr>
            <w:tcW w:w="272" w:type="dxa"/>
            <w:vMerge/>
          </w:tcPr>
          <w:p w14:paraId="408F95EE" w14:textId="77777777" w:rsidR="00820E00" w:rsidRPr="00E014FB" w:rsidRDefault="00820E00" w:rsidP="003C4186">
            <w:pPr>
              <w:rPr>
                <w:rFonts w:cs="Times New Roman"/>
              </w:rPr>
            </w:pPr>
          </w:p>
        </w:tc>
        <w:tc>
          <w:tcPr>
            <w:tcW w:w="1903" w:type="dxa"/>
            <w:vMerge/>
          </w:tcPr>
          <w:p w14:paraId="5F77A9CB" w14:textId="77777777" w:rsidR="00820E00" w:rsidRPr="00E014FB" w:rsidRDefault="00820E00" w:rsidP="003C4186">
            <w:pPr>
              <w:rPr>
                <w:rFonts w:cs="Times New Roman"/>
              </w:rPr>
            </w:pPr>
          </w:p>
        </w:tc>
        <w:tc>
          <w:tcPr>
            <w:tcW w:w="1224" w:type="dxa"/>
            <w:vMerge/>
          </w:tcPr>
          <w:p w14:paraId="0CB9C4E3" w14:textId="77777777" w:rsidR="00820E00" w:rsidRPr="00E014FB" w:rsidRDefault="00820E00" w:rsidP="003C4186">
            <w:pPr>
              <w:rPr>
                <w:rFonts w:cs="Times New Roman"/>
              </w:rPr>
            </w:pPr>
          </w:p>
        </w:tc>
        <w:tc>
          <w:tcPr>
            <w:tcW w:w="4080" w:type="dxa"/>
            <w:vMerge/>
          </w:tcPr>
          <w:p w14:paraId="4DC300C5" w14:textId="77777777" w:rsidR="00820E00" w:rsidRPr="00E014FB" w:rsidRDefault="00820E00" w:rsidP="003C4186">
            <w:pPr>
              <w:rPr>
                <w:rFonts w:cs="Times New Roman"/>
              </w:rPr>
            </w:pPr>
          </w:p>
        </w:tc>
        <w:tc>
          <w:tcPr>
            <w:tcW w:w="6800" w:type="dxa"/>
          </w:tcPr>
          <w:p w14:paraId="4D016A45" w14:textId="77777777" w:rsidR="00820E00" w:rsidRPr="00E014FB" w:rsidRDefault="00820E00" w:rsidP="003C4186">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7AAB5B10" w14:textId="77777777" w:rsidTr="003C4186">
        <w:tc>
          <w:tcPr>
            <w:tcW w:w="272" w:type="dxa"/>
            <w:vMerge w:val="restart"/>
          </w:tcPr>
          <w:p w14:paraId="7BD237AC" w14:textId="77777777" w:rsidR="00820E00" w:rsidRPr="00E014FB" w:rsidRDefault="00820E00" w:rsidP="003C4186">
            <w:pPr>
              <w:jc w:val="center"/>
              <w:rPr>
                <w:rFonts w:cs="Times New Roman"/>
              </w:rPr>
            </w:pPr>
            <w:r w:rsidRPr="00E014FB">
              <w:rPr>
                <w:rFonts w:eastAsia="Tahoma" w:cs="Times New Roman"/>
                <w:color w:val="000000"/>
                <w:sz w:val="20"/>
                <w:szCs w:val="20"/>
              </w:rPr>
              <w:t>12.</w:t>
            </w:r>
          </w:p>
        </w:tc>
        <w:tc>
          <w:tcPr>
            <w:tcW w:w="1903" w:type="dxa"/>
            <w:vMerge w:val="restart"/>
          </w:tcPr>
          <w:p w14:paraId="4AAEC608" w14:textId="77777777" w:rsidR="00820E00" w:rsidRPr="00E014FB" w:rsidRDefault="00820E00" w:rsidP="003C4186">
            <w:pPr>
              <w:rPr>
                <w:rFonts w:cs="Times New Roman"/>
              </w:rPr>
            </w:pPr>
            <w:r w:rsidRPr="00E014FB">
              <w:rPr>
                <w:rFonts w:eastAsia="Tahoma" w:cs="Times New Roman"/>
                <w:color w:val="000000"/>
                <w:sz w:val="20"/>
                <w:szCs w:val="20"/>
              </w:rPr>
              <w:t>Деловое управление</w:t>
            </w:r>
          </w:p>
        </w:tc>
        <w:tc>
          <w:tcPr>
            <w:tcW w:w="1224" w:type="dxa"/>
            <w:vMerge w:val="restart"/>
          </w:tcPr>
          <w:p w14:paraId="2DF0072F" w14:textId="77777777" w:rsidR="00820E00" w:rsidRPr="00E014FB" w:rsidRDefault="00820E00" w:rsidP="003C4186">
            <w:pPr>
              <w:rPr>
                <w:rFonts w:cs="Times New Roman"/>
              </w:rPr>
            </w:pPr>
            <w:r w:rsidRPr="00E014FB">
              <w:rPr>
                <w:rFonts w:eastAsia="Tahoma" w:cs="Times New Roman"/>
                <w:color w:val="000000"/>
                <w:sz w:val="20"/>
                <w:szCs w:val="20"/>
              </w:rPr>
              <w:t>4.1</w:t>
            </w:r>
          </w:p>
        </w:tc>
        <w:tc>
          <w:tcPr>
            <w:tcW w:w="4080" w:type="dxa"/>
            <w:vMerge w:val="restart"/>
          </w:tcPr>
          <w:p w14:paraId="6C506D97" w14:textId="77777777" w:rsidR="00820E00" w:rsidRPr="00E014FB" w:rsidRDefault="00820E00" w:rsidP="003C4186">
            <w:pPr>
              <w:rPr>
                <w:rFonts w:cs="Times New Roman"/>
              </w:rPr>
            </w:pPr>
            <w:r w:rsidRPr="00E014FB">
              <w:rPr>
                <w:rFonts w:eastAsia="Tahoma" w:cs="Times New Roman"/>
                <w:color w:val="000000"/>
                <w:sz w:val="20"/>
                <w:szCs w:val="20"/>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6800" w:type="dxa"/>
          </w:tcPr>
          <w:p w14:paraId="648919B0"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100 кв.м.</w:t>
            </w:r>
          </w:p>
        </w:tc>
      </w:tr>
      <w:tr w:rsidR="00820E00" w:rsidRPr="00E014FB" w14:paraId="1B0EE567" w14:textId="77777777" w:rsidTr="003C4186">
        <w:tc>
          <w:tcPr>
            <w:tcW w:w="272" w:type="dxa"/>
            <w:vMerge/>
          </w:tcPr>
          <w:p w14:paraId="1AD164C2" w14:textId="77777777" w:rsidR="00820E00" w:rsidRPr="00E014FB" w:rsidRDefault="00820E00" w:rsidP="003C4186">
            <w:pPr>
              <w:rPr>
                <w:rFonts w:cs="Times New Roman"/>
              </w:rPr>
            </w:pPr>
          </w:p>
        </w:tc>
        <w:tc>
          <w:tcPr>
            <w:tcW w:w="1903" w:type="dxa"/>
            <w:vMerge/>
          </w:tcPr>
          <w:p w14:paraId="6E132856" w14:textId="77777777" w:rsidR="00820E00" w:rsidRPr="00E014FB" w:rsidRDefault="00820E00" w:rsidP="003C4186">
            <w:pPr>
              <w:rPr>
                <w:rFonts w:cs="Times New Roman"/>
              </w:rPr>
            </w:pPr>
          </w:p>
        </w:tc>
        <w:tc>
          <w:tcPr>
            <w:tcW w:w="1224" w:type="dxa"/>
            <w:vMerge/>
          </w:tcPr>
          <w:p w14:paraId="6FFF5E7B" w14:textId="77777777" w:rsidR="00820E00" w:rsidRPr="00E014FB" w:rsidRDefault="00820E00" w:rsidP="003C4186">
            <w:pPr>
              <w:rPr>
                <w:rFonts w:cs="Times New Roman"/>
              </w:rPr>
            </w:pPr>
          </w:p>
        </w:tc>
        <w:tc>
          <w:tcPr>
            <w:tcW w:w="4080" w:type="dxa"/>
            <w:vMerge/>
          </w:tcPr>
          <w:p w14:paraId="32D87C9C" w14:textId="77777777" w:rsidR="00820E00" w:rsidRPr="00E014FB" w:rsidRDefault="00820E00" w:rsidP="003C4186">
            <w:pPr>
              <w:rPr>
                <w:rFonts w:cs="Times New Roman"/>
              </w:rPr>
            </w:pPr>
          </w:p>
        </w:tc>
        <w:tc>
          <w:tcPr>
            <w:tcW w:w="6800" w:type="dxa"/>
          </w:tcPr>
          <w:p w14:paraId="3631441D"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3500 кв.м.</w:t>
            </w:r>
          </w:p>
        </w:tc>
      </w:tr>
      <w:tr w:rsidR="00820E00" w:rsidRPr="00E014FB" w14:paraId="5B47C59C" w14:textId="77777777" w:rsidTr="003C4186">
        <w:tc>
          <w:tcPr>
            <w:tcW w:w="272" w:type="dxa"/>
            <w:vMerge/>
          </w:tcPr>
          <w:p w14:paraId="2583643B" w14:textId="77777777" w:rsidR="00820E00" w:rsidRPr="00E014FB" w:rsidRDefault="00820E00" w:rsidP="003C4186">
            <w:pPr>
              <w:rPr>
                <w:rFonts w:cs="Times New Roman"/>
              </w:rPr>
            </w:pPr>
          </w:p>
        </w:tc>
        <w:tc>
          <w:tcPr>
            <w:tcW w:w="1903" w:type="dxa"/>
            <w:vMerge/>
          </w:tcPr>
          <w:p w14:paraId="3CA8EDAC" w14:textId="77777777" w:rsidR="00820E00" w:rsidRPr="00E014FB" w:rsidRDefault="00820E00" w:rsidP="003C4186">
            <w:pPr>
              <w:rPr>
                <w:rFonts w:cs="Times New Roman"/>
              </w:rPr>
            </w:pPr>
          </w:p>
        </w:tc>
        <w:tc>
          <w:tcPr>
            <w:tcW w:w="1224" w:type="dxa"/>
            <w:vMerge/>
          </w:tcPr>
          <w:p w14:paraId="37B2A8D7" w14:textId="77777777" w:rsidR="00820E00" w:rsidRPr="00E014FB" w:rsidRDefault="00820E00" w:rsidP="003C4186">
            <w:pPr>
              <w:rPr>
                <w:rFonts w:cs="Times New Roman"/>
              </w:rPr>
            </w:pPr>
          </w:p>
        </w:tc>
        <w:tc>
          <w:tcPr>
            <w:tcW w:w="4080" w:type="dxa"/>
            <w:vMerge/>
          </w:tcPr>
          <w:p w14:paraId="5C041346" w14:textId="77777777" w:rsidR="00820E00" w:rsidRPr="00E014FB" w:rsidRDefault="00820E00" w:rsidP="003C4186">
            <w:pPr>
              <w:rPr>
                <w:rFonts w:cs="Times New Roman"/>
              </w:rPr>
            </w:pPr>
          </w:p>
        </w:tc>
        <w:tc>
          <w:tcPr>
            <w:tcW w:w="6800" w:type="dxa"/>
          </w:tcPr>
          <w:p w14:paraId="23645619"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123B4BC8" w14:textId="77777777" w:rsidTr="003C4186">
        <w:tc>
          <w:tcPr>
            <w:tcW w:w="272" w:type="dxa"/>
            <w:vMerge/>
          </w:tcPr>
          <w:p w14:paraId="6B74EB47" w14:textId="77777777" w:rsidR="00820E00" w:rsidRPr="00E014FB" w:rsidRDefault="00820E00" w:rsidP="003C4186">
            <w:pPr>
              <w:rPr>
                <w:rFonts w:cs="Times New Roman"/>
              </w:rPr>
            </w:pPr>
          </w:p>
        </w:tc>
        <w:tc>
          <w:tcPr>
            <w:tcW w:w="1903" w:type="dxa"/>
            <w:vMerge/>
          </w:tcPr>
          <w:p w14:paraId="7F72FB6D" w14:textId="77777777" w:rsidR="00820E00" w:rsidRPr="00E014FB" w:rsidRDefault="00820E00" w:rsidP="003C4186">
            <w:pPr>
              <w:rPr>
                <w:rFonts w:cs="Times New Roman"/>
              </w:rPr>
            </w:pPr>
          </w:p>
        </w:tc>
        <w:tc>
          <w:tcPr>
            <w:tcW w:w="1224" w:type="dxa"/>
            <w:vMerge/>
          </w:tcPr>
          <w:p w14:paraId="79246F84" w14:textId="77777777" w:rsidR="00820E00" w:rsidRPr="00E014FB" w:rsidRDefault="00820E00" w:rsidP="003C4186">
            <w:pPr>
              <w:rPr>
                <w:rFonts w:cs="Times New Roman"/>
              </w:rPr>
            </w:pPr>
          </w:p>
        </w:tc>
        <w:tc>
          <w:tcPr>
            <w:tcW w:w="4080" w:type="dxa"/>
            <w:vMerge/>
          </w:tcPr>
          <w:p w14:paraId="05D722F4" w14:textId="77777777" w:rsidR="00820E00" w:rsidRPr="00E014FB" w:rsidRDefault="00820E00" w:rsidP="003C4186">
            <w:pPr>
              <w:rPr>
                <w:rFonts w:cs="Times New Roman"/>
              </w:rPr>
            </w:pPr>
          </w:p>
        </w:tc>
        <w:tc>
          <w:tcPr>
            <w:tcW w:w="6800" w:type="dxa"/>
          </w:tcPr>
          <w:p w14:paraId="296491D4" w14:textId="77777777" w:rsidR="00820E00" w:rsidRPr="00E014FB" w:rsidRDefault="00820E00" w:rsidP="003C4186">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12F1A07B" w14:textId="77777777" w:rsidTr="003C4186">
        <w:tc>
          <w:tcPr>
            <w:tcW w:w="272" w:type="dxa"/>
            <w:vMerge/>
          </w:tcPr>
          <w:p w14:paraId="07D7025D" w14:textId="77777777" w:rsidR="00820E00" w:rsidRPr="00E014FB" w:rsidRDefault="00820E00" w:rsidP="003C4186">
            <w:pPr>
              <w:rPr>
                <w:rFonts w:cs="Times New Roman"/>
              </w:rPr>
            </w:pPr>
          </w:p>
        </w:tc>
        <w:tc>
          <w:tcPr>
            <w:tcW w:w="1903" w:type="dxa"/>
            <w:vMerge/>
          </w:tcPr>
          <w:p w14:paraId="5E8260EE" w14:textId="77777777" w:rsidR="00820E00" w:rsidRPr="00E014FB" w:rsidRDefault="00820E00" w:rsidP="003C4186">
            <w:pPr>
              <w:rPr>
                <w:rFonts w:cs="Times New Roman"/>
              </w:rPr>
            </w:pPr>
          </w:p>
        </w:tc>
        <w:tc>
          <w:tcPr>
            <w:tcW w:w="1224" w:type="dxa"/>
            <w:vMerge/>
          </w:tcPr>
          <w:p w14:paraId="4ACD7EAD" w14:textId="77777777" w:rsidR="00820E00" w:rsidRPr="00E014FB" w:rsidRDefault="00820E00" w:rsidP="003C4186">
            <w:pPr>
              <w:rPr>
                <w:rFonts w:cs="Times New Roman"/>
              </w:rPr>
            </w:pPr>
          </w:p>
        </w:tc>
        <w:tc>
          <w:tcPr>
            <w:tcW w:w="4080" w:type="dxa"/>
            <w:vMerge/>
          </w:tcPr>
          <w:p w14:paraId="4881821F" w14:textId="77777777" w:rsidR="00820E00" w:rsidRPr="00E014FB" w:rsidRDefault="00820E00" w:rsidP="003C4186">
            <w:pPr>
              <w:rPr>
                <w:rFonts w:cs="Times New Roman"/>
              </w:rPr>
            </w:pPr>
          </w:p>
        </w:tc>
        <w:tc>
          <w:tcPr>
            <w:tcW w:w="6800" w:type="dxa"/>
          </w:tcPr>
          <w:p w14:paraId="2B69BFD9"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w:t>
            </w:r>
            <w:r w:rsidRPr="00E014FB">
              <w:rPr>
                <w:rFonts w:eastAsia="Tahoma" w:cs="Times New Roman"/>
                <w:color w:val="000000"/>
                <w:sz w:val="20"/>
                <w:szCs w:val="20"/>
              </w:rPr>
              <w:br/>
              <w:t xml:space="preserve"> - 3 м;</w:t>
            </w:r>
            <w:r w:rsidRPr="00E014FB">
              <w:rPr>
                <w:rFonts w:eastAsia="Tahoma" w:cs="Times New Roman"/>
                <w:color w:val="000000"/>
                <w:sz w:val="20"/>
                <w:szCs w:val="20"/>
              </w:rPr>
              <w:b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820E00" w:rsidRPr="00E014FB" w14:paraId="243E2D9F" w14:textId="77777777" w:rsidTr="003C4186">
        <w:tc>
          <w:tcPr>
            <w:tcW w:w="272" w:type="dxa"/>
            <w:vMerge/>
          </w:tcPr>
          <w:p w14:paraId="5AA64E72" w14:textId="77777777" w:rsidR="00820E00" w:rsidRPr="00E014FB" w:rsidRDefault="00820E00" w:rsidP="003C4186">
            <w:pPr>
              <w:rPr>
                <w:rFonts w:cs="Times New Roman"/>
              </w:rPr>
            </w:pPr>
          </w:p>
        </w:tc>
        <w:tc>
          <w:tcPr>
            <w:tcW w:w="1903" w:type="dxa"/>
            <w:vMerge/>
          </w:tcPr>
          <w:p w14:paraId="391C5B5C" w14:textId="77777777" w:rsidR="00820E00" w:rsidRPr="00E014FB" w:rsidRDefault="00820E00" w:rsidP="003C4186">
            <w:pPr>
              <w:rPr>
                <w:rFonts w:cs="Times New Roman"/>
              </w:rPr>
            </w:pPr>
          </w:p>
        </w:tc>
        <w:tc>
          <w:tcPr>
            <w:tcW w:w="1224" w:type="dxa"/>
            <w:vMerge/>
          </w:tcPr>
          <w:p w14:paraId="0FE99A23" w14:textId="77777777" w:rsidR="00820E00" w:rsidRPr="00E014FB" w:rsidRDefault="00820E00" w:rsidP="003C4186">
            <w:pPr>
              <w:rPr>
                <w:rFonts w:cs="Times New Roman"/>
              </w:rPr>
            </w:pPr>
          </w:p>
        </w:tc>
        <w:tc>
          <w:tcPr>
            <w:tcW w:w="4080" w:type="dxa"/>
            <w:vMerge/>
          </w:tcPr>
          <w:p w14:paraId="0FCAEFA8" w14:textId="77777777" w:rsidR="00820E00" w:rsidRPr="00E014FB" w:rsidRDefault="00820E00" w:rsidP="003C4186">
            <w:pPr>
              <w:rPr>
                <w:rFonts w:cs="Times New Roman"/>
              </w:rPr>
            </w:pPr>
          </w:p>
        </w:tc>
        <w:tc>
          <w:tcPr>
            <w:tcW w:w="6800" w:type="dxa"/>
          </w:tcPr>
          <w:p w14:paraId="7758C9AF"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2657E721" w14:textId="77777777" w:rsidTr="003C4186">
        <w:tc>
          <w:tcPr>
            <w:tcW w:w="272" w:type="dxa"/>
            <w:vMerge/>
          </w:tcPr>
          <w:p w14:paraId="0068E7BC" w14:textId="77777777" w:rsidR="00820E00" w:rsidRPr="00E014FB" w:rsidRDefault="00820E00" w:rsidP="003C4186">
            <w:pPr>
              <w:rPr>
                <w:rFonts w:cs="Times New Roman"/>
              </w:rPr>
            </w:pPr>
          </w:p>
        </w:tc>
        <w:tc>
          <w:tcPr>
            <w:tcW w:w="1903" w:type="dxa"/>
            <w:vMerge/>
          </w:tcPr>
          <w:p w14:paraId="538EC8E6" w14:textId="77777777" w:rsidR="00820E00" w:rsidRPr="00E014FB" w:rsidRDefault="00820E00" w:rsidP="003C4186">
            <w:pPr>
              <w:rPr>
                <w:rFonts w:cs="Times New Roman"/>
              </w:rPr>
            </w:pPr>
          </w:p>
        </w:tc>
        <w:tc>
          <w:tcPr>
            <w:tcW w:w="1224" w:type="dxa"/>
            <w:vMerge/>
          </w:tcPr>
          <w:p w14:paraId="27BE02D7" w14:textId="77777777" w:rsidR="00820E00" w:rsidRPr="00E014FB" w:rsidRDefault="00820E00" w:rsidP="003C4186">
            <w:pPr>
              <w:rPr>
                <w:rFonts w:cs="Times New Roman"/>
              </w:rPr>
            </w:pPr>
          </w:p>
        </w:tc>
        <w:tc>
          <w:tcPr>
            <w:tcW w:w="4080" w:type="dxa"/>
            <w:vMerge/>
          </w:tcPr>
          <w:p w14:paraId="3F7FA774" w14:textId="77777777" w:rsidR="00820E00" w:rsidRPr="00E014FB" w:rsidRDefault="00820E00" w:rsidP="003C4186">
            <w:pPr>
              <w:rPr>
                <w:rFonts w:cs="Times New Roman"/>
              </w:rPr>
            </w:pPr>
          </w:p>
        </w:tc>
        <w:tc>
          <w:tcPr>
            <w:tcW w:w="6800" w:type="dxa"/>
          </w:tcPr>
          <w:p w14:paraId="1F47F392"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3 этажа.</w:t>
            </w:r>
          </w:p>
        </w:tc>
      </w:tr>
      <w:tr w:rsidR="00820E00" w:rsidRPr="00E014FB" w14:paraId="7C2D79F7" w14:textId="77777777" w:rsidTr="003C4186">
        <w:tc>
          <w:tcPr>
            <w:tcW w:w="272" w:type="dxa"/>
            <w:vMerge/>
          </w:tcPr>
          <w:p w14:paraId="154AB495" w14:textId="77777777" w:rsidR="00820E00" w:rsidRPr="00E014FB" w:rsidRDefault="00820E00" w:rsidP="003C4186">
            <w:pPr>
              <w:rPr>
                <w:rFonts w:cs="Times New Roman"/>
              </w:rPr>
            </w:pPr>
          </w:p>
        </w:tc>
        <w:tc>
          <w:tcPr>
            <w:tcW w:w="1903" w:type="dxa"/>
            <w:vMerge/>
          </w:tcPr>
          <w:p w14:paraId="6DFE7891" w14:textId="77777777" w:rsidR="00820E00" w:rsidRPr="00E014FB" w:rsidRDefault="00820E00" w:rsidP="003C4186">
            <w:pPr>
              <w:rPr>
                <w:rFonts w:cs="Times New Roman"/>
              </w:rPr>
            </w:pPr>
          </w:p>
        </w:tc>
        <w:tc>
          <w:tcPr>
            <w:tcW w:w="1224" w:type="dxa"/>
            <w:vMerge/>
          </w:tcPr>
          <w:p w14:paraId="5664349B" w14:textId="77777777" w:rsidR="00820E00" w:rsidRPr="00E014FB" w:rsidRDefault="00820E00" w:rsidP="003C4186">
            <w:pPr>
              <w:rPr>
                <w:rFonts w:cs="Times New Roman"/>
              </w:rPr>
            </w:pPr>
          </w:p>
        </w:tc>
        <w:tc>
          <w:tcPr>
            <w:tcW w:w="4080" w:type="dxa"/>
            <w:vMerge/>
          </w:tcPr>
          <w:p w14:paraId="5D4307BB" w14:textId="77777777" w:rsidR="00820E00" w:rsidRPr="00E014FB" w:rsidRDefault="00820E00" w:rsidP="003C4186">
            <w:pPr>
              <w:rPr>
                <w:rFonts w:cs="Times New Roman"/>
              </w:rPr>
            </w:pPr>
          </w:p>
        </w:tc>
        <w:tc>
          <w:tcPr>
            <w:tcW w:w="6800" w:type="dxa"/>
          </w:tcPr>
          <w:p w14:paraId="6F8C8093" w14:textId="77777777" w:rsidR="00820E00" w:rsidRPr="00E014FB" w:rsidRDefault="00820E00" w:rsidP="003C4186">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138D04C1" w14:textId="77777777" w:rsidTr="003C4186">
        <w:tc>
          <w:tcPr>
            <w:tcW w:w="272" w:type="dxa"/>
            <w:vMerge/>
          </w:tcPr>
          <w:p w14:paraId="77ACEE97" w14:textId="77777777" w:rsidR="00820E00" w:rsidRPr="00E014FB" w:rsidRDefault="00820E00" w:rsidP="003C4186">
            <w:pPr>
              <w:rPr>
                <w:rFonts w:cs="Times New Roman"/>
              </w:rPr>
            </w:pPr>
          </w:p>
        </w:tc>
        <w:tc>
          <w:tcPr>
            <w:tcW w:w="1903" w:type="dxa"/>
            <w:vMerge/>
          </w:tcPr>
          <w:p w14:paraId="404A0C6B" w14:textId="77777777" w:rsidR="00820E00" w:rsidRPr="00E014FB" w:rsidRDefault="00820E00" w:rsidP="003C4186">
            <w:pPr>
              <w:rPr>
                <w:rFonts w:cs="Times New Roman"/>
              </w:rPr>
            </w:pPr>
          </w:p>
        </w:tc>
        <w:tc>
          <w:tcPr>
            <w:tcW w:w="1224" w:type="dxa"/>
            <w:vMerge/>
          </w:tcPr>
          <w:p w14:paraId="73CB3E8F" w14:textId="77777777" w:rsidR="00820E00" w:rsidRPr="00E014FB" w:rsidRDefault="00820E00" w:rsidP="003C4186">
            <w:pPr>
              <w:rPr>
                <w:rFonts w:cs="Times New Roman"/>
              </w:rPr>
            </w:pPr>
          </w:p>
        </w:tc>
        <w:tc>
          <w:tcPr>
            <w:tcW w:w="4080" w:type="dxa"/>
            <w:vMerge/>
          </w:tcPr>
          <w:p w14:paraId="572BDE0C" w14:textId="77777777" w:rsidR="00820E00" w:rsidRPr="00E014FB" w:rsidRDefault="00820E00" w:rsidP="003C4186">
            <w:pPr>
              <w:rPr>
                <w:rFonts w:cs="Times New Roman"/>
              </w:rPr>
            </w:pPr>
          </w:p>
        </w:tc>
        <w:tc>
          <w:tcPr>
            <w:tcW w:w="6800" w:type="dxa"/>
          </w:tcPr>
          <w:p w14:paraId="48F253FE"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12 м.</w:t>
            </w:r>
          </w:p>
        </w:tc>
      </w:tr>
      <w:tr w:rsidR="00820E00" w:rsidRPr="00E014FB" w14:paraId="5E326AAA" w14:textId="77777777" w:rsidTr="003C4186">
        <w:tc>
          <w:tcPr>
            <w:tcW w:w="272" w:type="dxa"/>
            <w:vMerge/>
          </w:tcPr>
          <w:p w14:paraId="23FC0C8C" w14:textId="77777777" w:rsidR="00820E00" w:rsidRPr="00E014FB" w:rsidRDefault="00820E00" w:rsidP="003C4186">
            <w:pPr>
              <w:rPr>
                <w:rFonts w:cs="Times New Roman"/>
              </w:rPr>
            </w:pPr>
          </w:p>
        </w:tc>
        <w:tc>
          <w:tcPr>
            <w:tcW w:w="1903" w:type="dxa"/>
            <w:vMerge/>
          </w:tcPr>
          <w:p w14:paraId="177A25B0" w14:textId="77777777" w:rsidR="00820E00" w:rsidRPr="00E014FB" w:rsidRDefault="00820E00" w:rsidP="003C4186">
            <w:pPr>
              <w:rPr>
                <w:rFonts w:cs="Times New Roman"/>
              </w:rPr>
            </w:pPr>
          </w:p>
        </w:tc>
        <w:tc>
          <w:tcPr>
            <w:tcW w:w="1224" w:type="dxa"/>
            <w:vMerge/>
          </w:tcPr>
          <w:p w14:paraId="440487B6" w14:textId="77777777" w:rsidR="00820E00" w:rsidRPr="00E014FB" w:rsidRDefault="00820E00" w:rsidP="003C4186">
            <w:pPr>
              <w:rPr>
                <w:rFonts w:cs="Times New Roman"/>
              </w:rPr>
            </w:pPr>
          </w:p>
        </w:tc>
        <w:tc>
          <w:tcPr>
            <w:tcW w:w="4080" w:type="dxa"/>
            <w:vMerge/>
          </w:tcPr>
          <w:p w14:paraId="7CD7227C" w14:textId="77777777" w:rsidR="00820E00" w:rsidRPr="00E014FB" w:rsidRDefault="00820E00" w:rsidP="003C4186">
            <w:pPr>
              <w:rPr>
                <w:rFonts w:cs="Times New Roman"/>
              </w:rPr>
            </w:pPr>
          </w:p>
        </w:tc>
        <w:tc>
          <w:tcPr>
            <w:tcW w:w="6800" w:type="dxa"/>
          </w:tcPr>
          <w:p w14:paraId="6452F94A"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2E68A570" w14:textId="77777777" w:rsidTr="003C4186">
        <w:tc>
          <w:tcPr>
            <w:tcW w:w="272" w:type="dxa"/>
            <w:vMerge/>
          </w:tcPr>
          <w:p w14:paraId="4F32F358" w14:textId="77777777" w:rsidR="00820E00" w:rsidRPr="00E014FB" w:rsidRDefault="00820E00" w:rsidP="003C4186">
            <w:pPr>
              <w:rPr>
                <w:rFonts w:cs="Times New Roman"/>
              </w:rPr>
            </w:pPr>
          </w:p>
        </w:tc>
        <w:tc>
          <w:tcPr>
            <w:tcW w:w="1903" w:type="dxa"/>
            <w:vMerge/>
          </w:tcPr>
          <w:p w14:paraId="70AE4CE9" w14:textId="77777777" w:rsidR="00820E00" w:rsidRPr="00E014FB" w:rsidRDefault="00820E00" w:rsidP="003C4186">
            <w:pPr>
              <w:rPr>
                <w:rFonts w:cs="Times New Roman"/>
              </w:rPr>
            </w:pPr>
          </w:p>
        </w:tc>
        <w:tc>
          <w:tcPr>
            <w:tcW w:w="1224" w:type="dxa"/>
            <w:vMerge/>
          </w:tcPr>
          <w:p w14:paraId="69C96D98" w14:textId="77777777" w:rsidR="00820E00" w:rsidRPr="00E014FB" w:rsidRDefault="00820E00" w:rsidP="003C4186">
            <w:pPr>
              <w:rPr>
                <w:rFonts w:cs="Times New Roman"/>
              </w:rPr>
            </w:pPr>
          </w:p>
        </w:tc>
        <w:tc>
          <w:tcPr>
            <w:tcW w:w="4080" w:type="dxa"/>
            <w:vMerge/>
          </w:tcPr>
          <w:p w14:paraId="6F7E503C" w14:textId="77777777" w:rsidR="00820E00" w:rsidRPr="00E014FB" w:rsidRDefault="00820E00" w:rsidP="003C4186">
            <w:pPr>
              <w:rPr>
                <w:rFonts w:cs="Times New Roman"/>
              </w:rPr>
            </w:pPr>
          </w:p>
        </w:tc>
        <w:tc>
          <w:tcPr>
            <w:tcW w:w="6800" w:type="dxa"/>
          </w:tcPr>
          <w:p w14:paraId="5BD8FCD7" w14:textId="77777777" w:rsidR="00820E00" w:rsidRPr="00E014FB" w:rsidRDefault="00820E00" w:rsidP="003C4186">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32807487" w14:textId="77777777" w:rsidTr="003C4186">
        <w:tc>
          <w:tcPr>
            <w:tcW w:w="272" w:type="dxa"/>
            <w:vMerge/>
          </w:tcPr>
          <w:p w14:paraId="7F9F91A6" w14:textId="77777777" w:rsidR="00820E00" w:rsidRPr="00E014FB" w:rsidRDefault="00820E00" w:rsidP="003C4186">
            <w:pPr>
              <w:rPr>
                <w:rFonts w:cs="Times New Roman"/>
              </w:rPr>
            </w:pPr>
          </w:p>
        </w:tc>
        <w:tc>
          <w:tcPr>
            <w:tcW w:w="1903" w:type="dxa"/>
            <w:vMerge/>
          </w:tcPr>
          <w:p w14:paraId="27A396F3" w14:textId="77777777" w:rsidR="00820E00" w:rsidRPr="00E014FB" w:rsidRDefault="00820E00" w:rsidP="003C4186">
            <w:pPr>
              <w:rPr>
                <w:rFonts w:cs="Times New Roman"/>
              </w:rPr>
            </w:pPr>
          </w:p>
        </w:tc>
        <w:tc>
          <w:tcPr>
            <w:tcW w:w="1224" w:type="dxa"/>
            <w:vMerge/>
          </w:tcPr>
          <w:p w14:paraId="49E2B5AE" w14:textId="77777777" w:rsidR="00820E00" w:rsidRPr="00E014FB" w:rsidRDefault="00820E00" w:rsidP="003C4186">
            <w:pPr>
              <w:rPr>
                <w:rFonts w:cs="Times New Roman"/>
              </w:rPr>
            </w:pPr>
          </w:p>
        </w:tc>
        <w:tc>
          <w:tcPr>
            <w:tcW w:w="4080" w:type="dxa"/>
            <w:vMerge/>
          </w:tcPr>
          <w:p w14:paraId="1960A00B" w14:textId="77777777" w:rsidR="00820E00" w:rsidRPr="00E014FB" w:rsidRDefault="00820E00" w:rsidP="003C4186">
            <w:pPr>
              <w:rPr>
                <w:rFonts w:cs="Times New Roman"/>
              </w:rPr>
            </w:pPr>
          </w:p>
        </w:tc>
        <w:tc>
          <w:tcPr>
            <w:tcW w:w="6800" w:type="dxa"/>
          </w:tcPr>
          <w:p w14:paraId="2AE87294" w14:textId="77777777" w:rsidR="00820E00" w:rsidRPr="00E014FB" w:rsidRDefault="00820E00" w:rsidP="003C4186">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405C5668" w14:textId="77777777" w:rsidTr="003C4186">
        <w:tc>
          <w:tcPr>
            <w:tcW w:w="272" w:type="dxa"/>
            <w:vMerge w:val="restart"/>
          </w:tcPr>
          <w:p w14:paraId="050333F1" w14:textId="77777777" w:rsidR="00820E00" w:rsidRPr="00E014FB" w:rsidRDefault="00820E00" w:rsidP="003C4186">
            <w:pPr>
              <w:jc w:val="center"/>
              <w:rPr>
                <w:rFonts w:cs="Times New Roman"/>
              </w:rPr>
            </w:pPr>
            <w:r w:rsidRPr="00E014FB">
              <w:rPr>
                <w:rFonts w:eastAsia="Tahoma" w:cs="Times New Roman"/>
                <w:color w:val="000000"/>
                <w:sz w:val="20"/>
                <w:szCs w:val="20"/>
              </w:rPr>
              <w:t>13.</w:t>
            </w:r>
          </w:p>
        </w:tc>
        <w:tc>
          <w:tcPr>
            <w:tcW w:w="1903" w:type="dxa"/>
            <w:vMerge w:val="restart"/>
          </w:tcPr>
          <w:p w14:paraId="66EC504F" w14:textId="77777777" w:rsidR="00820E00" w:rsidRPr="00E014FB" w:rsidRDefault="00820E00" w:rsidP="003C4186">
            <w:pPr>
              <w:rPr>
                <w:rFonts w:cs="Times New Roman"/>
              </w:rPr>
            </w:pPr>
            <w:r w:rsidRPr="00E014FB">
              <w:rPr>
                <w:rFonts w:eastAsia="Tahoma" w:cs="Times New Roman"/>
                <w:color w:val="000000"/>
                <w:sz w:val="20"/>
                <w:szCs w:val="20"/>
              </w:rPr>
              <w:t>Магазины</w:t>
            </w:r>
          </w:p>
        </w:tc>
        <w:tc>
          <w:tcPr>
            <w:tcW w:w="1224" w:type="dxa"/>
            <w:vMerge w:val="restart"/>
          </w:tcPr>
          <w:p w14:paraId="12D1C38A" w14:textId="77777777" w:rsidR="00820E00" w:rsidRPr="00E014FB" w:rsidRDefault="00820E00" w:rsidP="003C4186">
            <w:pPr>
              <w:rPr>
                <w:rFonts w:cs="Times New Roman"/>
              </w:rPr>
            </w:pPr>
            <w:r w:rsidRPr="00E014FB">
              <w:rPr>
                <w:rFonts w:eastAsia="Tahoma" w:cs="Times New Roman"/>
                <w:color w:val="000000"/>
                <w:sz w:val="20"/>
                <w:szCs w:val="20"/>
              </w:rPr>
              <w:t>4.4</w:t>
            </w:r>
          </w:p>
        </w:tc>
        <w:tc>
          <w:tcPr>
            <w:tcW w:w="4080" w:type="dxa"/>
            <w:vMerge w:val="restart"/>
          </w:tcPr>
          <w:p w14:paraId="14473AA2" w14:textId="77777777" w:rsidR="00820E00" w:rsidRPr="00E014FB" w:rsidRDefault="00820E00" w:rsidP="003C4186">
            <w:pPr>
              <w:rPr>
                <w:rFonts w:cs="Times New Roman"/>
              </w:rPr>
            </w:pPr>
            <w:r w:rsidRPr="00E014FB">
              <w:rPr>
                <w:rFonts w:eastAsia="Tahoma" w:cs="Times New Roman"/>
                <w:color w:val="000000"/>
                <w:sz w:val="20"/>
                <w:szCs w:val="20"/>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6800" w:type="dxa"/>
          </w:tcPr>
          <w:p w14:paraId="0BA126DB"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100 кв.м.</w:t>
            </w:r>
          </w:p>
        </w:tc>
      </w:tr>
      <w:tr w:rsidR="00820E00" w:rsidRPr="00E014FB" w14:paraId="6AA13B13" w14:textId="77777777" w:rsidTr="003C4186">
        <w:tc>
          <w:tcPr>
            <w:tcW w:w="272" w:type="dxa"/>
            <w:vMerge/>
          </w:tcPr>
          <w:p w14:paraId="316BAC1F" w14:textId="77777777" w:rsidR="00820E00" w:rsidRPr="00E014FB" w:rsidRDefault="00820E00" w:rsidP="003C4186">
            <w:pPr>
              <w:rPr>
                <w:rFonts w:cs="Times New Roman"/>
              </w:rPr>
            </w:pPr>
          </w:p>
        </w:tc>
        <w:tc>
          <w:tcPr>
            <w:tcW w:w="1903" w:type="dxa"/>
            <w:vMerge/>
          </w:tcPr>
          <w:p w14:paraId="0AB70106" w14:textId="77777777" w:rsidR="00820E00" w:rsidRPr="00E014FB" w:rsidRDefault="00820E00" w:rsidP="003C4186">
            <w:pPr>
              <w:rPr>
                <w:rFonts w:cs="Times New Roman"/>
              </w:rPr>
            </w:pPr>
          </w:p>
        </w:tc>
        <w:tc>
          <w:tcPr>
            <w:tcW w:w="1224" w:type="dxa"/>
            <w:vMerge/>
          </w:tcPr>
          <w:p w14:paraId="29AEFBE7" w14:textId="77777777" w:rsidR="00820E00" w:rsidRPr="00E014FB" w:rsidRDefault="00820E00" w:rsidP="003C4186">
            <w:pPr>
              <w:rPr>
                <w:rFonts w:cs="Times New Roman"/>
              </w:rPr>
            </w:pPr>
          </w:p>
        </w:tc>
        <w:tc>
          <w:tcPr>
            <w:tcW w:w="4080" w:type="dxa"/>
            <w:vMerge/>
          </w:tcPr>
          <w:p w14:paraId="390293A7" w14:textId="77777777" w:rsidR="00820E00" w:rsidRPr="00E014FB" w:rsidRDefault="00820E00" w:rsidP="003C4186">
            <w:pPr>
              <w:rPr>
                <w:rFonts w:cs="Times New Roman"/>
              </w:rPr>
            </w:pPr>
          </w:p>
        </w:tc>
        <w:tc>
          <w:tcPr>
            <w:tcW w:w="6800" w:type="dxa"/>
          </w:tcPr>
          <w:p w14:paraId="32E73321"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5000 кв.м.</w:t>
            </w:r>
          </w:p>
        </w:tc>
      </w:tr>
      <w:tr w:rsidR="00820E00" w:rsidRPr="00E014FB" w14:paraId="38526DFD" w14:textId="77777777" w:rsidTr="003C4186">
        <w:tc>
          <w:tcPr>
            <w:tcW w:w="272" w:type="dxa"/>
            <w:vMerge/>
          </w:tcPr>
          <w:p w14:paraId="466429AF" w14:textId="77777777" w:rsidR="00820E00" w:rsidRPr="00E014FB" w:rsidRDefault="00820E00" w:rsidP="003C4186">
            <w:pPr>
              <w:rPr>
                <w:rFonts w:cs="Times New Roman"/>
              </w:rPr>
            </w:pPr>
          </w:p>
        </w:tc>
        <w:tc>
          <w:tcPr>
            <w:tcW w:w="1903" w:type="dxa"/>
            <w:vMerge/>
          </w:tcPr>
          <w:p w14:paraId="0B9FF9FE" w14:textId="77777777" w:rsidR="00820E00" w:rsidRPr="00E014FB" w:rsidRDefault="00820E00" w:rsidP="003C4186">
            <w:pPr>
              <w:rPr>
                <w:rFonts w:cs="Times New Roman"/>
              </w:rPr>
            </w:pPr>
          </w:p>
        </w:tc>
        <w:tc>
          <w:tcPr>
            <w:tcW w:w="1224" w:type="dxa"/>
            <w:vMerge/>
          </w:tcPr>
          <w:p w14:paraId="13462978" w14:textId="77777777" w:rsidR="00820E00" w:rsidRPr="00E014FB" w:rsidRDefault="00820E00" w:rsidP="003C4186">
            <w:pPr>
              <w:rPr>
                <w:rFonts w:cs="Times New Roman"/>
              </w:rPr>
            </w:pPr>
          </w:p>
        </w:tc>
        <w:tc>
          <w:tcPr>
            <w:tcW w:w="4080" w:type="dxa"/>
            <w:vMerge/>
          </w:tcPr>
          <w:p w14:paraId="05B189CF" w14:textId="77777777" w:rsidR="00820E00" w:rsidRPr="00E014FB" w:rsidRDefault="00820E00" w:rsidP="003C4186">
            <w:pPr>
              <w:rPr>
                <w:rFonts w:cs="Times New Roman"/>
              </w:rPr>
            </w:pPr>
          </w:p>
        </w:tc>
        <w:tc>
          <w:tcPr>
            <w:tcW w:w="6800" w:type="dxa"/>
          </w:tcPr>
          <w:p w14:paraId="070079EF"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76333071" w14:textId="77777777" w:rsidTr="003C4186">
        <w:tc>
          <w:tcPr>
            <w:tcW w:w="272" w:type="dxa"/>
            <w:vMerge/>
          </w:tcPr>
          <w:p w14:paraId="4D52442C" w14:textId="77777777" w:rsidR="00820E00" w:rsidRPr="00E014FB" w:rsidRDefault="00820E00" w:rsidP="003C4186">
            <w:pPr>
              <w:rPr>
                <w:rFonts w:cs="Times New Roman"/>
              </w:rPr>
            </w:pPr>
          </w:p>
        </w:tc>
        <w:tc>
          <w:tcPr>
            <w:tcW w:w="1903" w:type="dxa"/>
            <w:vMerge/>
          </w:tcPr>
          <w:p w14:paraId="680E2DD7" w14:textId="77777777" w:rsidR="00820E00" w:rsidRPr="00E014FB" w:rsidRDefault="00820E00" w:rsidP="003C4186">
            <w:pPr>
              <w:rPr>
                <w:rFonts w:cs="Times New Roman"/>
              </w:rPr>
            </w:pPr>
          </w:p>
        </w:tc>
        <w:tc>
          <w:tcPr>
            <w:tcW w:w="1224" w:type="dxa"/>
            <w:vMerge/>
          </w:tcPr>
          <w:p w14:paraId="0301737E" w14:textId="77777777" w:rsidR="00820E00" w:rsidRPr="00E014FB" w:rsidRDefault="00820E00" w:rsidP="003C4186">
            <w:pPr>
              <w:rPr>
                <w:rFonts w:cs="Times New Roman"/>
              </w:rPr>
            </w:pPr>
          </w:p>
        </w:tc>
        <w:tc>
          <w:tcPr>
            <w:tcW w:w="4080" w:type="dxa"/>
            <w:vMerge/>
          </w:tcPr>
          <w:p w14:paraId="69B848D7" w14:textId="77777777" w:rsidR="00820E00" w:rsidRPr="00E014FB" w:rsidRDefault="00820E00" w:rsidP="003C4186">
            <w:pPr>
              <w:rPr>
                <w:rFonts w:cs="Times New Roman"/>
              </w:rPr>
            </w:pPr>
          </w:p>
        </w:tc>
        <w:tc>
          <w:tcPr>
            <w:tcW w:w="6800" w:type="dxa"/>
          </w:tcPr>
          <w:p w14:paraId="5DCF566B" w14:textId="77777777" w:rsidR="00820E00" w:rsidRPr="00E014FB" w:rsidRDefault="00820E00" w:rsidP="003C4186">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3EF8BA75" w14:textId="77777777" w:rsidTr="003C4186">
        <w:tc>
          <w:tcPr>
            <w:tcW w:w="272" w:type="dxa"/>
            <w:vMerge/>
          </w:tcPr>
          <w:p w14:paraId="24D65CA2" w14:textId="77777777" w:rsidR="00820E00" w:rsidRPr="00E014FB" w:rsidRDefault="00820E00" w:rsidP="003C4186">
            <w:pPr>
              <w:rPr>
                <w:rFonts w:cs="Times New Roman"/>
              </w:rPr>
            </w:pPr>
          </w:p>
        </w:tc>
        <w:tc>
          <w:tcPr>
            <w:tcW w:w="1903" w:type="dxa"/>
            <w:vMerge/>
          </w:tcPr>
          <w:p w14:paraId="4EAC76D0" w14:textId="77777777" w:rsidR="00820E00" w:rsidRPr="00E014FB" w:rsidRDefault="00820E00" w:rsidP="003C4186">
            <w:pPr>
              <w:rPr>
                <w:rFonts w:cs="Times New Roman"/>
              </w:rPr>
            </w:pPr>
          </w:p>
        </w:tc>
        <w:tc>
          <w:tcPr>
            <w:tcW w:w="1224" w:type="dxa"/>
            <w:vMerge/>
          </w:tcPr>
          <w:p w14:paraId="4956D9BC" w14:textId="77777777" w:rsidR="00820E00" w:rsidRPr="00E014FB" w:rsidRDefault="00820E00" w:rsidP="003C4186">
            <w:pPr>
              <w:rPr>
                <w:rFonts w:cs="Times New Roman"/>
              </w:rPr>
            </w:pPr>
          </w:p>
        </w:tc>
        <w:tc>
          <w:tcPr>
            <w:tcW w:w="4080" w:type="dxa"/>
            <w:vMerge/>
          </w:tcPr>
          <w:p w14:paraId="23EBE8C6" w14:textId="77777777" w:rsidR="00820E00" w:rsidRPr="00E014FB" w:rsidRDefault="00820E00" w:rsidP="003C4186">
            <w:pPr>
              <w:rPr>
                <w:rFonts w:cs="Times New Roman"/>
              </w:rPr>
            </w:pPr>
          </w:p>
        </w:tc>
        <w:tc>
          <w:tcPr>
            <w:tcW w:w="6800" w:type="dxa"/>
          </w:tcPr>
          <w:p w14:paraId="2C4DC7DA"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w:t>
            </w:r>
            <w:r w:rsidRPr="00E014FB">
              <w:rPr>
                <w:rFonts w:eastAsia="Tahoma" w:cs="Times New Roman"/>
                <w:color w:val="000000"/>
                <w:sz w:val="20"/>
                <w:szCs w:val="20"/>
              </w:rPr>
              <w:br/>
              <w:t xml:space="preserve"> - 3 м;</w:t>
            </w:r>
            <w:r w:rsidRPr="00E014FB">
              <w:rPr>
                <w:rFonts w:eastAsia="Tahoma" w:cs="Times New Roman"/>
                <w:color w:val="000000"/>
                <w:sz w:val="20"/>
                <w:szCs w:val="20"/>
              </w:rPr>
              <w:b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820E00" w:rsidRPr="00E014FB" w14:paraId="447B7CA4" w14:textId="77777777" w:rsidTr="003C4186">
        <w:tc>
          <w:tcPr>
            <w:tcW w:w="272" w:type="dxa"/>
            <w:vMerge/>
          </w:tcPr>
          <w:p w14:paraId="6715E02F" w14:textId="77777777" w:rsidR="00820E00" w:rsidRPr="00E014FB" w:rsidRDefault="00820E00" w:rsidP="003C4186">
            <w:pPr>
              <w:rPr>
                <w:rFonts w:cs="Times New Roman"/>
              </w:rPr>
            </w:pPr>
          </w:p>
        </w:tc>
        <w:tc>
          <w:tcPr>
            <w:tcW w:w="1903" w:type="dxa"/>
            <w:vMerge/>
          </w:tcPr>
          <w:p w14:paraId="4D46686E" w14:textId="77777777" w:rsidR="00820E00" w:rsidRPr="00E014FB" w:rsidRDefault="00820E00" w:rsidP="003C4186">
            <w:pPr>
              <w:rPr>
                <w:rFonts w:cs="Times New Roman"/>
              </w:rPr>
            </w:pPr>
          </w:p>
        </w:tc>
        <w:tc>
          <w:tcPr>
            <w:tcW w:w="1224" w:type="dxa"/>
            <w:vMerge/>
          </w:tcPr>
          <w:p w14:paraId="21211962" w14:textId="77777777" w:rsidR="00820E00" w:rsidRPr="00E014FB" w:rsidRDefault="00820E00" w:rsidP="003C4186">
            <w:pPr>
              <w:rPr>
                <w:rFonts w:cs="Times New Roman"/>
              </w:rPr>
            </w:pPr>
          </w:p>
        </w:tc>
        <w:tc>
          <w:tcPr>
            <w:tcW w:w="4080" w:type="dxa"/>
            <w:vMerge/>
          </w:tcPr>
          <w:p w14:paraId="0DD77AC7" w14:textId="77777777" w:rsidR="00820E00" w:rsidRPr="00E014FB" w:rsidRDefault="00820E00" w:rsidP="003C4186">
            <w:pPr>
              <w:rPr>
                <w:rFonts w:cs="Times New Roman"/>
              </w:rPr>
            </w:pPr>
          </w:p>
        </w:tc>
        <w:tc>
          <w:tcPr>
            <w:tcW w:w="6800" w:type="dxa"/>
          </w:tcPr>
          <w:p w14:paraId="1E8DE449"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646F4D81" w14:textId="77777777" w:rsidTr="003C4186">
        <w:tc>
          <w:tcPr>
            <w:tcW w:w="272" w:type="dxa"/>
            <w:vMerge/>
          </w:tcPr>
          <w:p w14:paraId="50697B4A" w14:textId="77777777" w:rsidR="00820E00" w:rsidRPr="00E014FB" w:rsidRDefault="00820E00" w:rsidP="003C4186">
            <w:pPr>
              <w:rPr>
                <w:rFonts w:cs="Times New Roman"/>
              </w:rPr>
            </w:pPr>
          </w:p>
        </w:tc>
        <w:tc>
          <w:tcPr>
            <w:tcW w:w="1903" w:type="dxa"/>
            <w:vMerge/>
          </w:tcPr>
          <w:p w14:paraId="79ABAC4E" w14:textId="77777777" w:rsidR="00820E00" w:rsidRPr="00E014FB" w:rsidRDefault="00820E00" w:rsidP="003C4186">
            <w:pPr>
              <w:rPr>
                <w:rFonts w:cs="Times New Roman"/>
              </w:rPr>
            </w:pPr>
          </w:p>
        </w:tc>
        <w:tc>
          <w:tcPr>
            <w:tcW w:w="1224" w:type="dxa"/>
            <w:vMerge/>
          </w:tcPr>
          <w:p w14:paraId="49FE3827" w14:textId="77777777" w:rsidR="00820E00" w:rsidRPr="00E014FB" w:rsidRDefault="00820E00" w:rsidP="003C4186">
            <w:pPr>
              <w:rPr>
                <w:rFonts w:cs="Times New Roman"/>
              </w:rPr>
            </w:pPr>
          </w:p>
        </w:tc>
        <w:tc>
          <w:tcPr>
            <w:tcW w:w="4080" w:type="dxa"/>
            <w:vMerge/>
          </w:tcPr>
          <w:p w14:paraId="38BD07E9" w14:textId="77777777" w:rsidR="00820E00" w:rsidRPr="00E014FB" w:rsidRDefault="00820E00" w:rsidP="003C4186">
            <w:pPr>
              <w:rPr>
                <w:rFonts w:cs="Times New Roman"/>
              </w:rPr>
            </w:pPr>
          </w:p>
        </w:tc>
        <w:tc>
          <w:tcPr>
            <w:tcW w:w="6800" w:type="dxa"/>
          </w:tcPr>
          <w:p w14:paraId="46E54405"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3 этажа.</w:t>
            </w:r>
          </w:p>
        </w:tc>
      </w:tr>
      <w:tr w:rsidR="00820E00" w:rsidRPr="00E014FB" w14:paraId="2BE89D58" w14:textId="77777777" w:rsidTr="003C4186">
        <w:tc>
          <w:tcPr>
            <w:tcW w:w="272" w:type="dxa"/>
            <w:vMerge/>
          </w:tcPr>
          <w:p w14:paraId="1CFD37F7" w14:textId="77777777" w:rsidR="00820E00" w:rsidRPr="00E014FB" w:rsidRDefault="00820E00" w:rsidP="003C4186">
            <w:pPr>
              <w:rPr>
                <w:rFonts w:cs="Times New Roman"/>
              </w:rPr>
            </w:pPr>
          </w:p>
        </w:tc>
        <w:tc>
          <w:tcPr>
            <w:tcW w:w="1903" w:type="dxa"/>
            <w:vMerge/>
          </w:tcPr>
          <w:p w14:paraId="3958BA00" w14:textId="77777777" w:rsidR="00820E00" w:rsidRPr="00E014FB" w:rsidRDefault="00820E00" w:rsidP="003C4186">
            <w:pPr>
              <w:rPr>
                <w:rFonts w:cs="Times New Roman"/>
              </w:rPr>
            </w:pPr>
          </w:p>
        </w:tc>
        <w:tc>
          <w:tcPr>
            <w:tcW w:w="1224" w:type="dxa"/>
            <w:vMerge/>
          </w:tcPr>
          <w:p w14:paraId="1BE45F7A" w14:textId="77777777" w:rsidR="00820E00" w:rsidRPr="00E014FB" w:rsidRDefault="00820E00" w:rsidP="003C4186">
            <w:pPr>
              <w:rPr>
                <w:rFonts w:cs="Times New Roman"/>
              </w:rPr>
            </w:pPr>
          </w:p>
        </w:tc>
        <w:tc>
          <w:tcPr>
            <w:tcW w:w="4080" w:type="dxa"/>
            <w:vMerge/>
          </w:tcPr>
          <w:p w14:paraId="232F9E1E" w14:textId="77777777" w:rsidR="00820E00" w:rsidRPr="00E014FB" w:rsidRDefault="00820E00" w:rsidP="003C4186">
            <w:pPr>
              <w:rPr>
                <w:rFonts w:cs="Times New Roman"/>
              </w:rPr>
            </w:pPr>
          </w:p>
        </w:tc>
        <w:tc>
          <w:tcPr>
            <w:tcW w:w="6800" w:type="dxa"/>
          </w:tcPr>
          <w:p w14:paraId="74D1B3B8" w14:textId="77777777" w:rsidR="00820E00" w:rsidRPr="00E014FB" w:rsidRDefault="00820E00" w:rsidP="003C4186">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7AE71D1E" w14:textId="77777777" w:rsidTr="003C4186">
        <w:tc>
          <w:tcPr>
            <w:tcW w:w="272" w:type="dxa"/>
            <w:vMerge/>
          </w:tcPr>
          <w:p w14:paraId="15E90A6B" w14:textId="77777777" w:rsidR="00820E00" w:rsidRPr="00E014FB" w:rsidRDefault="00820E00" w:rsidP="003C4186">
            <w:pPr>
              <w:rPr>
                <w:rFonts w:cs="Times New Roman"/>
              </w:rPr>
            </w:pPr>
          </w:p>
        </w:tc>
        <w:tc>
          <w:tcPr>
            <w:tcW w:w="1903" w:type="dxa"/>
            <w:vMerge/>
          </w:tcPr>
          <w:p w14:paraId="28416F5B" w14:textId="77777777" w:rsidR="00820E00" w:rsidRPr="00E014FB" w:rsidRDefault="00820E00" w:rsidP="003C4186">
            <w:pPr>
              <w:rPr>
                <w:rFonts w:cs="Times New Roman"/>
              </w:rPr>
            </w:pPr>
          </w:p>
        </w:tc>
        <w:tc>
          <w:tcPr>
            <w:tcW w:w="1224" w:type="dxa"/>
            <w:vMerge/>
          </w:tcPr>
          <w:p w14:paraId="7159D0A5" w14:textId="77777777" w:rsidR="00820E00" w:rsidRPr="00E014FB" w:rsidRDefault="00820E00" w:rsidP="003C4186">
            <w:pPr>
              <w:rPr>
                <w:rFonts w:cs="Times New Roman"/>
              </w:rPr>
            </w:pPr>
          </w:p>
        </w:tc>
        <w:tc>
          <w:tcPr>
            <w:tcW w:w="4080" w:type="dxa"/>
            <w:vMerge/>
          </w:tcPr>
          <w:p w14:paraId="1DA63AF0" w14:textId="77777777" w:rsidR="00820E00" w:rsidRPr="00E014FB" w:rsidRDefault="00820E00" w:rsidP="003C4186">
            <w:pPr>
              <w:rPr>
                <w:rFonts w:cs="Times New Roman"/>
              </w:rPr>
            </w:pPr>
          </w:p>
        </w:tc>
        <w:tc>
          <w:tcPr>
            <w:tcW w:w="6800" w:type="dxa"/>
          </w:tcPr>
          <w:p w14:paraId="0D2FB95F"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20 м.</w:t>
            </w:r>
          </w:p>
        </w:tc>
      </w:tr>
      <w:tr w:rsidR="00820E00" w:rsidRPr="00E014FB" w14:paraId="59023C1A" w14:textId="77777777" w:rsidTr="003C4186">
        <w:tc>
          <w:tcPr>
            <w:tcW w:w="272" w:type="dxa"/>
            <w:vMerge/>
          </w:tcPr>
          <w:p w14:paraId="0F54FD2A" w14:textId="77777777" w:rsidR="00820E00" w:rsidRPr="00E014FB" w:rsidRDefault="00820E00" w:rsidP="003C4186">
            <w:pPr>
              <w:rPr>
                <w:rFonts w:cs="Times New Roman"/>
              </w:rPr>
            </w:pPr>
          </w:p>
        </w:tc>
        <w:tc>
          <w:tcPr>
            <w:tcW w:w="1903" w:type="dxa"/>
            <w:vMerge/>
          </w:tcPr>
          <w:p w14:paraId="4A80F213" w14:textId="77777777" w:rsidR="00820E00" w:rsidRPr="00E014FB" w:rsidRDefault="00820E00" w:rsidP="003C4186">
            <w:pPr>
              <w:rPr>
                <w:rFonts w:cs="Times New Roman"/>
              </w:rPr>
            </w:pPr>
          </w:p>
        </w:tc>
        <w:tc>
          <w:tcPr>
            <w:tcW w:w="1224" w:type="dxa"/>
            <w:vMerge/>
          </w:tcPr>
          <w:p w14:paraId="4FD3971F" w14:textId="77777777" w:rsidR="00820E00" w:rsidRPr="00E014FB" w:rsidRDefault="00820E00" w:rsidP="003C4186">
            <w:pPr>
              <w:rPr>
                <w:rFonts w:cs="Times New Roman"/>
              </w:rPr>
            </w:pPr>
          </w:p>
        </w:tc>
        <w:tc>
          <w:tcPr>
            <w:tcW w:w="4080" w:type="dxa"/>
            <w:vMerge/>
          </w:tcPr>
          <w:p w14:paraId="03596066" w14:textId="77777777" w:rsidR="00820E00" w:rsidRPr="00E014FB" w:rsidRDefault="00820E00" w:rsidP="003C4186">
            <w:pPr>
              <w:rPr>
                <w:rFonts w:cs="Times New Roman"/>
              </w:rPr>
            </w:pPr>
          </w:p>
        </w:tc>
        <w:tc>
          <w:tcPr>
            <w:tcW w:w="6800" w:type="dxa"/>
          </w:tcPr>
          <w:p w14:paraId="16D3DE42"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64C7C5CB" w14:textId="77777777" w:rsidTr="003C4186">
        <w:tc>
          <w:tcPr>
            <w:tcW w:w="272" w:type="dxa"/>
            <w:vMerge/>
          </w:tcPr>
          <w:p w14:paraId="45C89F24" w14:textId="77777777" w:rsidR="00820E00" w:rsidRPr="00E014FB" w:rsidRDefault="00820E00" w:rsidP="003C4186">
            <w:pPr>
              <w:rPr>
                <w:rFonts w:cs="Times New Roman"/>
              </w:rPr>
            </w:pPr>
          </w:p>
        </w:tc>
        <w:tc>
          <w:tcPr>
            <w:tcW w:w="1903" w:type="dxa"/>
            <w:vMerge/>
          </w:tcPr>
          <w:p w14:paraId="3C8DFEEC" w14:textId="77777777" w:rsidR="00820E00" w:rsidRPr="00E014FB" w:rsidRDefault="00820E00" w:rsidP="003C4186">
            <w:pPr>
              <w:rPr>
                <w:rFonts w:cs="Times New Roman"/>
              </w:rPr>
            </w:pPr>
          </w:p>
        </w:tc>
        <w:tc>
          <w:tcPr>
            <w:tcW w:w="1224" w:type="dxa"/>
            <w:vMerge/>
          </w:tcPr>
          <w:p w14:paraId="2E796B38" w14:textId="77777777" w:rsidR="00820E00" w:rsidRPr="00E014FB" w:rsidRDefault="00820E00" w:rsidP="003C4186">
            <w:pPr>
              <w:rPr>
                <w:rFonts w:cs="Times New Roman"/>
              </w:rPr>
            </w:pPr>
          </w:p>
        </w:tc>
        <w:tc>
          <w:tcPr>
            <w:tcW w:w="4080" w:type="dxa"/>
            <w:vMerge/>
          </w:tcPr>
          <w:p w14:paraId="031301C3" w14:textId="77777777" w:rsidR="00820E00" w:rsidRPr="00E014FB" w:rsidRDefault="00820E00" w:rsidP="003C4186">
            <w:pPr>
              <w:rPr>
                <w:rFonts w:cs="Times New Roman"/>
              </w:rPr>
            </w:pPr>
          </w:p>
        </w:tc>
        <w:tc>
          <w:tcPr>
            <w:tcW w:w="6800" w:type="dxa"/>
          </w:tcPr>
          <w:p w14:paraId="0B375515" w14:textId="77777777" w:rsidR="00820E00" w:rsidRPr="00E014FB" w:rsidRDefault="00820E00" w:rsidP="003C4186">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09C1D86E" w14:textId="77777777" w:rsidTr="003C4186">
        <w:tc>
          <w:tcPr>
            <w:tcW w:w="272" w:type="dxa"/>
            <w:vMerge/>
          </w:tcPr>
          <w:p w14:paraId="5EFBF24C" w14:textId="77777777" w:rsidR="00820E00" w:rsidRPr="00E014FB" w:rsidRDefault="00820E00" w:rsidP="003C4186">
            <w:pPr>
              <w:rPr>
                <w:rFonts w:cs="Times New Roman"/>
              </w:rPr>
            </w:pPr>
          </w:p>
        </w:tc>
        <w:tc>
          <w:tcPr>
            <w:tcW w:w="1903" w:type="dxa"/>
            <w:vMerge/>
          </w:tcPr>
          <w:p w14:paraId="028B3E4E" w14:textId="77777777" w:rsidR="00820E00" w:rsidRPr="00E014FB" w:rsidRDefault="00820E00" w:rsidP="003C4186">
            <w:pPr>
              <w:rPr>
                <w:rFonts w:cs="Times New Roman"/>
              </w:rPr>
            </w:pPr>
          </w:p>
        </w:tc>
        <w:tc>
          <w:tcPr>
            <w:tcW w:w="1224" w:type="dxa"/>
            <w:vMerge/>
          </w:tcPr>
          <w:p w14:paraId="32E1F102" w14:textId="77777777" w:rsidR="00820E00" w:rsidRPr="00E014FB" w:rsidRDefault="00820E00" w:rsidP="003C4186">
            <w:pPr>
              <w:rPr>
                <w:rFonts w:cs="Times New Roman"/>
              </w:rPr>
            </w:pPr>
          </w:p>
        </w:tc>
        <w:tc>
          <w:tcPr>
            <w:tcW w:w="4080" w:type="dxa"/>
            <w:vMerge/>
          </w:tcPr>
          <w:p w14:paraId="20E795D3" w14:textId="77777777" w:rsidR="00820E00" w:rsidRPr="00E014FB" w:rsidRDefault="00820E00" w:rsidP="003C4186">
            <w:pPr>
              <w:rPr>
                <w:rFonts w:cs="Times New Roman"/>
              </w:rPr>
            </w:pPr>
          </w:p>
        </w:tc>
        <w:tc>
          <w:tcPr>
            <w:tcW w:w="6800" w:type="dxa"/>
          </w:tcPr>
          <w:p w14:paraId="6F6B7DB1" w14:textId="77777777" w:rsidR="00820E00" w:rsidRPr="00E014FB" w:rsidRDefault="00820E00" w:rsidP="003C4186">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266EAF67" w14:textId="77777777" w:rsidTr="003C4186">
        <w:tc>
          <w:tcPr>
            <w:tcW w:w="272" w:type="dxa"/>
            <w:vMerge/>
          </w:tcPr>
          <w:p w14:paraId="6C98A171" w14:textId="77777777" w:rsidR="00820E00" w:rsidRPr="00E014FB" w:rsidRDefault="00820E00" w:rsidP="003C4186">
            <w:pPr>
              <w:rPr>
                <w:rFonts w:cs="Times New Roman"/>
              </w:rPr>
            </w:pPr>
          </w:p>
        </w:tc>
        <w:tc>
          <w:tcPr>
            <w:tcW w:w="1903" w:type="dxa"/>
            <w:vMerge/>
          </w:tcPr>
          <w:p w14:paraId="36764FB5" w14:textId="77777777" w:rsidR="00820E00" w:rsidRPr="00E014FB" w:rsidRDefault="00820E00" w:rsidP="003C4186">
            <w:pPr>
              <w:rPr>
                <w:rFonts w:cs="Times New Roman"/>
              </w:rPr>
            </w:pPr>
          </w:p>
        </w:tc>
        <w:tc>
          <w:tcPr>
            <w:tcW w:w="1224" w:type="dxa"/>
            <w:vMerge/>
          </w:tcPr>
          <w:p w14:paraId="73DC9CB5" w14:textId="77777777" w:rsidR="00820E00" w:rsidRPr="00E014FB" w:rsidRDefault="00820E00" w:rsidP="003C4186">
            <w:pPr>
              <w:rPr>
                <w:rFonts w:cs="Times New Roman"/>
              </w:rPr>
            </w:pPr>
          </w:p>
        </w:tc>
        <w:tc>
          <w:tcPr>
            <w:tcW w:w="4080" w:type="dxa"/>
            <w:vMerge/>
          </w:tcPr>
          <w:p w14:paraId="7174B04E" w14:textId="77777777" w:rsidR="00820E00" w:rsidRPr="00E014FB" w:rsidRDefault="00820E00" w:rsidP="003C4186">
            <w:pPr>
              <w:rPr>
                <w:rFonts w:cs="Times New Roman"/>
              </w:rPr>
            </w:pPr>
          </w:p>
        </w:tc>
        <w:tc>
          <w:tcPr>
            <w:tcW w:w="6800" w:type="dxa"/>
          </w:tcPr>
          <w:p w14:paraId="249C978D" w14:textId="77777777" w:rsidR="00820E00" w:rsidRPr="00E014FB" w:rsidRDefault="00820E00" w:rsidP="003C4186">
            <w:pPr>
              <w:rPr>
                <w:rFonts w:cs="Times New Roman"/>
              </w:rPr>
            </w:pPr>
            <w:r w:rsidRPr="00E014FB">
              <w:rPr>
                <w:rFonts w:eastAsia="Tahoma" w:cs="Times New Roman"/>
                <w:color w:val="000000"/>
                <w:sz w:val="20"/>
                <w:szCs w:val="20"/>
              </w:rPr>
              <w:t>Не допускается размещать учреждения торговли, являющиеся источниками шума, вибрации, ультразвуковых и электромагнитных полей, загрязнения водостоков и других вредных факторов воздействия на окружающую среду,  магазины-склады, объекты торговли с наличием взрывопожароопасных веществ и материалов и вредные для здоровья населения (магазины крупногабаритных стройматериалов, москательно-химических товаров и т.п.)..</w:t>
            </w:r>
          </w:p>
        </w:tc>
      </w:tr>
      <w:tr w:rsidR="00820E00" w:rsidRPr="00E014FB" w14:paraId="5E5BF04F" w14:textId="77777777" w:rsidTr="003C4186">
        <w:tc>
          <w:tcPr>
            <w:tcW w:w="272" w:type="dxa"/>
            <w:vMerge w:val="restart"/>
          </w:tcPr>
          <w:p w14:paraId="7F4BB837" w14:textId="77777777" w:rsidR="00820E00" w:rsidRPr="00E014FB" w:rsidRDefault="00820E00" w:rsidP="003C4186">
            <w:pPr>
              <w:jc w:val="center"/>
              <w:rPr>
                <w:rFonts w:cs="Times New Roman"/>
              </w:rPr>
            </w:pPr>
            <w:r w:rsidRPr="00E014FB">
              <w:rPr>
                <w:rFonts w:eastAsia="Tahoma" w:cs="Times New Roman"/>
                <w:color w:val="000000"/>
                <w:sz w:val="20"/>
                <w:szCs w:val="20"/>
              </w:rPr>
              <w:t>14.</w:t>
            </w:r>
          </w:p>
        </w:tc>
        <w:tc>
          <w:tcPr>
            <w:tcW w:w="1903" w:type="dxa"/>
            <w:vMerge w:val="restart"/>
          </w:tcPr>
          <w:p w14:paraId="16E6FFDB" w14:textId="77777777" w:rsidR="00820E00" w:rsidRPr="00E014FB" w:rsidRDefault="00820E00" w:rsidP="003C4186">
            <w:pPr>
              <w:rPr>
                <w:rFonts w:cs="Times New Roman"/>
              </w:rPr>
            </w:pPr>
            <w:r w:rsidRPr="00E014FB">
              <w:rPr>
                <w:rFonts w:eastAsia="Tahoma" w:cs="Times New Roman"/>
                <w:color w:val="000000"/>
                <w:sz w:val="20"/>
                <w:szCs w:val="20"/>
              </w:rPr>
              <w:t>Обеспечение занятий спортом в помещениях</w:t>
            </w:r>
          </w:p>
        </w:tc>
        <w:tc>
          <w:tcPr>
            <w:tcW w:w="1224" w:type="dxa"/>
            <w:vMerge w:val="restart"/>
          </w:tcPr>
          <w:p w14:paraId="36F2415C" w14:textId="77777777" w:rsidR="00820E00" w:rsidRPr="00E014FB" w:rsidRDefault="00820E00" w:rsidP="003C4186">
            <w:pPr>
              <w:rPr>
                <w:rFonts w:cs="Times New Roman"/>
              </w:rPr>
            </w:pPr>
            <w:r w:rsidRPr="00E014FB">
              <w:rPr>
                <w:rFonts w:eastAsia="Tahoma" w:cs="Times New Roman"/>
                <w:color w:val="000000"/>
                <w:sz w:val="20"/>
                <w:szCs w:val="20"/>
              </w:rPr>
              <w:t>5.1.2</w:t>
            </w:r>
          </w:p>
        </w:tc>
        <w:tc>
          <w:tcPr>
            <w:tcW w:w="4080" w:type="dxa"/>
            <w:vMerge w:val="restart"/>
          </w:tcPr>
          <w:p w14:paraId="06C2473C" w14:textId="77777777" w:rsidR="00820E00" w:rsidRPr="00E014FB" w:rsidRDefault="00820E00" w:rsidP="003C4186">
            <w:pPr>
              <w:rPr>
                <w:rFonts w:cs="Times New Roman"/>
              </w:rPr>
            </w:pPr>
            <w:r w:rsidRPr="00E014FB">
              <w:rPr>
                <w:rFonts w:eastAsia="Tahoma" w:cs="Times New Roman"/>
                <w:color w:val="000000"/>
                <w:sz w:val="20"/>
                <w:szCs w:val="20"/>
              </w:rPr>
              <w:t>Размещение спортивных клубов, спортивных залов, бассейнов, физкультурно-оздоровительных комплексов в зданиях и сооружениях</w:t>
            </w:r>
          </w:p>
        </w:tc>
        <w:tc>
          <w:tcPr>
            <w:tcW w:w="6800" w:type="dxa"/>
          </w:tcPr>
          <w:p w14:paraId="66336FFB"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100 кв.м.</w:t>
            </w:r>
          </w:p>
        </w:tc>
      </w:tr>
      <w:tr w:rsidR="00820E00" w:rsidRPr="00E014FB" w14:paraId="627831C2" w14:textId="77777777" w:rsidTr="003C4186">
        <w:tc>
          <w:tcPr>
            <w:tcW w:w="272" w:type="dxa"/>
            <w:vMerge/>
          </w:tcPr>
          <w:p w14:paraId="081EF7C5" w14:textId="77777777" w:rsidR="00820E00" w:rsidRPr="00E014FB" w:rsidRDefault="00820E00" w:rsidP="003C4186">
            <w:pPr>
              <w:rPr>
                <w:rFonts w:cs="Times New Roman"/>
              </w:rPr>
            </w:pPr>
          </w:p>
        </w:tc>
        <w:tc>
          <w:tcPr>
            <w:tcW w:w="1903" w:type="dxa"/>
            <w:vMerge/>
          </w:tcPr>
          <w:p w14:paraId="2713F7B7" w14:textId="77777777" w:rsidR="00820E00" w:rsidRPr="00E014FB" w:rsidRDefault="00820E00" w:rsidP="003C4186">
            <w:pPr>
              <w:rPr>
                <w:rFonts w:cs="Times New Roman"/>
              </w:rPr>
            </w:pPr>
          </w:p>
        </w:tc>
        <w:tc>
          <w:tcPr>
            <w:tcW w:w="1224" w:type="dxa"/>
            <w:vMerge/>
          </w:tcPr>
          <w:p w14:paraId="4412F555" w14:textId="77777777" w:rsidR="00820E00" w:rsidRPr="00E014FB" w:rsidRDefault="00820E00" w:rsidP="003C4186">
            <w:pPr>
              <w:rPr>
                <w:rFonts w:cs="Times New Roman"/>
              </w:rPr>
            </w:pPr>
          </w:p>
        </w:tc>
        <w:tc>
          <w:tcPr>
            <w:tcW w:w="4080" w:type="dxa"/>
            <w:vMerge/>
          </w:tcPr>
          <w:p w14:paraId="265A8D28" w14:textId="77777777" w:rsidR="00820E00" w:rsidRPr="00E014FB" w:rsidRDefault="00820E00" w:rsidP="003C4186">
            <w:pPr>
              <w:rPr>
                <w:rFonts w:cs="Times New Roman"/>
              </w:rPr>
            </w:pPr>
          </w:p>
        </w:tc>
        <w:tc>
          <w:tcPr>
            <w:tcW w:w="6800" w:type="dxa"/>
          </w:tcPr>
          <w:p w14:paraId="7AE5F1BF"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5000 кв.м.</w:t>
            </w:r>
          </w:p>
        </w:tc>
      </w:tr>
      <w:tr w:rsidR="00820E00" w:rsidRPr="00E014FB" w14:paraId="18D4DDA7" w14:textId="77777777" w:rsidTr="003C4186">
        <w:tc>
          <w:tcPr>
            <w:tcW w:w="272" w:type="dxa"/>
            <w:vMerge/>
          </w:tcPr>
          <w:p w14:paraId="3819C59B" w14:textId="77777777" w:rsidR="00820E00" w:rsidRPr="00E014FB" w:rsidRDefault="00820E00" w:rsidP="003C4186">
            <w:pPr>
              <w:rPr>
                <w:rFonts w:cs="Times New Roman"/>
              </w:rPr>
            </w:pPr>
          </w:p>
        </w:tc>
        <w:tc>
          <w:tcPr>
            <w:tcW w:w="1903" w:type="dxa"/>
            <w:vMerge/>
          </w:tcPr>
          <w:p w14:paraId="4FBE94E3" w14:textId="77777777" w:rsidR="00820E00" w:rsidRPr="00E014FB" w:rsidRDefault="00820E00" w:rsidP="003C4186">
            <w:pPr>
              <w:rPr>
                <w:rFonts w:cs="Times New Roman"/>
              </w:rPr>
            </w:pPr>
          </w:p>
        </w:tc>
        <w:tc>
          <w:tcPr>
            <w:tcW w:w="1224" w:type="dxa"/>
            <w:vMerge/>
          </w:tcPr>
          <w:p w14:paraId="5D62B08A" w14:textId="77777777" w:rsidR="00820E00" w:rsidRPr="00E014FB" w:rsidRDefault="00820E00" w:rsidP="003C4186">
            <w:pPr>
              <w:rPr>
                <w:rFonts w:cs="Times New Roman"/>
              </w:rPr>
            </w:pPr>
          </w:p>
        </w:tc>
        <w:tc>
          <w:tcPr>
            <w:tcW w:w="4080" w:type="dxa"/>
            <w:vMerge/>
          </w:tcPr>
          <w:p w14:paraId="2E1B8370" w14:textId="77777777" w:rsidR="00820E00" w:rsidRPr="00E014FB" w:rsidRDefault="00820E00" w:rsidP="003C4186">
            <w:pPr>
              <w:rPr>
                <w:rFonts w:cs="Times New Roman"/>
              </w:rPr>
            </w:pPr>
          </w:p>
        </w:tc>
        <w:tc>
          <w:tcPr>
            <w:tcW w:w="6800" w:type="dxa"/>
          </w:tcPr>
          <w:p w14:paraId="708E2957"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176E2CE8" w14:textId="77777777" w:rsidTr="003C4186">
        <w:tc>
          <w:tcPr>
            <w:tcW w:w="272" w:type="dxa"/>
            <w:vMerge/>
          </w:tcPr>
          <w:p w14:paraId="39480AA3" w14:textId="77777777" w:rsidR="00820E00" w:rsidRPr="00E014FB" w:rsidRDefault="00820E00" w:rsidP="003C4186">
            <w:pPr>
              <w:rPr>
                <w:rFonts w:cs="Times New Roman"/>
              </w:rPr>
            </w:pPr>
          </w:p>
        </w:tc>
        <w:tc>
          <w:tcPr>
            <w:tcW w:w="1903" w:type="dxa"/>
            <w:vMerge/>
          </w:tcPr>
          <w:p w14:paraId="1BCCE72F" w14:textId="77777777" w:rsidR="00820E00" w:rsidRPr="00E014FB" w:rsidRDefault="00820E00" w:rsidP="003C4186">
            <w:pPr>
              <w:rPr>
                <w:rFonts w:cs="Times New Roman"/>
              </w:rPr>
            </w:pPr>
          </w:p>
        </w:tc>
        <w:tc>
          <w:tcPr>
            <w:tcW w:w="1224" w:type="dxa"/>
            <w:vMerge/>
          </w:tcPr>
          <w:p w14:paraId="1ECDB2FE" w14:textId="77777777" w:rsidR="00820E00" w:rsidRPr="00E014FB" w:rsidRDefault="00820E00" w:rsidP="003C4186">
            <w:pPr>
              <w:rPr>
                <w:rFonts w:cs="Times New Roman"/>
              </w:rPr>
            </w:pPr>
          </w:p>
        </w:tc>
        <w:tc>
          <w:tcPr>
            <w:tcW w:w="4080" w:type="dxa"/>
            <w:vMerge/>
          </w:tcPr>
          <w:p w14:paraId="54588799" w14:textId="77777777" w:rsidR="00820E00" w:rsidRPr="00E014FB" w:rsidRDefault="00820E00" w:rsidP="003C4186">
            <w:pPr>
              <w:rPr>
                <w:rFonts w:cs="Times New Roman"/>
              </w:rPr>
            </w:pPr>
          </w:p>
        </w:tc>
        <w:tc>
          <w:tcPr>
            <w:tcW w:w="6800" w:type="dxa"/>
          </w:tcPr>
          <w:p w14:paraId="6356E3CD" w14:textId="77777777" w:rsidR="00820E00" w:rsidRPr="00E014FB" w:rsidRDefault="00820E00" w:rsidP="003C4186">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53337A6D" w14:textId="77777777" w:rsidTr="003C4186">
        <w:tc>
          <w:tcPr>
            <w:tcW w:w="272" w:type="dxa"/>
            <w:vMerge/>
          </w:tcPr>
          <w:p w14:paraId="78BD764D" w14:textId="77777777" w:rsidR="00820E00" w:rsidRPr="00E014FB" w:rsidRDefault="00820E00" w:rsidP="003C4186">
            <w:pPr>
              <w:rPr>
                <w:rFonts w:cs="Times New Roman"/>
              </w:rPr>
            </w:pPr>
          </w:p>
        </w:tc>
        <w:tc>
          <w:tcPr>
            <w:tcW w:w="1903" w:type="dxa"/>
            <w:vMerge/>
          </w:tcPr>
          <w:p w14:paraId="177066C1" w14:textId="77777777" w:rsidR="00820E00" w:rsidRPr="00E014FB" w:rsidRDefault="00820E00" w:rsidP="003C4186">
            <w:pPr>
              <w:rPr>
                <w:rFonts w:cs="Times New Roman"/>
              </w:rPr>
            </w:pPr>
          </w:p>
        </w:tc>
        <w:tc>
          <w:tcPr>
            <w:tcW w:w="1224" w:type="dxa"/>
            <w:vMerge/>
          </w:tcPr>
          <w:p w14:paraId="4E22BA7A" w14:textId="77777777" w:rsidR="00820E00" w:rsidRPr="00E014FB" w:rsidRDefault="00820E00" w:rsidP="003C4186">
            <w:pPr>
              <w:rPr>
                <w:rFonts w:cs="Times New Roman"/>
              </w:rPr>
            </w:pPr>
          </w:p>
        </w:tc>
        <w:tc>
          <w:tcPr>
            <w:tcW w:w="4080" w:type="dxa"/>
            <w:vMerge/>
          </w:tcPr>
          <w:p w14:paraId="2558B549" w14:textId="77777777" w:rsidR="00820E00" w:rsidRPr="00E014FB" w:rsidRDefault="00820E00" w:rsidP="003C4186">
            <w:pPr>
              <w:rPr>
                <w:rFonts w:cs="Times New Roman"/>
              </w:rPr>
            </w:pPr>
          </w:p>
        </w:tc>
        <w:tc>
          <w:tcPr>
            <w:tcW w:w="6800" w:type="dxa"/>
          </w:tcPr>
          <w:p w14:paraId="572F78A0"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w:t>
            </w:r>
            <w:r w:rsidRPr="00E014FB">
              <w:rPr>
                <w:rFonts w:eastAsia="Tahoma" w:cs="Times New Roman"/>
                <w:color w:val="000000"/>
                <w:sz w:val="20"/>
                <w:szCs w:val="20"/>
              </w:rPr>
              <w:br/>
              <w:t xml:space="preserve"> - 3 м;</w:t>
            </w:r>
            <w:r w:rsidRPr="00E014FB">
              <w:rPr>
                <w:rFonts w:eastAsia="Tahoma" w:cs="Times New Roman"/>
                <w:color w:val="000000"/>
                <w:sz w:val="20"/>
                <w:szCs w:val="20"/>
              </w:rPr>
              <w:b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820E00" w:rsidRPr="00E014FB" w14:paraId="5021C195" w14:textId="77777777" w:rsidTr="003C4186">
        <w:tc>
          <w:tcPr>
            <w:tcW w:w="272" w:type="dxa"/>
            <w:vMerge/>
          </w:tcPr>
          <w:p w14:paraId="78EC7B70" w14:textId="77777777" w:rsidR="00820E00" w:rsidRPr="00E014FB" w:rsidRDefault="00820E00" w:rsidP="003C4186">
            <w:pPr>
              <w:rPr>
                <w:rFonts w:cs="Times New Roman"/>
              </w:rPr>
            </w:pPr>
          </w:p>
        </w:tc>
        <w:tc>
          <w:tcPr>
            <w:tcW w:w="1903" w:type="dxa"/>
            <w:vMerge/>
          </w:tcPr>
          <w:p w14:paraId="234881B5" w14:textId="77777777" w:rsidR="00820E00" w:rsidRPr="00E014FB" w:rsidRDefault="00820E00" w:rsidP="003C4186">
            <w:pPr>
              <w:rPr>
                <w:rFonts w:cs="Times New Roman"/>
              </w:rPr>
            </w:pPr>
          </w:p>
        </w:tc>
        <w:tc>
          <w:tcPr>
            <w:tcW w:w="1224" w:type="dxa"/>
            <w:vMerge/>
          </w:tcPr>
          <w:p w14:paraId="2FA4C6B6" w14:textId="77777777" w:rsidR="00820E00" w:rsidRPr="00E014FB" w:rsidRDefault="00820E00" w:rsidP="003C4186">
            <w:pPr>
              <w:rPr>
                <w:rFonts w:cs="Times New Roman"/>
              </w:rPr>
            </w:pPr>
          </w:p>
        </w:tc>
        <w:tc>
          <w:tcPr>
            <w:tcW w:w="4080" w:type="dxa"/>
            <w:vMerge/>
          </w:tcPr>
          <w:p w14:paraId="5F67F24E" w14:textId="77777777" w:rsidR="00820E00" w:rsidRPr="00E014FB" w:rsidRDefault="00820E00" w:rsidP="003C4186">
            <w:pPr>
              <w:rPr>
                <w:rFonts w:cs="Times New Roman"/>
              </w:rPr>
            </w:pPr>
          </w:p>
        </w:tc>
        <w:tc>
          <w:tcPr>
            <w:tcW w:w="6800" w:type="dxa"/>
          </w:tcPr>
          <w:p w14:paraId="31C79166"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2188081C" w14:textId="77777777" w:rsidTr="003C4186">
        <w:tc>
          <w:tcPr>
            <w:tcW w:w="272" w:type="dxa"/>
            <w:vMerge/>
          </w:tcPr>
          <w:p w14:paraId="3A0C4E91" w14:textId="77777777" w:rsidR="00820E00" w:rsidRPr="00E014FB" w:rsidRDefault="00820E00" w:rsidP="003C4186">
            <w:pPr>
              <w:rPr>
                <w:rFonts w:cs="Times New Roman"/>
              </w:rPr>
            </w:pPr>
          </w:p>
        </w:tc>
        <w:tc>
          <w:tcPr>
            <w:tcW w:w="1903" w:type="dxa"/>
            <w:vMerge/>
          </w:tcPr>
          <w:p w14:paraId="052ED790" w14:textId="77777777" w:rsidR="00820E00" w:rsidRPr="00E014FB" w:rsidRDefault="00820E00" w:rsidP="003C4186">
            <w:pPr>
              <w:rPr>
                <w:rFonts w:cs="Times New Roman"/>
              </w:rPr>
            </w:pPr>
          </w:p>
        </w:tc>
        <w:tc>
          <w:tcPr>
            <w:tcW w:w="1224" w:type="dxa"/>
            <w:vMerge/>
          </w:tcPr>
          <w:p w14:paraId="71105C57" w14:textId="77777777" w:rsidR="00820E00" w:rsidRPr="00E014FB" w:rsidRDefault="00820E00" w:rsidP="003C4186">
            <w:pPr>
              <w:rPr>
                <w:rFonts w:cs="Times New Roman"/>
              </w:rPr>
            </w:pPr>
          </w:p>
        </w:tc>
        <w:tc>
          <w:tcPr>
            <w:tcW w:w="4080" w:type="dxa"/>
            <w:vMerge/>
          </w:tcPr>
          <w:p w14:paraId="1BB37C2E" w14:textId="77777777" w:rsidR="00820E00" w:rsidRPr="00E014FB" w:rsidRDefault="00820E00" w:rsidP="003C4186">
            <w:pPr>
              <w:rPr>
                <w:rFonts w:cs="Times New Roman"/>
              </w:rPr>
            </w:pPr>
          </w:p>
        </w:tc>
        <w:tc>
          <w:tcPr>
            <w:tcW w:w="6800" w:type="dxa"/>
          </w:tcPr>
          <w:p w14:paraId="4FAFACE1"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3 этажа.</w:t>
            </w:r>
          </w:p>
        </w:tc>
      </w:tr>
      <w:tr w:rsidR="00820E00" w:rsidRPr="00E014FB" w14:paraId="6223902A" w14:textId="77777777" w:rsidTr="003C4186">
        <w:tc>
          <w:tcPr>
            <w:tcW w:w="272" w:type="dxa"/>
            <w:vMerge/>
          </w:tcPr>
          <w:p w14:paraId="7AABE1E0" w14:textId="77777777" w:rsidR="00820E00" w:rsidRPr="00E014FB" w:rsidRDefault="00820E00" w:rsidP="003C4186">
            <w:pPr>
              <w:rPr>
                <w:rFonts w:cs="Times New Roman"/>
              </w:rPr>
            </w:pPr>
          </w:p>
        </w:tc>
        <w:tc>
          <w:tcPr>
            <w:tcW w:w="1903" w:type="dxa"/>
            <w:vMerge/>
          </w:tcPr>
          <w:p w14:paraId="2F05480F" w14:textId="77777777" w:rsidR="00820E00" w:rsidRPr="00E014FB" w:rsidRDefault="00820E00" w:rsidP="003C4186">
            <w:pPr>
              <w:rPr>
                <w:rFonts w:cs="Times New Roman"/>
              </w:rPr>
            </w:pPr>
          </w:p>
        </w:tc>
        <w:tc>
          <w:tcPr>
            <w:tcW w:w="1224" w:type="dxa"/>
            <w:vMerge/>
          </w:tcPr>
          <w:p w14:paraId="78AA40B0" w14:textId="77777777" w:rsidR="00820E00" w:rsidRPr="00E014FB" w:rsidRDefault="00820E00" w:rsidP="003C4186">
            <w:pPr>
              <w:rPr>
                <w:rFonts w:cs="Times New Roman"/>
              </w:rPr>
            </w:pPr>
          </w:p>
        </w:tc>
        <w:tc>
          <w:tcPr>
            <w:tcW w:w="4080" w:type="dxa"/>
            <w:vMerge/>
          </w:tcPr>
          <w:p w14:paraId="36808697" w14:textId="77777777" w:rsidR="00820E00" w:rsidRPr="00E014FB" w:rsidRDefault="00820E00" w:rsidP="003C4186">
            <w:pPr>
              <w:rPr>
                <w:rFonts w:cs="Times New Roman"/>
              </w:rPr>
            </w:pPr>
          </w:p>
        </w:tc>
        <w:tc>
          <w:tcPr>
            <w:tcW w:w="6800" w:type="dxa"/>
          </w:tcPr>
          <w:p w14:paraId="7BB822FF" w14:textId="77777777" w:rsidR="00820E00" w:rsidRPr="00E014FB" w:rsidRDefault="00820E00" w:rsidP="003C4186">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77BFA1A9" w14:textId="77777777" w:rsidTr="003C4186">
        <w:tc>
          <w:tcPr>
            <w:tcW w:w="272" w:type="dxa"/>
            <w:vMerge/>
          </w:tcPr>
          <w:p w14:paraId="095E7B18" w14:textId="77777777" w:rsidR="00820E00" w:rsidRPr="00E014FB" w:rsidRDefault="00820E00" w:rsidP="003C4186">
            <w:pPr>
              <w:rPr>
                <w:rFonts w:cs="Times New Roman"/>
              </w:rPr>
            </w:pPr>
          </w:p>
        </w:tc>
        <w:tc>
          <w:tcPr>
            <w:tcW w:w="1903" w:type="dxa"/>
            <w:vMerge/>
          </w:tcPr>
          <w:p w14:paraId="08A50769" w14:textId="77777777" w:rsidR="00820E00" w:rsidRPr="00E014FB" w:rsidRDefault="00820E00" w:rsidP="003C4186">
            <w:pPr>
              <w:rPr>
                <w:rFonts w:cs="Times New Roman"/>
              </w:rPr>
            </w:pPr>
          </w:p>
        </w:tc>
        <w:tc>
          <w:tcPr>
            <w:tcW w:w="1224" w:type="dxa"/>
            <w:vMerge/>
          </w:tcPr>
          <w:p w14:paraId="3E1A09C2" w14:textId="77777777" w:rsidR="00820E00" w:rsidRPr="00E014FB" w:rsidRDefault="00820E00" w:rsidP="003C4186">
            <w:pPr>
              <w:rPr>
                <w:rFonts w:cs="Times New Roman"/>
              </w:rPr>
            </w:pPr>
          </w:p>
        </w:tc>
        <w:tc>
          <w:tcPr>
            <w:tcW w:w="4080" w:type="dxa"/>
            <w:vMerge/>
          </w:tcPr>
          <w:p w14:paraId="07F51D50" w14:textId="77777777" w:rsidR="00820E00" w:rsidRPr="00E014FB" w:rsidRDefault="00820E00" w:rsidP="003C4186">
            <w:pPr>
              <w:rPr>
                <w:rFonts w:cs="Times New Roman"/>
              </w:rPr>
            </w:pPr>
          </w:p>
        </w:tc>
        <w:tc>
          <w:tcPr>
            <w:tcW w:w="6800" w:type="dxa"/>
          </w:tcPr>
          <w:p w14:paraId="617244A0"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12 м.</w:t>
            </w:r>
          </w:p>
        </w:tc>
      </w:tr>
      <w:tr w:rsidR="00820E00" w:rsidRPr="00E014FB" w14:paraId="62C14BB6" w14:textId="77777777" w:rsidTr="003C4186">
        <w:tc>
          <w:tcPr>
            <w:tcW w:w="272" w:type="dxa"/>
            <w:vMerge/>
          </w:tcPr>
          <w:p w14:paraId="0DA9D40C" w14:textId="77777777" w:rsidR="00820E00" w:rsidRPr="00E014FB" w:rsidRDefault="00820E00" w:rsidP="003C4186">
            <w:pPr>
              <w:rPr>
                <w:rFonts w:cs="Times New Roman"/>
              </w:rPr>
            </w:pPr>
          </w:p>
        </w:tc>
        <w:tc>
          <w:tcPr>
            <w:tcW w:w="1903" w:type="dxa"/>
            <w:vMerge/>
          </w:tcPr>
          <w:p w14:paraId="47388961" w14:textId="77777777" w:rsidR="00820E00" w:rsidRPr="00E014FB" w:rsidRDefault="00820E00" w:rsidP="003C4186">
            <w:pPr>
              <w:rPr>
                <w:rFonts w:cs="Times New Roman"/>
              </w:rPr>
            </w:pPr>
          </w:p>
        </w:tc>
        <w:tc>
          <w:tcPr>
            <w:tcW w:w="1224" w:type="dxa"/>
            <w:vMerge/>
          </w:tcPr>
          <w:p w14:paraId="5EFB30D8" w14:textId="77777777" w:rsidR="00820E00" w:rsidRPr="00E014FB" w:rsidRDefault="00820E00" w:rsidP="003C4186">
            <w:pPr>
              <w:rPr>
                <w:rFonts w:cs="Times New Roman"/>
              </w:rPr>
            </w:pPr>
          </w:p>
        </w:tc>
        <w:tc>
          <w:tcPr>
            <w:tcW w:w="4080" w:type="dxa"/>
            <w:vMerge/>
          </w:tcPr>
          <w:p w14:paraId="658DA9CE" w14:textId="77777777" w:rsidR="00820E00" w:rsidRPr="00E014FB" w:rsidRDefault="00820E00" w:rsidP="003C4186">
            <w:pPr>
              <w:rPr>
                <w:rFonts w:cs="Times New Roman"/>
              </w:rPr>
            </w:pPr>
          </w:p>
        </w:tc>
        <w:tc>
          <w:tcPr>
            <w:tcW w:w="6800" w:type="dxa"/>
          </w:tcPr>
          <w:p w14:paraId="06B82DCA"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4DDD3A10" w14:textId="77777777" w:rsidTr="003C4186">
        <w:tc>
          <w:tcPr>
            <w:tcW w:w="272" w:type="dxa"/>
            <w:vMerge/>
          </w:tcPr>
          <w:p w14:paraId="2C828133" w14:textId="77777777" w:rsidR="00820E00" w:rsidRPr="00E014FB" w:rsidRDefault="00820E00" w:rsidP="003C4186">
            <w:pPr>
              <w:rPr>
                <w:rFonts w:cs="Times New Roman"/>
              </w:rPr>
            </w:pPr>
          </w:p>
        </w:tc>
        <w:tc>
          <w:tcPr>
            <w:tcW w:w="1903" w:type="dxa"/>
            <w:vMerge/>
          </w:tcPr>
          <w:p w14:paraId="25A35393" w14:textId="77777777" w:rsidR="00820E00" w:rsidRPr="00E014FB" w:rsidRDefault="00820E00" w:rsidP="003C4186">
            <w:pPr>
              <w:rPr>
                <w:rFonts w:cs="Times New Roman"/>
              </w:rPr>
            </w:pPr>
          </w:p>
        </w:tc>
        <w:tc>
          <w:tcPr>
            <w:tcW w:w="1224" w:type="dxa"/>
            <w:vMerge/>
          </w:tcPr>
          <w:p w14:paraId="05CA0446" w14:textId="77777777" w:rsidR="00820E00" w:rsidRPr="00E014FB" w:rsidRDefault="00820E00" w:rsidP="003C4186">
            <w:pPr>
              <w:rPr>
                <w:rFonts w:cs="Times New Roman"/>
              </w:rPr>
            </w:pPr>
          </w:p>
        </w:tc>
        <w:tc>
          <w:tcPr>
            <w:tcW w:w="4080" w:type="dxa"/>
            <w:vMerge/>
          </w:tcPr>
          <w:p w14:paraId="3212AB0D" w14:textId="77777777" w:rsidR="00820E00" w:rsidRPr="00E014FB" w:rsidRDefault="00820E00" w:rsidP="003C4186">
            <w:pPr>
              <w:rPr>
                <w:rFonts w:cs="Times New Roman"/>
              </w:rPr>
            </w:pPr>
          </w:p>
        </w:tc>
        <w:tc>
          <w:tcPr>
            <w:tcW w:w="6800" w:type="dxa"/>
          </w:tcPr>
          <w:p w14:paraId="1138DF5A" w14:textId="77777777" w:rsidR="00820E00" w:rsidRPr="00E014FB" w:rsidRDefault="00820E00" w:rsidP="003C4186">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6151D5C0" w14:textId="77777777" w:rsidTr="003C4186">
        <w:tc>
          <w:tcPr>
            <w:tcW w:w="272" w:type="dxa"/>
            <w:vMerge/>
          </w:tcPr>
          <w:p w14:paraId="3B0964C2" w14:textId="77777777" w:rsidR="00820E00" w:rsidRPr="00E014FB" w:rsidRDefault="00820E00" w:rsidP="003C4186">
            <w:pPr>
              <w:rPr>
                <w:rFonts w:cs="Times New Roman"/>
              </w:rPr>
            </w:pPr>
          </w:p>
        </w:tc>
        <w:tc>
          <w:tcPr>
            <w:tcW w:w="1903" w:type="dxa"/>
            <w:vMerge/>
          </w:tcPr>
          <w:p w14:paraId="726B445C" w14:textId="77777777" w:rsidR="00820E00" w:rsidRPr="00E014FB" w:rsidRDefault="00820E00" w:rsidP="003C4186">
            <w:pPr>
              <w:rPr>
                <w:rFonts w:cs="Times New Roman"/>
              </w:rPr>
            </w:pPr>
          </w:p>
        </w:tc>
        <w:tc>
          <w:tcPr>
            <w:tcW w:w="1224" w:type="dxa"/>
            <w:vMerge/>
          </w:tcPr>
          <w:p w14:paraId="182A6E1E" w14:textId="77777777" w:rsidR="00820E00" w:rsidRPr="00E014FB" w:rsidRDefault="00820E00" w:rsidP="003C4186">
            <w:pPr>
              <w:rPr>
                <w:rFonts w:cs="Times New Roman"/>
              </w:rPr>
            </w:pPr>
          </w:p>
        </w:tc>
        <w:tc>
          <w:tcPr>
            <w:tcW w:w="4080" w:type="dxa"/>
            <w:vMerge/>
          </w:tcPr>
          <w:p w14:paraId="2ECF2F92" w14:textId="77777777" w:rsidR="00820E00" w:rsidRPr="00E014FB" w:rsidRDefault="00820E00" w:rsidP="003C4186">
            <w:pPr>
              <w:rPr>
                <w:rFonts w:cs="Times New Roman"/>
              </w:rPr>
            </w:pPr>
          </w:p>
        </w:tc>
        <w:tc>
          <w:tcPr>
            <w:tcW w:w="6800" w:type="dxa"/>
          </w:tcPr>
          <w:p w14:paraId="5D60B021" w14:textId="77777777" w:rsidR="00820E00" w:rsidRPr="00E014FB" w:rsidRDefault="00820E00" w:rsidP="003C4186">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749A5563" w14:textId="77777777" w:rsidTr="003C4186">
        <w:tc>
          <w:tcPr>
            <w:tcW w:w="272" w:type="dxa"/>
            <w:vMerge w:val="restart"/>
          </w:tcPr>
          <w:p w14:paraId="1B8218F1" w14:textId="77777777" w:rsidR="00820E00" w:rsidRPr="00E014FB" w:rsidRDefault="00820E00" w:rsidP="003C4186">
            <w:pPr>
              <w:jc w:val="center"/>
              <w:rPr>
                <w:rFonts w:cs="Times New Roman"/>
              </w:rPr>
            </w:pPr>
            <w:r w:rsidRPr="00E014FB">
              <w:rPr>
                <w:rFonts w:eastAsia="Tahoma" w:cs="Times New Roman"/>
                <w:color w:val="000000"/>
                <w:sz w:val="20"/>
                <w:szCs w:val="20"/>
              </w:rPr>
              <w:t>15.</w:t>
            </w:r>
          </w:p>
        </w:tc>
        <w:tc>
          <w:tcPr>
            <w:tcW w:w="1903" w:type="dxa"/>
            <w:vMerge w:val="restart"/>
          </w:tcPr>
          <w:p w14:paraId="6903A87F" w14:textId="77777777" w:rsidR="00820E00" w:rsidRPr="00E014FB" w:rsidRDefault="00820E00" w:rsidP="003C4186">
            <w:pPr>
              <w:rPr>
                <w:rFonts w:cs="Times New Roman"/>
              </w:rPr>
            </w:pPr>
            <w:r w:rsidRPr="00E014FB">
              <w:rPr>
                <w:rFonts w:eastAsia="Tahoma" w:cs="Times New Roman"/>
                <w:color w:val="000000"/>
                <w:sz w:val="20"/>
                <w:szCs w:val="20"/>
              </w:rPr>
              <w:t>Площадки для занятий спортом</w:t>
            </w:r>
          </w:p>
        </w:tc>
        <w:tc>
          <w:tcPr>
            <w:tcW w:w="1224" w:type="dxa"/>
            <w:vMerge w:val="restart"/>
          </w:tcPr>
          <w:p w14:paraId="4C63ECE6" w14:textId="77777777" w:rsidR="00820E00" w:rsidRPr="00E014FB" w:rsidRDefault="00820E00" w:rsidP="003C4186">
            <w:pPr>
              <w:rPr>
                <w:rFonts w:cs="Times New Roman"/>
              </w:rPr>
            </w:pPr>
            <w:r w:rsidRPr="00E014FB">
              <w:rPr>
                <w:rFonts w:eastAsia="Tahoma" w:cs="Times New Roman"/>
                <w:color w:val="000000"/>
                <w:sz w:val="20"/>
                <w:szCs w:val="20"/>
              </w:rPr>
              <w:t>5.1.3</w:t>
            </w:r>
          </w:p>
        </w:tc>
        <w:tc>
          <w:tcPr>
            <w:tcW w:w="4080" w:type="dxa"/>
            <w:vMerge w:val="restart"/>
          </w:tcPr>
          <w:p w14:paraId="30840873" w14:textId="77777777" w:rsidR="00820E00" w:rsidRPr="00E014FB" w:rsidRDefault="00820E00" w:rsidP="003C4186">
            <w:pPr>
              <w:rPr>
                <w:rFonts w:cs="Times New Roman"/>
              </w:rPr>
            </w:pPr>
            <w:r w:rsidRPr="00E014FB">
              <w:rPr>
                <w:rFonts w:eastAsia="Tahoma" w:cs="Times New Roman"/>
                <w:color w:val="000000"/>
                <w:sz w:val="20"/>
                <w:szCs w:val="20"/>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6800" w:type="dxa"/>
          </w:tcPr>
          <w:p w14:paraId="5444F5E6"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100 кв.м.</w:t>
            </w:r>
          </w:p>
        </w:tc>
      </w:tr>
      <w:tr w:rsidR="00820E00" w:rsidRPr="00E014FB" w14:paraId="615CACCE" w14:textId="77777777" w:rsidTr="003C4186">
        <w:tc>
          <w:tcPr>
            <w:tcW w:w="272" w:type="dxa"/>
            <w:vMerge/>
          </w:tcPr>
          <w:p w14:paraId="5FCAB930" w14:textId="77777777" w:rsidR="00820E00" w:rsidRPr="00E014FB" w:rsidRDefault="00820E00" w:rsidP="003C4186">
            <w:pPr>
              <w:rPr>
                <w:rFonts w:cs="Times New Roman"/>
              </w:rPr>
            </w:pPr>
          </w:p>
        </w:tc>
        <w:tc>
          <w:tcPr>
            <w:tcW w:w="1903" w:type="dxa"/>
            <w:vMerge/>
          </w:tcPr>
          <w:p w14:paraId="7F2F5AF3" w14:textId="77777777" w:rsidR="00820E00" w:rsidRPr="00E014FB" w:rsidRDefault="00820E00" w:rsidP="003C4186">
            <w:pPr>
              <w:rPr>
                <w:rFonts w:cs="Times New Roman"/>
              </w:rPr>
            </w:pPr>
          </w:p>
        </w:tc>
        <w:tc>
          <w:tcPr>
            <w:tcW w:w="1224" w:type="dxa"/>
            <w:vMerge/>
          </w:tcPr>
          <w:p w14:paraId="56C1076C" w14:textId="77777777" w:rsidR="00820E00" w:rsidRPr="00E014FB" w:rsidRDefault="00820E00" w:rsidP="003C4186">
            <w:pPr>
              <w:rPr>
                <w:rFonts w:cs="Times New Roman"/>
              </w:rPr>
            </w:pPr>
          </w:p>
        </w:tc>
        <w:tc>
          <w:tcPr>
            <w:tcW w:w="4080" w:type="dxa"/>
            <w:vMerge/>
          </w:tcPr>
          <w:p w14:paraId="4646B0D9" w14:textId="77777777" w:rsidR="00820E00" w:rsidRPr="00E014FB" w:rsidRDefault="00820E00" w:rsidP="003C4186">
            <w:pPr>
              <w:rPr>
                <w:rFonts w:cs="Times New Roman"/>
              </w:rPr>
            </w:pPr>
          </w:p>
        </w:tc>
        <w:tc>
          <w:tcPr>
            <w:tcW w:w="6800" w:type="dxa"/>
          </w:tcPr>
          <w:p w14:paraId="20FB3CEA"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5000 кв.м.</w:t>
            </w:r>
          </w:p>
        </w:tc>
      </w:tr>
      <w:tr w:rsidR="00820E00" w:rsidRPr="00E014FB" w14:paraId="00519EBE" w14:textId="77777777" w:rsidTr="003C4186">
        <w:tc>
          <w:tcPr>
            <w:tcW w:w="272" w:type="dxa"/>
            <w:vMerge/>
          </w:tcPr>
          <w:p w14:paraId="3B5E45D6" w14:textId="77777777" w:rsidR="00820E00" w:rsidRPr="00E014FB" w:rsidRDefault="00820E00" w:rsidP="003C4186">
            <w:pPr>
              <w:rPr>
                <w:rFonts w:cs="Times New Roman"/>
              </w:rPr>
            </w:pPr>
          </w:p>
        </w:tc>
        <w:tc>
          <w:tcPr>
            <w:tcW w:w="1903" w:type="dxa"/>
            <w:vMerge/>
          </w:tcPr>
          <w:p w14:paraId="2AA9E4E8" w14:textId="77777777" w:rsidR="00820E00" w:rsidRPr="00E014FB" w:rsidRDefault="00820E00" w:rsidP="003C4186">
            <w:pPr>
              <w:rPr>
                <w:rFonts w:cs="Times New Roman"/>
              </w:rPr>
            </w:pPr>
          </w:p>
        </w:tc>
        <w:tc>
          <w:tcPr>
            <w:tcW w:w="1224" w:type="dxa"/>
            <w:vMerge/>
          </w:tcPr>
          <w:p w14:paraId="52BF5AAB" w14:textId="77777777" w:rsidR="00820E00" w:rsidRPr="00E014FB" w:rsidRDefault="00820E00" w:rsidP="003C4186">
            <w:pPr>
              <w:rPr>
                <w:rFonts w:cs="Times New Roman"/>
              </w:rPr>
            </w:pPr>
          </w:p>
        </w:tc>
        <w:tc>
          <w:tcPr>
            <w:tcW w:w="4080" w:type="dxa"/>
            <w:vMerge/>
          </w:tcPr>
          <w:p w14:paraId="1206296A" w14:textId="77777777" w:rsidR="00820E00" w:rsidRPr="00E014FB" w:rsidRDefault="00820E00" w:rsidP="003C4186">
            <w:pPr>
              <w:rPr>
                <w:rFonts w:cs="Times New Roman"/>
              </w:rPr>
            </w:pPr>
          </w:p>
        </w:tc>
        <w:tc>
          <w:tcPr>
            <w:tcW w:w="6800" w:type="dxa"/>
          </w:tcPr>
          <w:p w14:paraId="116F9270"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486F9C17" w14:textId="77777777" w:rsidTr="003C4186">
        <w:tc>
          <w:tcPr>
            <w:tcW w:w="272" w:type="dxa"/>
            <w:vMerge/>
          </w:tcPr>
          <w:p w14:paraId="5643A082" w14:textId="77777777" w:rsidR="00820E00" w:rsidRPr="00E014FB" w:rsidRDefault="00820E00" w:rsidP="003C4186">
            <w:pPr>
              <w:rPr>
                <w:rFonts w:cs="Times New Roman"/>
              </w:rPr>
            </w:pPr>
          </w:p>
        </w:tc>
        <w:tc>
          <w:tcPr>
            <w:tcW w:w="1903" w:type="dxa"/>
            <w:vMerge/>
          </w:tcPr>
          <w:p w14:paraId="7B7191FC" w14:textId="77777777" w:rsidR="00820E00" w:rsidRPr="00E014FB" w:rsidRDefault="00820E00" w:rsidP="003C4186">
            <w:pPr>
              <w:rPr>
                <w:rFonts w:cs="Times New Roman"/>
              </w:rPr>
            </w:pPr>
          </w:p>
        </w:tc>
        <w:tc>
          <w:tcPr>
            <w:tcW w:w="1224" w:type="dxa"/>
            <w:vMerge/>
          </w:tcPr>
          <w:p w14:paraId="4EFA7B50" w14:textId="77777777" w:rsidR="00820E00" w:rsidRPr="00E014FB" w:rsidRDefault="00820E00" w:rsidP="003C4186">
            <w:pPr>
              <w:rPr>
                <w:rFonts w:cs="Times New Roman"/>
              </w:rPr>
            </w:pPr>
          </w:p>
        </w:tc>
        <w:tc>
          <w:tcPr>
            <w:tcW w:w="4080" w:type="dxa"/>
            <w:vMerge/>
          </w:tcPr>
          <w:p w14:paraId="7A59952F" w14:textId="77777777" w:rsidR="00820E00" w:rsidRPr="00E014FB" w:rsidRDefault="00820E00" w:rsidP="003C4186">
            <w:pPr>
              <w:rPr>
                <w:rFonts w:cs="Times New Roman"/>
              </w:rPr>
            </w:pPr>
          </w:p>
        </w:tc>
        <w:tc>
          <w:tcPr>
            <w:tcW w:w="6800" w:type="dxa"/>
          </w:tcPr>
          <w:p w14:paraId="59BD2635" w14:textId="77777777" w:rsidR="00820E00" w:rsidRPr="00E014FB" w:rsidRDefault="00820E00" w:rsidP="003C4186">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531ED1F8" w14:textId="77777777" w:rsidTr="003C4186">
        <w:tc>
          <w:tcPr>
            <w:tcW w:w="272" w:type="dxa"/>
            <w:vMerge/>
          </w:tcPr>
          <w:p w14:paraId="7CC3FA37" w14:textId="77777777" w:rsidR="00820E00" w:rsidRPr="00E014FB" w:rsidRDefault="00820E00" w:rsidP="003C4186">
            <w:pPr>
              <w:rPr>
                <w:rFonts w:cs="Times New Roman"/>
              </w:rPr>
            </w:pPr>
          </w:p>
        </w:tc>
        <w:tc>
          <w:tcPr>
            <w:tcW w:w="1903" w:type="dxa"/>
            <w:vMerge/>
          </w:tcPr>
          <w:p w14:paraId="05630459" w14:textId="77777777" w:rsidR="00820E00" w:rsidRPr="00E014FB" w:rsidRDefault="00820E00" w:rsidP="003C4186">
            <w:pPr>
              <w:rPr>
                <w:rFonts w:cs="Times New Roman"/>
              </w:rPr>
            </w:pPr>
          </w:p>
        </w:tc>
        <w:tc>
          <w:tcPr>
            <w:tcW w:w="1224" w:type="dxa"/>
            <w:vMerge/>
          </w:tcPr>
          <w:p w14:paraId="42AA8141" w14:textId="77777777" w:rsidR="00820E00" w:rsidRPr="00E014FB" w:rsidRDefault="00820E00" w:rsidP="003C4186">
            <w:pPr>
              <w:rPr>
                <w:rFonts w:cs="Times New Roman"/>
              </w:rPr>
            </w:pPr>
          </w:p>
        </w:tc>
        <w:tc>
          <w:tcPr>
            <w:tcW w:w="4080" w:type="dxa"/>
            <w:vMerge/>
          </w:tcPr>
          <w:p w14:paraId="222D79ED" w14:textId="77777777" w:rsidR="00820E00" w:rsidRPr="00E014FB" w:rsidRDefault="00820E00" w:rsidP="003C4186">
            <w:pPr>
              <w:rPr>
                <w:rFonts w:cs="Times New Roman"/>
              </w:rPr>
            </w:pPr>
          </w:p>
        </w:tc>
        <w:tc>
          <w:tcPr>
            <w:tcW w:w="6800" w:type="dxa"/>
          </w:tcPr>
          <w:p w14:paraId="45AB2E5F"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w:t>
            </w:r>
            <w:r w:rsidRPr="00E014FB">
              <w:rPr>
                <w:rFonts w:eastAsia="Tahoma" w:cs="Times New Roman"/>
                <w:color w:val="000000"/>
                <w:sz w:val="20"/>
                <w:szCs w:val="20"/>
              </w:rPr>
              <w:b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r w:rsidRPr="00E014FB">
              <w:rPr>
                <w:rFonts w:eastAsia="Tahoma" w:cs="Times New Roman"/>
                <w:color w:val="000000"/>
                <w:sz w:val="20"/>
                <w:szCs w:val="20"/>
              </w:rPr>
              <w:b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820E00" w:rsidRPr="00E014FB" w14:paraId="41B468B2" w14:textId="77777777" w:rsidTr="003C4186">
        <w:tc>
          <w:tcPr>
            <w:tcW w:w="272" w:type="dxa"/>
            <w:vMerge/>
          </w:tcPr>
          <w:p w14:paraId="606A00AB" w14:textId="77777777" w:rsidR="00820E00" w:rsidRPr="00E014FB" w:rsidRDefault="00820E00" w:rsidP="003C4186">
            <w:pPr>
              <w:rPr>
                <w:rFonts w:cs="Times New Roman"/>
              </w:rPr>
            </w:pPr>
          </w:p>
        </w:tc>
        <w:tc>
          <w:tcPr>
            <w:tcW w:w="1903" w:type="dxa"/>
            <w:vMerge/>
          </w:tcPr>
          <w:p w14:paraId="5DA87756" w14:textId="77777777" w:rsidR="00820E00" w:rsidRPr="00E014FB" w:rsidRDefault="00820E00" w:rsidP="003C4186">
            <w:pPr>
              <w:rPr>
                <w:rFonts w:cs="Times New Roman"/>
              </w:rPr>
            </w:pPr>
          </w:p>
        </w:tc>
        <w:tc>
          <w:tcPr>
            <w:tcW w:w="1224" w:type="dxa"/>
            <w:vMerge/>
          </w:tcPr>
          <w:p w14:paraId="22F70891" w14:textId="77777777" w:rsidR="00820E00" w:rsidRPr="00E014FB" w:rsidRDefault="00820E00" w:rsidP="003C4186">
            <w:pPr>
              <w:rPr>
                <w:rFonts w:cs="Times New Roman"/>
              </w:rPr>
            </w:pPr>
          </w:p>
        </w:tc>
        <w:tc>
          <w:tcPr>
            <w:tcW w:w="4080" w:type="dxa"/>
            <w:vMerge/>
          </w:tcPr>
          <w:p w14:paraId="7A1072D9" w14:textId="77777777" w:rsidR="00820E00" w:rsidRPr="00E014FB" w:rsidRDefault="00820E00" w:rsidP="003C4186">
            <w:pPr>
              <w:rPr>
                <w:rFonts w:cs="Times New Roman"/>
              </w:rPr>
            </w:pPr>
          </w:p>
        </w:tc>
        <w:tc>
          <w:tcPr>
            <w:tcW w:w="6800" w:type="dxa"/>
          </w:tcPr>
          <w:p w14:paraId="6412D64E"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не подлежит установлению.</w:t>
            </w:r>
          </w:p>
        </w:tc>
      </w:tr>
      <w:tr w:rsidR="00820E00" w:rsidRPr="00E014FB" w14:paraId="15A167AD" w14:textId="77777777" w:rsidTr="003C4186">
        <w:tc>
          <w:tcPr>
            <w:tcW w:w="272" w:type="dxa"/>
            <w:vMerge/>
          </w:tcPr>
          <w:p w14:paraId="41213FE4" w14:textId="77777777" w:rsidR="00820E00" w:rsidRPr="00E014FB" w:rsidRDefault="00820E00" w:rsidP="003C4186">
            <w:pPr>
              <w:rPr>
                <w:rFonts w:cs="Times New Roman"/>
              </w:rPr>
            </w:pPr>
          </w:p>
        </w:tc>
        <w:tc>
          <w:tcPr>
            <w:tcW w:w="1903" w:type="dxa"/>
            <w:vMerge/>
          </w:tcPr>
          <w:p w14:paraId="339CF5C1" w14:textId="77777777" w:rsidR="00820E00" w:rsidRPr="00E014FB" w:rsidRDefault="00820E00" w:rsidP="003C4186">
            <w:pPr>
              <w:rPr>
                <w:rFonts w:cs="Times New Roman"/>
              </w:rPr>
            </w:pPr>
          </w:p>
        </w:tc>
        <w:tc>
          <w:tcPr>
            <w:tcW w:w="1224" w:type="dxa"/>
            <w:vMerge/>
          </w:tcPr>
          <w:p w14:paraId="278CC47B" w14:textId="77777777" w:rsidR="00820E00" w:rsidRPr="00E014FB" w:rsidRDefault="00820E00" w:rsidP="003C4186">
            <w:pPr>
              <w:rPr>
                <w:rFonts w:cs="Times New Roman"/>
              </w:rPr>
            </w:pPr>
          </w:p>
        </w:tc>
        <w:tc>
          <w:tcPr>
            <w:tcW w:w="4080" w:type="dxa"/>
            <w:vMerge/>
          </w:tcPr>
          <w:p w14:paraId="5E5A7494" w14:textId="77777777" w:rsidR="00820E00" w:rsidRPr="00E014FB" w:rsidRDefault="00820E00" w:rsidP="003C4186">
            <w:pPr>
              <w:rPr>
                <w:rFonts w:cs="Times New Roman"/>
              </w:rPr>
            </w:pPr>
          </w:p>
        </w:tc>
        <w:tc>
          <w:tcPr>
            <w:tcW w:w="6800" w:type="dxa"/>
          </w:tcPr>
          <w:p w14:paraId="4F37400F"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не подлежит установлению.</w:t>
            </w:r>
          </w:p>
        </w:tc>
      </w:tr>
      <w:tr w:rsidR="00820E00" w:rsidRPr="00E014FB" w14:paraId="0F6F4E69" w14:textId="77777777" w:rsidTr="003C4186">
        <w:tc>
          <w:tcPr>
            <w:tcW w:w="272" w:type="dxa"/>
            <w:vMerge/>
          </w:tcPr>
          <w:p w14:paraId="6C1324B9" w14:textId="77777777" w:rsidR="00820E00" w:rsidRPr="00E014FB" w:rsidRDefault="00820E00" w:rsidP="003C4186">
            <w:pPr>
              <w:rPr>
                <w:rFonts w:cs="Times New Roman"/>
              </w:rPr>
            </w:pPr>
          </w:p>
        </w:tc>
        <w:tc>
          <w:tcPr>
            <w:tcW w:w="1903" w:type="dxa"/>
            <w:vMerge/>
          </w:tcPr>
          <w:p w14:paraId="3574B4FC" w14:textId="77777777" w:rsidR="00820E00" w:rsidRPr="00E014FB" w:rsidRDefault="00820E00" w:rsidP="003C4186">
            <w:pPr>
              <w:rPr>
                <w:rFonts w:cs="Times New Roman"/>
              </w:rPr>
            </w:pPr>
          </w:p>
        </w:tc>
        <w:tc>
          <w:tcPr>
            <w:tcW w:w="1224" w:type="dxa"/>
            <w:vMerge/>
          </w:tcPr>
          <w:p w14:paraId="594FF10D" w14:textId="77777777" w:rsidR="00820E00" w:rsidRPr="00E014FB" w:rsidRDefault="00820E00" w:rsidP="003C4186">
            <w:pPr>
              <w:rPr>
                <w:rFonts w:cs="Times New Roman"/>
              </w:rPr>
            </w:pPr>
          </w:p>
        </w:tc>
        <w:tc>
          <w:tcPr>
            <w:tcW w:w="4080" w:type="dxa"/>
            <w:vMerge/>
          </w:tcPr>
          <w:p w14:paraId="6ADF60D4" w14:textId="77777777" w:rsidR="00820E00" w:rsidRPr="00E014FB" w:rsidRDefault="00820E00" w:rsidP="003C4186">
            <w:pPr>
              <w:rPr>
                <w:rFonts w:cs="Times New Roman"/>
              </w:rPr>
            </w:pPr>
          </w:p>
        </w:tc>
        <w:tc>
          <w:tcPr>
            <w:tcW w:w="6800" w:type="dxa"/>
          </w:tcPr>
          <w:p w14:paraId="16928E71" w14:textId="77777777" w:rsidR="00820E00" w:rsidRPr="00E014FB" w:rsidRDefault="00820E00" w:rsidP="003C4186">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616B6A87" w14:textId="77777777" w:rsidTr="003C4186">
        <w:tc>
          <w:tcPr>
            <w:tcW w:w="272" w:type="dxa"/>
            <w:vMerge/>
          </w:tcPr>
          <w:p w14:paraId="3C1FBEF4" w14:textId="77777777" w:rsidR="00820E00" w:rsidRPr="00E014FB" w:rsidRDefault="00820E00" w:rsidP="003C4186">
            <w:pPr>
              <w:rPr>
                <w:rFonts w:cs="Times New Roman"/>
              </w:rPr>
            </w:pPr>
          </w:p>
        </w:tc>
        <w:tc>
          <w:tcPr>
            <w:tcW w:w="1903" w:type="dxa"/>
            <w:vMerge/>
          </w:tcPr>
          <w:p w14:paraId="28ED61F2" w14:textId="77777777" w:rsidR="00820E00" w:rsidRPr="00E014FB" w:rsidRDefault="00820E00" w:rsidP="003C4186">
            <w:pPr>
              <w:rPr>
                <w:rFonts w:cs="Times New Roman"/>
              </w:rPr>
            </w:pPr>
          </w:p>
        </w:tc>
        <w:tc>
          <w:tcPr>
            <w:tcW w:w="1224" w:type="dxa"/>
            <w:vMerge/>
          </w:tcPr>
          <w:p w14:paraId="35D34972" w14:textId="77777777" w:rsidR="00820E00" w:rsidRPr="00E014FB" w:rsidRDefault="00820E00" w:rsidP="003C4186">
            <w:pPr>
              <w:rPr>
                <w:rFonts w:cs="Times New Roman"/>
              </w:rPr>
            </w:pPr>
          </w:p>
        </w:tc>
        <w:tc>
          <w:tcPr>
            <w:tcW w:w="4080" w:type="dxa"/>
            <w:vMerge/>
          </w:tcPr>
          <w:p w14:paraId="05B56DAA" w14:textId="77777777" w:rsidR="00820E00" w:rsidRPr="00E014FB" w:rsidRDefault="00820E00" w:rsidP="003C4186">
            <w:pPr>
              <w:rPr>
                <w:rFonts w:cs="Times New Roman"/>
              </w:rPr>
            </w:pPr>
          </w:p>
        </w:tc>
        <w:tc>
          <w:tcPr>
            <w:tcW w:w="6800" w:type="dxa"/>
          </w:tcPr>
          <w:p w14:paraId="1C3CBEAB"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не подлежит установлению.</w:t>
            </w:r>
          </w:p>
        </w:tc>
      </w:tr>
      <w:tr w:rsidR="00820E00" w:rsidRPr="00E014FB" w14:paraId="0C360B4D" w14:textId="77777777" w:rsidTr="003C4186">
        <w:tc>
          <w:tcPr>
            <w:tcW w:w="272" w:type="dxa"/>
            <w:vMerge/>
          </w:tcPr>
          <w:p w14:paraId="70E2B706" w14:textId="77777777" w:rsidR="00820E00" w:rsidRPr="00E014FB" w:rsidRDefault="00820E00" w:rsidP="003C4186">
            <w:pPr>
              <w:rPr>
                <w:rFonts w:cs="Times New Roman"/>
              </w:rPr>
            </w:pPr>
          </w:p>
        </w:tc>
        <w:tc>
          <w:tcPr>
            <w:tcW w:w="1903" w:type="dxa"/>
            <w:vMerge/>
          </w:tcPr>
          <w:p w14:paraId="4494564B" w14:textId="77777777" w:rsidR="00820E00" w:rsidRPr="00E014FB" w:rsidRDefault="00820E00" w:rsidP="003C4186">
            <w:pPr>
              <w:rPr>
                <w:rFonts w:cs="Times New Roman"/>
              </w:rPr>
            </w:pPr>
          </w:p>
        </w:tc>
        <w:tc>
          <w:tcPr>
            <w:tcW w:w="1224" w:type="dxa"/>
            <w:vMerge/>
          </w:tcPr>
          <w:p w14:paraId="09BF517E" w14:textId="77777777" w:rsidR="00820E00" w:rsidRPr="00E014FB" w:rsidRDefault="00820E00" w:rsidP="003C4186">
            <w:pPr>
              <w:rPr>
                <w:rFonts w:cs="Times New Roman"/>
              </w:rPr>
            </w:pPr>
          </w:p>
        </w:tc>
        <w:tc>
          <w:tcPr>
            <w:tcW w:w="4080" w:type="dxa"/>
            <w:vMerge/>
          </w:tcPr>
          <w:p w14:paraId="0BA604E0" w14:textId="77777777" w:rsidR="00820E00" w:rsidRPr="00E014FB" w:rsidRDefault="00820E00" w:rsidP="003C4186">
            <w:pPr>
              <w:rPr>
                <w:rFonts w:cs="Times New Roman"/>
              </w:rPr>
            </w:pPr>
          </w:p>
        </w:tc>
        <w:tc>
          <w:tcPr>
            <w:tcW w:w="6800" w:type="dxa"/>
          </w:tcPr>
          <w:p w14:paraId="7B15BE64"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не подлежит установлению.</w:t>
            </w:r>
          </w:p>
        </w:tc>
      </w:tr>
      <w:tr w:rsidR="00820E00" w:rsidRPr="00E014FB" w14:paraId="304B9999" w14:textId="77777777" w:rsidTr="003C4186">
        <w:tc>
          <w:tcPr>
            <w:tcW w:w="272" w:type="dxa"/>
            <w:vMerge/>
          </w:tcPr>
          <w:p w14:paraId="105C3DF3" w14:textId="77777777" w:rsidR="00820E00" w:rsidRPr="00E014FB" w:rsidRDefault="00820E00" w:rsidP="003C4186">
            <w:pPr>
              <w:rPr>
                <w:rFonts w:cs="Times New Roman"/>
              </w:rPr>
            </w:pPr>
          </w:p>
        </w:tc>
        <w:tc>
          <w:tcPr>
            <w:tcW w:w="1903" w:type="dxa"/>
            <w:vMerge/>
          </w:tcPr>
          <w:p w14:paraId="3DC156DD" w14:textId="77777777" w:rsidR="00820E00" w:rsidRPr="00E014FB" w:rsidRDefault="00820E00" w:rsidP="003C4186">
            <w:pPr>
              <w:rPr>
                <w:rFonts w:cs="Times New Roman"/>
              </w:rPr>
            </w:pPr>
          </w:p>
        </w:tc>
        <w:tc>
          <w:tcPr>
            <w:tcW w:w="1224" w:type="dxa"/>
            <w:vMerge/>
          </w:tcPr>
          <w:p w14:paraId="3D2E2FFB" w14:textId="77777777" w:rsidR="00820E00" w:rsidRPr="00E014FB" w:rsidRDefault="00820E00" w:rsidP="003C4186">
            <w:pPr>
              <w:rPr>
                <w:rFonts w:cs="Times New Roman"/>
              </w:rPr>
            </w:pPr>
          </w:p>
        </w:tc>
        <w:tc>
          <w:tcPr>
            <w:tcW w:w="4080" w:type="dxa"/>
            <w:vMerge/>
          </w:tcPr>
          <w:p w14:paraId="2FF385E7" w14:textId="77777777" w:rsidR="00820E00" w:rsidRPr="00E014FB" w:rsidRDefault="00820E00" w:rsidP="003C4186">
            <w:pPr>
              <w:rPr>
                <w:rFonts w:cs="Times New Roman"/>
              </w:rPr>
            </w:pPr>
          </w:p>
        </w:tc>
        <w:tc>
          <w:tcPr>
            <w:tcW w:w="6800" w:type="dxa"/>
          </w:tcPr>
          <w:p w14:paraId="2C64C0F7" w14:textId="77777777" w:rsidR="00820E00" w:rsidRPr="00E014FB" w:rsidRDefault="00820E00" w:rsidP="003C4186">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0CCA4352" w14:textId="77777777" w:rsidTr="003C4186">
        <w:tc>
          <w:tcPr>
            <w:tcW w:w="272" w:type="dxa"/>
            <w:vMerge/>
          </w:tcPr>
          <w:p w14:paraId="5F506290" w14:textId="77777777" w:rsidR="00820E00" w:rsidRPr="00E014FB" w:rsidRDefault="00820E00" w:rsidP="003C4186">
            <w:pPr>
              <w:rPr>
                <w:rFonts w:cs="Times New Roman"/>
              </w:rPr>
            </w:pPr>
          </w:p>
        </w:tc>
        <w:tc>
          <w:tcPr>
            <w:tcW w:w="1903" w:type="dxa"/>
            <w:vMerge/>
          </w:tcPr>
          <w:p w14:paraId="29E2224E" w14:textId="77777777" w:rsidR="00820E00" w:rsidRPr="00E014FB" w:rsidRDefault="00820E00" w:rsidP="003C4186">
            <w:pPr>
              <w:rPr>
                <w:rFonts w:cs="Times New Roman"/>
              </w:rPr>
            </w:pPr>
          </w:p>
        </w:tc>
        <w:tc>
          <w:tcPr>
            <w:tcW w:w="1224" w:type="dxa"/>
            <w:vMerge/>
          </w:tcPr>
          <w:p w14:paraId="634AC4B4" w14:textId="77777777" w:rsidR="00820E00" w:rsidRPr="00E014FB" w:rsidRDefault="00820E00" w:rsidP="003C4186">
            <w:pPr>
              <w:rPr>
                <w:rFonts w:cs="Times New Roman"/>
              </w:rPr>
            </w:pPr>
          </w:p>
        </w:tc>
        <w:tc>
          <w:tcPr>
            <w:tcW w:w="4080" w:type="dxa"/>
            <w:vMerge/>
          </w:tcPr>
          <w:p w14:paraId="46691A56" w14:textId="77777777" w:rsidR="00820E00" w:rsidRPr="00E014FB" w:rsidRDefault="00820E00" w:rsidP="003C4186">
            <w:pPr>
              <w:rPr>
                <w:rFonts w:cs="Times New Roman"/>
              </w:rPr>
            </w:pPr>
          </w:p>
        </w:tc>
        <w:tc>
          <w:tcPr>
            <w:tcW w:w="6800" w:type="dxa"/>
          </w:tcPr>
          <w:p w14:paraId="49243321" w14:textId="77777777" w:rsidR="00820E00" w:rsidRPr="00E014FB" w:rsidRDefault="00820E00" w:rsidP="003C4186">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не подлежит установлению.</w:t>
            </w:r>
          </w:p>
        </w:tc>
      </w:tr>
      <w:tr w:rsidR="00820E00" w:rsidRPr="00E014FB" w14:paraId="413DFEFA" w14:textId="77777777" w:rsidTr="003C4186">
        <w:tc>
          <w:tcPr>
            <w:tcW w:w="272" w:type="dxa"/>
            <w:vMerge/>
          </w:tcPr>
          <w:p w14:paraId="46855B75" w14:textId="77777777" w:rsidR="00820E00" w:rsidRPr="00E014FB" w:rsidRDefault="00820E00" w:rsidP="003C4186">
            <w:pPr>
              <w:rPr>
                <w:rFonts w:cs="Times New Roman"/>
              </w:rPr>
            </w:pPr>
          </w:p>
        </w:tc>
        <w:tc>
          <w:tcPr>
            <w:tcW w:w="1903" w:type="dxa"/>
            <w:vMerge/>
          </w:tcPr>
          <w:p w14:paraId="051279F7" w14:textId="77777777" w:rsidR="00820E00" w:rsidRPr="00E014FB" w:rsidRDefault="00820E00" w:rsidP="003C4186">
            <w:pPr>
              <w:rPr>
                <w:rFonts w:cs="Times New Roman"/>
              </w:rPr>
            </w:pPr>
          </w:p>
        </w:tc>
        <w:tc>
          <w:tcPr>
            <w:tcW w:w="1224" w:type="dxa"/>
            <w:vMerge/>
          </w:tcPr>
          <w:p w14:paraId="30DD9FC5" w14:textId="77777777" w:rsidR="00820E00" w:rsidRPr="00E014FB" w:rsidRDefault="00820E00" w:rsidP="003C4186">
            <w:pPr>
              <w:rPr>
                <w:rFonts w:cs="Times New Roman"/>
              </w:rPr>
            </w:pPr>
          </w:p>
        </w:tc>
        <w:tc>
          <w:tcPr>
            <w:tcW w:w="4080" w:type="dxa"/>
            <w:vMerge/>
          </w:tcPr>
          <w:p w14:paraId="41471465" w14:textId="77777777" w:rsidR="00820E00" w:rsidRPr="00E014FB" w:rsidRDefault="00820E00" w:rsidP="003C4186">
            <w:pPr>
              <w:rPr>
                <w:rFonts w:cs="Times New Roman"/>
              </w:rPr>
            </w:pPr>
          </w:p>
        </w:tc>
        <w:tc>
          <w:tcPr>
            <w:tcW w:w="6800" w:type="dxa"/>
          </w:tcPr>
          <w:p w14:paraId="5EE639A3" w14:textId="77777777" w:rsidR="00820E00" w:rsidRPr="00E014FB" w:rsidRDefault="00820E00" w:rsidP="003C4186">
            <w:pPr>
              <w:rPr>
                <w:rFonts w:cs="Times New Roman"/>
              </w:rPr>
            </w:pPr>
            <w:r w:rsidRPr="00E014FB">
              <w:rPr>
                <w:rFonts w:eastAsia="Tahoma" w:cs="Times New Roman"/>
                <w:color w:val="000000"/>
                <w:sz w:val="20"/>
                <w:szCs w:val="20"/>
              </w:rPr>
              <w:t>Застройка участков не допускается, минимальные отступы от границ участка в целях определения мест допустимого размещения зданий, строений сооружений, максимальный процент застройки, максимальная этажность и максимальная высота зданий, строений, сооружений от уровня земли не предусматриваются..</w:t>
            </w:r>
          </w:p>
        </w:tc>
      </w:tr>
      <w:tr w:rsidR="00820E00" w:rsidRPr="00E014FB" w14:paraId="018F27F2" w14:textId="77777777" w:rsidTr="003C4186">
        <w:tc>
          <w:tcPr>
            <w:tcW w:w="272" w:type="dxa"/>
            <w:vMerge w:val="restart"/>
          </w:tcPr>
          <w:p w14:paraId="026B91B8" w14:textId="77777777" w:rsidR="00820E00" w:rsidRPr="00E014FB" w:rsidRDefault="00820E00" w:rsidP="003C4186">
            <w:pPr>
              <w:jc w:val="center"/>
              <w:rPr>
                <w:rFonts w:cs="Times New Roman"/>
              </w:rPr>
            </w:pPr>
            <w:r w:rsidRPr="00E014FB">
              <w:rPr>
                <w:rFonts w:eastAsia="Tahoma" w:cs="Times New Roman"/>
                <w:color w:val="000000"/>
                <w:sz w:val="20"/>
                <w:szCs w:val="20"/>
              </w:rPr>
              <w:t>16.</w:t>
            </w:r>
          </w:p>
        </w:tc>
        <w:tc>
          <w:tcPr>
            <w:tcW w:w="1903" w:type="dxa"/>
            <w:vMerge w:val="restart"/>
          </w:tcPr>
          <w:p w14:paraId="73C1EB99" w14:textId="77777777" w:rsidR="00820E00" w:rsidRPr="00E014FB" w:rsidRDefault="00820E00" w:rsidP="003C4186">
            <w:pPr>
              <w:rPr>
                <w:rFonts w:cs="Times New Roman"/>
              </w:rPr>
            </w:pPr>
            <w:r w:rsidRPr="00E014FB">
              <w:rPr>
                <w:rFonts w:eastAsia="Tahoma" w:cs="Times New Roman"/>
                <w:color w:val="000000"/>
                <w:sz w:val="20"/>
                <w:szCs w:val="20"/>
              </w:rPr>
              <w:t>Историко-культурная деятельность</w:t>
            </w:r>
          </w:p>
        </w:tc>
        <w:tc>
          <w:tcPr>
            <w:tcW w:w="1224" w:type="dxa"/>
            <w:vMerge w:val="restart"/>
          </w:tcPr>
          <w:p w14:paraId="71784FC8" w14:textId="77777777" w:rsidR="00820E00" w:rsidRPr="00E014FB" w:rsidRDefault="00820E00" w:rsidP="003C4186">
            <w:pPr>
              <w:rPr>
                <w:rFonts w:cs="Times New Roman"/>
              </w:rPr>
            </w:pPr>
            <w:r w:rsidRPr="00E014FB">
              <w:rPr>
                <w:rFonts w:eastAsia="Tahoma" w:cs="Times New Roman"/>
                <w:color w:val="000000"/>
                <w:sz w:val="20"/>
                <w:szCs w:val="20"/>
              </w:rPr>
              <w:t>9.3</w:t>
            </w:r>
          </w:p>
        </w:tc>
        <w:tc>
          <w:tcPr>
            <w:tcW w:w="4080" w:type="dxa"/>
            <w:vMerge w:val="restart"/>
          </w:tcPr>
          <w:p w14:paraId="2F999E86" w14:textId="77777777" w:rsidR="00820E00" w:rsidRPr="00E014FB" w:rsidRDefault="00820E00" w:rsidP="003C4186">
            <w:pPr>
              <w:rPr>
                <w:rFonts w:cs="Times New Roman"/>
              </w:rPr>
            </w:pPr>
            <w:r w:rsidRPr="00E014FB">
              <w:rPr>
                <w:rFonts w:eastAsia="Tahoma" w:cs="Times New Roman"/>
                <w:color w:val="000000"/>
                <w:sz w:val="20"/>
                <w:szCs w:val="20"/>
              </w:rPr>
              <w:t xml:space="preserve">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 </w:t>
            </w:r>
          </w:p>
        </w:tc>
        <w:tc>
          <w:tcPr>
            <w:tcW w:w="6800" w:type="dxa"/>
          </w:tcPr>
          <w:p w14:paraId="33633FB1"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 кв.м.</w:t>
            </w:r>
          </w:p>
        </w:tc>
      </w:tr>
      <w:tr w:rsidR="00820E00" w:rsidRPr="00E014FB" w14:paraId="408D9DFF" w14:textId="77777777" w:rsidTr="003C4186">
        <w:tc>
          <w:tcPr>
            <w:tcW w:w="272" w:type="dxa"/>
            <w:vMerge/>
          </w:tcPr>
          <w:p w14:paraId="6BFC1CB1" w14:textId="77777777" w:rsidR="00820E00" w:rsidRPr="00E014FB" w:rsidRDefault="00820E00" w:rsidP="003C4186">
            <w:pPr>
              <w:rPr>
                <w:rFonts w:cs="Times New Roman"/>
              </w:rPr>
            </w:pPr>
          </w:p>
        </w:tc>
        <w:tc>
          <w:tcPr>
            <w:tcW w:w="1903" w:type="dxa"/>
            <w:vMerge/>
          </w:tcPr>
          <w:p w14:paraId="41E5B1D5" w14:textId="77777777" w:rsidR="00820E00" w:rsidRPr="00E014FB" w:rsidRDefault="00820E00" w:rsidP="003C4186">
            <w:pPr>
              <w:rPr>
                <w:rFonts w:cs="Times New Roman"/>
              </w:rPr>
            </w:pPr>
          </w:p>
        </w:tc>
        <w:tc>
          <w:tcPr>
            <w:tcW w:w="1224" w:type="dxa"/>
            <w:vMerge/>
          </w:tcPr>
          <w:p w14:paraId="23E3FD3D" w14:textId="77777777" w:rsidR="00820E00" w:rsidRPr="00E014FB" w:rsidRDefault="00820E00" w:rsidP="003C4186">
            <w:pPr>
              <w:rPr>
                <w:rFonts w:cs="Times New Roman"/>
              </w:rPr>
            </w:pPr>
          </w:p>
        </w:tc>
        <w:tc>
          <w:tcPr>
            <w:tcW w:w="4080" w:type="dxa"/>
            <w:vMerge/>
          </w:tcPr>
          <w:p w14:paraId="7C76E439" w14:textId="77777777" w:rsidR="00820E00" w:rsidRPr="00E014FB" w:rsidRDefault="00820E00" w:rsidP="003C4186">
            <w:pPr>
              <w:rPr>
                <w:rFonts w:cs="Times New Roman"/>
              </w:rPr>
            </w:pPr>
          </w:p>
        </w:tc>
        <w:tc>
          <w:tcPr>
            <w:tcW w:w="6800" w:type="dxa"/>
          </w:tcPr>
          <w:p w14:paraId="781E6174"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20000 кв.м.</w:t>
            </w:r>
          </w:p>
        </w:tc>
      </w:tr>
      <w:tr w:rsidR="00820E00" w:rsidRPr="00E014FB" w14:paraId="030E41DC" w14:textId="77777777" w:rsidTr="003C4186">
        <w:tc>
          <w:tcPr>
            <w:tcW w:w="272" w:type="dxa"/>
            <w:vMerge/>
          </w:tcPr>
          <w:p w14:paraId="13F3070C" w14:textId="77777777" w:rsidR="00820E00" w:rsidRPr="00E014FB" w:rsidRDefault="00820E00" w:rsidP="003C4186">
            <w:pPr>
              <w:rPr>
                <w:rFonts w:cs="Times New Roman"/>
              </w:rPr>
            </w:pPr>
          </w:p>
        </w:tc>
        <w:tc>
          <w:tcPr>
            <w:tcW w:w="1903" w:type="dxa"/>
            <w:vMerge/>
          </w:tcPr>
          <w:p w14:paraId="6D620ECE" w14:textId="77777777" w:rsidR="00820E00" w:rsidRPr="00E014FB" w:rsidRDefault="00820E00" w:rsidP="003C4186">
            <w:pPr>
              <w:rPr>
                <w:rFonts w:cs="Times New Roman"/>
              </w:rPr>
            </w:pPr>
          </w:p>
        </w:tc>
        <w:tc>
          <w:tcPr>
            <w:tcW w:w="1224" w:type="dxa"/>
            <w:vMerge/>
          </w:tcPr>
          <w:p w14:paraId="65DEDE8F" w14:textId="77777777" w:rsidR="00820E00" w:rsidRPr="00E014FB" w:rsidRDefault="00820E00" w:rsidP="003C4186">
            <w:pPr>
              <w:rPr>
                <w:rFonts w:cs="Times New Roman"/>
              </w:rPr>
            </w:pPr>
          </w:p>
        </w:tc>
        <w:tc>
          <w:tcPr>
            <w:tcW w:w="4080" w:type="dxa"/>
            <w:vMerge/>
          </w:tcPr>
          <w:p w14:paraId="320CF92E" w14:textId="77777777" w:rsidR="00820E00" w:rsidRPr="00E014FB" w:rsidRDefault="00820E00" w:rsidP="003C4186">
            <w:pPr>
              <w:rPr>
                <w:rFonts w:cs="Times New Roman"/>
              </w:rPr>
            </w:pPr>
          </w:p>
        </w:tc>
        <w:tc>
          <w:tcPr>
            <w:tcW w:w="6800" w:type="dxa"/>
          </w:tcPr>
          <w:p w14:paraId="36C01C66"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5DB55FFB" w14:textId="77777777" w:rsidTr="003C4186">
        <w:tc>
          <w:tcPr>
            <w:tcW w:w="272" w:type="dxa"/>
            <w:vMerge/>
          </w:tcPr>
          <w:p w14:paraId="55014F5D" w14:textId="77777777" w:rsidR="00820E00" w:rsidRPr="00E014FB" w:rsidRDefault="00820E00" w:rsidP="003C4186">
            <w:pPr>
              <w:rPr>
                <w:rFonts w:cs="Times New Roman"/>
              </w:rPr>
            </w:pPr>
          </w:p>
        </w:tc>
        <w:tc>
          <w:tcPr>
            <w:tcW w:w="1903" w:type="dxa"/>
            <w:vMerge/>
          </w:tcPr>
          <w:p w14:paraId="2E4E96B4" w14:textId="77777777" w:rsidR="00820E00" w:rsidRPr="00E014FB" w:rsidRDefault="00820E00" w:rsidP="003C4186">
            <w:pPr>
              <w:rPr>
                <w:rFonts w:cs="Times New Roman"/>
              </w:rPr>
            </w:pPr>
          </w:p>
        </w:tc>
        <w:tc>
          <w:tcPr>
            <w:tcW w:w="1224" w:type="dxa"/>
            <w:vMerge/>
          </w:tcPr>
          <w:p w14:paraId="17F841CC" w14:textId="77777777" w:rsidR="00820E00" w:rsidRPr="00E014FB" w:rsidRDefault="00820E00" w:rsidP="003C4186">
            <w:pPr>
              <w:rPr>
                <w:rFonts w:cs="Times New Roman"/>
              </w:rPr>
            </w:pPr>
          </w:p>
        </w:tc>
        <w:tc>
          <w:tcPr>
            <w:tcW w:w="4080" w:type="dxa"/>
            <w:vMerge/>
          </w:tcPr>
          <w:p w14:paraId="2A00F0C0" w14:textId="77777777" w:rsidR="00820E00" w:rsidRPr="00E014FB" w:rsidRDefault="00820E00" w:rsidP="003C4186">
            <w:pPr>
              <w:rPr>
                <w:rFonts w:cs="Times New Roman"/>
              </w:rPr>
            </w:pPr>
          </w:p>
        </w:tc>
        <w:tc>
          <w:tcPr>
            <w:tcW w:w="6800" w:type="dxa"/>
          </w:tcPr>
          <w:p w14:paraId="0120ADBA" w14:textId="77777777" w:rsidR="00820E00" w:rsidRPr="00E014FB" w:rsidRDefault="00820E00" w:rsidP="003C4186">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7AA713E0" w14:textId="77777777" w:rsidTr="003C4186">
        <w:tc>
          <w:tcPr>
            <w:tcW w:w="272" w:type="dxa"/>
            <w:vMerge/>
          </w:tcPr>
          <w:p w14:paraId="12300EDB" w14:textId="77777777" w:rsidR="00820E00" w:rsidRPr="00E014FB" w:rsidRDefault="00820E00" w:rsidP="003C4186">
            <w:pPr>
              <w:rPr>
                <w:rFonts w:cs="Times New Roman"/>
              </w:rPr>
            </w:pPr>
          </w:p>
        </w:tc>
        <w:tc>
          <w:tcPr>
            <w:tcW w:w="1903" w:type="dxa"/>
            <w:vMerge/>
          </w:tcPr>
          <w:p w14:paraId="58B6B15D" w14:textId="77777777" w:rsidR="00820E00" w:rsidRPr="00E014FB" w:rsidRDefault="00820E00" w:rsidP="003C4186">
            <w:pPr>
              <w:rPr>
                <w:rFonts w:cs="Times New Roman"/>
              </w:rPr>
            </w:pPr>
          </w:p>
        </w:tc>
        <w:tc>
          <w:tcPr>
            <w:tcW w:w="1224" w:type="dxa"/>
            <w:vMerge/>
          </w:tcPr>
          <w:p w14:paraId="73BF1366" w14:textId="77777777" w:rsidR="00820E00" w:rsidRPr="00E014FB" w:rsidRDefault="00820E00" w:rsidP="003C4186">
            <w:pPr>
              <w:rPr>
                <w:rFonts w:cs="Times New Roman"/>
              </w:rPr>
            </w:pPr>
          </w:p>
        </w:tc>
        <w:tc>
          <w:tcPr>
            <w:tcW w:w="4080" w:type="dxa"/>
            <w:vMerge/>
          </w:tcPr>
          <w:p w14:paraId="04582F5D" w14:textId="77777777" w:rsidR="00820E00" w:rsidRPr="00E014FB" w:rsidRDefault="00820E00" w:rsidP="003C4186">
            <w:pPr>
              <w:rPr>
                <w:rFonts w:cs="Times New Roman"/>
              </w:rPr>
            </w:pPr>
          </w:p>
        </w:tc>
        <w:tc>
          <w:tcPr>
            <w:tcW w:w="6800" w:type="dxa"/>
          </w:tcPr>
          <w:p w14:paraId="461DA746"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w:t>
            </w:r>
            <w:r w:rsidRPr="00E014FB">
              <w:rPr>
                <w:rFonts w:eastAsia="Tahoma" w:cs="Times New Roman"/>
                <w:color w:val="000000"/>
                <w:sz w:val="20"/>
                <w:szCs w:val="20"/>
              </w:rPr>
              <w:b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r w:rsidRPr="00E014FB">
              <w:rPr>
                <w:rFonts w:eastAsia="Tahoma" w:cs="Times New Roman"/>
                <w:color w:val="000000"/>
                <w:sz w:val="20"/>
                <w:szCs w:val="20"/>
              </w:rPr>
              <w:b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820E00" w:rsidRPr="00E014FB" w14:paraId="07CCDCDB" w14:textId="77777777" w:rsidTr="003C4186">
        <w:tc>
          <w:tcPr>
            <w:tcW w:w="272" w:type="dxa"/>
            <w:vMerge/>
          </w:tcPr>
          <w:p w14:paraId="76B26458" w14:textId="77777777" w:rsidR="00820E00" w:rsidRPr="00E014FB" w:rsidRDefault="00820E00" w:rsidP="003C4186">
            <w:pPr>
              <w:rPr>
                <w:rFonts w:cs="Times New Roman"/>
              </w:rPr>
            </w:pPr>
          </w:p>
        </w:tc>
        <w:tc>
          <w:tcPr>
            <w:tcW w:w="1903" w:type="dxa"/>
            <w:vMerge/>
          </w:tcPr>
          <w:p w14:paraId="34C07A6E" w14:textId="77777777" w:rsidR="00820E00" w:rsidRPr="00E014FB" w:rsidRDefault="00820E00" w:rsidP="003C4186">
            <w:pPr>
              <w:rPr>
                <w:rFonts w:cs="Times New Roman"/>
              </w:rPr>
            </w:pPr>
          </w:p>
        </w:tc>
        <w:tc>
          <w:tcPr>
            <w:tcW w:w="1224" w:type="dxa"/>
            <w:vMerge/>
          </w:tcPr>
          <w:p w14:paraId="5725AE8B" w14:textId="77777777" w:rsidR="00820E00" w:rsidRPr="00E014FB" w:rsidRDefault="00820E00" w:rsidP="003C4186">
            <w:pPr>
              <w:rPr>
                <w:rFonts w:cs="Times New Roman"/>
              </w:rPr>
            </w:pPr>
          </w:p>
        </w:tc>
        <w:tc>
          <w:tcPr>
            <w:tcW w:w="4080" w:type="dxa"/>
            <w:vMerge/>
          </w:tcPr>
          <w:p w14:paraId="5BA5E981" w14:textId="77777777" w:rsidR="00820E00" w:rsidRPr="00E014FB" w:rsidRDefault="00820E00" w:rsidP="003C4186">
            <w:pPr>
              <w:rPr>
                <w:rFonts w:cs="Times New Roman"/>
              </w:rPr>
            </w:pPr>
          </w:p>
        </w:tc>
        <w:tc>
          <w:tcPr>
            <w:tcW w:w="6800" w:type="dxa"/>
          </w:tcPr>
          <w:p w14:paraId="06FBDFFF"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не подлежит установлению.</w:t>
            </w:r>
          </w:p>
        </w:tc>
      </w:tr>
      <w:tr w:rsidR="00820E00" w:rsidRPr="00E014FB" w14:paraId="66F7DE8F" w14:textId="77777777" w:rsidTr="003C4186">
        <w:tc>
          <w:tcPr>
            <w:tcW w:w="272" w:type="dxa"/>
            <w:vMerge/>
          </w:tcPr>
          <w:p w14:paraId="59417F45" w14:textId="77777777" w:rsidR="00820E00" w:rsidRPr="00E014FB" w:rsidRDefault="00820E00" w:rsidP="003C4186">
            <w:pPr>
              <w:rPr>
                <w:rFonts w:cs="Times New Roman"/>
              </w:rPr>
            </w:pPr>
          </w:p>
        </w:tc>
        <w:tc>
          <w:tcPr>
            <w:tcW w:w="1903" w:type="dxa"/>
            <w:vMerge/>
          </w:tcPr>
          <w:p w14:paraId="40BC5F5F" w14:textId="77777777" w:rsidR="00820E00" w:rsidRPr="00E014FB" w:rsidRDefault="00820E00" w:rsidP="003C4186">
            <w:pPr>
              <w:rPr>
                <w:rFonts w:cs="Times New Roman"/>
              </w:rPr>
            </w:pPr>
          </w:p>
        </w:tc>
        <w:tc>
          <w:tcPr>
            <w:tcW w:w="1224" w:type="dxa"/>
            <w:vMerge/>
          </w:tcPr>
          <w:p w14:paraId="15A3892B" w14:textId="77777777" w:rsidR="00820E00" w:rsidRPr="00E014FB" w:rsidRDefault="00820E00" w:rsidP="003C4186">
            <w:pPr>
              <w:rPr>
                <w:rFonts w:cs="Times New Roman"/>
              </w:rPr>
            </w:pPr>
          </w:p>
        </w:tc>
        <w:tc>
          <w:tcPr>
            <w:tcW w:w="4080" w:type="dxa"/>
            <w:vMerge/>
          </w:tcPr>
          <w:p w14:paraId="3DD1FF4D" w14:textId="77777777" w:rsidR="00820E00" w:rsidRPr="00E014FB" w:rsidRDefault="00820E00" w:rsidP="003C4186">
            <w:pPr>
              <w:rPr>
                <w:rFonts w:cs="Times New Roman"/>
              </w:rPr>
            </w:pPr>
          </w:p>
        </w:tc>
        <w:tc>
          <w:tcPr>
            <w:tcW w:w="6800" w:type="dxa"/>
          </w:tcPr>
          <w:p w14:paraId="3C3C0E28"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не подлежит установлению.</w:t>
            </w:r>
          </w:p>
        </w:tc>
      </w:tr>
      <w:tr w:rsidR="00820E00" w:rsidRPr="00E014FB" w14:paraId="44F71EEF" w14:textId="77777777" w:rsidTr="003C4186">
        <w:tc>
          <w:tcPr>
            <w:tcW w:w="272" w:type="dxa"/>
            <w:vMerge/>
          </w:tcPr>
          <w:p w14:paraId="4E21FF79" w14:textId="77777777" w:rsidR="00820E00" w:rsidRPr="00E014FB" w:rsidRDefault="00820E00" w:rsidP="003C4186">
            <w:pPr>
              <w:rPr>
                <w:rFonts w:cs="Times New Roman"/>
              </w:rPr>
            </w:pPr>
          </w:p>
        </w:tc>
        <w:tc>
          <w:tcPr>
            <w:tcW w:w="1903" w:type="dxa"/>
            <w:vMerge/>
          </w:tcPr>
          <w:p w14:paraId="0952918A" w14:textId="77777777" w:rsidR="00820E00" w:rsidRPr="00E014FB" w:rsidRDefault="00820E00" w:rsidP="003C4186">
            <w:pPr>
              <w:rPr>
                <w:rFonts w:cs="Times New Roman"/>
              </w:rPr>
            </w:pPr>
          </w:p>
        </w:tc>
        <w:tc>
          <w:tcPr>
            <w:tcW w:w="1224" w:type="dxa"/>
            <w:vMerge/>
          </w:tcPr>
          <w:p w14:paraId="3FA600AC" w14:textId="77777777" w:rsidR="00820E00" w:rsidRPr="00E014FB" w:rsidRDefault="00820E00" w:rsidP="003C4186">
            <w:pPr>
              <w:rPr>
                <w:rFonts w:cs="Times New Roman"/>
              </w:rPr>
            </w:pPr>
          </w:p>
        </w:tc>
        <w:tc>
          <w:tcPr>
            <w:tcW w:w="4080" w:type="dxa"/>
            <w:vMerge/>
          </w:tcPr>
          <w:p w14:paraId="5E74A066" w14:textId="77777777" w:rsidR="00820E00" w:rsidRPr="00E014FB" w:rsidRDefault="00820E00" w:rsidP="003C4186">
            <w:pPr>
              <w:rPr>
                <w:rFonts w:cs="Times New Roman"/>
              </w:rPr>
            </w:pPr>
          </w:p>
        </w:tc>
        <w:tc>
          <w:tcPr>
            <w:tcW w:w="6800" w:type="dxa"/>
          </w:tcPr>
          <w:p w14:paraId="3B3A41B2" w14:textId="77777777" w:rsidR="00820E00" w:rsidRPr="00E014FB" w:rsidRDefault="00820E00" w:rsidP="003C4186">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1EE1866C" w14:textId="77777777" w:rsidTr="003C4186">
        <w:tc>
          <w:tcPr>
            <w:tcW w:w="272" w:type="dxa"/>
            <w:vMerge/>
          </w:tcPr>
          <w:p w14:paraId="576A856C" w14:textId="77777777" w:rsidR="00820E00" w:rsidRPr="00E014FB" w:rsidRDefault="00820E00" w:rsidP="003C4186">
            <w:pPr>
              <w:rPr>
                <w:rFonts w:cs="Times New Roman"/>
              </w:rPr>
            </w:pPr>
          </w:p>
        </w:tc>
        <w:tc>
          <w:tcPr>
            <w:tcW w:w="1903" w:type="dxa"/>
            <w:vMerge/>
          </w:tcPr>
          <w:p w14:paraId="2C8D6ED4" w14:textId="77777777" w:rsidR="00820E00" w:rsidRPr="00E014FB" w:rsidRDefault="00820E00" w:rsidP="003C4186">
            <w:pPr>
              <w:rPr>
                <w:rFonts w:cs="Times New Roman"/>
              </w:rPr>
            </w:pPr>
          </w:p>
        </w:tc>
        <w:tc>
          <w:tcPr>
            <w:tcW w:w="1224" w:type="dxa"/>
            <w:vMerge/>
          </w:tcPr>
          <w:p w14:paraId="48E198C0" w14:textId="77777777" w:rsidR="00820E00" w:rsidRPr="00E014FB" w:rsidRDefault="00820E00" w:rsidP="003C4186">
            <w:pPr>
              <w:rPr>
                <w:rFonts w:cs="Times New Roman"/>
              </w:rPr>
            </w:pPr>
          </w:p>
        </w:tc>
        <w:tc>
          <w:tcPr>
            <w:tcW w:w="4080" w:type="dxa"/>
            <w:vMerge/>
          </w:tcPr>
          <w:p w14:paraId="11ADE082" w14:textId="77777777" w:rsidR="00820E00" w:rsidRPr="00E014FB" w:rsidRDefault="00820E00" w:rsidP="003C4186">
            <w:pPr>
              <w:rPr>
                <w:rFonts w:cs="Times New Roman"/>
              </w:rPr>
            </w:pPr>
          </w:p>
        </w:tc>
        <w:tc>
          <w:tcPr>
            <w:tcW w:w="6800" w:type="dxa"/>
          </w:tcPr>
          <w:p w14:paraId="568A9E23"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не подлежит установлению.</w:t>
            </w:r>
          </w:p>
        </w:tc>
      </w:tr>
      <w:tr w:rsidR="00820E00" w:rsidRPr="00E014FB" w14:paraId="383DDE18" w14:textId="77777777" w:rsidTr="003C4186">
        <w:tc>
          <w:tcPr>
            <w:tcW w:w="272" w:type="dxa"/>
            <w:vMerge/>
          </w:tcPr>
          <w:p w14:paraId="4CEEB1AE" w14:textId="77777777" w:rsidR="00820E00" w:rsidRPr="00E014FB" w:rsidRDefault="00820E00" w:rsidP="003C4186">
            <w:pPr>
              <w:rPr>
                <w:rFonts w:cs="Times New Roman"/>
              </w:rPr>
            </w:pPr>
          </w:p>
        </w:tc>
        <w:tc>
          <w:tcPr>
            <w:tcW w:w="1903" w:type="dxa"/>
            <w:vMerge/>
          </w:tcPr>
          <w:p w14:paraId="7C232EE2" w14:textId="77777777" w:rsidR="00820E00" w:rsidRPr="00E014FB" w:rsidRDefault="00820E00" w:rsidP="003C4186">
            <w:pPr>
              <w:rPr>
                <w:rFonts w:cs="Times New Roman"/>
              </w:rPr>
            </w:pPr>
          </w:p>
        </w:tc>
        <w:tc>
          <w:tcPr>
            <w:tcW w:w="1224" w:type="dxa"/>
            <w:vMerge/>
          </w:tcPr>
          <w:p w14:paraId="6CCA89A9" w14:textId="77777777" w:rsidR="00820E00" w:rsidRPr="00E014FB" w:rsidRDefault="00820E00" w:rsidP="003C4186">
            <w:pPr>
              <w:rPr>
                <w:rFonts w:cs="Times New Roman"/>
              </w:rPr>
            </w:pPr>
          </w:p>
        </w:tc>
        <w:tc>
          <w:tcPr>
            <w:tcW w:w="4080" w:type="dxa"/>
            <w:vMerge/>
          </w:tcPr>
          <w:p w14:paraId="31101873" w14:textId="77777777" w:rsidR="00820E00" w:rsidRPr="00E014FB" w:rsidRDefault="00820E00" w:rsidP="003C4186">
            <w:pPr>
              <w:rPr>
                <w:rFonts w:cs="Times New Roman"/>
              </w:rPr>
            </w:pPr>
          </w:p>
        </w:tc>
        <w:tc>
          <w:tcPr>
            <w:tcW w:w="6800" w:type="dxa"/>
          </w:tcPr>
          <w:p w14:paraId="5186B796"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не подлежит установлению.</w:t>
            </w:r>
          </w:p>
        </w:tc>
      </w:tr>
      <w:tr w:rsidR="00820E00" w:rsidRPr="00E014FB" w14:paraId="0C7235FA" w14:textId="77777777" w:rsidTr="003C4186">
        <w:tc>
          <w:tcPr>
            <w:tcW w:w="272" w:type="dxa"/>
            <w:vMerge/>
          </w:tcPr>
          <w:p w14:paraId="387E0813" w14:textId="77777777" w:rsidR="00820E00" w:rsidRPr="00E014FB" w:rsidRDefault="00820E00" w:rsidP="003C4186">
            <w:pPr>
              <w:rPr>
                <w:rFonts w:cs="Times New Roman"/>
              </w:rPr>
            </w:pPr>
          </w:p>
        </w:tc>
        <w:tc>
          <w:tcPr>
            <w:tcW w:w="1903" w:type="dxa"/>
            <w:vMerge/>
          </w:tcPr>
          <w:p w14:paraId="56089412" w14:textId="77777777" w:rsidR="00820E00" w:rsidRPr="00E014FB" w:rsidRDefault="00820E00" w:rsidP="003C4186">
            <w:pPr>
              <w:rPr>
                <w:rFonts w:cs="Times New Roman"/>
              </w:rPr>
            </w:pPr>
          </w:p>
        </w:tc>
        <w:tc>
          <w:tcPr>
            <w:tcW w:w="1224" w:type="dxa"/>
            <w:vMerge/>
          </w:tcPr>
          <w:p w14:paraId="22256835" w14:textId="77777777" w:rsidR="00820E00" w:rsidRPr="00E014FB" w:rsidRDefault="00820E00" w:rsidP="003C4186">
            <w:pPr>
              <w:rPr>
                <w:rFonts w:cs="Times New Roman"/>
              </w:rPr>
            </w:pPr>
          </w:p>
        </w:tc>
        <w:tc>
          <w:tcPr>
            <w:tcW w:w="4080" w:type="dxa"/>
            <w:vMerge/>
          </w:tcPr>
          <w:p w14:paraId="101B81CA" w14:textId="77777777" w:rsidR="00820E00" w:rsidRPr="00E014FB" w:rsidRDefault="00820E00" w:rsidP="003C4186">
            <w:pPr>
              <w:rPr>
                <w:rFonts w:cs="Times New Roman"/>
              </w:rPr>
            </w:pPr>
          </w:p>
        </w:tc>
        <w:tc>
          <w:tcPr>
            <w:tcW w:w="6800" w:type="dxa"/>
          </w:tcPr>
          <w:p w14:paraId="0A4ECF45" w14:textId="77777777" w:rsidR="00820E00" w:rsidRPr="00E014FB" w:rsidRDefault="00820E00" w:rsidP="003C4186">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63032B38" w14:textId="77777777" w:rsidTr="003C4186">
        <w:tc>
          <w:tcPr>
            <w:tcW w:w="272" w:type="dxa"/>
            <w:vMerge/>
          </w:tcPr>
          <w:p w14:paraId="148D7C3C" w14:textId="77777777" w:rsidR="00820E00" w:rsidRPr="00E014FB" w:rsidRDefault="00820E00" w:rsidP="003C4186">
            <w:pPr>
              <w:rPr>
                <w:rFonts w:cs="Times New Roman"/>
              </w:rPr>
            </w:pPr>
          </w:p>
        </w:tc>
        <w:tc>
          <w:tcPr>
            <w:tcW w:w="1903" w:type="dxa"/>
            <w:vMerge/>
          </w:tcPr>
          <w:p w14:paraId="12E3B70F" w14:textId="77777777" w:rsidR="00820E00" w:rsidRPr="00E014FB" w:rsidRDefault="00820E00" w:rsidP="003C4186">
            <w:pPr>
              <w:rPr>
                <w:rFonts w:cs="Times New Roman"/>
              </w:rPr>
            </w:pPr>
          </w:p>
        </w:tc>
        <w:tc>
          <w:tcPr>
            <w:tcW w:w="1224" w:type="dxa"/>
            <w:vMerge/>
          </w:tcPr>
          <w:p w14:paraId="44F262D6" w14:textId="77777777" w:rsidR="00820E00" w:rsidRPr="00E014FB" w:rsidRDefault="00820E00" w:rsidP="003C4186">
            <w:pPr>
              <w:rPr>
                <w:rFonts w:cs="Times New Roman"/>
              </w:rPr>
            </w:pPr>
          </w:p>
        </w:tc>
        <w:tc>
          <w:tcPr>
            <w:tcW w:w="4080" w:type="dxa"/>
            <w:vMerge/>
          </w:tcPr>
          <w:p w14:paraId="21C681E9" w14:textId="77777777" w:rsidR="00820E00" w:rsidRPr="00E014FB" w:rsidRDefault="00820E00" w:rsidP="003C4186">
            <w:pPr>
              <w:rPr>
                <w:rFonts w:cs="Times New Roman"/>
              </w:rPr>
            </w:pPr>
          </w:p>
        </w:tc>
        <w:tc>
          <w:tcPr>
            <w:tcW w:w="6800" w:type="dxa"/>
          </w:tcPr>
          <w:p w14:paraId="57729D23" w14:textId="77777777" w:rsidR="00820E00" w:rsidRPr="00E014FB" w:rsidRDefault="00820E00" w:rsidP="003C4186">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не подлежит установлению.</w:t>
            </w:r>
          </w:p>
        </w:tc>
      </w:tr>
      <w:tr w:rsidR="00820E00" w:rsidRPr="00E014FB" w14:paraId="7E9F8309" w14:textId="77777777" w:rsidTr="003C4186">
        <w:tc>
          <w:tcPr>
            <w:tcW w:w="272" w:type="dxa"/>
            <w:vMerge/>
          </w:tcPr>
          <w:p w14:paraId="0B9DE594" w14:textId="77777777" w:rsidR="00820E00" w:rsidRPr="00E014FB" w:rsidRDefault="00820E00" w:rsidP="003C4186">
            <w:pPr>
              <w:rPr>
                <w:rFonts w:cs="Times New Roman"/>
              </w:rPr>
            </w:pPr>
          </w:p>
        </w:tc>
        <w:tc>
          <w:tcPr>
            <w:tcW w:w="1903" w:type="dxa"/>
            <w:vMerge/>
          </w:tcPr>
          <w:p w14:paraId="437D1743" w14:textId="77777777" w:rsidR="00820E00" w:rsidRPr="00E014FB" w:rsidRDefault="00820E00" w:rsidP="003C4186">
            <w:pPr>
              <w:rPr>
                <w:rFonts w:cs="Times New Roman"/>
              </w:rPr>
            </w:pPr>
          </w:p>
        </w:tc>
        <w:tc>
          <w:tcPr>
            <w:tcW w:w="1224" w:type="dxa"/>
            <w:vMerge/>
          </w:tcPr>
          <w:p w14:paraId="30F23D88" w14:textId="77777777" w:rsidR="00820E00" w:rsidRPr="00E014FB" w:rsidRDefault="00820E00" w:rsidP="003C4186">
            <w:pPr>
              <w:rPr>
                <w:rFonts w:cs="Times New Roman"/>
              </w:rPr>
            </w:pPr>
          </w:p>
        </w:tc>
        <w:tc>
          <w:tcPr>
            <w:tcW w:w="4080" w:type="dxa"/>
            <w:vMerge/>
          </w:tcPr>
          <w:p w14:paraId="582F5C3A" w14:textId="77777777" w:rsidR="00820E00" w:rsidRPr="00E014FB" w:rsidRDefault="00820E00" w:rsidP="003C4186">
            <w:pPr>
              <w:rPr>
                <w:rFonts w:cs="Times New Roman"/>
              </w:rPr>
            </w:pPr>
          </w:p>
        </w:tc>
        <w:tc>
          <w:tcPr>
            <w:tcW w:w="6800" w:type="dxa"/>
          </w:tcPr>
          <w:p w14:paraId="2BF20466" w14:textId="77777777" w:rsidR="00820E00" w:rsidRPr="00E014FB" w:rsidRDefault="00820E00" w:rsidP="003C4186">
            <w:pPr>
              <w:rPr>
                <w:rFonts w:cs="Times New Roman"/>
              </w:rPr>
            </w:pPr>
            <w:r w:rsidRPr="00E014FB">
              <w:rPr>
                <w:rFonts w:eastAsia="Tahoma" w:cs="Times New Roman"/>
                <w:color w:val="000000"/>
                <w:sz w:val="20"/>
                <w:szCs w:val="20"/>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 В случае размещения земельного участка в границах зоны охраны объектов культурного развития применяется совместно с основным видом разрешённого строительства с учётом требований статьи 38 настоящих правил и действующего законодательства в области охраны объектов культурного наследия..</w:t>
            </w:r>
          </w:p>
        </w:tc>
      </w:tr>
    </w:tbl>
    <w:p w14:paraId="4872E322" w14:textId="77777777" w:rsidR="00820E00" w:rsidRPr="00E014FB" w:rsidRDefault="00820E00" w:rsidP="00820E00">
      <w:pPr>
        <w:rPr>
          <w:rFonts w:cs="Times New Roman"/>
        </w:rPr>
      </w:pPr>
    </w:p>
    <w:p w14:paraId="7A807AB8" w14:textId="77777777" w:rsidR="00820E00" w:rsidRPr="00E014FB" w:rsidRDefault="00820E00" w:rsidP="00820E00">
      <w:pPr>
        <w:rPr>
          <w:rFonts w:cs="Times New Roman"/>
          <w:b/>
          <w:bCs/>
        </w:rPr>
      </w:pPr>
      <w:r w:rsidRPr="00E014FB">
        <w:rPr>
          <w:rFonts w:cs="Times New Roman"/>
          <w:b/>
          <w:bCs/>
        </w:rPr>
        <w:t>Особенности применения градостроительного регламента</w:t>
      </w:r>
    </w:p>
    <w:p w14:paraId="2DF0F036" w14:textId="77777777" w:rsidR="00820E00" w:rsidRPr="00E014FB" w:rsidRDefault="00820E00" w:rsidP="00820E00">
      <w:pPr>
        <w:jc w:val="both"/>
        <w:rPr>
          <w:rFonts w:cs="Times New Roman"/>
        </w:rPr>
      </w:pPr>
      <w:r w:rsidRPr="00E014FB">
        <w:rPr>
          <w:rFonts w:eastAsia="Tahoma" w:cs="Times New Roman"/>
          <w:color w:val="000000"/>
          <w:sz w:val="20"/>
          <w:szCs w:val="20"/>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0F3C1BC4" w14:textId="77777777" w:rsidR="00820E00" w:rsidRPr="00E014FB" w:rsidRDefault="00820E00" w:rsidP="00820E00">
      <w:pPr>
        <w:jc w:val="both"/>
        <w:rPr>
          <w:rFonts w:cs="Times New Roman"/>
        </w:rPr>
      </w:pPr>
      <w:r w:rsidRPr="00E014FB">
        <w:rPr>
          <w:rFonts w:eastAsia="Tahoma" w:cs="Times New Roman"/>
          <w:color w:val="000000"/>
          <w:sz w:val="20"/>
          <w:szCs w:val="20"/>
        </w:rPr>
        <w:t>Доступ к земельному участку, не имеющему границ с территориями общего пользования, обеспечивается путем установления серви-тута, зарегистрированного в порядке, установленном для регистрации прав на недвижимое имущество, либо через земельный участок, соб-ственником которого является застройщик. Возведение объектов капитального строительства на земельных участках, не обеспеченных до-ступом, не допускается.</w:t>
      </w:r>
    </w:p>
    <w:p w14:paraId="1001E102"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В случае если ширина исходного земельного участка менее 12 метров допускается образование земельного участка путём перерас-пределения с землями находящихся в частной, государственной или муниципальной собственности с шириной фасада равной или более ширины фасада исходного участка. </w:t>
      </w:r>
    </w:p>
    <w:p w14:paraId="3321C30C" w14:textId="77777777" w:rsidR="00820E00" w:rsidRPr="00E014FB" w:rsidRDefault="00820E00" w:rsidP="00820E00">
      <w:pPr>
        <w:jc w:val="both"/>
        <w:rPr>
          <w:rFonts w:cs="Times New Roman"/>
        </w:rPr>
      </w:pPr>
      <w:r w:rsidRPr="00E014FB">
        <w:rPr>
          <w:rFonts w:eastAsia="Tahoma" w:cs="Times New Roman"/>
          <w:color w:val="000000"/>
          <w:sz w:val="20"/>
          <w:szCs w:val="20"/>
        </w:rPr>
        <w:t>При создании архитектурных решений фасадов зданий жилого и общественного назначения допускается использовать цветовые гаммы, сочетающиеся с объектами существующей застройки. В цветовом решении входных групп допускается использовать акцентные от-тенки. Акцентными оттенками могут быть выделены навесы, отдельные плоскости, информационные конструкции. При использовании двух и более материалов их стыковка должна организовываться в разных (смещённых относительно друг друга на 3 см и более) плоскостях. При этом один из материалов должен быть основным. При применении системы навесного фасада не допускается использовать для пане-лей пропорции менее 1:2. В отделке фасадов не допускается применение материала с открытыми системами крепления. Материалы с глян-цевой поверхностью (за исключением стекла) должны занимать не более 30% площади фасада. Материалы, имитирующие натуральные, должны соответствовать им по фактуре (рельефу) поверхности. Допускается использовать отличающиеся друг от друга решения для глав-ных и второстепенных фасадов. При этом решения главного фасада должны дублироваться на второстепенные на глубину не менее 10 м от грани их стыковки. Основной цвет второстепенного фасада должен соответствовать основному цвету главного фасада. Запрещено исполь-зовать при отделке фасадов жилых и общественных зданий: плёнку, профилированные листы, асбестоцементные листы, металлический сайдинг, пластиковый (виниловый) сайдинг, сотовый поликарбонат, профилированный поликарбонат, ПВХ-панели, крупная фракция штукатурки «фактурная шуба», крупная фракция штукатурки «короед», глянцевые керамогранитные плиты, стекломагнезитовые листы, ондулин, сланцевая кровля, шифер, фанера, вагонка, керамическая черепица, цветное остекление, зеркальное остекление, тонированное в массе остекление, резиновая плитка. Не допускается установка дверных заполнений с остеклением менее 70% полотна (за исключением дверных проёмов к техническим помещениям). Необходимо предусматривать придверные грязезащитные системы. Не допускается устрой-ство радиальных козырьков и навесов.</w:t>
      </w:r>
    </w:p>
    <w:p w14:paraId="31447B7A" w14:textId="77777777" w:rsidR="00820E00" w:rsidRPr="00E014FB" w:rsidRDefault="00820E00" w:rsidP="00820E00">
      <w:pPr>
        <w:jc w:val="both"/>
        <w:rPr>
          <w:rFonts w:cs="Times New Roman"/>
        </w:rPr>
      </w:pPr>
      <w:r w:rsidRPr="00E014FB">
        <w:rPr>
          <w:rFonts w:eastAsia="Tahoma" w:cs="Times New Roman"/>
          <w:color w:val="000000"/>
          <w:sz w:val="20"/>
          <w:szCs w:val="20"/>
        </w:rPr>
        <w:t>Элементы систем кондиционирования (наружные блоки систем кондиционирования и вентиляции, отверстия для монтажа бризера), а также антенны должны:</w:t>
      </w:r>
    </w:p>
    <w:p w14:paraId="2B41C22D" w14:textId="77777777" w:rsidR="00820E00" w:rsidRPr="00E014FB" w:rsidRDefault="00820E00" w:rsidP="00820E00">
      <w:pPr>
        <w:jc w:val="both"/>
        <w:rPr>
          <w:rFonts w:cs="Times New Roman"/>
        </w:rPr>
      </w:pPr>
      <w:r w:rsidRPr="00E014FB">
        <w:rPr>
          <w:rFonts w:eastAsia="Tahoma" w:cs="Times New Roman"/>
          <w:color w:val="000000"/>
          <w:sz w:val="20"/>
          <w:szCs w:val="20"/>
        </w:rPr>
        <w:t>- размещаться упорядоченно, с привязкой к архитектурному решению фасада и единой композиционной (вертикальной, горизон-тальной) системе осей;</w:t>
      </w:r>
    </w:p>
    <w:p w14:paraId="14C2FD6F" w14:textId="77777777" w:rsidR="00820E00" w:rsidRPr="00E014FB" w:rsidRDefault="00820E00" w:rsidP="00820E00">
      <w:pPr>
        <w:jc w:val="both"/>
        <w:rPr>
          <w:rFonts w:cs="Times New Roman"/>
        </w:rPr>
      </w:pPr>
      <w:r w:rsidRPr="00E014FB">
        <w:rPr>
          <w:rFonts w:eastAsia="Tahoma" w:cs="Times New Roman"/>
          <w:color w:val="000000"/>
          <w:sz w:val="20"/>
          <w:szCs w:val="20"/>
        </w:rPr>
        <w:t>- размещаться с использованием стандартных конструкций крепления и с использованием маскирующих ограждений;</w:t>
      </w:r>
    </w:p>
    <w:p w14:paraId="178150EF" w14:textId="77777777" w:rsidR="00820E00" w:rsidRPr="00E014FB" w:rsidRDefault="00820E00" w:rsidP="00820E00">
      <w:pPr>
        <w:jc w:val="both"/>
        <w:rPr>
          <w:rFonts w:cs="Times New Roman"/>
        </w:rPr>
      </w:pPr>
      <w:r w:rsidRPr="00E014FB">
        <w:rPr>
          <w:rFonts w:eastAsia="Tahoma" w:cs="Times New Roman"/>
          <w:color w:val="000000"/>
          <w:sz w:val="20"/>
          <w:szCs w:val="20"/>
        </w:rPr>
        <w:t>- оснащаться кабель-каналами, скрытыми за фасадом или замаскированными в тон колера соответствующей плоскости фасада.</w:t>
      </w:r>
    </w:p>
    <w:p w14:paraId="570AB0D9" w14:textId="77777777" w:rsidR="00820E00" w:rsidRPr="00E014FB" w:rsidRDefault="00820E00" w:rsidP="00820E00">
      <w:pPr>
        <w:jc w:val="both"/>
        <w:rPr>
          <w:rFonts w:cs="Times New Roman"/>
        </w:rPr>
      </w:pPr>
      <w:r w:rsidRPr="00E014FB">
        <w:rPr>
          <w:rFonts w:eastAsia="Tahoma" w:cs="Times New Roman"/>
          <w:color w:val="000000"/>
          <w:sz w:val="20"/>
          <w:szCs w:val="20"/>
        </w:rPr>
        <w:t>Маскирующие ограждения кондиционерных блоков – решётки, жалюзи, корзины – должны устанавливаться в целях сохранения ар-хитектурного облика объекта. Маскирующие ограждения должны иметь окраску, соответствующую одному из колеров элементов здания (стен, перекрытий, элементов окон, цоколя).</w:t>
      </w:r>
    </w:p>
    <w:p w14:paraId="502F4E5F"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Все элементы окон (за исключением стекла) должны выполняться в едином цветовом решении. Допускается применение разных цветов для разных по назначению групп проёмов либо отличающегося цвета для окон первого этажа. Не допускается использование цвет-ного (тонированного в массе), зеркального остекления. Цветовое решение должно осуществляться в нейтральных (с максимальной про-зрачностью, без искажения цвета) и серых оттенках. </w:t>
      </w:r>
    </w:p>
    <w:p w14:paraId="41DE6EAC"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Предусмотреть цветовое решение цоколя, соответствующее одному из колеров элементов здания. </w:t>
      </w:r>
    </w:p>
    <w:p w14:paraId="0D48A65D"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Все элементы кровли зданий любого назначения должны выполняться в едином цветовом решении.  </w:t>
      </w:r>
    </w:p>
    <w:p w14:paraId="3722E426"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В ограждении балконов, лоджий, парапетов и прочих элементов многоквартирных домов предусмотреть цветовое решение, соответ-ствующее одному из колеров элементов здания. </w:t>
      </w:r>
    </w:p>
    <w:p w14:paraId="50975FA5" w14:textId="77777777" w:rsidR="00820E00" w:rsidRPr="00E014FB" w:rsidRDefault="00820E00" w:rsidP="00820E00">
      <w:pPr>
        <w:jc w:val="both"/>
        <w:rPr>
          <w:rFonts w:cs="Times New Roman"/>
        </w:rPr>
      </w:pPr>
      <w:r w:rsidRPr="00E014FB">
        <w:rPr>
          <w:rFonts w:eastAsia="Tahoma" w:cs="Times New Roman"/>
          <w:color w:val="000000"/>
          <w:sz w:val="20"/>
          <w:szCs w:val="20"/>
        </w:rPr>
        <w:t>Цветовое решение элементов системы наружного водоотведения должно осуществляться в соответствии с одним из колеров элемен-тов здания (стен или кровли).</w:t>
      </w:r>
    </w:p>
    <w:p w14:paraId="5A3D0E9D"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Обязательным к обеспечению зданий общественного и жилого назначения является функциональное освещение.  Оно включает в себя освещение входных групп, эвакуационных выходов, вывесок, указателей и т.д. Подсветка осуществляется белым с цветовой темпера-турой (Тц) в диапазоне 2000-2700 К.    </w:t>
      </w:r>
    </w:p>
    <w:p w14:paraId="7366766C" w14:textId="77777777" w:rsidR="00820E00" w:rsidRPr="00E014FB" w:rsidRDefault="00820E00" w:rsidP="00820E00">
      <w:pPr>
        <w:jc w:val="both"/>
        <w:rPr>
          <w:rFonts w:cs="Times New Roman"/>
        </w:rPr>
      </w:pPr>
      <w:r w:rsidRPr="00E014FB">
        <w:rPr>
          <w:rFonts w:eastAsia="Tahoma" w:cs="Times New Roman"/>
          <w:color w:val="000000"/>
          <w:sz w:val="20"/>
          <w:szCs w:val="20"/>
        </w:rPr>
        <w:t>На территориях с застройкой усадебными одно-, двухквартирными домами расстояние от окон жилых помещений (комнат, кухонь и веранд) до стен соседнего дома и хозяйственных построек (сарая, гаража, бани), расположенных на соседних земельных участках, должно быть не менее 6 м.</w:t>
      </w:r>
    </w:p>
    <w:p w14:paraId="3CDA01D3" w14:textId="77777777" w:rsidR="00820E00" w:rsidRPr="00E014FB" w:rsidRDefault="00820E00" w:rsidP="00820E00">
      <w:pPr>
        <w:jc w:val="both"/>
        <w:rPr>
          <w:rFonts w:cs="Times New Roman"/>
        </w:rPr>
      </w:pPr>
      <w:r w:rsidRPr="00E014FB">
        <w:rPr>
          <w:rFonts w:eastAsia="Tahoma" w:cs="Times New Roman"/>
          <w:color w:val="000000"/>
          <w:sz w:val="20"/>
          <w:szCs w:val="20"/>
        </w:rPr>
        <w:t>При необходимости облицовки стен существующего жилого дома, расположенного на приусадебном участке, на расстоянии ближе 1,5 метра (но не менее 1 метра) от границы соседнего земельного участка, кирпичной кладкой толщиной 120 мм, разрешается выполнять данные работы без согласия владельцев соседних земельных участков. Также не требуется согласие совладельцев земельного участка, на котором расположен жилой дом, при условии, если облицовываемый жилой дом не находится в общей долевой собственности.</w:t>
      </w:r>
    </w:p>
    <w:p w14:paraId="1284C768" w14:textId="77777777" w:rsidR="00820E00" w:rsidRPr="00E014FB" w:rsidRDefault="00820E00" w:rsidP="00820E00">
      <w:pPr>
        <w:jc w:val="both"/>
        <w:rPr>
          <w:rFonts w:cs="Times New Roman"/>
        </w:rPr>
      </w:pPr>
      <w:r w:rsidRPr="00E014FB">
        <w:rPr>
          <w:rFonts w:eastAsia="Tahoma" w:cs="Times New Roman"/>
          <w:color w:val="000000"/>
          <w:sz w:val="20"/>
          <w:szCs w:val="20"/>
        </w:rPr>
        <w:t>При строительстве, реконструкции объекта капитального строительства разрешение на отклонение от предельных параметров раз-решенного строительства может предоставляться правообладателям земельных участков конфигурация, инженерно-геологические либо иные характеристики которых неблагоприятны для застройки только при наличии заключений аккредитованных экспертов, подтверждаю-щих факт наличия таких неблагоприятных характеристик рассматриваемого земельного участка, а также прямую зависимость таких харак-теристик с испрашиваемыми отклонениями от предельных параметров.</w:t>
      </w:r>
    </w:p>
    <w:p w14:paraId="0AE2ACC3" w14:textId="77777777" w:rsidR="00820E00" w:rsidRPr="00E014FB" w:rsidRDefault="00820E00" w:rsidP="00820E00">
      <w:pPr>
        <w:jc w:val="both"/>
        <w:rPr>
          <w:rFonts w:cs="Times New Roman"/>
        </w:rPr>
      </w:pPr>
      <w:r w:rsidRPr="00E014FB">
        <w:rPr>
          <w:rFonts w:eastAsia="Tahoma" w:cs="Times New Roman"/>
          <w:color w:val="000000"/>
          <w:sz w:val="20"/>
          <w:szCs w:val="20"/>
        </w:rPr>
        <w:t>При реконструкции индивидуальных жилых домов для существующей части объекта допускается отступ до 1,0 м от границ земель-ного участка при условии, что пристраиваемая часть объекта планируется в месте допустимого размещения зданий, строений, сооружений в соответствии с градостроительными регламентами территориальной зоны.</w:t>
      </w:r>
    </w:p>
    <w:p w14:paraId="350A6F5C" w14:textId="77777777" w:rsidR="00820E00" w:rsidRPr="00E014FB" w:rsidRDefault="00820E00" w:rsidP="00820E00">
      <w:pPr>
        <w:jc w:val="both"/>
        <w:rPr>
          <w:rFonts w:cs="Times New Roman"/>
        </w:rPr>
      </w:pPr>
      <w:r w:rsidRPr="00E014FB">
        <w:rPr>
          <w:rFonts w:eastAsia="Tahoma" w:cs="Times New Roman"/>
          <w:color w:val="000000"/>
          <w:sz w:val="20"/>
          <w:szCs w:val="20"/>
        </w:rPr>
        <w:t>Размещение индивидуальных жилых домов в охранных зонах инженерных коммуникаций допускается при наличии письменных со-гласий балансодержателей сетей при условии, что размещение здания планируется в месте допустимого размещения зданий, строений, со-оружений в соответствии с градостроительными регламентами территориальной зоны.</w:t>
      </w:r>
    </w:p>
    <w:p w14:paraId="6C5EF0F0" w14:textId="77777777" w:rsidR="00820E00" w:rsidRPr="00E014FB" w:rsidRDefault="00820E00" w:rsidP="00820E00">
      <w:pPr>
        <w:jc w:val="both"/>
        <w:rPr>
          <w:rFonts w:cs="Times New Roman"/>
        </w:rPr>
      </w:pPr>
      <w:r w:rsidRPr="00E014FB">
        <w:rPr>
          <w:rFonts w:eastAsia="Tahoma" w:cs="Times New Roman"/>
          <w:color w:val="000000"/>
          <w:sz w:val="20"/>
          <w:szCs w:val="20"/>
        </w:rPr>
        <w:t>Размещение индивидуальных жилых домов в треугольнике видимости «транспорт-транспорт» допускается при наличии письменно-го согласия отдела МВД России по Красноармейскому району при условии, что размещение здания планируется в месте допустимого раз-мещения зданий, строений, сооружений в соответствии с градостроительными регламентами территориальной зоны.</w:t>
      </w:r>
    </w:p>
    <w:p w14:paraId="114E2332" w14:textId="77777777" w:rsidR="00820E00" w:rsidRPr="00E014FB" w:rsidRDefault="00820E00" w:rsidP="00820E00">
      <w:pPr>
        <w:jc w:val="both"/>
        <w:rPr>
          <w:rFonts w:cs="Times New Roman"/>
        </w:rPr>
      </w:pPr>
      <w:r w:rsidRPr="00E014FB">
        <w:rPr>
          <w:rFonts w:eastAsia="Tahoma" w:cs="Times New Roman"/>
          <w:color w:val="000000"/>
          <w:sz w:val="20"/>
          <w:szCs w:val="20"/>
        </w:rPr>
        <w:t>Не допускается перевод индивидуального жилого дома в нежилое помещение, в случае если переводимый объект будет относиться к объектам массового пребывания граждан, либо для получения разрешения на строительство объекта подобной категории требуется прове-дение экспертизы проектной документации и результатов инженерных изысканий.</w:t>
      </w:r>
    </w:p>
    <w:p w14:paraId="7DA90050" w14:textId="77777777" w:rsidR="00820E00" w:rsidRPr="00E014FB" w:rsidRDefault="00820E00" w:rsidP="00820E00">
      <w:pPr>
        <w:jc w:val="both"/>
        <w:rPr>
          <w:rFonts w:cs="Times New Roman"/>
        </w:rPr>
      </w:pPr>
      <w:r w:rsidRPr="00E014FB">
        <w:rPr>
          <w:rFonts w:eastAsia="Tahoma" w:cs="Times New Roman"/>
          <w:color w:val="000000"/>
          <w:sz w:val="20"/>
          <w:szCs w:val="20"/>
        </w:rPr>
        <w:t>С заявлением о переводе индивидуального жилого дома в нежилое помещение должны прикладываться в том числе документы, под-тверждающие соблюдение при использовании помещения, после его перевода, требований пожарной безопасности, санитарно-гигиенических, экологических, выданных уполномоченными федеральными органами исполнительной власти, а также Правил землеполь-зования и застройки, нормативов градостроительного проектирования муниципального образования, выданных уполномоченными орга-нами муниципального образования</w:t>
      </w:r>
    </w:p>
    <w:p w14:paraId="577E0462" w14:textId="77777777" w:rsidR="00820E00" w:rsidRPr="00E014FB" w:rsidRDefault="00820E00" w:rsidP="00820E00">
      <w:pPr>
        <w:jc w:val="both"/>
        <w:rPr>
          <w:rFonts w:cs="Times New Roman"/>
        </w:rPr>
      </w:pPr>
      <w:r w:rsidRPr="00E014FB">
        <w:rPr>
          <w:rFonts w:eastAsia="Tahoma" w:cs="Times New Roman"/>
          <w:color w:val="000000"/>
          <w:sz w:val="20"/>
          <w:szCs w:val="20"/>
        </w:rPr>
        <w:t>Не допускается размещение нормативных площадок благоустройства многоквартирных жилых домов, а также парковок на террито-рии, предусмотренной для размещения объектов указанных в перечне видов объектов, размещение которых может осуществляется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утвержденном постановление Правительства российской Федерации от 3.12.2014 года № 1300.</w:t>
      </w:r>
    </w:p>
    <w:p w14:paraId="187AFF3E" w14:textId="77777777" w:rsidR="00820E00" w:rsidRPr="00E014FB" w:rsidRDefault="00820E00" w:rsidP="00820E00">
      <w:pPr>
        <w:jc w:val="both"/>
        <w:rPr>
          <w:rFonts w:cs="Times New Roman"/>
        </w:rPr>
      </w:pPr>
      <w:r w:rsidRPr="00E014FB">
        <w:rPr>
          <w:rFonts w:eastAsia="Tahoma" w:cs="Times New Roman"/>
          <w:color w:val="000000"/>
          <w:sz w:val="20"/>
          <w:szCs w:val="20"/>
        </w:rPr>
        <w:t>Строительство и реконструкция многоквартирных жилых домов не допускается в случае если объекты капитального строительства не обеспечены объектами социальной, транспортной и инженерно-коммунальной инфраструктуры, а также коммунальными и энергетиче-скими ресурсами.</w:t>
      </w:r>
    </w:p>
    <w:p w14:paraId="419EA69E" w14:textId="77777777" w:rsidR="00820E00" w:rsidRPr="00E014FB" w:rsidRDefault="00820E00" w:rsidP="00820E00">
      <w:pPr>
        <w:jc w:val="both"/>
        <w:rPr>
          <w:rFonts w:cs="Times New Roman"/>
        </w:rPr>
      </w:pPr>
      <w:r w:rsidRPr="00E014FB">
        <w:rPr>
          <w:rFonts w:eastAsia="Tahoma" w:cs="Times New Roman"/>
          <w:color w:val="000000"/>
          <w:sz w:val="20"/>
          <w:szCs w:val="20"/>
        </w:rPr>
        <w:t>Наземные стоянки и парковки для обеспечения планируемых к строительству или реконструкции объектов капитального строитель-ства не допускается размещать вдоль улиц, ограничивающих жилые комплексы, кварталы, микрорайоны, за счет сужения проезжей части этих улиц, пешеходных проходов, тротуаров.</w:t>
      </w:r>
    </w:p>
    <w:p w14:paraId="7E6AE4F8" w14:textId="77777777" w:rsidR="00820E00" w:rsidRPr="00E014FB" w:rsidRDefault="00820E00" w:rsidP="00820E00">
      <w:pPr>
        <w:jc w:val="both"/>
        <w:rPr>
          <w:rFonts w:cs="Times New Roman"/>
        </w:rPr>
      </w:pPr>
      <w:r w:rsidRPr="00E014FB">
        <w:rPr>
          <w:rFonts w:eastAsia="Tahoma" w:cs="Times New Roman"/>
          <w:color w:val="000000"/>
          <w:sz w:val="20"/>
          <w:szCs w:val="20"/>
        </w:rPr>
        <w:t>При проектировании многоквартирных жилых зданий не допускается сокращать расчетную площадь спортивных и игровых площа-док для детей за счет физкультурно-оздоровительных комплексов, а также спортивных зон общеобразовательных школ, институтов и про-чих учебных заведений.</w:t>
      </w:r>
    </w:p>
    <w:p w14:paraId="65DEFBAC" w14:textId="77777777" w:rsidR="00820E00" w:rsidRPr="00E014FB" w:rsidRDefault="00820E00" w:rsidP="00820E00">
      <w:pPr>
        <w:jc w:val="both"/>
        <w:rPr>
          <w:rFonts w:cs="Times New Roman"/>
        </w:rPr>
      </w:pPr>
      <w:r w:rsidRPr="00E014FB">
        <w:rPr>
          <w:rFonts w:eastAsia="Tahoma" w:cs="Times New Roman"/>
          <w:color w:val="000000"/>
          <w:sz w:val="20"/>
          <w:szCs w:val="20"/>
        </w:rPr>
        <w:t>Не допускается ограничение общего доступа к территориям, сформированным в соответствии с перечнем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утвержденным постановлением Правительства Российской Федерации от 3 декабря 2014 года № 1300.</w:t>
      </w:r>
    </w:p>
    <w:p w14:paraId="3669DFCF" w14:textId="77777777" w:rsidR="00820E00" w:rsidRPr="00E014FB" w:rsidRDefault="00820E00" w:rsidP="00820E00">
      <w:pPr>
        <w:jc w:val="both"/>
        <w:rPr>
          <w:rFonts w:cs="Times New Roman"/>
        </w:rPr>
      </w:pPr>
      <w:r w:rsidRPr="00E014FB">
        <w:rPr>
          <w:rFonts w:eastAsia="Tahoma" w:cs="Times New Roman"/>
          <w:color w:val="000000"/>
          <w:sz w:val="20"/>
          <w:szCs w:val="20"/>
        </w:rPr>
        <w:t>Изменение общего рельефа приусадебного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 путем устройства систем поверхностного водоотвода и систем дренажа на своем земельном участке, включающих устройство накопительных дренажных колодцев, желобов и дождеприемников.</w:t>
      </w:r>
    </w:p>
    <w:p w14:paraId="16BBD860" w14:textId="77777777" w:rsidR="00820E00" w:rsidRPr="00E014FB" w:rsidRDefault="00820E00" w:rsidP="00820E00">
      <w:pPr>
        <w:jc w:val="both"/>
        <w:rPr>
          <w:rFonts w:cs="Times New Roman"/>
        </w:rPr>
      </w:pPr>
      <w:r w:rsidRPr="00E014FB">
        <w:rPr>
          <w:rFonts w:eastAsia="Tahoma" w:cs="Times New Roman"/>
          <w:color w:val="000000"/>
          <w:sz w:val="20"/>
          <w:szCs w:val="20"/>
        </w:rPr>
        <w:t>В случаях отсутствия системы ливневой канализации вдоль улицы, к которой примыкает участок застройки, необходимо выполне-ние работ по отведению ливневых стоков с застраиваемой территории в ближайшую ливневую канализацию, либо устройство локальных накопителей.</w:t>
      </w:r>
    </w:p>
    <w:p w14:paraId="3F689BFD" w14:textId="77777777" w:rsidR="00820E00" w:rsidRPr="00E014FB" w:rsidRDefault="00820E00" w:rsidP="00820E00">
      <w:pPr>
        <w:jc w:val="both"/>
        <w:rPr>
          <w:rFonts w:cs="Times New Roman"/>
        </w:rPr>
      </w:pPr>
      <w:r w:rsidRPr="00E014FB">
        <w:rPr>
          <w:rFonts w:eastAsia="Tahoma" w:cs="Times New Roman"/>
          <w:color w:val="000000"/>
          <w:sz w:val="20"/>
          <w:szCs w:val="20"/>
        </w:rPr>
        <w:t>Все строения должны быть обеспечены системами водоотведения с кровли с целью предотвращения подтопления соседних земель-ных участков и строений.</w:t>
      </w:r>
    </w:p>
    <w:p w14:paraId="2B350CD5" w14:textId="77777777" w:rsidR="00820E00" w:rsidRPr="00E014FB" w:rsidRDefault="00820E00" w:rsidP="00820E00">
      <w:pPr>
        <w:jc w:val="both"/>
        <w:rPr>
          <w:rFonts w:cs="Times New Roman"/>
        </w:rPr>
      </w:pPr>
      <w:r w:rsidRPr="00E014FB">
        <w:rPr>
          <w:rFonts w:eastAsia="Tahoma" w:cs="Times New Roman"/>
          <w:color w:val="000000"/>
          <w:sz w:val="20"/>
          <w:szCs w:val="20"/>
        </w:rPr>
        <w:t>Отмостка здания должна располагаться в пределах отведенного (предоставленного) земельного участка, ширина -  не менее 0,8 м, уклон отмостки рекомендуется принимать не менее 10 % в сторону от здания.</w:t>
      </w:r>
    </w:p>
    <w:p w14:paraId="2D3A0BA4" w14:textId="77777777" w:rsidR="00820E00" w:rsidRPr="00E014FB" w:rsidRDefault="00820E00" w:rsidP="00820E00">
      <w:pPr>
        <w:jc w:val="both"/>
        <w:rPr>
          <w:rFonts w:cs="Times New Roman"/>
        </w:rPr>
      </w:pPr>
      <w:r w:rsidRPr="00E014FB">
        <w:rPr>
          <w:rFonts w:eastAsia="Tahoma" w:cs="Times New Roman"/>
          <w:color w:val="000000"/>
          <w:sz w:val="20"/>
          <w:szCs w:val="20"/>
        </w:rPr>
        <w:t>Требования к озеленению земельных участков:</w:t>
      </w:r>
    </w:p>
    <w:p w14:paraId="26DD5843" w14:textId="77777777" w:rsidR="00820E00" w:rsidRPr="00E014FB" w:rsidRDefault="00820E00" w:rsidP="00820E00">
      <w:pPr>
        <w:jc w:val="both"/>
        <w:rPr>
          <w:rFonts w:cs="Times New Roman"/>
        </w:rPr>
      </w:pPr>
      <w:r w:rsidRPr="00E014FB">
        <w:rPr>
          <w:rFonts w:eastAsia="Tahoma" w:cs="Times New Roman"/>
          <w:color w:val="000000"/>
          <w:sz w:val="20"/>
          <w:szCs w:val="20"/>
        </w:rPr>
        <w:t>До границы смежного земельного участка расстояния по санитарно-бытовым требованиям должны быть не менее:</w:t>
      </w:r>
    </w:p>
    <w:p w14:paraId="148FD956" w14:textId="77777777" w:rsidR="00820E00" w:rsidRPr="00E014FB" w:rsidRDefault="00820E00" w:rsidP="00820E00">
      <w:pPr>
        <w:jc w:val="both"/>
        <w:rPr>
          <w:rFonts w:cs="Times New Roman"/>
        </w:rPr>
      </w:pPr>
      <w:r w:rsidRPr="00E014FB">
        <w:rPr>
          <w:rFonts w:eastAsia="Tahoma" w:cs="Times New Roman"/>
          <w:color w:val="000000"/>
          <w:sz w:val="20"/>
          <w:szCs w:val="20"/>
        </w:rPr>
        <w:t>от стволов высокорослых деревьев - 4 м;</w:t>
      </w:r>
    </w:p>
    <w:p w14:paraId="6D91674B" w14:textId="77777777" w:rsidR="00820E00" w:rsidRPr="00E014FB" w:rsidRDefault="00820E00" w:rsidP="00820E00">
      <w:pPr>
        <w:jc w:val="both"/>
        <w:rPr>
          <w:rFonts w:cs="Times New Roman"/>
        </w:rPr>
      </w:pPr>
      <w:r w:rsidRPr="00E014FB">
        <w:rPr>
          <w:rFonts w:eastAsia="Tahoma" w:cs="Times New Roman"/>
          <w:color w:val="000000"/>
          <w:sz w:val="20"/>
          <w:szCs w:val="20"/>
        </w:rPr>
        <w:t>от среднерослых - 2 м;</w:t>
      </w:r>
    </w:p>
    <w:p w14:paraId="7E34AB24" w14:textId="77777777" w:rsidR="00820E00" w:rsidRPr="00E014FB" w:rsidRDefault="00820E00" w:rsidP="00820E00">
      <w:pPr>
        <w:jc w:val="both"/>
        <w:rPr>
          <w:rFonts w:cs="Times New Roman"/>
        </w:rPr>
      </w:pPr>
      <w:r w:rsidRPr="00E014FB">
        <w:rPr>
          <w:rFonts w:eastAsia="Tahoma" w:cs="Times New Roman"/>
          <w:color w:val="000000"/>
          <w:sz w:val="20"/>
          <w:szCs w:val="20"/>
        </w:rPr>
        <w:t>от кустарника - 1 м.</w:t>
      </w:r>
    </w:p>
    <w:p w14:paraId="459690DE"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В площадь озеленения участка общественно-делового назначения кроме озеленения на поверхности включаются крупномерные лиственные зеленые насаждения из расчета: </w:t>
      </w:r>
    </w:p>
    <w:p w14:paraId="3C407A2D" w14:textId="77777777" w:rsidR="00820E00" w:rsidRPr="00E014FB" w:rsidRDefault="00820E00" w:rsidP="00820E00">
      <w:pPr>
        <w:jc w:val="both"/>
        <w:rPr>
          <w:rFonts w:cs="Times New Roman"/>
        </w:rPr>
      </w:pPr>
      <w:r w:rsidRPr="00E014FB">
        <w:rPr>
          <w:rFonts w:eastAsia="Tahoma" w:cs="Times New Roman"/>
          <w:color w:val="000000"/>
          <w:sz w:val="20"/>
          <w:szCs w:val="20"/>
        </w:rPr>
        <w:t>для посадочного материала с диаметром ствола от 4 до 8 см – 12 кв. м озелененных территорий на одно дерево;</w:t>
      </w:r>
    </w:p>
    <w:p w14:paraId="109BEEE9" w14:textId="77777777" w:rsidR="00820E00" w:rsidRPr="00E014FB" w:rsidRDefault="00820E00" w:rsidP="00820E00">
      <w:pPr>
        <w:jc w:val="both"/>
        <w:rPr>
          <w:rFonts w:cs="Times New Roman"/>
        </w:rPr>
      </w:pPr>
      <w:r w:rsidRPr="00E014FB">
        <w:rPr>
          <w:rFonts w:eastAsia="Tahoma" w:cs="Times New Roman"/>
          <w:color w:val="000000"/>
          <w:sz w:val="20"/>
          <w:szCs w:val="20"/>
        </w:rPr>
        <w:t>для посадочного материала с диаметром ствола от 8 до 16 см – 20 кв. м озелененных территорий на одно дерево;</w:t>
      </w:r>
    </w:p>
    <w:p w14:paraId="49291CF6" w14:textId="77777777" w:rsidR="00820E00" w:rsidRPr="00E014FB" w:rsidRDefault="00820E00" w:rsidP="00820E00">
      <w:pPr>
        <w:jc w:val="both"/>
        <w:rPr>
          <w:rFonts w:cs="Times New Roman"/>
        </w:rPr>
      </w:pPr>
      <w:r w:rsidRPr="00E014FB">
        <w:rPr>
          <w:rFonts w:eastAsia="Tahoma" w:cs="Times New Roman"/>
          <w:color w:val="000000"/>
          <w:sz w:val="20"/>
          <w:szCs w:val="20"/>
        </w:rPr>
        <w:t>для кустарниковых насаждений высотой от 1 м и площадью 1 кв. м. – 6 кв. м;</w:t>
      </w:r>
    </w:p>
    <w:p w14:paraId="4948EBAC" w14:textId="77777777" w:rsidR="00820E00" w:rsidRPr="00E014FB" w:rsidRDefault="00820E00" w:rsidP="00820E00">
      <w:pPr>
        <w:jc w:val="both"/>
        <w:rPr>
          <w:rFonts w:cs="Times New Roman"/>
        </w:rPr>
      </w:pPr>
      <w:r w:rsidRPr="00E014FB">
        <w:rPr>
          <w:rFonts w:eastAsia="Tahoma" w:cs="Times New Roman"/>
          <w:color w:val="000000"/>
          <w:sz w:val="20"/>
          <w:szCs w:val="20"/>
        </w:rPr>
        <w:t>для сохраняемых в границах земельного участка крупномерных лиственных насаждений с диаметром ствола от 16 см - 40 кв. м озе-лененных территорий на одно дерево.</w:t>
      </w:r>
    </w:p>
    <w:p w14:paraId="0D860B51" w14:textId="77777777" w:rsidR="00820E00" w:rsidRPr="00E014FB" w:rsidRDefault="00820E00" w:rsidP="00820E00">
      <w:pPr>
        <w:jc w:val="both"/>
        <w:rPr>
          <w:rFonts w:cs="Times New Roman"/>
        </w:rPr>
      </w:pPr>
      <w:r w:rsidRPr="00E014FB">
        <w:rPr>
          <w:rFonts w:eastAsia="Tahoma" w:cs="Times New Roman"/>
          <w:color w:val="000000"/>
          <w:sz w:val="20"/>
          <w:szCs w:val="20"/>
        </w:rPr>
        <w:t>По согласованию с администрацией сельского поселения допускается сокращение площади озеленения земельных участков обще-ственной застройки, установленной градостроительным регламентом, за счет эквивалентного озеленения других общественных террито-рий.</w:t>
      </w:r>
    </w:p>
    <w:p w14:paraId="6A6CD021" w14:textId="77777777" w:rsidR="00820E00" w:rsidRPr="00E014FB" w:rsidRDefault="00820E00" w:rsidP="00820E00">
      <w:pPr>
        <w:jc w:val="both"/>
        <w:rPr>
          <w:rFonts w:cs="Times New Roman"/>
        </w:rPr>
      </w:pPr>
      <w:r w:rsidRPr="00E014FB">
        <w:rPr>
          <w:rFonts w:eastAsia="Tahoma" w:cs="Times New Roman"/>
          <w:color w:val="000000"/>
          <w:sz w:val="20"/>
          <w:szCs w:val="20"/>
        </w:rPr>
        <w:t>Требования к ограждению земельных участков:</w:t>
      </w:r>
    </w:p>
    <w:p w14:paraId="6B797A8C" w14:textId="77777777" w:rsidR="00820E00" w:rsidRPr="00E014FB" w:rsidRDefault="00820E00" w:rsidP="00820E00">
      <w:pPr>
        <w:jc w:val="both"/>
        <w:rPr>
          <w:rFonts w:cs="Times New Roman"/>
        </w:rPr>
      </w:pPr>
      <w:r w:rsidRPr="00E014FB">
        <w:rPr>
          <w:rFonts w:eastAsia="Tahoma" w:cs="Times New Roman"/>
          <w:color w:val="000000"/>
          <w:sz w:val="20"/>
          <w:szCs w:val="20"/>
        </w:rPr>
        <w:t>- 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- 2,0 м (кроме объектов со специальными требовани-ями к ограждению их территории). 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14:paraId="2E5F30AA"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 ограждения земельных участков со стороны улицы должны выполняться в соответствии с требованиями, утвержденными органа-ми местного самоуправления и согласованными органом, уполномоченным в области архитектуры и градостроительства; </w:t>
      </w:r>
    </w:p>
    <w:p w14:paraId="14DAC180"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 высота ограждения между смежными земельными участками должна быть не более 2 метров; </w:t>
      </w:r>
    </w:p>
    <w:p w14:paraId="273E19E0"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 ограждения между смежными земельными участками должны быть проветриваемыми на высоту не менее 0,5 м от уровня земли; </w:t>
      </w:r>
    </w:p>
    <w:p w14:paraId="14738011" w14:textId="77777777" w:rsidR="00820E00" w:rsidRPr="00E014FB" w:rsidRDefault="00820E00" w:rsidP="00820E00">
      <w:pPr>
        <w:jc w:val="both"/>
        <w:rPr>
          <w:rFonts w:cs="Times New Roman"/>
        </w:rPr>
      </w:pPr>
      <w:r w:rsidRPr="00E014FB">
        <w:rPr>
          <w:rFonts w:eastAsia="Tahoma" w:cs="Times New Roman"/>
          <w:color w:val="000000"/>
          <w:sz w:val="20"/>
          <w:szCs w:val="20"/>
        </w:rPr>
        <w:t>– по взаимному согласию смежных землепользователей допускается устройство сплошных ограждений из качественных и эстетиче-ски выполненных элементов. При общей толщине конструкции ограждения до 100 мм ограждение допускается устанавливать по центру межевой границы участка, при большей толщине конструкции - смещать в сторону участка инициатора ограждения на величину превыше-ния указанной нормы.</w:t>
      </w:r>
    </w:p>
    <w:p w14:paraId="2E04CFEA" w14:textId="77777777" w:rsidR="00820E00" w:rsidRPr="00E014FB" w:rsidRDefault="00820E00" w:rsidP="00820E00">
      <w:pPr>
        <w:jc w:val="both"/>
        <w:rPr>
          <w:rFonts w:cs="Times New Roman"/>
        </w:rPr>
      </w:pPr>
      <w:r w:rsidRPr="00E014FB">
        <w:rPr>
          <w:rFonts w:eastAsia="Tahoma" w:cs="Times New Roman"/>
          <w:color w:val="000000"/>
          <w:sz w:val="20"/>
          <w:szCs w:val="20"/>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09A8FF48"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33561445" w14:textId="77777777" w:rsidR="00820E00" w:rsidRPr="00E014FB" w:rsidRDefault="00820E00" w:rsidP="00820E00">
      <w:pPr>
        <w:jc w:val="both"/>
        <w:rPr>
          <w:rFonts w:cs="Times New Roman"/>
        </w:rPr>
      </w:pPr>
      <w:r w:rsidRPr="00E014FB">
        <w:rPr>
          <w:rFonts w:eastAsia="Tahoma" w:cs="Times New Roman"/>
          <w:color w:val="000000"/>
          <w:sz w:val="20"/>
          <w:szCs w:val="20"/>
        </w:rPr>
        <w:t>- в границах территорий общего пользования;</w:t>
      </w:r>
    </w:p>
    <w:p w14:paraId="08546DDE" w14:textId="77777777" w:rsidR="00820E00" w:rsidRPr="00E014FB" w:rsidRDefault="00820E00" w:rsidP="00820E00">
      <w:pPr>
        <w:jc w:val="both"/>
        <w:rPr>
          <w:rFonts w:cs="Times New Roman"/>
        </w:rPr>
      </w:pPr>
      <w:r w:rsidRPr="00E014FB">
        <w:rPr>
          <w:rFonts w:eastAsia="Tahoma" w:cs="Times New Roman"/>
          <w:color w:val="000000"/>
          <w:sz w:val="20"/>
          <w:szCs w:val="20"/>
        </w:rPr>
        <w:t>- предназначенные для размещения линейных объектов и (или) занятые линейными объектами.</w:t>
      </w:r>
    </w:p>
    <w:p w14:paraId="2A07861D" w14:textId="77777777" w:rsidR="00820E00" w:rsidRPr="00E014FB" w:rsidRDefault="00820E00" w:rsidP="00820E00">
      <w:pPr>
        <w:jc w:val="both"/>
        <w:rPr>
          <w:rFonts w:cs="Times New Roman"/>
        </w:rPr>
      </w:pPr>
      <w:r w:rsidRPr="00E014FB">
        <w:rPr>
          <w:rFonts w:eastAsia="Tahoma" w:cs="Times New Roman"/>
          <w:color w:val="000000"/>
          <w:sz w:val="20"/>
          <w:szCs w:val="20"/>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7DB0BD4E" w14:textId="77777777" w:rsidR="00820E00" w:rsidRPr="00E014FB" w:rsidRDefault="00820E00" w:rsidP="00820E00">
      <w:pPr>
        <w:rPr>
          <w:rFonts w:cs="Times New Roman"/>
        </w:rPr>
      </w:pPr>
    </w:p>
    <w:p w14:paraId="005B5113" w14:textId="77777777" w:rsidR="00820E00" w:rsidRPr="00E014FB" w:rsidRDefault="00820E00" w:rsidP="00820E00">
      <w:pPr>
        <w:rPr>
          <w:rFonts w:cs="Times New Roman"/>
          <w:b/>
          <w:bCs/>
        </w:rPr>
      </w:pPr>
      <w:r w:rsidRPr="00E014FB">
        <w:rPr>
          <w:rFonts w:cs="Times New Roman"/>
          <w:b/>
          <w:bCs/>
        </w:rPr>
        <w:t>Требования к архитектурно-градостроительному облику объектов капитального строительства</w:t>
      </w:r>
    </w:p>
    <w:p w14:paraId="4A420391"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Параметры принимать согласно статье </w:t>
      </w:r>
      <w:r>
        <w:rPr>
          <w:rFonts w:eastAsia="Tahoma" w:cs="Times New Roman"/>
          <w:color w:val="000000"/>
          <w:sz w:val="20"/>
          <w:szCs w:val="20"/>
        </w:rPr>
        <w:t>30</w:t>
      </w:r>
      <w:r w:rsidRPr="00E014FB">
        <w:rPr>
          <w:rFonts w:eastAsia="Tahoma" w:cs="Times New Roman"/>
          <w:color w:val="000000"/>
          <w:sz w:val="20"/>
          <w:szCs w:val="20"/>
        </w:rPr>
        <w:t xml:space="preserve"> «Требования к архитектурно-градостроительному облику объекта капитального строительства».</w:t>
      </w:r>
    </w:p>
    <w:p w14:paraId="618FBE52" w14:textId="77777777" w:rsidR="00820E00" w:rsidRPr="00946C8A" w:rsidRDefault="00820E00" w:rsidP="00820E00">
      <w:pPr>
        <w:pStyle w:val="39"/>
      </w:pPr>
      <w:bookmarkStart w:id="263" w:name="_Toc241293430"/>
      <w:bookmarkStart w:id="264" w:name="_Toc356390712"/>
      <w:bookmarkStart w:id="265" w:name="_Toc467668539"/>
      <w:bookmarkStart w:id="266" w:name="_Toc468262253"/>
      <w:bookmarkStart w:id="267" w:name="_Toc492973671"/>
      <w:bookmarkStart w:id="268" w:name="_Toc529951968"/>
      <w:bookmarkStart w:id="269" w:name="_Toc4763302"/>
      <w:bookmarkStart w:id="270" w:name="_Toc181886229"/>
      <w:bookmarkStart w:id="271" w:name="_Toc184910634"/>
      <w:r w:rsidRPr="003B198F">
        <w:t xml:space="preserve">Статья </w:t>
      </w:r>
      <w:r>
        <w:t>37</w:t>
      </w:r>
      <w:r w:rsidRPr="003B198F">
        <w:t xml:space="preserve">. </w:t>
      </w:r>
      <w:bookmarkEnd w:id="263"/>
      <w:bookmarkEnd w:id="264"/>
      <w:bookmarkEnd w:id="265"/>
      <w:bookmarkEnd w:id="266"/>
      <w:bookmarkEnd w:id="267"/>
      <w:r w:rsidRPr="003B198F">
        <w:t>Градостроительные регламенты.</w:t>
      </w:r>
      <w:bookmarkEnd w:id="268"/>
      <w:bookmarkEnd w:id="269"/>
      <w:bookmarkEnd w:id="270"/>
      <w:r>
        <w:t xml:space="preserve"> Общественно-деловые зоны.</w:t>
      </w:r>
      <w:bookmarkEnd w:id="271"/>
    </w:p>
    <w:p w14:paraId="6285468C" w14:textId="77777777" w:rsidR="00820E00" w:rsidRPr="00991DB9" w:rsidRDefault="00820E00" w:rsidP="00820E00">
      <w:pPr>
        <w:jc w:val="center"/>
        <w:rPr>
          <w:rFonts w:cs="Times New Roman"/>
          <w:b/>
          <w:bCs/>
        </w:rPr>
      </w:pPr>
      <w:r w:rsidRPr="00991DB9">
        <w:rPr>
          <w:rFonts w:cs="Times New Roman"/>
          <w:b/>
          <w:bCs/>
        </w:rPr>
        <w:t>Общественно-деловая зона (ОД1)</w:t>
      </w:r>
    </w:p>
    <w:p w14:paraId="2DF0653E" w14:textId="77777777" w:rsidR="00820E00" w:rsidRPr="00E014FB" w:rsidRDefault="00820E00" w:rsidP="00820E00">
      <w:pPr>
        <w:jc w:val="both"/>
        <w:rPr>
          <w:rFonts w:cs="Times New Roman"/>
        </w:rPr>
      </w:pPr>
      <w:r w:rsidRPr="00E014FB">
        <w:rPr>
          <w:rFonts w:eastAsia="Tahoma" w:cs="Times New Roman"/>
          <w:color w:val="000000"/>
        </w:rPr>
        <w:t>Общественно-деловая зона ОД1 выделена для обеспечения правовых условий использования и строительства недвижимости на территориях размещения центральных функций, с широким спектром административных, деловых, общественных, культурных, обслуживающих и коммерческих видов использования многофункционального назначения. Разрешается размещение административных объектов федерального, районного, общепоселенческого и местного значения.</w:t>
      </w:r>
    </w:p>
    <w:p w14:paraId="7A68C314" w14:textId="77777777" w:rsidR="00820E00" w:rsidRPr="00E014FB" w:rsidRDefault="00820E00" w:rsidP="00820E00">
      <w:pPr>
        <w:rPr>
          <w:rFonts w:cs="Times New Roman"/>
        </w:rPr>
      </w:pPr>
    </w:p>
    <w:p w14:paraId="2010C204" w14:textId="77777777" w:rsidR="00820E00" w:rsidRPr="00E014FB" w:rsidRDefault="00820E00" w:rsidP="00820E00">
      <w:pPr>
        <w:rPr>
          <w:rFonts w:cs="Times New Roman"/>
          <w:b/>
          <w:bCs/>
        </w:rPr>
      </w:pPr>
      <w:r w:rsidRPr="00E014FB">
        <w:rPr>
          <w:rFonts w:cs="Times New Roman"/>
          <w:b/>
          <w:bCs/>
        </w:rPr>
        <w:t>Основные виды разрешенного использования земельных участков и объектов капитального строительства</w:t>
      </w:r>
    </w:p>
    <w:tbl>
      <w:tblPr>
        <w:tblStyle w:val="af5"/>
        <w:tblW w:w="5000" w:type="auto"/>
        <w:tblLook w:val="04A0" w:firstRow="1" w:lastRow="0" w:firstColumn="1" w:lastColumn="0" w:noHBand="0" w:noVBand="1"/>
      </w:tblPr>
      <w:tblGrid>
        <w:gridCol w:w="486"/>
        <w:gridCol w:w="1903"/>
        <w:gridCol w:w="1479"/>
        <w:gridCol w:w="4080"/>
        <w:gridCol w:w="6800"/>
      </w:tblGrid>
      <w:tr w:rsidR="00820E00" w:rsidRPr="00E014FB" w14:paraId="57BD159C" w14:textId="77777777" w:rsidTr="003C4186">
        <w:trPr>
          <w:tblHeader/>
        </w:trPr>
        <w:tc>
          <w:tcPr>
            <w:tcW w:w="272" w:type="dxa"/>
          </w:tcPr>
          <w:p w14:paraId="3DEFCEB9" w14:textId="77777777" w:rsidR="00820E00" w:rsidRPr="00E014FB" w:rsidRDefault="00820E00" w:rsidP="003C4186">
            <w:pPr>
              <w:jc w:val="center"/>
              <w:rPr>
                <w:rFonts w:cs="Times New Roman"/>
              </w:rPr>
            </w:pPr>
            <w:r w:rsidRPr="00E014FB">
              <w:rPr>
                <w:rFonts w:eastAsia="Tahoma" w:cs="Times New Roman"/>
                <w:color w:val="000000"/>
                <w:sz w:val="20"/>
                <w:szCs w:val="20"/>
              </w:rPr>
              <w:t>№ п/п</w:t>
            </w:r>
          </w:p>
        </w:tc>
        <w:tc>
          <w:tcPr>
            <w:tcW w:w="1903" w:type="dxa"/>
          </w:tcPr>
          <w:p w14:paraId="33DA5CAF" w14:textId="77777777" w:rsidR="00820E00" w:rsidRPr="00E014FB" w:rsidRDefault="00820E00" w:rsidP="003C4186">
            <w:pPr>
              <w:jc w:val="center"/>
              <w:rPr>
                <w:rFonts w:cs="Times New Roman"/>
              </w:rPr>
            </w:pPr>
            <w:r w:rsidRPr="00E014FB">
              <w:rPr>
                <w:rFonts w:eastAsia="Tahoma" w:cs="Times New Roman"/>
                <w:color w:val="000000"/>
                <w:sz w:val="20"/>
                <w:szCs w:val="20"/>
              </w:rPr>
              <w:t>Наименование вида разрешенного использования</w:t>
            </w:r>
          </w:p>
        </w:tc>
        <w:tc>
          <w:tcPr>
            <w:tcW w:w="1224" w:type="dxa"/>
          </w:tcPr>
          <w:p w14:paraId="5B22785E" w14:textId="77777777" w:rsidR="00820E00" w:rsidRPr="00E014FB" w:rsidRDefault="00820E00" w:rsidP="003C4186">
            <w:pPr>
              <w:jc w:val="center"/>
              <w:rPr>
                <w:rFonts w:cs="Times New Roman"/>
              </w:rPr>
            </w:pPr>
            <w:r w:rsidRPr="00E014FB">
              <w:rPr>
                <w:rFonts w:eastAsia="Tahoma" w:cs="Times New Roman"/>
                <w:color w:val="000000"/>
                <w:sz w:val="20"/>
                <w:szCs w:val="20"/>
              </w:rPr>
              <w:t>Код вида разрешенного использования</w:t>
            </w:r>
          </w:p>
        </w:tc>
        <w:tc>
          <w:tcPr>
            <w:tcW w:w="4080" w:type="dxa"/>
          </w:tcPr>
          <w:p w14:paraId="5470A356" w14:textId="77777777" w:rsidR="00820E00" w:rsidRPr="00E014FB" w:rsidRDefault="00820E00" w:rsidP="003C4186">
            <w:pPr>
              <w:jc w:val="center"/>
              <w:rPr>
                <w:rFonts w:cs="Times New Roman"/>
              </w:rPr>
            </w:pPr>
            <w:r w:rsidRPr="00E014FB">
              <w:rPr>
                <w:rFonts w:eastAsia="Tahoma" w:cs="Times New Roman"/>
                <w:color w:val="000000"/>
                <w:sz w:val="20"/>
                <w:szCs w:val="20"/>
              </w:rPr>
              <w:t>Описание вида разрешенного использования</w:t>
            </w:r>
          </w:p>
        </w:tc>
        <w:tc>
          <w:tcPr>
            <w:tcW w:w="6800" w:type="dxa"/>
          </w:tcPr>
          <w:p w14:paraId="0036F762" w14:textId="77777777" w:rsidR="00820E00" w:rsidRPr="00E014FB" w:rsidRDefault="00820E00" w:rsidP="003C4186">
            <w:pPr>
              <w:jc w:val="both"/>
              <w:rPr>
                <w:rFonts w:cs="Times New Roman"/>
              </w:rPr>
            </w:pPr>
            <w:r w:rsidRPr="00E014FB">
              <w:rPr>
                <w:rFonts w:eastAsia="Tahoma" w:cs="Times New Roman"/>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820E00" w:rsidRPr="00E014FB" w14:paraId="1CBF1CD1" w14:textId="77777777" w:rsidTr="003C4186">
        <w:trPr>
          <w:tblHeader/>
        </w:trPr>
        <w:tc>
          <w:tcPr>
            <w:tcW w:w="272" w:type="dxa"/>
          </w:tcPr>
          <w:p w14:paraId="0BF2E58E" w14:textId="77777777" w:rsidR="00820E00" w:rsidRPr="00E014FB" w:rsidRDefault="00820E00" w:rsidP="003C4186">
            <w:pPr>
              <w:jc w:val="center"/>
              <w:rPr>
                <w:rFonts w:cs="Times New Roman"/>
              </w:rPr>
            </w:pPr>
            <w:r w:rsidRPr="00E014FB">
              <w:rPr>
                <w:rFonts w:eastAsia="Tahoma" w:cs="Times New Roman"/>
                <w:color w:val="000000"/>
                <w:sz w:val="20"/>
                <w:szCs w:val="20"/>
              </w:rPr>
              <w:t>1</w:t>
            </w:r>
          </w:p>
        </w:tc>
        <w:tc>
          <w:tcPr>
            <w:tcW w:w="1903" w:type="dxa"/>
          </w:tcPr>
          <w:p w14:paraId="005D3F53" w14:textId="77777777" w:rsidR="00820E00" w:rsidRPr="00E014FB" w:rsidRDefault="00820E00" w:rsidP="003C4186">
            <w:pPr>
              <w:jc w:val="center"/>
              <w:rPr>
                <w:rFonts w:cs="Times New Roman"/>
              </w:rPr>
            </w:pPr>
            <w:r w:rsidRPr="00E014FB">
              <w:rPr>
                <w:rFonts w:eastAsia="Tahoma" w:cs="Times New Roman"/>
                <w:color w:val="000000"/>
                <w:sz w:val="20"/>
                <w:szCs w:val="20"/>
              </w:rPr>
              <w:t>2</w:t>
            </w:r>
          </w:p>
        </w:tc>
        <w:tc>
          <w:tcPr>
            <w:tcW w:w="1224" w:type="dxa"/>
          </w:tcPr>
          <w:p w14:paraId="1452F240" w14:textId="77777777" w:rsidR="00820E00" w:rsidRPr="00E014FB" w:rsidRDefault="00820E00" w:rsidP="003C4186">
            <w:pPr>
              <w:jc w:val="center"/>
              <w:rPr>
                <w:rFonts w:cs="Times New Roman"/>
              </w:rPr>
            </w:pPr>
            <w:r w:rsidRPr="00E014FB">
              <w:rPr>
                <w:rFonts w:eastAsia="Tahoma" w:cs="Times New Roman"/>
                <w:color w:val="000000"/>
                <w:sz w:val="20"/>
                <w:szCs w:val="20"/>
              </w:rPr>
              <w:t>3</w:t>
            </w:r>
          </w:p>
        </w:tc>
        <w:tc>
          <w:tcPr>
            <w:tcW w:w="4080" w:type="dxa"/>
          </w:tcPr>
          <w:p w14:paraId="4D244356" w14:textId="77777777" w:rsidR="00820E00" w:rsidRPr="00E014FB" w:rsidRDefault="00820E00" w:rsidP="003C4186">
            <w:pPr>
              <w:jc w:val="center"/>
              <w:rPr>
                <w:rFonts w:cs="Times New Roman"/>
              </w:rPr>
            </w:pPr>
            <w:r w:rsidRPr="00E014FB">
              <w:rPr>
                <w:rFonts w:eastAsia="Tahoma" w:cs="Times New Roman"/>
                <w:color w:val="000000"/>
                <w:sz w:val="20"/>
                <w:szCs w:val="20"/>
              </w:rPr>
              <w:t>4</w:t>
            </w:r>
          </w:p>
        </w:tc>
        <w:tc>
          <w:tcPr>
            <w:tcW w:w="6800" w:type="dxa"/>
          </w:tcPr>
          <w:p w14:paraId="03382A65" w14:textId="77777777" w:rsidR="00820E00" w:rsidRPr="00E014FB" w:rsidRDefault="00820E00" w:rsidP="003C4186">
            <w:pPr>
              <w:jc w:val="center"/>
              <w:rPr>
                <w:rFonts w:cs="Times New Roman"/>
              </w:rPr>
            </w:pPr>
            <w:r w:rsidRPr="00E014FB">
              <w:rPr>
                <w:rFonts w:eastAsia="Tahoma" w:cs="Times New Roman"/>
                <w:color w:val="000000"/>
                <w:sz w:val="20"/>
                <w:szCs w:val="20"/>
              </w:rPr>
              <w:t>5</w:t>
            </w:r>
          </w:p>
        </w:tc>
      </w:tr>
      <w:tr w:rsidR="00820E00" w:rsidRPr="00E014FB" w14:paraId="525F2460" w14:textId="77777777" w:rsidTr="003C4186">
        <w:tc>
          <w:tcPr>
            <w:tcW w:w="272" w:type="dxa"/>
            <w:vMerge w:val="restart"/>
          </w:tcPr>
          <w:p w14:paraId="6AC13346" w14:textId="77777777" w:rsidR="00820E00" w:rsidRPr="00E014FB" w:rsidRDefault="00820E00" w:rsidP="003C4186">
            <w:pPr>
              <w:jc w:val="center"/>
              <w:rPr>
                <w:rFonts w:cs="Times New Roman"/>
              </w:rPr>
            </w:pPr>
            <w:r w:rsidRPr="00E014FB">
              <w:rPr>
                <w:rFonts w:eastAsia="Tahoma" w:cs="Times New Roman"/>
                <w:color w:val="000000"/>
                <w:sz w:val="20"/>
                <w:szCs w:val="20"/>
              </w:rPr>
              <w:t>1.</w:t>
            </w:r>
          </w:p>
        </w:tc>
        <w:tc>
          <w:tcPr>
            <w:tcW w:w="1903" w:type="dxa"/>
            <w:vMerge w:val="restart"/>
          </w:tcPr>
          <w:p w14:paraId="10D901DD" w14:textId="77777777" w:rsidR="00820E00" w:rsidRPr="00E014FB" w:rsidRDefault="00820E00" w:rsidP="003C4186">
            <w:pPr>
              <w:rPr>
                <w:rFonts w:cs="Times New Roman"/>
              </w:rPr>
            </w:pPr>
            <w:r w:rsidRPr="00E014FB">
              <w:rPr>
                <w:rFonts w:eastAsia="Tahoma" w:cs="Times New Roman"/>
                <w:color w:val="000000"/>
                <w:sz w:val="20"/>
                <w:szCs w:val="20"/>
              </w:rPr>
              <w:t>Предоставление коммунальных услуг</w:t>
            </w:r>
          </w:p>
        </w:tc>
        <w:tc>
          <w:tcPr>
            <w:tcW w:w="1224" w:type="dxa"/>
            <w:vMerge w:val="restart"/>
          </w:tcPr>
          <w:p w14:paraId="7029314E" w14:textId="77777777" w:rsidR="00820E00" w:rsidRPr="00E014FB" w:rsidRDefault="00820E00" w:rsidP="003C4186">
            <w:pPr>
              <w:rPr>
                <w:rFonts w:cs="Times New Roman"/>
              </w:rPr>
            </w:pPr>
            <w:r w:rsidRPr="00E014FB">
              <w:rPr>
                <w:rFonts w:eastAsia="Tahoma" w:cs="Times New Roman"/>
                <w:color w:val="000000"/>
                <w:sz w:val="20"/>
                <w:szCs w:val="20"/>
              </w:rPr>
              <w:t>3.1.1</w:t>
            </w:r>
          </w:p>
        </w:tc>
        <w:tc>
          <w:tcPr>
            <w:tcW w:w="4080" w:type="dxa"/>
            <w:vMerge w:val="restart"/>
          </w:tcPr>
          <w:p w14:paraId="77557C1D" w14:textId="77777777" w:rsidR="00820E00" w:rsidRPr="00E014FB" w:rsidRDefault="00820E00" w:rsidP="003C4186">
            <w:pPr>
              <w:rPr>
                <w:rFonts w:cs="Times New Roman"/>
              </w:rPr>
            </w:pPr>
            <w:r w:rsidRPr="00E014FB">
              <w:rPr>
                <w:rFonts w:eastAsia="Tahoma" w:cs="Times New Roman"/>
                <w:color w:val="000000"/>
                <w:sz w:val="20"/>
                <w:szCs w:val="20"/>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6800" w:type="dxa"/>
          </w:tcPr>
          <w:p w14:paraId="25874B44"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 кв.м.</w:t>
            </w:r>
          </w:p>
        </w:tc>
      </w:tr>
      <w:tr w:rsidR="00820E00" w:rsidRPr="00E014FB" w14:paraId="23E4DA36" w14:textId="77777777" w:rsidTr="003C4186">
        <w:tc>
          <w:tcPr>
            <w:tcW w:w="272" w:type="dxa"/>
            <w:vMerge/>
          </w:tcPr>
          <w:p w14:paraId="27036B51" w14:textId="77777777" w:rsidR="00820E00" w:rsidRPr="00E014FB" w:rsidRDefault="00820E00" w:rsidP="003C4186">
            <w:pPr>
              <w:rPr>
                <w:rFonts w:cs="Times New Roman"/>
              </w:rPr>
            </w:pPr>
          </w:p>
        </w:tc>
        <w:tc>
          <w:tcPr>
            <w:tcW w:w="1903" w:type="dxa"/>
            <w:vMerge/>
          </w:tcPr>
          <w:p w14:paraId="4938C03E" w14:textId="77777777" w:rsidR="00820E00" w:rsidRPr="00E014FB" w:rsidRDefault="00820E00" w:rsidP="003C4186">
            <w:pPr>
              <w:rPr>
                <w:rFonts w:cs="Times New Roman"/>
              </w:rPr>
            </w:pPr>
          </w:p>
        </w:tc>
        <w:tc>
          <w:tcPr>
            <w:tcW w:w="1224" w:type="dxa"/>
            <w:vMerge/>
          </w:tcPr>
          <w:p w14:paraId="2133DEBF" w14:textId="77777777" w:rsidR="00820E00" w:rsidRPr="00E014FB" w:rsidRDefault="00820E00" w:rsidP="003C4186">
            <w:pPr>
              <w:rPr>
                <w:rFonts w:cs="Times New Roman"/>
              </w:rPr>
            </w:pPr>
          </w:p>
        </w:tc>
        <w:tc>
          <w:tcPr>
            <w:tcW w:w="4080" w:type="dxa"/>
            <w:vMerge/>
          </w:tcPr>
          <w:p w14:paraId="5DF4FF28" w14:textId="77777777" w:rsidR="00820E00" w:rsidRPr="00E014FB" w:rsidRDefault="00820E00" w:rsidP="003C4186">
            <w:pPr>
              <w:rPr>
                <w:rFonts w:cs="Times New Roman"/>
              </w:rPr>
            </w:pPr>
          </w:p>
        </w:tc>
        <w:tc>
          <w:tcPr>
            <w:tcW w:w="6800" w:type="dxa"/>
          </w:tcPr>
          <w:p w14:paraId="1AED7D19"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10000 кв.м.</w:t>
            </w:r>
          </w:p>
        </w:tc>
      </w:tr>
      <w:tr w:rsidR="00820E00" w:rsidRPr="00E014FB" w14:paraId="7D66266D" w14:textId="77777777" w:rsidTr="003C4186">
        <w:tc>
          <w:tcPr>
            <w:tcW w:w="272" w:type="dxa"/>
            <w:vMerge/>
          </w:tcPr>
          <w:p w14:paraId="1D9410F4" w14:textId="77777777" w:rsidR="00820E00" w:rsidRPr="00E014FB" w:rsidRDefault="00820E00" w:rsidP="003C4186">
            <w:pPr>
              <w:rPr>
                <w:rFonts w:cs="Times New Roman"/>
              </w:rPr>
            </w:pPr>
          </w:p>
        </w:tc>
        <w:tc>
          <w:tcPr>
            <w:tcW w:w="1903" w:type="dxa"/>
            <w:vMerge/>
          </w:tcPr>
          <w:p w14:paraId="545B111E" w14:textId="77777777" w:rsidR="00820E00" w:rsidRPr="00E014FB" w:rsidRDefault="00820E00" w:rsidP="003C4186">
            <w:pPr>
              <w:rPr>
                <w:rFonts w:cs="Times New Roman"/>
              </w:rPr>
            </w:pPr>
          </w:p>
        </w:tc>
        <w:tc>
          <w:tcPr>
            <w:tcW w:w="1224" w:type="dxa"/>
            <w:vMerge/>
          </w:tcPr>
          <w:p w14:paraId="44AC99BE" w14:textId="77777777" w:rsidR="00820E00" w:rsidRPr="00E014FB" w:rsidRDefault="00820E00" w:rsidP="003C4186">
            <w:pPr>
              <w:rPr>
                <w:rFonts w:cs="Times New Roman"/>
              </w:rPr>
            </w:pPr>
          </w:p>
        </w:tc>
        <w:tc>
          <w:tcPr>
            <w:tcW w:w="4080" w:type="dxa"/>
            <w:vMerge/>
          </w:tcPr>
          <w:p w14:paraId="2C92F2CE" w14:textId="77777777" w:rsidR="00820E00" w:rsidRPr="00E014FB" w:rsidRDefault="00820E00" w:rsidP="003C4186">
            <w:pPr>
              <w:rPr>
                <w:rFonts w:cs="Times New Roman"/>
              </w:rPr>
            </w:pPr>
          </w:p>
        </w:tc>
        <w:tc>
          <w:tcPr>
            <w:tcW w:w="6800" w:type="dxa"/>
          </w:tcPr>
          <w:p w14:paraId="1C798814"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4 м.</w:t>
            </w:r>
          </w:p>
        </w:tc>
      </w:tr>
      <w:tr w:rsidR="00820E00" w:rsidRPr="00E014FB" w14:paraId="3B22E2A2" w14:textId="77777777" w:rsidTr="003C4186">
        <w:tc>
          <w:tcPr>
            <w:tcW w:w="272" w:type="dxa"/>
            <w:vMerge/>
          </w:tcPr>
          <w:p w14:paraId="52DD2885" w14:textId="77777777" w:rsidR="00820E00" w:rsidRPr="00E014FB" w:rsidRDefault="00820E00" w:rsidP="003C4186">
            <w:pPr>
              <w:rPr>
                <w:rFonts w:cs="Times New Roman"/>
              </w:rPr>
            </w:pPr>
          </w:p>
        </w:tc>
        <w:tc>
          <w:tcPr>
            <w:tcW w:w="1903" w:type="dxa"/>
            <w:vMerge/>
          </w:tcPr>
          <w:p w14:paraId="09685927" w14:textId="77777777" w:rsidR="00820E00" w:rsidRPr="00E014FB" w:rsidRDefault="00820E00" w:rsidP="003C4186">
            <w:pPr>
              <w:rPr>
                <w:rFonts w:cs="Times New Roman"/>
              </w:rPr>
            </w:pPr>
          </w:p>
        </w:tc>
        <w:tc>
          <w:tcPr>
            <w:tcW w:w="1224" w:type="dxa"/>
            <w:vMerge/>
          </w:tcPr>
          <w:p w14:paraId="0330D0B0" w14:textId="77777777" w:rsidR="00820E00" w:rsidRPr="00E014FB" w:rsidRDefault="00820E00" w:rsidP="003C4186">
            <w:pPr>
              <w:rPr>
                <w:rFonts w:cs="Times New Roman"/>
              </w:rPr>
            </w:pPr>
          </w:p>
        </w:tc>
        <w:tc>
          <w:tcPr>
            <w:tcW w:w="4080" w:type="dxa"/>
            <w:vMerge/>
          </w:tcPr>
          <w:p w14:paraId="02C2A72A" w14:textId="77777777" w:rsidR="00820E00" w:rsidRPr="00E014FB" w:rsidRDefault="00820E00" w:rsidP="003C4186">
            <w:pPr>
              <w:rPr>
                <w:rFonts w:cs="Times New Roman"/>
              </w:rPr>
            </w:pPr>
          </w:p>
        </w:tc>
        <w:tc>
          <w:tcPr>
            <w:tcW w:w="6800" w:type="dxa"/>
          </w:tcPr>
          <w:p w14:paraId="0093A4B8" w14:textId="77777777" w:rsidR="00820E00" w:rsidRPr="00E014FB" w:rsidRDefault="00820E00" w:rsidP="003C4186">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68602FFD" w14:textId="77777777" w:rsidTr="003C4186">
        <w:tc>
          <w:tcPr>
            <w:tcW w:w="272" w:type="dxa"/>
            <w:vMerge/>
          </w:tcPr>
          <w:p w14:paraId="445D311D" w14:textId="77777777" w:rsidR="00820E00" w:rsidRPr="00E014FB" w:rsidRDefault="00820E00" w:rsidP="003C4186">
            <w:pPr>
              <w:rPr>
                <w:rFonts w:cs="Times New Roman"/>
              </w:rPr>
            </w:pPr>
          </w:p>
        </w:tc>
        <w:tc>
          <w:tcPr>
            <w:tcW w:w="1903" w:type="dxa"/>
            <w:vMerge/>
          </w:tcPr>
          <w:p w14:paraId="46321002" w14:textId="77777777" w:rsidR="00820E00" w:rsidRPr="00E014FB" w:rsidRDefault="00820E00" w:rsidP="003C4186">
            <w:pPr>
              <w:rPr>
                <w:rFonts w:cs="Times New Roman"/>
              </w:rPr>
            </w:pPr>
          </w:p>
        </w:tc>
        <w:tc>
          <w:tcPr>
            <w:tcW w:w="1224" w:type="dxa"/>
            <w:vMerge/>
          </w:tcPr>
          <w:p w14:paraId="099CFAD7" w14:textId="77777777" w:rsidR="00820E00" w:rsidRPr="00E014FB" w:rsidRDefault="00820E00" w:rsidP="003C4186">
            <w:pPr>
              <w:rPr>
                <w:rFonts w:cs="Times New Roman"/>
              </w:rPr>
            </w:pPr>
          </w:p>
        </w:tc>
        <w:tc>
          <w:tcPr>
            <w:tcW w:w="4080" w:type="dxa"/>
            <w:vMerge/>
          </w:tcPr>
          <w:p w14:paraId="664FC2F9" w14:textId="77777777" w:rsidR="00820E00" w:rsidRPr="00E014FB" w:rsidRDefault="00820E00" w:rsidP="003C4186">
            <w:pPr>
              <w:rPr>
                <w:rFonts w:cs="Times New Roman"/>
              </w:rPr>
            </w:pPr>
          </w:p>
        </w:tc>
        <w:tc>
          <w:tcPr>
            <w:tcW w:w="6800" w:type="dxa"/>
          </w:tcPr>
          <w:p w14:paraId="1CF7C57E"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5C145893" w14:textId="77777777" w:rsidTr="003C4186">
        <w:tc>
          <w:tcPr>
            <w:tcW w:w="272" w:type="dxa"/>
            <w:vMerge/>
          </w:tcPr>
          <w:p w14:paraId="4D1DE61C" w14:textId="77777777" w:rsidR="00820E00" w:rsidRPr="00E014FB" w:rsidRDefault="00820E00" w:rsidP="003C4186">
            <w:pPr>
              <w:rPr>
                <w:rFonts w:cs="Times New Roman"/>
              </w:rPr>
            </w:pPr>
          </w:p>
        </w:tc>
        <w:tc>
          <w:tcPr>
            <w:tcW w:w="1903" w:type="dxa"/>
            <w:vMerge/>
          </w:tcPr>
          <w:p w14:paraId="0F119AEA" w14:textId="77777777" w:rsidR="00820E00" w:rsidRPr="00E014FB" w:rsidRDefault="00820E00" w:rsidP="003C4186">
            <w:pPr>
              <w:rPr>
                <w:rFonts w:cs="Times New Roman"/>
              </w:rPr>
            </w:pPr>
          </w:p>
        </w:tc>
        <w:tc>
          <w:tcPr>
            <w:tcW w:w="1224" w:type="dxa"/>
            <w:vMerge/>
          </w:tcPr>
          <w:p w14:paraId="3170B536" w14:textId="77777777" w:rsidR="00820E00" w:rsidRPr="00E014FB" w:rsidRDefault="00820E00" w:rsidP="003C4186">
            <w:pPr>
              <w:rPr>
                <w:rFonts w:cs="Times New Roman"/>
              </w:rPr>
            </w:pPr>
          </w:p>
        </w:tc>
        <w:tc>
          <w:tcPr>
            <w:tcW w:w="4080" w:type="dxa"/>
            <w:vMerge/>
          </w:tcPr>
          <w:p w14:paraId="4BE4A6EB" w14:textId="77777777" w:rsidR="00820E00" w:rsidRPr="00E014FB" w:rsidRDefault="00820E00" w:rsidP="003C4186">
            <w:pPr>
              <w:rPr>
                <w:rFonts w:cs="Times New Roman"/>
              </w:rPr>
            </w:pPr>
          </w:p>
        </w:tc>
        <w:tc>
          <w:tcPr>
            <w:tcW w:w="6800" w:type="dxa"/>
          </w:tcPr>
          <w:p w14:paraId="1DE45818"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820E00" w:rsidRPr="00E014FB" w14:paraId="2D3C7B24" w14:textId="77777777" w:rsidTr="003C4186">
        <w:tc>
          <w:tcPr>
            <w:tcW w:w="272" w:type="dxa"/>
            <w:vMerge/>
          </w:tcPr>
          <w:p w14:paraId="1396E0AA" w14:textId="77777777" w:rsidR="00820E00" w:rsidRPr="00E014FB" w:rsidRDefault="00820E00" w:rsidP="003C4186">
            <w:pPr>
              <w:rPr>
                <w:rFonts w:cs="Times New Roman"/>
              </w:rPr>
            </w:pPr>
          </w:p>
        </w:tc>
        <w:tc>
          <w:tcPr>
            <w:tcW w:w="1903" w:type="dxa"/>
            <w:vMerge/>
          </w:tcPr>
          <w:p w14:paraId="1E358465" w14:textId="77777777" w:rsidR="00820E00" w:rsidRPr="00E014FB" w:rsidRDefault="00820E00" w:rsidP="003C4186">
            <w:pPr>
              <w:rPr>
                <w:rFonts w:cs="Times New Roman"/>
              </w:rPr>
            </w:pPr>
          </w:p>
        </w:tc>
        <w:tc>
          <w:tcPr>
            <w:tcW w:w="1224" w:type="dxa"/>
            <w:vMerge/>
          </w:tcPr>
          <w:p w14:paraId="0624D7BC" w14:textId="77777777" w:rsidR="00820E00" w:rsidRPr="00E014FB" w:rsidRDefault="00820E00" w:rsidP="003C4186">
            <w:pPr>
              <w:rPr>
                <w:rFonts w:cs="Times New Roman"/>
              </w:rPr>
            </w:pPr>
          </w:p>
        </w:tc>
        <w:tc>
          <w:tcPr>
            <w:tcW w:w="4080" w:type="dxa"/>
            <w:vMerge/>
          </w:tcPr>
          <w:p w14:paraId="4E74EDE2" w14:textId="77777777" w:rsidR="00820E00" w:rsidRPr="00E014FB" w:rsidRDefault="00820E00" w:rsidP="003C4186">
            <w:pPr>
              <w:rPr>
                <w:rFonts w:cs="Times New Roman"/>
              </w:rPr>
            </w:pPr>
          </w:p>
        </w:tc>
        <w:tc>
          <w:tcPr>
            <w:tcW w:w="6800" w:type="dxa"/>
          </w:tcPr>
          <w:p w14:paraId="76D6E5D8"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0C0568A2" w14:textId="77777777" w:rsidTr="003C4186">
        <w:tc>
          <w:tcPr>
            <w:tcW w:w="272" w:type="dxa"/>
            <w:vMerge/>
          </w:tcPr>
          <w:p w14:paraId="044CEEAC" w14:textId="77777777" w:rsidR="00820E00" w:rsidRPr="00E014FB" w:rsidRDefault="00820E00" w:rsidP="003C4186">
            <w:pPr>
              <w:rPr>
                <w:rFonts w:cs="Times New Roman"/>
              </w:rPr>
            </w:pPr>
          </w:p>
        </w:tc>
        <w:tc>
          <w:tcPr>
            <w:tcW w:w="1903" w:type="dxa"/>
            <w:vMerge/>
          </w:tcPr>
          <w:p w14:paraId="166CE0C1" w14:textId="77777777" w:rsidR="00820E00" w:rsidRPr="00E014FB" w:rsidRDefault="00820E00" w:rsidP="003C4186">
            <w:pPr>
              <w:rPr>
                <w:rFonts w:cs="Times New Roman"/>
              </w:rPr>
            </w:pPr>
          </w:p>
        </w:tc>
        <w:tc>
          <w:tcPr>
            <w:tcW w:w="1224" w:type="dxa"/>
            <w:vMerge/>
          </w:tcPr>
          <w:p w14:paraId="69F6FC4A" w14:textId="77777777" w:rsidR="00820E00" w:rsidRPr="00E014FB" w:rsidRDefault="00820E00" w:rsidP="003C4186">
            <w:pPr>
              <w:rPr>
                <w:rFonts w:cs="Times New Roman"/>
              </w:rPr>
            </w:pPr>
          </w:p>
        </w:tc>
        <w:tc>
          <w:tcPr>
            <w:tcW w:w="4080" w:type="dxa"/>
            <w:vMerge/>
          </w:tcPr>
          <w:p w14:paraId="43399B38" w14:textId="77777777" w:rsidR="00820E00" w:rsidRPr="00E014FB" w:rsidRDefault="00820E00" w:rsidP="003C4186">
            <w:pPr>
              <w:rPr>
                <w:rFonts w:cs="Times New Roman"/>
              </w:rPr>
            </w:pPr>
          </w:p>
        </w:tc>
        <w:tc>
          <w:tcPr>
            <w:tcW w:w="6800" w:type="dxa"/>
          </w:tcPr>
          <w:p w14:paraId="1404823F"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2 этажа.</w:t>
            </w:r>
          </w:p>
        </w:tc>
      </w:tr>
      <w:tr w:rsidR="00820E00" w:rsidRPr="00E014FB" w14:paraId="23B70E62" w14:textId="77777777" w:rsidTr="003C4186">
        <w:tc>
          <w:tcPr>
            <w:tcW w:w="272" w:type="dxa"/>
            <w:vMerge/>
          </w:tcPr>
          <w:p w14:paraId="468BB5BD" w14:textId="77777777" w:rsidR="00820E00" w:rsidRPr="00E014FB" w:rsidRDefault="00820E00" w:rsidP="003C4186">
            <w:pPr>
              <w:rPr>
                <w:rFonts w:cs="Times New Roman"/>
              </w:rPr>
            </w:pPr>
          </w:p>
        </w:tc>
        <w:tc>
          <w:tcPr>
            <w:tcW w:w="1903" w:type="dxa"/>
            <w:vMerge/>
          </w:tcPr>
          <w:p w14:paraId="78C7F7E9" w14:textId="77777777" w:rsidR="00820E00" w:rsidRPr="00E014FB" w:rsidRDefault="00820E00" w:rsidP="003C4186">
            <w:pPr>
              <w:rPr>
                <w:rFonts w:cs="Times New Roman"/>
              </w:rPr>
            </w:pPr>
          </w:p>
        </w:tc>
        <w:tc>
          <w:tcPr>
            <w:tcW w:w="1224" w:type="dxa"/>
            <w:vMerge/>
          </w:tcPr>
          <w:p w14:paraId="2A7EA732" w14:textId="77777777" w:rsidR="00820E00" w:rsidRPr="00E014FB" w:rsidRDefault="00820E00" w:rsidP="003C4186">
            <w:pPr>
              <w:rPr>
                <w:rFonts w:cs="Times New Roman"/>
              </w:rPr>
            </w:pPr>
          </w:p>
        </w:tc>
        <w:tc>
          <w:tcPr>
            <w:tcW w:w="4080" w:type="dxa"/>
            <w:vMerge/>
          </w:tcPr>
          <w:p w14:paraId="57E10540" w14:textId="77777777" w:rsidR="00820E00" w:rsidRPr="00E014FB" w:rsidRDefault="00820E00" w:rsidP="003C4186">
            <w:pPr>
              <w:rPr>
                <w:rFonts w:cs="Times New Roman"/>
              </w:rPr>
            </w:pPr>
          </w:p>
        </w:tc>
        <w:tc>
          <w:tcPr>
            <w:tcW w:w="6800" w:type="dxa"/>
          </w:tcPr>
          <w:p w14:paraId="6E934B27" w14:textId="77777777" w:rsidR="00820E00" w:rsidRPr="00E014FB" w:rsidRDefault="00820E00" w:rsidP="003C4186">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5AB8B0E5" w14:textId="77777777" w:rsidTr="003C4186">
        <w:tc>
          <w:tcPr>
            <w:tcW w:w="272" w:type="dxa"/>
            <w:vMerge/>
          </w:tcPr>
          <w:p w14:paraId="40AF78C7" w14:textId="77777777" w:rsidR="00820E00" w:rsidRPr="00E014FB" w:rsidRDefault="00820E00" w:rsidP="003C4186">
            <w:pPr>
              <w:rPr>
                <w:rFonts w:cs="Times New Roman"/>
              </w:rPr>
            </w:pPr>
          </w:p>
        </w:tc>
        <w:tc>
          <w:tcPr>
            <w:tcW w:w="1903" w:type="dxa"/>
            <w:vMerge/>
          </w:tcPr>
          <w:p w14:paraId="26B94675" w14:textId="77777777" w:rsidR="00820E00" w:rsidRPr="00E014FB" w:rsidRDefault="00820E00" w:rsidP="003C4186">
            <w:pPr>
              <w:rPr>
                <w:rFonts w:cs="Times New Roman"/>
              </w:rPr>
            </w:pPr>
          </w:p>
        </w:tc>
        <w:tc>
          <w:tcPr>
            <w:tcW w:w="1224" w:type="dxa"/>
            <w:vMerge/>
          </w:tcPr>
          <w:p w14:paraId="2CD0BA04" w14:textId="77777777" w:rsidR="00820E00" w:rsidRPr="00E014FB" w:rsidRDefault="00820E00" w:rsidP="003C4186">
            <w:pPr>
              <w:rPr>
                <w:rFonts w:cs="Times New Roman"/>
              </w:rPr>
            </w:pPr>
          </w:p>
        </w:tc>
        <w:tc>
          <w:tcPr>
            <w:tcW w:w="4080" w:type="dxa"/>
            <w:vMerge/>
          </w:tcPr>
          <w:p w14:paraId="5E7CF82E" w14:textId="77777777" w:rsidR="00820E00" w:rsidRPr="00E014FB" w:rsidRDefault="00820E00" w:rsidP="003C4186">
            <w:pPr>
              <w:rPr>
                <w:rFonts w:cs="Times New Roman"/>
              </w:rPr>
            </w:pPr>
          </w:p>
        </w:tc>
        <w:tc>
          <w:tcPr>
            <w:tcW w:w="6800" w:type="dxa"/>
          </w:tcPr>
          <w:p w14:paraId="7B49D68C"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20 м.</w:t>
            </w:r>
          </w:p>
        </w:tc>
      </w:tr>
      <w:tr w:rsidR="00820E00" w:rsidRPr="00E014FB" w14:paraId="33197031" w14:textId="77777777" w:rsidTr="003C4186">
        <w:tc>
          <w:tcPr>
            <w:tcW w:w="272" w:type="dxa"/>
            <w:vMerge/>
          </w:tcPr>
          <w:p w14:paraId="7A671ABA" w14:textId="77777777" w:rsidR="00820E00" w:rsidRPr="00E014FB" w:rsidRDefault="00820E00" w:rsidP="003C4186">
            <w:pPr>
              <w:rPr>
                <w:rFonts w:cs="Times New Roman"/>
              </w:rPr>
            </w:pPr>
          </w:p>
        </w:tc>
        <w:tc>
          <w:tcPr>
            <w:tcW w:w="1903" w:type="dxa"/>
            <w:vMerge/>
          </w:tcPr>
          <w:p w14:paraId="60795418" w14:textId="77777777" w:rsidR="00820E00" w:rsidRPr="00E014FB" w:rsidRDefault="00820E00" w:rsidP="003C4186">
            <w:pPr>
              <w:rPr>
                <w:rFonts w:cs="Times New Roman"/>
              </w:rPr>
            </w:pPr>
          </w:p>
        </w:tc>
        <w:tc>
          <w:tcPr>
            <w:tcW w:w="1224" w:type="dxa"/>
            <w:vMerge/>
          </w:tcPr>
          <w:p w14:paraId="299C06BE" w14:textId="77777777" w:rsidR="00820E00" w:rsidRPr="00E014FB" w:rsidRDefault="00820E00" w:rsidP="003C4186">
            <w:pPr>
              <w:rPr>
                <w:rFonts w:cs="Times New Roman"/>
              </w:rPr>
            </w:pPr>
          </w:p>
        </w:tc>
        <w:tc>
          <w:tcPr>
            <w:tcW w:w="4080" w:type="dxa"/>
            <w:vMerge/>
          </w:tcPr>
          <w:p w14:paraId="61BB81AF" w14:textId="77777777" w:rsidR="00820E00" w:rsidRPr="00E014FB" w:rsidRDefault="00820E00" w:rsidP="003C4186">
            <w:pPr>
              <w:rPr>
                <w:rFonts w:cs="Times New Roman"/>
              </w:rPr>
            </w:pPr>
          </w:p>
        </w:tc>
        <w:tc>
          <w:tcPr>
            <w:tcW w:w="6800" w:type="dxa"/>
          </w:tcPr>
          <w:p w14:paraId="716B0E88"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3C1CC798" w14:textId="77777777" w:rsidTr="003C4186">
        <w:tc>
          <w:tcPr>
            <w:tcW w:w="272" w:type="dxa"/>
            <w:vMerge/>
          </w:tcPr>
          <w:p w14:paraId="71F1DA25" w14:textId="77777777" w:rsidR="00820E00" w:rsidRPr="00E014FB" w:rsidRDefault="00820E00" w:rsidP="003C4186">
            <w:pPr>
              <w:rPr>
                <w:rFonts w:cs="Times New Roman"/>
              </w:rPr>
            </w:pPr>
          </w:p>
        </w:tc>
        <w:tc>
          <w:tcPr>
            <w:tcW w:w="1903" w:type="dxa"/>
            <w:vMerge/>
          </w:tcPr>
          <w:p w14:paraId="664AAF2E" w14:textId="77777777" w:rsidR="00820E00" w:rsidRPr="00E014FB" w:rsidRDefault="00820E00" w:rsidP="003C4186">
            <w:pPr>
              <w:rPr>
                <w:rFonts w:cs="Times New Roman"/>
              </w:rPr>
            </w:pPr>
          </w:p>
        </w:tc>
        <w:tc>
          <w:tcPr>
            <w:tcW w:w="1224" w:type="dxa"/>
            <w:vMerge/>
          </w:tcPr>
          <w:p w14:paraId="5A2F6DB9" w14:textId="77777777" w:rsidR="00820E00" w:rsidRPr="00E014FB" w:rsidRDefault="00820E00" w:rsidP="003C4186">
            <w:pPr>
              <w:rPr>
                <w:rFonts w:cs="Times New Roman"/>
              </w:rPr>
            </w:pPr>
          </w:p>
        </w:tc>
        <w:tc>
          <w:tcPr>
            <w:tcW w:w="4080" w:type="dxa"/>
            <w:vMerge/>
          </w:tcPr>
          <w:p w14:paraId="68912F44" w14:textId="77777777" w:rsidR="00820E00" w:rsidRPr="00E014FB" w:rsidRDefault="00820E00" w:rsidP="003C4186">
            <w:pPr>
              <w:rPr>
                <w:rFonts w:cs="Times New Roman"/>
              </w:rPr>
            </w:pPr>
          </w:p>
        </w:tc>
        <w:tc>
          <w:tcPr>
            <w:tcW w:w="6800" w:type="dxa"/>
          </w:tcPr>
          <w:p w14:paraId="24CF3479" w14:textId="77777777" w:rsidR="00820E00" w:rsidRPr="00E014FB" w:rsidRDefault="00820E00" w:rsidP="003C4186">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0A48315B" w14:textId="77777777" w:rsidTr="003C4186">
        <w:tc>
          <w:tcPr>
            <w:tcW w:w="272" w:type="dxa"/>
            <w:vMerge/>
          </w:tcPr>
          <w:p w14:paraId="3721F08E" w14:textId="77777777" w:rsidR="00820E00" w:rsidRPr="00E014FB" w:rsidRDefault="00820E00" w:rsidP="003C4186">
            <w:pPr>
              <w:rPr>
                <w:rFonts w:cs="Times New Roman"/>
              </w:rPr>
            </w:pPr>
          </w:p>
        </w:tc>
        <w:tc>
          <w:tcPr>
            <w:tcW w:w="1903" w:type="dxa"/>
            <w:vMerge/>
          </w:tcPr>
          <w:p w14:paraId="2C16455D" w14:textId="77777777" w:rsidR="00820E00" w:rsidRPr="00E014FB" w:rsidRDefault="00820E00" w:rsidP="003C4186">
            <w:pPr>
              <w:rPr>
                <w:rFonts w:cs="Times New Roman"/>
              </w:rPr>
            </w:pPr>
          </w:p>
        </w:tc>
        <w:tc>
          <w:tcPr>
            <w:tcW w:w="1224" w:type="dxa"/>
            <w:vMerge/>
          </w:tcPr>
          <w:p w14:paraId="6D6FC917" w14:textId="77777777" w:rsidR="00820E00" w:rsidRPr="00E014FB" w:rsidRDefault="00820E00" w:rsidP="003C4186">
            <w:pPr>
              <w:rPr>
                <w:rFonts w:cs="Times New Roman"/>
              </w:rPr>
            </w:pPr>
          </w:p>
        </w:tc>
        <w:tc>
          <w:tcPr>
            <w:tcW w:w="4080" w:type="dxa"/>
            <w:vMerge/>
          </w:tcPr>
          <w:p w14:paraId="74825C0E" w14:textId="77777777" w:rsidR="00820E00" w:rsidRPr="00E014FB" w:rsidRDefault="00820E00" w:rsidP="003C4186">
            <w:pPr>
              <w:rPr>
                <w:rFonts w:cs="Times New Roman"/>
              </w:rPr>
            </w:pPr>
          </w:p>
        </w:tc>
        <w:tc>
          <w:tcPr>
            <w:tcW w:w="6800" w:type="dxa"/>
          </w:tcPr>
          <w:p w14:paraId="48128A15" w14:textId="77777777" w:rsidR="00820E00" w:rsidRPr="00E014FB" w:rsidRDefault="00820E00" w:rsidP="003C4186">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3896EDB6" w14:textId="77777777" w:rsidTr="003C4186">
        <w:tc>
          <w:tcPr>
            <w:tcW w:w="272" w:type="dxa"/>
            <w:vMerge w:val="restart"/>
          </w:tcPr>
          <w:p w14:paraId="0E9A2EDA" w14:textId="77777777" w:rsidR="00820E00" w:rsidRPr="00E014FB" w:rsidRDefault="00820E00" w:rsidP="003C4186">
            <w:pPr>
              <w:jc w:val="center"/>
              <w:rPr>
                <w:rFonts w:cs="Times New Roman"/>
              </w:rPr>
            </w:pPr>
            <w:r w:rsidRPr="00E014FB">
              <w:rPr>
                <w:rFonts w:eastAsia="Tahoma" w:cs="Times New Roman"/>
                <w:color w:val="000000"/>
                <w:sz w:val="20"/>
                <w:szCs w:val="20"/>
              </w:rPr>
              <w:t>2.</w:t>
            </w:r>
          </w:p>
        </w:tc>
        <w:tc>
          <w:tcPr>
            <w:tcW w:w="1903" w:type="dxa"/>
            <w:vMerge w:val="restart"/>
          </w:tcPr>
          <w:p w14:paraId="4C041CEA" w14:textId="77777777" w:rsidR="00820E00" w:rsidRPr="00E014FB" w:rsidRDefault="00820E00" w:rsidP="003C4186">
            <w:pPr>
              <w:rPr>
                <w:rFonts w:cs="Times New Roman"/>
              </w:rPr>
            </w:pPr>
            <w:r w:rsidRPr="00E014FB">
              <w:rPr>
                <w:rFonts w:eastAsia="Tahoma" w:cs="Times New Roman"/>
                <w:color w:val="000000"/>
                <w:sz w:val="20"/>
                <w:szCs w:val="20"/>
              </w:rPr>
              <w:t>Оказание социальной помощи населению</w:t>
            </w:r>
          </w:p>
        </w:tc>
        <w:tc>
          <w:tcPr>
            <w:tcW w:w="1224" w:type="dxa"/>
            <w:vMerge w:val="restart"/>
          </w:tcPr>
          <w:p w14:paraId="54D60DEE" w14:textId="77777777" w:rsidR="00820E00" w:rsidRPr="00E014FB" w:rsidRDefault="00820E00" w:rsidP="003C4186">
            <w:pPr>
              <w:rPr>
                <w:rFonts w:cs="Times New Roman"/>
              </w:rPr>
            </w:pPr>
            <w:r w:rsidRPr="00E014FB">
              <w:rPr>
                <w:rFonts w:eastAsia="Tahoma" w:cs="Times New Roman"/>
                <w:color w:val="000000"/>
                <w:sz w:val="20"/>
                <w:szCs w:val="20"/>
              </w:rPr>
              <w:t>3.2.2</w:t>
            </w:r>
          </w:p>
        </w:tc>
        <w:tc>
          <w:tcPr>
            <w:tcW w:w="4080" w:type="dxa"/>
            <w:vMerge w:val="restart"/>
          </w:tcPr>
          <w:p w14:paraId="32E143E5" w14:textId="77777777" w:rsidR="00820E00" w:rsidRPr="00E014FB" w:rsidRDefault="00820E00" w:rsidP="003C4186">
            <w:pPr>
              <w:rPr>
                <w:rFonts w:cs="Times New Roman"/>
              </w:rPr>
            </w:pPr>
            <w:r w:rsidRPr="00E014FB">
              <w:rPr>
                <w:rFonts w:eastAsia="Tahoma" w:cs="Times New Roman"/>
                <w:color w:val="000000"/>
                <w:sz w:val="20"/>
                <w:szCs w:val="20"/>
              </w:rPr>
              <w:t xml:space="preserve">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 некоммерческих фондов, благотворительных организаций, клубов по интересам </w:t>
            </w:r>
          </w:p>
        </w:tc>
        <w:tc>
          <w:tcPr>
            <w:tcW w:w="6800" w:type="dxa"/>
          </w:tcPr>
          <w:p w14:paraId="06F67945"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1000 кв.м.</w:t>
            </w:r>
          </w:p>
        </w:tc>
      </w:tr>
      <w:tr w:rsidR="00820E00" w:rsidRPr="00E014FB" w14:paraId="7C2227ED" w14:textId="77777777" w:rsidTr="003C4186">
        <w:tc>
          <w:tcPr>
            <w:tcW w:w="272" w:type="dxa"/>
            <w:vMerge/>
          </w:tcPr>
          <w:p w14:paraId="112A27F3" w14:textId="77777777" w:rsidR="00820E00" w:rsidRPr="00E014FB" w:rsidRDefault="00820E00" w:rsidP="003C4186">
            <w:pPr>
              <w:rPr>
                <w:rFonts w:cs="Times New Roman"/>
              </w:rPr>
            </w:pPr>
          </w:p>
        </w:tc>
        <w:tc>
          <w:tcPr>
            <w:tcW w:w="1903" w:type="dxa"/>
            <w:vMerge/>
          </w:tcPr>
          <w:p w14:paraId="194B5E09" w14:textId="77777777" w:rsidR="00820E00" w:rsidRPr="00E014FB" w:rsidRDefault="00820E00" w:rsidP="003C4186">
            <w:pPr>
              <w:rPr>
                <w:rFonts w:cs="Times New Roman"/>
              </w:rPr>
            </w:pPr>
          </w:p>
        </w:tc>
        <w:tc>
          <w:tcPr>
            <w:tcW w:w="1224" w:type="dxa"/>
            <w:vMerge/>
          </w:tcPr>
          <w:p w14:paraId="7B63410E" w14:textId="77777777" w:rsidR="00820E00" w:rsidRPr="00E014FB" w:rsidRDefault="00820E00" w:rsidP="003C4186">
            <w:pPr>
              <w:rPr>
                <w:rFonts w:cs="Times New Roman"/>
              </w:rPr>
            </w:pPr>
          </w:p>
        </w:tc>
        <w:tc>
          <w:tcPr>
            <w:tcW w:w="4080" w:type="dxa"/>
            <w:vMerge/>
          </w:tcPr>
          <w:p w14:paraId="29C3A25C" w14:textId="77777777" w:rsidR="00820E00" w:rsidRPr="00E014FB" w:rsidRDefault="00820E00" w:rsidP="003C4186">
            <w:pPr>
              <w:rPr>
                <w:rFonts w:cs="Times New Roman"/>
              </w:rPr>
            </w:pPr>
          </w:p>
        </w:tc>
        <w:tc>
          <w:tcPr>
            <w:tcW w:w="6800" w:type="dxa"/>
          </w:tcPr>
          <w:p w14:paraId="51386908"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50000 кв.м.</w:t>
            </w:r>
          </w:p>
        </w:tc>
      </w:tr>
      <w:tr w:rsidR="00820E00" w:rsidRPr="00E014FB" w14:paraId="075F6AD1" w14:textId="77777777" w:rsidTr="003C4186">
        <w:tc>
          <w:tcPr>
            <w:tcW w:w="272" w:type="dxa"/>
            <w:vMerge/>
          </w:tcPr>
          <w:p w14:paraId="4562AF00" w14:textId="77777777" w:rsidR="00820E00" w:rsidRPr="00E014FB" w:rsidRDefault="00820E00" w:rsidP="003C4186">
            <w:pPr>
              <w:rPr>
                <w:rFonts w:cs="Times New Roman"/>
              </w:rPr>
            </w:pPr>
          </w:p>
        </w:tc>
        <w:tc>
          <w:tcPr>
            <w:tcW w:w="1903" w:type="dxa"/>
            <w:vMerge/>
          </w:tcPr>
          <w:p w14:paraId="75E06F3C" w14:textId="77777777" w:rsidR="00820E00" w:rsidRPr="00E014FB" w:rsidRDefault="00820E00" w:rsidP="003C4186">
            <w:pPr>
              <w:rPr>
                <w:rFonts w:cs="Times New Roman"/>
              </w:rPr>
            </w:pPr>
          </w:p>
        </w:tc>
        <w:tc>
          <w:tcPr>
            <w:tcW w:w="1224" w:type="dxa"/>
            <w:vMerge/>
          </w:tcPr>
          <w:p w14:paraId="3E1841A4" w14:textId="77777777" w:rsidR="00820E00" w:rsidRPr="00E014FB" w:rsidRDefault="00820E00" w:rsidP="003C4186">
            <w:pPr>
              <w:rPr>
                <w:rFonts w:cs="Times New Roman"/>
              </w:rPr>
            </w:pPr>
          </w:p>
        </w:tc>
        <w:tc>
          <w:tcPr>
            <w:tcW w:w="4080" w:type="dxa"/>
            <w:vMerge/>
          </w:tcPr>
          <w:p w14:paraId="439AF955" w14:textId="77777777" w:rsidR="00820E00" w:rsidRPr="00E014FB" w:rsidRDefault="00820E00" w:rsidP="003C4186">
            <w:pPr>
              <w:rPr>
                <w:rFonts w:cs="Times New Roman"/>
              </w:rPr>
            </w:pPr>
          </w:p>
        </w:tc>
        <w:tc>
          <w:tcPr>
            <w:tcW w:w="6800" w:type="dxa"/>
          </w:tcPr>
          <w:p w14:paraId="2B5C1A08"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28194004" w14:textId="77777777" w:rsidTr="003C4186">
        <w:tc>
          <w:tcPr>
            <w:tcW w:w="272" w:type="dxa"/>
            <w:vMerge/>
          </w:tcPr>
          <w:p w14:paraId="72919975" w14:textId="77777777" w:rsidR="00820E00" w:rsidRPr="00E014FB" w:rsidRDefault="00820E00" w:rsidP="003C4186">
            <w:pPr>
              <w:rPr>
                <w:rFonts w:cs="Times New Roman"/>
              </w:rPr>
            </w:pPr>
          </w:p>
        </w:tc>
        <w:tc>
          <w:tcPr>
            <w:tcW w:w="1903" w:type="dxa"/>
            <w:vMerge/>
          </w:tcPr>
          <w:p w14:paraId="56B90CEC" w14:textId="77777777" w:rsidR="00820E00" w:rsidRPr="00E014FB" w:rsidRDefault="00820E00" w:rsidP="003C4186">
            <w:pPr>
              <w:rPr>
                <w:rFonts w:cs="Times New Roman"/>
              </w:rPr>
            </w:pPr>
          </w:p>
        </w:tc>
        <w:tc>
          <w:tcPr>
            <w:tcW w:w="1224" w:type="dxa"/>
            <w:vMerge/>
          </w:tcPr>
          <w:p w14:paraId="14319779" w14:textId="77777777" w:rsidR="00820E00" w:rsidRPr="00E014FB" w:rsidRDefault="00820E00" w:rsidP="003C4186">
            <w:pPr>
              <w:rPr>
                <w:rFonts w:cs="Times New Roman"/>
              </w:rPr>
            </w:pPr>
          </w:p>
        </w:tc>
        <w:tc>
          <w:tcPr>
            <w:tcW w:w="4080" w:type="dxa"/>
            <w:vMerge/>
          </w:tcPr>
          <w:p w14:paraId="4D8CB959" w14:textId="77777777" w:rsidR="00820E00" w:rsidRPr="00E014FB" w:rsidRDefault="00820E00" w:rsidP="003C4186">
            <w:pPr>
              <w:rPr>
                <w:rFonts w:cs="Times New Roman"/>
              </w:rPr>
            </w:pPr>
          </w:p>
        </w:tc>
        <w:tc>
          <w:tcPr>
            <w:tcW w:w="6800" w:type="dxa"/>
          </w:tcPr>
          <w:p w14:paraId="2AAF749C" w14:textId="77777777" w:rsidR="00820E00" w:rsidRPr="00E014FB" w:rsidRDefault="00820E00" w:rsidP="003C4186">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09C1D495" w14:textId="77777777" w:rsidTr="003C4186">
        <w:tc>
          <w:tcPr>
            <w:tcW w:w="272" w:type="dxa"/>
            <w:vMerge/>
          </w:tcPr>
          <w:p w14:paraId="6BB9ADE5" w14:textId="77777777" w:rsidR="00820E00" w:rsidRPr="00E014FB" w:rsidRDefault="00820E00" w:rsidP="003C4186">
            <w:pPr>
              <w:rPr>
                <w:rFonts w:cs="Times New Roman"/>
              </w:rPr>
            </w:pPr>
          </w:p>
        </w:tc>
        <w:tc>
          <w:tcPr>
            <w:tcW w:w="1903" w:type="dxa"/>
            <w:vMerge/>
          </w:tcPr>
          <w:p w14:paraId="4D511F3B" w14:textId="77777777" w:rsidR="00820E00" w:rsidRPr="00E014FB" w:rsidRDefault="00820E00" w:rsidP="003C4186">
            <w:pPr>
              <w:rPr>
                <w:rFonts w:cs="Times New Roman"/>
              </w:rPr>
            </w:pPr>
          </w:p>
        </w:tc>
        <w:tc>
          <w:tcPr>
            <w:tcW w:w="1224" w:type="dxa"/>
            <w:vMerge/>
          </w:tcPr>
          <w:p w14:paraId="3C27E9C9" w14:textId="77777777" w:rsidR="00820E00" w:rsidRPr="00E014FB" w:rsidRDefault="00820E00" w:rsidP="003C4186">
            <w:pPr>
              <w:rPr>
                <w:rFonts w:cs="Times New Roman"/>
              </w:rPr>
            </w:pPr>
          </w:p>
        </w:tc>
        <w:tc>
          <w:tcPr>
            <w:tcW w:w="4080" w:type="dxa"/>
            <w:vMerge/>
          </w:tcPr>
          <w:p w14:paraId="62408535" w14:textId="77777777" w:rsidR="00820E00" w:rsidRPr="00E014FB" w:rsidRDefault="00820E00" w:rsidP="003C4186">
            <w:pPr>
              <w:rPr>
                <w:rFonts w:cs="Times New Roman"/>
              </w:rPr>
            </w:pPr>
          </w:p>
        </w:tc>
        <w:tc>
          <w:tcPr>
            <w:tcW w:w="6800" w:type="dxa"/>
          </w:tcPr>
          <w:p w14:paraId="60431D24"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7A90F8B3" w14:textId="77777777" w:rsidTr="003C4186">
        <w:tc>
          <w:tcPr>
            <w:tcW w:w="272" w:type="dxa"/>
            <w:vMerge/>
          </w:tcPr>
          <w:p w14:paraId="6C051E2F" w14:textId="77777777" w:rsidR="00820E00" w:rsidRPr="00E014FB" w:rsidRDefault="00820E00" w:rsidP="003C4186">
            <w:pPr>
              <w:rPr>
                <w:rFonts w:cs="Times New Roman"/>
              </w:rPr>
            </w:pPr>
          </w:p>
        </w:tc>
        <w:tc>
          <w:tcPr>
            <w:tcW w:w="1903" w:type="dxa"/>
            <w:vMerge/>
          </w:tcPr>
          <w:p w14:paraId="1B63EAE9" w14:textId="77777777" w:rsidR="00820E00" w:rsidRPr="00E014FB" w:rsidRDefault="00820E00" w:rsidP="003C4186">
            <w:pPr>
              <w:rPr>
                <w:rFonts w:cs="Times New Roman"/>
              </w:rPr>
            </w:pPr>
          </w:p>
        </w:tc>
        <w:tc>
          <w:tcPr>
            <w:tcW w:w="1224" w:type="dxa"/>
            <w:vMerge/>
          </w:tcPr>
          <w:p w14:paraId="6337AD9B" w14:textId="77777777" w:rsidR="00820E00" w:rsidRPr="00E014FB" w:rsidRDefault="00820E00" w:rsidP="003C4186">
            <w:pPr>
              <w:rPr>
                <w:rFonts w:cs="Times New Roman"/>
              </w:rPr>
            </w:pPr>
          </w:p>
        </w:tc>
        <w:tc>
          <w:tcPr>
            <w:tcW w:w="4080" w:type="dxa"/>
            <w:vMerge/>
          </w:tcPr>
          <w:p w14:paraId="6A0BFFA7" w14:textId="77777777" w:rsidR="00820E00" w:rsidRPr="00E014FB" w:rsidRDefault="00820E00" w:rsidP="003C4186">
            <w:pPr>
              <w:rPr>
                <w:rFonts w:cs="Times New Roman"/>
              </w:rPr>
            </w:pPr>
          </w:p>
        </w:tc>
        <w:tc>
          <w:tcPr>
            <w:tcW w:w="6800" w:type="dxa"/>
          </w:tcPr>
          <w:p w14:paraId="695B9C88"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820E00" w:rsidRPr="00E014FB" w14:paraId="441E68A0" w14:textId="77777777" w:rsidTr="003C4186">
        <w:tc>
          <w:tcPr>
            <w:tcW w:w="272" w:type="dxa"/>
            <w:vMerge/>
          </w:tcPr>
          <w:p w14:paraId="26A1EF6D" w14:textId="77777777" w:rsidR="00820E00" w:rsidRPr="00E014FB" w:rsidRDefault="00820E00" w:rsidP="003C4186">
            <w:pPr>
              <w:rPr>
                <w:rFonts w:cs="Times New Roman"/>
              </w:rPr>
            </w:pPr>
          </w:p>
        </w:tc>
        <w:tc>
          <w:tcPr>
            <w:tcW w:w="1903" w:type="dxa"/>
            <w:vMerge/>
          </w:tcPr>
          <w:p w14:paraId="2D6B00F1" w14:textId="77777777" w:rsidR="00820E00" w:rsidRPr="00E014FB" w:rsidRDefault="00820E00" w:rsidP="003C4186">
            <w:pPr>
              <w:rPr>
                <w:rFonts w:cs="Times New Roman"/>
              </w:rPr>
            </w:pPr>
          </w:p>
        </w:tc>
        <w:tc>
          <w:tcPr>
            <w:tcW w:w="1224" w:type="dxa"/>
            <w:vMerge/>
          </w:tcPr>
          <w:p w14:paraId="7D0FD6F1" w14:textId="77777777" w:rsidR="00820E00" w:rsidRPr="00E014FB" w:rsidRDefault="00820E00" w:rsidP="003C4186">
            <w:pPr>
              <w:rPr>
                <w:rFonts w:cs="Times New Roman"/>
              </w:rPr>
            </w:pPr>
          </w:p>
        </w:tc>
        <w:tc>
          <w:tcPr>
            <w:tcW w:w="4080" w:type="dxa"/>
            <w:vMerge/>
          </w:tcPr>
          <w:p w14:paraId="63B5E0FF" w14:textId="77777777" w:rsidR="00820E00" w:rsidRPr="00E014FB" w:rsidRDefault="00820E00" w:rsidP="003C4186">
            <w:pPr>
              <w:rPr>
                <w:rFonts w:cs="Times New Roman"/>
              </w:rPr>
            </w:pPr>
          </w:p>
        </w:tc>
        <w:tc>
          <w:tcPr>
            <w:tcW w:w="6800" w:type="dxa"/>
          </w:tcPr>
          <w:p w14:paraId="538583CE"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3CAD9D56" w14:textId="77777777" w:rsidTr="003C4186">
        <w:tc>
          <w:tcPr>
            <w:tcW w:w="272" w:type="dxa"/>
            <w:vMerge/>
          </w:tcPr>
          <w:p w14:paraId="5DA0A674" w14:textId="77777777" w:rsidR="00820E00" w:rsidRPr="00E014FB" w:rsidRDefault="00820E00" w:rsidP="003C4186">
            <w:pPr>
              <w:rPr>
                <w:rFonts w:cs="Times New Roman"/>
              </w:rPr>
            </w:pPr>
          </w:p>
        </w:tc>
        <w:tc>
          <w:tcPr>
            <w:tcW w:w="1903" w:type="dxa"/>
            <w:vMerge/>
          </w:tcPr>
          <w:p w14:paraId="771E924B" w14:textId="77777777" w:rsidR="00820E00" w:rsidRPr="00E014FB" w:rsidRDefault="00820E00" w:rsidP="003C4186">
            <w:pPr>
              <w:rPr>
                <w:rFonts w:cs="Times New Roman"/>
              </w:rPr>
            </w:pPr>
          </w:p>
        </w:tc>
        <w:tc>
          <w:tcPr>
            <w:tcW w:w="1224" w:type="dxa"/>
            <w:vMerge/>
          </w:tcPr>
          <w:p w14:paraId="6ADF457F" w14:textId="77777777" w:rsidR="00820E00" w:rsidRPr="00E014FB" w:rsidRDefault="00820E00" w:rsidP="003C4186">
            <w:pPr>
              <w:rPr>
                <w:rFonts w:cs="Times New Roman"/>
              </w:rPr>
            </w:pPr>
          </w:p>
        </w:tc>
        <w:tc>
          <w:tcPr>
            <w:tcW w:w="4080" w:type="dxa"/>
            <w:vMerge/>
          </w:tcPr>
          <w:p w14:paraId="127A1BE4" w14:textId="77777777" w:rsidR="00820E00" w:rsidRPr="00E014FB" w:rsidRDefault="00820E00" w:rsidP="003C4186">
            <w:pPr>
              <w:rPr>
                <w:rFonts w:cs="Times New Roman"/>
              </w:rPr>
            </w:pPr>
          </w:p>
        </w:tc>
        <w:tc>
          <w:tcPr>
            <w:tcW w:w="6800" w:type="dxa"/>
          </w:tcPr>
          <w:p w14:paraId="718CABF4"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3 этажа.</w:t>
            </w:r>
          </w:p>
        </w:tc>
      </w:tr>
      <w:tr w:rsidR="00820E00" w:rsidRPr="00E014FB" w14:paraId="7873EE97" w14:textId="77777777" w:rsidTr="003C4186">
        <w:tc>
          <w:tcPr>
            <w:tcW w:w="272" w:type="dxa"/>
            <w:vMerge/>
          </w:tcPr>
          <w:p w14:paraId="6B79C315" w14:textId="77777777" w:rsidR="00820E00" w:rsidRPr="00E014FB" w:rsidRDefault="00820E00" w:rsidP="003C4186">
            <w:pPr>
              <w:rPr>
                <w:rFonts w:cs="Times New Roman"/>
              </w:rPr>
            </w:pPr>
          </w:p>
        </w:tc>
        <w:tc>
          <w:tcPr>
            <w:tcW w:w="1903" w:type="dxa"/>
            <w:vMerge/>
          </w:tcPr>
          <w:p w14:paraId="393DEA79" w14:textId="77777777" w:rsidR="00820E00" w:rsidRPr="00E014FB" w:rsidRDefault="00820E00" w:rsidP="003C4186">
            <w:pPr>
              <w:rPr>
                <w:rFonts w:cs="Times New Roman"/>
              </w:rPr>
            </w:pPr>
          </w:p>
        </w:tc>
        <w:tc>
          <w:tcPr>
            <w:tcW w:w="1224" w:type="dxa"/>
            <w:vMerge/>
          </w:tcPr>
          <w:p w14:paraId="175908E3" w14:textId="77777777" w:rsidR="00820E00" w:rsidRPr="00E014FB" w:rsidRDefault="00820E00" w:rsidP="003C4186">
            <w:pPr>
              <w:rPr>
                <w:rFonts w:cs="Times New Roman"/>
              </w:rPr>
            </w:pPr>
          </w:p>
        </w:tc>
        <w:tc>
          <w:tcPr>
            <w:tcW w:w="4080" w:type="dxa"/>
            <w:vMerge/>
          </w:tcPr>
          <w:p w14:paraId="4DB6B9A4" w14:textId="77777777" w:rsidR="00820E00" w:rsidRPr="00E014FB" w:rsidRDefault="00820E00" w:rsidP="003C4186">
            <w:pPr>
              <w:rPr>
                <w:rFonts w:cs="Times New Roman"/>
              </w:rPr>
            </w:pPr>
          </w:p>
        </w:tc>
        <w:tc>
          <w:tcPr>
            <w:tcW w:w="6800" w:type="dxa"/>
          </w:tcPr>
          <w:p w14:paraId="75FCA5DC" w14:textId="77777777" w:rsidR="00820E00" w:rsidRPr="00E014FB" w:rsidRDefault="00820E00" w:rsidP="003C4186">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364742CC" w14:textId="77777777" w:rsidTr="003C4186">
        <w:tc>
          <w:tcPr>
            <w:tcW w:w="272" w:type="dxa"/>
            <w:vMerge/>
          </w:tcPr>
          <w:p w14:paraId="129518DC" w14:textId="77777777" w:rsidR="00820E00" w:rsidRPr="00E014FB" w:rsidRDefault="00820E00" w:rsidP="003C4186">
            <w:pPr>
              <w:rPr>
                <w:rFonts w:cs="Times New Roman"/>
              </w:rPr>
            </w:pPr>
          </w:p>
        </w:tc>
        <w:tc>
          <w:tcPr>
            <w:tcW w:w="1903" w:type="dxa"/>
            <w:vMerge/>
          </w:tcPr>
          <w:p w14:paraId="7CE76917" w14:textId="77777777" w:rsidR="00820E00" w:rsidRPr="00E014FB" w:rsidRDefault="00820E00" w:rsidP="003C4186">
            <w:pPr>
              <w:rPr>
                <w:rFonts w:cs="Times New Roman"/>
              </w:rPr>
            </w:pPr>
          </w:p>
        </w:tc>
        <w:tc>
          <w:tcPr>
            <w:tcW w:w="1224" w:type="dxa"/>
            <w:vMerge/>
          </w:tcPr>
          <w:p w14:paraId="54B787E6" w14:textId="77777777" w:rsidR="00820E00" w:rsidRPr="00E014FB" w:rsidRDefault="00820E00" w:rsidP="003C4186">
            <w:pPr>
              <w:rPr>
                <w:rFonts w:cs="Times New Roman"/>
              </w:rPr>
            </w:pPr>
          </w:p>
        </w:tc>
        <w:tc>
          <w:tcPr>
            <w:tcW w:w="4080" w:type="dxa"/>
            <w:vMerge/>
          </w:tcPr>
          <w:p w14:paraId="1FE555CD" w14:textId="77777777" w:rsidR="00820E00" w:rsidRPr="00E014FB" w:rsidRDefault="00820E00" w:rsidP="003C4186">
            <w:pPr>
              <w:rPr>
                <w:rFonts w:cs="Times New Roman"/>
              </w:rPr>
            </w:pPr>
          </w:p>
        </w:tc>
        <w:tc>
          <w:tcPr>
            <w:tcW w:w="6800" w:type="dxa"/>
          </w:tcPr>
          <w:p w14:paraId="3C196BBF"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12 м.</w:t>
            </w:r>
          </w:p>
        </w:tc>
      </w:tr>
      <w:tr w:rsidR="00820E00" w:rsidRPr="00E014FB" w14:paraId="7D6D19BB" w14:textId="77777777" w:rsidTr="003C4186">
        <w:tc>
          <w:tcPr>
            <w:tcW w:w="272" w:type="dxa"/>
            <w:vMerge/>
          </w:tcPr>
          <w:p w14:paraId="66DA5FBA" w14:textId="77777777" w:rsidR="00820E00" w:rsidRPr="00E014FB" w:rsidRDefault="00820E00" w:rsidP="003C4186">
            <w:pPr>
              <w:rPr>
                <w:rFonts w:cs="Times New Roman"/>
              </w:rPr>
            </w:pPr>
          </w:p>
        </w:tc>
        <w:tc>
          <w:tcPr>
            <w:tcW w:w="1903" w:type="dxa"/>
            <w:vMerge/>
          </w:tcPr>
          <w:p w14:paraId="629757AE" w14:textId="77777777" w:rsidR="00820E00" w:rsidRPr="00E014FB" w:rsidRDefault="00820E00" w:rsidP="003C4186">
            <w:pPr>
              <w:rPr>
                <w:rFonts w:cs="Times New Roman"/>
              </w:rPr>
            </w:pPr>
          </w:p>
        </w:tc>
        <w:tc>
          <w:tcPr>
            <w:tcW w:w="1224" w:type="dxa"/>
            <w:vMerge/>
          </w:tcPr>
          <w:p w14:paraId="630BAABD" w14:textId="77777777" w:rsidR="00820E00" w:rsidRPr="00E014FB" w:rsidRDefault="00820E00" w:rsidP="003C4186">
            <w:pPr>
              <w:rPr>
                <w:rFonts w:cs="Times New Roman"/>
              </w:rPr>
            </w:pPr>
          </w:p>
        </w:tc>
        <w:tc>
          <w:tcPr>
            <w:tcW w:w="4080" w:type="dxa"/>
            <w:vMerge/>
          </w:tcPr>
          <w:p w14:paraId="51A21084" w14:textId="77777777" w:rsidR="00820E00" w:rsidRPr="00E014FB" w:rsidRDefault="00820E00" w:rsidP="003C4186">
            <w:pPr>
              <w:rPr>
                <w:rFonts w:cs="Times New Roman"/>
              </w:rPr>
            </w:pPr>
          </w:p>
        </w:tc>
        <w:tc>
          <w:tcPr>
            <w:tcW w:w="6800" w:type="dxa"/>
          </w:tcPr>
          <w:p w14:paraId="51607B75"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129EF9E1" w14:textId="77777777" w:rsidTr="003C4186">
        <w:tc>
          <w:tcPr>
            <w:tcW w:w="272" w:type="dxa"/>
            <w:vMerge/>
          </w:tcPr>
          <w:p w14:paraId="5D812028" w14:textId="77777777" w:rsidR="00820E00" w:rsidRPr="00E014FB" w:rsidRDefault="00820E00" w:rsidP="003C4186">
            <w:pPr>
              <w:rPr>
                <w:rFonts w:cs="Times New Roman"/>
              </w:rPr>
            </w:pPr>
          </w:p>
        </w:tc>
        <w:tc>
          <w:tcPr>
            <w:tcW w:w="1903" w:type="dxa"/>
            <w:vMerge/>
          </w:tcPr>
          <w:p w14:paraId="3DBB76DF" w14:textId="77777777" w:rsidR="00820E00" w:rsidRPr="00E014FB" w:rsidRDefault="00820E00" w:rsidP="003C4186">
            <w:pPr>
              <w:rPr>
                <w:rFonts w:cs="Times New Roman"/>
              </w:rPr>
            </w:pPr>
          </w:p>
        </w:tc>
        <w:tc>
          <w:tcPr>
            <w:tcW w:w="1224" w:type="dxa"/>
            <w:vMerge/>
          </w:tcPr>
          <w:p w14:paraId="5BCC28C5" w14:textId="77777777" w:rsidR="00820E00" w:rsidRPr="00E014FB" w:rsidRDefault="00820E00" w:rsidP="003C4186">
            <w:pPr>
              <w:rPr>
                <w:rFonts w:cs="Times New Roman"/>
              </w:rPr>
            </w:pPr>
          </w:p>
        </w:tc>
        <w:tc>
          <w:tcPr>
            <w:tcW w:w="4080" w:type="dxa"/>
            <w:vMerge/>
          </w:tcPr>
          <w:p w14:paraId="4244ECA7" w14:textId="77777777" w:rsidR="00820E00" w:rsidRPr="00E014FB" w:rsidRDefault="00820E00" w:rsidP="003C4186">
            <w:pPr>
              <w:rPr>
                <w:rFonts w:cs="Times New Roman"/>
              </w:rPr>
            </w:pPr>
          </w:p>
        </w:tc>
        <w:tc>
          <w:tcPr>
            <w:tcW w:w="6800" w:type="dxa"/>
          </w:tcPr>
          <w:p w14:paraId="69378966" w14:textId="77777777" w:rsidR="00820E00" w:rsidRPr="00E014FB" w:rsidRDefault="00820E00" w:rsidP="003C4186">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767B32E1" w14:textId="77777777" w:rsidTr="003C4186">
        <w:tc>
          <w:tcPr>
            <w:tcW w:w="272" w:type="dxa"/>
            <w:vMerge/>
          </w:tcPr>
          <w:p w14:paraId="77E4EED2" w14:textId="77777777" w:rsidR="00820E00" w:rsidRPr="00E014FB" w:rsidRDefault="00820E00" w:rsidP="003C4186">
            <w:pPr>
              <w:rPr>
                <w:rFonts w:cs="Times New Roman"/>
              </w:rPr>
            </w:pPr>
          </w:p>
        </w:tc>
        <w:tc>
          <w:tcPr>
            <w:tcW w:w="1903" w:type="dxa"/>
            <w:vMerge/>
          </w:tcPr>
          <w:p w14:paraId="24AAF670" w14:textId="77777777" w:rsidR="00820E00" w:rsidRPr="00E014FB" w:rsidRDefault="00820E00" w:rsidP="003C4186">
            <w:pPr>
              <w:rPr>
                <w:rFonts w:cs="Times New Roman"/>
              </w:rPr>
            </w:pPr>
          </w:p>
        </w:tc>
        <w:tc>
          <w:tcPr>
            <w:tcW w:w="1224" w:type="dxa"/>
            <w:vMerge/>
          </w:tcPr>
          <w:p w14:paraId="4DBCDBD0" w14:textId="77777777" w:rsidR="00820E00" w:rsidRPr="00E014FB" w:rsidRDefault="00820E00" w:rsidP="003C4186">
            <w:pPr>
              <w:rPr>
                <w:rFonts w:cs="Times New Roman"/>
              </w:rPr>
            </w:pPr>
          </w:p>
        </w:tc>
        <w:tc>
          <w:tcPr>
            <w:tcW w:w="4080" w:type="dxa"/>
            <w:vMerge/>
          </w:tcPr>
          <w:p w14:paraId="61498C15" w14:textId="77777777" w:rsidR="00820E00" w:rsidRPr="00E014FB" w:rsidRDefault="00820E00" w:rsidP="003C4186">
            <w:pPr>
              <w:rPr>
                <w:rFonts w:cs="Times New Roman"/>
              </w:rPr>
            </w:pPr>
          </w:p>
        </w:tc>
        <w:tc>
          <w:tcPr>
            <w:tcW w:w="6800" w:type="dxa"/>
          </w:tcPr>
          <w:p w14:paraId="5D8FF372" w14:textId="77777777" w:rsidR="00820E00" w:rsidRPr="00E014FB" w:rsidRDefault="00820E00" w:rsidP="003C4186">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3CFC8537" w14:textId="77777777" w:rsidTr="003C4186">
        <w:tc>
          <w:tcPr>
            <w:tcW w:w="272" w:type="dxa"/>
            <w:vMerge w:val="restart"/>
          </w:tcPr>
          <w:p w14:paraId="6F5BD31A" w14:textId="77777777" w:rsidR="00820E00" w:rsidRPr="00E014FB" w:rsidRDefault="00820E00" w:rsidP="003C4186">
            <w:pPr>
              <w:jc w:val="center"/>
              <w:rPr>
                <w:rFonts w:cs="Times New Roman"/>
              </w:rPr>
            </w:pPr>
            <w:r w:rsidRPr="00E014FB">
              <w:rPr>
                <w:rFonts w:eastAsia="Tahoma" w:cs="Times New Roman"/>
                <w:color w:val="000000"/>
                <w:sz w:val="20"/>
                <w:szCs w:val="20"/>
              </w:rPr>
              <w:t>3.</w:t>
            </w:r>
          </w:p>
        </w:tc>
        <w:tc>
          <w:tcPr>
            <w:tcW w:w="1903" w:type="dxa"/>
            <w:vMerge w:val="restart"/>
          </w:tcPr>
          <w:p w14:paraId="30BE85E8" w14:textId="77777777" w:rsidR="00820E00" w:rsidRPr="00E014FB" w:rsidRDefault="00820E00" w:rsidP="003C4186">
            <w:pPr>
              <w:rPr>
                <w:rFonts w:cs="Times New Roman"/>
              </w:rPr>
            </w:pPr>
            <w:r w:rsidRPr="00E014FB">
              <w:rPr>
                <w:rFonts w:eastAsia="Tahoma" w:cs="Times New Roman"/>
                <w:color w:val="000000"/>
                <w:sz w:val="20"/>
                <w:szCs w:val="20"/>
              </w:rPr>
              <w:t>Оказание услуг связи</w:t>
            </w:r>
          </w:p>
        </w:tc>
        <w:tc>
          <w:tcPr>
            <w:tcW w:w="1224" w:type="dxa"/>
            <w:vMerge w:val="restart"/>
          </w:tcPr>
          <w:p w14:paraId="1823D9B2" w14:textId="77777777" w:rsidR="00820E00" w:rsidRPr="00E014FB" w:rsidRDefault="00820E00" w:rsidP="003C4186">
            <w:pPr>
              <w:rPr>
                <w:rFonts w:cs="Times New Roman"/>
              </w:rPr>
            </w:pPr>
            <w:r w:rsidRPr="00E014FB">
              <w:rPr>
                <w:rFonts w:eastAsia="Tahoma" w:cs="Times New Roman"/>
                <w:color w:val="000000"/>
                <w:sz w:val="20"/>
                <w:szCs w:val="20"/>
              </w:rPr>
              <w:t>3.2.3</w:t>
            </w:r>
          </w:p>
        </w:tc>
        <w:tc>
          <w:tcPr>
            <w:tcW w:w="4080" w:type="dxa"/>
            <w:vMerge w:val="restart"/>
          </w:tcPr>
          <w:p w14:paraId="32632EEC" w14:textId="77777777" w:rsidR="00820E00" w:rsidRPr="00E014FB" w:rsidRDefault="00820E00" w:rsidP="003C4186">
            <w:pPr>
              <w:rPr>
                <w:rFonts w:cs="Times New Roman"/>
              </w:rPr>
            </w:pPr>
            <w:r w:rsidRPr="00E014FB">
              <w:rPr>
                <w:rFonts w:eastAsia="Tahoma" w:cs="Times New Roman"/>
                <w:color w:val="000000"/>
                <w:sz w:val="20"/>
                <w:szCs w:val="20"/>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c>
          <w:tcPr>
            <w:tcW w:w="6800" w:type="dxa"/>
          </w:tcPr>
          <w:p w14:paraId="220BE27C"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100 кв.м.</w:t>
            </w:r>
          </w:p>
        </w:tc>
      </w:tr>
      <w:tr w:rsidR="00820E00" w:rsidRPr="00E014FB" w14:paraId="42AB0ED8" w14:textId="77777777" w:rsidTr="003C4186">
        <w:tc>
          <w:tcPr>
            <w:tcW w:w="272" w:type="dxa"/>
            <w:vMerge/>
          </w:tcPr>
          <w:p w14:paraId="3E8F6479" w14:textId="77777777" w:rsidR="00820E00" w:rsidRPr="00E014FB" w:rsidRDefault="00820E00" w:rsidP="003C4186">
            <w:pPr>
              <w:rPr>
                <w:rFonts w:cs="Times New Roman"/>
              </w:rPr>
            </w:pPr>
          </w:p>
        </w:tc>
        <w:tc>
          <w:tcPr>
            <w:tcW w:w="1903" w:type="dxa"/>
            <w:vMerge/>
          </w:tcPr>
          <w:p w14:paraId="1E0E5977" w14:textId="77777777" w:rsidR="00820E00" w:rsidRPr="00E014FB" w:rsidRDefault="00820E00" w:rsidP="003C4186">
            <w:pPr>
              <w:rPr>
                <w:rFonts w:cs="Times New Roman"/>
              </w:rPr>
            </w:pPr>
          </w:p>
        </w:tc>
        <w:tc>
          <w:tcPr>
            <w:tcW w:w="1224" w:type="dxa"/>
            <w:vMerge/>
          </w:tcPr>
          <w:p w14:paraId="278AE61A" w14:textId="77777777" w:rsidR="00820E00" w:rsidRPr="00E014FB" w:rsidRDefault="00820E00" w:rsidP="003C4186">
            <w:pPr>
              <w:rPr>
                <w:rFonts w:cs="Times New Roman"/>
              </w:rPr>
            </w:pPr>
          </w:p>
        </w:tc>
        <w:tc>
          <w:tcPr>
            <w:tcW w:w="4080" w:type="dxa"/>
            <w:vMerge/>
          </w:tcPr>
          <w:p w14:paraId="16AA2BF2" w14:textId="77777777" w:rsidR="00820E00" w:rsidRPr="00E014FB" w:rsidRDefault="00820E00" w:rsidP="003C4186">
            <w:pPr>
              <w:rPr>
                <w:rFonts w:cs="Times New Roman"/>
              </w:rPr>
            </w:pPr>
          </w:p>
        </w:tc>
        <w:tc>
          <w:tcPr>
            <w:tcW w:w="6800" w:type="dxa"/>
          </w:tcPr>
          <w:p w14:paraId="196494BE"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50000 кв.м.</w:t>
            </w:r>
          </w:p>
        </w:tc>
      </w:tr>
      <w:tr w:rsidR="00820E00" w:rsidRPr="00E014FB" w14:paraId="3C40834D" w14:textId="77777777" w:rsidTr="003C4186">
        <w:tc>
          <w:tcPr>
            <w:tcW w:w="272" w:type="dxa"/>
            <w:vMerge/>
          </w:tcPr>
          <w:p w14:paraId="37655BCC" w14:textId="77777777" w:rsidR="00820E00" w:rsidRPr="00E014FB" w:rsidRDefault="00820E00" w:rsidP="003C4186">
            <w:pPr>
              <w:rPr>
                <w:rFonts w:cs="Times New Roman"/>
              </w:rPr>
            </w:pPr>
          </w:p>
        </w:tc>
        <w:tc>
          <w:tcPr>
            <w:tcW w:w="1903" w:type="dxa"/>
            <w:vMerge/>
          </w:tcPr>
          <w:p w14:paraId="467F6718" w14:textId="77777777" w:rsidR="00820E00" w:rsidRPr="00E014FB" w:rsidRDefault="00820E00" w:rsidP="003C4186">
            <w:pPr>
              <w:rPr>
                <w:rFonts w:cs="Times New Roman"/>
              </w:rPr>
            </w:pPr>
          </w:p>
        </w:tc>
        <w:tc>
          <w:tcPr>
            <w:tcW w:w="1224" w:type="dxa"/>
            <w:vMerge/>
          </w:tcPr>
          <w:p w14:paraId="20A2D039" w14:textId="77777777" w:rsidR="00820E00" w:rsidRPr="00E014FB" w:rsidRDefault="00820E00" w:rsidP="003C4186">
            <w:pPr>
              <w:rPr>
                <w:rFonts w:cs="Times New Roman"/>
              </w:rPr>
            </w:pPr>
          </w:p>
        </w:tc>
        <w:tc>
          <w:tcPr>
            <w:tcW w:w="4080" w:type="dxa"/>
            <w:vMerge/>
          </w:tcPr>
          <w:p w14:paraId="211ADFA5" w14:textId="77777777" w:rsidR="00820E00" w:rsidRPr="00E014FB" w:rsidRDefault="00820E00" w:rsidP="003C4186">
            <w:pPr>
              <w:rPr>
                <w:rFonts w:cs="Times New Roman"/>
              </w:rPr>
            </w:pPr>
          </w:p>
        </w:tc>
        <w:tc>
          <w:tcPr>
            <w:tcW w:w="6800" w:type="dxa"/>
          </w:tcPr>
          <w:p w14:paraId="1F02749E"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69C23EE0" w14:textId="77777777" w:rsidTr="003C4186">
        <w:tc>
          <w:tcPr>
            <w:tcW w:w="272" w:type="dxa"/>
            <w:vMerge/>
          </w:tcPr>
          <w:p w14:paraId="11F9F9C4" w14:textId="77777777" w:rsidR="00820E00" w:rsidRPr="00E014FB" w:rsidRDefault="00820E00" w:rsidP="003C4186">
            <w:pPr>
              <w:rPr>
                <w:rFonts w:cs="Times New Roman"/>
              </w:rPr>
            </w:pPr>
          </w:p>
        </w:tc>
        <w:tc>
          <w:tcPr>
            <w:tcW w:w="1903" w:type="dxa"/>
            <w:vMerge/>
          </w:tcPr>
          <w:p w14:paraId="3DEF910C" w14:textId="77777777" w:rsidR="00820E00" w:rsidRPr="00E014FB" w:rsidRDefault="00820E00" w:rsidP="003C4186">
            <w:pPr>
              <w:rPr>
                <w:rFonts w:cs="Times New Roman"/>
              </w:rPr>
            </w:pPr>
          </w:p>
        </w:tc>
        <w:tc>
          <w:tcPr>
            <w:tcW w:w="1224" w:type="dxa"/>
            <w:vMerge/>
          </w:tcPr>
          <w:p w14:paraId="2A9C3FB8" w14:textId="77777777" w:rsidR="00820E00" w:rsidRPr="00E014FB" w:rsidRDefault="00820E00" w:rsidP="003C4186">
            <w:pPr>
              <w:rPr>
                <w:rFonts w:cs="Times New Roman"/>
              </w:rPr>
            </w:pPr>
          </w:p>
        </w:tc>
        <w:tc>
          <w:tcPr>
            <w:tcW w:w="4080" w:type="dxa"/>
            <w:vMerge/>
          </w:tcPr>
          <w:p w14:paraId="47453ED3" w14:textId="77777777" w:rsidR="00820E00" w:rsidRPr="00E014FB" w:rsidRDefault="00820E00" w:rsidP="003C4186">
            <w:pPr>
              <w:rPr>
                <w:rFonts w:cs="Times New Roman"/>
              </w:rPr>
            </w:pPr>
          </w:p>
        </w:tc>
        <w:tc>
          <w:tcPr>
            <w:tcW w:w="6800" w:type="dxa"/>
          </w:tcPr>
          <w:p w14:paraId="4687FB58" w14:textId="77777777" w:rsidR="00820E00" w:rsidRPr="00E014FB" w:rsidRDefault="00820E00" w:rsidP="003C4186">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370E90F9" w14:textId="77777777" w:rsidTr="003C4186">
        <w:tc>
          <w:tcPr>
            <w:tcW w:w="272" w:type="dxa"/>
            <w:vMerge/>
          </w:tcPr>
          <w:p w14:paraId="5BF30465" w14:textId="77777777" w:rsidR="00820E00" w:rsidRPr="00E014FB" w:rsidRDefault="00820E00" w:rsidP="003C4186">
            <w:pPr>
              <w:rPr>
                <w:rFonts w:cs="Times New Roman"/>
              </w:rPr>
            </w:pPr>
          </w:p>
        </w:tc>
        <w:tc>
          <w:tcPr>
            <w:tcW w:w="1903" w:type="dxa"/>
            <w:vMerge/>
          </w:tcPr>
          <w:p w14:paraId="14FC7B8C" w14:textId="77777777" w:rsidR="00820E00" w:rsidRPr="00E014FB" w:rsidRDefault="00820E00" w:rsidP="003C4186">
            <w:pPr>
              <w:rPr>
                <w:rFonts w:cs="Times New Roman"/>
              </w:rPr>
            </w:pPr>
          </w:p>
        </w:tc>
        <w:tc>
          <w:tcPr>
            <w:tcW w:w="1224" w:type="dxa"/>
            <w:vMerge/>
          </w:tcPr>
          <w:p w14:paraId="351C7011" w14:textId="77777777" w:rsidR="00820E00" w:rsidRPr="00E014FB" w:rsidRDefault="00820E00" w:rsidP="003C4186">
            <w:pPr>
              <w:rPr>
                <w:rFonts w:cs="Times New Roman"/>
              </w:rPr>
            </w:pPr>
          </w:p>
        </w:tc>
        <w:tc>
          <w:tcPr>
            <w:tcW w:w="4080" w:type="dxa"/>
            <w:vMerge/>
          </w:tcPr>
          <w:p w14:paraId="1F041D96" w14:textId="77777777" w:rsidR="00820E00" w:rsidRPr="00E014FB" w:rsidRDefault="00820E00" w:rsidP="003C4186">
            <w:pPr>
              <w:rPr>
                <w:rFonts w:cs="Times New Roman"/>
              </w:rPr>
            </w:pPr>
          </w:p>
        </w:tc>
        <w:tc>
          <w:tcPr>
            <w:tcW w:w="6800" w:type="dxa"/>
          </w:tcPr>
          <w:p w14:paraId="7BEFBC0F"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33072C56" w14:textId="77777777" w:rsidTr="003C4186">
        <w:tc>
          <w:tcPr>
            <w:tcW w:w="272" w:type="dxa"/>
            <w:vMerge/>
          </w:tcPr>
          <w:p w14:paraId="44DC6E4F" w14:textId="77777777" w:rsidR="00820E00" w:rsidRPr="00E014FB" w:rsidRDefault="00820E00" w:rsidP="003C4186">
            <w:pPr>
              <w:rPr>
                <w:rFonts w:cs="Times New Roman"/>
              </w:rPr>
            </w:pPr>
          </w:p>
        </w:tc>
        <w:tc>
          <w:tcPr>
            <w:tcW w:w="1903" w:type="dxa"/>
            <w:vMerge/>
          </w:tcPr>
          <w:p w14:paraId="57809BF9" w14:textId="77777777" w:rsidR="00820E00" w:rsidRPr="00E014FB" w:rsidRDefault="00820E00" w:rsidP="003C4186">
            <w:pPr>
              <w:rPr>
                <w:rFonts w:cs="Times New Roman"/>
              </w:rPr>
            </w:pPr>
          </w:p>
        </w:tc>
        <w:tc>
          <w:tcPr>
            <w:tcW w:w="1224" w:type="dxa"/>
            <w:vMerge/>
          </w:tcPr>
          <w:p w14:paraId="7BEC8009" w14:textId="77777777" w:rsidR="00820E00" w:rsidRPr="00E014FB" w:rsidRDefault="00820E00" w:rsidP="003C4186">
            <w:pPr>
              <w:rPr>
                <w:rFonts w:cs="Times New Roman"/>
              </w:rPr>
            </w:pPr>
          </w:p>
        </w:tc>
        <w:tc>
          <w:tcPr>
            <w:tcW w:w="4080" w:type="dxa"/>
            <w:vMerge/>
          </w:tcPr>
          <w:p w14:paraId="3AF8DEA4" w14:textId="77777777" w:rsidR="00820E00" w:rsidRPr="00E014FB" w:rsidRDefault="00820E00" w:rsidP="003C4186">
            <w:pPr>
              <w:rPr>
                <w:rFonts w:cs="Times New Roman"/>
              </w:rPr>
            </w:pPr>
          </w:p>
        </w:tc>
        <w:tc>
          <w:tcPr>
            <w:tcW w:w="6800" w:type="dxa"/>
          </w:tcPr>
          <w:p w14:paraId="78821FB4"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820E00" w:rsidRPr="00E014FB" w14:paraId="4E378146" w14:textId="77777777" w:rsidTr="003C4186">
        <w:tc>
          <w:tcPr>
            <w:tcW w:w="272" w:type="dxa"/>
            <w:vMerge/>
          </w:tcPr>
          <w:p w14:paraId="353CA11B" w14:textId="77777777" w:rsidR="00820E00" w:rsidRPr="00E014FB" w:rsidRDefault="00820E00" w:rsidP="003C4186">
            <w:pPr>
              <w:rPr>
                <w:rFonts w:cs="Times New Roman"/>
              </w:rPr>
            </w:pPr>
          </w:p>
        </w:tc>
        <w:tc>
          <w:tcPr>
            <w:tcW w:w="1903" w:type="dxa"/>
            <w:vMerge/>
          </w:tcPr>
          <w:p w14:paraId="71FD55AF" w14:textId="77777777" w:rsidR="00820E00" w:rsidRPr="00E014FB" w:rsidRDefault="00820E00" w:rsidP="003C4186">
            <w:pPr>
              <w:rPr>
                <w:rFonts w:cs="Times New Roman"/>
              </w:rPr>
            </w:pPr>
          </w:p>
        </w:tc>
        <w:tc>
          <w:tcPr>
            <w:tcW w:w="1224" w:type="dxa"/>
            <w:vMerge/>
          </w:tcPr>
          <w:p w14:paraId="1ECD025A" w14:textId="77777777" w:rsidR="00820E00" w:rsidRPr="00E014FB" w:rsidRDefault="00820E00" w:rsidP="003C4186">
            <w:pPr>
              <w:rPr>
                <w:rFonts w:cs="Times New Roman"/>
              </w:rPr>
            </w:pPr>
          </w:p>
        </w:tc>
        <w:tc>
          <w:tcPr>
            <w:tcW w:w="4080" w:type="dxa"/>
            <w:vMerge/>
          </w:tcPr>
          <w:p w14:paraId="39E00033" w14:textId="77777777" w:rsidR="00820E00" w:rsidRPr="00E014FB" w:rsidRDefault="00820E00" w:rsidP="003C4186">
            <w:pPr>
              <w:rPr>
                <w:rFonts w:cs="Times New Roman"/>
              </w:rPr>
            </w:pPr>
          </w:p>
        </w:tc>
        <w:tc>
          <w:tcPr>
            <w:tcW w:w="6800" w:type="dxa"/>
          </w:tcPr>
          <w:p w14:paraId="617485A2"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796E12A8" w14:textId="77777777" w:rsidTr="003C4186">
        <w:tc>
          <w:tcPr>
            <w:tcW w:w="272" w:type="dxa"/>
            <w:vMerge/>
          </w:tcPr>
          <w:p w14:paraId="42674A13" w14:textId="77777777" w:rsidR="00820E00" w:rsidRPr="00E014FB" w:rsidRDefault="00820E00" w:rsidP="003C4186">
            <w:pPr>
              <w:rPr>
                <w:rFonts w:cs="Times New Roman"/>
              </w:rPr>
            </w:pPr>
          </w:p>
        </w:tc>
        <w:tc>
          <w:tcPr>
            <w:tcW w:w="1903" w:type="dxa"/>
            <w:vMerge/>
          </w:tcPr>
          <w:p w14:paraId="0F91871C" w14:textId="77777777" w:rsidR="00820E00" w:rsidRPr="00E014FB" w:rsidRDefault="00820E00" w:rsidP="003C4186">
            <w:pPr>
              <w:rPr>
                <w:rFonts w:cs="Times New Roman"/>
              </w:rPr>
            </w:pPr>
          </w:p>
        </w:tc>
        <w:tc>
          <w:tcPr>
            <w:tcW w:w="1224" w:type="dxa"/>
            <w:vMerge/>
          </w:tcPr>
          <w:p w14:paraId="5CF8E63B" w14:textId="77777777" w:rsidR="00820E00" w:rsidRPr="00E014FB" w:rsidRDefault="00820E00" w:rsidP="003C4186">
            <w:pPr>
              <w:rPr>
                <w:rFonts w:cs="Times New Roman"/>
              </w:rPr>
            </w:pPr>
          </w:p>
        </w:tc>
        <w:tc>
          <w:tcPr>
            <w:tcW w:w="4080" w:type="dxa"/>
            <w:vMerge/>
          </w:tcPr>
          <w:p w14:paraId="53A553F4" w14:textId="77777777" w:rsidR="00820E00" w:rsidRPr="00E014FB" w:rsidRDefault="00820E00" w:rsidP="003C4186">
            <w:pPr>
              <w:rPr>
                <w:rFonts w:cs="Times New Roman"/>
              </w:rPr>
            </w:pPr>
          </w:p>
        </w:tc>
        <w:tc>
          <w:tcPr>
            <w:tcW w:w="6800" w:type="dxa"/>
          </w:tcPr>
          <w:p w14:paraId="08928E69"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3 этажа.</w:t>
            </w:r>
          </w:p>
        </w:tc>
      </w:tr>
      <w:tr w:rsidR="00820E00" w:rsidRPr="00E014FB" w14:paraId="33DB3F98" w14:textId="77777777" w:rsidTr="003C4186">
        <w:tc>
          <w:tcPr>
            <w:tcW w:w="272" w:type="dxa"/>
            <w:vMerge/>
          </w:tcPr>
          <w:p w14:paraId="0ECE9FEF" w14:textId="77777777" w:rsidR="00820E00" w:rsidRPr="00E014FB" w:rsidRDefault="00820E00" w:rsidP="003C4186">
            <w:pPr>
              <w:rPr>
                <w:rFonts w:cs="Times New Roman"/>
              </w:rPr>
            </w:pPr>
          </w:p>
        </w:tc>
        <w:tc>
          <w:tcPr>
            <w:tcW w:w="1903" w:type="dxa"/>
            <w:vMerge/>
          </w:tcPr>
          <w:p w14:paraId="27DA52B1" w14:textId="77777777" w:rsidR="00820E00" w:rsidRPr="00E014FB" w:rsidRDefault="00820E00" w:rsidP="003C4186">
            <w:pPr>
              <w:rPr>
                <w:rFonts w:cs="Times New Roman"/>
              </w:rPr>
            </w:pPr>
          </w:p>
        </w:tc>
        <w:tc>
          <w:tcPr>
            <w:tcW w:w="1224" w:type="dxa"/>
            <w:vMerge/>
          </w:tcPr>
          <w:p w14:paraId="7DA312FC" w14:textId="77777777" w:rsidR="00820E00" w:rsidRPr="00E014FB" w:rsidRDefault="00820E00" w:rsidP="003C4186">
            <w:pPr>
              <w:rPr>
                <w:rFonts w:cs="Times New Roman"/>
              </w:rPr>
            </w:pPr>
          </w:p>
        </w:tc>
        <w:tc>
          <w:tcPr>
            <w:tcW w:w="4080" w:type="dxa"/>
            <w:vMerge/>
          </w:tcPr>
          <w:p w14:paraId="741C40B5" w14:textId="77777777" w:rsidR="00820E00" w:rsidRPr="00E014FB" w:rsidRDefault="00820E00" w:rsidP="003C4186">
            <w:pPr>
              <w:rPr>
                <w:rFonts w:cs="Times New Roman"/>
              </w:rPr>
            </w:pPr>
          </w:p>
        </w:tc>
        <w:tc>
          <w:tcPr>
            <w:tcW w:w="6800" w:type="dxa"/>
          </w:tcPr>
          <w:p w14:paraId="7AEB66FF" w14:textId="77777777" w:rsidR="00820E00" w:rsidRPr="00E014FB" w:rsidRDefault="00820E00" w:rsidP="003C4186">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1C9DE914" w14:textId="77777777" w:rsidTr="003C4186">
        <w:tc>
          <w:tcPr>
            <w:tcW w:w="272" w:type="dxa"/>
            <w:vMerge/>
          </w:tcPr>
          <w:p w14:paraId="7D2386E7" w14:textId="77777777" w:rsidR="00820E00" w:rsidRPr="00E014FB" w:rsidRDefault="00820E00" w:rsidP="003C4186">
            <w:pPr>
              <w:rPr>
                <w:rFonts w:cs="Times New Roman"/>
              </w:rPr>
            </w:pPr>
          </w:p>
        </w:tc>
        <w:tc>
          <w:tcPr>
            <w:tcW w:w="1903" w:type="dxa"/>
            <w:vMerge/>
          </w:tcPr>
          <w:p w14:paraId="56FB4035" w14:textId="77777777" w:rsidR="00820E00" w:rsidRPr="00E014FB" w:rsidRDefault="00820E00" w:rsidP="003C4186">
            <w:pPr>
              <w:rPr>
                <w:rFonts w:cs="Times New Roman"/>
              </w:rPr>
            </w:pPr>
          </w:p>
        </w:tc>
        <w:tc>
          <w:tcPr>
            <w:tcW w:w="1224" w:type="dxa"/>
            <w:vMerge/>
          </w:tcPr>
          <w:p w14:paraId="7FDB077E" w14:textId="77777777" w:rsidR="00820E00" w:rsidRPr="00E014FB" w:rsidRDefault="00820E00" w:rsidP="003C4186">
            <w:pPr>
              <w:rPr>
                <w:rFonts w:cs="Times New Roman"/>
              </w:rPr>
            </w:pPr>
          </w:p>
        </w:tc>
        <w:tc>
          <w:tcPr>
            <w:tcW w:w="4080" w:type="dxa"/>
            <w:vMerge/>
          </w:tcPr>
          <w:p w14:paraId="10BB6F9A" w14:textId="77777777" w:rsidR="00820E00" w:rsidRPr="00E014FB" w:rsidRDefault="00820E00" w:rsidP="003C4186">
            <w:pPr>
              <w:rPr>
                <w:rFonts w:cs="Times New Roman"/>
              </w:rPr>
            </w:pPr>
          </w:p>
        </w:tc>
        <w:tc>
          <w:tcPr>
            <w:tcW w:w="6800" w:type="dxa"/>
          </w:tcPr>
          <w:p w14:paraId="01B5201F"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12 м.</w:t>
            </w:r>
          </w:p>
        </w:tc>
      </w:tr>
      <w:tr w:rsidR="00820E00" w:rsidRPr="00E014FB" w14:paraId="21C8A469" w14:textId="77777777" w:rsidTr="003C4186">
        <w:tc>
          <w:tcPr>
            <w:tcW w:w="272" w:type="dxa"/>
            <w:vMerge/>
          </w:tcPr>
          <w:p w14:paraId="7103775C" w14:textId="77777777" w:rsidR="00820E00" w:rsidRPr="00E014FB" w:rsidRDefault="00820E00" w:rsidP="003C4186">
            <w:pPr>
              <w:rPr>
                <w:rFonts w:cs="Times New Roman"/>
              </w:rPr>
            </w:pPr>
          </w:p>
        </w:tc>
        <w:tc>
          <w:tcPr>
            <w:tcW w:w="1903" w:type="dxa"/>
            <w:vMerge/>
          </w:tcPr>
          <w:p w14:paraId="2D070620" w14:textId="77777777" w:rsidR="00820E00" w:rsidRPr="00E014FB" w:rsidRDefault="00820E00" w:rsidP="003C4186">
            <w:pPr>
              <w:rPr>
                <w:rFonts w:cs="Times New Roman"/>
              </w:rPr>
            </w:pPr>
          </w:p>
        </w:tc>
        <w:tc>
          <w:tcPr>
            <w:tcW w:w="1224" w:type="dxa"/>
            <w:vMerge/>
          </w:tcPr>
          <w:p w14:paraId="0182BD4A" w14:textId="77777777" w:rsidR="00820E00" w:rsidRPr="00E014FB" w:rsidRDefault="00820E00" w:rsidP="003C4186">
            <w:pPr>
              <w:rPr>
                <w:rFonts w:cs="Times New Roman"/>
              </w:rPr>
            </w:pPr>
          </w:p>
        </w:tc>
        <w:tc>
          <w:tcPr>
            <w:tcW w:w="4080" w:type="dxa"/>
            <w:vMerge/>
          </w:tcPr>
          <w:p w14:paraId="0FA47430" w14:textId="77777777" w:rsidR="00820E00" w:rsidRPr="00E014FB" w:rsidRDefault="00820E00" w:rsidP="003C4186">
            <w:pPr>
              <w:rPr>
                <w:rFonts w:cs="Times New Roman"/>
              </w:rPr>
            </w:pPr>
          </w:p>
        </w:tc>
        <w:tc>
          <w:tcPr>
            <w:tcW w:w="6800" w:type="dxa"/>
          </w:tcPr>
          <w:p w14:paraId="330A00AC"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50%.</w:t>
            </w:r>
          </w:p>
        </w:tc>
      </w:tr>
      <w:tr w:rsidR="00820E00" w:rsidRPr="00E014FB" w14:paraId="1DB698D6" w14:textId="77777777" w:rsidTr="003C4186">
        <w:tc>
          <w:tcPr>
            <w:tcW w:w="272" w:type="dxa"/>
            <w:vMerge/>
          </w:tcPr>
          <w:p w14:paraId="29580AC7" w14:textId="77777777" w:rsidR="00820E00" w:rsidRPr="00E014FB" w:rsidRDefault="00820E00" w:rsidP="003C4186">
            <w:pPr>
              <w:rPr>
                <w:rFonts w:cs="Times New Roman"/>
              </w:rPr>
            </w:pPr>
          </w:p>
        </w:tc>
        <w:tc>
          <w:tcPr>
            <w:tcW w:w="1903" w:type="dxa"/>
            <w:vMerge/>
          </w:tcPr>
          <w:p w14:paraId="31A24016" w14:textId="77777777" w:rsidR="00820E00" w:rsidRPr="00E014FB" w:rsidRDefault="00820E00" w:rsidP="003C4186">
            <w:pPr>
              <w:rPr>
                <w:rFonts w:cs="Times New Roman"/>
              </w:rPr>
            </w:pPr>
          </w:p>
        </w:tc>
        <w:tc>
          <w:tcPr>
            <w:tcW w:w="1224" w:type="dxa"/>
            <w:vMerge/>
          </w:tcPr>
          <w:p w14:paraId="38814846" w14:textId="77777777" w:rsidR="00820E00" w:rsidRPr="00E014FB" w:rsidRDefault="00820E00" w:rsidP="003C4186">
            <w:pPr>
              <w:rPr>
                <w:rFonts w:cs="Times New Roman"/>
              </w:rPr>
            </w:pPr>
          </w:p>
        </w:tc>
        <w:tc>
          <w:tcPr>
            <w:tcW w:w="4080" w:type="dxa"/>
            <w:vMerge/>
          </w:tcPr>
          <w:p w14:paraId="52BE7112" w14:textId="77777777" w:rsidR="00820E00" w:rsidRPr="00E014FB" w:rsidRDefault="00820E00" w:rsidP="003C4186">
            <w:pPr>
              <w:rPr>
                <w:rFonts w:cs="Times New Roman"/>
              </w:rPr>
            </w:pPr>
          </w:p>
        </w:tc>
        <w:tc>
          <w:tcPr>
            <w:tcW w:w="6800" w:type="dxa"/>
          </w:tcPr>
          <w:p w14:paraId="6F049435" w14:textId="77777777" w:rsidR="00820E00" w:rsidRPr="00E014FB" w:rsidRDefault="00820E00" w:rsidP="003C4186">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468966DB" w14:textId="77777777" w:rsidTr="003C4186">
        <w:tc>
          <w:tcPr>
            <w:tcW w:w="272" w:type="dxa"/>
            <w:vMerge/>
          </w:tcPr>
          <w:p w14:paraId="01120CA8" w14:textId="77777777" w:rsidR="00820E00" w:rsidRPr="00E014FB" w:rsidRDefault="00820E00" w:rsidP="003C4186">
            <w:pPr>
              <w:rPr>
                <w:rFonts w:cs="Times New Roman"/>
              </w:rPr>
            </w:pPr>
          </w:p>
        </w:tc>
        <w:tc>
          <w:tcPr>
            <w:tcW w:w="1903" w:type="dxa"/>
            <w:vMerge/>
          </w:tcPr>
          <w:p w14:paraId="2C7C4460" w14:textId="77777777" w:rsidR="00820E00" w:rsidRPr="00E014FB" w:rsidRDefault="00820E00" w:rsidP="003C4186">
            <w:pPr>
              <w:rPr>
                <w:rFonts w:cs="Times New Roman"/>
              </w:rPr>
            </w:pPr>
          </w:p>
        </w:tc>
        <w:tc>
          <w:tcPr>
            <w:tcW w:w="1224" w:type="dxa"/>
            <w:vMerge/>
          </w:tcPr>
          <w:p w14:paraId="3657EB52" w14:textId="77777777" w:rsidR="00820E00" w:rsidRPr="00E014FB" w:rsidRDefault="00820E00" w:rsidP="003C4186">
            <w:pPr>
              <w:rPr>
                <w:rFonts w:cs="Times New Roman"/>
              </w:rPr>
            </w:pPr>
          </w:p>
        </w:tc>
        <w:tc>
          <w:tcPr>
            <w:tcW w:w="4080" w:type="dxa"/>
            <w:vMerge/>
          </w:tcPr>
          <w:p w14:paraId="65EB82F7" w14:textId="77777777" w:rsidR="00820E00" w:rsidRPr="00E014FB" w:rsidRDefault="00820E00" w:rsidP="003C4186">
            <w:pPr>
              <w:rPr>
                <w:rFonts w:cs="Times New Roman"/>
              </w:rPr>
            </w:pPr>
          </w:p>
        </w:tc>
        <w:tc>
          <w:tcPr>
            <w:tcW w:w="6800" w:type="dxa"/>
          </w:tcPr>
          <w:p w14:paraId="170C1B8B" w14:textId="77777777" w:rsidR="00820E00" w:rsidRPr="00E014FB" w:rsidRDefault="00820E00" w:rsidP="003C4186">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2E72F74F" w14:textId="77777777" w:rsidTr="003C4186">
        <w:tc>
          <w:tcPr>
            <w:tcW w:w="272" w:type="dxa"/>
            <w:vMerge w:val="restart"/>
          </w:tcPr>
          <w:p w14:paraId="203BC4B7" w14:textId="77777777" w:rsidR="00820E00" w:rsidRPr="00E014FB" w:rsidRDefault="00820E00" w:rsidP="003C4186">
            <w:pPr>
              <w:jc w:val="center"/>
              <w:rPr>
                <w:rFonts w:cs="Times New Roman"/>
              </w:rPr>
            </w:pPr>
            <w:r w:rsidRPr="00E014FB">
              <w:rPr>
                <w:rFonts w:eastAsia="Tahoma" w:cs="Times New Roman"/>
                <w:color w:val="000000"/>
                <w:sz w:val="20"/>
                <w:szCs w:val="20"/>
              </w:rPr>
              <w:t>4.</w:t>
            </w:r>
          </w:p>
        </w:tc>
        <w:tc>
          <w:tcPr>
            <w:tcW w:w="1903" w:type="dxa"/>
            <w:vMerge w:val="restart"/>
          </w:tcPr>
          <w:p w14:paraId="2FF65C33" w14:textId="77777777" w:rsidR="00820E00" w:rsidRPr="00E014FB" w:rsidRDefault="00820E00" w:rsidP="003C4186">
            <w:pPr>
              <w:rPr>
                <w:rFonts w:cs="Times New Roman"/>
              </w:rPr>
            </w:pPr>
            <w:r w:rsidRPr="00E014FB">
              <w:rPr>
                <w:rFonts w:eastAsia="Tahoma" w:cs="Times New Roman"/>
                <w:color w:val="000000"/>
                <w:sz w:val="20"/>
                <w:szCs w:val="20"/>
              </w:rPr>
              <w:t>Бытовое обслуживание</w:t>
            </w:r>
          </w:p>
        </w:tc>
        <w:tc>
          <w:tcPr>
            <w:tcW w:w="1224" w:type="dxa"/>
            <w:vMerge w:val="restart"/>
          </w:tcPr>
          <w:p w14:paraId="193BE174" w14:textId="77777777" w:rsidR="00820E00" w:rsidRPr="00E014FB" w:rsidRDefault="00820E00" w:rsidP="003C4186">
            <w:pPr>
              <w:rPr>
                <w:rFonts w:cs="Times New Roman"/>
              </w:rPr>
            </w:pPr>
            <w:r w:rsidRPr="00E014FB">
              <w:rPr>
                <w:rFonts w:eastAsia="Tahoma" w:cs="Times New Roman"/>
                <w:color w:val="000000"/>
                <w:sz w:val="20"/>
                <w:szCs w:val="20"/>
              </w:rPr>
              <w:t>3.3</w:t>
            </w:r>
          </w:p>
        </w:tc>
        <w:tc>
          <w:tcPr>
            <w:tcW w:w="4080" w:type="dxa"/>
            <w:vMerge w:val="restart"/>
          </w:tcPr>
          <w:p w14:paraId="2944D936" w14:textId="77777777" w:rsidR="00820E00" w:rsidRPr="00E014FB" w:rsidRDefault="00820E00" w:rsidP="003C4186">
            <w:pPr>
              <w:rPr>
                <w:rFonts w:cs="Times New Roman"/>
              </w:rPr>
            </w:pPr>
            <w:r w:rsidRPr="00E014FB">
              <w:rPr>
                <w:rFonts w:eastAsia="Tahoma" w:cs="Times New Roman"/>
                <w:color w:val="000000"/>
                <w:sz w:val="20"/>
                <w:szCs w:val="20"/>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6800" w:type="dxa"/>
          </w:tcPr>
          <w:p w14:paraId="514DBDB0"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100 кв.м.</w:t>
            </w:r>
          </w:p>
        </w:tc>
      </w:tr>
      <w:tr w:rsidR="00820E00" w:rsidRPr="00E014FB" w14:paraId="2EE58800" w14:textId="77777777" w:rsidTr="003C4186">
        <w:tc>
          <w:tcPr>
            <w:tcW w:w="272" w:type="dxa"/>
            <w:vMerge/>
          </w:tcPr>
          <w:p w14:paraId="0B865A88" w14:textId="77777777" w:rsidR="00820E00" w:rsidRPr="00E014FB" w:rsidRDefault="00820E00" w:rsidP="003C4186">
            <w:pPr>
              <w:rPr>
                <w:rFonts w:cs="Times New Roman"/>
              </w:rPr>
            </w:pPr>
          </w:p>
        </w:tc>
        <w:tc>
          <w:tcPr>
            <w:tcW w:w="1903" w:type="dxa"/>
            <w:vMerge/>
          </w:tcPr>
          <w:p w14:paraId="3C4BDC2A" w14:textId="77777777" w:rsidR="00820E00" w:rsidRPr="00E014FB" w:rsidRDefault="00820E00" w:rsidP="003C4186">
            <w:pPr>
              <w:rPr>
                <w:rFonts w:cs="Times New Roman"/>
              </w:rPr>
            </w:pPr>
          </w:p>
        </w:tc>
        <w:tc>
          <w:tcPr>
            <w:tcW w:w="1224" w:type="dxa"/>
            <w:vMerge/>
          </w:tcPr>
          <w:p w14:paraId="4549F90B" w14:textId="77777777" w:rsidR="00820E00" w:rsidRPr="00E014FB" w:rsidRDefault="00820E00" w:rsidP="003C4186">
            <w:pPr>
              <w:rPr>
                <w:rFonts w:cs="Times New Roman"/>
              </w:rPr>
            </w:pPr>
          </w:p>
        </w:tc>
        <w:tc>
          <w:tcPr>
            <w:tcW w:w="4080" w:type="dxa"/>
            <w:vMerge/>
          </w:tcPr>
          <w:p w14:paraId="41E40745" w14:textId="77777777" w:rsidR="00820E00" w:rsidRPr="00E014FB" w:rsidRDefault="00820E00" w:rsidP="003C4186">
            <w:pPr>
              <w:rPr>
                <w:rFonts w:cs="Times New Roman"/>
              </w:rPr>
            </w:pPr>
          </w:p>
        </w:tc>
        <w:tc>
          <w:tcPr>
            <w:tcW w:w="6800" w:type="dxa"/>
          </w:tcPr>
          <w:p w14:paraId="63F7A799"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25000 кв.м.</w:t>
            </w:r>
          </w:p>
        </w:tc>
      </w:tr>
      <w:tr w:rsidR="00820E00" w:rsidRPr="00E014FB" w14:paraId="26A72147" w14:textId="77777777" w:rsidTr="003C4186">
        <w:tc>
          <w:tcPr>
            <w:tcW w:w="272" w:type="dxa"/>
            <w:vMerge/>
          </w:tcPr>
          <w:p w14:paraId="369F45A9" w14:textId="77777777" w:rsidR="00820E00" w:rsidRPr="00E014FB" w:rsidRDefault="00820E00" w:rsidP="003C4186">
            <w:pPr>
              <w:rPr>
                <w:rFonts w:cs="Times New Roman"/>
              </w:rPr>
            </w:pPr>
          </w:p>
        </w:tc>
        <w:tc>
          <w:tcPr>
            <w:tcW w:w="1903" w:type="dxa"/>
            <w:vMerge/>
          </w:tcPr>
          <w:p w14:paraId="1740402F" w14:textId="77777777" w:rsidR="00820E00" w:rsidRPr="00E014FB" w:rsidRDefault="00820E00" w:rsidP="003C4186">
            <w:pPr>
              <w:rPr>
                <w:rFonts w:cs="Times New Roman"/>
              </w:rPr>
            </w:pPr>
          </w:p>
        </w:tc>
        <w:tc>
          <w:tcPr>
            <w:tcW w:w="1224" w:type="dxa"/>
            <w:vMerge/>
          </w:tcPr>
          <w:p w14:paraId="16EB121C" w14:textId="77777777" w:rsidR="00820E00" w:rsidRPr="00E014FB" w:rsidRDefault="00820E00" w:rsidP="003C4186">
            <w:pPr>
              <w:rPr>
                <w:rFonts w:cs="Times New Roman"/>
              </w:rPr>
            </w:pPr>
          </w:p>
        </w:tc>
        <w:tc>
          <w:tcPr>
            <w:tcW w:w="4080" w:type="dxa"/>
            <w:vMerge/>
          </w:tcPr>
          <w:p w14:paraId="53227724" w14:textId="77777777" w:rsidR="00820E00" w:rsidRPr="00E014FB" w:rsidRDefault="00820E00" w:rsidP="003C4186">
            <w:pPr>
              <w:rPr>
                <w:rFonts w:cs="Times New Roman"/>
              </w:rPr>
            </w:pPr>
          </w:p>
        </w:tc>
        <w:tc>
          <w:tcPr>
            <w:tcW w:w="6800" w:type="dxa"/>
          </w:tcPr>
          <w:p w14:paraId="6C41780B"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7C4D1282" w14:textId="77777777" w:rsidTr="003C4186">
        <w:tc>
          <w:tcPr>
            <w:tcW w:w="272" w:type="dxa"/>
            <w:vMerge/>
          </w:tcPr>
          <w:p w14:paraId="74B46E31" w14:textId="77777777" w:rsidR="00820E00" w:rsidRPr="00E014FB" w:rsidRDefault="00820E00" w:rsidP="003C4186">
            <w:pPr>
              <w:rPr>
                <w:rFonts w:cs="Times New Roman"/>
              </w:rPr>
            </w:pPr>
          </w:p>
        </w:tc>
        <w:tc>
          <w:tcPr>
            <w:tcW w:w="1903" w:type="dxa"/>
            <w:vMerge/>
          </w:tcPr>
          <w:p w14:paraId="48F43FFE" w14:textId="77777777" w:rsidR="00820E00" w:rsidRPr="00E014FB" w:rsidRDefault="00820E00" w:rsidP="003C4186">
            <w:pPr>
              <w:rPr>
                <w:rFonts w:cs="Times New Roman"/>
              </w:rPr>
            </w:pPr>
          </w:p>
        </w:tc>
        <w:tc>
          <w:tcPr>
            <w:tcW w:w="1224" w:type="dxa"/>
            <w:vMerge/>
          </w:tcPr>
          <w:p w14:paraId="5D47C638" w14:textId="77777777" w:rsidR="00820E00" w:rsidRPr="00E014FB" w:rsidRDefault="00820E00" w:rsidP="003C4186">
            <w:pPr>
              <w:rPr>
                <w:rFonts w:cs="Times New Roman"/>
              </w:rPr>
            </w:pPr>
          </w:p>
        </w:tc>
        <w:tc>
          <w:tcPr>
            <w:tcW w:w="4080" w:type="dxa"/>
            <w:vMerge/>
          </w:tcPr>
          <w:p w14:paraId="258C2F1B" w14:textId="77777777" w:rsidR="00820E00" w:rsidRPr="00E014FB" w:rsidRDefault="00820E00" w:rsidP="003C4186">
            <w:pPr>
              <w:rPr>
                <w:rFonts w:cs="Times New Roman"/>
              </w:rPr>
            </w:pPr>
          </w:p>
        </w:tc>
        <w:tc>
          <w:tcPr>
            <w:tcW w:w="6800" w:type="dxa"/>
          </w:tcPr>
          <w:p w14:paraId="0DF7F3B5" w14:textId="77777777" w:rsidR="00820E00" w:rsidRPr="00E014FB" w:rsidRDefault="00820E00" w:rsidP="003C4186">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1A990F78" w14:textId="77777777" w:rsidTr="003C4186">
        <w:tc>
          <w:tcPr>
            <w:tcW w:w="272" w:type="dxa"/>
            <w:vMerge/>
          </w:tcPr>
          <w:p w14:paraId="33CC086D" w14:textId="77777777" w:rsidR="00820E00" w:rsidRPr="00E014FB" w:rsidRDefault="00820E00" w:rsidP="003C4186">
            <w:pPr>
              <w:rPr>
                <w:rFonts w:cs="Times New Roman"/>
              </w:rPr>
            </w:pPr>
          </w:p>
        </w:tc>
        <w:tc>
          <w:tcPr>
            <w:tcW w:w="1903" w:type="dxa"/>
            <w:vMerge/>
          </w:tcPr>
          <w:p w14:paraId="356C1989" w14:textId="77777777" w:rsidR="00820E00" w:rsidRPr="00E014FB" w:rsidRDefault="00820E00" w:rsidP="003C4186">
            <w:pPr>
              <w:rPr>
                <w:rFonts w:cs="Times New Roman"/>
              </w:rPr>
            </w:pPr>
          </w:p>
        </w:tc>
        <w:tc>
          <w:tcPr>
            <w:tcW w:w="1224" w:type="dxa"/>
            <w:vMerge/>
          </w:tcPr>
          <w:p w14:paraId="0F1C71BE" w14:textId="77777777" w:rsidR="00820E00" w:rsidRPr="00E014FB" w:rsidRDefault="00820E00" w:rsidP="003C4186">
            <w:pPr>
              <w:rPr>
                <w:rFonts w:cs="Times New Roman"/>
              </w:rPr>
            </w:pPr>
          </w:p>
        </w:tc>
        <w:tc>
          <w:tcPr>
            <w:tcW w:w="4080" w:type="dxa"/>
            <w:vMerge/>
          </w:tcPr>
          <w:p w14:paraId="514438C0" w14:textId="77777777" w:rsidR="00820E00" w:rsidRPr="00E014FB" w:rsidRDefault="00820E00" w:rsidP="003C4186">
            <w:pPr>
              <w:rPr>
                <w:rFonts w:cs="Times New Roman"/>
              </w:rPr>
            </w:pPr>
          </w:p>
        </w:tc>
        <w:tc>
          <w:tcPr>
            <w:tcW w:w="6800" w:type="dxa"/>
          </w:tcPr>
          <w:p w14:paraId="4141F677"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27A24427" w14:textId="77777777" w:rsidTr="003C4186">
        <w:tc>
          <w:tcPr>
            <w:tcW w:w="272" w:type="dxa"/>
            <w:vMerge/>
          </w:tcPr>
          <w:p w14:paraId="7CF33912" w14:textId="77777777" w:rsidR="00820E00" w:rsidRPr="00E014FB" w:rsidRDefault="00820E00" w:rsidP="003C4186">
            <w:pPr>
              <w:rPr>
                <w:rFonts w:cs="Times New Roman"/>
              </w:rPr>
            </w:pPr>
          </w:p>
        </w:tc>
        <w:tc>
          <w:tcPr>
            <w:tcW w:w="1903" w:type="dxa"/>
            <w:vMerge/>
          </w:tcPr>
          <w:p w14:paraId="19E15683" w14:textId="77777777" w:rsidR="00820E00" w:rsidRPr="00E014FB" w:rsidRDefault="00820E00" w:rsidP="003C4186">
            <w:pPr>
              <w:rPr>
                <w:rFonts w:cs="Times New Roman"/>
              </w:rPr>
            </w:pPr>
          </w:p>
        </w:tc>
        <w:tc>
          <w:tcPr>
            <w:tcW w:w="1224" w:type="dxa"/>
            <w:vMerge/>
          </w:tcPr>
          <w:p w14:paraId="74C09383" w14:textId="77777777" w:rsidR="00820E00" w:rsidRPr="00E014FB" w:rsidRDefault="00820E00" w:rsidP="003C4186">
            <w:pPr>
              <w:rPr>
                <w:rFonts w:cs="Times New Roman"/>
              </w:rPr>
            </w:pPr>
          </w:p>
        </w:tc>
        <w:tc>
          <w:tcPr>
            <w:tcW w:w="4080" w:type="dxa"/>
            <w:vMerge/>
          </w:tcPr>
          <w:p w14:paraId="1AE80413" w14:textId="77777777" w:rsidR="00820E00" w:rsidRPr="00E014FB" w:rsidRDefault="00820E00" w:rsidP="003C4186">
            <w:pPr>
              <w:rPr>
                <w:rFonts w:cs="Times New Roman"/>
              </w:rPr>
            </w:pPr>
          </w:p>
        </w:tc>
        <w:tc>
          <w:tcPr>
            <w:tcW w:w="6800" w:type="dxa"/>
          </w:tcPr>
          <w:p w14:paraId="51F10D91"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820E00" w:rsidRPr="00E014FB" w14:paraId="461A06D4" w14:textId="77777777" w:rsidTr="003C4186">
        <w:tc>
          <w:tcPr>
            <w:tcW w:w="272" w:type="dxa"/>
            <w:vMerge/>
          </w:tcPr>
          <w:p w14:paraId="171D42CB" w14:textId="77777777" w:rsidR="00820E00" w:rsidRPr="00E014FB" w:rsidRDefault="00820E00" w:rsidP="003C4186">
            <w:pPr>
              <w:rPr>
                <w:rFonts w:cs="Times New Roman"/>
              </w:rPr>
            </w:pPr>
          </w:p>
        </w:tc>
        <w:tc>
          <w:tcPr>
            <w:tcW w:w="1903" w:type="dxa"/>
            <w:vMerge/>
          </w:tcPr>
          <w:p w14:paraId="5898292E" w14:textId="77777777" w:rsidR="00820E00" w:rsidRPr="00E014FB" w:rsidRDefault="00820E00" w:rsidP="003C4186">
            <w:pPr>
              <w:rPr>
                <w:rFonts w:cs="Times New Roman"/>
              </w:rPr>
            </w:pPr>
          </w:p>
        </w:tc>
        <w:tc>
          <w:tcPr>
            <w:tcW w:w="1224" w:type="dxa"/>
            <w:vMerge/>
          </w:tcPr>
          <w:p w14:paraId="6070B5D5" w14:textId="77777777" w:rsidR="00820E00" w:rsidRPr="00E014FB" w:rsidRDefault="00820E00" w:rsidP="003C4186">
            <w:pPr>
              <w:rPr>
                <w:rFonts w:cs="Times New Roman"/>
              </w:rPr>
            </w:pPr>
          </w:p>
        </w:tc>
        <w:tc>
          <w:tcPr>
            <w:tcW w:w="4080" w:type="dxa"/>
            <w:vMerge/>
          </w:tcPr>
          <w:p w14:paraId="5EFC8A56" w14:textId="77777777" w:rsidR="00820E00" w:rsidRPr="00E014FB" w:rsidRDefault="00820E00" w:rsidP="003C4186">
            <w:pPr>
              <w:rPr>
                <w:rFonts w:cs="Times New Roman"/>
              </w:rPr>
            </w:pPr>
          </w:p>
        </w:tc>
        <w:tc>
          <w:tcPr>
            <w:tcW w:w="6800" w:type="dxa"/>
          </w:tcPr>
          <w:p w14:paraId="1953FCE8"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70206D00" w14:textId="77777777" w:rsidTr="003C4186">
        <w:tc>
          <w:tcPr>
            <w:tcW w:w="272" w:type="dxa"/>
            <w:vMerge/>
          </w:tcPr>
          <w:p w14:paraId="6F84D5D8" w14:textId="77777777" w:rsidR="00820E00" w:rsidRPr="00E014FB" w:rsidRDefault="00820E00" w:rsidP="003C4186">
            <w:pPr>
              <w:rPr>
                <w:rFonts w:cs="Times New Roman"/>
              </w:rPr>
            </w:pPr>
          </w:p>
        </w:tc>
        <w:tc>
          <w:tcPr>
            <w:tcW w:w="1903" w:type="dxa"/>
            <w:vMerge/>
          </w:tcPr>
          <w:p w14:paraId="560CAFB6" w14:textId="77777777" w:rsidR="00820E00" w:rsidRPr="00E014FB" w:rsidRDefault="00820E00" w:rsidP="003C4186">
            <w:pPr>
              <w:rPr>
                <w:rFonts w:cs="Times New Roman"/>
              </w:rPr>
            </w:pPr>
          </w:p>
        </w:tc>
        <w:tc>
          <w:tcPr>
            <w:tcW w:w="1224" w:type="dxa"/>
            <w:vMerge/>
          </w:tcPr>
          <w:p w14:paraId="3FBDB6DA" w14:textId="77777777" w:rsidR="00820E00" w:rsidRPr="00E014FB" w:rsidRDefault="00820E00" w:rsidP="003C4186">
            <w:pPr>
              <w:rPr>
                <w:rFonts w:cs="Times New Roman"/>
              </w:rPr>
            </w:pPr>
          </w:p>
        </w:tc>
        <w:tc>
          <w:tcPr>
            <w:tcW w:w="4080" w:type="dxa"/>
            <w:vMerge/>
          </w:tcPr>
          <w:p w14:paraId="6C1CABF3" w14:textId="77777777" w:rsidR="00820E00" w:rsidRPr="00E014FB" w:rsidRDefault="00820E00" w:rsidP="003C4186">
            <w:pPr>
              <w:rPr>
                <w:rFonts w:cs="Times New Roman"/>
              </w:rPr>
            </w:pPr>
          </w:p>
        </w:tc>
        <w:tc>
          <w:tcPr>
            <w:tcW w:w="6800" w:type="dxa"/>
          </w:tcPr>
          <w:p w14:paraId="22FD728E"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3 этажа.</w:t>
            </w:r>
          </w:p>
        </w:tc>
      </w:tr>
      <w:tr w:rsidR="00820E00" w:rsidRPr="00E014FB" w14:paraId="2901772F" w14:textId="77777777" w:rsidTr="003C4186">
        <w:tc>
          <w:tcPr>
            <w:tcW w:w="272" w:type="dxa"/>
            <w:vMerge/>
          </w:tcPr>
          <w:p w14:paraId="27029AC7" w14:textId="77777777" w:rsidR="00820E00" w:rsidRPr="00E014FB" w:rsidRDefault="00820E00" w:rsidP="003C4186">
            <w:pPr>
              <w:rPr>
                <w:rFonts w:cs="Times New Roman"/>
              </w:rPr>
            </w:pPr>
          </w:p>
        </w:tc>
        <w:tc>
          <w:tcPr>
            <w:tcW w:w="1903" w:type="dxa"/>
            <w:vMerge/>
          </w:tcPr>
          <w:p w14:paraId="29F88ED9" w14:textId="77777777" w:rsidR="00820E00" w:rsidRPr="00E014FB" w:rsidRDefault="00820E00" w:rsidP="003C4186">
            <w:pPr>
              <w:rPr>
                <w:rFonts w:cs="Times New Roman"/>
              </w:rPr>
            </w:pPr>
          </w:p>
        </w:tc>
        <w:tc>
          <w:tcPr>
            <w:tcW w:w="1224" w:type="dxa"/>
            <w:vMerge/>
          </w:tcPr>
          <w:p w14:paraId="3F8CEA68" w14:textId="77777777" w:rsidR="00820E00" w:rsidRPr="00E014FB" w:rsidRDefault="00820E00" w:rsidP="003C4186">
            <w:pPr>
              <w:rPr>
                <w:rFonts w:cs="Times New Roman"/>
              </w:rPr>
            </w:pPr>
          </w:p>
        </w:tc>
        <w:tc>
          <w:tcPr>
            <w:tcW w:w="4080" w:type="dxa"/>
            <w:vMerge/>
          </w:tcPr>
          <w:p w14:paraId="1C096DE0" w14:textId="77777777" w:rsidR="00820E00" w:rsidRPr="00E014FB" w:rsidRDefault="00820E00" w:rsidP="003C4186">
            <w:pPr>
              <w:rPr>
                <w:rFonts w:cs="Times New Roman"/>
              </w:rPr>
            </w:pPr>
          </w:p>
        </w:tc>
        <w:tc>
          <w:tcPr>
            <w:tcW w:w="6800" w:type="dxa"/>
          </w:tcPr>
          <w:p w14:paraId="30C8F8E7" w14:textId="77777777" w:rsidR="00820E00" w:rsidRPr="00E014FB" w:rsidRDefault="00820E00" w:rsidP="003C4186">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06FB7F88" w14:textId="77777777" w:rsidTr="003C4186">
        <w:tc>
          <w:tcPr>
            <w:tcW w:w="272" w:type="dxa"/>
            <w:vMerge/>
          </w:tcPr>
          <w:p w14:paraId="38460191" w14:textId="77777777" w:rsidR="00820E00" w:rsidRPr="00E014FB" w:rsidRDefault="00820E00" w:rsidP="003C4186">
            <w:pPr>
              <w:rPr>
                <w:rFonts w:cs="Times New Roman"/>
              </w:rPr>
            </w:pPr>
          </w:p>
        </w:tc>
        <w:tc>
          <w:tcPr>
            <w:tcW w:w="1903" w:type="dxa"/>
            <w:vMerge/>
          </w:tcPr>
          <w:p w14:paraId="70B6FA0E" w14:textId="77777777" w:rsidR="00820E00" w:rsidRPr="00E014FB" w:rsidRDefault="00820E00" w:rsidP="003C4186">
            <w:pPr>
              <w:rPr>
                <w:rFonts w:cs="Times New Roman"/>
              </w:rPr>
            </w:pPr>
          </w:p>
        </w:tc>
        <w:tc>
          <w:tcPr>
            <w:tcW w:w="1224" w:type="dxa"/>
            <w:vMerge/>
          </w:tcPr>
          <w:p w14:paraId="36A3D7E2" w14:textId="77777777" w:rsidR="00820E00" w:rsidRPr="00E014FB" w:rsidRDefault="00820E00" w:rsidP="003C4186">
            <w:pPr>
              <w:rPr>
                <w:rFonts w:cs="Times New Roman"/>
              </w:rPr>
            </w:pPr>
          </w:p>
        </w:tc>
        <w:tc>
          <w:tcPr>
            <w:tcW w:w="4080" w:type="dxa"/>
            <w:vMerge/>
          </w:tcPr>
          <w:p w14:paraId="469DC90D" w14:textId="77777777" w:rsidR="00820E00" w:rsidRPr="00E014FB" w:rsidRDefault="00820E00" w:rsidP="003C4186">
            <w:pPr>
              <w:rPr>
                <w:rFonts w:cs="Times New Roman"/>
              </w:rPr>
            </w:pPr>
          </w:p>
        </w:tc>
        <w:tc>
          <w:tcPr>
            <w:tcW w:w="6800" w:type="dxa"/>
          </w:tcPr>
          <w:p w14:paraId="2E36CA4C"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12 м.</w:t>
            </w:r>
          </w:p>
        </w:tc>
      </w:tr>
      <w:tr w:rsidR="00820E00" w:rsidRPr="00E014FB" w14:paraId="797698F4" w14:textId="77777777" w:rsidTr="003C4186">
        <w:tc>
          <w:tcPr>
            <w:tcW w:w="272" w:type="dxa"/>
            <w:vMerge/>
          </w:tcPr>
          <w:p w14:paraId="7958478A" w14:textId="77777777" w:rsidR="00820E00" w:rsidRPr="00E014FB" w:rsidRDefault="00820E00" w:rsidP="003C4186">
            <w:pPr>
              <w:rPr>
                <w:rFonts w:cs="Times New Roman"/>
              </w:rPr>
            </w:pPr>
          </w:p>
        </w:tc>
        <w:tc>
          <w:tcPr>
            <w:tcW w:w="1903" w:type="dxa"/>
            <w:vMerge/>
          </w:tcPr>
          <w:p w14:paraId="4ABD6FBE" w14:textId="77777777" w:rsidR="00820E00" w:rsidRPr="00E014FB" w:rsidRDefault="00820E00" w:rsidP="003C4186">
            <w:pPr>
              <w:rPr>
                <w:rFonts w:cs="Times New Roman"/>
              </w:rPr>
            </w:pPr>
          </w:p>
        </w:tc>
        <w:tc>
          <w:tcPr>
            <w:tcW w:w="1224" w:type="dxa"/>
            <w:vMerge/>
          </w:tcPr>
          <w:p w14:paraId="6074BA8A" w14:textId="77777777" w:rsidR="00820E00" w:rsidRPr="00E014FB" w:rsidRDefault="00820E00" w:rsidP="003C4186">
            <w:pPr>
              <w:rPr>
                <w:rFonts w:cs="Times New Roman"/>
              </w:rPr>
            </w:pPr>
          </w:p>
        </w:tc>
        <w:tc>
          <w:tcPr>
            <w:tcW w:w="4080" w:type="dxa"/>
            <w:vMerge/>
          </w:tcPr>
          <w:p w14:paraId="79253D43" w14:textId="77777777" w:rsidR="00820E00" w:rsidRPr="00E014FB" w:rsidRDefault="00820E00" w:rsidP="003C4186">
            <w:pPr>
              <w:rPr>
                <w:rFonts w:cs="Times New Roman"/>
              </w:rPr>
            </w:pPr>
          </w:p>
        </w:tc>
        <w:tc>
          <w:tcPr>
            <w:tcW w:w="6800" w:type="dxa"/>
          </w:tcPr>
          <w:p w14:paraId="24AC1A38"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50%.</w:t>
            </w:r>
          </w:p>
        </w:tc>
      </w:tr>
      <w:tr w:rsidR="00820E00" w:rsidRPr="00E014FB" w14:paraId="68DABCF4" w14:textId="77777777" w:rsidTr="003C4186">
        <w:tc>
          <w:tcPr>
            <w:tcW w:w="272" w:type="dxa"/>
            <w:vMerge/>
          </w:tcPr>
          <w:p w14:paraId="55D6B4D6" w14:textId="77777777" w:rsidR="00820E00" w:rsidRPr="00E014FB" w:rsidRDefault="00820E00" w:rsidP="003C4186">
            <w:pPr>
              <w:rPr>
                <w:rFonts w:cs="Times New Roman"/>
              </w:rPr>
            </w:pPr>
          </w:p>
        </w:tc>
        <w:tc>
          <w:tcPr>
            <w:tcW w:w="1903" w:type="dxa"/>
            <w:vMerge/>
          </w:tcPr>
          <w:p w14:paraId="28E45AAC" w14:textId="77777777" w:rsidR="00820E00" w:rsidRPr="00E014FB" w:rsidRDefault="00820E00" w:rsidP="003C4186">
            <w:pPr>
              <w:rPr>
                <w:rFonts w:cs="Times New Roman"/>
              </w:rPr>
            </w:pPr>
          </w:p>
        </w:tc>
        <w:tc>
          <w:tcPr>
            <w:tcW w:w="1224" w:type="dxa"/>
            <w:vMerge/>
          </w:tcPr>
          <w:p w14:paraId="5B7745A9" w14:textId="77777777" w:rsidR="00820E00" w:rsidRPr="00E014FB" w:rsidRDefault="00820E00" w:rsidP="003C4186">
            <w:pPr>
              <w:rPr>
                <w:rFonts w:cs="Times New Roman"/>
              </w:rPr>
            </w:pPr>
          </w:p>
        </w:tc>
        <w:tc>
          <w:tcPr>
            <w:tcW w:w="4080" w:type="dxa"/>
            <w:vMerge/>
          </w:tcPr>
          <w:p w14:paraId="09B841AF" w14:textId="77777777" w:rsidR="00820E00" w:rsidRPr="00E014FB" w:rsidRDefault="00820E00" w:rsidP="003C4186">
            <w:pPr>
              <w:rPr>
                <w:rFonts w:cs="Times New Roman"/>
              </w:rPr>
            </w:pPr>
          </w:p>
        </w:tc>
        <w:tc>
          <w:tcPr>
            <w:tcW w:w="6800" w:type="dxa"/>
          </w:tcPr>
          <w:p w14:paraId="7CBC8F84" w14:textId="77777777" w:rsidR="00820E00" w:rsidRPr="00E014FB" w:rsidRDefault="00820E00" w:rsidP="003C4186">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0F6015C5" w14:textId="77777777" w:rsidTr="003C4186">
        <w:tc>
          <w:tcPr>
            <w:tcW w:w="272" w:type="dxa"/>
            <w:vMerge/>
          </w:tcPr>
          <w:p w14:paraId="2A8FBC2D" w14:textId="77777777" w:rsidR="00820E00" w:rsidRPr="00E014FB" w:rsidRDefault="00820E00" w:rsidP="003C4186">
            <w:pPr>
              <w:rPr>
                <w:rFonts w:cs="Times New Roman"/>
              </w:rPr>
            </w:pPr>
          </w:p>
        </w:tc>
        <w:tc>
          <w:tcPr>
            <w:tcW w:w="1903" w:type="dxa"/>
            <w:vMerge/>
          </w:tcPr>
          <w:p w14:paraId="6732D486" w14:textId="77777777" w:rsidR="00820E00" w:rsidRPr="00E014FB" w:rsidRDefault="00820E00" w:rsidP="003C4186">
            <w:pPr>
              <w:rPr>
                <w:rFonts w:cs="Times New Roman"/>
              </w:rPr>
            </w:pPr>
          </w:p>
        </w:tc>
        <w:tc>
          <w:tcPr>
            <w:tcW w:w="1224" w:type="dxa"/>
            <w:vMerge/>
          </w:tcPr>
          <w:p w14:paraId="24101224" w14:textId="77777777" w:rsidR="00820E00" w:rsidRPr="00E014FB" w:rsidRDefault="00820E00" w:rsidP="003C4186">
            <w:pPr>
              <w:rPr>
                <w:rFonts w:cs="Times New Roman"/>
              </w:rPr>
            </w:pPr>
          </w:p>
        </w:tc>
        <w:tc>
          <w:tcPr>
            <w:tcW w:w="4080" w:type="dxa"/>
            <w:vMerge/>
          </w:tcPr>
          <w:p w14:paraId="1794B36A" w14:textId="77777777" w:rsidR="00820E00" w:rsidRPr="00E014FB" w:rsidRDefault="00820E00" w:rsidP="003C4186">
            <w:pPr>
              <w:rPr>
                <w:rFonts w:cs="Times New Roman"/>
              </w:rPr>
            </w:pPr>
          </w:p>
        </w:tc>
        <w:tc>
          <w:tcPr>
            <w:tcW w:w="6800" w:type="dxa"/>
          </w:tcPr>
          <w:p w14:paraId="3EB3B629" w14:textId="77777777" w:rsidR="00820E00" w:rsidRPr="00E014FB" w:rsidRDefault="00820E00" w:rsidP="003C4186">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4AB0C83D" w14:textId="77777777" w:rsidTr="003C4186">
        <w:tc>
          <w:tcPr>
            <w:tcW w:w="272" w:type="dxa"/>
            <w:vMerge w:val="restart"/>
          </w:tcPr>
          <w:p w14:paraId="742FD5FE" w14:textId="77777777" w:rsidR="00820E00" w:rsidRPr="00E014FB" w:rsidRDefault="00820E00" w:rsidP="003C4186">
            <w:pPr>
              <w:jc w:val="center"/>
              <w:rPr>
                <w:rFonts w:cs="Times New Roman"/>
              </w:rPr>
            </w:pPr>
            <w:r w:rsidRPr="00E014FB">
              <w:rPr>
                <w:rFonts w:eastAsia="Tahoma" w:cs="Times New Roman"/>
                <w:color w:val="000000"/>
                <w:sz w:val="20"/>
                <w:szCs w:val="20"/>
              </w:rPr>
              <w:t>5.</w:t>
            </w:r>
          </w:p>
        </w:tc>
        <w:tc>
          <w:tcPr>
            <w:tcW w:w="1903" w:type="dxa"/>
            <w:vMerge w:val="restart"/>
          </w:tcPr>
          <w:p w14:paraId="6A3170A6" w14:textId="77777777" w:rsidR="00820E00" w:rsidRPr="00E014FB" w:rsidRDefault="00820E00" w:rsidP="003C4186">
            <w:pPr>
              <w:rPr>
                <w:rFonts w:cs="Times New Roman"/>
              </w:rPr>
            </w:pPr>
            <w:r w:rsidRPr="00E014FB">
              <w:rPr>
                <w:rFonts w:eastAsia="Tahoma" w:cs="Times New Roman"/>
                <w:color w:val="000000"/>
                <w:sz w:val="20"/>
                <w:szCs w:val="20"/>
              </w:rPr>
              <w:t>Объекты культурно-досуговой деятельности</w:t>
            </w:r>
          </w:p>
        </w:tc>
        <w:tc>
          <w:tcPr>
            <w:tcW w:w="1224" w:type="dxa"/>
            <w:vMerge w:val="restart"/>
          </w:tcPr>
          <w:p w14:paraId="05BB886B" w14:textId="77777777" w:rsidR="00820E00" w:rsidRPr="00E014FB" w:rsidRDefault="00820E00" w:rsidP="003C4186">
            <w:pPr>
              <w:rPr>
                <w:rFonts w:cs="Times New Roman"/>
              </w:rPr>
            </w:pPr>
            <w:r w:rsidRPr="00E014FB">
              <w:rPr>
                <w:rFonts w:eastAsia="Tahoma" w:cs="Times New Roman"/>
                <w:color w:val="000000"/>
                <w:sz w:val="20"/>
                <w:szCs w:val="20"/>
              </w:rPr>
              <w:t>3.6.1</w:t>
            </w:r>
          </w:p>
        </w:tc>
        <w:tc>
          <w:tcPr>
            <w:tcW w:w="4080" w:type="dxa"/>
            <w:vMerge w:val="restart"/>
          </w:tcPr>
          <w:p w14:paraId="066D2ADF" w14:textId="77777777" w:rsidR="00820E00" w:rsidRPr="00E014FB" w:rsidRDefault="00820E00" w:rsidP="003C4186">
            <w:pPr>
              <w:rPr>
                <w:rFonts w:cs="Times New Roman"/>
              </w:rPr>
            </w:pPr>
            <w:r w:rsidRPr="00E014FB">
              <w:rPr>
                <w:rFonts w:eastAsia="Tahoma" w:cs="Times New Roman"/>
                <w:color w:val="000000"/>
                <w:sz w:val="20"/>
                <w:szCs w:val="20"/>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tc>
        <w:tc>
          <w:tcPr>
            <w:tcW w:w="6800" w:type="dxa"/>
          </w:tcPr>
          <w:p w14:paraId="251250C1"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100 кв.м.</w:t>
            </w:r>
          </w:p>
        </w:tc>
      </w:tr>
      <w:tr w:rsidR="00820E00" w:rsidRPr="00E014FB" w14:paraId="47757137" w14:textId="77777777" w:rsidTr="003C4186">
        <w:tc>
          <w:tcPr>
            <w:tcW w:w="272" w:type="dxa"/>
            <w:vMerge/>
          </w:tcPr>
          <w:p w14:paraId="7AFEBAFA" w14:textId="77777777" w:rsidR="00820E00" w:rsidRPr="00E014FB" w:rsidRDefault="00820E00" w:rsidP="003C4186">
            <w:pPr>
              <w:rPr>
                <w:rFonts w:cs="Times New Roman"/>
              </w:rPr>
            </w:pPr>
          </w:p>
        </w:tc>
        <w:tc>
          <w:tcPr>
            <w:tcW w:w="1903" w:type="dxa"/>
            <w:vMerge/>
          </w:tcPr>
          <w:p w14:paraId="1957FB77" w14:textId="77777777" w:rsidR="00820E00" w:rsidRPr="00E014FB" w:rsidRDefault="00820E00" w:rsidP="003C4186">
            <w:pPr>
              <w:rPr>
                <w:rFonts w:cs="Times New Roman"/>
              </w:rPr>
            </w:pPr>
          </w:p>
        </w:tc>
        <w:tc>
          <w:tcPr>
            <w:tcW w:w="1224" w:type="dxa"/>
            <w:vMerge/>
          </w:tcPr>
          <w:p w14:paraId="5F56B468" w14:textId="77777777" w:rsidR="00820E00" w:rsidRPr="00E014FB" w:rsidRDefault="00820E00" w:rsidP="003C4186">
            <w:pPr>
              <w:rPr>
                <w:rFonts w:cs="Times New Roman"/>
              </w:rPr>
            </w:pPr>
          </w:p>
        </w:tc>
        <w:tc>
          <w:tcPr>
            <w:tcW w:w="4080" w:type="dxa"/>
            <w:vMerge/>
          </w:tcPr>
          <w:p w14:paraId="1C53F21E" w14:textId="77777777" w:rsidR="00820E00" w:rsidRPr="00E014FB" w:rsidRDefault="00820E00" w:rsidP="003C4186">
            <w:pPr>
              <w:rPr>
                <w:rFonts w:cs="Times New Roman"/>
              </w:rPr>
            </w:pPr>
          </w:p>
        </w:tc>
        <w:tc>
          <w:tcPr>
            <w:tcW w:w="6800" w:type="dxa"/>
          </w:tcPr>
          <w:p w14:paraId="5B7C37CC"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50000 кв.м.</w:t>
            </w:r>
          </w:p>
        </w:tc>
      </w:tr>
      <w:tr w:rsidR="00820E00" w:rsidRPr="00E014FB" w14:paraId="0EE7BB49" w14:textId="77777777" w:rsidTr="003C4186">
        <w:tc>
          <w:tcPr>
            <w:tcW w:w="272" w:type="dxa"/>
            <w:vMerge/>
          </w:tcPr>
          <w:p w14:paraId="7F85183A" w14:textId="77777777" w:rsidR="00820E00" w:rsidRPr="00E014FB" w:rsidRDefault="00820E00" w:rsidP="003C4186">
            <w:pPr>
              <w:rPr>
                <w:rFonts w:cs="Times New Roman"/>
              </w:rPr>
            </w:pPr>
          </w:p>
        </w:tc>
        <w:tc>
          <w:tcPr>
            <w:tcW w:w="1903" w:type="dxa"/>
            <w:vMerge/>
          </w:tcPr>
          <w:p w14:paraId="2FFF73B0" w14:textId="77777777" w:rsidR="00820E00" w:rsidRPr="00E014FB" w:rsidRDefault="00820E00" w:rsidP="003C4186">
            <w:pPr>
              <w:rPr>
                <w:rFonts w:cs="Times New Roman"/>
              </w:rPr>
            </w:pPr>
          </w:p>
        </w:tc>
        <w:tc>
          <w:tcPr>
            <w:tcW w:w="1224" w:type="dxa"/>
            <w:vMerge/>
          </w:tcPr>
          <w:p w14:paraId="76060246" w14:textId="77777777" w:rsidR="00820E00" w:rsidRPr="00E014FB" w:rsidRDefault="00820E00" w:rsidP="003C4186">
            <w:pPr>
              <w:rPr>
                <w:rFonts w:cs="Times New Roman"/>
              </w:rPr>
            </w:pPr>
          </w:p>
        </w:tc>
        <w:tc>
          <w:tcPr>
            <w:tcW w:w="4080" w:type="dxa"/>
            <w:vMerge/>
          </w:tcPr>
          <w:p w14:paraId="5F922160" w14:textId="77777777" w:rsidR="00820E00" w:rsidRPr="00E014FB" w:rsidRDefault="00820E00" w:rsidP="003C4186">
            <w:pPr>
              <w:rPr>
                <w:rFonts w:cs="Times New Roman"/>
              </w:rPr>
            </w:pPr>
          </w:p>
        </w:tc>
        <w:tc>
          <w:tcPr>
            <w:tcW w:w="6800" w:type="dxa"/>
          </w:tcPr>
          <w:p w14:paraId="04175A16"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2F9B3133" w14:textId="77777777" w:rsidTr="003C4186">
        <w:tc>
          <w:tcPr>
            <w:tcW w:w="272" w:type="dxa"/>
            <w:vMerge/>
          </w:tcPr>
          <w:p w14:paraId="6B08A952" w14:textId="77777777" w:rsidR="00820E00" w:rsidRPr="00E014FB" w:rsidRDefault="00820E00" w:rsidP="003C4186">
            <w:pPr>
              <w:rPr>
                <w:rFonts w:cs="Times New Roman"/>
              </w:rPr>
            </w:pPr>
          </w:p>
        </w:tc>
        <w:tc>
          <w:tcPr>
            <w:tcW w:w="1903" w:type="dxa"/>
            <w:vMerge/>
          </w:tcPr>
          <w:p w14:paraId="4654ABC5" w14:textId="77777777" w:rsidR="00820E00" w:rsidRPr="00E014FB" w:rsidRDefault="00820E00" w:rsidP="003C4186">
            <w:pPr>
              <w:rPr>
                <w:rFonts w:cs="Times New Roman"/>
              </w:rPr>
            </w:pPr>
          </w:p>
        </w:tc>
        <w:tc>
          <w:tcPr>
            <w:tcW w:w="1224" w:type="dxa"/>
            <w:vMerge/>
          </w:tcPr>
          <w:p w14:paraId="394E7D82" w14:textId="77777777" w:rsidR="00820E00" w:rsidRPr="00E014FB" w:rsidRDefault="00820E00" w:rsidP="003C4186">
            <w:pPr>
              <w:rPr>
                <w:rFonts w:cs="Times New Roman"/>
              </w:rPr>
            </w:pPr>
          </w:p>
        </w:tc>
        <w:tc>
          <w:tcPr>
            <w:tcW w:w="4080" w:type="dxa"/>
            <w:vMerge/>
          </w:tcPr>
          <w:p w14:paraId="1331AF02" w14:textId="77777777" w:rsidR="00820E00" w:rsidRPr="00E014FB" w:rsidRDefault="00820E00" w:rsidP="003C4186">
            <w:pPr>
              <w:rPr>
                <w:rFonts w:cs="Times New Roman"/>
              </w:rPr>
            </w:pPr>
          </w:p>
        </w:tc>
        <w:tc>
          <w:tcPr>
            <w:tcW w:w="6800" w:type="dxa"/>
          </w:tcPr>
          <w:p w14:paraId="74139DD7" w14:textId="77777777" w:rsidR="00820E00" w:rsidRPr="00E014FB" w:rsidRDefault="00820E00" w:rsidP="003C4186">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6F89420C" w14:textId="77777777" w:rsidTr="003C4186">
        <w:tc>
          <w:tcPr>
            <w:tcW w:w="272" w:type="dxa"/>
            <w:vMerge/>
          </w:tcPr>
          <w:p w14:paraId="6FBB412C" w14:textId="77777777" w:rsidR="00820E00" w:rsidRPr="00E014FB" w:rsidRDefault="00820E00" w:rsidP="003C4186">
            <w:pPr>
              <w:rPr>
                <w:rFonts w:cs="Times New Roman"/>
              </w:rPr>
            </w:pPr>
          </w:p>
        </w:tc>
        <w:tc>
          <w:tcPr>
            <w:tcW w:w="1903" w:type="dxa"/>
            <w:vMerge/>
          </w:tcPr>
          <w:p w14:paraId="7DC03868" w14:textId="77777777" w:rsidR="00820E00" w:rsidRPr="00E014FB" w:rsidRDefault="00820E00" w:rsidP="003C4186">
            <w:pPr>
              <w:rPr>
                <w:rFonts w:cs="Times New Roman"/>
              </w:rPr>
            </w:pPr>
          </w:p>
        </w:tc>
        <w:tc>
          <w:tcPr>
            <w:tcW w:w="1224" w:type="dxa"/>
            <w:vMerge/>
          </w:tcPr>
          <w:p w14:paraId="5240DEB3" w14:textId="77777777" w:rsidR="00820E00" w:rsidRPr="00E014FB" w:rsidRDefault="00820E00" w:rsidP="003C4186">
            <w:pPr>
              <w:rPr>
                <w:rFonts w:cs="Times New Roman"/>
              </w:rPr>
            </w:pPr>
          </w:p>
        </w:tc>
        <w:tc>
          <w:tcPr>
            <w:tcW w:w="4080" w:type="dxa"/>
            <w:vMerge/>
          </w:tcPr>
          <w:p w14:paraId="1DAC48AE" w14:textId="77777777" w:rsidR="00820E00" w:rsidRPr="00E014FB" w:rsidRDefault="00820E00" w:rsidP="003C4186">
            <w:pPr>
              <w:rPr>
                <w:rFonts w:cs="Times New Roman"/>
              </w:rPr>
            </w:pPr>
          </w:p>
        </w:tc>
        <w:tc>
          <w:tcPr>
            <w:tcW w:w="6800" w:type="dxa"/>
          </w:tcPr>
          <w:p w14:paraId="756CF1E8"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0F7D8805" w14:textId="77777777" w:rsidTr="003C4186">
        <w:tc>
          <w:tcPr>
            <w:tcW w:w="272" w:type="dxa"/>
            <w:vMerge/>
          </w:tcPr>
          <w:p w14:paraId="7FB7AE6E" w14:textId="77777777" w:rsidR="00820E00" w:rsidRPr="00E014FB" w:rsidRDefault="00820E00" w:rsidP="003C4186">
            <w:pPr>
              <w:rPr>
                <w:rFonts w:cs="Times New Roman"/>
              </w:rPr>
            </w:pPr>
          </w:p>
        </w:tc>
        <w:tc>
          <w:tcPr>
            <w:tcW w:w="1903" w:type="dxa"/>
            <w:vMerge/>
          </w:tcPr>
          <w:p w14:paraId="44ABBDB4" w14:textId="77777777" w:rsidR="00820E00" w:rsidRPr="00E014FB" w:rsidRDefault="00820E00" w:rsidP="003C4186">
            <w:pPr>
              <w:rPr>
                <w:rFonts w:cs="Times New Roman"/>
              </w:rPr>
            </w:pPr>
          </w:p>
        </w:tc>
        <w:tc>
          <w:tcPr>
            <w:tcW w:w="1224" w:type="dxa"/>
            <w:vMerge/>
          </w:tcPr>
          <w:p w14:paraId="0B997318" w14:textId="77777777" w:rsidR="00820E00" w:rsidRPr="00E014FB" w:rsidRDefault="00820E00" w:rsidP="003C4186">
            <w:pPr>
              <w:rPr>
                <w:rFonts w:cs="Times New Roman"/>
              </w:rPr>
            </w:pPr>
          </w:p>
        </w:tc>
        <w:tc>
          <w:tcPr>
            <w:tcW w:w="4080" w:type="dxa"/>
            <w:vMerge/>
          </w:tcPr>
          <w:p w14:paraId="18E104E3" w14:textId="77777777" w:rsidR="00820E00" w:rsidRPr="00E014FB" w:rsidRDefault="00820E00" w:rsidP="003C4186">
            <w:pPr>
              <w:rPr>
                <w:rFonts w:cs="Times New Roman"/>
              </w:rPr>
            </w:pPr>
          </w:p>
        </w:tc>
        <w:tc>
          <w:tcPr>
            <w:tcW w:w="6800" w:type="dxa"/>
          </w:tcPr>
          <w:p w14:paraId="0B852F8A"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820E00" w:rsidRPr="00E014FB" w14:paraId="08DC9390" w14:textId="77777777" w:rsidTr="003C4186">
        <w:tc>
          <w:tcPr>
            <w:tcW w:w="272" w:type="dxa"/>
            <w:vMerge/>
          </w:tcPr>
          <w:p w14:paraId="5DD7D4D9" w14:textId="77777777" w:rsidR="00820E00" w:rsidRPr="00E014FB" w:rsidRDefault="00820E00" w:rsidP="003C4186">
            <w:pPr>
              <w:rPr>
                <w:rFonts w:cs="Times New Roman"/>
              </w:rPr>
            </w:pPr>
          </w:p>
        </w:tc>
        <w:tc>
          <w:tcPr>
            <w:tcW w:w="1903" w:type="dxa"/>
            <w:vMerge/>
          </w:tcPr>
          <w:p w14:paraId="3C0D690A" w14:textId="77777777" w:rsidR="00820E00" w:rsidRPr="00E014FB" w:rsidRDefault="00820E00" w:rsidP="003C4186">
            <w:pPr>
              <w:rPr>
                <w:rFonts w:cs="Times New Roman"/>
              </w:rPr>
            </w:pPr>
          </w:p>
        </w:tc>
        <w:tc>
          <w:tcPr>
            <w:tcW w:w="1224" w:type="dxa"/>
            <w:vMerge/>
          </w:tcPr>
          <w:p w14:paraId="69838729" w14:textId="77777777" w:rsidR="00820E00" w:rsidRPr="00E014FB" w:rsidRDefault="00820E00" w:rsidP="003C4186">
            <w:pPr>
              <w:rPr>
                <w:rFonts w:cs="Times New Roman"/>
              </w:rPr>
            </w:pPr>
          </w:p>
        </w:tc>
        <w:tc>
          <w:tcPr>
            <w:tcW w:w="4080" w:type="dxa"/>
            <w:vMerge/>
          </w:tcPr>
          <w:p w14:paraId="75E52AA0" w14:textId="77777777" w:rsidR="00820E00" w:rsidRPr="00E014FB" w:rsidRDefault="00820E00" w:rsidP="003C4186">
            <w:pPr>
              <w:rPr>
                <w:rFonts w:cs="Times New Roman"/>
              </w:rPr>
            </w:pPr>
          </w:p>
        </w:tc>
        <w:tc>
          <w:tcPr>
            <w:tcW w:w="6800" w:type="dxa"/>
          </w:tcPr>
          <w:p w14:paraId="73A12A31"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047197F8" w14:textId="77777777" w:rsidTr="003C4186">
        <w:tc>
          <w:tcPr>
            <w:tcW w:w="272" w:type="dxa"/>
            <w:vMerge/>
          </w:tcPr>
          <w:p w14:paraId="1115B53C" w14:textId="77777777" w:rsidR="00820E00" w:rsidRPr="00E014FB" w:rsidRDefault="00820E00" w:rsidP="003C4186">
            <w:pPr>
              <w:rPr>
                <w:rFonts w:cs="Times New Roman"/>
              </w:rPr>
            </w:pPr>
          </w:p>
        </w:tc>
        <w:tc>
          <w:tcPr>
            <w:tcW w:w="1903" w:type="dxa"/>
            <w:vMerge/>
          </w:tcPr>
          <w:p w14:paraId="08D681F0" w14:textId="77777777" w:rsidR="00820E00" w:rsidRPr="00E014FB" w:rsidRDefault="00820E00" w:rsidP="003C4186">
            <w:pPr>
              <w:rPr>
                <w:rFonts w:cs="Times New Roman"/>
              </w:rPr>
            </w:pPr>
          </w:p>
        </w:tc>
        <w:tc>
          <w:tcPr>
            <w:tcW w:w="1224" w:type="dxa"/>
            <w:vMerge/>
          </w:tcPr>
          <w:p w14:paraId="28437E13" w14:textId="77777777" w:rsidR="00820E00" w:rsidRPr="00E014FB" w:rsidRDefault="00820E00" w:rsidP="003C4186">
            <w:pPr>
              <w:rPr>
                <w:rFonts w:cs="Times New Roman"/>
              </w:rPr>
            </w:pPr>
          </w:p>
        </w:tc>
        <w:tc>
          <w:tcPr>
            <w:tcW w:w="4080" w:type="dxa"/>
            <w:vMerge/>
          </w:tcPr>
          <w:p w14:paraId="404866FC" w14:textId="77777777" w:rsidR="00820E00" w:rsidRPr="00E014FB" w:rsidRDefault="00820E00" w:rsidP="003C4186">
            <w:pPr>
              <w:rPr>
                <w:rFonts w:cs="Times New Roman"/>
              </w:rPr>
            </w:pPr>
          </w:p>
        </w:tc>
        <w:tc>
          <w:tcPr>
            <w:tcW w:w="6800" w:type="dxa"/>
          </w:tcPr>
          <w:p w14:paraId="34A3A159"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3 этажа.</w:t>
            </w:r>
          </w:p>
        </w:tc>
      </w:tr>
      <w:tr w:rsidR="00820E00" w:rsidRPr="00E014FB" w14:paraId="6F8C45D4" w14:textId="77777777" w:rsidTr="003C4186">
        <w:tc>
          <w:tcPr>
            <w:tcW w:w="272" w:type="dxa"/>
            <w:vMerge/>
          </w:tcPr>
          <w:p w14:paraId="14DFC742" w14:textId="77777777" w:rsidR="00820E00" w:rsidRPr="00E014FB" w:rsidRDefault="00820E00" w:rsidP="003C4186">
            <w:pPr>
              <w:rPr>
                <w:rFonts w:cs="Times New Roman"/>
              </w:rPr>
            </w:pPr>
          </w:p>
        </w:tc>
        <w:tc>
          <w:tcPr>
            <w:tcW w:w="1903" w:type="dxa"/>
            <w:vMerge/>
          </w:tcPr>
          <w:p w14:paraId="67EBF15C" w14:textId="77777777" w:rsidR="00820E00" w:rsidRPr="00E014FB" w:rsidRDefault="00820E00" w:rsidP="003C4186">
            <w:pPr>
              <w:rPr>
                <w:rFonts w:cs="Times New Roman"/>
              </w:rPr>
            </w:pPr>
          </w:p>
        </w:tc>
        <w:tc>
          <w:tcPr>
            <w:tcW w:w="1224" w:type="dxa"/>
            <w:vMerge/>
          </w:tcPr>
          <w:p w14:paraId="61975413" w14:textId="77777777" w:rsidR="00820E00" w:rsidRPr="00E014FB" w:rsidRDefault="00820E00" w:rsidP="003C4186">
            <w:pPr>
              <w:rPr>
                <w:rFonts w:cs="Times New Roman"/>
              </w:rPr>
            </w:pPr>
          </w:p>
        </w:tc>
        <w:tc>
          <w:tcPr>
            <w:tcW w:w="4080" w:type="dxa"/>
            <w:vMerge/>
          </w:tcPr>
          <w:p w14:paraId="05814E33" w14:textId="77777777" w:rsidR="00820E00" w:rsidRPr="00E014FB" w:rsidRDefault="00820E00" w:rsidP="003C4186">
            <w:pPr>
              <w:rPr>
                <w:rFonts w:cs="Times New Roman"/>
              </w:rPr>
            </w:pPr>
          </w:p>
        </w:tc>
        <w:tc>
          <w:tcPr>
            <w:tcW w:w="6800" w:type="dxa"/>
          </w:tcPr>
          <w:p w14:paraId="4CA1A037" w14:textId="77777777" w:rsidR="00820E00" w:rsidRPr="00E014FB" w:rsidRDefault="00820E00" w:rsidP="003C4186">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480EA049" w14:textId="77777777" w:rsidTr="003C4186">
        <w:tc>
          <w:tcPr>
            <w:tcW w:w="272" w:type="dxa"/>
            <w:vMerge/>
          </w:tcPr>
          <w:p w14:paraId="735FCCC6" w14:textId="77777777" w:rsidR="00820E00" w:rsidRPr="00E014FB" w:rsidRDefault="00820E00" w:rsidP="003C4186">
            <w:pPr>
              <w:rPr>
                <w:rFonts w:cs="Times New Roman"/>
              </w:rPr>
            </w:pPr>
          </w:p>
        </w:tc>
        <w:tc>
          <w:tcPr>
            <w:tcW w:w="1903" w:type="dxa"/>
            <w:vMerge/>
          </w:tcPr>
          <w:p w14:paraId="3D3FC463" w14:textId="77777777" w:rsidR="00820E00" w:rsidRPr="00E014FB" w:rsidRDefault="00820E00" w:rsidP="003C4186">
            <w:pPr>
              <w:rPr>
                <w:rFonts w:cs="Times New Roman"/>
              </w:rPr>
            </w:pPr>
          </w:p>
        </w:tc>
        <w:tc>
          <w:tcPr>
            <w:tcW w:w="1224" w:type="dxa"/>
            <w:vMerge/>
          </w:tcPr>
          <w:p w14:paraId="525DD890" w14:textId="77777777" w:rsidR="00820E00" w:rsidRPr="00E014FB" w:rsidRDefault="00820E00" w:rsidP="003C4186">
            <w:pPr>
              <w:rPr>
                <w:rFonts w:cs="Times New Roman"/>
              </w:rPr>
            </w:pPr>
          </w:p>
        </w:tc>
        <w:tc>
          <w:tcPr>
            <w:tcW w:w="4080" w:type="dxa"/>
            <w:vMerge/>
          </w:tcPr>
          <w:p w14:paraId="7549FAE7" w14:textId="77777777" w:rsidR="00820E00" w:rsidRPr="00E014FB" w:rsidRDefault="00820E00" w:rsidP="003C4186">
            <w:pPr>
              <w:rPr>
                <w:rFonts w:cs="Times New Roman"/>
              </w:rPr>
            </w:pPr>
          </w:p>
        </w:tc>
        <w:tc>
          <w:tcPr>
            <w:tcW w:w="6800" w:type="dxa"/>
          </w:tcPr>
          <w:p w14:paraId="322B7405"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12 м.</w:t>
            </w:r>
          </w:p>
        </w:tc>
      </w:tr>
      <w:tr w:rsidR="00820E00" w:rsidRPr="00E014FB" w14:paraId="232A214F" w14:textId="77777777" w:rsidTr="003C4186">
        <w:tc>
          <w:tcPr>
            <w:tcW w:w="272" w:type="dxa"/>
            <w:vMerge/>
          </w:tcPr>
          <w:p w14:paraId="7427DA65" w14:textId="77777777" w:rsidR="00820E00" w:rsidRPr="00E014FB" w:rsidRDefault="00820E00" w:rsidP="003C4186">
            <w:pPr>
              <w:rPr>
                <w:rFonts w:cs="Times New Roman"/>
              </w:rPr>
            </w:pPr>
          </w:p>
        </w:tc>
        <w:tc>
          <w:tcPr>
            <w:tcW w:w="1903" w:type="dxa"/>
            <w:vMerge/>
          </w:tcPr>
          <w:p w14:paraId="37F258A4" w14:textId="77777777" w:rsidR="00820E00" w:rsidRPr="00E014FB" w:rsidRDefault="00820E00" w:rsidP="003C4186">
            <w:pPr>
              <w:rPr>
                <w:rFonts w:cs="Times New Roman"/>
              </w:rPr>
            </w:pPr>
          </w:p>
        </w:tc>
        <w:tc>
          <w:tcPr>
            <w:tcW w:w="1224" w:type="dxa"/>
            <w:vMerge/>
          </w:tcPr>
          <w:p w14:paraId="673F6078" w14:textId="77777777" w:rsidR="00820E00" w:rsidRPr="00E014FB" w:rsidRDefault="00820E00" w:rsidP="003C4186">
            <w:pPr>
              <w:rPr>
                <w:rFonts w:cs="Times New Roman"/>
              </w:rPr>
            </w:pPr>
          </w:p>
        </w:tc>
        <w:tc>
          <w:tcPr>
            <w:tcW w:w="4080" w:type="dxa"/>
            <w:vMerge/>
          </w:tcPr>
          <w:p w14:paraId="0564D415" w14:textId="77777777" w:rsidR="00820E00" w:rsidRPr="00E014FB" w:rsidRDefault="00820E00" w:rsidP="003C4186">
            <w:pPr>
              <w:rPr>
                <w:rFonts w:cs="Times New Roman"/>
              </w:rPr>
            </w:pPr>
          </w:p>
        </w:tc>
        <w:tc>
          <w:tcPr>
            <w:tcW w:w="6800" w:type="dxa"/>
          </w:tcPr>
          <w:p w14:paraId="0828E01B"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80%.</w:t>
            </w:r>
          </w:p>
        </w:tc>
      </w:tr>
      <w:tr w:rsidR="00820E00" w:rsidRPr="00E014FB" w14:paraId="2AC1F44F" w14:textId="77777777" w:rsidTr="003C4186">
        <w:tc>
          <w:tcPr>
            <w:tcW w:w="272" w:type="dxa"/>
            <w:vMerge/>
          </w:tcPr>
          <w:p w14:paraId="224CA1B4" w14:textId="77777777" w:rsidR="00820E00" w:rsidRPr="00E014FB" w:rsidRDefault="00820E00" w:rsidP="003C4186">
            <w:pPr>
              <w:rPr>
                <w:rFonts w:cs="Times New Roman"/>
              </w:rPr>
            </w:pPr>
          </w:p>
        </w:tc>
        <w:tc>
          <w:tcPr>
            <w:tcW w:w="1903" w:type="dxa"/>
            <w:vMerge/>
          </w:tcPr>
          <w:p w14:paraId="70E42D3C" w14:textId="77777777" w:rsidR="00820E00" w:rsidRPr="00E014FB" w:rsidRDefault="00820E00" w:rsidP="003C4186">
            <w:pPr>
              <w:rPr>
                <w:rFonts w:cs="Times New Roman"/>
              </w:rPr>
            </w:pPr>
          </w:p>
        </w:tc>
        <w:tc>
          <w:tcPr>
            <w:tcW w:w="1224" w:type="dxa"/>
            <w:vMerge/>
          </w:tcPr>
          <w:p w14:paraId="7CA8557F" w14:textId="77777777" w:rsidR="00820E00" w:rsidRPr="00E014FB" w:rsidRDefault="00820E00" w:rsidP="003C4186">
            <w:pPr>
              <w:rPr>
                <w:rFonts w:cs="Times New Roman"/>
              </w:rPr>
            </w:pPr>
          </w:p>
        </w:tc>
        <w:tc>
          <w:tcPr>
            <w:tcW w:w="4080" w:type="dxa"/>
            <w:vMerge/>
          </w:tcPr>
          <w:p w14:paraId="60E4EF55" w14:textId="77777777" w:rsidR="00820E00" w:rsidRPr="00E014FB" w:rsidRDefault="00820E00" w:rsidP="003C4186">
            <w:pPr>
              <w:rPr>
                <w:rFonts w:cs="Times New Roman"/>
              </w:rPr>
            </w:pPr>
          </w:p>
        </w:tc>
        <w:tc>
          <w:tcPr>
            <w:tcW w:w="6800" w:type="dxa"/>
          </w:tcPr>
          <w:p w14:paraId="49BE7602" w14:textId="77777777" w:rsidR="00820E00" w:rsidRPr="00E014FB" w:rsidRDefault="00820E00" w:rsidP="003C4186">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133968F7" w14:textId="77777777" w:rsidTr="003C4186">
        <w:tc>
          <w:tcPr>
            <w:tcW w:w="272" w:type="dxa"/>
            <w:vMerge/>
          </w:tcPr>
          <w:p w14:paraId="6DC63C69" w14:textId="77777777" w:rsidR="00820E00" w:rsidRPr="00E014FB" w:rsidRDefault="00820E00" w:rsidP="003C4186">
            <w:pPr>
              <w:rPr>
                <w:rFonts w:cs="Times New Roman"/>
              </w:rPr>
            </w:pPr>
          </w:p>
        </w:tc>
        <w:tc>
          <w:tcPr>
            <w:tcW w:w="1903" w:type="dxa"/>
            <w:vMerge/>
          </w:tcPr>
          <w:p w14:paraId="69086D72" w14:textId="77777777" w:rsidR="00820E00" w:rsidRPr="00E014FB" w:rsidRDefault="00820E00" w:rsidP="003C4186">
            <w:pPr>
              <w:rPr>
                <w:rFonts w:cs="Times New Roman"/>
              </w:rPr>
            </w:pPr>
          </w:p>
        </w:tc>
        <w:tc>
          <w:tcPr>
            <w:tcW w:w="1224" w:type="dxa"/>
            <w:vMerge/>
          </w:tcPr>
          <w:p w14:paraId="035B9E70" w14:textId="77777777" w:rsidR="00820E00" w:rsidRPr="00E014FB" w:rsidRDefault="00820E00" w:rsidP="003C4186">
            <w:pPr>
              <w:rPr>
                <w:rFonts w:cs="Times New Roman"/>
              </w:rPr>
            </w:pPr>
          </w:p>
        </w:tc>
        <w:tc>
          <w:tcPr>
            <w:tcW w:w="4080" w:type="dxa"/>
            <w:vMerge/>
          </w:tcPr>
          <w:p w14:paraId="6CD9D101" w14:textId="77777777" w:rsidR="00820E00" w:rsidRPr="00E014FB" w:rsidRDefault="00820E00" w:rsidP="003C4186">
            <w:pPr>
              <w:rPr>
                <w:rFonts w:cs="Times New Roman"/>
              </w:rPr>
            </w:pPr>
          </w:p>
        </w:tc>
        <w:tc>
          <w:tcPr>
            <w:tcW w:w="6800" w:type="dxa"/>
          </w:tcPr>
          <w:p w14:paraId="7B33F48B" w14:textId="77777777" w:rsidR="00820E00" w:rsidRPr="00E014FB" w:rsidRDefault="00820E00" w:rsidP="003C4186">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57274E16" w14:textId="77777777" w:rsidTr="003C4186">
        <w:tc>
          <w:tcPr>
            <w:tcW w:w="272" w:type="dxa"/>
            <w:vMerge w:val="restart"/>
          </w:tcPr>
          <w:p w14:paraId="1C7C97EF" w14:textId="77777777" w:rsidR="00820E00" w:rsidRPr="00E014FB" w:rsidRDefault="00820E00" w:rsidP="003C4186">
            <w:pPr>
              <w:jc w:val="center"/>
              <w:rPr>
                <w:rFonts w:cs="Times New Roman"/>
              </w:rPr>
            </w:pPr>
            <w:r w:rsidRPr="00E014FB">
              <w:rPr>
                <w:rFonts w:eastAsia="Tahoma" w:cs="Times New Roman"/>
                <w:color w:val="000000"/>
                <w:sz w:val="20"/>
                <w:szCs w:val="20"/>
              </w:rPr>
              <w:t>6.</w:t>
            </w:r>
          </w:p>
        </w:tc>
        <w:tc>
          <w:tcPr>
            <w:tcW w:w="1903" w:type="dxa"/>
            <w:vMerge w:val="restart"/>
          </w:tcPr>
          <w:p w14:paraId="72DD7B3F" w14:textId="77777777" w:rsidR="00820E00" w:rsidRPr="00E014FB" w:rsidRDefault="00820E00" w:rsidP="003C4186">
            <w:pPr>
              <w:rPr>
                <w:rFonts w:cs="Times New Roman"/>
              </w:rPr>
            </w:pPr>
            <w:r w:rsidRPr="00E014FB">
              <w:rPr>
                <w:rFonts w:eastAsia="Tahoma" w:cs="Times New Roman"/>
                <w:color w:val="000000"/>
                <w:sz w:val="20"/>
                <w:szCs w:val="20"/>
              </w:rPr>
              <w:t>Государственное управление</w:t>
            </w:r>
          </w:p>
        </w:tc>
        <w:tc>
          <w:tcPr>
            <w:tcW w:w="1224" w:type="dxa"/>
            <w:vMerge w:val="restart"/>
          </w:tcPr>
          <w:p w14:paraId="35CE0E68" w14:textId="77777777" w:rsidR="00820E00" w:rsidRPr="00E014FB" w:rsidRDefault="00820E00" w:rsidP="003C4186">
            <w:pPr>
              <w:rPr>
                <w:rFonts w:cs="Times New Roman"/>
              </w:rPr>
            </w:pPr>
            <w:r w:rsidRPr="00E014FB">
              <w:rPr>
                <w:rFonts w:eastAsia="Tahoma" w:cs="Times New Roman"/>
                <w:color w:val="000000"/>
                <w:sz w:val="20"/>
                <w:szCs w:val="20"/>
              </w:rPr>
              <w:t>3.8.1</w:t>
            </w:r>
          </w:p>
        </w:tc>
        <w:tc>
          <w:tcPr>
            <w:tcW w:w="4080" w:type="dxa"/>
            <w:vMerge w:val="restart"/>
          </w:tcPr>
          <w:p w14:paraId="3D0B82A0" w14:textId="77777777" w:rsidR="00820E00" w:rsidRPr="00E014FB" w:rsidRDefault="00820E00" w:rsidP="003C4186">
            <w:pPr>
              <w:rPr>
                <w:rFonts w:cs="Times New Roman"/>
              </w:rPr>
            </w:pPr>
            <w:r w:rsidRPr="00E014FB">
              <w:rPr>
                <w:rFonts w:eastAsia="Tahoma" w:cs="Times New Roman"/>
                <w:color w:val="000000"/>
                <w:sz w:val="20"/>
                <w:szCs w:val="20"/>
              </w:rPr>
              <w:t>Размещение зданий, предназначенных для размещения государственных органов, государственного пенсионного фонда, органов местного самоуправления, судов, а также организаций, непосредственно обеспечивающих их деятельность или оказывающих государственные и (или) муниципальные услуги</w:t>
            </w:r>
          </w:p>
        </w:tc>
        <w:tc>
          <w:tcPr>
            <w:tcW w:w="6800" w:type="dxa"/>
          </w:tcPr>
          <w:p w14:paraId="7D9EFB9A"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500 кв.м.</w:t>
            </w:r>
          </w:p>
        </w:tc>
      </w:tr>
      <w:tr w:rsidR="00820E00" w:rsidRPr="00E014FB" w14:paraId="2877BA4E" w14:textId="77777777" w:rsidTr="003C4186">
        <w:tc>
          <w:tcPr>
            <w:tcW w:w="272" w:type="dxa"/>
            <w:vMerge/>
          </w:tcPr>
          <w:p w14:paraId="19EB87AC" w14:textId="77777777" w:rsidR="00820E00" w:rsidRPr="00E014FB" w:rsidRDefault="00820E00" w:rsidP="003C4186">
            <w:pPr>
              <w:rPr>
                <w:rFonts w:cs="Times New Roman"/>
              </w:rPr>
            </w:pPr>
          </w:p>
        </w:tc>
        <w:tc>
          <w:tcPr>
            <w:tcW w:w="1903" w:type="dxa"/>
            <w:vMerge/>
          </w:tcPr>
          <w:p w14:paraId="7BC0979D" w14:textId="77777777" w:rsidR="00820E00" w:rsidRPr="00E014FB" w:rsidRDefault="00820E00" w:rsidP="003C4186">
            <w:pPr>
              <w:rPr>
                <w:rFonts w:cs="Times New Roman"/>
              </w:rPr>
            </w:pPr>
          </w:p>
        </w:tc>
        <w:tc>
          <w:tcPr>
            <w:tcW w:w="1224" w:type="dxa"/>
            <w:vMerge/>
          </w:tcPr>
          <w:p w14:paraId="268562D7" w14:textId="77777777" w:rsidR="00820E00" w:rsidRPr="00E014FB" w:rsidRDefault="00820E00" w:rsidP="003C4186">
            <w:pPr>
              <w:rPr>
                <w:rFonts w:cs="Times New Roman"/>
              </w:rPr>
            </w:pPr>
          </w:p>
        </w:tc>
        <w:tc>
          <w:tcPr>
            <w:tcW w:w="4080" w:type="dxa"/>
            <w:vMerge/>
          </w:tcPr>
          <w:p w14:paraId="662D8EDF" w14:textId="77777777" w:rsidR="00820E00" w:rsidRPr="00E014FB" w:rsidRDefault="00820E00" w:rsidP="003C4186">
            <w:pPr>
              <w:rPr>
                <w:rFonts w:cs="Times New Roman"/>
              </w:rPr>
            </w:pPr>
          </w:p>
        </w:tc>
        <w:tc>
          <w:tcPr>
            <w:tcW w:w="6800" w:type="dxa"/>
          </w:tcPr>
          <w:p w14:paraId="7CCEE6C3"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10000 кв.м.</w:t>
            </w:r>
          </w:p>
        </w:tc>
      </w:tr>
      <w:tr w:rsidR="00820E00" w:rsidRPr="00E014FB" w14:paraId="2A9410F8" w14:textId="77777777" w:rsidTr="003C4186">
        <w:tc>
          <w:tcPr>
            <w:tcW w:w="272" w:type="dxa"/>
            <w:vMerge/>
          </w:tcPr>
          <w:p w14:paraId="143318BB" w14:textId="77777777" w:rsidR="00820E00" w:rsidRPr="00E014FB" w:rsidRDefault="00820E00" w:rsidP="003C4186">
            <w:pPr>
              <w:rPr>
                <w:rFonts w:cs="Times New Roman"/>
              </w:rPr>
            </w:pPr>
          </w:p>
        </w:tc>
        <w:tc>
          <w:tcPr>
            <w:tcW w:w="1903" w:type="dxa"/>
            <w:vMerge/>
          </w:tcPr>
          <w:p w14:paraId="074881F9" w14:textId="77777777" w:rsidR="00820E00" w:rsidRPr="00E014FB" w:rsidRDefault="00820E00" w:rsidP="003C4186">
            <w:pPr>
              <w:rPr>
                <w:rFonts w:cs="Times New Roman"/>
              </w:rPr>
            </w:pPr>
          </w:p>
        </w:tc>
        <w:tc>
          <w:tcPr>
            <w:tcW w:w="1224" w:type="dxa"/>
            <w:vMerge/>
          </w:tcPr>
          <w:p w14:paraId="03AEDE3D" w14:textId="77777777" w:rsidR="00820E00" w:rsidRPr="00E014FB" w:rsidRDefault="00820E00" w:rsidP="003C4186">
            <w:pPr>
              <w:rPr>
                <w:rFonts w:cs="Times New Roman"/>
              </w:rPr>
            </w:pPr>
          </w:p>
        </w:tc>
        <w:tc>
          <w:tcPr>
            <w:tcW w:w="4080" w:type="dxa"/>
            <w:vMerge/>
          </w:tcPr>
          <w:p w14:paraId="66908726" w14:textId="77777777" w:rsidR="00820E00" w:rsidRPr="00E014FB" w:rsidRDefault="00820E00" w:rsidP="003C4186">
            <w:pPr>
              <w:rPr>
                <w:rFonts w:cs="Times New Roman"/>
              </w:rPr>
            </w:pPr>
          </w:p>
        </w:tc>
        <w:tc>
          <w:tcPr>
            <w:tcW w:w="6800" w:type="dxa"/>
          </w:tcPr>
          <w:p w14:paraId="519DB776"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15 м.</w:t>
            </w:r>
          </w:p>
        </w:tc>
      </w:tr>
      <w:tr w:rsidR="00820E00" w:rsidRPr="00E014FB" w14:paraId="59AC5042" w14:textId="77777777" w:rsidTr="003C4186">
        <w:tc>
          <w:tcPr>
            <w:tcW w:w="272" w:type="dxa"/>
            <w:vMerge/>
          </w:tcPr>
          <w:p w14:paraId="0D5BD18A" w14:textId="77777777" w:rsidR="00820E00" w:rsidRPr="00E014FB" w:rsidRDefault="00820E00" w:rsidP="003C4186">
            <w:pPr>
              <w:rPr>
                <w:rFonts w:cs="Times New Roman"/>
              </w:rPr>
            </w:pPr>
          </w:p>
        </w:tc>
        <w:tc>
          <w:tcPr>
            <w:tcW w:w="1903" w:type="dxa"/>
            <w:vMerge/>
          </w:tcPr>
          <w:p w14:paraId="16824DA3" w14:textId="77777777" w:rsidR="00820E00" w:rsidRPr="00E014FB" w:rsidRDefault="00820E00" w:rsidP="003C4186">
            <w:pPr>
              <w:rPr>
                <w:rFonts w:cs="Times New Roman"/>
              </w:rPr>
            </w:pPr>
          </w:p>
        </w:tc>
        <w:tc>
          <w:tcPr>
            <w:tcW w:w="1224" w:type="dxa"/>
            <w:vMerge/>
          </w:tcPr>
          <w:p w14:paraId="1FE92A07" w14:textId="77777777" w:rsidR="00820E00" w:rsidRPr="00E014FB" w:rsidRDefault="00820E00" w:rsidP="003C4186">
            <w:pPr>
              <w:rPr>
                <w:rFonts w:cs="Times New Roman"/>
              </w:rPr>
            </w:pPr>
          </w:p>
        </w:tc>
        <w:tc>
          <w:tcPr>
            <w:tcW w:w="4080" w:type="dxa"/>
            <w:vMerge/>
          </w:tcPr>
          <w:p w14:paraId="4EFE10C7" w14:textId="77777777" w:rsidR="00820E00" w:rsidRPr="00E014FB" w:rsidRDefault="00820E00" w:rsidP="003C4186">
            <w:pPr>
              <w:rPr>
                <w:rFonts w:cs="Times New Roman"/>
              </w:rPr>
            </w:pPr>
          </w:p>
        </w:tc>
        <w:tc>
          <w:tcPr>
            <w:tcW w:w="6800" w:type="dxa"/>
          </w:tcPr>
          <w:p w14:paraId="03D69204" w14:textId="77777777" w:rsidR="00820E00" w:rsidRPr="00E014FB" w:rsidRDefault="00820E00" w:rsidP="003C4186">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7BB817BD" w14:textId="77777777" w:rsidTr="003C4186">
        <w:tc>
          <w:tcPr>
            <w:tcW w:w="272" w:type="dxa"/>
            <w:vMerge/>
          </w:tcPr>
          <w:p w14:paraId="428FE5A5" w14:textId="77777777" w:rsidR="00820E00" w:rsidRPr="00E014FB" w:rsidRDefault="00820E00" w:rsidP="003C4186">
            <w:pPr>
              <w:rPr>
                <w:rFonts w:cs="Times New Roman"/>
              </w:rPr>
            </w:pPr>
          </w:p>
        </w:tc>
        <w:tc>
          <w:tcPr>
            <w:tcW w:w="1903" w:type="dxa"/>
            <w:vMerge/>
          </w:tcPr>
          <w:p w14:paraId="2569B379" w14:textId="77777777" w:rsidR="00820E00" w:rsidRPr="00E014FB" w:rsidRDefault="00820E00" w:rsidP="003C4186">
            <w:pPr>
              <w:rPr>
                <w:rFonts w:cs="Times New Roman"/>
              </w:rPr>
            </w:pPr>
          </w:p>
        </w:tc>
        <w:tc>
          <w:tcPr>
            <w:tcW w:w="1224" w:type="dxa"/>
            <w:vMerge/>
          </w:tcPr>
          <w:p w14:paraId="6316FC33" w14:textId="77777777" w:rsidR="00820E00" w:rsidRPr="00E014FB" w:rsidRDefault="00820E00" w:rsidP="003C4186">
            <w:pPr>
              <w:rPr>
                <w:rFonts w:cs="Times New Roman"/>
              </w:rPr>
            </w:pPr>
          </w:p>
        </w:tc>
        <w:tc>
          <w:tcPr>
            <w:tcW w:w="4080" w:type="dxa"/>
            <w:vMerge/>
          </w:tcPr>
          <w:p w14:paraId="03D6292A" w14:textId="77777777" w:rsidR="00820E00" w:rsidRPr="00E014FB" w:rsidRDefault="00820E00" w:rsidP="003C4186">
            <w:pPr>
              <w:rPr>
                <w:rFonts w:cs="Times New Roman"/>
              </w:rPr>
            </w:pPr>
          </w:p>
        </w:tc>
        <w:tc>
          <w:tcPr>
            <w:tcW w:w="6800" w:type="dxa"/>
          </w:tcPr>
          <w:p w14:paraId="49F5F4AB"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10DA5FD2" w14:textId="77777777" w:rsidTr="003C4186">
        <w:tc>
          <w:tcPr>
            <w:tcW w:w="272" w:type="dxa"/>
            <w:vMerge/>
          </w:tcPr>
          <w:p w14:paraId="6073A2C5" w14:textId="77777777" w:rsidR="00820E00" w:rsidRPr="00E014FB" w:rsidRDefault="00820E00" w:rsidP="003C4186">
            <w:pPr>
              <w:rPr>
                <w:rFonts w:cs="Times New Roman"/>
              </w:rPr>
            </w:pPr>
          </w:p>
        </w:tc>
        <w:tc>
          <w:tcPr>
            <w:tcW w:w="1903" w:type="dxa"/>
            <w:vMerge/>
          </w:tcPr>
          <w:p w14:paraId="4F385C2C" w14:textId="77777777" w:rsidR="00820E00" w:rsidRPr="00E014FB" w:rsidRDefault="00820E00" w:rsidP="003C4186">
            <w:pPr>
              <w:rPr>
                <w:rFonts w:cs="Times New Roman"/>
              </w:rPr>
            </w:pPr>
          </w:p>
        </w:tc>
        <w:tc>
          <w:tcPr>
            <w:tcW w:w="1224" w:type="dxa"/>
            <w:vMerge/>
          </w:tcPr>
          <w:p w14:paraId="4034E072" w14:textId="77777777" w:rsidR="00820E00" w:rsidRPr="00E014FB" w:rsidRDefault="00820E00" w:rsidP="003C4186">
            <w:pPr>
              <w:rPr>
                <w:rFonts w:cs="Times New Roman"/>
              </w:rPr>
            </w:pPr>
          </w:p>
        </w:tc>
        <w:tc>
          <w:tcPr>
            <w:tcW w:w="4080" w:type="dxa"/>
            <w:vMerge/>
          </w:tcPr>
          <w:p w14:paraId="479354CC" w14:textId="77777777" w:rsidR="00820E00" w:rsidRPr="00E014FB" w:rsidRDefault="00820E00" w:rsidP="003C4186">
            <w:pPr>
              <w:rPr>
                <w:rFonts w:cs="Times New Roman"/>
              </w:rPr>
            </w:pPr>
          </w:p>
        </w:tc>
        <w:tc>
          <w:tcPr>
            <w:tcW w:w="6800" w:type="dxa"/>
          </w:tcPr>
          <w:p w14:paraId="7A28F8B6"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820E00" w:rsidRPr="00E014FB" w14:paraId="7C68243F" w14:textId="77777777" w:rsidTr="003C4186">
        <w:tc>
          <w:tcPr>
            <w:tcW w:w="272" w:type="dxa"/>
            <w:vMerge/>
          </w:tcPr>
          <w:p w14:paraId="249ABEF4" w14:textId="77777777" w:rsidR="00820E00" w:rsidRPr="00E014FB" w:rsidRDefault="00820E00" w:rsidP="003C4186">
            <w:pPr>
              <w:rPr>
                <w:rFonts w:cs="Times New Roman"/>
              </w:rPr>
            </w:pPr>
          </w:p>
        </w:tc>
        <w:tc>
          <w:tcPr>
            <w:tcW w:w="1903" w:type="dxa"/>
            <w:vMerge/>
          </w:tcPr>
          <w:p w14:paraId="5F9C4AF0" w14:textId="77777777" w:rsidR="00820E00" w:rsidRPr="00E014FB" w:rsidRDefault="00820E00" w:rsidP="003C4186">
            <w:pPr>
              <w:rPr>
                <w:rFonts w:cs="Times New Roman"/>
              </w:rPr>
            </w:pPr>
          </w:p>
        </w:tc>
        <w:tc>
          <w:tcPr>
            <w:tcW w:w="1224" w:type="dxa"/>
            <w:vMerge/>
          </w:tcPr>
          <w:p w14:paraId="09F3D127" w14:textId="77777777" w:rsidR="00820E00" w:rsidRPr="00E014FB" w:rsidRDefault="00820E00" w:rsidP="003C4186">
            <w:pPr>
              <w:rPr>
                <w:rFonts w:cs="Times New Roman"/>
              </w:rPr>
            </w:pPr>
          </w:p>
        </w:tc>
        <w:tc>
          <w:tcPr>
            <w:tcW w:w="4080" w:type="dxa"/>
            <w:vMerge/>
          </w:tcPr>
          <w:p w14:paraId="69AB7139" w14:textId="77777777" w:rsidR="00820E00" w:rsidRPr="00E014FB" w:rsidRDefault="00820E00" w:rsidP="003C4186">
            <w:pPr>
              <w:rPr>
                <w:rFonts w:cs="Times New Roman"/>
              </w:rPr>
            </w:pPr>
          </w:p>
        </w:tc>
        <w:tc>
          <w:tcPr>
            <w:tcW w:w="6800" w:type="dxa"/>
          </w:tcPr>
          <w:p w14:paraId="7123906A"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288A5B64" w14:textId="77777777" w:rsidTr="003C4186">
        <w:tc>
          <w:tcPr>
            <w:tcW w:w="272" w:type="dxa"/>
            <w:vMerge/>
          </w:tcPr>
          <w:p w14:paraId="42437AE6" w14:textId="77777777" w:rsidR="00820E00" w:rsidRPr="00E014FB" w:rsidRDefault="00820E00" w:rsidP="003C4186">
            <w:pPr>
              <w:rPr>
                <w:rFonts w:cs="Times New Roman"/>
              </w:rPr>
            </w:pPr>
          </w:p>
        </w:tc>
        <w:tc>
          <w:tcPr>
            <w:tcW w:w="1903" w:type="dxa"/>
            <w:vMerge/>
          </w:tcPr>
          <w:p w14:paraId="31CEA6B1" w14:textId="77777777" w:rsidR="00820E00" w:rsidRPr="00E014FB" w:rsidRDefault="00820E00" w:rsidP="003C4186">
            <w:pPr>
              <w:rPr>
                <w:rFonts w:cs="Times New Roman"/>
              </w:rPr>
            </w:pPr>
          </w:p>
        </w:tc>
        <w:tc>
          <w:tcPr>
            <w:tcW w:w="1224" w:type="dxa"/>
            <w:vMerge/>
          </w:tcPr>
          <w:p w14:paraId="5FDDA5AC" w14:textId="77777777" w:rsidR="00820E00" w:rsidRPr="00E014FB" w:rsidRDefault="00820E00" w:rsidP="003C4186">
            <w:pPr>
              <w:rPr>
                <w:rFonts w:cs="Times New Roman"/>
              </w:rPr>
            </w:pPr>
          </w:p>
        </w:tc>
        <w:tc>
          <w:tcPr>
            <w:tcW w:w="4080" w:type="dxa"/>
            <w:vMerge/>
          </w:tcPr>
          <w:p w14:paraId="55299B5D" w14:textId="77777777" w:rsidR="00820E00" w:rsidRPr="00E014FB" w:rsidRDefault="00820E00" w:rsidP="003C4186">
            <w:pPr>
              <w:rPr>
                <w:rFonts w:cs="Times New Roman"/>
              </w:rPr>
            </w:pPr>
          </w:p>
        </w:tc>
        <w:tc>
          <w:tcPr>
            <w:tcW w:w="6800" w:type="dxa"/>
          </w:tcPr>
          <w:p w14:paraId="383A1D7F"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4 этажа.</w:t>
            </w:r>
          </w:p>
        </w:tc>
      </w:tr>
      <w:tr w:rsidR="00820E00" w:rsidRPr="00E014FB" w14:paraId="634B5A67" w14:textId="77777777" w:rsidTr="003C4186">
        <w:tc>
          <w:tcPr>
            <w:tcW w:w="272" w:type="dxa"/>
            <w:vMerge/>
          </w:tcPr>
          <w:p w14:paraId="5EE0E564" w14:textId="77777777" w:rsidR="00820E00" w:rsidRPr="00E014FB" w:rsidRDefault="00820E00" w:rsidP="003C4186">
            <w:pPr>
              <w:rPr>
                <w:rFonts w:cs="Times New Roman"/>
              </w:rPr>
            </w:pPr>
          </w:p>
        </w:tc>
        <w:tc>
          <w:tcPr>
            <w:tcW w:w="1903" w:type="dxa"/>
            <w:vMerge/>
          </w:tcPr>
          <w:p w14:paraId="74CD13E7" w14:textId="77777777" w:rsidR="00820E00" w:rsidRPr="00E014FB" w:rsidRDefault="00820E00" w:rsidP="003C4186">
            <w:pPr>
              <w:rPr>
                <w:rFonts w:cs="Times New Roman"/>
              </w:rPr>
            </w:pPr>
          </w:p>
        </w:tc>
        <w:tc>
          <w:tcPr>
            <w:tcW w:w="1224" w:type="dxa"/>
            <w:vMerge/>
          </w:tcPr>
          <w:p w14:paraId="7A81784E" w14:textId="77777777" w:rsidR="00820E00" w:rsidRPr="00E014FB" w:rsidRDefault="00820E00" w:rsidP="003C4186">
            <w:pPr>
              <w:rPr>
                <w:rFonts w:cs="Times New Roman"/>
              </w:rPr>
            </w:pPr>
          </w:p>
        </w:tc>
        <w:tc>
          <w:tcPr>
            <w:tcW w:w="4080" w:type="dxa"/>
            <w:vMerge/>
          </w:tcPr>
          <w:p w14:paraId="53F13E0C" w14:textId="77777777" w:rsidR="00820E00" w:rsidRPr="00E014FB" w:rsidRDefault="00820E00" w:rsidP="003C4186">
            <w:pPr>
              <w:rPr>
                <w:rFonts w:cs="Times New Roman"/>
              </w:rPr>
            </w:pPr>
          </w:p>
        </w:tc>
        <w:tc>
          <w:tcPr>
            <w:tcW w:w="6800" w:type="dxa"/>
          </w:tcPr>
          <w:p w14:paraId="68E639FC" w14:textId="77777777" w:rsidR="00820E00" w:rsidRPr="00E014FB" w:rsidRDefault="00820E00" w:rsidP="003C4186">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3439D471" w14:textId="77777777" w:rsidTr="003C4186">
        <w:tc>
          <w:tcPr>
            <w:tcW w:w="272" w:type="dxa"/>
            <w:vMerge/>
          </w:tcPr>
          <w:p w14:paraId="5CD803CC" w14:textId="77777777" w:rsidR="00820E00" w:rsidRPr="00E014FB" w:rsidRDefault="00820E00" w:rsidP="003C4186">
            <w:pPr>
              <w:rPr>
                <w:rFonts w:cs="Times New Roman"/>
              </w:rPr>
            </w:pPr>
          </w:p>
        </w:tc>
        <w:tc>
          <w:tcPr>
            <w:tcW w:w="1903" w:type="dxa"/>
            <w:vMerge/>
          </w:tcPr>
          <w:p w14:paraId="661695E7" w14:textId="77777777" w:rsidR="00820E00" w:rsidRPr="00E014FB" w:rsidRDefault="00820E00" w:rsidP="003C4186">
            <w:pPr>
              <w:rPr>
                <w:rFonts w:cs="Times New Roman"/>
              </w:rPr>
            </w:pPr>
          </w:p>
        </w:tc>
        <w:tc>
          <w:tcPr>
            <w:tcW w:w="1224" w:type="dxa"/>
            <w:vMerge/>
          </w:tcPr>
          <w:p w14:paraId="0B81B53C" w14:textId="77777777" w:rsidR="00820E00" w:rsidRPr="00E014FB" w:rsidRDefault="00820E00" w:rsidP="003C4186">
            <w:pPr>
              <w:rPr>
                <w:rFonts w:cs="Times New Roman"/>
              </w:rPr>
            </w:pPr>
          </w:p>
        </w:tc>
        <w:tc>
          <w:tcPr>
            <w:tcW w:w="4080" w:type="dxa"/>
            <w:vMerge/>
          </w:tcPr>
          <w:p w14:paraId="0A126B02" w14:textId="77777777" w:rsidR="00820E00" w:rsidRPr="00E014FB" w:rsidRDefault="00820E00" w:rsidP="003C4186">
            <w:pPr>
              <w:rPr>
                <w:rFonts w:cs="Times New Roman"/>
              </w:rPr>
            </w:pPr>
          </w:p>
        </w:tc>
        <w:tc>
          <w:tcPr>
            <w:tcW w:w="6800" w:type="dxa"/>
          </w:tcPr>
          <w:p w14:paraId="7F9FE5A5"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20 м.</w:t>
            </w:r>
          </w:p>
        </w:tc>
      </w:tr>
      <w:tr w:rsidR="00820E00" w:rsidRPr="00E014FB" w14:paraId="4D32A00F" w14:textId="77777777" w:rsidTr="003C4186">
        <w:tc>
          <w:tcPr>
            <w:tcW w:w="272" w:type="dxa"/>
            <w:vMerge/>
          </w:tcPr>
          <w:p w14:paraId="2997C34D" w14:textId="77777777" w:rsidR="00820E00" w:rsidRPr="00E014FB" w:rsidRDefault="00820E00" w:rsidP="003C4186">
            <w:pPr>
              <w:rPr>
                <w:rFonts w:cs="Times New Roman"/>
              </w:rPr>
            </w:pPr>
          </w:p>
        </w:tc>
        <w:tc>
          <w:tcPr>
            <w:tcW w:w="1903" w:type="dxa"/>
            <w:vMerge/>
          </w:tcPr>
          <w:p w14:paraId="3E2C290E" w14:textId="77777777" w:rsidR="00820E00" w:rsidRPr="00E014FB" w:rsidRDefault="00820E00" w:rsidP="003C4186">
            <w:pPr>
              <w:rPr>
                <w:rFonts w:cs="Times New Roman"/>
              </w:rPr>
            </w:pPr>
          </w:p>
        </w:tc>
        <w:tc>
          <w:tcPr>
            <w:tcW w:w="1224" w:type="dxa"/>
            <w:vMerge/>
          </w:tcPr>
          <w:p w14:paraId="3F2FCDE3" w14:textId="77777777" w:rsidR="00820E00" w:rsidRPr="00E014FB" w:rsidRDefault="00820E00" w:rsidP="003C4186">
            <w:pPr>
              <w:rPr>
                <w:rFonts w:cs="Times New Roman"/>
              </w:rPr>
            </w:pPr>
          </w:p>
        </w:tc>
        <w:tc>
          <w:tcPr>
            <w:tcW w:w="4080" w:type="dxa"/>
            <w:vMerge/>
          </w:tcPr>
          <w:p w14:paraId="27FA421A" w14:textId="77777777" w:rsidR="00820E00" w:rsidRPr="00E014FB" w:rsidRDefault="00820E00" w:rsidP="003C4186">
            <w:pPr>
              <w:rPr>
                <w:rFonts w:cs="Times New Roman"/>
              </w:rPr>
            </w:pPr>
          </w:p>
        </w:tc>
        <w:tc>
          <w:tcPr>
            <w:tcW w:w="6800" w:type="dxa"/>
          </w:tcPr>
          <w:p w14:paraId="46C6A19B"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299173C5" w14:textId="77777777" w:rsidTr="003C4186">
        <w:tc>
          <w:tcPr>
            <w:tcW w:w="272" w:type="dxa"/>
            <w:vMerge/>
          </w:tcPr>
          <w:p w14:paraId="2A3336BE" w14:textId="77777777" w:rsidR="00820E00" w:rsidRPr="00E014FB" w:rsidRDefault="00820E00" w:rsidP="003C4186">
            <w:pPr>
              <w:rPr>
                <w:rFonts w:cs="Times New Roman"/>
              </w:rPr>
            </w:pPr>
          </w:p>
        </w:tc>
        <w:tc>
          <w:tcPr>
            <w:tcW w:w="1903" w:type="dxa"/>
            <w:vMerge/>
          </w:tcPr>
          <w:p w14:paraId="09C7E1F5" w14:textId="77777777" w:rsidR="00820E00" w:rsidRPr="00E014FB" w:rsidRDefault="00820E00" w:rsidP="003C4186">
            <w:pPr>
              <w:rPr>
                <w:rFonts w:cs="Times New Roman"/>
              </w:rPr>
            </w:pPr>
          </w:p>
        </w:tc>
        <w:tc>
          <w:tcPr>
            <w:tcW w:w="1224" w:type="dxa"/>
            <w:vMerge/>
          </w:tcPr>
          <w:p w14:paraId="543419B1" w14:textId="77777777" w:rsidR="00820E00" w:rsidRPr="00E014FB" w:rsidRDefault="00820E00" w:rsidP="003C4186">
            <w:pPr>
              <w:rPr>
                <w:rFonts w:cs="Times New Roman"/>
              </w:rPr>
            </w:pPr>
          </w:p>
        </w:tc>
        <w:tc>
          <w:tcPr>
            <w:tcW w:w="4080" w:type="dxa"/>
            <w:vMerge/>
          </w:tcPr>
          <w:p w14:paraId="6DCA8326" w14:textId="77777777" w:rsidR="00820E00" w:rsidRPr="00E014FB" w:rsidRDefault="00820E00" w:rsidP="003C4186">
            <w:pPr>
              <w:rPr>
                <w:rFonts w:cs="Times New Roman"/>
              </w:rPr>
            </w:pPr>
          </w:p>
        </w:tc>
        <w:tc>
          <w:tcPr>
            <w:tcW w:w="6800" w:type="dxa"/>
          </w:tcPr>
          <w:p w14:paraId="0D163F92" w14:textId="77777777" w:rsidR="00820E00" w:rsidRPr="00E014FB" w:rsidRDefault="00820E00" w:rsidP="003C4186">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29A96C6A" w14:textId="77777777" w:rsidTr="003C4186">
        <w:tc>
          <w:tcPr>
            <w:tcW w:w="272" w:type="dxa"/>
            <w:vMerge/>
          </w:tcPr>
          <w:p w14:paraId="4C131B17" w14:textId="77777777" w:rsidR="00820E00" w:rsidRPr="00E014FB" w:rsidRDefault="00820E00" w:rsidP="003C4186">
            <w:pPr>
              <w:rPr>
                <w:rFonts w:cs="Times New Roman"/>
              </w:rPr>
            </w:pPr>
          </w:p>
        </w:tc>
        <w:tc>
          <w:tcPr>
            <w:tcW w:w="1903" w:type="dxa"/>
            <w:vMerge/>
          </w:tcPr>
          <w:p w14:paraId="140328FC" w14:textId="77777777" w:rsidR="00820E00" w:rsidRPr="00E014FB" w:rsidRDefault="00820E00" w:rsidP="003C4186">
            <w:pPr>
              <w:rPr>
                <w:rFonts w:cs="Times New Roman"/>
              </w:rPr>
            </w:pPr>
          </w:p>
        </w:tc>
        <w:tc>
          <w:tcPr>
            <w:tcW w:w="1224" w:type="dxa"/>
            <w:vMerge/>
          </w:tcPr>
          <w:p w14:paraId="5848070A" w14:textId="77777777" w:rsidR="00820E00" w:rsidRPr="00E014FB" w:rsidRDefault="00820E00" w:rsidP="003C4186">
            <w:pPr>
              <w:rPr>
                <w:rFonts w:cs="Times New Roman"/>
              </w:rPr>
            </w:pPr>
          </w:p>
        </w:tc>
        <w:tc>
          <w:tcPr>
            <w:tcW w:w="4080" w:type="dxa"/>
            <w:vMerge/>
          </w:tcPr>
          <w:p w14:paraId="5E42ED03" w14:textId="77777777" w:rsidR="00820E00" w:rsidRPr="00E014FB" w:rsidRDefault="00820E00" w:rsidP="003C4186">
            <w:pPr>
              <w:rPr>
                <w:rFonts w:cs="Times New Roman"/>
              </w:rPr>
            </w:pPr>
          </w:p>
        </w:tc>
        <w:tc>
          <w:tcPr>
            <w:tcW w:w="6800" w:type="dxa"/>
          </w:tcPr>
          <w:p w14:paraId="488B78E3" w14:textId="77777777" w:rsidR="00820E00" w:rsidRPr="00E014FB" w:rsidRDefault="00820E00" w:rsidP="003C4186">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1551F87B" w14:textId="77777777" w:rsidTr="003C4186">
        <w:tc>
          <w:tcPr>
            <w:tcW w:w="272" w:type="dxa"/>
            <w:vMerge w:val="restart"/>
          </w:tcPr>
          <w:p w14:paraId="63B0F114" w14:textId="77777777" w:rsidR="00820E00" w:rsidRPr="00E014FB" w:rsidRDefault="00820E00" w:rsidP="003C4186">
            <w:pPr>
              <w:jc w:val="center"/>
              <w:rPr>
                <w:rFonts w:cs="Times New Roman"/>
              </w:rPr>
            </w:pPr>
            <w:r w:rsidRPr="00E014FB">
              <w:rPr>
                <w:rFonts w:eastAsia="Tahoma" w:cs="Times New Roman"/>
                <w:color w:val="000000"/>
                <w:sz w:val="20"/>
                <w:szCs w:val="20"/>
              </w:rPr>
              <w:t>7.</w:t>
            </w:r>
          </w:p>
        </w:tc>
        <w:tc>
          <w:tcPr>
            <w:tcW w:w="1903" w:type="dxa"/>
            <w:vMerge w:val="restart"/>
          </w:tcPr>
          <w:p w14:paraId="161D6C8D" w14:textId="77777777" w:rsidR="00820E00" w:rsidRPr="00E014FB" w:rsidRDefault="00820E00" w:rsidP="003C4186">
            <w:pPr>
              <w:rPr>
                <w:rFonts w:cs="Times New Roman"/>
              </w:rPr>
            </w:pPr>
            <w:r w:rsidRPr="00E014FB">
              <w:rPr>
                <w:rFonts w:eastAsia="Tahoma" w:cs="Times New Roman"/>
                <w:color w:val="000000"/>
                <w:sz w:val="20"/>
                <w:szCs w:val="20"/>
              </w:rPr>
              <w:t>Деловое управление</w:t>
            </w:r>
          </w:p>
        </w:tc>
        <w:tc>
          <w:tcPr>
            <w:tcW w:w="1224" w:type="dxa"/>
            <w:vMerge w:val="restart"/>
          </w:tcPr>
          <w:p w14:paraId="01DA205D" w14:textId="77777777" w:rsidR="00820E00" w:rsidRPr="00E014FB" w:rsidRDefault="00820E00" w:rsidP="003C4186">
            <w:pPr>
              <w:rPr>
                <w:rFonts w:cs="Times New Roman"/>
              </w:rPr>
            </w:pPr>
            <w:r w:rsidRPr="00E014FB">
              <w:rPr>
                <w:rFonts w:eastAsia="Tahoma" w:cs="Times New Roman"/>
                <w:color w:val="000000"/>
                <w:sz w:val="20"/>
                <w:szCs w:val="20"/>
              </w:rPr>
              <w:t>4.1</w:t>
            </w:r>
          </w:p>
        </w:tc>
        <w:tc>
          <w:tcPr>
            <w:tcW w:w="4080" w:type="dxa"/>
            <w:vMerge w:val="restart"/>
          </w:tcPr>
          <w:p w14:paraId="281839AC" w14:textId="77777777" w:rsidR="00820E00" w:rsidRPr="00E014FB" w:rsidRDefault="00820E00" w:rsidP="003C4186">
            <w:pPr>
              <w:rPr>
                <w:rFonts w:cs="Times New Roman"/>
              </w:rPr>
            </w:pPr>
            <w:r w:rsidRPr="00E014FB">
              <w:rPr>
                <w:rFonts w:eastAsia="Tahoma" w:cs="Times New Roman"/>
                <w:color w:val="000000"/>
                <w:sz w:val="20"/>
                <w:szCs w:val="20"/>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6800" w:type="dxa"/>
          </w:tcPr>
          <w:p w14:paraId="44694391"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100 кв.м.</w:t>
            </w:r>
          </w:p>
        </w:tc>
      </w:tr>
      <w:tr w:rsidR="00820E00" w:rsidRPr="00E014FB" w14:paraId="08C822DC" w14:textId="77777777" w:rsidTr="003C4186">
        <w:tc>
          <w:tcPr>
            <w:tcW w:w="272" w:type="dxa"/>
            <w:vMerge/>
          </w:tcPr>
          <w:p w14:paraId="04B64241" w14:textId="77777777" w:rsidR="00820E00" w:rsidRPr="00E014FB" w:rsidRDefault="00820E00" w:rsidP="003C4186">
            <w:pPr>
              <w:rPr>
                <w:rFonts w:cs="Times New Roman"/>
              </w:rPr>
            </w:pPr>
          </w:p>
        </w:tc>
        <w:tc>
          <w:tcPr>
            <w:tcW w:w="1903" w:type="dxa"/>
            <w:vMerge/>
          </w:tcPr>
          <w:p w14:paraId="5F187A99" w14:textId="77777777" w:rsidR="00820E00" w:rsidRPr="00E014FB" w:rsidRDefault="00820E00" w:rsidP="003C4186">
            <w:pPr>
              <w:rPr>
                <w:rFonts w:cs="Times New Roman"/>
              </w:rPr>
            </w:pPr>
          </w:p>
        </w:tc>
        <w:tc>
          <w:tcPr>
            <w:tcW w:w="1224" w:type="dxa"/>
            <w:vMerge/>
          </w:tcPr>
          <w:p w14:paraId="49242842" w14:textId="77777777" w:rsidR="00820E00" w:rsidRPr="00E014FB" w:rsidRDefault="00820E00" w:rsidP="003C4186">
            <w:pPr>
              <w:rPr>
                <w:rFonts w:cs="Times New Roman"/>
              </w:rPr>
            </w:pPr>
          </w:p>
        </w:tc>
        <w:tc>
          <w:tcPr>
            <w:tcW w:w="4080" w:type="dxa"/>
            <w:vMerge/>
          </w:tcPr>
          <w:p w14:paraId="0B293C4E" w14:textId="77777777" w:rsidR="00820E00" w:rsidRPr="00E014FB" w:rsidRDefault="00820E00" w:rsidP="003C4186">
            <w:pPr>
              <w:rPr>
                <w:rFonts w:cs="Times New Roman"/>
              </w:rPr>
            </w:pPr>
          </w:p>
        </w:tc>
        <w:tc>
          <w:tcPr>
            <w:tcW w:w="6800" w:type="dxa"/>
          </w:tcPr>
          <w:p w14:paraId="47FB2506"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15000 кв.м.</w:t>
            </w:r>
          </w:p>
        </w:tc>
      </w:tr>
      <w:tr w:rsidR="00820E00" w:rsidRPr="00E014FB" w14:paraId="2C904DD0" w14:textId="77777777" w:rsidTr="003C4186">
        <w:tc>
          <w:tcPr>
            <w:tcW w:w="272" w:type="dxa"/>
            <w:vMerge/>
          </w:tcPr>
          <w:p w14:paraId="00EE16EF" w14:textId="77777777" w:rsidR="00820E00" w:rsidRPr="00E014FB" w:rsidRDefault="00820E00" w:rsidP="003C4186">
            <w:pPr>
              <w:rPr>
                <w:rFonts w:cs="Times New Roman"/>
              </w:rPr>
            </w:pPr>
          </w:p>
        </w:tc>
        <w:tc>
          <w:tcPr>
            <w:tcW w:w="1903" w:type="dxa"/>
            <w:vMerge/>
          </w:tcPr>
          <w:p w14:paraId="48F28D77" w14:textId="77777777" w:rsidR="00820E00" w:rsidRPr="00E014FB" w:rsidRDefault="00820E00" w:rsidP="003C4186">
            <w:pPr>
              <w:rPr>
                <w:rFonts w:cs="Times New Roman"/>
              </w:rPr>
            </w:pPr>
          </w:p>
        </w:tc>
        <w:tc>
          <w:tcPr>
            <w:tcW w:w="1224" w:type="dxa"/>
            <w:vMerge/>
          </w:tcPr>
          <w:p w14:paraId="1C29E261" w14:textId="77777777" w:rsidR="00820E00" w:rsidRPr="00E014FB" w:rsidRDefault="00820E00" w:rsidP="003C4186">
            <w:pPr>
              <w:rPr>
                <w:rFonts w:cs="Times New Roman"/>
              </w:rPr>
            </w:pPr>
          </w:p>
        </w:tc>
        <w:tc>
          <w:tcPr>
            <w:tcW w:w="4080" w:type="dxa"/>
            <w:vMerge/>
          </w:tcPr>
          <w:p w14:paraId="0DDE6182" w14:textId="77777777" w:rsidR="00820E00" w:rsidRPr="00E014FB" w:rsidRDefault="00820E00" w:rsidP="003C4186">
            <w:pPr>
              <w:rPr>
                <w:rFonts w:cs="Times New Roman"/>
              </w:rPr>
            </w:pPr>
          </w:p>
        </w:tc>
        <w:tc>
          <w:tcPr>
            <w:tcW w:w="6800" w:type="dxa"/>
          </w:tcPr>
          <w:p w14:paraId="274F6988"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1F76CC2F" w14:textId="77777777" w:rsidTr="003C4186">
        <w:tc>
          <w:tcPr>
            <w:tcW w:w="272" w:type="dxa"/>
            <w:vMerge/>
          </w:tcPr>
          <w:p w14:paraId="37060260" w14:textId="77777777" w:rsidR="00820E00" w:rsidRPr="00E014FB" w:rsidRDefault="00820E00" w:rsidP="003C4186">
            <w:pPr>
              <w:rPr>
                <w:rFonts w:cs="Times New Roman"/>
              </w:rPr>
            </w:pPr>
          </w:p>
        </w:tc>
        <w:tc>
          <w:tcPr>
            <w:tcW w:w="1903" w:type="dxa"/>
            <w:vMerge/>
          </w:tcPr>
          <w:p w14:paraId="7C95E03B" w14:textId="77777777" w:rsidR="00820E00" w:rsidRPr="00E014FB" w:rsidRDefault="00820E00" w:rsidP="003C4186">
            <w:pPr>
              <w:rPr>
                <w:rFonts w:cs="Times New Roman"/>
              </w:rPr>
            </w:pPr>
          </w:p>
        </w:tc>
        <w:tc>
          <w:tcPr>
            <w:tcW w:w="1224" w:type="dxa"/>
            <w:vMerge/>
          </w:tcPr>
          <w:p w14:paraId="1CC842F4" w14:textId="77777777" w:rsidR="00820E00" w:rsidRPr="00E014FB" w:rsidRDefault="00820E00" w:rsidP="003C4186">
            <w:pPr>
              <w:rPr>
                <w:rFonts w:cs="Times New Roman"/>
              </w:rPr>
            </w:pPr>
          </w:p>
        </w:tc>
        <w:tc>
          <w:tcPr>
            <w:tcW w:w="4080" w:type="dxa"/>
            <w:vMerge/>
          </w:tcPr>
          <w:p w14:paraId="49BD4682" w14:textId="77777777" w:rsidR="00820E00" w:rsidRPr="00E014FB" w:rsidRDefault="00820E00" w:rsidP="003C4186">
            <w:pPr>
              <w:rPr>
                <w:rFonts w:cs="Times New Roman"/>
              </w:rPr>
            </w:pPr>
          </w:p>
        </w:tc>
        <w:tc>
          <w:tcPr>
            <w:tcW w:w="6800" w:type="dxa"/>
          </w:tcPr>
          <w:p w14:paraId="7D46C815" w14:textId="77777777" w:rsidR="00820E00" w:rsidRPr="00E014FB" w:rsidRDefault="00820E00" w:rsidP="003C4186">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27AA2DB4" w14:textId="77777777" w:rsidTr="003C4186">
        <w:tc>
          <w:tcPr>
            <w:tcW w:w="272" w:type="dxa"/>
            <w:vMerge/>
          </w:tcPr>
          <w:p w14:paraId="2B83F8F9" w14:textId="77777777" w:rsidR="00820E00" w:rsidRPr="00E014FB" w:rsidRDefault="00820E00" w:rsidP="003C4186">
            <w:pPr>
              <w:rPr>
                <w:rFonts w:cs="Times New Roman"/>
              </w:rPr>
            </w:pPr>
          </w:p>
        </w:tc>
        <w:tc>
          <w:tcPr>
            <w:tcW w:w="1903" w:type="dxa"/>
            <w:vMerge/>
          </w:tcPr>
          <w:p w14:paraId="00F33064" w14:textId="77777777" w:rsidR="00820E00" w:rsidRPr="00E014FB" w:rsidRDefault="00820E00" w:rsidP="003C4186">
            <w:pPr>
              <w:rPr>
                <w:rFonts w:cs="Times New Roman"/>
              </w:rPr>
            </w:pPr>
          </w:p>
        </w:tc>
        <w:tc>
          <w:tcPr>
            <w:tcW w:w="1224" w:type="dxa"/>
            <w:vMerge/>
          </w:tcPr>
          <w:p w14:paraId="0C942E32" w14:textId="77777777" w:rsidR="00820E00" w:rsidRPr="00E014FB" w:rsidRDefault="00820E00" w:rsidP="003C4186">
            <w:pPr>
              <w:rPr>
                <w:rFonts w:cs="Times New Roman"/>
              </w:rPr>
            </w:pPr>
          </w:p>
        </w:tc>
        <w:tc>
          <w:tcPr>
            <w:tcW w:w="4080" w:type="dxa"/>
            <w:vMerge/>
          </w:tcPr>
          <w:p w14:paraId="2BBCDAAE" w14:textId="77777777" w:rsidR="00820E00" w:rsidRPr="00E014FB" w:rsidRDefault="00820E00" w:rsidP="003C4186">
            <w:pPr>
              <w:rPr>
                <w:rFonts w:cs="Times New Roman"/>
              </w:rPr>
            </w:pPr>
          </w:p>
        </w:tc>
        <w:tc>
          <w:tcPr>
            <w:tcW w:w="6800" w:type="dxa"/>
          </w:tcPr>
          <w:p w14:paraId="071E1221"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40C78F23" w14:textId="77777777" w:rsidTr="003C4186">
        <w:tc>
          <w:tcPr>
            <w:tcW w:w="272" w:type="dxa"/>
            <w:vMerge/>
          </w:tcPr>
          <w:p w14:paraId="46A82CF1" w14:textId="77777777" w:rsidR="00820E00" w:rsidRPr="00E014FB" w:rsidRDefault="00820E00" w:rsidP="003C4186">
            <w:pPr>
              <w:rPr>
                <w:rFonts w:cs="Times New Roman"/>
              </w:rPr>
            </w:pPr>
          </w:p>
        </w:tc>
        <w:tc>
          <w:tcPr>
            <w:tcW w:w="1903" w:type="dxa"/>
            <w:vMerge/>
          </w:tcPr>
          <w:p w14:paraId="3CD0F3E1" w14:textId="77777777" w:rsidR="00820E00" w:rsidRPr="00E014FB" w:rsidRDefault="00820E00" w:rsidP="003C4186">
            <w:pPr>
              <w:rPr>
                <w:rFonts w:cs="Times New Roman"/>
              </w:rPr>
            </w:pPr>
          </w:p>
        </w:tc>
        <w:tc>
          <w:tcPr>
            <w:tcW w:w="1224" w:type="dxa"/>
            <w:vMerge/>
          </w:tcPr>
          <w:p w14:paraId="3728C41F" w14:textId="77777777" w:rsidR="00820E00" w:rsidRPr="00E014FB" w:rsidRDefault="00820E00" w:rsidP="003C4186">
            <w:pPr>
              <w:rPr>
                <w:rFonts w:cs="Times New Roman"/>
              </w:rPr>
            </w:pPr>
          </w:p>
        </w:tc>
        <w:tc>
          <w:tcPr>
            <w:tcW w:w="4080" w:type="dxa"/>
            <w:vMerge/>
          </w:tcPr>
          <w:p w14:paraId="31F8BABF" w14:textId="77777777" w:rsidR="00820E00" w:rsidRPr="00E014FB" w:rsidRDefault="00820E00" w:rsidP="003C4186">
            <w:pPr>
              <w:rPr>
                <w:rFonts w:cs="Times New Roman"/>
              </w:rPr>
            </w:pPr>
          </w:p>
        </w:tc>
        <w:tc>
          <w:tcPr>
            <w:tcW w:w="6800" w:type="dxa"/>
          </w:tcPr>
          <w:p w14:paraId="2E20F0ED"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820E00" w:rsidRPr="00E014FB" w14:paraId="535C732F" w14:textId="77777777" w:rsidTr="003C4186">
        <w:tc>
          <w:tcPr>
            <w:tcW w:w="272" w:type="dxa"/>
            <w:vMerge/>
          </w:tcPr>
          <w:p w14:paraId="42CAFFCA" w14:textId="77777777" w:rsidR="00820E00" w:rsidRPr="00E014FB" w:rsidRDefault="00820E00" w:rsidP="003C4186">
            <w:pPr>
              <w:rPr>
                <w:rFonts w:cs="Times New Roman"/>
              </w:rPr>
            </w:pPr>
          </w:p>
        </w:tc>
        <w:tc>
          <w:tcPr>
            <w:tcW w:w="1903" w:type="dxa"/>
            <w:vMerge/>
          </w:tcPr>
          <w:p w14:paraId="00C3CC91" w14:textId="77777777" w:rsidR="00820E00" w:rsidRPr="00E014FB" w:rsidRDefault="00820E00" w:rsidP="003C4186">
            <w:pPr>
              <w:rPr>
                <w:rFonts w:cs="Times New Roman"/>
              </w:rPr>
            </w:pPr>
          </w:p>
        </w:tc>
        <w:tc>
          <w:tcPr>
            <w:tcW w:w="1224" w:type="dxa"/>
            <w:vMerge/>
          </w:tcPr>
          <w:p w14:paraId="728B8487" w14:textId="77777777" w:rsidR="00820E00" w:rsidRPr="00E014FB" w:rsidRDefault="00820E00" w:rsidP="003C4186">
            <w:pPr>
              <w:rPr>
                <w:rFonts w:cs="Times New Roman"/>
              </w:rPr>
            </w:pPr>
          </w:p>
        </w:tc>
        <w:tc>
          <w:tcPr>
            <w:tcW w:w="4080" w:type="dxa"/>
            <w:vMerge/>
          </w:tcPr>
          <w:p w14:paraId="6D68358A" w14:textId="77777777" w:rsidR="00820E00" w:rsidRPr="00E014FB" w:rsidRDefault="00820E00" w:rsidP="003C4186">
            <w:pPr>
              <w:rPr>
                <w:rFonts w:cs="Times New Roman"/>
              </w:rPr>
            </w:pPr>
          </w:p>
        </w:tc>
        <w:tc>
          <w:tcPr>
            <w:tcW w:w="6800" w:type="dxa"/>
          </w:tcPr>
          <w:p w14:paraId="51DAD64F"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1E627D4D" w14:textId="77777777" w:rsidTr="003C4186">
        <w:tc>
          <w:tcPr>
            <w:tcW w:w="272" w:type="dxa"/>
            <w:vMerge/>
          </w:tcPr>
          <w:p w14:paraId="1CBBADCA" w14:textId="77777777" w:rsidR="00820E00" w:rsidRPr="00E014FB" w:rsidRDefault="00820E00" w:rsidP="003C4186">
            <w:pPr>
              <w:rPr>
                <w:rFonts w:cs="Times New Roman"/>
              </w:rPr>
            </w:pPr>
          </w:p>
        </w:tc>
        <w:tc>
          <w:tcPr>
            <w:tcW w:w="1903" w:type="dxa"/>
            <w:vMerge/>
          </w:tcPr>
          <w:p w14:paraId="6706DE72" w14:textId="77777777" w:rsidR="00820E00" w:rsidRPr="00E014FB" w:rsidRDefault="00820E00" w:rsidP="003C4186">
            <w:pPr>
              <w:rPr>
                <w:rFonts w:cs="Times New Roman"/>
              </w:rPr>
            </w:pPr>
          </w:p>
        </w:tc>
        <w:tc>
          <w:tcPr>
            <w:tcW w:w="1224" w:type="dxa"/>
            <w:vMerge/>
          </w:tcPr>
          <w:p w14:paraId="0D90A0DF" w14:textId="77777777" w:rsidR="00820E00" w:rsidRPr="00E014FB" w:rsidRDefault="00820E00" w:rsidP="003C4186">
            <w:pPr>
              <w:rPr>
                <w:rFonts w:cs="Times New Roman"/>
              </w:rPr>
            </w:pPr>
          </w:p>
        </w:tc>
        <w:tc>
          <w:tcPr>
            <w:tcW w:w="4080" w:type="dxa"/>
            <w:vMerge/>
          </w:tcPr>
          <w:p w14:paraId="00783C3E" w14:textId="77777777" w:rsidR="00820E00" w:rsidRPr="00E014FB" w:rsidRDefault="00820E00" w:rsidP="003C4186">
            <w:pPr>
              <w:rPr>
                <w:rFonts w:cs="Times New Roman"/>
              </w:rPr>
            </w:pPr>
          </w:p>
        </w:tc>
        <w:tc>
          <w:tcPr>
            <w:tcW w:w="6800" w:type="dxa"/>
          </w:tcPr>
          <w:p w14:paraId="1FABD6F7"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3 этажа.</w:t>
            </w:r>
          </w:p>
        </w:tc>
      </w:tr>
      <w:tr w:rsidR="00820E00" w:rsidRPr="00E014FB" w14:paraId="5AEFC136" w14:textId="77777777" w:rsidTr="003C4186">
        <w:tc>
          <w:tcPr>
            <w:tcW w:w="272" w:type="dxa"/>
            <w:vMerge/>
          </w:tcPr>
          <w:p w14:paraId="436DC176" w14:textId="77777777" w:rsidR="00820E00" w:rsidRPr="00E014FB" w:rsidRDefault="00820E00" w:rsidP="003C4186">
            <w:pPr>
              <w:rPr>
                <w:rFonts w:cs="Times New Roman"/>
              </w:rPr>
            </w:pPr>
          </w:p>
        </w:tc>
        <w:tc>
          <w:tcPr>
            <w:tcW w:w="1903" w:type="dxa"/>
            <w:vMerge/>
          </w:tcPr>
          <w:p w14:paraId="64A39CD3" w14:textId="77777777" w:rsidR="00820E00" w:rsidRPr="00E014FB" w:rsidRDefault="00820E00" w:rsidP="003C4186">
            <w:pPr>
              <w:rPr>
                <w:rFonts w:cs="Times New Roman"/>
              </w:rPr>
            </w:pPr>
          </w:p>
        </w:tc>
        <w:tc>
          <w:tcPr>
            <w:tcW w:w="1224" w:type="dxa"/>
            <w:vMerge/>
          </w:tcPr>
          <w:p w14:paraId="73C441C9" w14:textId="77777777" w:rsidR="00820E00" w:rsidRPr="00E014FB" w:rsidRDefault="00820E00" w:rsidP="003C4186">
            <w:pPr>
              <w:rPr>
                <w:rFonts w:cs="Times New Roman"/>
              </w:rPr>
            </w:pPr>
          </w:p>
        </w:tc>
        <w:tc>
          <w:tcPr>
            <w:tcW w:w="4080" w:type="dxa"/>
            <w:vMerge/>
          </w:tcPr>
          <w:p w14:paraId="4B1CB4E1" w14:textId="77777777" w:rsidR="00820E00" w:rsidRPr="00E014FB" w:rsidRDefault="00820E00" w:rsidP="003C4186">
            <w:pPr>
              <w:rPr>
                <w:rFonts w:cs="Times New Roman"/>
              </w:rPr>
            </w:pPr>
          </w:p>
        </w:tc>
        <w:tc>
          <w:tcPr>
            <w:tcW w:w="6800" w:type="dxa"/>
          </w:tcPr>
          <w:p w14:paraId="2753F521" w14:textId="77777777" w:rsidR="00820E00" w:rsidRPr="00E014FB" w:rsidRDefault="00820E00" w:rsidP="003C4186">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26845AE6" w14:textId="77777777" w:rsidTr="003C4186">
        <w:tc>
          <w:tcPr>
            <w:tcW w:w="272" w:type="dxa"/>
            <w:vMerge/>
          </w:tcPr>
          <w:p w14:paraId="3AD426BC" w14:textId="77777777" w:rsidR="00820E00" w:rsidRPr="00E014FB" w:rsidRDefault="00820E00" w:rsidP="003C4186">
            <w:pPr>
              <w:rPr>
                <w:rFonts w:cs="Times New Roman"/>
              </w:rPr>
            </w:pPr>
          </w:p>
        </w:tc>
        <w:tc>
          <w:tcPr>
            <w:tcW w:w="1903" w:type="dxa"/>
            <w:vMerge/>
          </w:tcPr>
          <w:p w14:paraId="77DEC645" w14:textId="77777777" w:rsidR="00820E00" w:rsidRPr="00E014FB" w:rsidRDefault="00820E00" w:rsidP="003C4186">
            <w:pPr>
              <w:rPr>
                <w:rFonts w:cs="Times New Roman"/>
              </w:rPr>
            </w:pPr>
          </w:p>
        </w:tc>
        <w:tc>
          <w:tcPr>
            <w:tcW w:w="1224" w:type="dxa"/>
            <w:vMerge/>
          </w:tcPr>
          <w:p w14:paraId="38694C50" w14:textId="77777777" w:rsidR="00820E00" w:rsidRPr="00E014FB" w:rsidRDefault="00820E00" w:rsidP="003C4186">
            <w:pPr>
              <w:rPr>
                <w:rFonts w:cs="Times New Roman"/>
              </w:rPr>
            </w:pPr>
          </w:p>
        </w:tc>
        <w:tc>
          <w:tcPr>
            <w:tcW w:w="4080" w:type="dxa"/>
            <w:vMerge/>
          </w:tcPr>
          <w:p w14:paraId="3AA16DA8" w14:textId="77777777" w:rsidR="00820E00" w:rsidRPr="00E014FB" w:rsidRDefault="00820E00" w:rsidP="003C4186">
            <w:pPr>
              <w:rPr>
                <w:rFonts w:cs="Times New Roman"/>
              </w:rPr>
            </w:pPr>
          </w:p>
        </w:tc>
        <w:tc>
          <w:tcPr>
            <w:tcW w:w="6800" w:type="dxa"/>
          </w:tcPr>
          <w:p w14:paraId="5DF8A2A4"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12 м.</w:t>
            </w:r>
          </w:p>
        </w:tc>
      </w:tr>
      <w:tr w:rsidR="00820E00" w:rsidRPr="00E014FB" w14:paraId="486F19DA" w14:textId="77777777" w:rsidTr="003C4186">
        <w:tc>
          <w:tcPr>
            <w:tcW w:w="272" w:type="dxa"/>
            <w:vMerge/>
          </w:tcPr>
          <w:p w14:paraId="3EA003EB" w14:textId="77777777" w:rsidR="00820E00" w:rsidRPr="00E014FB" w:rsidRDefault="00820E00" w:rsidP="003C4186">
            <w:pPr>
              <w:rPr>
                <w:rFonts w:cs="Times New Roman"/>
              </w:rPr>
            </w:pPr>
          </w:p>
        </w:tc>
        <w:tc>
          <w:tcPr>
            <w:tcW w:w="1903" w:type="dxa"/>
            <w:vMerge/>
          </w:tcPr>
          <w:p w14:paraId="1BC32A76" w14:textId="77777777" w:rsidR="00820E00" w:rsidRPr="00E014FB" w:rsidRDefault="00820E00" w:rsidP="003C4186">
            <w:pPr>
              <w:rPr>
                <w:rFonts w:cs="Times New Roman"/>
              </w:rPr>
            </w:pPr>
          </w:p>
        </w:tc>
        <w:tc>
          <w:tcPr>
            <w:tcW w:w="1224" w:type="dxa"/>
            <w:vMerge/>
          </w:tcPr>
          <w:p w14:paraId="2940AD69" w14:textId="77777777" w:rsidR="00820E00" w:rsidRPr="00E014FB" w:rsidRDefault="00820E00" w:rsidP="003C4186">
            <w:pPr>
              <w:rPr>
                <w:rFonts w:cs="Times New Roman"/>
              </w:rPr>
            </w:pPr>
          </w:p>
        </w:tc>
        <w:tc>
          <w:tcPr>
            <w:tcW w:w="4080" w:type="dxa"/>
            <w:vMerge/>
          </w:tcPr>
          <w:p w14:paraId="314965FE" w14:textId="77777777" w:rsidR="00820E00" w:rsidRPr="00E014FB" w:rsidRDefault="00820E00" w:rsidP="003C4186">
            <w:pPr>
              <w:rPr>
                <w:rFonts w:cs="Times New Roman"/>
              </w:rPr>
            </w:pPr>
          </w:p>
        </w:tc>
        <w:tc>
          <w:tcPr>
            <w:tcW w:w="6800" w:type="dxa"/>
          </w:tcPr>
          <w:p w14:paraId="67DA9ABC"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10EE792C" w14:textId="77777777" w:rsidTr="003C4186">
        <w:tc>
          <w:tcPr>
            <w:tcW w:w="272" w:type="dxa"/>
            <w:vMerge/>
          </w:tcPr>
          <w:p w14:paraId="693FAE30" w14:textId="77777777" w:rsidR="00820E00" w:rsidRPr="00E014FB" w:rsidRDefault="00820E00" w:rsidP="003C4186">
            <w:pPr>
              <w:rPr>
                <w:rFonts w:cs="Times New Roman"/>
              </w:rPr>
            </w:pPr>
          </w:p>
        </w:tc>
        <w:tc>
          <w:tcPr>
            <w:tcW w:w="1903" w:type="dxa"/>
            <w:vMerge/>
          </w:tcPr>
          <w:p w14:paraId="4B0A5A27" w14:textId="77777777" w:rsidR="00820E00" w:rsidRPr="00E014FB" w:rsidRDefault="00820E00" w:rsidP="003C4186">
            <w:pPr>
              <w:rPr>
                <w:rFonts w:cs="Times New Roman"/>
              </w:rPr>
            </w:pPr>
          </w:p>
        </w:tc>
        <w:tc>
          <w:tcPr>
            <w:tcW w:w="1224" w:type="dxa"/>
            <w:vMerge/>
          </w:tcPr>
          <w:p w14:paraId="67316787" w14:textId="77777777" w:rsidR="00820E00" w:rsidRPr="00E014FB" w:rsidRDefault="00820E00" w:rsidP="003C4186">
            <w:pPr>
              <w:rPr>
                <w:rFonts w:cs="Times New Roman"/>
              </w:rPr>
            </w:pPr>
          </w:p>
        </w:tc>
        <w:tc>
          <w:tcPr>
            <w:tcW w:w="4080" w:type="dxa"/>
            <w:vMerge/>
          </w:tcPr>
          <w:p w14:paraId="6D5D8C51" w14:textId="77777777" w:rsidR="00820E00" w:rsidRPr="00E014FB" w:rsidRDefault="00820E00" w:rsidP="003C4186">
            <w:pPr>
              <w:rPr>
                <w:rFonts w:cs="Times New Roman"/>
              </w:rPr>
            </w:pPr>
          </w:p>
        </w:tc>
        <w:tc>
          <w:tcPr>
            <w:tcW w:w="6800" w:type="dxa"/>
          </w:tcPr>
          <w:p w14:paraId="38DCFD4E" w14:textId="77777777" w:rsidR="00820E00" w:rsidRPr="00E014FB" w:rsidRDefault="00820E00" w:rsidP="003C4186">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398DE3FF" w14:textId="77777777" w:rsidTr="003C4186">
        <w:tc>
          <w:tcPr>
            <w:tcW w:w="272" w:type="dxa"/>
            <w:vMerge/>
          </w:tcPr>
          <w:p w14:paraId="27AB4CAD" w14:textId="77777777" w:rsidR="00820E00" w:rsidRPr="00E014FB" w:rsidRDefault="00820E00" w:rsidP="003C4186">
            <w:pPr>
              <w:rPr>
                <w:rFonts w:cs="Times New Roman"/>
              </w:rPr>
            </w:pPr>
          </w:p>
        </w:tc>
        <w:tc>
          <w:tcPr>
            <w:tcW w:w="1903" w:type="dxa"/>
            <w:vMerge/>
          </w:tcPr>
          <w:p w14:paraId="71A94B75" w14:textId="77777777" w:rsidR="00820E00" w:rsidRPr="00E014FB" w:rsidRDefault="00820E00" w:rsidP="003C4186">
            <w:pPr>
              <w:rPr>
                <w:rFonts w:cs="Times New Roman"/>
              </w:rPr>
            </w:pPr>
          </w:p>
        </w:tc>
        <w:tc>
          <w:tcPr>
            <w:tcW w:w="1224" w:type="dxa"/>
            <w:vMerge/>
          </w:tcPr>
          <w:p w14:paraId="06C0B3B4" w14:textId="77777777" w:rsidR="00820E00" w:rsidRPr="00E014FB" w:rsidRDefault="00820E00" w:rsidP="003C4186">
            <w:pPr>
              <w:rPr>
                <w:rFonts w:cs="Times New Roman"/>
              </w:rPr>
            </w:pPr>
          </w:p>
        </w:tc>
        <w:tc>
          <w:tcPr>
            <w:tcW w:w="4080" w:type="dxa"/>
            <w:vMerge/>
          </w:tcPr>
          <w:p w14:paraId="29BABEF5" w14:textId="77777777" w:rsidR="00820E00" w:rsidRPr="00E014FB" w:rsidRDefault="00820E00" w:rsidP="003C4186">
            <w:pPr>
              <w:rPr>
                <w:rFonts w:cs="Times New Roman"/>
              </w:rPr>
            </w:pPr>
          </w:p>
        </w:tc>
        <w:tc>
          <w:tcPr>
            <w:tcW w:w="6800" w:type="dxa"/>
          </w:tcPr>
          <w:p w14:paraId="7C3C8A2D" w14:textId="77777777" w:rsidR="00820E00" w:rsidRPr="00E014FB" w:rsidRDefault="00820E00" w:rsidP="003C4186">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7C825019" w14:textId="77777777" w:rsidTr="003C4186">
        <w:tc>
          <w:tcPr>
            <w:tcW w:w="272" w:type="dxa"/>
            <w:vMerge w:val="restart"/>
          </w:tcPr>
          <w:p w14:paraId="13708D06" w14:textId="77777777" w:rsidR="00820E00" w:rsidRPr="00E014FB" w:rsidRDefault="00820E00" w:rsidP="003C4186">
            <w:pPr>
              <w:jc w:val="center"/>
              <w:rPr>
                <w:rFonts w:cs="Times New Roman"/>
              </w:rPr>
            </w:pPr>
            <w:r w:rsidRPr="00E014FB">
              <w:rPr>
                <w:rFonts w:eastAsia="Tahoma" w:cs="Times New Roman"/>
                <w:color w:val="000000"/>
                <w:sz w:val="20"/>
                <w:szCs w:val="20"/>
              </w:rPr>
              <w:t>8.</w:t>
            </w:r>
          </w:p>
        </w:tc>
        <w:tc>
          <w:tcPr>
            <w:tcW w:w="1903" w:type="dxa"/>
            <w:vMerge w:val="restart"/>
          </w:tcPr>
          <w:p w14:paraId="5FDEDB6C" w14:textId="77777777" w:rsidR="00820E00" w:rsidRPr="00E014FB" w:rsidRDefault="00820E00" w:rsidP="003C4186">
            <w:pPr>
              <w:rPr>
                <w:rFonts w:cs="Times New Roman"/>
              </w:rPr>
            </w:pPr>
            <w:r w:rsidRPr="00E014FB">
              <w:rPr>
                <w:rFonts w:eastAsia="Tahoma" w:cs="Times New Roman"/>
                <w:color w:val="000000"/>
                <w:sz w:val="20"/>
                <w:szCs w:val="20"/>
              </w:rPr>
              <w:t>Рынки</w:t>
            </w:r>
          </w:p>
        </w:tc>
        <w:tc>
          <w:tcPr>
            <w:tcW w:w="1224" w:type="dxa"/>
            <w:vMerge w:val="restart"/>
          </w:tcPr>
          <w:p w14:paraId="03949993" w14:textId="77777777" w:rsidR="00820E00" w:rsidRPr="00E014FB" w:rsidRDefault="00820E00" w:rsidP="003C4186">
            <w:pPr>
              <w:rPr>
                <w:rFonts w:cs="Times New Roman"/>
              </w:rPr>
            </w:pPr>
            <w:r w:rsidRPr="00E014FB">
              <w:rPr>
                <w:rFonts w:eastAsia="Tahoma" w:cs="Times New Roman"/>
                <w:color w:val="000000"/>
                <w:sz w:val="20"/>
                <w:szCs w:val="20"/>
              </w:rPr>
              <w:t>4.3</w:t>
            </w:r>
          </w:p>
        </w:tc>
        <w:tc>
          <w:tcPr>
            <w:tcW w:w="4080" w:type="dxa"/>
            <w:vMerge w:val="restart"/>
          </w:tcPr>
          <w:p w14:paraId="76D45FFC" w14:textId="77777777" w:rsidR="00820E00" w:rsidRPr="00E014FB" w:rsidRDefault="00820E00" w:rsidP="003C4186">
            <w:pPr>
              <w:rPr>
                <w:rFonts w:cs="Times New Roman"/>
              </w:rPr>
            </w:pPr>
            <w:r w:rsidRPr="00E014FB">
              <w:rPr>
                <w:rFonts w:eastAsia="Tahoma" w:cs="Times New Roman"/>
                <w:color w:val="000000"/>
                <w:sz w:val="20"/>
                <w:szCs w:val="20"/>
              </w:rPr>
              <w:t xml:space="preserve">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 размещение гаражей и (или) стоянок для автомобилей сотрудников и посетителей рынка </w:t>
            </w:r>
          </w:p>
        </w:tc>
        <w:tc>
          <w:tcPr>
            <w:tcW w:w="6800" w:type="dxa"/>
          </w:tcPr>
          <w:p w14:paraId="4C73409B"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1000 кв.м.</w:t>
            </w:r>
          </w:p>
        </w:tc>
      </w:tr>
      <w:tr w:rsidR="00820E00" w:rsidRPr="00E014FB" w14:paraId="4249979E" w14:textId="77777777" w:rsidTr="003C4186">
        <w:tc>
          <w:tcPr>
            <w:tcW w:w="272" w:type="dxa"/>
            <w:vMerge/>
          </w:tcPr>
          <w:p w14:paraId="2E47CE76" w14:textId="77777777" w:rsidR="00820E00" w:rsidRPr="00E014FB" w:rsidRDefault="00820E00" w:rsidP="003C4186">
            <w:pPr>
              <w:rPr>
                <w:rFonts w:cs="Times New Roman"/>
              </w:rPr>
            </w:pPr>
          </w:p>
        </w:tc>
        <w:tc>
          <w:tcPr>
            <w:tcW w:w="1903" w:type="dxa"/>
            <w:vMerge/>
          </w:tcPr>
          <w:p w14:paraId="13C8569E" w14:textId="77777777" w:rsidR="00820E00" w:rsidRPr="00E014FB" w:rsidRDefault="00820E00" w:rsidP="003C4186">
            <w:pPr>
              <w:rPr>
                <w:rFonts w:cs="Times New Roman"/>
              </w:rPr>
            </w:pPr>
          </w:p>
        </w:tc>
        <w:tc>
          <w:tcPr>
            <w:tcW w:w="1224" w:type="dxa"/>
            <w:vMerge/>
          </w:tcPr>
          <w:p w14:paraId="07AFA566" w14:textId="77777777" w:rsidR="00820E00" w:rsidRPr="00E014FB" w:rsidRDefault="00820E00" w:rsidP="003C4186">
            <w:pPr>
              <w:rPr>
                <w:rFonts w:cs="Times New Roman"/>
              </w:rPr>
            </w:pPr>
          </w:p>
        </w:tc>
        <w:tc>
          <w:tcPr>
            <w:tcW w:w="4080" w:type="dxa"/>
            <w:vMerge/>
          </w:tcPr>
          <w:p w14:paraId="7868DDCB" w14:textId="77777777" w:rsidR="00820E00" w:rsidRPr="00E014FB" w:rsidRDefault="00820E00" w:rsidP="003C4186">
            <w:pPr>
              <w:rPr>
                <w:rFonts w:cs="Times New Roman"/>
              </w:rPr>
            </w:pPr>
          </w:p>
        </w:tc>
        <w:tc>
          <w:tcPr>
            <w:tcW w:w="6800" w:type="dxa"/>
          </w:tcPr>
          <w:p w14:paraId="6A11A73C"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25000 кв.м.</w:t>
            </w:r>
          </w:p>
        </w:tc>
      </w:tr>
      <w:tr w:rsidR="00820E00" w:rsidRPr="00E014FB" w14:paraId="4089455B" w14:textId="77777777" w:rsidTr="003C4186">
        <w:tc>
          <w:tcPr>
            <w:tcW w:w="272" w:type="dxa"/>
            <w:vMerge/>
          </w:tcPr>
          <w:p w14:paraId="1C4A54AE" w14:textId="77777777" w:rsidR="00820E00" w:rsidRPr="00E014FB" w:rsidRDefault="00820E00" w:rsidP="003C4186">
            <w:pPr>
              <w:rPr>
                <w:rFonts w:cs="Times New Roman"/>
              </w:rPr>
            </w:pPr>
          </w:p>
        </w:tc>
        <w:tc>
          <w:tcPr>
            <w:tcW w:w="1903" w:type="dxa"/>
            <w:vMerge/>
          </w:tcPr>
          <w:p w14:paraId="6A9F473D" w14:textId="77777777" w:rsidR="00820E00" w:rsidRPr="00E014FB" w:rsidRDefault="00820E00" w:rsidP="003C4186">
            <w:pPr>
              <w:rPr>
                <w:rFonts w:cs="Times New Roman"/>
              </w:rPr>
            </w:pPr>
          </w:p>
        </w:tc>
        <w:tc>
          <w:tcPr>
            <w:tcW w:w="1224" w:type="dxa"/>
            <w:vMerge/>
          </w:tcPr>
          <w:p w14:paraId="7B7CD98E" w14:textId="77777777" w:rsidR="00820E00" w:rsidRPr="00E014FB" w:rsidRDefault="00820E00" w:rsidP="003C4186">
            <w:pPr>
              <w:rPr>
                <w:rFonts w:cs="Times New Roman"/>
              </w:rPr>
            </w:pPr>
          </w:p>
        </w:tc>
        <w:tc>
          <w:tcPr>
            <w:tcW w:w="4080" w:type="dxa"/>
            <w:vMerge/>
          </w:tcPr>
          <w:p w14:paraId="7FB31A16" w14:textId="77777777" w:rsidR="00820E00" w:rsidRPr="00E014FB" w:rsidRDefault="00820E00" w:rsidP="003C4186">
            <w:pPr>
              <w:rPr>
                <w:rFonts w:cs="Times New Roman"/>
              </w:rPr>
            </w:pPr>
          </w:p>
        </w:tc>
        <w:tc>
          <w:tcPr>
            <w:tcW w:w="6800" w:type="dxa"/>
          </w:tcPr>
          <w:p w14:paraId="14FCC7CA"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20 м.</w:t>
            </w:r>
          </w:p>
        </w:tc>
      </w:tr>
      <w:tr w:rsidR="00820E00" w:rsidRPr="00E014FB" w14:paraId="3294BC06" w14:textId="77777777" w:rsidTr="003C4186">
        <w:tc>
          <w:tcPr>
            <w:tcW w:w="272" w:type="dxa"/>
            <w:vMerge/>
          </w:tcPr>
          <w:p w14:paraId="6D369E01" w14:textId="77777777" w:rsidR="00820E00" w:rsidRPr="00E014FB" w:rsidRDefault="00820E00" w:rsidP="003C4186">
            <w:pPr>
              <w:rPr>
                <w:rFonts w:cs="Times New Roman"/>
              </w:rPr>
            </w:pPr>
          </w:p>
        </w:tc>
        <w:tc>
          <w:tcPr>
            <w:tcW w:w="1903" w:type="dxa"/>
            <w:vMerge/>
          </w:tcPr>
          <w:p w14:paraId="6358866B" w14:textId="77777777" w:rsidR="00820E00" w:rsidRPr="00E014FB" w:rsidRDefault="00820E00" w:rsidP="003C4186">
            <w:pPr>
              <w:rPr>
                <w:rFonts w:cs="Times New Roman"/>
              </w:rPr>
            </w:pPr>
          </w:p>
        </w:tc>
        <w:tc>
          <w:tcPr>
            <w:tcW w:w="1224" w:type="dxa"/>
            <w:vMerge/>
          </w:tcPr>
          <w:p w14:paraId="5629B307" w14:textId="77777777" w:rsidR="00820E00" w:rsidRPr="00E014FB" w:rsidRDefault="00820E00" w:rsidP="003C4186">
            <w:pPr>
              <w:rPr>
                <w:rFonts w:cs="Times New Roman"/>
              </w:rPr>
            </w:pPr>
          </w:p>
        </w:tc>
        <w:tc>
          <w:tcPr>
            <w:tcW w:w="4080" w:type="dxa"/>
            <w:vMerge/>
          </w:tcPr>
          <w:p w14:paraId="18C5EC8F" w14:textId="77777777" w:rsidR="00820E00" w:rsidRPr="00E014FB" w:rsidRDefault="00820E00" w:rsidP="003C4186">
            <w:pPr>
              <w:rPr>
                <w:rFonts w:cs="Times New Roman"/>
              </w:rPr>
            </w:pPr>
          </w:p>
        </w:tc>
        <w:tc>
          <w:tcPr>
            <w:tcW w:w="6800" w:type="dxa"/>
          </w:tcPr>
          <w:p w14:paraId="7C10FBB1" w14:textId="77777777" w:rsidR="00820E00" w:rsidRPr="00E014FB" w:rsidRDefault="00820E00" w:rsidP="003C4186">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6CB06517" w14:textId="77777777" w:rsidTr="003C4186">
        <w:tc>
          <w:tcPr>
            <w:tcW w:w="272" w:type="dxa"/>
            <w:vMerge/>
          </w:tcPr>
          <w:p w14:paraId="0EFDFC70" w14:textId="77777777" w:rsidR="00820E00" w:rsidRPr="00E014FB" w:rsidRDefault="00820E00" w:rsidP="003C4186">
            <w:pPr>
              <w:rPr>
                <w:rFonts w:cs="Times New Roman"/>
              </w:rPr>
            </w:pPr>
          </w:p>
        </w:tc>
        <w:tc>
          <w:tcPr>
            <w:tcW w:w="1903" w:type="dxa"/>
            <w:vMerge/>
          </w:tcPr>
          <w:p w14:paraId="40CA0863" w14:textId="77777777" w:rsidR="00820E00" w:rsidRPr="00E014FB" w:rsidRDefault="00820E00" w:rsidP="003C4186">
            <w:pPr>
              <w:rPr>
                <w:rFonts w:cs="Times New Roman"/>
              </w:rPr>
            </w:pPr>
          </w:p>
        </w:tc>
        <w:tc>
          <w:tcPr>
            <w:tcW w:w="1224" w:type="dxa"/>
            <w:vMerge/>
          </w:tcPr>
          <w:p w14:paraId="21B0A48B" w14:textId="77777777" w:rsidR="00820E00" w:rsidRPr="00E014FB" w:rsidRDefault="00820E00" w:rsidP="003C4186">
            <w:pPr>
              <w:rPr>
                <w:rFonts w:cs="Times New Roman"/>
              </w:rPr>
            </w:pPr>
          </w:p>
        </w:tc>
        <w:tc>
          <w:tcPr>
            <w:tcW w:w="4080" w:type="dxa"/>
            <w:vMerge/>
          </w:tcPr>
          <w:p w14:paraId="10A53587" w14:textId="77777777" w:rsidR="00820E00" w:rsidRPr="00E014FB" w:rsidRDefault="00820E00" w:rsidP="003C4186">
            <w:pPr>
              <w:rPr>
                <w:rFonts w:cs="Times New Roman"/>
              </w:rPr>
            </w:pPr>
          </w:p>
        </w:tc>
        <w:tc>
          <w:tcPr>
            <w:tcW w:w="6800" w:type="dxa"/>
          </w:tcPr>
          <w:p w14:paraId="2D032508"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106B6474" w14:textId="77777777" w:rsidTr="003C4186">
        <w:tc>
          <w:tcPr>
            <w:tcW w:w="272" w:type="dxa"/>
            <w:vMerge/>
          </w:tcPr>
          <w:p w14:paraId="4623249B" w14:textId="77777777" w:rsidR="00820E00" w:rsidRPr="00E014FB" w:rsidRDefault="00820E00" w:rsidP="003C4186">
            <w:pPr>
              <w:rPr>
                <w:rFonts w:cs="Times New Roman"/>
              </w:rPr>
            </w:pPr>
          </w:p>
        </w:tc>
        <w:tc>
          <w:tcPr>
            <w:tcW w:w="1903" w:type="dxa"/>
            <w:vMerge/>
          </w:tcPr>
          <w:p w14:paraId="4D4034E3" w14:textId="77777777" w:rsidR="00820E00" w:rsidRPr="00E014FB" w:rsidRDefault="00820E00" w:rsidP="003C4186">
            <w:pPr>
              <w:rPr>
                <w:rFonts w:cs="Times New Roman"/>
              </w:rPr>
            </w:pPr>
          </w:p>
        </w:tc>
        <w:tc>
          <w:tcPr>
            <w:tcW w:w="1224" w:type="dxa"/>
            <w:vMerge/>
          </w:tcPr>
          <w:p w14:paraId="3339B57E" w14:textId="77777777" w:rsidR="00820E00" w:rsidRPr="00E014FB" w:rsidRDefault="00820E00" w:rsidP="003C4186">
            <w:pPr>
              <w:rPr>
                <w:rFonts w:cs="Times New Roman"/>
              </w:rPr>
            </w:pPr>
          </w:p>
        </w:tc>
        <w:tc>
          <w:tcPr>
            <w:tcW w:w="4080" w:type="dxa"/>
            <w:vMerge/>
          </w:tcPr>
          <w:p w14:paraId="47F4721F" w14:textId="77777777" w:rsidR="00820E00" w:rsidRPr="00E014FB" w:rsidRDefault="00820E00" w:rsidP="003C4186">
            <w:pPr>
              <w:rPr>
                <w:rFonts w:cs="Times New Roman"/>
              </w:rPr>
            </w:pPr>
          </w:p>
        </w:tc>
        <w:tc>
          <w:tcPr>
            <w:tcW w:w="6800" w:type="dxa"/>
          </w:tcPr>
          <w:p w14:paraId="07CAF6D1"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820E00" w:rsidRPr="00E014FB" w14:paraId="3929EBE7" w14:textId="77777777" w:rsidTr="003C4186">
        <w:tc>
          <w:tcPr>
            <w:tcW w:w="272" w:type="dxa"/>
            <w:vMerge/>
          </w:tcPr>
          <w:p w14:paraId="02F97649" w14:textId="77777777" w:rsidR="00820E00" w:rsidRPr="00E014FB" w:rsidRDefault="00820E00" w:rsidP="003C4186">
            <w:pPr>
              <w:rPr>
                <w:rFonts w:cs="Times New Roman"/>
              </w:rPr>
            </w:pPr>
          </w:p>
        </w:tc>
        <w:tc>
          <w:tcPr>
            <w:tcW w:w="1903" w:type="dxa"/>
            <w:vMerge/>
          </w:tcPr>
          <w:p w14:paraId="373B6E37" w14:textId="77777777" w:rsidR="00820E00" w:rsidRPr="00E014FB" w:rsidRDefault="00820E00" w:rsidP="003C4186">
            <w:pPr>
              <w:rPr>
                <w:rFonts w:cs="Times New Roman"/>
              </w:rPr>
            </w:pPr>
          </w:p>
        </w:tc>
        <w:tc>
          <w:tcPr>
            <w:tcW w:w="1224" w:type="dxa"/>
            <w:vMerge/>
          </w:tcPr>
          <w:p w14:paraId="7E000773" w14:textId="77777777" w:rsidR="00820E00" w:rsidRPr="00E014FB" w:rsidRDefault="00820E00" w:rsidP="003C4186">
            <w:pPr>
              <w:rPr>
                <w:rFonts w:cs="Times New Roman"/>
              </w:rPr>
            </w:pPr>
          </w:p>
        </w:tc>
        <w:tc>
          <w:tcPr>
            <w:tcW w:w="4080" w:type="dxa"/>
            <w:vMerge/>
          </w:tcPr>
          <w:p w14:paraId="622AC4F4" w14:textId="77777777" w:rsidR="00820E00" w:rsidRPr="00E014FB" w:rsidRDefault="00820E00" w:rsidP="003C4186">
            <w:pPr>
              <w:rPr>
                <w:rFonts w:cs="Times New Roman"/>
              </w:rPr>
            </w:pPr>
          </w:p>
        </w:tc>
        <w:tc>
          <w:tcPr>
            <w:tcW w:w="6800" w:type="dxa"/>
          </w:tcPr>
          <w:p w14:paraId="1DD2C05A"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4352338E" w14:textId="77777777" w:rsidTr="003C4186">
        <w:tc>
          <w:tcPr>
            <w:tcW w:w="272" w:type="dxa"/>
            <w:vMerge/>
          </w:tcPr>
          <w:p w14:paraId="184BC108" w14:textId="77777777" w:rsidR="00820E00" w:rsidRPr="00E014FB" w:rsidRDefault="00820E00" w:rsidP="003C4186">
            <w:pPr>
              <w:rPr>
                <w:rFonts w:cs="Times New Roman"/>
              </w:rPr>
            </w:pPr>
          </w:p>
        </w:tc>
        <w:tc>
          <w:tcPr>
            <w:tcW w:w="1903" w:type="dxa"/>
            <w:vMerge/>
          </w:tcPr>
          <w:p w14:paraId="2D3907A8" w14:textId="77777777" w:rsidR="00820E00" w:rsidRPr="00E014FB" w:rsidRDefault="00820E00" w:rsidP="003C4186">
            <w:pPr>
              <w:rPr>
                <w:rFonts w:cs="Times New Roman"/>
              </w:rPr>
            </w:pPr>
          </w:p>
        </w:tc>
        <w:tc>
          <w:tcPr>
            <w:tcW w:w="1224" w:type="dxa"/>
            <w:vMerge/>
          </w:tcPr>
          <w:p w14:paraId="7FE770E6" w14:textId="77777777" w:rsidR="00820E00" w:rsidRPr="00E014FB" w:rsidRDefault="00820E00" w:rsidP="003C4186">
            <w:pPr>
              <w:rPr>
                <w:rFonts w:cs="Times New Roman"/>
              </w:rPr>
            </w:pPr>
          </w:p>
        </w:tc>
        <w:tc>
          <w:tcPr>
            <w:tcW w:w="4080" w:type="dxa"/>
            <w:vMerge/>
          </w:tcPr>
          <w:p w14:paraId="6CE32296" w14:textId="77777777" w:rsidR="00820E00" w:rsidRPr="00E014FB" w:rsidRDefault="00820E00" w:rsidP="003C4186">
            <w:pPr>
              <w:rPr>
                <w:rFonts w:cs="Times New Roman"/>
              </w:rPr>
            </w:pPr>
          </w:p>
        </w:tc>
        <w:tc>
          <w:tcPr>
            <w:tcW w:w="6800" w:type="dxa"/>
          </w:tcPr>
          <w:p w14:paraId="60B2B838"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2 этажа.</w:t>
            </w:r>
          </w:p>
        </w:tc>
      </w:tr>
      <w:tr w:rsidR="00820E00" w:rsidRPr="00E014FB" w14:paraId="630E9F61" w14:textId="77777777" w:rsidTr="003C4186">
        <w:tc>
          <w:tcPr>
            <w:tcW w:w="272" w:type="dxa"/>
            <w:vMerge/>
          </w:tcPr>
          <w:p w14:paraId="4390A80D" w14:textId="77777777" w:rsidR="00820E00" w:rsidRPr="00E014FB" w:rsidRDefault="00820E00" w:rsidP="003C4186">
            <w:pPr>
              <w:rPr>
                <w:rFonts w:cs="Times New Roman"/>
              </w:rPr>
            </w:pPr>
          </w:p>
        </w:tc>
        <w:tc>
          <w:tcPr>
            <w:tcW w:w="1903" w:type="dxa"/>
            <w:vMerge/>
          </w:tcPr>
          <w:p w14:paraId="1F8BCFEB" w14:textId="77777777" w:rsidR="00820E00" w:rsidRPr="00E014FB" w:rsidRDefault="00820E00" w:rsidP="003C4186">
            <w:pPr>
              <w:rPr>
                <w:rFonts w:cs="Times New Roman"/>
              </w:rPr>
            </w:pPr>
          </w:p>
        </w:tc>
        <w:tc>
          <w:tcPr>
            <w:tcW w:w="1224" w:type="dxa"/>
            <w:vMerge/>
          </w:tcPr>
          <w:p w14:paraId="51B43200" w14:textId="77777777" w:rsidR="00820E00" w:rsidRPr="00E014FB" w:rsidRDefault="00820E00" w:rsidP="003C4186">
            <w:pPr>
              <w:rPr>
                <w:rFonts w:cs="Times New Roman"/>
              </w:rPr>
            </w:pPr>
          </w:p>
        </w:tc>
        <w:tc>
          <w:tcPr>
            <w:tcW w:w="4080" w:type="dxa"/>
            <w:vMerge/>
          </w:tcPr>
          <w:p w14:paraId="08EF1CB8" w14:textId="77777777" w:rsidR="00820E00" w:rsidRPr="00E014FB" w:rsidRDefault="00820E00" w:rsidP="003C4186">
            <w:pPr>
              <w:rPr>
                <w:rFonts w:cs="Times New Roman"/>
              </w:rPr>
            </w:pPr>
          </w:p>
        </w:tc>
        <w:tc>
          <w:tcPr>
            <w:tcW w:w="6800" w:type="dxa"/>
          </w:tcPr>
          <w:p w14:paraId="582D75D7" w14:textId="77777777" w:rsidR="00820E00" w:rsidRPr="00E014FB" w:rsidRDefault="00820E00" w:rsidP="003C4186">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2ED29B85" w14:textId="77777777" w:rsidTr="003C4186">
        <w:tc>
          <w:tcPr>
            <w:tcW w:w="272" w:type="dxa"/>
            <w:vMerge/>
          </w:tcPr>
          <w:p w14:paraId="43054A1E" w14:textId="77777777" w:rsidR="00820E00" w:rsidRPr="00E014FB" w:rsidRDefault="00820E00" w:rsidP="003C4186">
            <w:pPr>
              <w:rPr>
                <w:rFonts w:cs="Times New Roman"/>
              </w:rPr>
            </w:pPr>
          </w:p>
        </w:tc>
        <w:tc>
          <w:tcPr>
            <w:tcW w:w="1903" w:type="dxa"/>
            <w:vMerge/>
          </w:tcPr>
          <w:p w14:paraId="3CF940BB" w14:textId="77777777" w:rsidR="00820E00" w:rsidRPr="00E014FB" w:rsidRDefault="00820E00" w:rsidP="003C4186">
            <w:pPr>
              <w:rPr>
                <w:rFonts w:cs="Times New Roman"/>
              </w:rPr>
            </w:pPr>
          </w:p>
        </w:tc>
        <w:tc>
          <w:tcPr>
            <w:tcW w:w="1224" w:type="dxa"/>
            <w:vMerge/>
          </w:tcPr>
          <w:p w14:paraId="41352BFC" w14:textId="77777777" w:rsidR="00820E00" w:rsidRPr="00E014FB" w:rsidRDefault="00820E00" w:rsidP="003C4186">
            <w:pPr>
              <w:rPr>
                <w:rFonts w:cs="Times New Roman"/>
              </w:rPr>
            </w:pPr>
          </w:p>
        </w:tc>
        <w:tc>
          <w:tcPr>
            <w:tcW w:w="4080" w:type="dxa"/>
            <w:vMerge/>
          </w:tcPr>
          <w:p w14:paraId="2FE54B86" w14:textId="77777777" w:rsidR="00820E00" w:rsidRPr="00E014FB" w:rsidRDefault="00820E00" w:rsidP="003C4186">
            <w:pPr>
              <w:rPr>
                <w:rFonts w:cs="Times New Roman"/>
              </w:rPr>
            </w:pPr>
          </w:p>
        </w:tc>
        <w:tc>
          <w:tcPr>
            <w:tcW w:w="6800" w:type="dxa"/>
          </w:tcPr>
          <w:p w14:paraId="0A8F1984"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15 м.</w:t>
            </w:r>
          </w:p>
        </w:tc>
      </w:tr>
      <w:tr w:rsidR="00820E00" w:rsidRPr="00E014FB" w14:paraId="2CE19A00" w14:textId="77777777" w:rsidTr="003C4186">
        <w:tc>
          <w:tcPr>
            <w:tcW w:w="272" w:type="dxa"/>
            <w:vMerge/>
          </w:tcPr>
          <w:p w14:paraId="60A50A7E" w14:textId="77777777" w:rsidR="00820E00" w:rsidRPr="00E014FB" w:rsidRDefault="00820E00" w:rsidP="003C4186">
            <w:pPr>
              <w:rPr>
                <w:rFonts w:cs="Times New Roman"/>
              </w:rPr>
            </w:pPr>
          </w:p>
        </w:tc>
        <w:tc>
          <w:tcPr>
            <w:tcW w:w="1903" w:type="dxa"/>
            <w:vMerge/>
          </w:tcPr>
          <w:p w14:paraId="3690610F" w14:textId="77777777" w:rsidR="00820E00" w:rsidRPr="00E014FB" w:rsidRDefault="00820E00" w:rsidP="003C4186">
            <w:pPr>
              <w:rPr>
                <w:rFonts w:cs="Times New Roman"/>
              </w:rPr>
            </w:pPr>
          </w:p>
        </w:tc>
        <w:tc>
          <w:tcPr>
            <w:tcW w:w="1224" w:type="dxa"/>
            <w:vMerge/>
          </w:tcPr>
          <w:p w14:paraId="5BE85BC2" w14:textId="77777777" w:rsidR="00820E00" w:rsidRPr="00E014FB" w:rsidRDefault="00820E00" w:rsidP="003C4186">
            <w:pPr>
              <w:rPr>
                <w:rFonts w:cs="Times New Roman"/>
              </w:rPr>
            </w:pPr>
          </w:p>
        </w:tc>
        <w:tc>
          <w:tcPr>
            <w:tcW w:w="4080" w:type="dxa"/>
            <w:vMerge/>
          </w:tcPr>
          <w:p w14:paraId="7C14FD1C" w14:textId="77777777" w:rsidR="00820E00" w:rsidRPr="00E014FB" w:rsidRDefault="00820E00" w:rsidP="003C4186">
            <w:pPr>
              <w:rPr>
                <w:rFonts w:cs="Times New Roman"/>
              </w:rPr>
            </w:pPr>
          </w:p>
        </w:tc>
        <w:tc>
          <w:tcPr>
            <w:tcW w:w="6800" w:type="dxa"/>
          </w:tcPr>
          <w:p w14:paraId="4C3F20FE"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185135D3" w14:textId="77777777" w:rsidTr="003C4186">
        <w:tc>
          <w:tcPr>
            <w:tcW w:w="272" w:type="dxa"/>
            <w:vMerge/>
          </w:tcPr>
          <w:p w14:paraId="65DDB0CA" w14:textId="77777777" w:rsidR="00820E00" w:rsidRPr="00E014FB" w:rsidRDefault="00820E00" w:rsidP="003C4186">
            <w:pPr>
              <w:rPr>
                <w:rFonts w:cs="Times New Roman"/>
              </w:rPr>
            </w:pPr>
          </w:p>
        </w:tc>
        <w:tc>
          <w:tcPr>
            <w:tcW w:w="1903" w:type="dxa"/>
            <w:vMerge/>
          </w:tcPr>
          <w:p w14:paraId="04D41778" w14:textId="77777777" w:rsidR="00820E00" w:rsidRPr="00E014FB" w:rsidRDefault="00820E00" w:rsidP="003C4186">
            <w:pPr>
              <w:rPr>
                <w:rFonts w:cs="Times New Roman"/>
              </w:rPr>
            </w:pPr>
          </w:p>
        </w:tc>
        <w:tc>
          <w:tcPr>
            <w:tcW w:w="1224" w:type="dxa"/>
            <w:vMerge/>
          </w:tcPr>
          <w:p w14:paraId="57950127" w14:textId="77777777" w:rsidR="00820E00" w:rsidRPr="00E014FB" w:rsidRDefault="00820E00" w:rsidP="003C4186">
            <w:pPr>
              <w:rPr>
                <w:rFonts w:cs="Times New Roman"/>
              </w:rPr>
            </w:pPr>
          </w:p>
        </w:tc>
        <w:tc>
          <w:tcPr>
            <w:tcW w:w="4080" w:type="dxa"/>
            <w:vMerge/>
          </w:tcPr>
          <w:p w14:paraId="0A5A159B" w14:textId="77777777" w:rsidR="00820E00" w:rsidRPr="00E014FB" w:rsidRDefault="00820E00" w:rsidP="003C4186">
            <w:pPr>
              <w:rPr>
                <w:rFonts w:cs="Times New Roman"/>
              </w:rPr>
            </w:pPr>
          </w:p>
        </w:tc>
        <w:tc>
          <w:tcPr>
            <w:tcW w:w="6800" w:type="dxa"/>
          </w:tcPr>
          <w:p w14:paraId="3CFB8605" w14:textId="77777777" w:rsidR="00820E00" w:rsidRPr="00E014FB" w:rsidRDefault="00820E00" w:rsidP="003C4186">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46453318" w14:textId="77777777" w:rsidTr="003C4186">
        <w:tc>
          <w:tcPr>
            <w:tcW w:w="272" w:type="dxa"/>
            <w:vMerge/>
          </w:tcPr>
          <w:p w14:paraId="7E8AA87B" w14:textId="77777777" w:rsidR="00820E00" w:rsidRPr="00E014FB" w:rsidRDefault="00820E00" w:rsidP="003C4186">
            <w:pPr>
              <w:rPr>
                <w:rFonts w:cs="Times New Roman"/>
              </w:rPr>
            </w:pPr>
          </w:p>
        </w:tc>
        <w:tc>
          <w:tcPr>
            <w:tcW w:w="1903" w:type="dxa"/>
            <w:vMerge/>
          </w:tcPr>
          <w:p w14:paraId="286E65CE" w14:textId="77777777" w:rsidR="00820E00" w:rsidRPr="00E014FB" w:rsidRDefault="00820E00" w:rsidP="003C4186">
            <w:pPr>
              <w:rPr>
                <w:rFonts w:cs="Times New Roman"/>
              </w:rPr>
            </w:pPr>
          </w:p>
        </w:tc>
        <w:tc>
          <w:tcPr>
            <w:tcW w:w="1224" w:type="dxa"/>
            <w:vMerge/>
          </w:tcPr>
          <w:p w14:paraId="2E4451B3" w14:textId="77777777" w:rsidR="00820E00" w:rsidRPr="00E014FB" w:rsidRDefault="00820E00" w:rsidP="003C4186">
            <w:pPr>
              <w:rPr>
                <w:rFonts w:cs="Times New Roman"/>
              </w:rPr>
            </w:pPr>
          </w:p>
        </w:tc>
        <w:tc>
          <w:tcPr>
            <w:tcW w:w="4080" w:type="dxa"/>
            <w:vMerge/>
          </w:tcPr>
          <w:p w14:paraId="0DFF0CE8" w14:textId="77777777" w:rsidR="00820E00" w:rsidRPr="00E014FB" w:rsidRDefault="00820E00" w:rsidP="003C4186">
            <w:pPr>
              <w:rPr>
                <w:rFonts w:cs="Times New Roman"/>
              </w:rPr>
            </w:pPr>
          </w:p>
        </w:tc>
        <w:tc>
          <w:tcPr>
            <w:tcW w:w="6800" w:type="dxa"/>
          </w:tcPr>
          <w:p w14:paraId="0C9EE1B2" w14:textId="77777777" w:rsidR="00820E00" w:rsidRPr="00E014FB" w:rsidRDefault="00820E00" w:rsidP="003C4186">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62B40E17" w14:textId="77777777" w:rsidTr="003C4186">
        <w:tc>
          <w:tcPr>
            <w:tcW w:w="272" w:type="dxa"/>
            <w:vMerge w:val="restart"/>
          </w:tcPr>
          <w:p w14:paraId="67C5F9DB" w14:textId="77777777" w:rsidR="00820E00" w:rsidRPr="00E014FB" w:rsidRDefault="00820E00" w:rsidP="003C4186">
            <w:pPr>
              <w:jc w:val="center"/>
              <w:rPr>
                <w:rFonts w:cs="Times New Roman"/>
              </w:rPr>
            </w:pPr>
            <w:r w:rsidRPr="00E014FB">
              <w:rPr>
                <w:rFonts w:eastAsia="Tahoma" w:cs="Times New Roman"/>
                <w:color w:val="000000"/>
                <w:sz w:val="20"/>
                <w:szCs w:val="20"/>
              </w:rPr>
              <w:t>9.</w:t>
            </w:r>
          </w:p>
        </w:tc>
        <w:tc>
          <w:tcPr>
            <w:tcW w:w="1903" w:type="dxa"/>
            <w:vMerge w:val="restart"/>
          </w:tcPr>
          <w:p w14:paraId="310F341B" w14:textId="77777777" w:rsidR="00820E00" w:rsidRPr="00E014FB" w:rsidRDefault="00820E00" w:rsidP="003C4186">
            <w:pPr>
              <w:rPr>
                <w:rFonts w:cs="Times New Roman"/>
              </w:rPr>
            </w:pPr>
            <w:r w:rsidRPr="00E014FB">
              <w:rPr>
                <w:rFonts w:eastAsia="Tahoma" w:cs="Times New Roman"/>
                <w:color w:val="000000"/>
                <w:sz w:val="20"/>
                <w:szCs w:val="20"/>
              </w:rPr>
              <w:t>Магазины</w:t>
            </w:r>
          </w:p>
        </w:tc>
        <w:tc>
          <w:tcPr>
            <w:tcW w:w="1224" w:type="dxa"/>
            <w:vMerge w:val="restart"/>
          </w:tcPr>
          <w:p w14:paraId="2F4EB8B7" w14:textId="77777777" w:rsidR="00820E00" w:rsidRPr="00E014FB" w:rsidRDefault="00820E00" w:rsidP="003C4186">
            <w:pPr>
              <w:rPr>
                <w:rFonts w:cs="Times New Roman"/>
              </w:rPr>
            </w:pPr>
            <w:r w:rsidRPr="00E014FB">
              <w:rPr>
                <w:rFonts w:eastAsia="Tahoma" w:cs="Times New Roman"/>
                <w:color w:val="000000"/>
                <w:sz w:val="20"/>
                <w:szCs w:val="20"/>
              </w:rPr>
              <w:t>4.4</w:t>
            </w:r>
          </w:p>
        </w:tc>
        <w:tc>
          <w:tcPr>
            <w:tcW w:w="4080" w:type="dxa"/>
            <w:vMerge w:val="restart"/>
          </w:tcPr>
          <w:p w14:paraId="7A111433" w14:textId="77777777" w:rsidR="00820E00" w:rsidRPr="00E014FB" w:rsidRDefault="00820E00" w:rsidP="003C4186">
            <w:pPr>
              <w:rPr>
                <w:rFonts w:cs="Times New Roman"/>
              </w:rPr>
            </w:pPr>
            <w:r w:rsidRPr="00E014FB">
              <w:rPr>
                <w:rFonts w:eastAsia="Tahoma" w:cs="Times New Roman"/>
                <w:color w:val="000000"/>
                <w:sz w:val="20"/>
                <w:szCs w:val="20"/>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6800" w:type="dxa"/>
          </w:tcPr>
          <w:p w14:paraId="7C40F2EB"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100 кв.м.</w:t>
            </w:r>
          </w:p>
        </w:tc>
      </w:tr>
      <w:tr w:rsidR="00820E00" w:rsidRPr="00E014FB" w14:paraId="0763DA5A" w14:textId="77777777" w:rsidTr="003C4186">
        <w:tc>
          <w:tcPr>
            <w:tcW w:w="272" w:type="dxa"/>
            <w:vMerge/>
          </w:tcPr>
          <w:p w14:paraId="308D77C6" w14:textId="77777777" w:rsidR="00820E00" w:rsidRPr="00E014FB" w:rsidRDefault="00820E00" w:rsidP="003C4186">
            <w:pPr>
              <w:rPr>
                <w:rFonts w:cs="Times New Roman"/>
              </w:rPr>
            </w:pPr>
          </w:p>
        </w:tc>
        <w:tc>
          <w:tcPr>
            <w:tcW w:w="1903" w:type="dxa"/>
            <w:vMerge/>
          </w:tcPr>
          <w:p w14:paraId="3E38C497" w14:textId="77777777" w:rsidR="00820E00" w:rsidRPr="00E014FB" w:rsidRDefault="00820E00" w:rsidP="003C4186">
            <w:pPr>
              <w:rPr>
                <w:rFonts w:cs="Times New Roman"/>
              </w:rPr>
            </w:pPr>
          </w:p>
        </w:tc>
        <w:tc>
          <w:tcPr>
            <w:tcW w:w="1224" w:type="dxa"/>
            <w:vMerge/>
          </w:tcPr>
          <w:p w14:paraId="22DAB0A5" w14:textId="77777777" w:rsidR="00820E00" w:rsidRPr="00E014FB" w:rsidRDefault="00820E00" w:rsidP="003C4186">
            <w:pPr>
              <w:rPr>
                <w:rFonts w:cs="Times New Roman"/>
              </w:rPr>
            </w:pPr>
          </w:p>
        </w:tc>
        <w:tc>
          <w:tcPr>
            <w:tcW w:w="4080" w:type="dxa"/>
            <w:vMerge/>
          </w:tcPr>
          <w:p w14:paraId="3AB770F9" w14:textId="77777777" w:rsidR="00820E00" w:rsidRPr="00E014FB" w:rsidRDefault="00820E00" w:rsidP="003C4186">
            <w:pPr>
              <w:rPr>
                <w:rFonts w:cs="Times New Roman"/>
              </w:rPr>
            </w:pPr>
          </w:p>
        </w:tc>
        <w:tc>
          <w:tcPr>
            <w:tcW w:w="6800" w:type="dxa"/>
          </w:tcPr>
          <w:p w14:paraId="2A75E1CA"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35000 кв.м.</w:t>
            </w:r>
          </w:p>
        </w:tc>
      </w:tr>
      <w:tr w:rsidR="00820E00" w:rsidRPr="00E014FB" w14:paraId="581815F3" w14:textId="77777777" w:rsidTr="003C4186">
        <w:tc>
          <w:tcPr>
            <w:tcW w:w="272" w:type="dxa"/>
            <w:vMerge/>
          </w:tcPr>
          <w:p w14:paraId="1CBC6B9D" w14:textId="77777777" w:rsidR="00820E00" w:rsidRPr="00E014FB" w:rsidRDefault="00820E00" w:rsidP="003C4186">
            <w:pPr>
              <w:rPr>
                <w:rFonts w:cs="Times New Roman"/>
              </w:rPr>
            </w:pPr>
          </w:p>
        </w:tc>
        <w:tc>
          <w:tcPr>
            <w:tcW w:w="1903" w:type="dxa"/>
            <w:vMerge/>
          </w:tcPr>
          <w:p w14:paraId="0379335D" w14:textId="77777777" w:rsidR="00820E00" w:rsidRPr="00E014FB" w:rsidRDefault="00820E00" w:rsidP="003C4186">
            <w:pPr>
              <w:rPr>
                <w:rFonts w:cs="Times New Roman"/>
              </w:rPr>
            </w:pPr>
          </w:p>
        </w:tc>
        <w:tc>
          <w:tcPr>
            <w:tcW w:w="1224" w:type="dxa"/>
            <w:vMerge/>
          </w:tcPr>
          <w:p w14:paraId="5BB43BA5" w14:textId="77777777" w:rsidR="00820E00" w:rsidRPr="00E014FB" w:rsidRDefault="00820E00" w:rsidP="003C4186">
            <w:pPr>
              <w:rPr>
                <w:rFonts w:cs="Times New Roman"/>
              </w:rPr>
            </w:pPr>
          </w:p>
        </w:tc>
        <w:tc>
          <w:tcPr>
            <w:tcW w:w="4080" w:type="dxa"/>
            <w:vMerge/>
          </w:tcPr>
          <w:p w14:paraId="2C610002" w14:textId="77777777" w:rsidR="00820E00" w:rsidRPr="00E014FB" w:rsidRDefault="00820E00" w:rsidP="003C4186">
            <w:pPr>
              <w:rPr>
                <w:rFonts w:cs="Times New Roman"/>
              </w:rPr>
            </w:pPr>
          </w:p>
        </w:tc>
        <w:tc>
          <w:tcPr>
            <w:tcW w:w="6800" w:type="dxa"/>
          </w:tcPr>
          <w:p w14:paraId="204A291E"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49C77794" w14:textId="77777777" w:rsidTr="003C4186">
        <w:tc>
          <w:tcPr>
            <w:tcW w:w="272" w:type="dxa"/>
            <w:vMerge/>
          </w:tcPr>
          <w:p w14:paraId="2F0EF201" w14:textId="77777777" w:rsidR="00820E00" w:rsidRPr="00E014FB" w:rsidRDefault="00820E00" w:rsidP="003C4186">
            <w:pPr>
              <w:rPr>
                <w:rFonts w:cs="Times New Roman"/>
              </w:rPr>
            </w:pPr>
          </w:p>
        </w:tc>
        <w:tc>
          <w:tcPr>
            <w:tcW w:w="1903" w:type="dxa"/>
            <w:vMerge/>
          </w:tcPr>
          <w:p w14:paraId="6B66EB53" w14:textId="77777777" w:rsidR="00820E00" w:rsidRPr="00E014FB" w:rsidRDefault="00820E00" w:rsidP="003C4186">
            <w:pPr>
              <w:rPr>
                <w:rFonts w:cs="Times New Roman"/>
              </w:rPr>
            </w:pPr>
          </w:p>
        </w:tc>
        <w:tc>
          <w:tcPr>
            <w:tcW w:w="1224" w:type="dxa"/>
            <w:vMerge/>
          </w:tcPr>
          <w:p w14:paraId="665EBC9F" w14:textId="77777777" w:rsidR="00820E00" w:rsidRPr="00E014FB" w:rsidRDefault="00820E00" w:rsidP="003C4186">
            <w:pPr>
              <w:rPr>
                <w:rFonts w:cs="Times New Roman"/>
              </w:rPr>
            </w:pPr>
          </w:p>
        </w:tc>
        <w:tc>
          <w:tcPr>
            <w:tcW w:w="4080" w:type="dxa"/>
            <w:vMerge/>
          </w:tcPr>
          <w:p w14:paraId="5B770823" w14:textId="77777777" w:rsidR="00820E00" w:rsidRPr="00E014FB" w:rsidRDefault="00820E00" w:rsidP="003C4186">
            <w:pPr>
              <w:rPr>
                <w:rFonts w:cs="Times New Roman"/>
              </w:rPr>
            </w:pPr>
          </w:p>
        </w:tc>
        <w:tc>
          <w:tcPr>
            <w:tcW w:w="6800" w:type="dxa"/>
          </w:tcPr>
          <w:p w14:paraId="00800188" w14:textId="77777777" w:rsidR="00820E00" w:rsidRPr="00E014FB" w:rsidRDefault="00820E00" w:rsidP="003C4186">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2F888A83" w14:textId="77777777" w:rsidTr="003C4186">
        <w:tc>
          <w:tcPr>
            <w:tcW w:w="272" w:type="dxa"/>
            <w:vMerge/>
          </w:tcPr>
          <w:p w14:paraId="044332F3" w14:textId="77777777" w:rsidR="00820E00" w:rsidRPr="00E014FB" w:rsidRDefault="00820E00" w:rsidP="003C4186">
            <w:pPr>
              <w:rPr>
                <w:rFonts w:cs="Times New Roman"/>
              </w:rPr>
            </w:pPr>
          </w:p>
        </w:tc>
        <w:tc>
          <w:tcPr>
            <w:tcW w:w="1903" w:type="dxa"/>
            <w:vMerge/>
          </w:tcPr>
          <w:p w14:paraId="21064C7A" w14:textId="77777777" w:rsidR="00820E00" w:rsidRPr="00E014FB" w:rsidRDefault="00820E00" w:rsidP="003C4186">
            <w:pPr>
              <w:rPr>
                <w:rFonts w:cs="Times New Roman"/>
              </w:rPr>
            </w:pPr>
          </w:p>
        </w:tc>
        <w:tc>
          <w:tcPr>
            <w:tcW w:w="1224" w:type="dxa"/>
            <w:vMerge/>
          </w:tcPr>
          <w:p w14:paraId="09B0A0A4" w14:textId="77777777" w:rsidR="00820E00" w:rsidRPr="00E014FB" w:rsidRDefault="00820E00" w:rsidP="003C4186">
            <w:pPr>
              <w:rPr>
                <w:rFonts w:cs="Times New Roman"/>
              </w:rPr>
            </w:pPr>
          </w:p>
        </w:tc>
        <w:tc>
          <w:tcPr>
            <w:tcW w:w="4080" w:type="dxa"/>
            <w:vMerge/>
          </w:tcPr>
          <w:p w14:paraId="580F6F85" w14:textId="77777777" w:rsidR="00820E00" w:rsidRPr="00E014FB" w:rsidRDefault="00820E00" w:rsidP="003C4186">
            <w:pPr>
              <w:rPr>
                <w:rFonts w:cs="Times New Roman"/>
              </w:rPr>
            </w:pPr>
          </w:p>
        </w:tc>
        <w:tc>
          <w:tcPr>
            <w:tcW w:w="6800" w:type="dxa"/>
          </w:tcPr>
          <w:p w14:paraId="63362724"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158DD363" w14:textId="77777777" w:rsidTr="003C4186">
        <w:tc>
          <w:tcPr>
            <w:tcW w:w="272" w:type="dxa"/>
            <w:vMerge/>
          </w:tcPr>
          <w:p w14:paraId="243695CA" w14:textId="77777777" w:rsidR="00820E00" w:rsidRPr="00E014FB" w:rsidRDefault="00820E00" w:rsidP="003C4186">
            <w:pPr>
              <w:rPr>
                <w:rFonts w:cs="Times New Roman"/>
              </w:rPr>
            </w:pPr>
          </w:p>
        </w:tc>
        <w:tc>
          <w:tcPr>
            <w:tcW w:w="1903" w:type="dxa"/>
            <w:vMerge/>
          </w:tcPr>
          <w:p w14:paraId="5D1D23D3" w14:textId="77777777" w:rsidR="00820E00" w:rsidRPr="00E014FB" w:rsidRDefault="00820E00" w:rsidP="003C4186">
            <w:pPr>
              <w:rPr>
                <w:rFonts w:cs="Times New Roman"/>
              </w:rPr>
            </w:pPr>
          </w:p>
        </w:tc>
        <w:tc>
          <w:tcPr>
            <w:tcW w:w="1224" w:type="dxa"/>
            <w:vMerge/>
          </w:tcPr>
          <w:p w14:paraId="41F42D65" w14:textId="77777777" w:rsidR="00820E00" w:rsidRPr="00E014FB" w:rsidRDefault="00820E00" w:rsidP="003C4186">
            <w:pPr>
              <w:rPr>
                <w:rFonts w:cs="Times New Roman"/>
              </w:rPr>
            </w:pPr>
          </w:p>
        </w:tc>
        <w:tc>
          <w:tcPr>
            <w:tcW w:w="4080" w:type="dxa"/>
            <w:vMerge/>
          </w:tcPr>
          <w:p w14:paraId="4F7E4A11" w14:textId="77777777" w:rsidR="00820E00" w:rsidRPr="00E014FB" w:rsidRDefault="00820E00" w:rsidP="003C4186">
            <w:pPr>
              <w:rPr>
                <w:rFonts w:cs="Times New Roman"/>
              </w:rPr>
            </w:pPr>
          </w:p>
        </w:tc>
        <w:tc>
          <w:tcPr>
            <w:tcW w:w="6800" w:type="dxa"/>
          </w:tcPr>
          <w:p w14:paraId="3AEC47DE"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820E00" w:rsidRPr="00E014FB" w14:paraId="3004984B" w14:textId="77777777" w:rsidTr="003C4186">
        <w:tc>
          <w:tcPr>
            <w:tcW w:w="272" w:type="dxa"/>
            <w:vMerge/>
          </w:tcPr>
          <w:p w14:paraId="7CF3383B" w14:textId="77777777" w:rsidR="00820E00" w:rsidRPr="00E014FB" w:rsidRDefault="00820E00" w:rsidP="003C4186">
            <w:pPr>
              <w:rPr>
                <w:rFonts w:cs="Times New Roman"/>
              </w:rPr>
            </w:pPr>
          </w:p>
        </w:tc>
        <w:tc>
          <w:tcPr>
            <w:tcW w:w="1903" w:type="dxa"/>
            <w:vMerge/>
          </w:tcPr>
          <w:p w14:paraId="19C12347" w14:textId="77777777" w:rsidR="00820E00" w:rsidRPr="00E014FB" w:rsidRDefault="00820E00" w:rsidP="003C4186">
            <w:pPr>
              <w:rPr>
                <w:rFonts w:cs="Times New Roman"/>
              </w:rPr>
            </w:pPr>
          </w:p>
        </w:tc>
        <w:tc>
          <w:tcPr>
            <w:tcW w:w="1224" w:type="dxa"/>
            <w:vMerge/>
          </w:tcPr>
          <w:p w14:paraId="21730761" w14:textId="77777777" w:rsidR="00820E00" w:rsidRPr="00E014FB" w:rsidRDefault="00820E00" w:rsidP="003C4186">
            <w:pPr>
              <w:rPr>
                <w:rFonts w:cs="Times New Roman"/>
              </w:rPr>
            </w:pPr>
          </w:p>
        </w:tc>
        <w:tc>
          <w:tcPr>
            <w:tcW w:w="4080" w:type="dxa"/>
            <w:vMerge/>
          </w:tcPr>
          <w:p w14:paraId="54EECAA3" w14:textId="77777777" w:rsidR="00820E00" w:rsidRPr="00E014FB" w:rsidRDefault="00820E00" w:rsidP="003C4186">
            <w:pPr>
              <w:rPr>
                <w:rFonts w:cs="Times New Roman"/>
              </w:rPr>
            </w:pPr>
          </w:p>
        </w:tc>
        <w:tc>
          <w:tcPr>
            <w:tcW w:w="6800" w:type="dxa"/>
          </w:tcPr>
          <w:p w14:paraId="67E0A41B"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1E7EC8A2" w14:textId="77777777" w:rsidTr="003C4186">
        <w:tc>
          <w:tcPr>
            <w:tcW w:w="272" w:type="dxa"/>
            <w:vMerge/>
          </w:tcPr>
          <w:p w14:paraId="3B535215" w14:textId="77777777" w:rsidR="00820E00" w:rsidRPr="00E014FB" w:rsidRDefault="00820E00" w:rsidP="003C4186">
            <w:pPr>
              <w:rPr>
                <w:rFonts w:cs="Times New Roman"/>
              </w:rPr>
            </w:pPr>
          </w:p>
        </w:tc>
        <w:tc>
          <w:tcPr>
            <w:tcW w:w="1903" w:type="dxa"/>
            <w:vMerge/>
          </w:tcPr>
          <w:p w14:paraId="0680CB7F" w14:textId="77777777" w:rsidR="00820E00" w:rsidRPr="00E014FB" w:rsidRDefault="00820E00" w:rsidP="003C4186">
            <w:pPr>
              <w:rPr>
                <w:rFonts w:cs="Times New Roman"/>
              </w:rPr>
            </w:pPr>
          </w:p>
        </w:tc>
        <w:tc>
          <w:tcPr>
            <w:tcW w:w="1224" w:type="dxa"/>
            <w:vMerge/>
          </w:tcPr>
          <w:p w14:paraId="160B6EC7" w14:textId="77777777" w:rsidR="00820E00" w:rsidRPr="00E014FB" w:rsidRDefault="00820E00" w:rsidP="003C4186">
            <w:pPr>
              <w:rPr>
                <w:rFonts w:cs="Times New Roman"/>
              </w:rPr>
            </w:pPr>
          </w:p>
        </w:tc>
        <w:tc>
          <w:tcPr>
            <w:tcW w:w="4080" w:type="dxa"/>
            <w:vMerge/>
          </w:tcPr>
          <w:p w14:paraId="4FA57F24" w14:textId="77777777" w:rsidR="00820E00" w:rsidRPr="00E014FB" w:rsidRDefault="00820E00" w:rsidP="003C4186">
            <w:pPr>
              <w:rPr>
                <w:rFonts w:cs="Times New Roman"/>
              </w:rPr>
            </w:pPr>
          </w:p>
        </w:tc>
        <w:tc>
          <w:tcPr>
            <w:tcW w:w="6800" w:type="dxa"/>
          </w:tcPr>
          <w:p w14:paraId="1B0B606C"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3 этажа.</w:t>
            </w:r>
          </w:p>
        </w:tc>
      </w:tr>
      <w:tr w:rsidR="00820E00" w:rsidRPr="00E014FB" w14:paraId="3875615D" w14:textId="77777777" w:rsidTr="003C4186">
        <w:tc>
          <w:tcPr>
            <w:tcW w:w="272" w:type="dxa"/>
            <w:vMerge/>
          </w:tcPr>
          <w:p w14:paraId="00E3A794" w14:textId="77777777" w:rsidR="00820E00" w:rsidRPr="00E014FB" w:rsidRDefault="00820E00" w:rsidP="003C4186">
            <w:pPr>
              <w:rPr>
                <w:rFonts w:cs="Times New Roman"/>
              </w:rPr>
            </w:pPr>
          </w:p>
        </w:tc>
        <w:tc>
          <w:tcPr>
            <w:tcW w:w="1903" w:type="dxa"/>
            <w:vMerge/>
          </w:tcPr>
          <w:p w14:paraId="38A07923" w14:textId="77777777" w:rsidR="00820E00" w:rsidRPr="00E014FB" w:rsidRDefault="00820E00" w:rsidP="003C4186">
            <w:pPr>
              <w:rPr>
                <w:rFonts w:cs="Times New Roman"/>
              </w:rPr>
            </w:pPr>
          </w:p>
        </w:tc>
        <w:tc>
          <w:tcPr>
            <w:tcW w:w="1224" w:type="dxa"/>
            <w:vMerge/>
          </w:tcPr>
          <w:p w14:paraId="7F53F92C" w14:textId="77777777" w:rsidR="00820E00" w:rsidRPr="00E014FB" w:rsidRDefault="00820E00" w:rsidP="003C4186">
            <w:pPr>
              <w:rPr>
                <w:rFonts w:cs="Times New Roman"/>
              </w:rPr>
            </w:pPr>
          </w:p>
        </w:tc>
        <w:tc>
          <w:tcPr>
            <w:tcW w:w="4080" w:type="dxa"/>
            <w:vMerge/>
          </w:tcPr>
          <w:p w14:paraId="538B00E6" w14:textId="77777777" w:rsidR="00820E00" w:rsidRPr="00E014FB" w:rsidRDefault="00820E00" w:rsidP="003C4186">
            <w:pPr>
              <w:rPr>
                <w:rFonts w:cs="Times New Roman"/>
              </w:rPr>
            </w:pPr>
          </w:p>
        </w:tc>
        <w:tc>
          <w:tcPr>
            <w:tcW w:w="6800" w:type="dxa"/>
          </w:tcPr>
          <w:p w14:paraId="16AE5166" w14:textId="77777777" w:rsidR="00820E00" w:rsidRPr="00E014FB" w:rsidRDefault="00820E00" w:rsidP="003C4186">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60DB05B0" w14:textId="77777777" w:rsidTr="003C4186">
        <w:tc>
          <w:tcPr>
            <w:tcW w:w="272" w:type="dxa"/>
            <w:vMerge/>
          </w:tcPr>
          <w:p w14:paraId="0A25062E" w14:textId="77777777" w:rsidR="00820E00" w:rsidRPr="00E014FB" w:rsidRDefault="00820E00" w:rsidP="003C4186">
            <w:pPr>
              <w:rPr>
                <w:rFonts w:cs="Times New Roman"/>
              </w:rPr>
            </w:pPr>
          </w:p>
        </w:tc>
        <w:tc>
          <w:tcPr>
            <w:tcW w:w="1903" w:type="dxa"/>
            <w:vMerge/>
          </w:tcPr>
          <w:p w14:paraId="496ABA93" w14:textId="77777777" w:rsidR="00820E00" w:rsidRPr="00E014FB" w:rsidRDefault="00820E00" w:rsidP="003C4186">
            <w:pPr>
              <w:rPr>
                <w:rFonts w:cs="Times New Roman"/>
              </w:rPr>
            </w:pPr>
          </w:p>
        </w:tc>
        <w:tc>
          <w:tcPr>
            <w:tcW w:w="1224" w:type="dxa"/>
            <w:vMerge/>
          </w:tcPr>
          <w:p w14:paraId="1E846528" w14:textId="77777777" w:rsidR="00820E00" w:rsidRPr="00E014FB" w:rsidRDefault="00820E00" w:rsidP="003C4186">
            <w:pPr>
              <w:rPr>
                <w:rFonts w:cs="Times New Roman"/>
              </w:rPr>
            </w:pPr>
          </w:p>
        </w:tc>
        <w:tc>
          <w:tcPr>
            <w:tcW w:w="4080" w:type="dxa"/>
            <w:vMerge/>
          </w:tcPr>
          <w:p w14:paraId="58297B82" w14:textId="77777777" w:rsidR="00820E00" w:rsidRPr="00E014FB" w:rsidRDefault="00820E00" w:rsidP="003C4186">
            <w:pPr>
              <w:rPr>
                <w:rFonts w:cs="Times New Roman"/>
              </w:rPr>
            </w:pPr>
          </w:p>
        </w:tc>
        <w:tc>
          <w:tcPr>
            <w:tcW w:w="6800" w:type="dxa"/>
          </w:tcPr>
          <w:p w14:paraId="4A740B1C"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20 м.</w:t>
            </w:r>
          </w:p>
        </w:tc>
      </w:tr>
      <w:tr w:rsidR="00820E00" w:rsidRPr="00E014FB" w14:paraId="13F74093" w14:textId="77777777" w:rsidTr="003C4186">
        <w:tc>
          <w:tcPr>
            <w:tcW w:w="272" w:type="dxa"/>
            <w:vMerge/>
          </w:tcPr>
          <w:p w14:paraId="4D762CF1" w14:textId="77777777" w:rsidR="00820E00" w:rsidRPr="00E014FB" w:rsidRDefault="00820E00" w:rsidP="003C4186">
            <w:pPr>
              <w:rPr>
                <w:rFonts w:cs="Times New Roman"/>
              </w:rPr>
            </w:pPr>
          </w:p>
        </w:tc>
        <w:tc>
          <w:tcPr>
            <w:tcW w:w="1903" w:type="dxa"/>
            <w:vMerge/>
          </w:tcPr>
          <w:p w14:paraId="49A70AFE" w14:textId="77777777" w:rsidR="00820E00" w:rsidRPr="00E014FB" w:rsidRDefault="00820E00" w:rsidP="003C4186">
            <w:pPr>
              <w:rPr>
                <w:rFonts w:cs="Times New Roman"/>
              </w:rPr>
            </w:pPr>
          </w:p>
        </w:tc>
        <w:tc>
          <w:tcPr>
            <w:tcW w:w="1224" w:type="dxa"/>
            <w:vMerge/>
          </w:tcPr>
          <w:p w14:paraId="285D8C44" w14:textId="77777777" w:rsidR="00820E00" w:rsidRPr="00E014FB" w:rsidRDefault="00820E00" w:rsidP="003C4186">
            <w:pPr>
              <w:rPr>
                <w:rFonts w:cs="Times New Roman"/>
              </w:rPr>
            </w:pPr>
          </w:p>
        </w:tc>
        <w:tc>
          <w:tcPr>
            <w:tcW w:w="4080" w:type="dxa"/>
            <w:vMerge/>
          </w:tcPr>
          <w:p w14:paraId="27DAC5F3" w14:textId="77777777" w:rsidR="00820E00" w:rsidRPr="00E014FB" w:rsidRDefault="00820E00" w:rsidP="003C4186">
            <w:pPr>
              <w:rPr>
                <w:rFonts w:cs="Times New Roman"/>
              </w:rPr>
            </w:pPr>
          </w:p>
        </w:tc>
        <w:tc>
          <w:tcPr>
            <w:tcW w:w="6800" w:type="dxa"/>
          </w:tcPr>
          <w:p w14:paraId="0EE8CC6E"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46B94F87" w14:textId="77777777" w:rsidTr="003C4186">
        <w:tc>
          <w:tcPr>
            <w:tcW w:w="272" w:type="dxa"/>
            <w:vMerge/>
          </w:tcPr>
          <w:p w14:paraId="0F750C1D" w14:textId="77777777" w:rsidR="00820E00" w:rsidRPr="00E014FB" w:rsidRDefault="00820E00" w:rsidP="003C4186">
            <w:pPr>
              <w:rPr>
                <w:rFonts w:cs="Times New Roman"/>
              </w:rPr>
            </w:pPr>
          </w:p>
        </w:tc>
        <w:tc>
          <w:tcPr>
            <w:tcW w:w="1903" w:type="dxa"/>
            <w:vMerge/>
          </w:tcPr>
          <w:p w14:paraId="185E7DAB" w14:textId="77777777" w:rsidR="00820E00" w:rsidRPr="00E014FB" w:rsidRDefault="00820E00" w:rsidP="003C4186">
            <w:pPr>
              <w:rPr>
                <w:rFonts w:cs="Times New Roman"/>
              </w:rPr>
            </w:pPr>
          </w:p>
        </w:tc>
        <w:tc>
          <w:tcPr>
            <w:tcW w:w="1224" w:type="dxa"/>
            <w:vMerge/>
          </w:tcPr>
          <w:p w14:paraId="7C07C762" w14:textId="77777777" w:rsidR="00820E00" w:rsidRPr="00E014FB" w:rsidRDefault="00820E00" w:rsidP="003C4186">
            <w:pPr>
              <w:rPr>
                <w:rFonts w:cs="Times New Roman"/>
              </w:rPr>
            </w:pPr>
          </w:p>
        </w:tc>
        <w:tc>
          <w:tcPr>
            <w:tcW w:w="4080" w:type="dxa"/>
            <w:vMerge/>
          </w:tcPr>
          <w:p w14:paraId="5178F8A1" w14:textId="77777777" w:rsidR="00820E00" w:rsidRPr="00E014FB" w:rsidRDefault="00820E00" w:rsidP="003C4186">
            <w:pPr>
              <w:rPr>
                <w:rFonts w:cs="Times New Roman"/>
              </w:rPr>
            </w:pPr>
          </w:p>
        </w:tc>
        <w:tc>
          <w:tcPr>
            <w:tcW w:w="6800" w:type="dxa"/>
          </w:tcPr>
          <w:p w14:paraId="28E72669" w14:textId="77777777" w:rsidR="00820E00" w:rsidRPr="00E014FB" w:rsidRDefault="00820E00" w:rsidP="003C4186">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35F5A1B1" w14:textId="77777777" w:rsidTr="003C4186">
        <w:tc>
          <w:tcPr>
            <w:tcW w:w="272" w:type="dxa"/>
            <w:vMerge/>
          </w:tcPr>
          <w:p w14:paraId="4E2CCF86" w14:textId="77777777" w:rsidR="00820E00" w:rsidRPr="00E014FB" w:rsidRDefault="00820E00" w:rsidP="003C4186">
            <w:pPr>
              <w:rPr>
                <w:rFonts w:cs="Times New Roman"/>
              </w:rPr>
            </w:pPr>
          </w:p>
        </w:tc>
        <w:tc>
          <w:tcPr>
            <w:tcW w:w="1903" w:type="dxa"/>
            <w:vMerge/>
          </w:tcPr>
          <w:p w14:paraId="28222D95" w14:textId="77777777" w:rsidR="00820E00" w:rsidRPr="00E014FB" w:rsidRDefault="00820E00" w:rsidP="003C4186">
            <w:pPr>
              <w:rPr>
                <w:rFonts w:cs="Times New Roman"/>
              </w:rPr>
            </w:pPr>
          </w:p>
        </w:tc>
        <w:tc>
          <w:tcPr>
            <w:tcW w:w="1224" w:type="dxa"/>
            <w:vMerge/>
          </w:tcPr>
          <w:p w14:paraId="423B882B" w14:textId="77777777" w:rsidR="00820E00" w:rsidRPr="00E014FB" w:rsidRDefault="00820E00" w:rsidP="003C4186">
            <w:pPr>
              <w:rPr>
                <w:rFonts w:cs="Times New Roman"/>
              </w:rPr>
            </w:pPr>
          </w:p>
        </w:tc>
        <w:tc>
          <w:tcPr>
            <w:tcW w:w="4080" w:type="dxa"/>
            <w:vMerge/>
          </w:tcPr>
          <w:p w14:paraId="00E3A7B3" w14:textId="77777777" w:rsidR="00820E00" w:rsidRPr="00E014FB" w:rsidRDefault="00820E00" w:rsidP="003C4186">
            <w:pPr>
              <w:rPr>
                <w:rFonts w:cs="Times New Roman"/>
              </w:rPr>
            </w:pPr>
          </w:p>
        </w:tc>
        <w:tc>
          <w:tcPr>
            <w:tcW w:w="6800" w:type="dxa"/>
          </w:tcPr>
          <w:p w14:paraId="38A53BD8" w14:textId="77777777" w:rsidR="00820E00" w:rsidRPr="00E014FB" w:rsidRDefault="00820E00" w:rsidP="003C4186">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1ED54010" w14:textId="77777777" w:rsidTr="003C4186">
        <w:tc>
          <w:tcPr>
            <w:tcW w:w="272" w:type="dxa"/>
            <w:vMerge w:val="restart"/>
          </w:tcPr>
          <w:p w14:paraId="2B48C889" w14:textId="77777777" w:rsidR="00820E00" w:rsidRPr="00E014FB" w:rsidRDefault="00820E00" w:rsidP="003C4186">
            <w:pPr>
              <w:jc w:val="center"/>
              <w:rPr>
                <w:rFonts w:cs="Times New Roman"/>
              </w:rPr>
            </w:pPr>
            <w:r w:rsidRPr="00E014FB">
              <w:rPr>
                <w:rFonts w:eastAsia="Tahoma" w:cs="Times New Roman"/>
                <w:color w:val="000000"/>
                <w:sz w:val="20"/>
                <w:szCs w:val="20"/>
              </w:rPr>
              <w:t>10.</w:t>
            </w:r>
          </w:p>
        </w:tc>
        <w:tc>
          <w:tcPr>
            <w:tcW w:w="1903" w:type="dxa"/>
            <w:vMerge w:val="restart"/>
          </w:tcPr>
          <w:p w14:paraId="22420351" w14:textId="77777777" w:rsidR="00820E00" w:rsidRPr="00E014FB" w:rsidRDefault="00820E00" w:rsidP="003C4186">
            <w:pPr>
              <w:rPr>
                <w:rFonts w:cs="Times New Roman"/>
              </w:rPr>
            </w:pPr>
            <w:r w:rsidRPr="00E014FB">
              <w:rPr>
                <w:rFonts w:eastAsia="Tahoma" w:cs="Times New Roman"/>
                <w:color w:val="000000"/>
                <w:sz w:val="20"/>
                <w:szCs w:val="20"/>
              </w:rPr>
              <w:t>Банковская и страховая деятельность</w:t>
            </w:r>
          </w:p>
        </w:tc>
        <w:tc>
          <w:tcPr>
            <w:tcW w:w="1224" w:type="dxa"/>
            <w:vMerge w:val="restart"/>
          </w:tcPr>
          <w:p w14:paraId="59860235" w14:textId="77777777" w:rsidR="00820E00" w:rsidRPr="00E014FB" w:rsidRDefault="00820E00" w:rsidP="003C4186">
            <w:pPr>
              <w:rPr>
                <w:rFonts w:cs="Times New Roman"/>
              </w:rPr>
            </w:pPr>
            <w:r w:rsidRPr="00E014FB">
              <w:rPr>
                <w:rFonts w:eastAsia="Tahoma" w:cs="Times New Roman"/>
                <w:color w:val="000000"/>
                <w:sz w:val="20"/>
                <w:szCs w:val="20"/>
              </w:rPr>
              <w:t>4.5</w:t>
            </w:r>
          </w:p>
        </w:tc>
        <w:tc>
          <w:tcPr>
            <w:tcW w:w="4080" w:type="dxa"/>
            <w:vMerge w:val="restart"/>
          </w:tcPr>
          <w:p w14:paraId="050F858C" w14:textId="77777777" w:rsidR="00820E00" w:rsidRPr="00E014FB" w:rsidRDefault="00820E00" w:rsidP="003C4186">
            <w:pPr>
              <w:rPr>
                <w:rFonts w:cs="Times New Roman"/>
              </w:rPr>
            </w:pPr>
            <w:r w:rsidRPr="00E014FB">
              <w:rPr>
                <w:rFonts w:eastAsia="Tahoma" w:cs="Times New Roman"/>
                <w:color w:val="000000"/>
                <w:sz w:val="20"/>
                <w:szCs w:val="20"/>
              </w:rPr>
              <w:t>Размещение объектов капитального строительства, предназначенных для размещения организаций, оказывающих банковские и страховые услуги</w:t>
            </w:r>
          </w:p>
        </w:tc>
        <w:tc>
          <w:tcPr>
            <w:tcW w:w="6800" w:type="dxa"/>
          </w:tcPr>
          <w:p w14:paraId="3F82FA9D"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1000 кв.м.</w:t>
            </w:r>
          </w:p>
        </w:tc>
      </w:tr>
      <w:tr w:rsidR="00820E00" w:rsidRPr="00E014FB" w14:paraId="77EB6B94" w14:textId="77777777" w:rsidTr="003C4186">
        <w:tc>
          <w:tcPr>
            <w:tcW w:w="272" w:type="dxa"/>
            <w:vMerge/>
          </w:tcPr>
          <w:p w14:paraId="76077648" w14:textId="77777777" w:rsidR="00820E00" w:rsidRPr="00E014FB" w:rsidRDefault="00820E00" w:rsidP="003C4186">
            <w:pPr>
              <w:rPr>
                <w:rFonts w:cs="Times New Roman"/>
              </w:rPr>
            </w:pPr>
          </w:p>
        </w:tc>
        <w:tc>
          <w:tcPr>
            <w:tcW w:w="1903" w:type="dxa"/>
            <w:vMerge/>
          </w:tcPr>
          <w:p w14:paraId="1751AB82" w14:textId="77777777" w:rsidR="00820E00" w:rsidRPr="00E014FB" w:rsidRDefault="00820E00" w:rsidP="003C4186">
            <w:pPr>
              <w:rPr>
                <w:rFonts w:cs="Times New Roman"/>
              </w:rPr>
            </w:pPr>
          </w:p>
        </w:tc>
        <w:tc>
          <w:tcPr>
            <w:tcW w:w="1224" w:type="dxa"/>
            <w:vMerge/>
          </w:tcPr>
          <w:p w14:paraId="332D5DBD" w14:textId="77777777" w:rsidR="00820E00" w:rsidRPr="00E014FB" w:rsidRDefault="00820E00" w:rsidP="003C4186">
            <w:pPr>
              <w:rPr>
                <w:rFonts w:cs="Times New Roman"/>
              </w:rPr>
            </w:pPr>
          </w:p>
        </w:tc>
        <w:tc>
          <w:tcPr>
            <w:tcW w:w="4080" w:type="dxa"/>
            <w:vMerge/>
          </w:tcPr>
          <w:p w14:paraId="6E71E862" w14:textId="77777777" w:rsidR="00820E00" w:rsidRPr="00E014FB" w:rsidRDefault="00820E00" w:rsidP="003C4186">
            <w:pPr>
              <w:rPr>
                <w:rFonts w:cs="Times New Roman"/>
              </w:rPr>
            </w:pPr>
          </w:p>
        </w:tc>
        <w:tc>
          <w:tcPr>
            <w:tcW w:w="6800" w:type="dxa"/>
          </w:tcPr>
          <w:p w14:paraId="22ECF7CE"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15000 кв.м.</w:t>
            </w:r>
          </w:p>
        </w:tc>
      </w:tr>
      <w:tr w:rsidR="00820E00" w:rsidRPr="00E014FB" w14:paraId="21BC55FB" w14:textId="77777777" w:rsidTr="003C4186">
        <w:tc>
          <w:tcPr>
            <w:tcW w:w="272" w:type="dxa"/>
            <w:vMerge/>
          </w:tcPr>
          <w:p w14:paraId="1D8B137D" w14:textId="77777777" w:rsidR="00820E00" w:rsidRPr="00E014FB" w:rsidRDefault="00820E00" w:rsidP="003C4186">
            <w:pPr>
              <w:rPr>
                <w:rFonts w:cs="Times New Roman"/>
              </w:rPr>
            </w:pPr>
          </w:p>
        </w:tc>
        <w:tc>
          <w:tcPr>
            <w:tcW w:w="1903" w:type="dxa"/>
            <w:vMerge/>
          </w:tcPr>
          <w:p w14:paraId="7B776CA9" w14:textId="77777777" w:rsidR="00820E00" w:rsidRPr="00E014FB" w:rsidRDefault="00820E00" w:rsidP="003C4186">
            <w:pPr>
              <w:rPr>
                <w:rFonts w:cs="Times New Roman"/>
              </w:rPr>
            </w:pPr>
          </w:p>
        </w:tc>
        <w:tc>
          <w:tcPr>
            <w:tcW w:w="1224" w:type="dxa"/>
            <w:vMerge/>
          </w:tcPr>
          <w:p w14:paraId="2F908FD3" w14:textId="77777777" w:rsidR="00820E00" w:rsidRPr="00E014FB" w:rsidRDefault="00820E00" w:rsidP="003C4186">
            <w:pPr>
              <w:rPr>
                <w:rFonts w:cs="Times New Roman"/>
              </w:rPr>
            </w:pPr>
          </w:p>
        </w:tc>
        <w:tc>
          <w:tcPr>
            <w:tcW w:w="4080" w:type="dxa"/>
            <w:vMerge/>
          </w:tcPr>
          <w:p w14:paraId="57EA5204" w14:textId="77777777" w:rsidR="00820E00" w:rsidRPr="00E014FB" w:rsidRDefault="00820E00" w:rsidP="003C4186">
            <w:pPr>
              <w:rPr>
                <w:rFonts w:cs="Times New Roman"/>
              </w:rPr>
            </w:pPr>
          </w:p>
        </w:tc>
        <w:tc>
          <w:tcPr>
            <w:tcW w:w="6800" w:type="dxa"/>
          </w:tcPr>
          <w:p w14:paraId="53593E6A"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48977B68" w14:textId="77777777" w:rsidTr="003C4186">
        <w:tc>
          <w:tcPr>
            <w:tcW w:w="272" w:type="dxa"/>
            <w:vMerge/>
          </w:tcPr>
          <w:p w14:paraId="513B401F" w14:textId="77777777" w:rsidR="00820E00" w:rsidRPr="00E014FB" w:rsidRDefault="00820E00" w:rsidP="003C4186">
            <w:pPr>
              <w:rPr>
                <w:rFonts w:cs="Times New Roman"/>
              </w:rPr>
            </w:pPr>
          </w:p>
        </w:tc>
        <w:tc>
          <w:tcPr>
            <w:tcW w:w="1903" w:type="dxa"/>
            <w:vMerge/>
          </w:tcPr>
          <w:p w14:paraId="6917B91B" w14:textId="77777777" w:rsidR="00820E00" w:rsidRPr="00E014FB" w:rsidRDefault="00820E00" w:rsidP="003C4186">
            <w:pPr>
              <w:rPr>
                <w:rFonts w:cs="Times New Roman"/>
              </w:rPr>
            </w:pPr>
          </w:p>
        </w:tc>
        <w:tc>
          <w:tcPr>
            <w:tcW w:w="1224" w:type="dxa"/>
            <w:vMerge/>
          </w:tcPr>
          <w:p w14:paraId="4E252476" w14:textId="77777777" w:rsidR="00820E00" w:rsidRPr="00E014FB" w:rsidRDefault="00820E00" w:rsidP="003C4186">
            <w:pPr>
              <w:rPr>
                <w:rFonts w:cs="Times New Roman"/>
              </w:rPr>
            </w:pPr>
          </w:p>
        </w:tc>
        <w:tc>
          <w:tcPr>
            <w:tcW w:w="4080" w:type="dxa"/>
            <w:vMerge/>
          </w:tcPr>
          <w:p w14:paraId="01F4B30A" w14:textId="77777777" w:rsidR="00820E00" w:rsidRPr="00E014FB" w:rsidRDefault="00820E00" w:rsidP="003C4186">
            <w:pPr>
              <w:rPr>
                <w:rFonts w:cs="Times New Roman"/>
              </w:rPr>
            </w:pPr>
          </w:p>
        </w:tc>
        <w:tc>
          <w:tcPr>
            <w:tcW w:w="6800" w:type="dxa"/>
          </w:tcPr>
          <w:p w14:paraId="238536E4" w14:textId="77777777" w:rsidR="00820E00" w:rsidRPr="00E014FB" w:rsidRDefault="00820E00" w:rsidP="003C4186">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21CCC65D" w14:textId="77777777" w:rsidTr="003C4186">
        <w:tc>
          <w:tcPr>
            <w:tcW w:w="272" w:type="dxa"/>
            <w:vMerge/>
          </w:tcPr>
          <w:p w14:paraId="7666268F" w14:textId="77777777" w:rsidR="00820E00" w:rsidRPr="00E014FB" w:rsidRDefault="00820E00" w:rsidP="003C4186">
            <w:pPr>
              <w:rPr>
                <w:rFonts w:cs="Times New Roman"/>
              </w:rPr>
            </w:pPr>
          </w:p>
        </w:tc>
        <w:tc>
          <w:tcPr>
            <w:tcW w:w="1903" w:type="dxa"/>
            <w:vMerge/>
          </w:tcPr>
          <w:p w14:paraId="47E23DBA" w14:textId="77777777" w:rsidR="00820E00" w:rsidRPr="00E014FB" w:rsidRDefault="00820E00" w:rsidP="003C4186">
            <w:pPr>
              <w:rPr>
                <w:rFonts w:cs="Times New Roman"/>
              </w:rPr>
            </w:pPr>
          </w:p>
        </w:tc>
        <w:tc>
          <w:tcPr>
            <w:tcW w:w="1224" w:type="dxa"/>
            <w:vMerge/>
          </w:tcPr>
          <w:p w14:paraId="4D66D320" w14:textId="77777777" w:rsidR="00820E00" w:rsidRPr="00E014FB" w:rsidRDefault="00820E00" w:rsidP="003C4186">
            <w:pPr>
              <w:rPr>
                <w:rFonts w:cs="Times New Roman"/>
              </w:rPr>
            </w:pPr>
          </w:p>
        </w:tc>
        <w:tc>
          <w:tcPr>
            <w:tcW w:w="4080" w:type="dxa"/>
            <w:vMerge/>
          </w:tcPr>
          <w:p w14:paraId="7CBE4232" w14:textId="77777777" w:rsidR="00820E00" w:rsidRPr="00E014FB" w:rsidRDefault="00820E00" w:rsidP="003C4186">
            <w:pPr>
              <w:rPr>
                <w:rFonts w:cs="Times New Roman"/>
              </w:rPr>
            </w:pPr>
          </w:p>
        </w:tc>
        <w:tc>
          <w:tcPr>
            <w:tcW w:w="6800" w:type="dxa"/>
          </w:tcPr>
          <w:p w14:paraId="29FE749F"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61FA091D" w14:textId="77777777" w:rsidTr="003C4186">
        <w:tc>
          <w:tcPr>
            <w:tcW w:w="272" w:type="dxa"/>
            <w:vMerge/>
          </w:tcPr>
          <w:p w14:paraId="47E2A604" w14:textId="77777777" w:rsidR="00820E00" w:rsidRPr="00E014FB" w:rsidRDefault="00820E00" w:rsidP="003C4186">
            <w:pPr>
              <w:rPr>
                <w:rFonts w:cs="Times New Roman"/>
              </w:rPr>
            </w:pPr>
          </w:p>
        </w:tc>
        <w:tc>
          <w:tcPr>
            <w:tcW w:w="1903" w:type="dxa"/>
            <w:vMerge/>
          </w:tcPr>
          <w:p w14:paraId="5D07C530" w14:textId="77777777" w:rsidR="00820E00" w:rsidRPr="00E014FB" w:rsidRDefault="00820E00" w:rsidP="003C4186">
            <w:pPr>
              <w:rPr>
                <w:rFonts w:cs="Times New Roman"/>
              </w:rPr>
            </w:pPr>
          </w:p>
        </w:tc>
        <w:tc>
          <w:tcPr>
            <w:tcW w:w="1224" w:type="dxa"/>
            <w:vMerge/>
          </w:tcPr>
          <w:p w14:paraId="0E24A532" w14:textId="77777777" w:rsidR="00820E00" w:rsidRPr="00E014FB" w:rsidRDefault="00820E00" w:rsidP="003C4186">
            <w:pPr>
              <w:rPr>
                <w:rFonts w:cs="Times New Roman"/>
              </w:rPr>
            </w:pPr>
          </w:p>
        </w:tc>
        <w:tc>
          <w:tcPr>
            <w:tcW w:w="4080" w:type="dxa"/>
            <w:vMerge/>
          </w:tcPr>
          <w:p w14:paraId="2EE23214" w14:textId="77777777" w:rsidR="00820E00" w:rsidRPr="00E014FB" w:rsidRDefault="00820E00" w:rsidP="003C4186">
            <w:pPr>
              <w:rPr>
                <w:rFonts w:cs="Times New Roman"/>
              </w:rPr>
            </w:pPr>
          </w:p>
        </w:tc>
        <w:tc>
          <w:tcPr>
            <w:tcW w:w="6800" w:type="dxa"/>
          </w:tcPr>
          <w:p w14:paraId="36A7E49C"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820E00" w:rsidRPr="00E014FB" w14:paraId="3941D7EB" w14:textId="77777777" w:rsidTr="003C4186">
        <w:tc>
          <w:tcPr>
            <w:tcW w:w="272" w:type="dxa"/>
            <w:vMerge/>
          </w:tcPr>
          <w:p w14:paraId="503C9293" w14:textId="77777777" w:rsidR="00820E00" w:rsidRPr="00E014FB" w:rsidRDefault="00820E00" w:rsidP="003C4186">
            <w:pPr>
              <w:rPr>
                <w:rFonts w:cs="Times New Roman"/>
              </w:rPr>
            </w:pPr>
          </w:p>
        </w:tc>
        <w:tc>
          <w:tcPr>
            <w:tcW w:w="1903" w:type="dxa"/>
            <w:vMerge/>
          </w:tcPr>
          <w:p w14:paraId="3ECFE09A" w14:textId="77777777" w:rsidR="00820E00" w:rsidRPr="00E014FB" w:rsidRDefault="00820E00" w:rsidP="003C4186">
            <w:pPr>
              <w:rPr>
                <w:rFonts w:cs="Times New Roman"/>
              </w:rPr>
            </w:pPr>
          </w:p>
        </w:tc>
        <w:tc>
          <w:tcPr>
            <w:tcW w:w="1224" w:type="dxa"/>
            <w:vMerge/>
          </w:tcPr>
          <w:p w14:paraId="47E84D8F" w14:textId="77777777" w:rsidR="00820E00" w:rsidRPr="00E014FB" w:rsidRDefault="00820E00" w:rsidP="003C4186">
            <w:pPr>
              <w:rPr>
                <w:rFonts w:cs="Times New Roman"/>
              </w:rPr>
            </w:pPr>
          </w:p>
        </w:tc>
        <w:tc>
          <w:tcPr>
            <w:tcW w:w="4080" w:type="dxa"/>
            <w:vMerge/>
          </w:tcPr>
          <w:p w14:paraId="35F44A15" w14:textId="77777777" w:rsidR="00820E00" w:rsidRPr="00E014FB" w:rsidRDefault="00820E00" w:rsidP="003C4186">
            <w:pPr>
              <w:rPr>
                <w:rFonts w:cs="Times New Roman"/>
              </w:rPr>
            </w:pPr>
          </w:p>
        </w:tc>
        <w:tc>
          <w:tcPr>
            <w:tcW w:w="6800" w:type="dxa"/>
          </w:tcPr>
          <w:p w14:paraId="77CAC704"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04F19C4F" w14:textId="77777777" w:rsidTr="003C4186">
        <w:tc>
          <w:tcPr>
            <w:tcW w:w="272" w:type="dxa"/>
            <w:vMerge/>
          </w:tcPr>
          <w:p w14:paraId="2E0528C4" w14:textId="77777777" w:rsidR="00820E00" w:rsidRPr="00E014FB" w:rsidRDefault="00820E00" w:rsidP="003C4186">
            <w:pPr>
              <w:rPr>
                <w:rFonts w:cs="Times New Roman"/>
              </w:rPr>
            </w:pPr>
          </w:p>
        </w:tc>
        <w:tc>
          <w:tcPr>
            <w:tcW w:w="1903" w:type="dxa"/>
            <w:vMerge/>
          </w:tcPr>
          <w:p w14:paraId="16F9AB3E" w14:textId="77777777" w:rsidR="00820E00" w:rsidRPr="00E014FB" w:rsidRDefault="00820E00" w:rsidP="003C4186">
            <w:pPr>
              <w:rPr>
                <w:rFonts w:cs="Times New Roman"/>
              </w:rPr>
            </w:pPr>
          </w:p>
        </w:tc>
        <w:tc>
          <w:tcPr>
            <w:tcW w:w="1224" w:type="dxa"/>
            <w:vMerge/>
          </w:tcPr>
          <w:p w14:paraId="032B1A4E" w14:textId="77777777" w:rsidR="00820E00" w:rsidRPr="00E014FB" w:rsidRDefault="00820E00" w:rsidP="003C4186">
            <w:pPr>
              <w:rPr>
                <w:rFonts w:cs="Times New Roman"/>
              </w:rPr>
            </w:pPr>
          </w:p>
        </w:tc>
        <w:tc>
          <w:tcPr>
            <w:tcW w:w="4080" w:type="dxa"/>
            <w:vMerge/>
          </w:tcPr>
          <w:p w14:paraId="279CDF54" w14:textId="77777777" w:rsidR="00820E00" w:rsidRPr="00E014FB" w:rsidRDefault="00820E00" w:rsidP="003C4186">
            <w:pPr>
              <w:rPr>
                <w:rFonts w:cs="Times New Roman"/>
              </w:rPr>
            </w:pPr>
          </w:p>
        </w:tc>
        <w:tc>
          <w:tcPr>
            <w:tcW w:w="6800" w:type="dxa"/>
          </w:tcPr>
          <w:p w14:paraId="48306DD0"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3 этажа.</w:t>
            </w:r>
          </w:p>
        </w:tc>
      </w:tr>
      <w:tr w:rsidR="00820E00" w:rsidRPr="00E014FB" w14:paraId="615D2BFA" w14:textId="77777777" w:rsidTr="003C4186">
        <w:tc>
          <w:tcPr>
            <w:tcW w:w="272" w:type="dxa"/>
            <w:vMerge/>
          </w:tcPr>
          <w:p w14:paraId="44062AB6" w14:textId="77777777" w:rsidR="00820E00" w:rsidRPr="00E014FB" w:rsidRDefault="00820E00" w:rsidP="003C4186">
            <w:pPr>
              <w:rPr>
                <w:rFonts w:cs="Times New Roman"/>
              </w:rPr>
            </w:pPr>
          </w:p>
        </w:tc>
        <w:tc>
          <w:tcPr>
            <w:tcW w:w="1903" w:type="dxa"/>
            <w:vMerge/>
          </w:tcPr>
          <w:p w14:paraId="3BA161CF" w14:textId="77777777" w:rsidR="00820E00" w:rsidRPr="00E014FB" w:rsidRDefault="00820E00" w:rsidP="003C4186">
            <w:pPr>
              <w:rPr>
                <w:rFonts w:cs="Times New Roman"/>
              </w:rPr>
            </w:pPr>
          </w:p>
        </w:tc>
        <w:tc>
          <w:tcPr>
            <w:tcW w:w="1224" w:type="dxa"/>
            <w:vMerge/>
          </w:tcPr>
          <w:p w14:paraId="393205EF" w14:textId="77777777" w:rsidR="00820E00" w:rsidRPr="00E014FB" w:rsidRDefault="00820E00" w:rsidP="003C4186">
            <w:pPr>
              <w:rPr>
                <w:rFonts w:cs="Times New Roman"/>
              </w:rPr>
            </w:pPr>
          </w:p>
        </w:tc>
        <w:tc>
          <w:tcPr>
            <w:tcW w:w="4080" w:type="dxa"/>
            <w:vMerge/>
          </w:tcPr>
          <w:p w14:paraId="4F1A8375" w14:textId="77777777" w:rsidR="00820E00" w:rsidRPr="00E014FB" w:rsidRDefault="00820E00" w:rsidP="003C4186">
            <w:pPr>
              <w:rPr>
                <w:rFonts w:cs="Times New Roman"/>
              </w:rPr>
            </w:pPr>
          </w:p>
        </w:tc>
        <w:tc>
          <w:tcPr>
            <w:tcW w:w="6800" w:type="dxa"/>
          </w:tcPr>
          <w:p w14:paraId="4731ECFB" w14:textId="77777777" w:rsidR="00820E00" w:rsidRPr="00E014FB" w:rsidRDefault="00820E00" w:rsidP="003C4186">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7FE1554F" w14:textId="77777777" w:rsidTr="003C4186">
        <w:tc>
          <w:tcPr>
            <w:tcW w:w="272" w:type="dxa"/>
            <w:vMerge/>
          </w:tcPr>
          <w:p w14:paraId="4E6D0B02" w14:textId="77777777" w:rsidR="00820E00" w:rsidRPr="00E014FB" w:rsidRDefault="00820E00" w:rsidP="003C4186">
            <w:pPr>
              <w:rPr>
                <w:rFonts w:cs="Times New Roman"/>
              </w:rPr>
            </w:pPr>
          </w:p>
        </w:tc>
        <w:tc>
          <w:tcPr>
            <w:tcW w:w="1903" w:type="dxa"/>
            <w:vMerge/>
          </w:tcPr>
          <w:p w14:paraId="484C28DD" w14:textId="77777777" w:rsidR="00820E00" w:rsidRPr="00E014FB" w:rsidRDefault="00820E00" w:rsidP="003C4186">
            <w:pPr>
              <w:rPr>
                <w:rFonts w:cs="Times New Roman"/>
              </w:rPr>
            </w:pPr>
          </w:p>
        </w:tc>
        <w:tc>
          <w:tcPr>
            <w:tcW w:w="1224" w:type="dxa"/>
            <w:vMerge/>
          </w:tcPr>
          <w:p w14:paraId="2CC877A9" w14:textId="77777777" w:rsidR="00820E00" w:rsidRPr="00E014FB" w:rsidRDefault="00820E00" w:rsidP="003C4186">
            <w:pPr>
              <w:rPr>
                <w:rFonts w:cs="Times New Roman"/>
              </w:rPr>
            </w:pPr>
          </w:p>
        </w:tc>
        <w:tc>
          <w:tcPr>
            <w:tcW w:w="4080" w:type="dxa"/>
            <w:vMerge/>
          </w:tcPr>
          <w:p w14:paraId="21A34BEA" w14:textId="77777777" w:rsidR="00820E00" w:rsidRPr="00E014FB" w:rsidRDefault="00820E00" w:rsidP="003C4186">
            <w:pPr>
              <w:rPr>
                <w:rFonts w:cs="Times New Roman"/>
              </w:rPr>
            </w:pPr>
          </w:p>
        </w:tc>
        <w:tc>
          <w:tcPr>
            <w:tcW w:w="6800" w:type="dxa"/>
          </w:tcPr>
          <w:p w14:paraId="10A4085B"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12 м.</w:t>
            </w:r>
          </w:p>
        </w:tc>
      </w:tr>
      <w:tr w:rsidR="00820E00" w:rsidRPr="00E014FB" w14:paraId="49254DC0" w14:textId="77777777" w:rsidTr="003C4186">
        <w:tc>
          <w:tcPr>
            <w:tcW w:w="272" w:type="dxa"/>
            <w:vMerge/>
          </w:tcPr>
          <w:p w14:paraId="0292B821" w14:textId="77777777" w:rsidR="00820E00" w:rsidRPr="00E014FB" w:rsidRDefault="00820E00" w:rsidP="003C4186">
            <w:pPr>
              <w:rPr>
                <w:rFonts w:cs="Times New Roman"/>
              </w:rPr>
            </w:pPr>
          </w:p>
        </w:tc>
        <w:tc>
          <w:tcPr>
            <w:tcW w:w="1903" w:type="dxa"/>
            <w:vMerge/>
          </w:tcPr>
          <w:p w14:paraId="51AE8A5A" w14:textId="77777777" w:rsidR="00820E00" w:rsidRPr="00E014FB" w:rsidRDefault="00820E00" w:rsidP="003C4186">
            <w:pPr>
              <w:rPr>
                <w:rFonts w:cs="Times New Roman"/>
              </w:rPr>
            </w:pPr>
          </w:p>
        </w:tc>
        <w:tc>
          <w:tcPr>
            <w:tcW w:w="1224" w:type="dxa"/>
            <w:vMerge/>
          </w:tcPr>
          <w:p w14:paraId="2FFE79A9" w14:textId="77777777" w:rsidR="00820E00" w:rsidRPr="00E014FB" w:rsidRDefault="00820E00" w:rsidP="003C4186">
            <w:pPr>
              <w:rPr>
                <w:rFonts w:cs="Times New Roman"/>
              </w:rPr>
            </w:pPr>
          </w:p>
        </w:tc>
        <w:tc>
          <w:tcPr>
            <w:tcW w:w="4080" w:type="dxa"/>
            <w:vMerge/>
          </w:tcPr>
          <w:p w14:paraId="508E2681" w14:textId="77777777" w:rsidR="00820E00" w:rsidRPr="00E014FB" w:rsidRDefault="00820E00" w:rsidP="003C4186">
            <w:pPr>
              <w:rPr>
                <w:rFonts w:cs="Times New Roman"/>
              </w:rPr>
            </w:pPr>
          </w:p>
        </w:tc>
        <w:tc>
          <w:tcPr>
            <w:tcW w:w="6800" w:type="dxa"/>
          </w:tcPr>
          <w:p w14:paraId="78680218"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2CA89C73" w14:textId="77777777" w:rsidTr="003C4186">
        <w:tc>
          <w:tcPr>
            <w:tcW w:w="272" w:type="dxa"/>
            <w:vMerge/>
          </w:tcPr>
          <w:p w14:paraId="3724A27B" w14:textId="77777777" w:rsidR="00820E00" w:rsidRPr="00E014FB" w:rsidRDefault="00820E00" w:rsidP="003C4186">
            <w:pPr>
              <w:rPr>
                <w:rFonts w:cs="Times New Roman"/>
              </w:rPr>
            </w:pPr>
          </w:p>
        </w:tc>
        <w:tc>
          <w:tcPr>
            <w:tcW w:w="1903" w:type="dxa"/>
            <w:vMerge/>
          </w:tcPr>
          <w:p w14:paraId="137A1976" w14:textId="77777777" w:rsidR="00820E00" w:rsidRPr="00E014FB" w:rsidRDefault="00820E00" w:rsidP="003C4186">
            <w:pPr>
              <w:rPr>
                <w:rFonts w:cs="Times New Roman"/>
              </w:rPr>
            </w:pPr>
          </w:p>
        </w:tc>
        <w:tc>
          <w:tcPr>
            <w:tcW w:w="1224" w:type="dxa"/>
            <w:vMerge/>
          </w:tcPr>
          <w:p w14:paraId="4E2F7000" w14:textId="77777777" w:rsidR="00820E00" w:rsidRPr="00E014FB" w:rsidRDefault="00820E00" w:rsidP="003C4186">
            <w:pPr>
              <w:rPr>
                <w:rFonts w:cs="Times New Roman"/>
              </w:rPr>
            </w:pPr>
          </w:p>
        </w:tc>
        <w:tc>
          <w:tcPr>
            <w:tcW w:w="4080" w:type="dxa"/>
            <w:vMerge/>
          </w:tcPr>
          <w:p w14:paraId="0CE88951" w14:textId="77777777" w:rsidR="00820E00" w:rsidRPr="00E014FB" w:rsidRDefault="00820E00" w:rsidP="003C4186">
            <w:pPr>
              <w:rPr>
                <w:rFonts w:cs="Times New Roman"/>
              </w:rPr>
            </w:pPr>
          </w:p>
        </w:tc>
        <w:tc>
          <w:tcPr>
            <w:tcW w:w="6800" w:type="dxa"/>
          </w:tcPr>
          <w:p w14:paraId="4FE8AFAF" w14:textId="77777777" w:rsidR="00820E00" w:rsidRPr="00E014FB" w:rsidRDefault="00820E00" w:rsidP="003C4186">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0ACB9422" w14:textId="77777777" w:rsidTr="003C4186">
        <w:tc>
          <w:tcPr>
            <w:tcW w:w="272" w:type="dxa"/>
            <w:vMerge/>
          </w:tcPr>
          <w:p w14:paraId="5B86B361" w14:textId="77777777" w:rsidR="00820E00" w:rsidRPr="00E014FB" w:rsidRDefault="00820E00" w:rsidP="003C4186">
            <w:pPr>
              <w:rPr>
                <w:rFonts w:cs="Times New Roman"/>
              </w:rPr>
            </w:pPr>
          </w:p>
        </w:tc>
        <w:tc>
          <w:tcPr>
            <w:tcW w:w="1903" w:type="dxa"/>
            <w:vMerge/>
          </w:tcPr>
          <w:p w14:paraId="599C74A4" w14:textId="77777777" w:rsidR="00820E00" w:rsidRPr="00E014FB" w:rsidRDefault="00820E00" w:rsidP="003C4186">
            <w:pPr>
              <w:rPr>
                <w:rFonts w:cs="Times New Roman"/>
              </w:rPr>
            </w:pPr>
          </w:p>
        </w:tc>
        <w:tc>
          <w:tcPr>
            <w:tcW w:w="1224" w:type="dxa"/>
            <w:vMerge/>
          </w:tcPr>
          <w:p w14:paraId="6233A0B3" w14:textId="77777777" w:rsidR="00820E00" w:rsidRPr="00E014FB" w:rsidRDefault="00820E00" w:rsidP="003C4186">
            <w:pPr>
              <w:rPr>
                <w:rFonts w:cs="Times New Roman"/>
              </w:rPr>
            </w:pPr>
          </w:p>
        </w:tc>
        <w:tc>
          <w:tcPr>
            <w:tcW w:w="4080" w:type="dxa"/>
            <w:vMerge/>
          </w:tcPr>
          <w:p w14:paraId="71A8ED28" w14:textId="77777777" w:rsidR="00820E00" w:rsidRPr="00E014FB" w:rsidRDefault="00820E00" w:rsidP="003C4186">
            <w:pPr>
              <w:rPr>
                <w:rFonts w:cs="Times New Roman"/>
              </w:rPr>
            </w:pPr>
          </w:p>
        </w:tc>
        <w:tc>
          <w:tcPr>
            <w:tcW w:w="6800" w:type="dxa"/>
          </w:tcPr>
          <w:p w14:paraId="789F1A94" w14:textId="77777777" w:rsidR="00820E00" w:rsidRPr="00E014FB" w:rsidRDefault="00820E00" w:rsidP="003C4186">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392491B5" w14:textId="77777777" w:rsidTr="003C4186">
        <w:tc>
          <w:tcPr>
            <w:tcW w:w="272" w:type="dxa"/>
            <w:vMerge w:val="restart"/>
          </w:tcPr>
          <w:p w14:paraId="3EFE9346" w14:textId="77777777" w:rsidR="00820E00" w:rsidRPr="00E014FB" w:rsidRDefault="00820E00" w:rsidP="003C4186">
            <w:pPr>
              <w:jc w:val="center"/>
              <w:rPr>
                <w:rFonts w:cs="Times New Roman"/>
              </w:rPr>
            </w:pPr>
            <w:r w:rsidRPr="00E014FB">
              <w:rPr>
                <w:rFonts w:eastAsia="Tahoma" w:cs="Times New Roman"/>
                <w:color w:val="000000"/>
                <w:sz w:val="20"/>
                <w:szCs w:val="20"/>
              </w:rPr>
              <w:t>11.</w:t>
            </w:r>
          </w:p>
        </w:tc>
        <w:tc>
          <w:tcPr>
            <w:tcW w:w="1903" w:type="dxa"/>
            <w:vMerge w:val="restart"/>
          </w:tcPr>
          <w:p w14:paraId="4764C3BD" w14:textId="77777777" w:rsidR="00820E00" w:rsidRPr="00E014FB" w:rsidRDefault="00820E00" w:rsidP="003C4186">
            <w:pPr>
              <w:rPr>
                <w:rFonts w:cs="Times New Roman"/>
              </w:rPr>
            </w:pPr>
            <w:r w:rsidRPr="00E014FB">
              <w:rPr>
                <w:rFonts w:eastAsia="Tahoma" w:cs="Times New Roman"/>
                <w:color w:val="000000"/>
                <w:sz w:val="20"/>
                <w:szCs w:val="20"/>
              </w:rPr>
              <w:t>Общественное питание</w:t>
            </w:r>
          </w:p>
        </w:tc>
        <w:tc>
          <w:tcPr>
            <w:tcW w:w="1224" w:type="dxa"/>
            <w:vMerge w:val="restart"/>
          </w:tcPr>
          <w:p w14:paraId="7FB6054B" w14:textId="77777777" w:rsidR="00820E00" w:rsidRPr="00E014FB" w:rsidRDefault="00820E00" w:rsidP="003C4186">
            <w:pPr>
              <w:rPr>
                <w:rFonts w:cs="Times New Roman"/>
              </w:rPr>
            </w:pPr>
            <w:r w:rsidRPr="00E014FB">
              <w:rPr>
                <w:rFonts w:eastAsia="Tahoma" w:cs="Times New Roman"/>
                <w:color w:val="000000"/>
                <w:sz w:val="20"/>
                <w:szCs w:val="20"/>
              </w:rPr>
              <w:t>4.6</w:t>
            </w:r>
          </w:p>
        </w:tc>
        <w:tc>
          <w:tcPr>
            <w:tcW w:w="4080" w:type="dxa"/>
            <w:vMerge w:val="restart"/>
          </w:tcPr>
          <w:p w14:paraId="04F61412" w14:textId="77777777" w:rsidR="00820E00" w:rsidRPr="00E014FB" w:rsidRDefault="00820E00" w:rsidP="003C4186">
            <w:pPr>
              <w:rPr>
                <w:rFonts w:cs="Times New Roman"/>
              </w:rPr>
            </w:pPr>
            <w:r w:rsidRPr="00E014FB">
              <w:rPr>
                <w:rFonts w:eastAsia="Tahoma" w:cs="Times New Roman"/>
                <w:color w:val="000000"/>
                <w:sz w:val="20"/>
                <w:szCs w:val="20"/>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6800" w:type="dxa"/>
          </w:tcPr>
          <w:p w14:paraId="6F6CB9E6"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1000 кв.м.</w:t>
            </w:r>
          </w:p>
        </w:tc>
      </w:tr>
      <w:tr w:rsidR="00820E00" w:rsidRPr="00E014FB" w14:paraId="545F7F22" w14:textId="77777777" w:rsidTr="003C4186">
        <w:tc>
          <w:tcPr>
            <w:tcW w:w="272" w:type="dxa"/>
            <w:vMerge/>
          </w:tcPr>
          <w:p w14:paraId="4AF6AEFC" w14:textId="77777777" w:rsidR="00820E00" w:rsidRPr="00E014FB" w:rsidRDefault="00820E00" w:rsidP="003C4186">
            <w:pPr>
              <w:rPr>
                <w:rFonts w:cs="Times New Roman"/>
              </w:rPr>
            </w:pPr>
          </w:p>
        </w:tc>
        <w:tc>
          <w:tcPr>
            <w:tcW w:w="1903" w:type="dxa"/>
            <w:vMerge/>
          </w:tcPr>
          <w:p w14:paraId="74A3D867" w14:textId="77777777" w:rsidR="00820E00" w:rsidRPr="00E014FB" w:rsidRDefault="00820E00" w:rsidP="003C4186">
            <w:pPr>
              <w:rPr>
                <w:rFonts w:cs="Times New Roman"/>
              </w:rPr>
            </w:pPr>
          </w:p>
        </w:tc>
        <w:tc>
          <w:tcPr>
            <w:tcW w:w="1224" w:type="dxa"/>
            <w:vMerge/>
          </w:tcPr>
          <w:p w14:paraId="4CB1E5F9" w14:textId="77777777" w:rsidR="00820E00" w:rsidRPr="00E014FB" w:rsidRDefault="00820E00" w:rsidP="003C4186">
            <w:pPr>
              <w:rPr>
                <w:rFonts w:cs="Times New Roman"/>
              </w:rPr>
            </w:pPr>
          </w:p>
        </w:tc>
        <w:tc>
          <w:tcPr>
            <w:tcW w:w="4080" w:type="dxa"/>
            <w:vMerge/>
          </w:tcPr>
          <w:p w14:paraId="5FD0535A" w14:textId="77777777" w:rsidR="00820E00" w:rsidRPr="00E014FB" w:rsidRDefault="00820E00" w:rsidP="003C4186">
            <w:pPr>
              <w:rPr>
                <w:rFonts w:cs="Times New Roman"/>
              </w:rPr>
            </w:pPr>
          </w:p>
        </w:tc>
        <w:tc>
          <w:tcPr>
            <w:tcW w:w="6800" w:type="dxa"/>
          </w:tcPr>
          <w:p w14:paraId="561A91FD"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35000 кв.м.</w:t>
            </w:r>
          </w:p>
        </w:tc>
      </w:tr>
      <w:tr w:rsidR="00820E00" w:rsidRPr="00E014FB" w14:paraId="5B5D78DA" w14:textId="77777777" w:rsidTr="003C4186">
        <w:tc>
          <w:tcPr>
            <w:tcW w:w="272" w:type="dxa"/>
            <w:vMerge/>
          </w:tcPr>
          <w:p w14:paraId="6E9D2E97" w14:textId="77777777" w:rsidR="00820E00" w:rsidRPr="00E014FB" w:rsidRDefault="00820E00" w:rsidP="003C4186">
            <w:pPr>
              <w:rPr>
                <w:rFonts w:cs="Times New Roman"/>
              </w:rPr>
            </w:pPr>
          </w:p>
        </w:tc>
        <w:tc>
          <w:tcPr>
            <w:tcW w:w="1903" w:type="dxa"/>
            <w:vMerge/>
          </w:tcPr>
          <w:p w14:paraId="1F113EA2" w14:textId="77777777" w:rsidR="00820E00" w:rsidRPr="00E014FB" w:rsidRDefault="00820E00" w:rsidP="003C4186">
            <w:pPr>
              <w:rPr>
                <w:rFonts w:cs="Times New Roman"/>
              </w:rPr>
            </w:pPr>
          </w:p>
        </w:tc>
        <w:tc>
          <w:tcPr>
            <w:tcW w:w="1224" w:type="dxa"/>
            <w:vMerge/>
          </w:tcPr>
          <w:p w14:paraId="739C965A" w14:textId="77777777" w:rsidR="00820E00" w:rsidRPr="00E014FB" w:rsidRDefault="00820E00" w:rsidP="003C4186">
            <w:pPr>
              <w:rPr>
                <w:rFonts w:cs="Times New Roman"/>
              </w:rPr>
            </w:pPr>
          </w:p>
        </w:tc>
        <w:tc>
          <w:tcPr>
            <w:tcW w:w="4080" w:type="dxa"/>
            <w:vMerge/>
          </w:tcPr>
          <w:p w14:paraId="5941022A" w14:textId="77777777" w:rsidR="00820E00" w:rsidRPr="00E014FB" w:rsidRDefault="00820E00" w:rsidP="003C4186">
            <w:pPr>
              <w:rPr>
                <w:rFonts w:cs="Times New Roman"/>
              </w:rPr>
            </w:pPr>
          </w:p>
        </w:tc>
        <w:tc>
          <w:tcPr>
            <w:tcW w:w="6800" w:type="dxa"/>
          </w:tcPr>
          <w:p w14:paraId="2DFCEEAF"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32C3B18A" w14:textId="77777777" w:rsidTr="003C4186">
        <w:tc>
          <w:tcPr>
            <w:tcW w:w="272" w:type="dxa"/>
            <w:vMerge/>
          </w:tcPr>
          <w:p w14:paraId="2BF235C3" w14:textId="77777777" w:rsidR="00820E00" w:rsidRPr="00E014FB" w:rsidRDefault="00820E00" w:rsidP="003C4186">
            <w:pPr>
              <w:rPr>
                <w:rFonts w:cs="Times New Roman"/>
              </w:rPr>
            </w:pPr>
          </w:p>
        </w:tc>
        <w:tc>
          <w:tcPr>
            <w:tcW w:w="1903" w:type="dxa"/>
            <w:vMerge/>
          </w:tcPr>
          <w:p w14:paraId="06054945" w14:textId="77777777" w:rsidR="00820E00" w:rsidRPr="00E014FB" w:rsidRDefault="00820E00" w:rsidP="003C4186">
            <w:pPr>
              <w:rPr>
                <w:rFonts w:cs="Times New Roman"/>
              </w:rPr>
            </w:pPr>
          </w:p>
        </w:tc>
        <w:tc>
          <w:tcPr>
            <w:tcW w:w="1224" w:type="dxa"/>
            <w:vMerge/>
          </w:tcPr>
          <w:p w14:paraId="13D87DDD" w14:textId="77777777" w:rsidR="00820E00" w:rsidRPr="00E014FB" w:rsidRDefault="00820E00" w:rsidP="003C4186">
            <w:pPr>
              <w:rPr>
                <w:rFonts w:cs="Times New Roman"/>
              </w:rPr>
            </w:pPr>
          </w:p>
        </w:tc>
        <w:tc>
          <w:tcPr>
            <w:tcW w:w="4080" w:type="dxa"/>
            <w:vMerge/>
          </w:tcPr>
          <w:p w14:paraId="736137B0" w14:textId="77777777" w:rsidR="00820E00" w:rsidRPr="00E014FB" w:rsidRDefault="00820E00" w:rsidP="003C4186">
            <w:pPr>
              <w:rPr>
                <w:rFonts w:cs="Times New Roman"/>
              </w:rPr>
            </w:pPr>
          </w:p>
        </w:tc>
        <w:tc>
          <w:tcPr>
            <w:tcW w:w="6800" w:type="dxa"/>
          </w:tcPr>
          <w:p w14:paraId="73A241D0" w14:textId="77777777" w:rsidR="00820E00" w:rsidRPr="00E014FB" w:rsidRDefault="00820E00" w:rsidP="003C4186">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6F2A7669" w14:textId="77777777" w:rsidTr="003C4186">
        <w:tc>
          <w:tcPr>
            <w:tcW w:w="272" w:type="dxa"/>
            <w:vMerge/>
          </w:tcPr>
          <w:p w14:paraId="187EC10B" w14:textId="77777777" w:rsidR="00820E00" w:rsidRPr="00E014FB" w:rsidRDefault="00820E00" w:rsidP="003C4186">
            <w:pPr>
              <w:rPr>
                <w:rFonts w:cs="Times New Roman"/>
              </w:rPr>
            </w:pPr>
          </w:p>
        </w:tc>
        <w:tc>
          <w:tcPr>
            <w:tcW w:w="1903" w:type="dxa"/>
            <w:vMerge/>
          </w:tcPr>
          <w:p w14:paraId="51C08887" w14:textId="77777777" w:rsidR="00820E00" w:rsidRPr="00E014FB" w:rsidRDefault="00820E00" w:rsidP="003C4186">
            <w:pPr>
              <w:rPr>
                <w:rFonts w:cs="Times New Roman"/>
              </w:rPr>
            </w:pPr>
          </w:p>
        </w:tc>
        <w:tc>
          <w:tcPr>
            <w:tcW w:w="1224" w:type="dxa"/>
            <w:vMerge/>
          </w:tcPr>
          <w:p w14:paraId="62429276" w14:textId="77777777" w:rsidR="00820E00" w:rsidRPr="00E014FB" w:rsidRDefault="00820E00" w:rsidP="003C4186">
            <w:pPr>
              <w:rPr>
                <w:rFonts w:cs="Times New Roman"/>
              </w:rPr>
            </w:pPr>
          </w:p>
        </w:tc>
        <w:tc>
          <w:tcPr>
            <w:tcW w:w="4080" w:type="dxa"/>
            <w:vMerge/>
          </w:tcPr>
          <w:p w14:paraId="2EF99687" w14:textId="77777777" w:rsidR="00820E00" w:rsidRPr="00E014FB" w:rsidRDefault="00820E00" w:rsidP="003C4186">
            <w:pPr>
              <w:rPr>
                <w:rFonts w:cs="Times New Roman"/>
              </w:rPr>
            </w:pPr>
          </w:p>
        </w:tc>
        <w:tc>
          <w:tcPr>
            <w:tcW w:w="6800" w:type="dxa"/>
          </w:tcPr>
          <w:p w14:paraId="381094D5"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59D85F50" w14:textId="77777777" w:rsidTr="003C4186">
        <w:tc>
          <w:tcPr>
            <w:tcW w:w="272" w:type="dxa"/>
            <w:vMerge/>
          </w:tcPr>
          <w:p w14:paraId="4B0D7B7A" w14:textId="77777777" w:rsidR="00820E00" w:rsidRPr="00E014FB" w:rsidRDefault="00820E00" w:rsidP="003C4186">
            <w:pPr>
              <w:rPr>
                <w:rFonts w:cs="Times New Roman"/>
              </w:rPr>
            </w:pPr>
          </w:p>
        </w:tc>
        <w:tc>
          <w:tcPr>
            <w:tcW w:w="1903" w:type="dxa"/>
            <w:vMerge/>
          </w:tcPr>
          <w:p w14:paraId="5F46CF5C" w14:textId="77777777" w:rsidR="00820E00" w:rsidRPr="00E014FB" w:rsidRDefault="00820E00" w:rsidP="003C4186">
            <w:pPr>
              <w:rPr>
                <w:rFonts w:cs="Times New Roman"/>
              </w:rPr>
            </w:pPr>
          </w:p>
        </w:tc>
        <w:tc>
          <w:tcPr>
            <w:tcW w:w="1224" w:type="dxa"/>
            <w:vMerge/>
          </w:tcPr>
          <w:p w14:paraId="3A8DE6AC" w14:textId="77777777" w:rsidR="00820E00" w:rsidRPr="00E014FB" w:rsidRDefault="00820E00" w:rsidP="003C4186">
            <w:pPr>
              <w:rPr>
                <w:rFonts w:cs="Times New Roman"/>
              </w:rPr>
            </w:pPr>
          </w:p>
        </w:tc>
        <w:tc>
          <w:tcPr>
            <w:tcW w:w="4080" w:type="dxa"/>
            <w:vMerge/>
          </w:tcPr>
          <w:p w14:paraId="70D71DB0" w14:textId="77777777" w:rsidR="00820E00" w:rsidRPr="00E014FB" w:rsidRDefault="00820E00" w:rsidP="003C4186">
            <w:pPr>
              <w:rPr>
                <w:rFonts w:cs="Times New Roman"/>
              </w:rPr>
            </w:pPr>
          </w:p>
        </w:tc>
        <w:tc>
          <w:tcPr>
            <w:tcW w:w="6800" w:type="dxa"/>
          </w:tcPr>
          <w:p w14:paraId="079AD48A"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820E00" w:rsidRPr="00E014FB" w14:paraId="7BC0A7A7" w14:textId="77777777" w:rsidTr="003C4186">
        <w:tc>
          <w:tcPr>
            <w:tcW w:w="272" w:type="dxa"/>
            <w:vMerge/>
          </w:tcPr>
          <w:p w14:paraId="5CCD6E35" w14:textId="77777777" w:rsidR="00820E00" w:rsidRPr="00E014FB" w:rsidRDefault="00820E00" w:rsidP="003C4186">
            <w:pPr>
              <w:rPr>
                <w:rFonts w:cs="Times New Roman"/>
              </w:rPr>
            </w:pPr>
          </w:p>
        </w:tc>
        <w:tc>
          <w:tcPr>
            <w:tcW w:w="1903" w:type="dxa"/>
            <w:vMerge/>
          </w:tcPr>
          <w:p w14:paraId="5009C18B" w14:textId="77777777" w:rsidR="00820E00" w:rsidRPr="00E014FB" w:rsidRDefault="00820E00" w:rsidP="003C4186">
            <w:pPr>
              <w:rPr>
                <w:rFonts w:cs="Times New Roman"/>
              </w:rPr>
            </w:pPr>
          </w:p>
        </w:tc>
        <w:tc>
          <w:tcPr>
            <w:tcW w:w="1224" w:type="dxa"/>
            <w:vMerge/>
          </w:tcPr>
          <w:p w14:paraId="2152C69E" w14:textId="77777777" w:rsidR="00820E00" w:rsidRPr="00E014FB" w:rsidRDefault="00820E00" w:rsidP="003C4186">
            <w:pPr>
              <w:rPr>
                <w:rFonts w:cs="Times New Roman"/>
              </w:rPr>
            </w:pPr>
          </w:p>
        </w:tc>
        <w:tc>
          <w:tcPr>
            <w:tcW w:w="4080" w:type="dxa"/>
            <w:vMerge/>
          </w:tcPr>
          <w:p w14:paraId="7F9A5C0F" w14:textId="77777777" w:rsidR="00820E00" w:rsidRPr="00E014FB" w:rsidRDefault="00820E00" w:rsidP="003C4186">
            <w:pPr>
              <w:rPr>
                <w:rFonts w:cs="Times New Roman"/>
              </w:rPr>
            </w:pPr>
          </w:p>
        </w:tc>
        <w:tc>
          <w:tcPr>
            <w:tcW w:w="6800" w:type="dxa"/>
          </w:tcPr>
          <w:p w14:paraId="5FCAA249"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2FCC8AC4" w14:textId="77777777" w:rsidTr="003C4186">
        <w:tc>
          <w:tcPr>
            <w:tcW w:w="272" w:type="dxa"/>
            <w:vMerge/>
          </w:tcPr>
          <w:p w14:paraId="28ECA968" w14:textId="77777777" w:rsidR="00820E00" w:rsidRPr="00E014FB" w:rsidRDefault="00820E00" w:rsidP="003C4186">
            <w:pPr>
              <w:rPr>
                <w:rFonts w:cs="Times New Roman"/>
              </w:rPr>
            </w:pPr>
          </w:p>
        </w:tc>
        <w:tc>
          <w:tcPr>
            <w:tcW w:w="1903" w:type="dxa"/>
            <w:vMerge/>
          </w:tcPr>
          <w:p w14:paraId="1A2BB873" w14:textId="77777777" w:rsidR="00820E00" w:rsidRPr="00E014FB" w:rsidRDefault="00820E00" w:rsidP="003C4186">
            <w:pPr>
              <w:rPr>
                <w:rFonts w:cs="Times New Roman"/>
              </w:rPr>
            </w:pPr>
          </w:p>
        </w:tc>
        <w:tc>
          <w:tcPr>
            <w:tcW w:w="1224" w:type="dxa"/>
            <w:vMerge/>
          </w:tcPr>
          <w:p w14:paraId="1A4FDA10" w14:textId="77777777" w:rsidR="00820E00" w:rsidRPr="00E014FB" w:rsidRDefault="00820E00" w:rsidP="003C4186">
            <w:pPr>
              <w:rPr>
                <w:rFonts w:cs="Times New Roman"/>
              </w:rPr>
            </w:pPr>
          </w:p>
        </w:tc>
        <w:tc>
          <w:tcPr>
            <w:tcW w:w="4080" w:type="dxa"/>
            <w:vMerge/>
          </w:tcPr>
          <w:p w14:paraId="046D59D4" w14:textId="77777777" w:rsidR="00820E00" w:rsidRPr="00E014FB" w:rsidRDefault="00820E00" w:rsidP="003C4186">
            <w:pPr>
              <w:rPr>
                <w:rFonts w:cs="Times New Roman"/>
              </w:rPr>
            </w:pPr>
          </w:p>
        </w:tc>
        <w:tc>
          <w:tcPr>
            <w:tcW w:w="6800" w:type="dxa"/>
          </w:tcPr>
          <w:p w14:paraId="721BCE76"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3 этажа.</w:t>
            </w:r>
          </w:p>
        </w:tc>
      </w:tr>
      <w:tr w:rsidR="00820E00" w:rsidRPr="00E014FB" w14:paraId="4FD3F5A6" w14:textId="77777777" w:rsidTr="003C4186">
        <w:tc>
          <w:tcPr>
            <w:tcW w:w="272" w:type="dxa"/>
            <w:vMerge/>
          </w:tcPr>
          <w:p w14:paraId="54F44B75" w14:textId="77777777" w:rsidR="00820E00" w:rsidRPr="00E014FB" w:rsidRDefault="00820E00" w:rsidP="003C4186">
            <w:pPr>
              <w:rPr>
                <w:rFonts w:cs="Times New Roman"/>
              </w:rPr>
            </w:pPr>
          </w:p>
        </w:tc>
        <w:tc>
          <w:tcPr>
            <w:tcW w:w="1903" w:type="dxa"/>
            <w:vMerge/>
          </w:tcPr>
          <w:p w14:paraId="3AFFA191" w14:textId="77777777" w:rsidR="00820E00" w:rsidRPr="00E014FB" w:rsidRDefault="00820E00" w:rsidP="003C4186">
            <w:pPr>
              <w:rPr>
                <w:rFonts w:cs="Times New Roman"/>
              </w:rPr>
            </w:pPr>
          </w:p>
        </w:tc>
        <w:tc>
          <w:tcPr>
            <w:tcW w:w="1224" w:type="dxa"/>
            <w:vMerge/>
          </w:tcPr>
          <w:p w14:paraId="7BE61E40" w14:textId="77777777" w:rsidR="00820E00" w:rsidRPr="00E014FB" w:rsidRDefault="00820E00" w:rsidP="003C4186">
            <w:pPr>
              <w:rPr>
                <w:rFonts w:cs="Times New Roman"/>
              </w:rPr>
            </w:pPr>
          </w:p>
        </w:tc>
        <w:tc>
          <w:tcPr>
            <w:tcW w:w="4080" w:type="dxa"/>
            <w:vMerge/>
          </w:tcPr>
          <w:p w14:paraId="462370A4" w14:textId="77777777" w:rsidR="00820E00" w:rsidRPr="00E014FB" w:rsidRDefault="00820E00" w:rsidP="003C4186">
            <w:pPr>
              <w:rPr>
                <w:rFonts w:cs="Times New Roman"/>
              </w:rPr>
            </w:pPr>
          </w:p>
        </w:tc>
        <w:tc>
          <w:tcPr>
            <w:tcW w:w="6800" w:type="dxa"/>
          </w:tcPr>
          <w:p w14:paraId="58A512ED" w14:textId="77777777" w:rsidR="00820E00" w:rsidRPr="00E014FB" w:rsidRDefault="00820E00" w:rsidP="003C4186">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5F7D0AF2" w14:textId="77777777" w:rsidTr="003C4186">
        <w:tc>
          <w:tcPr>
            <w:tcW w:w="272" w:type="dxa"/>
            <w:vMerge/>
          </w:tcPr>
          <w:p w14:paraId="1183BC32" w14:textId="77777777" w:rsidR="00820E00" w:rsidRPr="00E014FB" w:rsidRDefault="00820E00" w:rsidP="003C4186">
            <w:pPr>
              <w:rPr>
                <w:rFonts w:cs="Times New Roman"/>
              </w:rPr>
            </w:pPr>
          </w:p>
        </w:tc>
        <w:tc>
          <w:tcPr>
            <w:tcW w:w="1903" w:type="dxa"/>
            <w:vMerge/>
          </w:tcPr>
          <w:p w14:paraId="05D78A4E" w14:textId="77777777" w:rsidR="00820E00" w:rsidRPr="00E014FB" w:rsidRDefault="00820E00" w:rsidP="003C4186">
            <w:pPr>
              <w:rPr>
                <w:rFonts w:cs="Times New Roman"/>
              </w:rPr>
            </w:pPr>
          </w:p>
        </w:tc>
        <w:tc>
          <w:tcPr>
            <w:tcW w:w="1224" w:type="dxa"/>
            <w:vMerge/>
          </w:tcPr>
          <w:p w14:paraId="38E19865" w14:textId="77777777" w:rsidR="00820E00" w:rsidRPr="00E014FB" w:rsidRDefault="00820E00" w:rsidP="003C4186">
            <w:pPr>
              <w:rPr>
                <w:rFonts w:cs="Times New Roman"/>
              </w:rPr>
            </w:pPr>
          </w:p>
        </w:tc>
        <w:tc>
          <w:tcPr>
            <w:tcW w:w="4080" w:type="dxa"/>
            <w:vMerge/>
          </w:tcPr>
          <w:p w14:paraId="41A02E29" w14:textId="77777777" w:rsidR="00820E00" w:rsidRPr="00E014FB" w:rsidRDefault="00820E00" w:rsidP="003C4186">
            <w:pPr>
              <w:rPr>
                <w:rFonts w:cs="Times New Roman"/>
              </w:rPr>
            </w:pPr>
          </w:p>
        </w:tc>
        <w:tc>
          <w:tcPr>
            <w:tcW w:w="6800" w:type="dxa"/>
          </w:tcPr>
          <w:p w14:paraId="3917C212"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20 м.</w:t>
            </w:r>
          </w:p>
        </w:tc>
      </w:tr>
      <w:tr w:rsidR="00820E00" w:rsidRPr="00E014FB" w14:paraId="048E4125" w14:textId="77777777" w:rsidTr="003C4186">
        <w:tc>
          <w:tcPr>
            <w:tcW w:w="272" w:type="dxa"/>
            <w:vMerge/>
          </w:tcPr>
          <w:p w14:paraId="5B19E105" w14:textId="77777777" w:rsidR="00820E00" w:rsidRPr="00E014FB" w:rsidRDefault="00820E00" w:rsidP="003C4186">
            <w:pPr>
              <w:rPr>
                <w:rFonts w:cs="Times New Roman"/>
              </w:rPr>
            </w:pPr>
          </w:p>
        </w:tc>
        <w:tc>
          <w:tcPr>
            <w:tcW w:w="1903" w:type="dxa"/>
            <w:vMerge/>
          </w:tcPr>
          <w:p w14:paraId="0ADA675E" w14:textId="77777777" w:rsidR="00820E00" w:rsidRPr="00E014FB" w:rsidRDefault="00820E00" w:rsidP="003C4186">
            <w:pPr>
              <w:rPr>
                <w:rFonts w:cs="Times New Roman"/>
              </w:rPr>
            </w:pPr>
          </w:p>
        </w:tc>
        <w:tc>
          <w:tcPr>
            <w:tcW w:w="1224" w:type="dxa"/>
            <w:vMerge/>
          </w:tcPr>
          <w:p w14:paraId="77BC3FDC" w14:textId="77777777" w:rsidR="00820E00" w:rsidRPr="00E014FB" w:rsidRDefault="00820E00" w:rsidP="003C4186">
            <w:pPr>
              <w:rPr>
                <w:rFonts w:cs="Times New Roman"/>
              </w:rPr>
            </w:pPr>
          </w:p>
        </w:tc>
        <w:tc>
          <w:tcPr>
            <w:tcW w:w="4080" w:type="dxa"/>
            <w:vMerge/>
          </w:tcPr>
          <w:p w14:paraId="0BEADC67" w14:textId="77777777" w:rsidR="00820E00" w:rsidRPr="00E014FB" w:rsidRDefault="00820E00" w:rsidP="003C4186">
            <w:pPr>
              <w:rPr>
                <w:rFonts w:cs="Times New Roman"/>
              </w:rPr>
            </w:pPr>
          </w:p>
        </w:tc>
        <w:tc>
          <w:tcPr>
            <w:tcW w:w="6800" w:type="dxa"/>
          </w:tcPr>
          <w:p w14:paraId="4C160A19"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41ECD61D" w14:textId="77777777" w:rsidTr="003C4186">
        <w:tc>
          <w:tcPr>
            <w:tcW w:w="272" w:type="dxa"/>
            <w:vMerge/>
          </w:tcPr>
          <w:p w14:paraId="6065D6AC" w14:textId="77777777" w:rsidR="00820E00" w:rsidRPr="00E014FB" w:rsidRDefault="00820E00" w:rsidP="003C4186">
            <w:pPr>
              <w:rPr>
                <w:rFonts w:cs="Times New Roman"/>
              </w:rPr>
            </w:pPr>
          </w:p>
        </w:tc>
        <w:tc>
          <w:tcPr>
            <w:tcW w:w="1903" w:type="dxa"/>
            <w:vMerge/>
          </w:tcPr>
          <w:p w14:paraId="3DE96119" w14:textId="77777777" w:rsidR="00820E00" w:rsidRPr="00E014FB" w:rsidRDefault="00820E00" w:rsidP="003C4186">
            <w:pPr>
              <w:rPr>
                <w:rFonts w:cs="Times New Roman"/>
              </w:rPr>
            </w:pPr>
          </w:p>
        </w:tc>
        <w:tc>
          <w:tcPr>
            <w:tcW w:w="1224" w:type="dxa"/>
            <w:vMerge/>
          </w:tcPr>
          <w:p w14:paraId="3D3EC30A" w14:textId="77777777" w:rsidR="00820E00" w:rsidRPr="00E014FB" w:rsidRDefault="00820E00" w:rsidP="003C4186">
            <w:pPr>
              <w:rPr>
                <w:rFonts w:cs="Times New Roman"/>
              </w:rPr>
            </w:pPr>
          </w:p>
        </w:tc>
        <w:tc>
          <w:tcPr>
            <w:tcW w:w="4080" w:type="dxa"/>
            <w:vMerge/>
          </w:tcPr>
          <w:p w14:paraId="2BCD30FF" w14:textId="77777777" w:rsidR="00820E00" w:rsidRPr="00E014FB" w:rsidRDefault="00820E00" w:rsidP="003C4186">
            <w:pPr>
              <w:rPr>
                <w:rFonts w:cs="Times New Roman"/>
              </w:rPr>
            </w:pPr>
          </w:p>
        </w:tc>
        <w:tc>
          <w:tcPr>
            <w:tcW w:w="6800" w:type="dxa"/>
          </w:tcPr>
          <w:p w14:paraId="79DD82B8" w14:textId="77777777" w:rsidR="00820E00" w:rsidRPr="00E014FB" w:rsidRDefault="00820E00" w:rsidP="003C4186">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4697A11B" w14:textId="77777777" w:rsidTr="003C4186">
        <w:tc>
          <w:tcPr>
            <w:tcW w:w="272" w:type="dxa"/>
            <w:vMerge/>
          </w:tcPr>
          <w:p w14:paraId="35DEE762" w14:textId="77777777" w:rsidR="00820E00" w:rsidRPr="00E014FB" w:rsidRDefault="00820E00" w:rsidP="003C4186">
            <w:pPr>
              <w:rPr>
                <w:rFonts w:cs="Times New Roman"/>
              </w:rPr>
            </w:pPr>
          </w:p>
        </w:tc>
        <w:tc>
          <w:tcPr>
            <w:tcW w:w="1903" w:type="dxa"/>
            <w:vMerge/>
          </w:tcPr>
          <w:p w14:paraId="435F7411" w14:textId="77777777" w:rsidR="00820E00" w:rsidRPr="00E014FB" w:rsidRDefault="00820E00" w:rsidP="003C4186">
            <w:pPr>
              <w:rPr>
                <w:rFonts w:cs="Times New Roman"/>
              </w:rPr>
            </w:pPr>
          </w:p>
        </w:tc>
        <w:tc>
          <w:tcPr>
            <w:tcW w:w="1224" w:type="dxa"/>
            <w:vMerge/>
          </w:tcPr>
          <w:p w14:paraId="3FF4855F" w14:textId="77777777" w:rsidR="00820E00" w:rsidRPr="00E014FB" w:rsidRDefault="00820E00" w:rsidP="003C4186">
            <w:pPr>
              <w:rPr>
                <w:rFonts w:cs="Times New Roman"/>
              </w:rPr>
            </w:pPr>
          </w:p>
        </w:tc>
        <w:tc>
          <w:tcPr>
            <w:tcW w:w="4080" w:type="dxa"/>
            <w:vMerge/>
          </w:tcPr>
          <w:p w14:paraId="22AD5525" w14:textId="77777777" w:rsidR="00820E00" w:rsidRPr="00E014FB" w:rsidRDefault="00820E00" w:rsidP="003C4186">
            <w:pPr>
              <w:rPr>
                <w:rFonts w:cs="Times New Roman"/>
              </w:rPr>
            </w:pPr>
          </w:p>
        </w:tc>
        <w:tc>
          <w:tcPr>
            <w:tcW w:w="6800" w:type="dxa"/>
          </w:tcPr>
          <w:p w14:paraId="6EA838CA" w14:textId="77777777" w:rsidR="00820E00" w:rsidRPr="00E014FB" w:rsidRDefault="00820E00" w:rsidP="003C4186">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3F7B82DB" w14:textId="77777777" w:rsidTr="003C4186">
        <w:tc>
          <w:tcPr>
            <w:tcW w:w="272" w:type="dxa"/>
            <w:vMerge w:val="restart"/>
          </w:tcPr>
          <w:p w14:paraId="420C6F3C" w14:textId="77777777" w:rsidR="00820E00" w:rsidRPr="00E014FB" w:rsidRDefault="00820E00" w:rsidP="003C4186">
            <w:pPr>
              <w:jc w:val="center"/>
              <w:rPr>
                <w:rFonts w:cs="Times New Roman"/>
              </w:rPr>
            </w:pPr>
            <w:r w:rsidRPr="00E014FB">
              <w:rPr>
                <w:rFonts w:eastAsia="Tahoma" w:cs="Times New Roman"/>
                <w:color w:val="000000"/>
                <w:sz w:val="20"/>
                <w:szCs w:val="20"/>
              </w:rPr>
              <w:t>12.</w:t>
            </w:r>
          </w:p>
        </w:tc>
        <w:tc>
          <w:tcPr>
            <w:tcW w:w="1903" w:type="dxa"/>
            <w:vMerge w:val="restart"/>
          </w:tcPr>
          <w:p w14:paraId="7214363F" w14:textId="77777777" w:rsidR="00820E00" w:rsidRPr="00E014FB" w:rsidRDefault="00820E00" w:rsidP="003C4186">
            <w:pPr>
              <w:rPr>
                <w:rFonts w:cs="Times New Roman"/>
              </w:rPr>
            </w:pPr>
            <w:r w:rsidRPr="00E014FB">
              <w:rPr>
                <w:rFonts w:eastAsia="Tahoma" w:cs="Times New Roman"/>
                <w:color w:val="000000"/>
                <w:sz w:val="20"/>
                <w:szCs w:val="20"/>
              </w:rPr>
              <w:t>Стоянка транспортных средств</w:t>
            </w:r>
          </w:p>
        </w:tc>
        <w:tc>
          <w:tcPr>
            <w:tcW w:w="1224" w:type="dxa"/>
            <w:vMerge w:val="restart"/>
          </w:tcPr>
          <w:p w14:paraId="0C720CD8" w14:textId="77777777" w:rsidR="00820E00" w:rsidRPr="00E014FB" w:rsidRDefault="00820E00" w:rsidP="003C4186">
            <w:pPr>
              <w:rPr>
                <w:rFonts w:cs="Times New Roman"/>
              </w:rPr>
            </w:pPr>
            <w:r w:rsidRPr="00E014FB">
              <w:rPr>
                <w:rFonts w:eastAsia="Tahoma" w:cs="Times New Roman"/>
                <w:color w:val="000000"/>
                <w:sz w:val="20"/>
                <w:szCs w:val="20"/>
              </w:rPr>
              <w:t>4.9.2</w:t>
            </w:r>
          </w:p>
        </w:tc>
        <w:tc>
          <w:tcPr>
            <w:tcW w:w="4080" w:type="dxa"/>
            <w:vMerge w:val="restart"/>
          </w:tcPr>
          <w:p w14:paraId="0E637AFC" w14:textId="77777777" w:rsidR="00820E00" w:rsidRPr="00E014FB" w:rsidRDefault="00820E00" w:rsidP="003C4186">
            <w:pPr>
              <w:rPr>
                <w:rFonts w:cs="Times New Roman"/>
              </w:rPr>
            </w:pPr>
            <w:r w:rsidRPr="00E014FB">
              <w:rPr>
                <w:rFonts w:eastAsia="Tahoma" w:cs="Times New Roman"/>
                <w:color w:val="000000"/>
                <w:sz w:val="20"/>
                <w:szCs w:val="20"/>
              </w:rPr>
              <w:t>Размещение стоянок (парковок) легковых автомобилей и других мототранспортных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c>
          <w:tcPr>
            <w:tcW w:w="6800" w:type="dxa"/>
          </w:tcPr>
          <w:p w14:paraId="1971D816"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100 кв.м.</w:t>
            </w:r>
          </w:p>
        </w:tc>
      </w:tr>
      <w:tr w:rsidR="00820E00" w:rsidRPr="00E014FB" w14:paraId="2A6CB59A" w14:textId="77777777" w:rsidTr="003C4186">
        <w:tc>
          <w:tcPr>
            <w:tcW w:w="272" w:type="dxa"/>
            <w:vMerge/>
          </w:tcPr>
          <w:p w14:paraId="0057F49D" w14:textId="77777777" w:rsidR="00820E00" w:rsidRPr="00E014FB" w:rsidRDefault="00820E00" w:rsidP="003C4186">
            <w:pPr>
              <w:rPr>
                <w:rFonts w:cs="Times New Roman"/>
              </w:rPr>
            </w:pPr>
          </w:p>
        </w:tc>
        <w:tc>
          <w:tcPr>
            <w:tcW w:w="1903" w:type="dxa"/>
            <w:vMerge/>
          </w:tcPr>
          <w:p w14:paraId="494FD179" w14:textId="77777777" w:rsidR="00820E00" w:rsidRPr="00E014FB" w:rsidRDefault="00820E00" w:rsidP="003C4186">
            <w:pPr>
              <w:rPr>
                <w:rFonts w:cs="Times New Roman"/>
              </w:rPr>
            </w:pPr>
          </w:p>
        </w:tc>
        <w:tc>
          <w:tcPr>
            <w:tcW w:w="1224" w:type="dxa"/>
            <w:vMerge/>
          </w:tcPr>
          <w:p w14:paraId="1623EFC5" w14:textId="77777777" w:rsidR="00820E00" w:rsidRPr="00E014FB" w:rsidRDefault="00820E00" w:rsidP="003C4186">
            <w:pPr>
              <w:rPr>
                <w:rFonts w:cs="Times New Roman"/>
              </w:rPr>
            </w:pPr>
          </w:p>
        </w:tc>
        <w:tc>
          <w:tcPr>
            <w:tcW w:w="4080" w:type="dxa"/>
            <w:vMerge/>
          </w:tcPr>
          <w:p w14:paraId="7BB20E23" w14:textId="77777777" w:rsidR="00820E00" w:rsidRPr="00E014FB" w:rsidRDefault="00820E00" w:rsidP="003C4186">
            <w:pPr>
              <w:rPr>
                <w:rFonts w:cs="Times New Roman"/>
              </w:rPr>
            </w:pPr>
          </w:p>
        </w:tc>
        <w:tc>
          <w:tcPr>
            <w:tcW w:w="6800" w:type="dxa"/>
          </w:tcPr>
          <w:p w14:paraId="78D5500B"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5000 кв.м.</w:t>
            </w:r>
          </w:p>
        </w:tc>
      </w:tr>
      <w:tr w:rsidR="00820E00" w:rsidRPr="00E014FB" w14:paraId="60B984F8" w14:textId="77777777" w:rsidTr="003C4186">
        <w:tc>
          <w:tcPr>
            <w:tcW w:w="272" w:type="dxa"/>
            <w:vMerge/>
          </w:tcPr>
          <w:p w14:paraId="277F954F" w14:textId="77777777" w:rsidR="00820E00" w:rsidRPr="00E014FB" w:rsidRDefault="00820E00" w:rsidP="003C4186">
            <w:pPr>
              <w:rPr>
                <w:rFonts w:cs="Times New Roman"/>
              </w:rPr>
            </w:pPr>
          </w:p>
        </w:tc>
        <w:tc>
          <w:tcPr>
            <w:tcW w:w="1903" w:type="dxa"/>
            <w:vMerge/>
          </w:tcPr>
          <w:p w14:paraId="648FD2A9" w14:textId="77777777" w:rsidR="00820E00" w:rsidRPr="00E014FB" w:rsidRDefault="00820E00" w:rsidP="003C4186">
            <w:pPr>
              <w:rPr>
                <w:rFonts w:cs="Times New Roman"/>
              </w:rPr>
            </w:pPr>
          </w:p>
        </w:tc>
        <w:tc>
          <w:tcPr>
            <w:tcW w:w="1224" w:type="dxa"/>
            <w:vMerge/>
          </w:tcPr>
          <w:p w14:paraId="7C918ADD" w14:textId="77777777" w:rsidR="00820E00" w:rsidRPr="00E014FB" w:rsidRDefault="00820E00" w:rsidP="003C4186">
            <w:pPr>
              <w:rPr>
                <w:rFonts w:cs="Times New Roman"/>
              </w:rPr>
            </w:pPr>
          </w:p>
        </w:tc>
        <w:tc>
          <w:tcPr>
            <w:tcW w:w="4080" w:type="dxa"/>
            <w:vMerge/>
          </w:tcPr>
          <w:p w14:paraId="76892895" w14:textId="77777777" w:rsidR="00820E00" w:rsidRPr="00E014FB" w:rsidRDefault="00820E00" w:rsidP="003C4186">
            <w:pPr>
              <w:rPr>
                <w:rFonts w:cs="Times New Roman"/>
              </w:rPr>
            </w:pPr>
          </w:p>
        </w:tc>
        <w:tc>
          <w:tcPr>
            <w:tcW w:w="6800" w:type="dxa"/>
          </w:tcPr>
          <w:p w14:paraId="06E6D657"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768D31AF" w14:textId="77777777" w:rsidTr="003C4186">
        <w:tc>
          <w:tcPr>
            <w:tcW w:w="272" w:type="dxa"/>
            <w:vMerge/>
          </w:tcPr>
          <w:p w14:paraId="482F153B" w14:textId="77777777" w:rsidR="00820E00" w:rsidRPr="00E014FB" w:rsidRDefault="00820E00" w:rsidP="003C4186">
            <w:pPr>
              <w:rPr>
                <w:rFonts w:cs="Times New Roman"/>
              </w:rPr>
            </w:pPr>
          </w:p>
        </w:tc>
        <w:tc>
          <w:tcPr>
            <w:tcW w:w="1903" w:type="dxa"/>
            <w:vMerge/>
          </w:tcPr>
          <w:p w14:paraId="514E4AEE" w14:textId="77777777" w:rsidR="00820E00" w:rsidRPr="00E014FB" w:rsidRDefault="00820E00" w:rsidP="003C4186">
            <w:pPr>
              <w:rPr>
                <w:rFonts w:cs="Times New Roman"/>
              </w:rPr>
            </w:pPr>
          </w:p>
        </w:tc>
        <w:tc>
          <w:tcPr>
            <w:tcW w:w="1224" w:type="dxa"/>
            <w:vMerge/>
          </w:tcPr>
          <w:p w14:paraId="439D65C7" w14:textId="77777777" w:rsidR="00820E00" w:rsidRPr="00E014FB" w:rsidRDefault="00820E00" w:rsidP="003C4186">
            <w:pPr>
              <w:rPr>
                <w:rFonts w:cs="Times New Roman"/>
              </w:rPr>
            </w:pPr>
          </w:p>
        </w:tc>
        <w:tc>
          <w:tcPr>
            <w:tcW w:w="4080" w:type="dxa"/>
            <w:vMerge/>
          </w:tcPr>
          <w:p w14:paraId="08564A8E" w14:textId="77777777" w:rsidR="00820E00" w:rsidRPr="00E014FB" w:rsidRDefault="00820E00" w:rsidP="003C4186">
            <w:pPr>
              <w:rPr>
                <w:rFonts w:cs="Times New Roman"/>
              </w:rPr>
            </w:pPr>
          </w:p>
        </w:tc>
        <w:tc>
          <w:tcPr>
            <w:tcW w:w="6800" w:type="dxa"/>
          </w:tcPr>
          <w:p w14:paraId="7176D318" w14:textId="77777777" w:rsidR="00820E00" w:rsidRPr="00E014FB" w:rsidRDefault="00820E00" w:rsidP="003C4186">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3ECA8339" w14:textId="77777777" w:rsidTr="003C4186">
        <w:tc>
          <w:tcPr>
            <w:tcW w:w="272" w:type="dxa"/>
            <w:vMerge/>
          </w:tcPr>
          <w:p w14:paraId="21B7EB0E" w14:textId="77777777" w:rsidR="00820E00" w:rsidRPr="00E014FB" w:rsidRDefault="00820E00" w:rsidP="003C4186">
            <w:pPr>
              <w:rPr>
                <w:rFonts w:cs="Times New Roman"/>
              </w:rPr>
            </w:pPr>
          </w:p>
        </w:tc>
        <w:tc>
          <w:tcPr>
            <w:tcW w:w="1903" w:type="dxa"/>
            <w:vMerge/>
          </w:tcPr>
          <w:p w14:paraId="27C141E4" w14:textId="77777777" w:rsidR="00820E00" w:rsidRPr="00E014FB" w:rsidRDefault="00820E00" w:rsidP="003C4186">
            <w:pPr>
              <w:rPr>
                <w:rFonts w:cs="Times New Roman"/>
              </w:rPr>
            </w:pPr>
          </w:p>
        </w:tc>
        <w:tc>
          <w:tcPr>
            <w:tcW w:w="1224" w:type="dxa"/>
            <w:vMerge/>
          </w:tcPr>
          <w:p w14:paraId="3C099E72" w14:textId="77777777" w:rsidR="00820E00" w:rsidRPr="00E014FB" w:rsidRDefault="00820E00" w:rsidP="003C4186">
            <w:pPr>
              <w:rPr>
                <w:rFonts w:cs="Times New Roman"/>
              </w:rPr>
            </w:pPr>
          </w:p>
        </w:tc>
        <w:tc>
          <w:tcPr>
            <w:tcW w:w="4080" w:type="dxa"/>
            <w:vMerge/>
          </w:tcPr>
          <w:p w14:paraId="5810545A" w14:textId="77777777" w:rsidR="00820E00" w:rsidRPr="00E014FB" w:rsidRDefault="00820E00" w:rsidP="003C4186">
            <w:pPr>
              <w:rPr>
                <w:rFonts w:cs="Times New Roman"/>
              </w:rPr>
            </w:pPr>
          </w:p>
        </w:tc>
        <w:tc>
          <w:tcPr>
            <w:tcW w:w="6800" w:type="dxa"/>
          </w:tcPr>
          <w:p w14:paraId="0580F1D7"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0 м.</w:t>
            </w:r>
          </w:p>
        </w:tc>
      </w:tr>
      <w:tr w:rsidR="00820E00" w:rsidRPr="00E014FB" w14:paraId="79CF84AC" w14:textId="77777777" w:rsidTr="003C4186">
        <w:tc>
          <w:tcPr>
            <w:tcW w:w="272" w:type="dxa"/>
            <w:vMerge/>
          </w:tcPr>
          <w:p w14:paraId="7A18EB6F" w14:textId="77777777" w:rsidR="00820E00" w:rsidRPr="00E014FB" w:rsidRDefault="00820E00" w:rsidP="003C4186">
            <w:pPr>
              <w:rPr>
                <w:rFonts w:cs="Times New Roman"/>
              </w:rPr>
            </w:pPr>
          </w:p>
        </w:tc>
        <w:tc>
          <w:tcPr>
            <w:tcW w:w="1903" w:type="dxa"/>
            <w:vMerge/>
          </w:tcPr>
          <w:p w14:paraId="290CF757" w14:textId="77777777" w:rsidR="00820E00" w:rsidRPr="00E014FB" w:rsidRDefault="00820E00" w:rsidP="003C4186">
            <w:pPr>
              <w:rPr>
                <w:rFonts w:cs="Times New Roman"/>
              </w:rPr>
            </w:pPr>
          </w:p>
        </w:tc>
        <w:tc>
          <w:tcPr>
            <w:tcW w:w="1224" w:type="dxa"/>
            <w:vMerge/>
          </w:tcPr>
          <w:p w14:paraId="71797B60" w14:textId="77777777" w:rsidR="00820E00" w:rsidRPr="00E014FB" w:rsidRDefault="00820E00" w:rsidP="003C4186">
            <w:pPr>
              <w:rPr>
                <w:rFonts w:cs="Times New Roman"/>
              </w:rPr>
            </w:pPr>
          </w:p>
        </w:tc>
        <w:tc>
          <w:tcPr>
            <w:tcW w:w="4080" w:type="dxa"/>
            <w:vMerge/>
          </w:tcPr>
          <w:p w14:paraId="5C7F099C" w14:textId="77777777" w:rsidR="00820E00" w:rsidRPr="00E014FB" w:rsidRDefault="00820E00" w:rsidP="003C4186">
            <w:pPr>
              <w:rPr>
                <w:rFonts w:cs="Times New Roman"/>
              </w:rPr>
            </w:pPr>
          </w:p>
        </w:tc>
        <w:tc>
          <w:tcPr>
            <w:tcW w:w="6800" w:type="dxa"/>
          </w:tcPr>
          <w:p w14:paraId="10A089B4"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820E00" w:rsidRPr="00E014FB" w14:paraId="61E8C536" w14:textId="77777777" w:rsidTr="003C4186">
        <w:tc>
          <w:tcPr>
            <w:tcW w:w="272" w:type="dxa"/>
            <w:vMerge/>
          </w:tcPr>
          <w:p w14:paraId="2921A2DC" w14:textId="77777777" w:rsidR="00820E00" w:rsidRPr="00E014FB" w:rsidRDefault="00820E00" w:rsidP="003C4186">
            <w:pPr>
              <w:rPr>
                <w:rFonts w:cs="Times New Roman"/>
              </w:rPr>
            </w:pPr>
          </w:p>
        </w:tc>
        <w:tc>
          <w:tcPr>
            <w:tcW w:w="1903" w:type="dxa"/>
            <w:vMerge/>
          </w:tcPr>
          <w:p w14:paraId="0A71ACD0" w14:textId="77777777" w:rsidR="00820E00" w:rsidRPr="00E014FB" w:rsidRDefault="00820E00" w:rsidP="003C4186">
            <w:pPr>
              <w:rPr>
                <w:rFonts w:cs="Times New Roman"/>
              </w:rPr>
            </w:pPr>
          </w:p>
        </w:tc>
        <w:tc>
          <w:tcPr>
            <w:tcW w:w="1224" w:type="dxa"/>
            <w:vMerge/>
          </w:tcPr>
          <w:p w14:paraId="45FF67B3" w14:textId="77777777" w:rsidR="00820E00" w:rsidRPr="00E014FB" w:rsidRDefault="00820E00" w:rsidP="003C4186">
            <w:pPr>
              <w:rPr>
                <w:rFonts w:cs="Times New Roman"/>
              </w:rPr>
            </w:pPr>
          </w:p>
        </w:tc>
        <w:tc>
          <w:tcPr>
            <w:tcW w:w="4080" w:type="dxa"/>
            <w:vMerge/>
          </w:tcPr>
          <w:p w14:paraId="723A2A72" w14:textId="77777777" w:rsidR="00820E00" w:rsidRPr="00E014FB" w:rsidRDefault="00820E00" w:rsidP="003C4186">
            <w:pPr>
              <w:rPr>
                <w:rFonts w:cs="Times New Roman"/>
              </w:rPr>
            </w:pPr>
          </w:p>
        </w:tc>
        <w:tc>
          <w:tcPr>
            <w:tcW w:w="6800" w:type="dxa"/>
          </w:tcPr>
          <w:p w14:paraId="3C7B513F"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0 м.</w:t>
            </w:r>
          </w:p>
        </w:tc>
      </w:tr>
      <w:tr w:rsidR="00820E00" w:rsidRPr="00E014FB" w14:paraId="070D3537" w14:textId="77777777" w:rsidTr="003C4186">
        <w:tc>
          <w:tcPr>
            <w:tcW w:w="272" w:type="dxa"/>
            <w:vMerge/>
          </w:tcPr>
          <w:p w14:paraId="39E294F7" w14:textId="77777777" w:rsidR="00820E00" w:rsidRPr="00E014FB" w:rsidRDefault="00820E00" w:rsidP="003C4186">
            <w:pPr>
              <w:rPr>
                <w:rFonts w:cs="Times New Roman"/>
              </w:rPr>
            </w:pPr>
          </w:p>
        </w:tc>
        <w:tc>
          <w:tcPr>
            <w:tcW w:w="1903" w:type="dxa"/>
            <w:vMerge/>
          </w:tcPr>
          <w:p w14:paraId="4479943B" w14:textId="77777777" w:rsidR="00820E00" w:rsidRPr="00E014FB" w:rsidRDefault="00820E00" w:rsidP="003C4186">
            <w:pPr>
              <w:rPr>
                <w:rFonts w:cs="Times New Roman"/>
              </w:rPr>
            </w:pPr>
          </w:p>
        </w:tc>
        <w:tc>
          <w:tcPr>
            <w:tcW w:w="1224" w:type="dxa"/>
            <w:vMerge/>
          </w:tcPr>
          <w:p w14:paraId="073886BC" w14:textId="77777777" w:rsidR="00820E00" w:rsidRPr="00E014FB" w:rsidRDefault="00820E00" w:rsidP="003C4186">
            <w:pPr>
              <w:rPr>
                <w:rFonts w:cs="Times New Roman"/>
              </w:rPr>
            </w:pPr>
          </w:p>
        </w:tc>
        <w:tc>
          <w:tcPr>
            <w:tcW w:w="4080" w:type="dxa"/>
            <w:vMerge/>
          </w:tcPr>
          <w:p w14:paraId="1E9591F9" w14:textId="77777777" w:rsidR="00820E00" w:rsidRPr="00E014FB" w:rsidRDefault="00820E00" w:rsidP="003C4186">
            <w:pPr>
              <w:rPr>
                <w:rFonts w:cs="Times New Roman"/>
              </w:rPr>
            </w:pPr>
          </w:p>
        </w:tc>
        <w:tc>
          <w:tcPr>
            <w:tcW w:w="6800" w:type="dxa"/>
          </w:tcPr>
          <w:p w14:paraId="6B0DAF5B"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0 этажей.</w:t>
            </w:r>
          </w:p>
        </w:tc>
      </w:tr>
      <w:tr w:rsidR="00820E00" w:rsidRPr="00E014FB" w14:paraId="3A468589" w14:textId="77777777" w:rsidTr="003C4186">
        <w:tc>
          <w:tcPr>
            <w:tcW w:w="272" w:type="dxa"/>
            <w:vMerge/>
          </w:tcPr>
          <w:p w14:paraId="20BF3BE6" w14:textId="77777777" w:rsidR="00820E00" w:rsidRPr="00E014FB" w:rsidRDefault="00820E00" w:rsidP="003C4186">
            <w:pPr>
              <w:rPr>
                <w:rFonts w:cs="Times New Roman"/>
              </w:rPr>
            </w:pPr>
          </w:p>
        </w:tc>
        <w:tc>
          <w:tcPr>
            <w:tcW w:w="1903" w:type="dxa"/>
            <w:vMerge/>
          </w:tcPr>
          <w:p w14:paraId="6369B3E1" w14:textId="77777777" w:rsidR="00820E00" w:rsidRPr="00E014FB" w:rsidRDefault="00820E00" w:rsidP="003C4186">
            <w:pPr>
              <w:rPr>
                <w:rFonts w:cs="Times New Roman"/>
              </w:rPr>
            </w:pPr>
          </w:p>
        </w:tc>
        <w:tc>
          <w:tcPr>
            <w:tcW w:w="1224" w:type="dxa"/>
            <w:vMerge/>
          </w:tcPr>
          <w:p w14:paraId="6926A9F5" w14:textId="77777777" w:rsidR="00820E00" w:rsidRPr="00E014FB" w:rsidRDefault="00820E00" w:rsidP="003C4186">
            <w:pPr>
              <w:rPr>
                <w:rFonts w:cs="Times New Roman"/>
              </w:rPr>
            </w:pPr>
          </w:p>
        </w:tc>
        <w:tc>
          <w:tcPr>
            <w:tcW w:w="4080" w:type="dxa"/>
            <w:vMerge/>
          </w:tcPr>
          <w:p w14:paraId="0B531970" w14:textId="77777777" w:rsidR="00820E00" w:rsidRPr="00E014FB" w:rsidRDefault="00820E00" w:rsidP="003C4186">
            <w:pPr>
              <w:rPr>
                <w:rFonts w:cs="Times New Roman"/>
              </w:rPr>
            </w:pPr>
          </w:p>
        </w:tc>
        <w:tc>
          <w:tcPr>
            <w:tcW w:w="6800" w:type="dxa"/>
          </w:tcPr>
          <w:p w14:paraId="0E0393B7" w14:textId="77777777" w:rsidR="00820E00" w:rsidRPr="00E014FB" w:rsidRDefault="00820E00" w:rsidP="003C4186">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4F626D20" w14:textId="77777777" w:rsidTr="003C4186">
        <w:tc>
          <w:tcPr>
            <w:tcW w:w="272" w:type="dxa"/>
            <w:vMerge/>
          </w:tcPr>
          <w:p w14:paraId="3E7D9922" w14:textId="77777777" w:rsidR="00820E00" w:rsidRPr="00E014FB" w:rsidRDefault="00820E00" w:rsidP="003C4186">
            <w:pPr>
              <w:rPr>
                <w:rFonts w:cs="Times New Roman"/>
              </w:rPr>
            </w:pPr>
          </w:p>
        </w:tc>
        <w:tc>
          <w:tcPr>
            <w:tcW w:w="1903" w:type="dxa"/>
            <w:vMerge/>
          </w:tcPr>
          <w:p w14:paraId="73688850" w14:textId="77777777" w:rsidR="00820E00" w:rsidRPr="00E014FB" w:rsidRDefault="00820E00" w:rsidP="003C4186">
            <w:pPr>
              <w:rPr>
                <w:rFonts w:cs="Times New Roman"/>
              </w:rPr>
            </w:pPr>
          </w:p>
        </w:tc>
        <w:tc>
          <w:tcPr>
            <w:tcW w:w="1224" w:type="dxa"/>
            <w:vMerge/>
          </w:tcPr>
          <w:p w14:paraId="0C425289" w14:textId="77777777" w:rsidR="00820E00" w:rsidRPr="00E014FB" w:rsidRDefault="00820E00" w:rsidP="003C4186">
            <w:pPr>
              <w:rPr>
                <w:rFonts w:cs="Times New Roman"/>
              </w:rPr>
            </w:pPr>
          </w:p>
        </w:tc>
        <w:tc>
          <w:tcPr>
            <w:tcW w:w="4080" w:type="dxa"/>
            <w:vMerge/>
          </w:tcPr>
          <w:p w14:paraId="676513C7" w14:textId="77777777" w:rsidR="00820E00" w:rsidRPr="00E014FB" w:rsidRDefault="00820E00" w:rsidP="003C4186">
            <w:pPr>
              <w:rPr>
                <w:rFonts w:cs="Times New Roman"/>
              </w:rPr>
            </w:pPr>
          </w:p>
        </w:tc>
        <w:tc>
          <w:tcPr>
            <w:tcW w:w="6800" w:type="dxa"/>
          </w:tcPr>
          <w:p w14:paraId="2BB4BA79"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0 м.</w:t>
            </w:r>
          </w:p>
        </w:tc>
      </w:tr>
      <w:tr w:rsidR="00820E00" w:rsidRPr="00E014FB" w14:paraId="1B4D5DD4" w14:textId="77777777" w:rsidTr="003C4186">
        <w:tc>
          <w:tcPr>
            <w:tcW w:w="272" w:type="dxa"/>
            <w:vMerge/>
          </w:tcPr>
          <w:p w14:paraId="0E01552C" w14:textId="77777777" w:rsidR="00820E00" w:rsidRPr="00E014FB" w:rsidRDefault="00820E00" w:rsidP="003C4186">
            <w:pPr>
              <w:rPr>
                <w:rFonts w:cs="Times New Roman"/>
              </w:rPr>
            </w:pPr>
          </w:p>
        </w:tc>
        <w:tc>
          <w:tcPr>
            <w:tcW w:w="1903" w:type="dxa"/>
            <w:vMerge/>
          </w:tcPr>
          <w:p w14:paraId="642D25B7" w14:textId="77777777" w:rsidR="00820E00" w:rsidRPr="00E014FB" w:rsidRDefault="00820E00" w:rsidP="003C4186">
            <w:pPr>
              <w:rPr>
                <w:rFonts w:cs="Times New Roman"/>
              </w:rPr>
            </w:pPr>
          </w:p>
        </w:tc>
        <w:tc>
          <w:tcPr>
            <w:tcW w:w="1224" w:type="dxa"/>
            <w:vMerge/>
          </w:tcPr>
          <w:p w14:paraId="330CC82E" w14:textId="77777777" w:rsidR="00820E00" w:rsidRPr="00E014FB" w:rsidRDefault="00820E00" w:rsidP="003C4186">
            <w:pPr>
              <w:rPr>
                <w:rFonts w:cs="Times New Roman"/>
              </w:rPr>
            </w:pPr>
          </w:p>
        </w:tc>
        <w:tc>
          <w:tcPr>
            <w:tcW w:w="4080" w:type="dxa"/>
            <w:vMerge/>
          </w:tcPr>
          <w:p w14:paraId="0C68595E" w14:textId="77777777" w:rsidR="00820E00" w:rsidRPr="00E014FB" w:rsidRDefault="00820E00" w:rsidP="003C4186">
            <w:pPr>
              <w:rPr>
                <w:rFonts w:cs="Times New Roman"/>
              </w:rPr>
            </w:pPr>
          </w:p>
        </w:tc>
        <w:tc>
          <w:tcPr>
            <w:tcW w:w="6800" w:type="dxa"/>
          </w:tcPr>
          <w:p w14:paraId="1A3917A9"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70%.</w:t>
            </w:r>
          </w:p>
        </w:tc>
      </w:tr>
      <w:tr w:rsidR="00820E00" w:rsidRPr="00E014FB" w14:paraId="7D0859ED" w14:textId="77777777" w:rsidTr="003C4186">
        <w:tc>
          <w:tcPr>
            <w:tcW w:w="272" w:type="dxa"/>
            <w:vMerge/>
          </w:tcPr>
          <w:p w14:paraId="021540AC" w14:textId="77777777" w:rsidR="00820E00" w:rsidRPr="00E014FB" w:rsidRDefault="00820E00" w:rsidP="003C4186">
            <w:pPr>
              <w:rPr>
                <w:rFonts w:cs="Times New Roman"/>
              </w:rPr>
            </w:pPr>
          </w:p>
        </w:tc>
        <w:tc>
          <w:tcPr>
            <w:tcW w:w="1903" w:type="dxa"/>
            <w:vMerge/>
          </w:tcPr>
          <w:p w14:paraId="045EB1DF" w14:textId="77777777" w:rsidR="00820E00" w:rsidRPr="00E014FB" w:rsidRDefault="00820E00" w:rsidP="003C4186">
            <w:pPr>
              <w:rPr>
                <w:rFonts w:cs="Times New Roman"/>
              </w:rPr>
            </w:pPr>
          </w:p>
        </w:tc>
        <w:tc>
          <w:tcPr>
            <w:tcW w:w="1224" w:type="dxa"/>
            <w:vMerge/>
          </w:tcPr>
          <w:p w14:paraId="3FDA7202" w14:textId="77777777" w:rsidR="00820E00" w:rsidRPr="00E014FB" w:rsidRDefault="00820E00" w:rsidP="003C4186">
            <w:pPr>
              <w:rPr>
                <w:rFonts w:cs="Times New Roman"/>
              </w:rPr>
            </w:pPr>
          </w:p>
        </w:tc>
        <w:tc>
          <w:tcPr>
            <w:tcW w:w="4080" w:type="dxa"/>
            <w:vMerge/>
          </w:tcPr>
          <w:p w14:paraId="3A5497D3" w14:textId="77777777" w:rsidR="00820E00" w:rsidRPr="00E014FB" w:rsidRDefault="00820E00" w:rsidP="003C4186">
            <w:pPr>
              <w:rPr>
                <w:rFonts w:cs="Times New Roman"/>
              </w:rPr>
            </w:pPr>
          </w:p>
        </w:tc>
        <w:tc>
          <w:tcPr>
            <w:tcW w:w="6800" w:type="dxa"/>
          </w:tcPr>
          <w:p w14:paraId="5A5153CA" w14:textId="77777777" w:rsidR="00820E00" w:rsidRPr="00E014FB" w:rsidRDefault="00820E00" w:rsidP="003C4186">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7B3F73CD" w14:textId="77777777" w:rsidTr="003C4186">
        <w:tc>
          <w:tcPr>
            <w:tcW w:w="272" w:type="dxa"/>
            <w:vMerge/>
          </w:tcPr>
          <w:p w14:paraId="446EC85E" w14:textId="77777777" w:rsidR="00820E00" w:rsidRPr="00E014FB" w:rsidRDefault="00820E00" w:rsidP="003C4186">
            <w:pPr>
              <w:rPr>
                <w:rFonts w:cs="Times New Roman"/>
              </w:rPr>
            </w:pPr>
          </w:p>
        </w:tc>
        <w:tc>
          <w:tcPr>
            <w:tcW w:w="1903" w:type="dxa"/>
            <w:vMerge/>
          </w:tcPr>
          <w:p w14:paraId="69098DF2" w14:textId="77777777" w:rsidR="00820E00" w:rsidRPr="00E014FB" w:rsidRDefault="00820E00" w:rsidP="003C4186">
            <w:pPr>
              <w:rPr>
                <w:rFonts w:cs="Times New Roman"/>
              </w:rPr>
            </w:pPr>
          </w:p>
        </w:tc>
        <w:tc>
          <w:tcPr>
            <w:tcW w:w="1224" w:type="dxa"/>
            <w:vMerge/>
          </w:tcPr>
          <w:p w14:paraId="2E9767EA" w14:textId="77777777" w:rsidR="00820E00" w:rsidRPr="00E014FB" w:rsidRDefault="00820E00" w:rsidP="003C4186">
            <w:pPr>
              <w:rPr>
                <w:rFonts w:cs="Times New Roman"/>
              </w:rPr>
            </w:pPr>
          </w:p>
        </w:tc>
        <w:tc>
          <w:tcPr>
            <w:tcW w:w="4080" w:type="dxa"/>
            <w:vMerge/>
          </w:tcPr>
          <w:p w14:paraId="017A3E2C" w14:textId="77777777" w:rsidR="00820E00" w:rsidRPr="00E014FB" w:rsidRDefault="00820E00" w:rsidP="003C4186">
            <w:pPr>
              <w:rPr>
                <w:rFonts w:cs="Times New Roman"/>
              </w:rPr>
            </w:pPr>
          </w:p>
        </w:tc>
        <w:tc>
          <w:tcPr>
            <w:tcW w:w="6800" w:type="dxa"/>
          </w:tcPr>
          <w:p w14:paraId="49AFE05F" w14:textId="77777777" w:rsidR="00820E00" w:rsidRPr="00E014FB" w:rsidRDefault="00820E00" w:rsidP="003C4186">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6CEE05D6" w14:textId="77777777" w:rsidTr="003C4186">
        <w:tc>
          <w:tcPr>
            <w:tcW w:w="272" w:type="dxa"/>
          </w:tcPr>
          <w:p w14:paraId="4C4A7C3A" w14:textId="77777777" w:rsidR="00820E00" w:rsidRPr="00E014FB" w:rsidRDefault="00820E00" w:rsidP="003C4186">
            <w:pPr>
              <w:jc w:val="center"/>
              <w:rPr>
                <w:rFonts w:cs="Times New Roman"/>
              </w:rPr>
            </w:pPr>
            <w:r w:rsidRPr="00E014FB">
              <w:rPr>
                <w:rFonts w:eastAsia="Tahoma" w:cs="Times New Roman"/>
                <w:color w:val="000000"/>
                <w:sz w:val="20"/>
                <w:szCs w:val="20"/>
              </w:rPr>
              <w:t>13.</w:t>
            </w:r>
          </w:p>
        </w:tc>
        <w:tc>
          <w:tcPr>
            <w:tcW w:w="1903" w:type="dxa"/>
          </w:tcPr>
          <w:p w14:paraId="608CA78B" w14:textId="77777777" w:rsidR="00820E00" w:rsidRPr="00E014FB" w:rsidRDefault="00820E00" w:rsidP="003C4186">
            <w:pPr>
              <w:rPr>
                <w:rFonts w:cs="Times New Roman"/>
              </w:rPr>
            </w:pPr>
            <w:r w:rsidRPr="00E014FB">
              <w:rPr>
                <w:rFonts w:eastAsia="Tahoma" w:cs="Times New Roman"/>
                <w:color w:val="000000"/>
                <w:sz w:val="20"/>
                <w:szCs w:val="20"/>
              </w:rPr>
              <w:t>Земельные участки (территории) общего пользования</w:t>
            </w:r>
          </w:p>
        </w:tc>
        <w:tc>
          <w:tcPr>
            <w:tcW w:w="1224" w:type="dxa"/>
          </w:tcPr>
          <w:p w14:paraId="0F045D9C" w14:textId="77777777" w:rsidR="00820E00" w:rsidRPr="00E014FB" w:rsidRDefault="00820E00" w:rsidP="003C4186">
            <w:pPr>
              <w:rPr>
                <w:rFonts w:cs="Times New Roman"/>
              </w:rPr>
            </w:pPr>
            <w:r w:rsidRPr="00E014FB">
              <w:rPr>
                <w:rFonts w:eastAsia="Tahoma" w:cs="Times New Roman"/>
                <w:color w:val="000000"/>
                <w:sz w:val="20"/>
                <w:szCs w:val="20"/>
              </w:rPr>
              <w:t>12.0</w:t>
            </w:r>
          </w:p>
        </w:tc>
        <w:tc>
          <w:tcPr>
            <w:tcW w:w="4080" w:type="dxa"/>
          </w:tcPr>
          <w:p w14:paraId="3587E28B" w14:textId="77777777" w:rsidR="00820E00" w:rsidRPr="00E014FB" w:rsidRDefault="00820E00" w:rsidP="003C4186">
            <w:pPr>
              <w:rPr>
                <w:rFonts w:cs="Times New Roman"/>
              </w:rPr>
            </w:pPr>
            <w:r w:rsidRPr="00E014FB">
              <w:rPr>
                <w:rFonts w:eastAsia="Tahoma" w:cs="Times New Roman"/>
                <w:color w:val="000000"/>
                <w:sz w:val="20"/>
                <w:szCs w:val="20"/>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6800" w:type="dxa"/>
            <w:vMerge w:val="restart"/>
          </w:tcPr>
          <w:p w14:paraId="390AC32A"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не подлежит установлению.</w:t>
            </w:r>
          </w:p>
        </w:tc>
      </w:tr>
      <w:tr w:rsidR="00820E00" w:rsidRPr="00E014FB" w14:paraId="4FDC8733" w14:textId="77777777" w:rsidTr="003C4186">
        <w:tc>
          <w:tcPr>
            <w:tcW w:w="272" w:type="dxa"/>
          </w:tcPr>
          <w:p w14:paraId="0262CBF2" w14:textId="77777777" w:rsidR="00820E00" w:rsidRPr="00E014FB" w:rsidRDefault="00820E00" w:rsidP="003C4186">
            <w:pPr>
              <w:jc w:val="center"/>
              <w:rPr>
                <w:rFonts w:cs="Times New Roman"/>
              </w:rPr>
            </w:pPr>
            <w:r w:rsidRPr="00E014FB">
              <w:rPr>
                <w:rFonts w:eastAsia="Tahoma" w:cs="Times New Roman"/>
                <w:color w:val="000000"/>
                <w:sz w:val="20"/>
                <w:szCs w:val="20"/>
              </w:rPr>
              <w:t>14.</w:t>
            </w:r>
          </w:p>
        </w:tc>
        <w:tc>
          <w:tcPr>
            <w:tcW w:w="1903" w:type="dxa"/>
          </w:tcPr>
          <w:p w14:paraId="2336B74B" w14:textId="77777777" w:rsidR="00820E00" w:rsidRPr="00E014FB" w:rsidRDefault="00820E00" w:rsidP="003C4186">
            <w:pPr>
              <w:rPr>
                <w:rFonts w:cs="Times New Roman"/>
              </w:rPr>
            </w:pPr>
            <w:r w:rsidRPr="00E014FB">
              <w:rPr>
                <w:rFonts w:eastAsia="Tahoma" w:cs="Times New Roman"/>
                <w:color w:val="000000"/>
                <w:sz w:val="20"/>
                <w:szCs w:val="20"/>
              </w:rPr>
              <w:t>Улично-дорожная сеть</w:t>
            </w:r>
          </w:p>
        </w:tc>
        <w:tc>
          <w:tcPr>
            <w:tcW w:w="1224" w:type="dxa"/>
          </w:tcPr>
          <w:p w14:paraId="05226A74" w14:textId="77777777" w:rsidR="00820E00" w:rsidRPr="00E014FB" w:rsidRDefault="00820E00" w:rsidP="003C4186">
            <w:pPr>
              <w:rPr>
                <w:rFonts w:cs="Times New Roman"/>
              </w:rPr>
            </w:pPr>
            <w:r w:rsidRPr="00E014FB">
              <w:rPr>
                <w:rFonts w:eastAsia="Tahoma" w:cs="Times New Roman"/>
                <w:color w:val="000000"/>
                <w:sz w:val="20"/>
                <w:szCs w:val="20"/>
              </w:rPr>
              <w:t>12.0.1</w:t>
            </w:r>
          </w:p>
        </w:tc>
        <w:tc>
          <w:tcPr>
            <w:tcW w:w="4080" w:type="dxa"/>
          </w:tcPr>
          <w:p w14:paraId="145AA315" w14:textId="77777777" w:rsidR="00820E00" w:rsidRPr="00E014FB" w:rsidRDefault="00820E00" w:rsidP="003C4186">
            <w:pPr>
              <w:rPr>
                <w:rFonts w:cs="Times New Roman"/>
              </w:rPr>
            </w:pPr>
            <w:r w:rsidRPr="00E014FB">
              <w:rPr>
                <w:rFonts w:eastAsia="Tahoma" w:cs="Times New Roman"/>
                <w:color w:val="000000"/>
                <w:sz w:val="20"/>
                <w:szCs w:val="20"/>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w:t>
            </w:r>
          </w:p>
        </w:tc>
        <w:tc>
          <w:tcPr>
            <w:tcW w:w="6800" w:type="dxa"/>
            <w:vMerge/>
          </w:tcPr>
          <w:p w14:paraId="742F2648" w14:textId="77777777" w:rsidR="00820E00" w:rsidRPr="00E014FB" w:rsidRDefault="00820E00" w:rsidP="003C4186">
            <w:pPr>
              <w:rPr>
                <w:rFonts w:cs="Times New Roman"/>
              </w:rPr>
            </w:pPr>
          </w:p>
        </w:tc>
      </w:tr>
      <w:tr w:rsidR="00820E00" w:rsidRPr="00E014FB" w14:paraId="23314BAD" w14:textId="77777777" w:rsidTr="003C4186">
        <w:tc>
          <w:tcPr>
            <w:tcW w:w="272" w:type="dxa"/>
          </w:tcPr>
          <w:p w14:paraId="5A3B90DC" w14:textId="77777777" w:rsidR="00820E00" w:rsidRPr="00E014FB" w:rsidRDefault="00820E00" w:rsidP="003C4186">
            <w:pPr>
              <w:jc w:val="center"/>
              <w:rPr>
                <w:rFonts w:cs="Times New Roman"/>
              </w:rPr>
            </w:pPr>
            <w:r w:rsidRPr="00E014FB">
              <w:rPr>
                <w:rFonts w:eastAsia="Tahoma" w:cs="Times New Roman"/>
                <w:color w:val="000000"/>
                <w:sz w:val="20"/>
                <w:szCs w:val="20"/>
              </w:rPr>
              <w:t>15.</w:t>
            </w:r>
          </w:p>
        </w:tc>
        <w:tc>
          <w:tcPr>
            <w:tcW w:w="1903" w:type="dxa"/>
          </w:tcPr>
          <w:p w14:paraId="3A311FE3" w14:textId="77777777" w:rsidR="00820E00" w:rsidRPr="00E014FB" w:rsidRDefault="00820E00" w:rsidP="003C4186">
            <w:pPr>
              <w:rPr>
                <w:rFonts w:cs="Times New Roman"/>
              </w:rPr>
            </w:pPr>
            <w:r w:rsidRPr="00E014FB">
              <w:rPr>
                <w:rFonts w:eastAsia="Tahoma" w:cs="Times New Roman"/>
                <w:color w:val="000000"/>
                <w:sz w:val="20"/>
                <w:szCs w:val="20"/>
              </w:rPr>
              <w:t>Благоустройство территории</w:t>
            </w:r>
          </w:p>
        </w:tc>
        <w:tc>
          <w:tcPr>
            <w:tcW w:w="1224" w:type="dxa"/>
          </w:tcPr>
          <w:p w14:paraId="09A12AC0" w14:textId="77777777" w:rsidR="00820E00" w:rsidRPr="00E014FB" w:rsidRDefault="00820E00" w:rsidP="003C4186">
            <w:pPr>
              <w:rPr>
                <w:rFonts w:cs="Times New Roman"/>
              </w:rPr>
            </w:pPr>
            <w:r w:rsidRPr="00E014FB">
              <w:rPr>
                <w:rFonts w:eastAsia="Tahoma" w:cs="Times New Roman"/>
                <w:color w:val="000000"/>
                <w:sz w:val="20"/>
                <w:szCs w:val="20"/>
              </w:rPr>
              <w:t>12.0.2</w:t>
            </w:r>
          </w:p>
        </w:tc>
        <w:tc>
          <w:tcPr>
            <w:tcW w:w="4080" w:type="dxa"/>
          </w:tcPr>
          <w:p w14:paraId="06F1AEB7" w14:textId="77777777" w:rsidR="00820E00" w:rsidRPr="00E014FB" w:rsidRDefault="00820E00" w:rsidP="003C4186">
            <w:pPr>
              <w:rPr>
                <w:rFonts w:cs="Times New Roman"/>
              </w:rPr>
            </w:pPr>
            <w:r w:rsidRPr="00E014FB">
              <w:rPr>
                <w:rFonts w:eastAsia="Tahoma" w:cs="Times New Roman"/>
                <w:color w:val="000000"/>
                <w:sz w:val="20"/>
                <w:szCs w:val="20"/>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800" w:type="dxa"/>
            <w:vMerge/>
          </w:tcPr>
          <w:p w14:paraId="00C86758" w14:textId="77777777" w:rsidR="00820E00" w:rsidRPr="00E014FB" w:rsidRDefault="00820E00" w:rsidP="003C4186">
            <w:pPr>
              <w:rPr>
                <w:rFonts w:cs="Times New Roman"/>
              </w:rPr>
            </w:pPr>
          </w:p>
        </w:tc>
      </w:tr>
    </w:tbl>
    <w:p w14:paraId="3530E1E0" w14:textId="77777777" w:rsidR="00820E00" w:rsidRPr="00E014FB" w:rsidRDefault="00820E00" w:rsidP="00820E00">
      <w:pPr>
        <w:rPr>
          <w:rFonts w:cs="Times New Roman"/>
        </w:rPr>
      </w:pPr>
    </w:p>
    <w:p w14:paraId="2F560BEE" w14:textId="77777777" w:rsidR="00820E00" w:rsidRPr="00E014FB" w:rsidRDefault="00820E00" w:rsidP="00820E00">
      <w:pPr>
        <w:rPr>
          <w:rFonts w:cs="Times New Roman"/>
          <w:b/>
          <w:bCs/>
        </w:rPr>
      </w:pPr>
      <w:r w:rsidRPr="00E014FB">
        <w:rPr>
          <w:rFonts w:cs="Times New Roman"/>
          <w:b/>
          <w:bCs/>
        </w:rPr>
        <w:t>Вспомогательные виды разрешенного использования земельных участков и объектов капитального строительства не установлены</w:t>
      </w:r>
    </w:p>
    <w:tbl>
      <w:tblPr>
        <w:tblStyle w:val="af5"/>
        <w:tblW w:w="0" w:type="auto"/>
        <w:tblLook w:val="04A0" w:firstRow="1" w:lastRow="0" w:firstColumn="1" w:lastColumn="0" w:noHBand="0" w:noVBand="1"/>
      </w:tblPr>
      <w:tblGrid>
        <w:gridCol w:w="6941"/>
        <w:gridCol w:w="7619"/>
      </w:tblGrid>
      <w:tr w:rsidR="00820E00" w:rsidRPr="00E014FB" w14:paraId="2E93B822" w14:textId="77777777" w:rsidTr="003C4186">
        <w:tc>
          <w:tcPr>
            <w:tcW w:w="6941" w:type="dxa"/>
            <w:tcBorders>
              <w:top w:val="single" w:sz="4" w:space="0" w:color="000000"/>
              <w:left w:val="single" w:sz="4" w:space="0" w:color="000000"/>
              <w:bottom w:val="single" w:sz="4" w:space="0" w:color="000000"/>
            </w:tcBorders>
            <w:shd w:val="clear" w:color="auto" w:fill="auto"/>
            <w:vAlign w:val="center"/>
          </w:tcPr>
          <w:p w14:paraId="1314787A" w14:textId="77777777" w:rsidR="00820E00" w:rsidRPr="00946C8A" w:rsidRDefault="00820E00" w:rsidP="003C4186">
            <w:pPr>
              <w:tabs>
                <w:tab w:val="left" w:pos="-1667"/>
              </w:tabs>
              <w:jc w:val="center"/>
              <w:rPr>
                <w:bCs/>
                <w:color w:val="000000" w:themeColor="text1"/>
                <w:sz w:val="20"/>
                <w:szCs w:val="20"/>
              </w:rPr>
            </w:pPr>
            <w:r w:rsidRPr="00946C8A">
              <w:rPr>
                <w:rFonts w:eastAsia="SimSun"/>
                <w:bCs/>
                <w:color w:val="000000" w:themeColor="text1"/>
                <w:sz w:val="20"/>
                <w:szCs w:val="20"/>
              </w:rPr>
              <w:t>Виды разрешенного использования земельных участков и</w:t>
            </w:r>
            <w:r w:rsidRPr="00946C8A">
              <w:rPr>
                <w:bCs/>
                <w:color w:val="000000" w:themeColor="text1"/>
                <w:sz w:val="20"/>
                <w:szCs w:val="20"/>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5E9556" w14:textId="77777777" w:rsidR="00820E00" w:rsidRPr="00946C8A" w:rsidRDefault="00820E00" w:rsidP="003C4186">
            <w:pPr>
              <w:tabs>
                <w:tab w:val="left" w:pos="-6204"/>
              </w:tabs>
              <w:jc w:val="center"/>
              <w:rPr>
                <w:bCs/>
                <w:color w:val="000000" w:themeColor="text1"/>
                <w:sz w:val="20"/>
                <w:szCs w:val="20"/>
              </w:rPr>
            </w:pPr>
            <w:r w:rsidRPr="00946C8A">
              <w:rPr>
                <w:bCs/>
                <w:color w:val="000000" w:themeColor="text1"/>
                <w:sz w:val="20"/>
                <w:szCs w:val="20"/>
              </w:rPr>
              <w:t>Предельные параметры разрешенного строительства, реконструкции объектов капитального строительства</w:t>
            </w:r>
          </w:p>
        </w:tc>
      </w:tr>
      <w:tr w:rsidR="00820E00" w:rsidRPr="00E014FB" w14:paraId="7C25BAC2" w14:textId="77777777" w:rsidTr="003C4186">
        <w:tc>
          <w:tcPr>
            <w:tcW w:w="6941" w:type="dxa"/>
          </w:tcPr>
          <w:p w14:paraId="740BAECD" w14:textId="77777777" w:rsidR="00820E00" w:rsidRPr="00E014FB" w:rsidRDefault="00820E00" w:rsidP="003C4186">
            <w:pPr>
              <w:tabs>
                <w:tab w:val="left" w:pos="2520"/>
              </w:tabs>
              <w:jc w:val="both"/>
              <w:rPr>
                <w:rFonts w:eastAsia="SimSun"/>
                <w:color w:val="000000" w:themeColor="text1"/>
                <w:sz w:val="20"/>
                <w:szCs w:val="20"/>
                <w:lang w:eastAsia="zh-CN"/>
              </w:rPr>
            </w:pPr>
            <w:r w:rsidRPr="00E014FB">
              <w:rPr>
                <w:rFonts w:eastAsia="SimSun"/>
                <w:color w:val="000000" w:themeColor="text1"/>
                <w:sz w:val="20"/>
                <w:szCs w:val="20"/>
                <w:lang w:eastAsia="zh-CN"/>
              </w:rPr>
              <w:t xml:space="preserve">       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осуществляются совместно с ними.</w:t>
            </w:r>
          </w:p>
          <w:p w14:paraId="7F3DEABD" w14:textId="77777777" w:rsidR="00820E00" w:rsidRPr="00E014FB" w:rsidRDefault="00820E00" w:rsidP="003C4186">
            <w:pPr>
              <w:tabs>
                <w:tab w:val="left" w:pos="2520"/>
              </w:tabs>
              <w:jc w:val="both"/>
              <w:rPr>
                <w:rFonts w:eastAsia="SimSun"/>
                <w:color w:val="000000" w:themeColor="text1"/>
                <w:sz w:val="20"/>
                <w:szCs w:val="20"/>
                <w:lang w:eastAsia="zh-CN"/>
              </w:rPr>
            </w:pPr>
            <w:r w:rsidRPr="00E014FB">
              <w:rPr>
                <w:rFonts w:eastAsia="SimSun"/>
                <w:color w:val="000000" w:themeColor="text1"/>
                <w:sz w:val="20"/>
                <w:szCs w:val="20"/>
                <w:lang w:eastAsia="zh-CN"/>
              </w:rPr>
              <w:t>Вспомогательные объекты предназначены только для обслуживания основного объекта и технологически связаны с ними.</w:t>
            </w:r>
          </w:p>
          <w:p w14:paraId="05634B6D" w14:textId="77777777" w:rsidR="00820E00" w:rsidRPr="00E014FB" w:rsidRDefault="00820E00" w:rsidP="003C4186">
            <w:pPr>
              <w:tabs>
                <w:tab w:val="left" w:pos="2520"/>
              </w:tabs>
              <w:jc w:val="both"/>
              <w:rPr>
                <w:rFonts w:eastAsia="SimSun"/>
                <w:color w:val="000000" w:themeColor="text1"/>
                <w:sz w:val="20"/>
                <w:szCs w:val="20"/>
                <w:lang w:eastAsia="zh-CN"/>
              </w:rPr>
            </w:pPr>
            <w:r w:rsidRPr="00E014FB">
              <w:rPr>
                <w:rFonts w:eastAsia="SimSun"/>
                <w:color w:val="000000" w:themeColor="text1"/>
                <w:sz w:val="20"/>
                <w:szCs w:val="20"/>
                <w:lang w:eastAsia="zh-CN"/>
              </w:rPr>
              <w:t>Обоснование факта отнесения того или иного объекта к числу вспомогательных возможно на основании информации содержащейся в проектной документации объектов капитального строительства (за исключением объектов индивидуального жилищного строительства)</w:t>
            </w:r>
          </w:p>
          <w:p w14:paraId="4D514454" w14:textId="77777777" w:rsidR="00820E00" w:rsidRPr="00E014FB" w:rsidRDefault="00820E00" w:rsidP="003C4186">
            <w:pPr>
              <w:tabs>
                <w:tab w:val="left" w:pos="2520"/>
              </w:tabs>
              <w:jc w:val="both"/>
              <w:rPr>
                <w:rFonts w:eastAsia="SimSun"/>
                <w:color w:val="000000" w:themeColor="text1"/>
                <w:sz w:val="20"/>
                <w:szCs w:val="20"/>
                <w:lang w:eastAsia="zh-CN"/>
              </w:rPr>
            </w:pPr>
            <w:r w:rsidRPr="00E014FB">
              <w:rPr>
                <w:rFonts w:eastAsia="SimSun"/>
                <w:color w:val="000000" w:themeColor="text1"/>
                <w:sz w:val="20"/>
                <w:szCs w:val="20"/>
                <w:lang w:eastAsia="zh-CN"/>
              </w:rPr>
              <w:t>Возведение вспомогательных объектов осуществляется только при наличии основных объектов или действующего разрешения на строительство основных объектов капитального строительства.</w:t>
            </w:r>
          </w:p>
        </w:tc>
        <w:tc>
          <w:tcPr>
            <w:tcW w:w="7619" w:type="dxa"/>
          </w:tcPr>
          <w:p w14:paraId="41B7190A" w14:textId="77777777" w:rsidR="00820E00" w:rsidRPr="00E014FB" w:rsidRDefault="00820E00" w:rsidP="003C4186">
            <w:pPr>
              <w:tabs>
                <w:tab w:val="left" w:pos="-6204"/>
              </w:tabs>
              <w:jc w:val="both"/>
              <w:rPr>
                <w:rFonts w:eastAsia="SimSun"/>
                <w:color w:val="000000" w:themeColor="text1"/>
                <w:sz w:val="20"/>
                <w:szCs w:val="20"/>
                <w:lang w:eastAsia="zh-CN"/>
              </w:rPr>
            </w:pPr>
            <w:r w:rsidRPr="00E014FB">
              <w:rPr>
                <w:rFonts w:eastAsia="SimSun"/>
                <w:color w:val="000000" w:themeColor="text1"/>
                <w:sz w:val="20"/>
                <w:szCs w:val="20"/>
                <w:lang w:eastAsia="zh-CN"/>
              </w:rPr>
              <w:t xml:space="preserve">     Формирование земельного участка под размещение вспомогательных объектов не требуется.</w:t>
            </w:r>
          </w:p>
          <w:p w14:paraId="28487C43" w14:textId="77777777" w:rsidR="00820E00" w:rsidRPr="00E014FB" w:rsidRDefault="00820E00" w:rsidP="003C4186">
            <w:pPr>
              <w:tabs>
                <w:tab w:val="left" w:pos="-6204"/>
              </w:tabs>
              <w:jc w:val="both"/>
              <w:rPr>
                <w:rFonts w:eastAsia="SimSun"/>
                <w:color w:val="000000" w:themeColor="text1"/>
                <w:sz w:val="20"/>
                <w:szCs w:val="20"/>
                <w:lang w:eastAsia="zh-CN"/>
              </w:rPr>
            </w:pPr>
            <w:r w:rsidRPr="00E014FB">
              <w:rPr>
                <w:rFonts w:eastAsia="SimSun"/>
                <w:color w:val="000000" w:themeColor="text1"/>
                <w:sz w:val="20"/>
                <w:szCs w:val="20"/>
                <w:lang w:eastAsia="zh-CN"/>
              </w:rPr>
              <w:t xml:space="preserve">     Суммарная общая площадь зданий, сооружений, занимаемых объектами основных и вспомогательных видов разрешенного использования, расположенных на территории одного земельного участка, не должна превышать максимальный процент застройки установленный в соответствии с видом разрешенного использования земельного участка.</w:t>
            </w:r>
          </w:p>
          <w:p w14:paraId="7FD3D1D4" w14:textId="77777777" w:rsidR="00820E00" w:rsidRPr="00E014FB" w:rsidRDefault="00820E00" w:rsidP="003C4186">
            <w:pPr>
              <w:tabs>
                <w:tab w:val="left" w:pos="-6204"/>
              </w:tabs>
              <w:jc w:val="both"/>
              <w:rPr>
                <w:rFonts w:eastAsia="SimSun"/>
                <w:color w:val="000000" w:themeColor="text1"/>
                <w:sz w:val="20"/>
                <w:szCs w:val="20"/>
                <w:lang w:eastAsia="zh-CN"/>
              </w:rPr>
            </w:pPr>
          </w:p>
        </w:tc>
      </w:tr>
      <w:tr w:rsidR="00820E00" w:rsidRPr="00E014FB" w14:paraId="1CAA05C2" w14:textId="77777777" w:rsidTr="003C4186">
        <w:tc>
          <w:tcPr>
            <w:tcW w:w="6941" w:type="dxa"/>
          </w:tcPr>
          <w:p w14:paraId="4E7A9159" w14:textId="77777777" w:rsidR="00820E00" w:rsidRPr="00E014FB" w:rsidRDefault="00820E00" w:rsidP="003C4186">
            <w:pPr>
              <w:tabs>
                <w:tab w:val="left" w:pos="2520"/>
              </w:tabs>
              <w:jc w:val="both"/>
              <w:rPr>
                <w:rFonts w:eastAsia="SimSun"/>
                <w:color w:val="000000" w:themeColor="text1"/>
                <w:sz w:val="20"/>
                <w:szCs w:val="20"/>
                <w:lang w:eastAsia="zh-CN"/>
              </w:rPr>
            </w:pPr>
            <w:r w:rsidRPr="00E014FB">
              <w:rPr>
                <w:rFonts w:eastAsia="SimSun"/>
                <w:color w:val="000000" w:themeColor="text1"/>
                <w:sz w:val="20"/>
                <w:szCs w:val="20"/>
                <w:lang w:eastAsia="zh-CN"/>
              </w:rPr>
              <w:t>- площадки для мусоросборников</w:t>
            </w:r>
          </w:p>
        </w:tc>
        <w:tc>
          <w:tcPr>
            <w:tcW w:w="7619" w:type="dxa"/>
          </w:tcPr>
          <w:p w14:paraId="4F26DA53" w14:textId="77777777" w:rsidR="00820E00" w:rsidRPr="00E014FB" w:rsidRDefault="00820E00" w:rsidP="003C4186">
            <w:pPr>
              <w:jc w:val="both"/>
              <w:rPr>
                <w:color w:val="000000" w:themeColor="text1"/>
                <w:sz w:val="20"/>
                <w:szCs w:val="20"/>
                <w:lang w:eastAsia="zh-CN"/>
              </w:rPr>
            </w:pPr>
            <w:r w:rsidRPr="00E014FB">
              <w:rPr>
                <w:color w:val="000000" w:themeColor="text1"/>
                <w:sz w:val="20"/>
                <w:szCs w:val="20"/>
                <w:lang w:eastAsia="zh-CN"/>
              </w:rPr>
              <w:t xml:space="preserve">- </w:t>
            </w:r>
            <w:r w:rsidRPr="00E014FB">
              <w:rPr>
                <w:color w:val="000000" w:themeColor="text1"/>
                <w:sz w:val="20"/>
                <w:szCs w:val="20"/>
                <w:lang w:eastAsia="ru-RU"/>
              </w:rPr>
              <w:t>расстояния от площадок для мусоросборников до физкультурных площадок, площадок для игр детей и отдыха взрослых, а также до границ дошкольных образовательных организаций, медицинских организаций и предприятий питания следует принимать не менее 20 м</w:t>
            </w:r>
            <w:r w:rsidRPr="00E014FB">
              <w:rPr>
                <w:color w:val="000000" w:themeColor="text1"/>
                <w:sz w:val="20"/>
                <w:szCs w:val="20"/>
                <w:lang w:eastAsia="zh-CN"/>
              </w:rPr>
              <w:t>;</w:t>
            </w:r>
          </w:p>
          <w:p w14:paraId="20927793" w14:textId="77777777" w:rsidR="00820E00" w:rsidRPr="00E014FB" w:rsidRDefault="00820E00" w:rsidP="003C4186">
            <w:pPr>
              <w:jc w:val="both"/>
              <w:rPr>
                <w:color w:val="000000" w:themeColor="text1"/>
                <w:sz w:val="20"/>
                <w:szCs w:val="20"/>
                <w:lang w:eastAsia="zh-CN"/>
              </w:rPr>
            </w:pPr>
            <w:r w:rsidRPr="00E014FB">
              <w:rPr>
                <w:color w:val="000000" w:themeColor="text1"/>
                <w:sz w:val="20"/>
                <w:szCs w:val="20"/>
                <w:lang w:eastAsia="zh-CN"/>
              </w:rPr>
              <w:t>- общее количество контейнеров не более 5 шт;</w:t>
            </w:r>
          </w:p>
          <w:p w14:paraId="2E01F894" w14:textId="77777777" w:rsidR="00820E00" w:rsidRPr="00E014FB" w:rsidRDefault="00820E00" w:rsidP="003C4186">
            <w:pPr>
              <w:jc w:val="both"/>
              <w:rPr>
                <w:color w:val="000000" w:themeColor="text1"/>
                <w:sz w:val="20"/>
                <w:szCs w:val="20"/>
                <w:lang w:eastAsia="zh-CN"/>
              </w:rPr>
            </w:pPr>
            <w:r w:rsidRPr="00E014FB">
              <w:rPr>
                <w:color w:val="000000" w:themeColor="text1"/>
                <w:sz w:val="20"/>
                <w:szCs w:val="20"/>
                <w:lang w:eastAsia="zh-CN"/>
              </w:rPr>
              <w:t>- расстояние от мусоросборников до границы смежного земельного участка не менее - 4 м.</w:t>
            </w:r>
          </w:p>
        </w:tc>
      </w:tr>
      <w:tr w:rsidR="00820E00" w:rsidRPr="00E014FB" w14:paraId="30F482FD" w14:textId="77777777" w:rsidTr="003C4186">
        <w:tc>
          <w:tcPr>
            <w:tcW w:w="6941" w:type="dxa"/>
          </w:tcPr>
          <w:p w14:paraId="41AB9B99" w14:textId="77777777" w:rsidR="00820E00" w:rsidRPr="00E014FB" w:rsidRDefault="00820E00" w:rsidP="003C4186">
            <w:pPr>
              <w:tabs>
                <w:tab w:val="left" w:pos="2520"/>
              </w:tabs>
              <w:jc w:val="both"/>
              <w:rPr>
                <w:rFonts w:eastAsia="SimSun"/>
                <w:color w:val="000000" w:themeColor="text1"/>
                <w:sz w:val="20"/>
                <w:szCs w:val="20"/>
                <w:lang w:eastAsia="zh-CN"/>
              </w:rPr>
            </w:pPr>
            <w:r w:rsidRPr="00E014FB">
              <w:rPr>
                <w:rFonts w:eastAsia="SimSun"/>
                <w:color w:val="000000" w:themeColor="text1"/>
                <w:sz w:val="20"/>
                <w:szCs w:val="20"/>
                <w:lang w:eastAsia="zh-CN"/>
              </w:rPr>
              <w:t>- общественные туалеты, надворные уборные</w:t>
            </w:r>
          </w:p>
        </w:tc>
        <w:tc>
          <w:tcPr>
            <w:tcW w:w="7619" w:type="dxa"/>
          </w:tcPr>
          <w:p w14:paraId="6F7D184B" w14:textId="77777777" w:rsidR="00820E00" w:rsidRPr="00E014FB" w:rsidRDefault="00820E00" w:rsidP="003C4186">
            <w:pPr>
              <w:jc w:val="both"/>
              <w:rPr>
                <w:color w:val="000000" w:themeColor="text1"/>
                <w:sz w:val="20"/>
                <w:szCs w:val="20"/>
                <w:lang w:eastAsia="zh-CN"/>
              </w:rPr>
            </w:pPr>
            <w:r w:rsidRPr="00E014FB">
              <w:rPr>
                <w:color w:val="000000" w:themeColor="text1"/>
                <w:sz w:val="20"/>
                <w:szCs w:val="20"/>
                <w:lang w:eastAsia="zh-CN"/>
              </w:rPr>
              <w:t>- расстояние от соседнего жилого дома не менее - 12 м;</w:t>
            </w:r>
          </w:p>
          <w:p w14:paraId="2D19DBAD" w14:textId="77777777" w:rsidR="00820E00" w:rsidRPr="00E014FB" w:rsidRDefault="00820E00" w:rsidP="003C4186">
            <w:pPr>
              <w:jc w:val="both"/>
              <w:rPr>
                <w:color w:val="000000" w:themeColor="text1"/>
                <w:sz w:val="20"/>
                <w:szCs w:val="20"/>
                <w:lang w:eastAsia="zh-CN"/>
              </w:rPr>
            </w:pPr>
            <w:r w:rsidRPr="00E014FB">
              <w:rPr>
                <w:color w:val="000000" w:themeColor="text1"/>
                <w:sz w:val="20"/>
                <w:szCs w:val="20"/>
                <w:lang w:eastAsia="zh-CN"/>
              </w:rPr>
              <w:t xml:space="preserve">- расстояние от красной линии не менее - 10 м; </w:t>
            </w:r>
          </w:p>
          <w:p w14:paraId="540D3B03" w14:textId="77777777" w:rsidR="00820E00" w:rsidRPr="00E014FB" w:rsidRDefault="00820E00" w:rsidP="003C4186">
            <w:pPr>
              <w:jc w:val="both"/>
              <w:rPr>
                <w:color w:val="000000" w:themeColor="text1"/>
                <w:sz w:val="20"/>
                <w:szCs w:val="20"/>
                <w:lang w:eastAsia="zh-CN"/>
              </w:rPr>
            </w:pPr>
            <w:r w:rsidRPr="00E014FB">
              <w:rPr>
                <w:color w:val="000000" w:themeColor="text1"/>
                <w:sz w:val="20"/>
                <w:szCs w:val="20"/>
                <w:lang w:eastAsia="zh-CN"/>
              </w:rPr>
              <w:t>- расстояние от границы смежного земельного участка не менее - 4 м;</w:t>
            </w:r>
          </w:p>
          <w:p w14:paraId="1A9DC0A7" w14:textId="77777777" w:rsidR="00820E00" w:rsidRPr="00E014FB" w:rsidRDefault="00820E00" w:rsidP="003C4186">
            <w:pPr>
              <w:jc w:val="both"/>
              <w:rPr>
                <w:color w:val="000000" w:themeColor="text1"/>
                <w:sz w:val="20"/>
                <w:szCs w:val="20"/>
                <w:lang w:eastAsia="zh-CN"/>
              </w:rPr>
            </w:pPr>
            <w:r w:rsidRPr="00E014FB">
              <w:rPr>
                <w:color w:val="000000" w:themeColor="text1"/>
                <w:sz w:val="20"/>
                <w:szCs w:val="20"/>
                <w:lang w:eastAsia="zh-CN"/>
              </w:rPr>
              <w:t>- расстояние от туалета до источника водоснабжения (колодца) – не менее 25 м.</w:t>
            </w:r>
          </w:p>
        </w:tc>
      </w:tr>
      <w:tr w:rsidR="00820E00" w:rsidRPr="00E014FB" w14:paraId="02B2CBF7" w14:textId="77777777" w:rsidTr="003C4186">
        <w:tc>
          <w:tcPr>
            <w:tcW w:w="6941" w:type="dxa"/>
          </w:tcPr>
          <w:p w14:paraId="2F51DFDB" w14:textId="77777777" w:rsidR="00820E00" w:rsidRPr="00E014FB" w:rsidRDefault="00820E00" w:rsidP="003C4186">
            <w:pPr>
              <w:tabs>
                <w:tab w:val="left" w:pos="2520"/>
              </w:tabs>
              <w:jc w:val="both"/>
              <w:rPr>
                <w:rFonts w:eastAsia="SimSun"/>
                <w:color w:val="000000" w:themeColor="text1"/>
                <w:sz w:val="20"/>
                <w:szCs w:val="20"/>
                <w:lang w:eastAsia="zh-CN"/>
              </w:rPr>
            </w:pPr>
            <w:r w:rsidRPr="00E014FB">
              <w:rPr>
                <w:rFonts w:eastAsia="SimSun"/>
                <w:color w:val="000000" w:themeColor="text1"/>
                <w:sz w:val="20"/>
                <w:szCs w:val="20"/>
                <w:lang w:eastAsia="zh-CN"/>
              </w:rPr>
              <w:t xml:space="preserve">- септики, водонепроницаемые выгребы, фильтрующие колодцы </w:t>
            </w:r>
          </w:p>
        </w:tc>
        <w:tc>
          <w:tcPr>
            <w:tcW w:w="7619" w:type="dxa"/>
          </w:tcPr>
          <w:p w14:paraId="73059405" w14:textId="77777777" w:rsidR="00820E00" w:rsidRPr="00E014FB" w:rsidRDefault="00820E00" w:rsidP="003C4186">
            <w:pPr>
              <w:jc w:val="both"/>
              <w:rPr>
                <w:color w:val="000000" w:themeColor="text1"/>
                <w:sz w:val="20"/>
                <w:szCs w:val="20"/>
                <w:lang w:eastAsia="zh-CN"/>
              </w:rPr>
            </w:pPr>
            <w:r w:rsidRPr="00E014FB">
              <w:rPr>
                <w:color w:val="000000" w:themeColor="text1"/>
                <w:sz w:val="20"/>
                <w:szCs w:val="20"/>
                <w:lang w:eastAsia="zh-CN"/>
              </w:rPr>
              <w:t>- расстояние от границы смежного земельного участка не менее - 4 м;</w:t>
            </w:r>
          </w:p>
          <w:p w14:paraId="380C7E40" w14:textId="77777777" w:rsidR="00820E00" w:rsidRPr="00E014FB" w:rsidRDefault="00820E00" w:rsidP="003C4186">
            <w:pPr>
              <w:jc w:val="both"/>
              <w:rPr>
                <w:color w:val="000000" w:themeColor="text1"/>
                <w:sz w:val="20"/>
                <w:szCs w:val="20"/>
                <w:lang w:eastAsia="zh-CN"/>
              </w:rPr>
            </w:pPr>
            <w:r w:rsidRPr="00E014FB">
              <w:rPr>
                <w:color w:val="000000" w:themeColor="text1"/>
                <w:sz w:val="20"/>
                <w:szCs w:val="20"/>
                <w:lang w:eastAsia="zh-CN"/>
              </w:rPr>
              <w:t xml:space="preserve">- расстояние от фундамента построек до септика, водонепроницаемого выгреба - не менее 5 м; </w:t>
            </w:r>
          </w:p>
          <w:p w14:paraId="52542F98" w14:textId="77777777" w:rsidR="00820E00" w:rsidRPr="00E014FB" w:rsidRDefault="00820E00" w:rsidP="003C4186">
            <w:pPr>
              <w:jc w:val="both"/>
              <w:rPr>
                <w:color w:val="000000" w:themeColor="text1"/>
                <w:sz w:val="20"/>
                <w:szCs w:val="20"/>
                <w:lang w:eastAsia="zh-CN"/>
              </w:rPr>
            </w:pPr>
            <w:r w:rsidRPr="00E014FB">
              <w:rPr>
                <w:color w:val="000000" w:themeColor="text1"/>
                <w:sz w:val="20"/>
                <w:szCs w:val="20"/>
                <w:lang w:eastAsia="zh-CN"/>
              </w:rPr>
              <w:t>- расстояние от фундамента построек до фильтрующего колодца - не менее 8 м.</w:t>
            </w:r>
          </w:p>
        </w:tc>
      </w:tr>
      <w:tr w:rsidR="00820E00" w:rsidRPr="00E014FB" w14:paraId="38CB7F94" w14:textId="77777777" w:rsidTr="003C4186">
        <w:tc>
          <w:tcPr>
            <w:tcW w:w="6941" w:type="dxa"/>
          </w:tcPr>
          <w:p w14:paraId="20476BDE" w14:textId="77777777" w:rsidR="00820E00" w:rsidRPr="00E014FB" w:rsidRDefault="00820E00" w:rsidP="003C4186">
            <w:pPr>
              <w:tabs>
                <w:tab w:val="left" w:pos="2520"/>
              </w:tabs>
              <w:jc w:val="both"/>
              <w:rPr>
                <w:rFonts w:eastAsia="SimSun"/>
                <w:color w:val="000000" w:themeColor="text1"/>
                <w:sz w:val="20"/>
                <w:szCs w:val="20"/>
                <w:lang w:eastAsia="zh-CN"/>
              </w:rPr>
            </w:pPr>
            <w:r w:rsidRPr="00E014FB">
              <w:rPr>
                <w:rFonts w:eastAsia="SimSun"/>
                <w:color w:val="000000" w:themeColor="text1"/>
                <w:sz w:val="20"/>
                <w:szCs w:val="20"/>
                <w:lang w:eastAsia="zh-CN"/>
              </w:rPr>
              <w:t>- трансформаторные подстанции, газораспределительные пункты</w:t>
            </w:r>
          </w:p>
        </w:tc>
        <w:tc>
          <w:tcPr>
            <w:tcW w:w="7619" w:type="dxa"/>
          </w:tcPr>
          <w:p w14:paraId="6F01F2C6" w14:textId="77777777" w:rsidR="00820E00" w:rsidRPr="00E014FB" w:rsidRDefault="00820E00" w:rsidP="003C4186">
            <w:pPr>
              <w:jc w:val="both"/>
              <w:rPr>
                <w:color w:val="000000" w:themeColor="text1"/>
                <w:sz w:val="20"/>
                <w:szCs w:val="20"/>
                <w:lang w:eastAsia="zh-CN"/>
              </w:rPr>
            </w:pPr>
            <w:r w:rsidRPr="00E014FB">
              <w:rPr>
                <w:color w:val="000000" w:themeColor="text1"/>
                <w:sz w:val="20"/>
                <w:szCs w:val="20"/>
                <w:lang w:eastAsia="zh-CN"/>
              </w:rPr>
              <w:t>- расстояние от границ земельного участка не менее - 1 м.</w:t>
            </w:r>
          </w:p>
        </w:tc>
      </w:tr>
      <w:tr w:rsidR="00820E00" w:rsidRPr="00E014FB" w14:paraId="28B2B489" w14:textId="77777777" w:rsidTr="003C4186">
        <w:tc>
          <w:tcPr>
            <w:tcW w:w="6941" w:type="dxa"/>
          </w:tcPr>
          <w:p w14:paraId="71EA2F19" w14:textId="77777777" w:rsidR="00820E00" w:rsidRPr="00E014FB" w:rsidRDefault="00820E00" w:rsidP="003C4186">
            <w:pPr>
              <w:tabs>
                <w:tab w:val="left" w:pos="2520"/>
              </w:tabs>
              <w:jc w:val="both"/>
              <w:rPr>
                <w:rFonts w:eastAsia="SimSun"/>
                <w:color w:val="000000" w:themeColor="text1"/>
                <w:sz w:val="20"/>
                <w:szCs w:val="20"/>
                <w:lang w:eastAsia="zh-CN"/>
              </w:rPr>
            </w:pPr>
            <w:r w:rsidRPr="00E014FB">
              <w:rPr>
                <w:rFonts w:eastAsia="SimSun"/>
                <w:color w:val="000000" w:themeColor="text1"/>
                <w:sz w:val="20"/>
                <w:szCs w:val="20"/>
                <w:lang w:eastAsia="zh-CN"/>
              </w:rPr>
              <w:t>- приобъектные автостоянки коммерческих объектов для парковки автомобилей работников и посетителей</w:t>
            </w:r>
          </w:p>
        </w:tc>
        <w:tc>
          <w:tcPr>
            <w:tcW w:w="7619" w:type="dxa"/>
          </w:tcPr>
          <w:p w14:paraId="401DC639" w14:textId="77777777" w:rsidR="00820E00" w:rsidRPr="00E014FB" w:rsidRDefault="00820E00" w:rsidP="003C4186">
            <w:pPr>
              <w:jc w:val="both"/>
              <w:rPr>
                <w:color w:val="000000" w:themeColor="text1"/>
                <w:sz w:val="20"/>
                <w:szCs w:val="20"/>
                <w:lang w:eastAsia="zh-CN"/>
              </w:rPr>
            </w:pPr>
            <w:r w:rsidRPr="00E014FB">
              <w:rPr>
                <w:color w:val="000000" w:themeColor="text1"/>
                <w:sz w:val="20"/>
                <w:szCs w:val="20"/>
                <w:lang w:eastAsia="zh-CN"/>
              </w:rPr>
              <w:t>- разрывы до зданий различного назначения – согласно требований санитарно-эпидемиологических правил и нормативов;</w:t>
            </w:r>
          </w:p>
          <w:p w14:paraId="514A4129" w14:textId="77777777" w:rsidR="00820E00" w:rsidRPr="00E014FB" w:rsidRDefault="00820E00" w:rsidP="003C4186">
            <w:pPr>
              <w:jc w:val="both"/>
              <w:rPr>
                <w:color w:val="000000" w:themeColor="text1"/>
                <w:sz w:val="20"/>
                <w:szCs w:val="20"/>
                <w:lang w:eastAsia="zh-CN"/>
              </w:rPr>
            </w:pPr>
            <w:r w:rsidRPr="00E014FB">
              <w:rPr>
                <w:color w:val="000000" w:themeColor="text1"/>
                <w:sz w:val="20"/>
                <w:szCs w:val="20"/>
                <w:lang w:eastAsia="zh-CN"/>
              </w:rPr>
              <w:t>-требуемое количество машино-мест на одну расчетную единицу по видам использования должно быть обеспечено согласно действующим нормативам градостроительного проектирования Краснодарского края.</w:t>
            </w:r>
          </w:p>
        </w:tc>
      </w:tr>
    </w:tbl>
    <w:p w14:paraId="6AC4C229" w14:textId="77777777" w:rsidR="00820E00" w:rsidRPr="00E014FB" w:rsidRDefault="00820E00" w:rsidP="00820E00">
      <w:pPr>
        <w:rPr>
          <w:rFonts w:cs="Times New Roman"/>
          <w:b/>
          <w:bCs/>
        </w:rPr>
      </w:pPr>
    </w:p>
    <w:p w14:paraId="1959894C" w14:textId="77777777" w:rsidR="00820E00" w:rsidRPr="00E014FB" w:rsidRDefault="00820E00" w:rsidP="00820E00">
      <w:pPr>
        <w:rPr>
          <w:rFonts w:cs="Times New Roman"/>
          <w:b/>
          <w:bCs/>
        </w:rPr>
      </w:pPr>
      <w:r w:rsidRPr="00E014FB">
        <w:rPr>
          <w:rFonts w:cs="Times New Roman"/>
          <w:b/>
          <w:bCs/>
        </w:rPr>
        <w:t>Условно разрешенные виды использования земельных участков и объектов капитального строительства</w:t>
      </w:r>
    </w:p>
    <w:tbl>
      <w:tblPr>
        <w:tblStyle w:val="af5"/>
        <w:tblW w:w="5000" w:type="auto"/>
        <w:tblLook w:val="04A0" w:firstRow="1" w:lastRow="0" w:firstColumn="1" w:lastColumn="0" w:noHBand="0" w:noVBand="1"/>
      </w:tblPr>
      <w:tblGrid>
        <w:gridCol w:w="486"/>
        <w:gridCol w:w="1903"/>
        <w:gridCol w:w="1479"/>
        <w:gridCol w:w="4080"/>
        <w:gridCol w:w="6800"/>
      </w:tblGrid>
      <w:tr w:rsidR="00820E00" w:rsidRPr="00E014FB" w14:paraId="223E74BE" w14:textId="77777777" w:rsidTr="003C4186">
        <w:trPr>
          <w:tblHeader/>
        </w:trPr>
        <w:tc>
          <w:tcPr>
            <w:tcW w:w="272" w:type="dxa"/>
          </w:tcPr>
          <w:p w14:paraId="1AF4D964" w14:textId="77777777" w:rsidR="00820E00" w:rsidRPr="00E014FB" w:rsidRDefault="00820E00" w:rsidP="003C4186">
            <w:pPr>
              <w:jc w:val="center"/>
              <w:rPr>
                <w:rFonts w:cs="Times New Roman"/>
              </w:rPr>
            </w:pPr>
            <w:r w:rsidRPr="00E014FB">
              <w:rPr>
                <w:rFonts w:eastAsia="Tahoma" w:cs="Times New Roman"/>
                <w:color w:val="000000"/>
                <w:sz w:val="20"/>
                <w:szCs w:val="20"/>
              </w:rPr>
              <w:t>№ п/п</w:t>
            </w:r>
          </w:p>
        </w:tc>
        <w:tc>
          <w:tcPr>
            <w:tcW w:w="1903" w:type="dxa"/>
          </w:tcPr>
          <w:p w14:paraId="3E448E52" w14:textId="77777777" w:rsidR="00820E00" w:rsidRPr="00E014FB" w:rsidRDefault="00820E00" w:rsidP="003C4186">
            <w:pPr>
              <w:jc w:val="center"/>
              <w:rPr>
                <w:rFonts w:cs="Times New Roman"/>
              </w:rPr>
            </w:pPr>
            <w:r w:rsidRPr="00E014FB">
              <w:rPr>
                <w:rFonts w:eastAsia="Tahoma" w:cs="Times New Roman"/>
                <w:color w:val="000000"/>
                <w:sz w:val="20"/>
                <w:szCs w:val="20"/>
              </w:rPr>
              <w:t>Наименование вида разрешенного использования</w:t>
            </w:r>
          </w:p>
        </w:tc>
        <w:tc>
          <w:tcPr>
            <w:tcW w:w="1224" w:type="dxa"/>
          </w:tcPr>
          <w:p w14:paraId="6714B415" w14:textId="77777777" w:rsidR="00820E00" w:rsidRPr="00E014FB" w:rsidRDefault="00820E00" w:rsidP="003C4186">
            <w:pPr>
              <w:jc w:val="center"/>
              <w:rPr>
                <w:rFonts w:cs="Times New Roman"/>
              </w:rPr>
            </w:pPr>
            <w:r w:rsidRPr="00E014FB">
              <w:rPr>
                <w:rFonts w:eastAsia="Tahoma" w:cs="Times New Roman"/>
                <w:color w:val="000000"/>
                <w:sz w:val="20"/>
                <w:szCs w:val="20"/>
              </w:rPr>
              <w:t>Код вида разрешенного использования</w:t>
            </w:r>
          </w:p>
        </w:tc>
        <w:tc>
          <w:tcPr>
            <w:tcW w:w="4080" w:type="dxa"/>
          </w:tcPr>
          <w:p w14:paraId="204D70BC" w14:textId="77777777" w:rsidR="00820E00" w:rsidRPr="00E014FB" w:rsidRDefault="00820E00" w:rsidP="003C4186">
            <w:pPr>
              <w:jc w:val="center"/>
              <w:rPr>
                <w:rFonts w:cs="Times New Roman"/>
              </w:rPr>
            </w:pPr>
            <w:r w:rsidRPr="00E014FB">
              <w:rPr>
                <w:rFonts w:eastAsia="Tahoma" w:cs="Times New Roman"/>
                <w:color w:val="000000"/>
                <w:sz w:val="20"/>
                <w:szCs w:val="20"/>
              </w:rPr>
              <w:t>Описание вида разрешенного использования</w:t>
            </w:r>
          </w:p>
        </w:tc>
        <w:tc>
          <w:tcPr>
            <w:tcW w:w="6800" w:type="dxa"/>
          </w:tcPr>
          <w:p w14:paraId="55EA8D60" w14:textId="77777777" w:rsidR="00820E00" w:rsidRPr="00E014FB" w:rsidRDefault="00820E00" w:rsidP="003C4186">
            <w:pPr>
              <w:jc w:val="both"/>
              <w:rPr>
                <w:rFonts w:cs="Times New Roman"/>
              </w:rPr>
            </w:pPr>
            <w:r w:rsidRPr="00E014FB">
              <w:rPr>
                <w:rFonts w:eastAsia="Tahoma" w:cs="Times New Roman"/>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820E00" w:rsidRPr="00E014FB" w14:paraId="7F96751B" w14:textId="77777777" w:rsidTr="003C4186">
        <w:trPr>
          <w:tblHeader/>
        </w:trPr>
        <w:tc>
          <w:tcPr>
            <w:tcW w:w="272" w:type="dxa"/>
          </w:tcPr>
          <w:p w14:paraId="511160D5" w14:textId="77777777" w:rsidR="00820E00" w:rsidRPr="00E014FB" w:rsidRDefault="00820E00" w:rsidP="003C4186">
            <w:pPr>
              <w:jc w:val="center"/>
              <w:rPr>
                <w:rFonts w:cs="Times New Roman"/>
              </w:rPr>
            </w:pPr>
            <w:r w:rsidRPr="00E014FB">
              <w:rPr>
                <w:rFonts w:eastAsia="Tahoma" w:cs="Times New Roman"/>
                <w:color w:val="000000"/>
                <w:sz w:val="20"/>
                <w:szCs w:val="20"/>
              </w:rPr>
              <w:t>1</w:t>
            </w:r>
          </w:p>
        </w:tc>
        <w:tc>
          <w:tcPr>
            <w:tcW w:w="1903" w:type="dxa"/>
          </w:tcPr>
          <w:p w14:paraId="22BCB3FB" w14:textId="77777777" w:rsidR="00820E00" w:rsidRPr="00E014FB" w:rsidRDefault="00820E00" w:rsidP="003C4186">
            <w:pPr>
              <w:jc w:val="center"/>
              <w:rPr>
                <w:rFonts w:cs="Times New Roman"/>
              </w:rPr>
            </w:pPr>
            <w:r w:rsidRPr="00E014FB">
              <w:rPr>
                <w:rFonts w:eastAsia="Tahoma" w:cs="Times New Roman"/>
                <w:color w:val="000000"/>
                <w:sz w:val="20"/>
                <w:szCs w:val="20"/>
              </w:rPr>
              <w:t>2</w:t>
            </w:r>
          </w:p>
        </w:tc>
        <w:tc>
          <w:tcPr>
            <w:tcW w:w="1224" w:type="dxa"/>
          </w:tcPr>
          <w:p w14:paraId="3C516D8A" w14:textId="77777777" w:rsidR="00820E00" w:rsidRPr="00E014FB" w:rsidRDefault="00820E00" w:rsidP="003C4186">
            <w:pPr>
              <w:jc w:val="center"/>
              <w:rPr>
                <w:rFonts w:cs="Times New Roman"/>
              </w:rPr>
            </w:pPr>
            <w:r w:rsidRPr="00E014FB">
              <w:rPr>
                <w:rFonts w:eastAsia="Tahoma" w:cs="Times New Roman"/>
                <w:color w:val="000000"/>
                <w:sz w:val="20"/>
                <w:szCs w:val="20"/>
              </w:rPr>
              <w:t>3</w:t>
            </w:r>
          </w:p>
        </w:tc>
        <w:tc>
          <w:tcPr>
            <w:tcW w:w="4080" w:type="dxa"/>
          </w:tcPr>
          <w:p w14:paraId="1AE41A4E" w14:textId="77777777" w:rsidR="00820E00" w:rsidRPr="00E014FB" w:rsidRDefault="00820E00" w:rsidP="003C4186">
            <w:pPr>
              <w:jc w:val="center"/>
              <w:rPr>
                <w:rFonts w:cs="Times New Roman"/>
              </w:rPr>
            </w:pPr>
            <w:r w:rsidRPr="00E014FB">
              <w:rPr>
                <w:rFonts w:eastAsia="Tahoma" w:cs="Times New Roman"/>
                <w:color w:val="000000"/>
                <w:sz w:val="20"/>
                <w:szCs w:val="20"/>
              </w:rPr>
              <w:t>4</w:t>
            </w:r>
          </w:p>
        </w:tc>
        <w:tc>
          <w:tcPr>
            <w:tcW w:w="6800" w:type="dxa"/>
          </w:tcPr>
          <w:p w14:paraId="3BD1EDA4" w14:textId="77777777" w:rsidR="00820E00" w:rsidRPr="00E014FB" w:rsidRDefault="00820E00" w:rsidP="003C4186">
            <w:pPr>
              <w:jc w:val="center"/>
              <w:rPr>
                <w:rFonts w:cs="Times New Roman"/>
              </w:rPr>
            </w:pPr>
            <w:r w:rsidRPr="00E014FB">
              <w:rPr>
                <w:rFonts w:eastAsia="Tahoma" w:cs="Times New Roman"/>
                <w:color w:val="000000"/>
                <w:sz w:val="20"/>
                <w:szCs w:val="20"/>
              </w:rPr>
              <w:t>5</w:t>
            </w:r>
          </w:p>
        </w:tc>
      </w:tr>
      <w:tr w:rsidR="00820E00" w:rsidRPr="00E014FB" w14:paraId="7F3B8C61" w14:textId="77777777" w:rsidTr="003C4186">
        <w:tc>
          <w:tcPr>
            <w:tcW w:w="272" w:type="dxa"/>
            <w:vMerge w:val="restart"/>
          </w:tcPr>
          <w:p w14:paraId="4A17866B" w14:textId="77777777" w:rsidR="00820E00" w:rsidRPr="00E014FB" w:rsidRDefault="00820E00" w:rsidP="003C4186">
            <w:pPr>
              <w:jc w:val="center"/>
              <w:rPr>
                <w:rFonts w:cs="Times New Roman"/>
              </w:rPr>
            </w:pPr>
            <w:r w:rsidRPr="00E014FB">
              <w:rPr>
                <w:rFonts w:eastAsia="Tahoma" w:cs="Times New Roman"/>
                <w:color w:val="000000"/>
                <w:sz w:val="20"/>
                <w:szCs w:val="20"/>
              </w:rPr>
              <w:t>1.</w:t>
            </w:r>
          </w:p>
        </w:tc>
        <w:tc>
          <w:tcPr>
            <w:tcW w:w="1903" w:type="dxa"/>
            <w:vMerge w:val="restart"/>
          </w:tcPr>
          <w:p w14:paraId="038C8939" w14:textId="77777777" w:rsidR="00820E00" w:rsidRPr="00E014FB" w:rsidRDefault="00820E00" w:rsidP="003C4186">
            <w:pPr>
              <w:rPr>
                <w:rFonts w:cs="Times New Roman"/>
              </w:rPr>
            </w:pPr>
            <w:r w:rsidRPr="00E014FB">
              <w:rPr>
                <w:rFonts w:eastAsia="Tahoma" w:cs="Times New Roman"/>
                <w:color w:val="000000"/>
                <w:sz w:val="20"/>
                <w:szCs w:val="20"/>
              </w:rPr>
              <w:t>Гостиничное обслуживание</w:t>
            </w:r>
          </w:p>
        </w:tc>
        <w:tc>
          <w:tcPr>
            <w:tcW w:w="1224" w:type="dxa"/>
            <w:vMerge w:val="restart"/>
          </w:tcPr>
          <w:p w14:paraId="4178F4B9" w14:textId="77777777" w:rsidR="00820E00" w:rsidRPr="00E014FB" w:rsidRDefault="00820E00" w:rsidP="003C4186">
            <w:pPr>
              <w:rPr>
                <w:rFonts w:cs="Times New Roman"/>
              </w:rPr>
            </w:pPr>
            <w:r w:rsidRPr="00E014FB">
              <w:rPr>
                <w:rFonts w:eastAsia="Tahoma" w:cs="Times New Roman"/>
                <w:color w:val="000000"/>
                <w:sz w:val="20"/>
                <w:szCs w:val="20"/>
              </w:rPr>
              <w:t>4.7</w:t>
            </w:r>
          </w:p>
        </w:tc>
        <w:tc>
          <w:tcPr>
            <w:tcW w:w="4080" w:type="dxa"/>
            <w:vMerge w:val="restart"/>
          </w:tcPr>
          <w:p w14:paraId="58512CB4" w14:textId="77777777" w:rsidR="00820E00" w:rsidRPr="00E014FB" w:rsidRDefault="00820E00" w:rsidP="003C4186">
            <w:pPr>
              <w:rPr>
                <w:rFonts w:cs="Times New Roman"/>
              </w:rPr>
            </w:pPr>
            <w:r w:rsidRPr="00E014FB">
              <w:rPr>
                <w:rFonts w:eastAsia="Tahoma" w:cs="Times New Roman"/>
                <w:color w:val="000000"/>
                <w:sz w:val="20"/>
                <w:szCs w:val="20"/>
              </w:rPr>
              <w:t>Размещение гостиниц</w:t>
            </w:r>
          </w:p>
        </w:tc>
        <w:tc>
          <w:tcPr>
            <w:tcW w:w="6800" w:type="dxa"/>
          </w:tcPr>
          <w:p w14:paraId="3D2CEAE1"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400 кв.м.</w:t>
            </w:r>
          </w:p>
        </w:tc>
      </w:tr>
      <w:tr w:rsidR="00820E00" w:rsidRPr="00E014FB" w14:paraId="01EA519D" w14:textId="77777777" w:rsidTr="003C4186">
        <w:tc>
          <w:tcPr>
            <w:tcW w:w="272" w:type="dxa"/>
            <w:vMerge/>
          </w:tcPr>
          <w:p w14:paraId="2A8572DB" w14:textId="77777777" w:rsidR="00820E00" w:rsidRPr="00E014FB" w:rsidRDefault="00820E00" w:rsidP="003C4186">
            <w:pPr>
              <w:rPr>
                <w:rFonts w:cs="Times New Roman"/>
              </w:rPr>
            </w:pPr>
          </w:p>
        </w:tc>
        <w:tc>
          <w:tcPr>
            <w:tcW w:w="1903" w:type="dxa"/>
            <w:vMerge/>
          </w:tcPr>
          <w:p w14:paraId="5C93FAB9" w14:textId="77777777" w:rsidR="00820E00" w:rsidRPr="00E014FB" w:rsidRDefault="00820E00" w:rsidP="003C4186">
            <w:pPr>
              <w:rPr>
                <w:rFonts w:cs="Times New Roman"/>
              </w:rPr>
            </w:pPr>
          </w:p>
        </w:tc>
        <w:tc>
          <w:tcPr>
            <w:tcW w:w="1224" w:type="dxa"/>
            <w:vMerge/>
          </w:tcPr>
          <w:p w14:paraId="340669C5" w14:textId="77777777" w:rsidR="00820E00" w:rsidRPr="00E014FB" w:rsidRDefault="00820E00" w:rsidP="003C4186">
            <w:pPr>
              <w:rPr>
                <w:rFonts w:cs="Times New Roman"/>
              </w:rPr>
            </w:pPr>
          </w:p>
        </w:tc>
        <w:tc>
          <w:tcPr>
            <w:tcW w:w="4080" w:type="dxa"/>
            <w:vMerge/>
          </w:tcPr>
          <w:p w14:paraId="751466E1" w14:textId="77777777" w:rsidR="00820E00" w:rsidRPr="00E014FB" w:rsidRDefault="00820E00" w:rsidP="003C4186">
            <w:pPr>
              <w:rPr>
                <w:rFonts w:cs="Times New Roman"/>
              </w:rPr>
            </w:pPr>
          </w:p>
        </w:tc>
        <w:tc>
          <w:tcPr>
            <w:tcW w:w="6800" w:type="dxa"/>
          </w:tcPr>
          <w:p w14:paraId="2ABBCE69"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35000 кв.м.</w:t>
            </w:r>
          </w:p>
        </w:tc>
      </w:tr>
      <w:tr w:rsidR="00820E00" w:rsidRPr="00E014FB" w14:paraId="755C4BBB" w14:textId="77777777" w:rsidTr="003C4186">
        <w:tc>
          <w:tcPr>
            <w:tcW w:w="272" w:type="dxa"/>
            <w:vMerge/>
          </w:tcPr>
          <w:p w14:paraId="1549A1BF" w14:textId="77777777" w:rsidR="00820E00" w:rsidRPr="00E014FB" w:rsidRDefault="00820E00" w:rsidP="003C4186">
            <w:pPr>
              <w:rPr>
                <w:rFonts w:cs="Times New Roman"/>
              </w:rPr>
            </w:pPr>
          </w:p>
        </w:tc>
        <w:tc>
          <w:tcPr>
            <w:tcW w:w="1903" w:type="dxa"/>
            <w:vMerge/>
          </w:tcPr>
          <w:p w14:paraId="44CEC839" w14:textId="77777777" w:rsidR="00820E00" w:rsidRPr="00E014FB" w:rsidRDefault="00820E00" w:rsidP="003C4186">
            <w:pPr>
              <w:rPr>
                <w:rFonts w:cs="Times New Roman"/>
              </w:rPr>
            </w:pPr>
          </w:p>
        </w:tc>
        <w:tc>
          <w:tcPr>
            <w:tcW w:w="1224" w:type="dxa"/>
            <w:vMerge/>
          </w:tcPr>
          <w:p w14:paraId="4BE40727" w14:textId="77777777" w:rsidR="00820E00" w:rsidRPr="00E014FB" w:rsidRDefault="00820E00" w:rsidP="003C4186">
            <w:pPr>
              <w:rPr>
                <w:rFonts w:cs="Times New Roman"/>
              </w:rPr>
            </w:pPr>
          </w:p>
        </w:tc>
        <w:tc>
          <w:tcPr>
            <w:tcW w:w="4080" w:type="dxa"/>
            <w:vMerge/>
          </w:tcPr>
          <w:p w14:paraId="05F331D9" w14:textId="77777777" w:rsidR="00820E00" w:rsidRPr="00E014FB" w:rsidRDefault="00820E00" w:rsidP="003C4186">
            <w:pPr>
              <w:rPr>
                <w:rFonts w:cs="Times New Roman"/>
              </w:rPr>
            </w:pPr>
          </w:p>
        </w:tc>
        <w:tc>
          <w:tcPr>
            <w:tcW w:w="6800" w:type="dxa"/>
          </w:tcPr>
          <w:p w14:paraId="5DCBFAAB"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370B3A74" w14:textId="77777777" w:rsidTr="003C4186">
        <w:tc>
          <w:tcPr>
            <w:tcW w:w="272" w:type="dxa"/>
            <w:vMerge/>
          </w:tcPr>
          <w:p w14:paraId="70D24E6D" w14:textId="77777777" w:rsidR="00820E00" w:rsidRPr="00E014FB" w:rsidRDefault="00820E00" w:rsidP="003C4186">
            <w:pPr>
              <w:rPr>
                <w:rFonts w:cs="Times New Roman"/>
              </w:rPr>
            </w:pPr>
          </w:p>
        </w:tc>
        <w:tc>
          <w:tcPr>
            <w:tcW w:w="1903" w:type="dxa"/>
            <w:vMerge/>
          </w:tcPr>
          <w:p w14:paraId="4F17916D" w14:textId="77777777" w:rsidR="00820E00" w:rsidRPr="00E014FB" w:rsidRDefault="00820E00" w:rsidP="003C4186">
            <w:pPr>
              <w:rPr>
                <w:rFonts w:cs="Times New Roman"/>
              </w:rPr>
            </w:pPr>
          </w:p>
        </w:tc>
        <w:tc>
          <w:tcPr>
            <w:tcW w:w="1224" w:type="dxa"/>
            <w:vMerge/>
          </w:tcPr>
          <w:p w14:paraId="5632D6BE" w14:textId="77777777" w:rsidR="00820E00" w:rsidRPr="00E014FB" w:rsidRDefault="00820E00" w:rsidP="003C4186">
            <w:pPr>
              <w:rPr>
                <w:rFonts w:cs="Times New Roman"/>
              </w:rPr>
            </w:pPr>
          </w:p>
        </w:tc>
        <w:tc>
          <w:tcPr>
            <w:tcW w:w="4080" w:type="dxa"/>
            <w:vMerge/>
          </w:tcPr>
          <w:p w14:paraId="7765102F" w14:textId="77777777" w:rsidR="00820E00" w:rsidRPr="00E014FB" w:rsidRDefault="00820E00" w:rsidP="003C4186">
            <w:pPr>
              <w:rPr>
                <w:rFonts w:cs="Times New Roman"/>
              </w:rPr>
            </w:pPr>
          </w:p>
        </w:tc>
        <w:tc>
          <w:tcPr>
            <w:tcW w:w="6800" w:type="dxa"/>
          </w:tcPr>
          <w:p w14:paraId="7B2AE11E" w14:textId="77777777" w:rsidR="00820E00" w:rsidRPr="00E014FB" w:rsidRDefault="00820E00" w:rsidP="003C4186">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52E0C64B" w14:textId="77777777" w:rsidTr="003C4186">
        <w:tc>
          <w:tcPr>
            <w:tcW w:w="272" w:type="dxa"/>
            <w:vMerge/>
          </w:tcPr>
          <w:p w14:paraId="44CE460A" w14:textId="77777777" w:rsidR="00820E00" w:rsidRPr="00E014FB" w:rsidRDefault="00820E00" w:rsidP="003C4186">
            <w:pPr>
              <w:rPr>
                <w:rFonts w:cs="Times New Roman"/>
              </w:rPr>
            </w:pPr>
          </w:p>
        </w:tc>
        <w:tc>
          <w:tcPr>
            <w:tcW w:w="1903" w:type="dxa"/>
            <w:vMerge/>
          </w:tcPr>
          <w:p w14:paraId="3861B591" w14:textId="77777777" w:rsidR="00820E00" w:rsidRPr="00E014FB" w:rsidRDefault="00820E00" w:rsidP="003C4186">
            <w:pPr>
              <w:rPr>
                <w:rFonts w:cs="Times New Roman"/>
              </w:rPr>
            </w:pPr>
          </w:p>
        </w:tc>
        <w:tc>
          <w:tcPr>
            <w:tcW w:w="1224" w:type="dxa"/>
            <w:vMerge/>
          </w:tcPr>
          <w:p w14:paraId="177F3D8A" w14:textId="77777777" w:rsidR="00820E00" w:rsidRPr="00E014FB" w:rsidRDefault="00820E00" w:rsidP="003C4186">
            <w:pPr>
              <w:rPr>
                <w:rFonts w:cs="Times New Roman"/>
              </w:rPr>
            </w:pPr>
          </w:p>
        </w:tc>
        <w:tc>
          <w:tcPr>
            <w:tcW w:w="4080" w:type="dxa"/>
            <w:vMerge/>
          </w:tcPr>
          <w:p w14:paraId="0768A403" w14:textId="77777777" w:rsidR="00820E00" w:rsidRPr="00E014FB" w:rsidRDefault="00820E00" w:rsidP="003C4186">
            <w:pPr>
              <w:rPr>
                <w:rFonts w:cs="Times New Roman"/>
              </w:rPr>
            </w:pPr>
          </w:p>
        </w:tc>
        <w:tc>
          <w:tcPr>
            <w:tcW w:w="6800" w:type="dxa"/>
          </w:tcPr>
          <w:p w14:paraId="5468C880"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22FDDE00" w14:textId="77777777" w:rsidTr="003C4186">
        <w:tc>
          <w:tcPr>
            <w:tcW w:w="272" w:type="dxa"/>
            <w:vMerge/>
          </w:tcPr>
          <w:p w14:paraId="14240563" w14:textId="77777777" w:rsidR="00820E00" w:rsidRPr="00E014FB" w:rsidRDefault="00820E00" w:rsidP="003C4186">
            <w:pPr>
              <w:rPr>
                <w:rFonts w:cs="Times New Roman"/>
              </w:rPr>
            </w:pPr>
          </w:p>
        </w:tc>
        <w:tc>
          <w:tcPr>
            <w:tcW w:w="1903" w:type="dxa"/>
            <w:vMerge/>
          </w:tcPr>
          <w:p w14:paraId="44EF6E26" w14:textId="77777777" w:rsidR="00820E00" w:rsidRPr="00E014FB" w:rsidRDefault="00820E00" w:rsidP="003C4186">
            <w:pPr>
              <w:rPr>
                <w:rFonts w:cs="Times New Roman"/>
              </w:rPr>
            </w:pPr>
          </w:p>
        </w:tc>
        <w:tc>
          <w:tcPr>
            <w:tcW w:w="1224" w:type="dxa"/>
            <w:vMerge/>
          </w:tcPr>
          <w:p w14:paraId="306170B6" w14:textId="77777777" w:rsidR="00820E00" w:rsidRPr="00E014FB" w:rsidRDefault="00820E00" w:rsidP="003C4186">
            <w:pPr>
              <w:rPr>
                <w:rFonts w:cs="Times New Roman"/>
              </w:rPr>
            </w:pPr>
          </w:p>
        </w:tc>
        <w:tc>
          <w:tcPr>
            <w:tcW w:w="4080" w:type="dxa"/>
            <w:vMerge/>
          </w:tcPr>
          <w:p w14:paraId="252DC5D8" w14:textId="77777777" w:rsidR="00820E00" w:rsidRPr="00E014FB" w:rsidRDefault="00820E00" w:rsidP="003C4186">
            <w:pPr>
              <w:rPr>
                <w:rFonts w:cs="Times New Roman"/>
              </w:rPr>
            </w:pPr>
          </w:p>
        </w:tc>
        <w:tc>
          <w:tcPr>
            <w:tcW w:w="6800" w:type="dxa"/>
          </w:tcPr>
          <w:p w14:paraId="680BAD22"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820E00" w:rsidRPr="00E014FB" w14:paraId="4A5081CE" w14:textId="77777777" w:rsidTr="003C4186">
        <w:tc>
          <w:tcPr>
            <w:tcW w:w="272" w:type="dxa"/>
            <w:vMerge/>
          </w:tcPr>
          <w:p w14:paraId="003A6804" w14:textId="77777777" w:rsidR="00820E00" w:rsidRPr="00E014FB" w:rsidRDefault="00820E00" w:rsidP="003C4186">
            <w:pPr>
              <w:rPr>
                <w:rFonts w:cs="Times New Roman"/>
              </w:rPr>
            </w:pPr>
          </w:p>
        </w:tc>
        <w:tc>
          <w:tcPr>
            <w:tcW w:w="1903" w:type="dxa"/>
            <w:vMerge/>
          </w:tcPr>
          <w:p w14:paraId="5BB515E7" w14:textId="77777777" w:rsidR="00820E00" w:rsidRPr="00E014FB" w:rsidRDefault="00820E00" w:rsidP="003C4186">
            <w:pPr>
              <w:rPr>
                <w:rFonts w:cs="Times New Roman"/>
              </w:rPr>
            </w:pPr>
          </w:p>
        </w:tc>
        <w:tc>
          <w:tcPr>
            <w:tcW w:w="1224" w:type="dxa"/>
            <w:vMerge/>
          </w:tcPr>
          <w:p w14:paraId="4D161E74" w14:textId="77777777" w:rsidR="00820E00" w:rsidRPr="00E014FB" w:rsidRDefault="00820E00" w:rsidP="003C4186">
            <w:pPr>
              <w:rPr>
                <w:rFonts w:cs="Times New Roman"/>
              </w:rPr>
            </w:pPr>
          </w:p>
        </w:tc>
        <w:tc>
          <w:tcPr>
            <w:tcW w:w="4080" w:type="dxa"/>
            <w:vMerge/>
          </w:tcPr>
          <w:p w14:paraId="649B20B4" w14:textId="77777777" w:rsidR="00820E00" w:rsidRPr="00E014FB" w:rsidRDefault="00820E00" w:rsidP="003C4186">
            <w:pPr>
              <w:rPr>
                <w:rFonts w:cs="Times New Roman"/>
              </w:rPr>
            </w:pPr>
          </w:p>
        </w:tc>
        <w:tc>
          <w:tcPr>
            <w:tcW w:w="6800" w:type="dxa"/>
          </w:tcPr>
          <w:p w14:paraId="2E428E0E"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32D400E3" w14:textId="77777777" w:rsidTr="003C4186">
        <w:tc>
          <w:tcPr>
            <w:tcW w:w="272" w:type="dxa"/>
            <w:vMerge/>
          </w:tcPr>
          <w:p w14:paraId="0D90AA0F" w14:textId="77777777" w:rsidR="00820E00" w:rsidRPr="00E014FB" w:rsidRDefault="00820E00" w:rsidP="003C4186">
            <w:pPr>
              <w:rPr>
                <w:rFonts w:cs="Times New Roman"/>
              </w:rPr>
            </w:pPr>
          </w:p>
        </w:tc>
        <w:tc>
          <w:tcPr>
            <w:tcW w:w="1903" w:type="dxa"/>
            <w:vMerge/>
          </w:tcPr>
          <w:p w14:paraId="01D8BC59" w14:textId="77777777" w:rsidR="00820E00" w:rsidRPr="00E014FB" w:rsidRDefault="00820E00" w:rsidP="003C4186">
            <w:pPr>
              <w:rPr>
                <w:rFonts w:cs="Times New Roman"/>
              </w:rPr>
            </w:pPr>
          </w:p>
        </w:tc>
        <w:tc>
          <w:tcPr>
            <w:tcW w:w="1224" w:type="dxa"/>
            <w:vMerge/>
          </w:tcPr>
          <w:p w14:paraId="72BE4CF7" w14:textId="77777777" w:rsidR="00820E00" w:rsidRPr="00E014FB" w:rsidRDefault="00820E00" w:rsidP="003C4186">
            <w:pPr>
              <w:rPr>
                <w:rFonts w:cs="Times New Roman"/>
              </w:rPr>
            </w:pPr>
          </w:p>
        </w:tc>
        <w:tc>
          <w:tcPr>
            <w:tcW w:w="4080" w:type="dxa"/>
            <w:vMerge/>
          </w:tcPr>
          <w:p w14:paraId="099B8723" w14:textId="77777777" w:rsidR="00820E00" w:rsidRPr="00E014FB" w:rsidRDefault="00820E00" w:rsidP="003C4186">
            <w:pPr>
              <w:rPr>
                <w:rFonts w:cs="Times New Roman"/>
              </w:rPr>
            </w:pPr>
          </w:p>
        </w:tc>
        <w:tc>
          <w:tcPr>
            <w:tcW w:w="6800" w:type="dxa"/>
          </w:tcPr>
          <w:p w14:paraId="2E9C0762"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3 этажа.</w:t>
            </w:r>
          </w:p>
        </w:tc>
      </w:tr>
      <w:tr w:rsidR="00820E00" w:rsidRPr="00E014FB" w14:paraId="21B1EEF8" w14:textId="77777777" w:rsidTr="003C4186">
        <w:tc>
          <w:tcPr>
            <w:tcW w:w="272" w:type="dxa"/>
            <w:vMerge/>
          </w:tcPr>
          <w:p w14:paraId="0A32C67B" w14:textId="77777777" w:rsidR="00820E00" w:rsidRPr="00E014FB" w:rsidRDefault="00820E00" w:rsidP="003C4186">
            <w:pPr>
              <w:rPr>
                <w:rFonts w:cs="Times New Roman"/>
              </w:rPr>
            </w:pPr>
          </w:p>
        </w:tc>
        <w:tc>
          <w:tcPr>
            <w:tcW w:w="1903" w:type="dxa"/>
            <w:vMerge/>
          </w:tcPr>
          <w:p w14:paraId="58F51122" w14:textId="77777777" w:rsidR="00820E00" w:rsidRPr="00E014FB" w:rsidRDefault="00820E00" w:rsidP="003C4186">
            <w:pPr>
              <w:rPr>
                <w:rFonts w:cs="Times New Roman"/>
              </w:rPr>
            </w:pPr>
          </w:p>
        </w:tc>
        <w:tc>
          <w:tcPr>
            <w:tcW w:w="1224" w:type="dxa"/>
            <w:vMerge/>
          </w:tcPr>
          <w:p w14:paraId="4C9F24E2" w14:textId="77777777" w:rsidR="00820E00" w:rsidRPr="00E014FB" w:rsidRDefault="00820E00" w:rsidP="003C4186">
            <w:pPr>
              <w:rPr>
                <w:rFonts w:cs="Times New Roman"/>
              </w:rPr>
            </w:pPr>
          </w:p>
        </w:tc>
        <w:tc>
          <w:tcPr>
            <w:tcW w:w="4080" w:type="dxa"/>
            <w:vMerge/>
          </w:tcPr>
          <w:p w14:paraId="1056E2A6" w14:textId="77777777" w:rsidR="00820E00" w:rsidRPr="00E014FB" w:rsidRDefault="00820E00" w:rsidP="003C4186">
            <w:pPr>
              <w:rPr>
                <w:rFonts w:cs="Times New Roman"/>
              </w:rPr>
            </w:pPr>
          </w:p>
        </w:tc>
        <w:tc>
          <w:tcPr>
            <w:tcW w:w="6800" w:type="dxa"/>
          </w:tcPr>
          <w:p w14:paraId="7041A709" w14:textId="77777777" w:rsidR="00820E00" w:rsidRPr="00E014FB" w:rsidRDefault="00820E00" w:rsidP="003C4186">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5C715BCE" w14:textId="77777777" w:rsidTr="003C4186">
        <w:tc>
          <w:tcPr>
            <w:tcW w:w="272" w:type="dxa"/>
            <w:vMerge/>
          </w:tcPr>
          <w:p w14:paraId="42296CBF" w14:textId="77777777" w:rsidR="00820E00" w:rsidRPr="00E014FB" w:rsidRDefault="00820E00" w:rsidP="003C4186">
            <w:pPr>
              <w:rPr>
                <w:rFonts w:cs="Times New Roman"/>
              </w:rPr>
            </w:pPr>
          </w:p>
        </w:tc>
        <w:tc>
          <w:tcPr>
            <w:tcW w:w="1903" w:type="dxa"/>
            <w:vMerge/>
          </w:tcPr>
          <w:p w14:paraId="4A3DAE42" w14:textId="77777777" w:rsidR="00820E00" w:rsidRPr="00E014FB" w:rsidRDefault="00820E00" w:rsidP="003C4186">
            <w:pPr>
              <w:rPr>
                <w:rFonts w:cs="Times New Roman"/>
              </w:rPr>
            </w:pPr>
          </w:p>
        </w:tc>
        <w:tc>
          <w:tcPr>
            <w:tcW w:w="1224" w:type="dxa"/>
            <w:vMerge/>
          </w:tcPr>
          <w:p w14:paraId="3B52EFC5" w14:textId="77777777" w:rsidR="00820E00" w:rsidRPr="00E014FB" w:rsidRDefault="00820E00" w:rsidP="003C4186">
            <w:pPr>
              <w:rPr>
                <w:rFonts w:cs="Times New Roman"/>
              </w:rPr>
            </w:pPr>
          </w:p>
        </w:tc>
        <w:tc>
          <w:tcPr>
            <w:tcW w:w="4080" w:type="dxa"/>
            <w:vMerge/>
          </w:tcPr>
          <w:p w14:paraId="77C53194" w14:textId="77777777" w:rsidR="00820E00" w:rsidRPr="00E014FB" w:rsidRDefault="00820E00" w:rsidP="003C4186">
            <w:pPr>
              <w:rPr>
                <w:rFonts w:cs="Times New Roman"/>
              </w:rPr>
            </w:pPr>
          </w:p>
        </w:tc>
        <w:tc>
          <w:tcPr>
            <w:tcW w:w="6800" w:type="dxa"/>
          </w:tcPr>
          <w:p w14:paraId="630BF2E0"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20 м.</w:t>
            </w:r>
          </w:p>
        </w:tc>
      </w:tr>
      <w:tr w:rsidR="00820E00" w:rsidRPr="00E014FB" w14:paraId="30D61836" w14:textId="77777777" w:rsidTr="003C4186">
        <w:tc>
          <w:tcPr>
            <w:tcW w:w="272" w:type="dxa"/>
            <w:vMerge/>
          </w:tcPr>
          <w:p w14:paraId="03DBE547" w14:textId="77777777" w:rsidR="00820E00" w:rsidRPr="00E014FB" w:rsidRDefault="00820E00" w:rsidP="003C4186">
            <w:pPr>
              <w:rPr>
                <w:rFonts w:cs="Times New Roman"/>
              </w:rPr>
            </w:pPr>
          </w:p>
        </w:tc>
        <w:tc>
          <w:tcPr>
            <w:tcW w:w="1903" w:type="dxa"/>
            <w:vMerge/>
          </w:tcPr>
          <w:p w14:paraId="25F77670" w14:textId="77777777" w:rsidR="00820E00" w:rsidRPr="00E014FB" w:rsidRDefault="00820E00" w:rsidP="003C4186">
            <w:pPr>
              <w:rPr>
                <w:rFonts w:cs="Times New Roman"/>
              </w:rPr>
            </w:pPr>
          </w:p>
        </w:tc>
        <w:tc>
          <w:tcPr>
            <w:tcW w:w="1224" w:type="dxa"/>
            <w:vMerge/>
          </w:tcPr>
          <w:p w14:paraId="21876F85" w14:textId="77777777" w:rsidR="00820E00" w:rsidRPr="00E014FB" w:rsidRDefault="00820E00" w:rsidP="003C4186">
            <w:pPr>
              <w:rPr>
                <w:rFonts w:cs="Times New Roman"/>
              </w:rPr>
            </w:pPr>
          </w:p>
        </w:tc>
        <w:tc>
          <w:tcPr>
            <w:tcW w:w="4080" w:type="dxa"/>
            <w:vMerge/>
          </w:tcPr>
          <w:p w14:paraId="63CE0A12" w14:textId="77777777" w:rsidR="00820E00" w:rsidRPr="00E014FB" w:rsidRDefault="00820E00" w:rsidP="003C4186">
            <w:pPr>
              <w:rPr>
                <w:rFonts w:cs="Times New Roman"/>
              </w:rPr>
            </w:pPr>
          </w:p>
        </w:tc>
        <w:tc>
          <w:tcPr>
            <w:tcW w:w="6800" w:type="dxa"/>
          </w:tcPr>
          <w:p w14:paraId="72653CB0"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78253194" w14:textId="77777777" w:rsidTr="003C4186">
        <w:tc>
          <w:tcPr>
            <w:tcW w:w="272" w:type="dxa"/>
            <w:vMerge/>
          </w:tcPr>
          <w:p w14:paraId="206B953A" w14:textId="77777777" w:rsidR="00820E00" w:rsidRPr="00E014FB" w:rsidRDefault="00820E00" w:rsidP="003C4186">
            <w:pPr>
              <w:rPr>
                <w:rFonts w:cs="Times New Roman"/>
              </w:rPr>
            </w:pPr>
          </w:p>
        </w:tc>
        <w:tc>
          <w:tcPr>
            <w:tcW w:w="1903" w:type="dxa"/>
            <w:vMerge/>
          </w:tcPr>
          <w:p w14:paraId="5A48A218" w14:textId="77777777" w:rsidR="00820E00" w:rsidRPr="00E014FB" w:rsidRDefault="00820E00" w:rsidP="003C4186">
            <w:pPr>
              <w:rPr>
                <w:rFonts w:cs="Times New Roman"/>
              </w:rPr>
            </w:pPr>
          </w:p>
        </w:tc>
        <w:tc>
          <w:tcPr>
            <w:tcW w:w="1224" w:type="dxa"/>
            <w:vMerge/>
          </w:tcPr>
          <w:p w14:paraId="2F7F4C42" w14:textId="77777777" w:rsidR="00820E00" w:rsidRPr="00E014FB" w:rsidRDefault="00820E00" w:rsidP="003C4186">
            <w:pPr>
              <w:rPr>
                <w:rFonts w:cs="Times New Roman"/>
              </w:rPr>
            </w:pPr>
          </w:p>
        </w:tc>
        <w:tc>
          <w:tcPr>
            <w:tcW w:w="4080" w:type="dxa"/>
            <w:vMerge/>
          </w:tcPr>
          <w:p w14:paraId="419D5C23" w14:textId="77777777" w:rsidR="00820E00" w:rsidRPr="00E014FB" w:rsidRDefault="00820E00" w:rsidP="003C4186">
            <w:pPr>
              <w:rPr>
                <w:rFonts w:cs="Times New Roman"/>
              </w:rPr>
            </w:pPr>
          </w:p>
        </w:tc>
        <w:tc>
          <w:tcPr>
            <w:tcW w:w="6800" w:type="dxa"/>
          </w:tcPr>
          <w:p w14:paraId="4CE49497" w14:textId="77777777" w:rsidR="00820E00" w:rsidRPr="00E014FB" w:rsidRDefault="00820E00" w:rsidP="003C4186">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785243F7" w14:textId="77777777" w:rsidTr="003C4186">
        <w:tc>
          <w:tcPr>
            <w:tcW w:w="272" w:type="dxa"/>
            <w:vMerge/>
          </w:tcPr>
          <w:p w14:paraId="45EBFAF8" w14:textId="77777777" w:rsidR="00820E00" w:rsidRPr="00E014FB" w:rsidRDefault="00820E00" w:rsidP="003C4186">
            <w:pPr>
              <w:rPr>
                <w:rFonts w:cs="Times New Roman"/>
              </w:rPr>
            </w:pPr>
          </w:p>
        </w:tc>
        <w:tc>
          <w:tcPr>
            <w:tcW w:w="1903" w:type="dxa"/>
            <w:vMerge/>
          </w:tcPr>
          <w:p w14:paraId="0907CDD8" w14:textId="77777777" w:rsidR="00820E00" w:rsidRPr="00E014FB" w:rsidRDefault="00820E00" w:rsidP="003C4186">
            <w:pPr>
              <w:rPr>
                <w:rFonts w:cs="Times New Roman"/>
              </w:rPr>
            </w:pPr>
          </w:p>
        </w:tc>
        <w:tc>
          <w:tcPr>
            <w:tcW w:w="1224" w:type="dxa"/>
            <w:vMerge/>
          </w:tcPr>
          <w:p w14:paraId="0B709177" w14:textId="77777777" w:rsidR="00820E00" w:rsidRPr="00E014FB" w:rsidRDefault="00820E00" w:rsidP="003C4186">
            <w:pPr>
              <w:rPr>
                <w:rFonts w:cs="Times New Roman"/>
              </w:rPr>
            </w:pPr>
          </w:p>
        </w:tc>
        <w:tc>
          <w:tcPr>
            <w:tcW w:w="4080" w:type="dxa"/>
            <w:vMerge/>
          </w:tcPr>
          <w:p w14:paraId="78894C55" w14:textId="77777777" w:rsidR="00820E00" w:rsidRPr="00E014FB" w:rsidRDefault="00820E00" w:rsidP="003C4186">
            <w:pPr>
              <w:rPr>
                <w:rFonts w:cs="Times New Roman"/>
              </w:rPr>
            </w:pPr>
          </w:p>
        </w:tc>
        <w:tc>
          <w:tcPr>
            <w:tcW w:w="6800" w:type="dxa"/>
          </w:tcPr>
          <w:p w14:paraId="46424B5F" w14:textId="77777777" w:rsidR="00820E00" w:rsidRPr="00E014FB" w:rsidRDefault="00820E00" w:rsidP="003C4186">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636C08F0" w14:textId="77777777" w:rsidTr="003C4186">
        <w:tc>
          <w:tcPr>
            <w:tcW w:w="272" w:type="dxa"/>
            <w:vMerge w:val="restart"/>
          </w:tcPr>
          <w:p w14:paraId="07064D60" w14:textId="77777777" w:rsidR="00820E00" w:rsidRPr="00E014FB" w:rsidRDefault="00820E00" w:rsidP="003C4186">
            <w:pPr>
              <w:jc w:val="center"/>
              <w:rPr>
                <w:rFonts w:cs="Times New Roman"/>
              </w:rPr>
            </w:pPr>
            <w:r w:rsidRPr="00E014FB">
              <w:rPr>
                <w:rFonts w:eastAsia="Tahoma" w:cs="Times New Roman"/>
                <w:color w:val="000000"/>
                <w:sz w:val="20"/>
                <w:szCs w:val="20"/>
              </w:rPr>
              <w:t>2.</w:t>
            </w:r>
          </w:p>
        </w:tc>
        <w:tc>
          <w:tcPr>
            <w:tcW w:w="1903" w:type="dxa"/>
            <w:vMerge w:val="restart"/>
          </w:tcPr>
          <w:p w14:paraId="17D30C0F" w14:textId="77777777" w:rsidR="00820E00" w:rsidRPr="00E014FB" w:rsidRDefault="00820E00" w:rsidP="003C4186">
            <w:pPr>
              <w:rPr>
                <w:rFonts w:cs="Times New Roman"/>
              </w:rPr>
            </w:pPr>
            <w:r w:rsidRPr="00E014FB">
              <w:rPr>
                <w:rFonts w:eastAsia="Tahoma" w:cs="Times New Roman"/>
                <w:color w:val="000000"/>
                <w:sz w:val="20"/>
                <w:szCs w:val="20"/>
              </w:rPr>
              <w:t>Служебные гаражи</w:t>
            </w:r>
          </w:p>
        </w:tc>
        <w:tc>
          <w:tcPr>
            <w:tcW w:w="1224" w:type="dxa"/>
            <w:vMerge w:val="restart"/>
          </w:tcPr>
          <w:p w14:paraId="1682470F" w14:textId="77777777" w:rsidR="00820E00" w:rsidRPr="00E014FB" w:rsidRDefault="00820E00" w:rsidP="003C4186">
            <w:pPr>
              <w:rPr>
                <w:rFonts w:cs="Times New Roman"/>
              </w:rPr>
            </w:pPr>
            <w:r w:rsidRPr="00E014FB">
              <w:rPr>
                <w:rFonts w:eastAsia="Tahoma" w:cs="Times New Roman"/>
                <w:color w:val="000000"/>
                <w:sz w:val="20"/>
                <w:szCs w:val="20"/>
              </w:rPr>
              <w:t>4.9</w:t>
            </w:r>
          </w:p>
        </w:tc>
        <w:tc>
          <w:tcPr>
            <w:tcW w:w="4080" w:type="dxa"/>
            <w:vMerge w:val="restart"/>
          </w:tcPr>
          <w:p w14:paraId="1EECD95A" w14:textId="77777777" w:rsidR="00820E00" w:rsidRPr="00E014FB" w:rsidRDefault="00820E00" w:rsidP="003C4186">
            <w:pPr>
              <w:rPr>
                <w:rFonts w:cs="Times New Roman"/>
              </w:rPr>
            </w:pPr>
            <w:r w:rsidRPr="00E014FB">
              <w:rPr>
                <w:rFonts w:eastAsia="Tahoma" w:cs="Times New Roman"/>
                <w:color w:val="000000"/>
                <w:sz w:val="20"/>
                <w:szCs w:val="20"/>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6800" w:type="dxa"/>
          </w:tcPr>
          <w:p w14:paraId="7F5B0F6F"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400 кв.м.</w:t>
            </w:r>
          </w:p>
        </w:tc>
      </w:tr>
      <w:tr w:rsidR="00820E00" w:rsidRPr="00E014FB" w14:paraId="78C9FB62" w14:textId="77777777" w:rsidTr="003C4186">
        <w:tc>
          <w:tcPr>
            <w:tcW w:w="272" w:type="dxa"/>
            <w:vMerge/>
          </w:tcPr>
          <w:p w14:paraId="429FC384" w14:textId="77777777" w:rsidR="00820E00" w:rsidRPr="00E014FB" w:rsidRDefault="00820E00" w:rsidP="003C4186">
            <w:pPr>
              <w:rPr>
                <w:rFonts w:cs="Times New Roman"/>
              </w:rPr>
            </w:pPr>
          </w:p>
        </w:tc>
        <w:tc>
          <w:tcPr>
            <w:tcW w:w="1903" w:type="dxa"/>
            <w:vMerge/>
          </w:tcPr>
          <w:p w14:paraId="061C811D" w14:textId="77777777" w:rsidR="00820E00" w:rsidRPr="00E014FB" w:rsidRDefault="00820E00" w:rsidP="003C4186">
            <w:pPr>
              <w:rPr>
                <w:rFonts w:cs="Times New Roman"/>
              </w:rPr>
            </w:pPr>
          </w:p>
        </w:tc>
        <w:tc>
          <w:tcPr>
            <w:tcW w:w="1224" w:type="dxa"/>
            <w:vMerge/>
          </w:tcPr>
          <w:p w14:paraId="0E91E711" w14:textId="77777777" w:rsidR="00820E00" w:rsidRPr="00E014FB" w:rsidRDefault="00820E00" w:rsidP="003C4186">
            <w:pPr>
              <w:rPr>
                <w:rFonts w:cs="Times New Roman"/>
              </w:rPr>
            </w:pPr>
          </w:p>
        </w:tc>
        <w:tc>
          <w:tcPr>
            <w:tcW w:w="4080" w:type="dxa"/>
            <w:vMerge/>
          </w:tcPr>
          <w:p w14:paraId="0E5A2D21" w14:textId="77777777" w:rsidR="00820E00" w:rsidRPr="00E014FB" w:rsidRDefault="00820E00" w:rsidP="003C4186">
            <w:pPr>
              <w:rPr>
                <w:rFonts w:cs="Times New Roman"/>
              </w:rPr>
            </w:pPr>
          </w:p>
        </w:tc>
        <w:tc>
          <w:tcPr>
            <w:tcW w:w="6800" w:type="dxa"/>
          </w:tcPr>
          <w:p w14:paraId="3481F613"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25000 кв.м.</w:t>
            </w:r>
          </w:p>
        </w:tc>
      </w:tr>
      <w:tr w:rsidR="00820E00" w:rsidRPr="00E014FB" w14:paraId="43B2465A" w14:textId="77777777" w:rsidTr="003C4186">
        <w:tc>
          <w:tcPr>
            <w:tcW w:w="272" w:type="dxa"/>
            <w:vMerge/>
          </w:tcPr>
          <w:p w14:paraId="77BDDF8D" w14:textId="77777777" w:rsidR="00820E00" w:rsidRPr="00E014FB" w:rsidRDefault="00820E00" w:rsidP="003C4186">
            <w:pPr>
              <w:rPr>
                <w:rFonts w:cs="Times New Roman"/>
              </w:rPr>
            </w:pPr>
          </w:p>
        </w:tc>
        <w:tc>
          <w:tcPr>
            <w:tcW w:w="1903" w:type="dxa"/>
            <w:vMerge/>
          </w:tcPr>
          <w:p w14:paraId="4A36154A" w14:textId="77777777" w:rsidR="00820E00" w:rsidRPr="00E014FB" w:rsidRDefault="00820E00" w:rsidP="003C4186">
            <w:pPr>
              <w:rPr>
                <w:rFonts w:cs="Times New Roman"/>
              </w:rPr>
            </w:pPr>
          </w:p>
        </w:tc>
        <w:tc>
          <w:tcPr>
            <w:tcW w:w="1224" w:type="dxa"/>
            <w:vMerge/>
          </w:tcPr>
          <w:p w14:paraId="17DB9579" w14:textId="77777777" w:rsidR="00820E00" w:rsidRPr="00E014FB" w:rsidRDefault="00820E00" w:rsidP="003C4186">
            <w:pPr>
              <w:rPr>
                <w:rFonts w:cs="Times New Roman"/>
              </w:rPr>
            </w:pPr>
          </w:p>
        </w:tc>
        <w:tc>
          <w:tcPr>
            <w:tcW w:w="4080" w:type="dxa"/>
            <w:vMerge/>
          </w:tcPr>
          <w:p w14:paraId="5E01F169" w14:textId="77777777" w:rsidR="00820E00" w:rsidRPr="00E014FB" w:rsidRDefault="00820E00" w:rsidP="003C4186">
            <w:pPr>
              <w:rPr>
                <w:rFonts w:cs="Times New Roman"/>
              </w:rPr>
            </w:pPr>
          </w:p>
        </w:tc>
        <w:tc>
          <w:tcPr>
            <w:tcW w:w="6800" w:type="dxa"/>
          </w:tcPr>
          <w:p w14:paraId="0B973AAA"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727B43C7" w14:textId="77777777" w:rsidTr="003C4186">
        <w:tc>
          <w:tcPr>
            <w:tcW w:w="272" w:type="dxa"/>
            <w:vMerge/>
          </w:tcPr>
          <w:p w14:paraId="2941C62F" w14:textId="77777777" w:rsidR="00820E00" w:rsidRPr="00E014FB" w:rsidRDefault="00820E00" w:rsidP="003C4186">
            <w:pPr>
              <w:rPr>
                <w:rFonts w:cs="Times New Roman"/>
              </w:rPr>
            </w:pPr>
          </w:p>
        </w:tc>
        <w:tc>
          <w:tcPr>
            <w:tcW w:w="1903" w:type="dxa"/>
            <w:vMerge/>
          </w:tcPr>
          <w:p w14:paraId="5B5CCA98" w14:textId="77777777" w:rsidR="00820E00" w:rsidRPr="00E014FB" w:rsidRDefault="00820E00" w:rsidP="003C4186">
            <w:pPr>
              <w:rPr>
                <w:rFonts w:cs="Times New Roman"/>
              </w:rPr>
            </w:pPr>
          </w:p>
        </w:tc>
        <w:tc>
          <w:tcPr>
            <w:tcW w:w="1224" w:type="dxa"/>
            <w:vMerge/>
          </w:tcPr>
          <w:p w14:paraId="11D51B0A" w14:textId="77777777" w:rsidR="00820E00" w:rsidRPr="00E014FB" w:rsidRDefault="00820E00" w:rsidP="003C4186">
            <w:pPr>
              <w:rPr>
                <w:rFonts w:cs="Times New Roman"/>
              </w:rPr>
            </w:pPr>
          </w:p>
        </w:tc>
        <w:tc>
          <w:tcPr>
            <w:tcW w:w="4080" w:type="dxa"/>
            <w:vMerge/>
          </w:tcPr>
          <w:p w14:paraId="377AFEBD" w14:textId="77777777" w:rsidR="00820E00" w:rsidRPr="00E014FB" w:rsidRDefault="00820E00" w:rsidP="003C4186">
            <w:pPr>
              <w:rPr>
                <w:rFonts w:cs="Times New Roman"/>
              </w:rPr>
            </w:pPr>
          </w:p>
        </w:tc>
        <w:tc>
          <w:tcPr>
            <w:tcW w:w="6800" w:type="dxa"/>
          </w:tcPr>
          <w:p w14:paraId="048B63AB" w14:textId="77777777" w:rsidR="00820E00" w:rsidRPr="00E014FB" w:rsidRDefault="00820E00" w:rsidP="003C4186">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7D837AB3" w14:textId="77777777" w:rsidTr="003C4186">
        <w:tc>
          <w:tcPr>
            <w:tcW w:w="272" w:type="dxa"/>
            <w:vMerge/>
          </w:tcPr>
          <w:p w14:paraId="7DE40D05" w14:textId="77777777" w:rsidR="00820E00" w:rsidRPr="00E014FB" w:rsidRDefault="00820E00" w:rsidP="003C4186">
            <w:pPr>
              <w:rPr>
                <w:rFonts w:cs="Times New Roman"/>
              </w:rPr>
            </w:pPr>
          </w:p>
        </w:tc>
        <w:tc>
          <w:tcPr>
            <w:tcW w:w="1903" w:type="dxa"/>
            <w:vMerge/>
          </w:tcPr>
          <w:p w14:paraId="30D47007" w14:textId="77777777" w:rsidR="00820E00" w:rsidRPr="00E014FB" w:rsidRDefault="00820E00" w:rsidP="003C4186">
            <w:pPr>
              <w:rPr>
                <w:rFonts w:cs="Times New Roman"/>
              </w:rPr>
            </w:pPr>
          </w:p>
        </w:tc>
        <w:tc>
          <w:tcPr>
            <w:tcW w:w="1224" w:type="dxa"/>
            <w:vMerge/>
          </w:tcPr>
          <w:p w14:paraId="60DA9615" w14:textId="77777777" w:rsidR="00820E00" w:rsidRPr="00E014FB" w:rsidRDefault="00820E00" w:rsidP="003C4186">
            <w:pPr>
              <w:rPr>
                <w:rFonts w:cs="Times New Roman"/>
              </w:rPr>
            </w:pPr>
          </w:p>
        </w:tc>
        <w:tc>
          <w:tcPr>
            <w:tcW w:w="4080" w:type="dxa"/>
            <w:vMerge/>
          </w:tcPr>
          <w:p w14:paraId="3CBC7FCB" w14:textId="77777777" w:rsidR="00820E00" w:rsidRPr="00E014FB" w:rsidRDefault="00820E00" w:rsidP="003C4186">
            <w:pPr>
              <w:rPr>
                <w:rFonts w:cs="Times New Roman"/>
              </w:rPr>
            </w:pPr>
          </w:p>
        </w:tc>
        <w:tc>
          <w:tcPr>
            <w:tcW w:w="6800" w:type="dxa"/>
          </w:tcPr>
          <w:p w14:paraId="267F5242"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4B0B97FF" w14:textId="77777777" w:rsidTr="003C4186">
        <w:tc>
          <w:tcPr>
            <w:tcW w:w="272" w:type="dxa"/>
            <w:vMerge/>
          </w:tcPr>
          <w:p w14:paraId="3807253B" w14:textId="77777777" w:rsidR="00820E00" w:rsidRPr="00E014FB" w:rsidRDefault="00820E00" w:rsidP="003C4186">
            <w:pPr>
              <w:rPr>
                <w:rFonts w:cs="Times New Roman"/>
              </w:rPr>
            </w:pPr>
          </w:p>
        </w:tc>
        <w:tc>
          <w:tcPr>
            <w:tcW w:w="1903" w:type="dxa"/>
            <w:vMerge/>
          </w:tcPr>
          <w:p w14:paraId="052C1A2F" w14:textId="77777777" w:rsidR="00820E00" w:rsidRPr="00E014FB" w:rsidRDefault="00820E00" w:rsidP="003C4186">
            <w:pPr>
              <w:rPr>
                <w:rFonts w:cs="Times New Roman"/>
              </w:rPr>
            </w:pPr>
          </w:p>
        </w:tc>
        <w:tc>
          <w:tcPr>
            <w:tcW w:w="1224" w:type="dxa"/>
            <w:vMerge/>
          </w:tcPr>
          <w:p w14:paraId="07F53713" w14:textId="77777777" w:rsidR="00820E00" w:rsidRPr="00E014FB" w:rsidRDefault="00820E00" w:rsidP="003C4186">
            <w:pPr>
              <w:rPr>
                <w:rFonts w:cs="Times New Roman"/>
              </w:rPr>
            </w:pPr>
          </w:p>
        </w:tc>
        <w:tc>
          <w:tcPr>
            <w:tcW w:w="4080" w:type="dxa"/>
            <w:vMerge/>
          </w:tcPr>
          <w:p w14:paraId="654E77A4" w14:textId="77777777" w:rsidR="00820E00" w:rsidRPr="00E014FB" w:rsidRDefault="00820E00" w:rsidP="003C4186">
            <w:pPr>
              <w:rPr>
                <w:rFonts w:cs="Times New Roman"/>
              </w:rPr>
            </w:pPr>
          </w:p>
        </w:tc>
        <w:tc>
          <w:tcPr>
            <w:tcW w:w="6800" w:type="dxa"/>
          </w:tcPr>
          <w:p w14:paraId="0E50C112"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820E00" w:rsidRPr="00E014FB" w14:paraId="3A2C3EE3" w14:textId="77777777" w:rsidTr="003C4186">
        <w:tc>
          <w:tcPr>
            <w:tcW w:w="272" w:type="dxa"/>
            <w:vMerge/>
          </w:tcPr>
          <w:p w14:paraId="16D2DDEB" w14:textId="77777777" w:rsidR="00820E00" w:rsidRPr="00E014FB" w:rsidRDefault="00820E00" w:rsidP="003C4186">
            <w:pPr>
              <w:rPr>
                <w:rFonts w:cs="Times New Roman"/>
              </w:rPr>
            </w:pPr>
          </w:p>
        </w:tc>
        <w:tc>
          <w:tcPr>
            <w:tcW w:w="1903" w:type="dxa"/>
            <w:vMerge/>
          </w:tcPr>
          <w:p w14:paraId="32983067" w14:textId="77777777" w:rsidR="00820E00" w:rsidRPr="00E014FB" w:rsidRDefault="00820E00" w:rsidP="003C4186">
            <w:pPr>
              <w:rPr>
                <w:rFonts w:cs="Times New Roman"/>
              </w:rPr>
            </w:pPr>
          </w:p>
        </w:tc>
        <w:tc>
          <w:tcPr>
            <w:tcW w:w="1224" w:type="dxa"/>
            <w:vMerge/>
          </w:tcPr>
          <w:p w14:paraId="1385A375" w14:textId="77777777" w:rsidR="00820E00" w:rsidRPr="00E014FB" w:rsidRDefault="00820E00" w:rsidP="003C4186">
            <w:pPr>
              <w:rPr>
                <w:rFonts w:cs="Times New Roman"/>
              </w:rPr>
            </w:pPr>
          </w:p>
        </w:tc>
        <w:tc>
          <w:tcPr>
            <w:tcW w:w="4080" w:type="dxa"/>
            <w:vMerge/>
          </w:tcPr>
          <w:p w14:paraId="08DC7049" w14:textId="77777777" w:rsidR="00820E00" w:rsidRPr="00E014FB" w:rsidRDefault="00820E00" w:rsidP="003C4186">
            <w:pPr>
              <w:rPr>
                <w:rFonts w:cs="Times New Roman"/>
              </w:rPr>
            </w:pPr>
          </w:p>
        </w:tc>
        <w:tc>
          <w:tcPr>
            <w:tcW w:w="6800" w:type="dxa"/>
          </w:tcPr>
          <w:p w14:paraId="0BCC5D84"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72E58B8E" w14:textId="77777777" w:rsidTr="003C4186">
        <w:tc>
          <w:tcPr>
            <w:tcW w:w="272" w:type="dxa"/>
            <w:vMerge/>
          </w:tcPr>
          <w:p w14:paraId="4E754B34" w14:textId="77777777" w:rsidR="00820E00" w:rsidRPr="00E014FB" w:rsidRDefault="00820E00" w:rsidP="003C4186">
            <w:pPr>
              <w:rPr>
                <w:rFonts w:cs="Times New Roman"/>
              </w:rPr>
            </w:pPr>
          </w:p>
        </w:tc>
        <w:tc>
          <w:tcPr>
            <w:tcW w:w="1903" w:type="dxa"/>
            <w:vMerge/>
          </w:tcPr>
          <w:p w14:paraId="04D2E156" w14:textId="77777777" w:rsidR="00820E00" w:rsidRPr="00E014FB" w:rsidRDefault="00820E00" w:rsidP="003C4186">
            <w:pPr>
              <w:rPr>
                <w:rFonts w:cs="Times New Roman"/>
              </w:rPr>
            </w:pPr>
          </w:p>
        </w:tc>
        <w:tc>
          <w:tcPr>
            <w:tcW w:w="1224" w:type="dxa"/>
            <w:vMerge/>
          </w:tcPr>
          <w:p w14:paraId="291B52BF" w14:textId="77777777" w:rsidR="00820E00" w:rsidRPr="00E014FB" w:rsidRDefault="00820E00" w:rsidP="003C4186">
            <w:pPr>
              <w:rPr>
                <w:rFonts w:cs="Times New Roman"/>
              </w:rPr>
            </w:pPr>
          </w:p>
        </w:tc>
        <w:tc>
          <w:tcPr>
            <w:tcW w:w="4080" w:type="dxa"/>
            <w:vMerge/>
          </w:tcPr>
          <w:p w14:paraId="18422D33" w14:textId="77777777" w:rsidR="00820E00" w:rsidRPr="00E014FB" w:rsidRDefault="00820E00" w:rsidP="003C4186">
            <w:pPr>
              <w:rPr>
                <w:rFonts w:cs="Times New Roman"/>
              </w:rPr>
            </w:pPr>
          </w:p>
        </w:tc>
        <w:tc>
          <w:tcPr>
            <w:tcW w:w="6800" w:type="dxa"/>
          </w:tcPr>
          <w:p w14:paraId="3DCCBFC4"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2 этажа.</w:t>
            </w:r>
          </w:p>
        </w:tc>
      </w:tr>
      <w:tr w:rsidR="00820E00" w:rsidRPr="00E014FB" w14:paraId="01BE7C2D" w14:textId="77777777" w:rsidTr="003C4186">
        <w:tc>
          <w:tcPr>
            <w:tcW w:w="272" w:type="dxa"/>
            <w:vMerge/>
          </w:tcPr>
          <w:p w14:paraId="6B27C01E" w14:textId="77777777" w:rsidR="00820E00" w:rsidRPr="00E014FB" w:rsidRDefault="00820E00" w:rsidP="003C4186">
            <w:pPr>
              <w:rPr>
                <w:rFonts w:cs="Times New Roman"/>
              </w:rPr>
            </w:pPr>
          </w:p>
        </w:tc>
        <w:tc>
          <w:tcPr>
            <w:tcW w:w="1903" w:type="dxa"/>
            <w:vMerge/>
          </w:tcPr>
          <w:p w14:paraId="6F0230B6" w14:textId="77777777" w:rsidR="00820E00" w:rsidRPr="00E014FB" w:rsidRDefault="00820E00" w:rsidP="003C4186">
            <w:pPr>
              <w:rPr>
                <w:rFonts w:cs="Times New Roman"/>
              </w:rPr>
            </w:pPr>
          </w:p>
        </w:tc>
        <w:tc>
          <w:tcPr>
            <w:tcW w:w="1224" w:type="dxa"/>
            <w:vMerge/>
          </w:tcPr>
          <w:p w14:paraId="4213B306" w14:textId="77777777" w:rsidR="00820E00" w:rsidRPr="00E014FB" w:rsidRDefault="00820E00" w:rsidP="003C4186">
            <w:pPr>
              <w:rPr>
                <w:rFonts w:cs="Times New Roman"/>
              </w:rPr>
            </w:pPr>
          </w:p>
        </w:tc>
        <w:tc>
          <w:tcPr>
            <w:tcW w:w="4080" w:type="dxa"/>
            <w:vMerge/>
          </w:tcPr>
          <w:p w14:paraId="08C7BF3B" w14:textId="77777777" w:rsidR="00820E00" w:rsidRPr="00E014FB" w:rsidRDefault="00820E00" w:rsidP="003C4186">
            <w:pPr>
              <w:rPr>
                <w:rFonts w:cs="Times New Roman"/>
              </w:rPr>
            </w:pPr>
          </w:p>
        </w:tc>
        <w:tc>
          <w:tcPr>
            <w:tcW w:w="6800" w:type="dxa"/>
          </w:tcPr>
          <w:p w14:paraId="71FFE9EF" w14:textId="77777777" w:rsidR="00820E00" w:rsidRPr="00E014FB" w:rsidRDefault="00820E00" w:rsidP="003C4186">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2CC14B04" w14:textId="77777777" w:rsidTr="003C4186">
        <w:tc>
          <w:tcPr>
            <w:tcW w:w="272" w:type="dxa"/>
            <w:vMerge/>
          </w:tcPr>
          <w:p w14:paraId="03AE71B0" w14:textId="77777777" w:rsidR="00820E00" w:rsidRPr="00E014FB" w:rsidRDefault="00820E00" w:rsidP="003C4186">
            <w:pPr>
              <w:rPr>
                <w:rFonts w:cs="Times New Roman"/>
              </w:rPr>
            </w:pPr>
          </w:p>
        </w:tc>
        <w:tc>
          <w:tcPr>
            <w:tcW w:w="1903" w:type="dxa"/>
            <w:vMerge/>
          </w:tcPr>
          <w:p w14:paraId="564C2E47" w14:textId="77777777" w:rsidR="00820E00" w:rsidRPr="00E014FB" w:rsidRDefault="00820E00" w:rsidP="003C4186">
            <w:pPr>
              <w:rPr>
                <w:rFonts w:cs="Times New Roman"/>
              </w:rPr>
            </w:pPr>
          </w:p>
        </w:tc>
        <w:tc>
          <w:tcPr>
            <w:tcW w:w="1224" w:type="dxa"/>
            <w:vMerge/>
          </w:tcPr>
          <w:p w14:paraId="43983340" w14:textId="77777777" w:rsidR="00820E00" w:rsidRPr="00E014FB" w:rsidRDefault="00820E00" w:rsidP="003C4186">
            <w:pPr>
              <w:rPr>
                <w:rFonts w:cs="Times New Roman"/>
              </w:rPr>
            </w:pPr>
          </w:p>
        </w:tc>
        <w:tc>
          <w:tcPr>
            <w:tcW w:w="4080" w:type="dxa"/>
            <w:vMerge/>
          </w:tcPr>
          <w:p w14:paraId="40F2E429" w14:textId="77777777" w:rsidR="00820E00" w:rsidRPr="00E014FB" w:rsidRDefault="00820E00" w:rsidP="003C4186">
            <w:pPr>
              <w:rPr>
                <w:rFonts w:cs="Times New Roman"/>
              </w:rPr>
            </w:pPr>
          </w:p>
        </w:tc>
        <w:tc>
          <w:tcPr>
            <w:tcW w:w="6800" w:type="dxa"/>
          </w:tcPr>
          <w:p w14:paraId="4127BE6E"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12 м.</w:t>
            </w:r>
          </w:p>
        </w:tc>
      </w:tr>
      <w:tr w:rsidR="00820E00" w:rsidRPr="00E014FB" w14:paraId="00A46CAC" w14:textId="77777777" w:rsidTr="003C4186">
        <w:tc>
          <w:tcPr>
            <w:tcW w:w="272" w:type="dxa"/>
            <w:vMerge/>
          </w:tcPr>
          <w:p w14:paraId="0E67B61E" w14:textId="77777777" w:rsidR="00820E00" w:rsidRPr="00E014FB" w:rsidRDefault="00820E00" w:rsidP="003C4186">
            <w:pPr>
              <w:rPr>
                <w:rFonts w:cs="Times New Roman"/>
              </w:rPr>
            </w:pPr>
          </w:p>
        </w:tc>
        <w:tc>
          <w:tcPr>
            <w:tcW w:w="1903" w:type="dxa"/>
            <w:vMerge/>
          </w:tcPr>
          <w:p w14:paraId="3BC25253" w14:textId="77777777" w:rsidR="00820E00" w:rsidRPr="00E014FB" w:rsidRDefault="00820E00" w:rsidP="003C4186">
            <w:pPr>
              <w:rPr>
                <w:rFonts w:cs="Times New Roman"/>
              </w:rPr>
            </w:pPr>
          </w:p>
        </w:tc>
        <w:tc>
          <w:tcPr>
            <w:tcW w:w="1224" w:type="dxa"/>
            <w:vMerge/>
          </w:tcPr>
          <w:p w14:paraId="28DD0130" w14:textId="77777777" w:rsidR="00820E00" w:rsidRPr="00E014FB" w:rsidRDefault="00820E00" w:rsidP="003C4186">
            <w:pPr>
              <w:rPr>
                <w:rFonts w:cs="Times New Roman"/>
              </w:rPr>
            </w:pPr>
          </w:p>
        </w:tc>
        <w:tc>
          <w:tcPr>
            <w:tcW w:w="4080" w:type="dxa"/>
            <w:vMerge/>
          </w:tcPr>
          <w:p w14:paraId="41834968" w14:textId="77777777" w:rsidR="00820E00" w:rsidRPr="00E014FB" w:rsidRDefault="00820E00" w:rsidP="003C4186">
            <w:pPr>
              <w:rPr>
                <w:rFonts w:cs="Times New Roman"/>
              </w:rPr>
            </w:pPr>
          </w:p>
        </w:tc>
        <w:tc>
          <w:tcPr>
            <w:tcW w:w="6800" w:type="dxa"/>
          </w:tcPr>
          <w:p w14:paraId="64A3F2BF"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80%.</w:t>
            </w:r>
          </w:p>
        </w:tc>
      </w:tr>
      <w:tr w:rsidR="00820E00" w:rsidRPr="00E014FB" w14:paraId="1E745B66" w14:textId="77777777" w:rsidTr="003C4186">
        <w:tc>
          <w:tcPr>
            <w:tcW w:w="272" w:type="dxa"/>
            <w:vMerge/>
          </w:tcPr>
          <w:p w14:paraId="3EE9A973" w14:textId="77777777" w:rsidR="00820E00" w:rsidRPr="00E014FB" w:rsidRDefault="00820E00" w:rsidP="003C4186">
            <w:pPr>
              <w:rPr>
                <w:rFonts w:cs="Times New Roman"/>
              </w:rPr>
            </w:pPr>
          </w:p>
        </w:tc>
        <w:tc>
          <w:tcPr>
            <w:tcW w:w="1903" w:type="dxa"/>
            <w:vMerge/>
          </w:tcPr>
          <w:p w14:paraId="251665A4" w14:textId="77777777" w:rsidR="00820E00" w:rsidRPr="00E014FB" w:rsidRDefault="00820E00" w:rsidP="003C4186">
            <w:pPr>
              <w:rPr>
                <w:rFonts w:cs="Times New Roman"/>
              </w:rPr>
            </w:pPr>
          </w:p>
        </w:tc>
        <w:tc>
          <w:tcPr>
            <w:tcW w:w="1224" w:type="dxa"/>
            <w:vMerge/>
          </w:tcPr>
          <w:p w14:paraId="674600BE" w14:textId="77777777" w:rsidR="00820E00" w:rsidRPr="00E014FB" w:rsidRDefault="00820E00" w:rsidP="003C4186">
            <w:pPr>
              <w:rPr>
                <w:rFonts w:cs="Times New Roman"/>
              </w:rPr>
            </w:pPr>
          </w:p>
        </w:tc>
        <w:tc>
          <w:tcPr>
            <w:tcW w:w="4080" w:type="dxa"/>
            <w:vMerge/>
          </w:tcPr>
          <w:p w14:paraId="039773C3" w14:textId="77777777" w:rsidR="00820E00" w:rsidRPr="00E014FB" w:rsidRDefault="00820E00" w:rsidP="003C4186">
            <w:pPr>
              <w:rPr>
                <w:rFonts w:cs="Times New Roman"/>
              </w:rPr>
            </w:pPr>
          </w:p>
        </w:tc>
        <w:tc>
          <w:tcPr>
            <w:tcW w:w="6800" w:type="dxa"/>
          </w:tcPr>
          <w:p w14:paraId="6440A12E" w14:textId="77777777" w:rsidR="00820E00" w:rsidRPr="00E014FB" w:rsidRDefault="00820E00" w:rsidP="003C4186">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3DDC0B11" w14:textId="77777777" w:rsidTr="003C4186">
        <w:tc>
          <w:tcPr>
            <w:tcW w:w="272" w:type="dxa"/>
            <w:vMerge/>
          </w:tcPr>
          <w:p w14:paraId="70E30AEE" w14:textId="77777777" w:rsidR="00820E00" w:rsidRPr="00E014FB" w:rsidRDefault="00820E00" w:rsidP="003C4186">
            <w:pPr>
              <w:rPr>
                <w:rFonts w:cs="Times New Roman"/>
              </w:rPr>
            </w:pPr>
          </w:p>
        </w:tc>
        <w:tc>
          <w:tcPr>
            <w:tcW w:w="1903" w:type="dxa"/>
            <w:vMerge/>
          </w:tcPr>
          <w:p w14:paraId="5127331D" w14:textId="77777777" w:rsidR="00820E00" w:rsidRPr="00E014FB" w:rsidRDefault="00820E00" w:rsidP="003C4186">
            <w:pPr>
              <w:rPr>
                <w:rFonts w:cs="Times New Roman"/>
              </w:rPr>
            </w:pPr>
          </w:p>
        </w:tc>
        <w:tc>
          <w:tcPr>
            <w:tcW w:w="1224" w:type="dxa"/>
            <w:vMerge/>
          </w:tcPr>
          <w:p w14:paraId="67E0B3AD" w14:textId="77777777" w:rsidR="00820E00" w:rsidRPr="00E014FB" w:rsidRDefault="00820E00" w:rsidP="003C4186">
            <w:pPr>
              <w:rPr>
                <w:rFonts w:cs="Times New Roman"/>
              </w:rPr>
            </w:pPr>
          </w:p>
        </w:tc>
        <w:tc>
          <w:tcPr>
            <w:tcW w:w="4080" w:type="dxa"/>
            <w:vMerge/>
          </w:tcPr>
          <w:p w14:paraId="3259F360" w14:textId="77777777" w:rsidR="00820E00" w:rsidRPr="00E014FB" w:rsidRDefault="00820E00" w:rsidP="003C4186">
            <w:pPr>
              <w:rPr>
                <w:rFonts w:cs="Times New Roman"/>
              </w:rPr>
            </w:pPr>
          </w:p>
        </w:tc>
        <w:tc>
          <w:tcPr>
            <w:tcW w:w="6800" w:type="dxa"/>
          </w:tcPr>
          <w:p w14:paraId="3FDA898F" w14:textId="77777777" w:rsidR="00820E00" w:rsidRPr="00E014FB" w:rsidRDefault="00820E00" w:rsidP="003C4186">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7D0F8E4F" w14:textId="77777777" w:rsidTr="003C4186">
        <w:tc>
          <w:tcPr>
            <w:tcW w:w="272" w:type="dxa"/>
            <w:vMerge w:val="restart"/>
          </w:tcPr>
          <w:p w14:paraId="3DA15608" w14:textId="77777777" w:rsidR="00820E00" w:rsidRPr="00E014FB" w:rsidRDefault="00820E00" w:rsidP="003C4186">
            <w:pPr>
              <w:jc w:val="center"/>
              <w:rPr>
                <w:rFonts w:cs="Times New Roman"/>
              </w:rPr>
            </w:pPr>
            <w:r w:rsidRPr="00E014FB">
              <w:rPr>
                <w:rFonts w:eastAsia="Tahoma" w:cs="Times New Roman"/>
                <w:color w:val="000000"/>
                <w:sz w:val="20"/>
                <w:szCs w:val="20"/>
              </w:rPr>
              <w:t>3.</w:t>
            </w:r>
          </w:p>
        </w:tc>
        <w:tc>
          <w:tcPr>
            <w:tcW w:w="1903" w:type="dxa"/>
            <w:vMerge w:val="restart"/>
          </w:tcPr>
          <w:p w14:paraId="716E35FD" w14:textId="77777777" w:rsidR="00820E00" w:rsidRPr="00E014FB" w:rsidRDefault="00820E00" w:rsidP="003C4186">
            <w:pPr>
              <w:rPr>
                <w:rFonts w:cs="Times New Roman"/>
              </w:rPr>
            </w:pPr>
            <w:r w:rsidRPr="00E014FB">
              <w:rPr>
                <w:rFonts w:eastAsia="Tahoma" w:cs="Times New Roman"/>
                <w:color w:val="000000"/>
                <w:sz w:val="20"/>
                <w:szCs w:val="20"/>
              </w:rPr>
              <w:t>Обеспечение спортивно-зрелищных мероприятий</w:t>
            </w:r>
          </w:p>
        </w:tc>
        <w:tc>
          <w:tcPr>
            <w:tcW w:w="1224" w:type="dxa"/>
            <w:vMerge w:val="restart"/>
          </w:tcPr>
          <w:p w14:paraId="2C1A16E2" w14:textId="77777777" w:rsidR="00820E00" w:rsidRPr="00E014FB" w:rsidRDefault="00820E00" w:rsidP="003C4186">
            <w:pPr>
              <w:rPr>
                <w:rFonts w:cs="Times New Roman"/>
              </w:rPr>
            </w:pPr>
            <w:r w:rsidRPr="00E014FB">
              <w:rPr>
                <w:rFonts w:eastAsia="Tahoma" w:cs="Times New Roman"/>
                <w:color w:val="000000"/>
                <w:sz w:val="20"/>
                <w:szCs w:val="20"/>
              </w:rPr>
              <w:t>5.1.1</w:t>
            </w:r>
          </w:p>
        </w:tc>
        <w:tc>
          <w:tcPr>
            <w:tcW w:w="4080" w:type="dxa"/>
            <w:vMerge w:val="restart"/>
          </w:tcPr>
          <w:p w14:paraId="7FECAC32" w14:textId="77777777" w:rsidR="00820E00" w:rsidRPr="00E014FB" w:rsidRDefault="00820E00" w:rsidP="003C4186">
            <w:pPr>
              <w:rPr>
                <w:rFonts w:cs="Times New Roman"/>
              </w:rPr>
            </w:pPr>
            <w:r w:rsidRPr="00E014FB">
              <w:rPr>
                <w:rFonts w:eastAsia="Tahoma" w:cs="Times New Roman"/>
                <w:color w:val="000000"/>
                <w:sz w:val="20"/>
                <w:szCs w:val="20"/>
              </w:rPr>
              <w:t>Размещение спортивно-зрелищных зданий и сооружений, имеющих специальные места для зрителей от 500 мест (стадионов, дворцов спорта, ледовых дворцов, ипподромов)</w:t>
            </w:r>
          </w:p>
        </w:tc>
        <w:tc>
          <w:tcPr>
            <w:tcW w:w="6800" w:type="dxa"/>
          </w:tcPr>
          <w:p w14:paraId="35970109"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100 кв.м.</w:t>
            </w:r>
          </w:p>
        </w:tc>
      </w:tr>
      <w:tr w:rsidR="00820E00" w:rsidRPr="00E014FB" w14:paraId="394A8603" w14:textId="77777777" w:rsidTr="003C4186">
        <w:tc>
          <w:tcPr>
            <w:tcW w:w="272" w:type="dxa"/>
            <w:vMerge/>
          </w:tcPr>
          <w:p w14:paraId="58D356F2" w14:textId="77777777" w:rsidR="00820E00" w:rsidRPr="00E014FB" w:rsidRDefault="00820E00" w:rsidP="003C4186">
            <w:pPr>
              <w:rPr>
                <w:rFonts w:cs="Times New Roman"/>
              </w:rPr>
            </w:pPr>
          </w:p>
        </w:tc>
        <w:tc>
          <w:tcPr>
            <w:tcW w:w="1903" w:type="dxa"/>
            <w:vMerge/>
          </w:tcPr>
          <w:p w14:paraId="3EBB71A2" w14:textId="77777777" w:rsidR="00820E00" w:rsidRPr="00E014FB" w:rsidRDefault="00820E00" w:rsidP="003C4186">
            <w:pPr>
              <w:rPr>
                <w:rFonts w:cs="Times New Roman"/>
              </w:rPr>
            </w:pPr>
          </w:p>
        </w:tc>
        <w:tc>
          <w:tcPr>
            <w:tcW w:w="1224" w:type="dxa"/>
            <w:vMerge/>
          </w:tcPr>
          <w:p w14:paraId="38032706" w14:textId="77777777" w:rsidR="00820E00" w:rsidRPr="00E014FB" w:rsidRDefault="00820E00" w:rsidP="003C4186">
            <w:pPr>
              <w:rPr>
                <w:rFonts w:cs="Times New Roman"/>
              </w:rPr>
            </w:pPr>
          </w:p>
        </w:tc>
        <w:tc>
          <w:tcPr>
            <w:tcW w:w="4080" w:type="dxa"/>
            <w:vMerge/>
          </w:tcPr>
          <w:p w14:paraId="6BFCDC7B" w14:textId="77777777" w:rsidR="00820E00" w:rsidRPr="00E014FB" w:rsidRDefault="00820E00" w:rsidP="003C4186">
            <w:pPr>
              <w:rPr>
                <w:rFonts w:cs="Times New Roman"/>
              </w:rPr>
            </w:pPr>
          </w:p>
        </w:tc>
        <w:tc>
          <w:tcPr>
            <w:tcW w:w="6800" w:type="dxa"/>
          </w:tcPr>
          <w:p w14:paraId="5EA34993"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25000 кв.м.</w:t>
            </w:r>
          </w:p>
        </w:tc>
      </w:tr>
      <w:tr w:rsidR="00820E00" w:rsidRPr="00E014FB" w14:paraId="1B09F5FF" w14:textId="77777777" w:rsidTr="003C4186">
        <w:tc>
          <w:tcPr>
            <w:tcW w:w="272" w:type="dxa"/>
            <w:vMerge/>
          </w:tcPr>
          <w:p w14:paraId="7B03F35C" w14:textId="77777777" w:rsidR="00820E00" w:rsidRPr="00E014FB" w:rsidRDefault="00820E00" w:rsidP="003C4186">
            <w:pPr>
              <w:rPr>
                <w:rFonts w:cs="Times New Roman"/>
              </w:rPr>
            </w:pPr>
          </w:p>
        </w:tc>
        <w:tc>
          <w:tcPr>
            <w:tcW w:w="1903" w:type="dxa"/>
            <w:vMerge/>
          </w:tcPr>
          <w:p w14:paraId="619BFB31" w14:textId="77777777" w:rsidR="00820E00" w:rsidRPr="00E014FB" w:rsidRDefault="00820E00" w:rsidP="003C4186">
            <w:pPr>
              <w:rPr>
                <w:rFonts w:cs="Times New Roman"/>
              </w:rPr>
            </w:pPr>
          </w:p>
        </w:tc>
        <w:tc>
          <w:tcPr>
            <w:tcW w:w="1224" w:type="dxa"/>
            <w:vMerge/>
          </w:tcPr>
          <w:p w14:paraId="380080DC" w14:textId="77777777" w:rsidR="00820E00" w:rsidRPr="00E014FB" w:rsidRDefault="00820E00" w:rsidP="003C4186">
            <w:pPr>
              <w:rPr>
                <w:rFonts w:cs="Times New Roman"/>
              </w:rPr>
            </w:pPr>
          </w:p>
        </w:tc>
        <w:tc>
          <w:tcPr>
            <w:tcW w:w="4080" w:type="dxa"/>
            <w:vMerge/>
          </w:tcPr>
          <w:p w14:paraId="065C4DA5" w14:textId="77777777" w:rsidR="00820E00" w:rsidRPr="00E014FB" w:rsidRDefault="00820E00" w:rsidP="003C4186">
            <w:pPr>
              <w:rPr>
                <w:rFonts w:cs="Times New Roman"/>
              </w:rPr>
            </w:pPr>
          </w:p>
        </w:tc>
        <w:tc>
          <w:tcPr>
            <w:tcW w:w="6800" w:type="dxa"/>
          </w:tcPr>
          <w:p w14:paraId="1E1B5EA1"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0F32C313" w14:textId="77777777" w:rsidTr="003C4186">
        <w:tc>
          <w:tcPr>
            <w:tcW w:w="272" w:type="dxa"/>
            <w:vMerge/>
          </w:tcPr>
          <w:p w14:paraId="682EF141" w14:textId="77777777" w:rsidR="00820E00" w:rsidRPr="00E014FB" w:rsidRDefault="00820E00" w:rsidP="003C4186">
            <w:pPr>
              <w:rPr>
                <w:rFonts w:cs="Times New Roman"/>
              </w:rPr>
            </w:pPr>
          </w:p>
        </w:tc>
        <w:tc>
          <w:tcPr>
            <w:tcW w:w="1903" w:type="dxa"/>
            <w:vMerge/>
          </w:tcPr>
          <w:p w14:paraId="6BEA3E9A" w14:textId="77777777" w:rsidR="00820E00" w:rsidRPr="00E014FB" w:rsidRDefault="00820E00" w:rsidP="003C4186">
            <w:pPr>
              <w:rPr>
                <w:rFonts w:cs="Times New Roman"/>
              </w:rPr>
            </w:pPr>
          </w:p>
        </w:tc>
        <w:tc>
          <w:tcPr>
            <w:tcW w:w="1224" w:type="dxa"/>
            <w:vMerge/>
          </w:tcPr>
          <w:p w14:paraId="14707AAE" w14:textId="77777777" w:rsidR="00820E00" w:rsidRPr="00E014FB" w:rsidRDefault="00820E00" w:rsidP="003C4186">
            <w:pPr>
              <w:rPr>
                <w:rFonts w:cs="Times New Roman"/>
              </w:rPr>
            </w:pPr>
          </w:p>
        </w:tc>
        <w:tc>
          <w:tcPr>
            <w:tcW w:w="4080" w:type="dxa"/>
            <w:vMerge/>
          </w:tcPr>
          <w:p w14:paraId="3A1F2BDE" w14:textId="77777777" w:rsidR="00820E00" w:rsidRPr="00E014FB" w:rsidRDefault="00820E00" w:rsidP="003C4186">
            <w:pPr>
              <w:rPr>
                <w:rFonts w:cs="Times New Roman"/>
              </w:rPr>
            </w:pPr>
          </w:p>
        </w:tc>
        <w:tc>
          <w:tcPr>
            <w:tcW w:w="6800" w:type="dxa"/>
          </w:tcPr>
          <w:p w14:paraId="58E2C880" w14:textId="77777777" w:rsidR="00820E00" w:rsidRPr="00E014FB" w:rsidRDefault="00820E00" w:rsidP="003C4186">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7A83975A" w14:textId="77777777" w:rsidTr="003C4186">
        <w:tc>
          <w:tcPr>
            <w:tcW w:w="272" w:type="dxa"/>
            <w:vMerge/>
          </w:tcPr>
          <w:p w14:paraId="29726AF3" w14:textId="77777777" w:rsidR="00820E00" w:rsidRPr="00E014FB" w:rsidRDefault="00820E00" w:rsidP="003C4186">
            <w:pPr>
              <w:rPr>
                <w:rFonts w:cs="Times New Roman"/>
              </w:rPr>
            </w:pPr>
          </w:p>
        </w:tc>
        <w:tc>
          <w:tcPr>
            <w:tcW w:w="1903" w:type="dxa"/>
            <w:vMerge/>
          </w:tcPr>
          <w:p w14:paraId="257DA4DA" w14:textId="77777777" w:rsidR="00820E00" w:rsidRPr="00E014FB" w:rsidRDefault="00820E00" w:rsidP="003C4186">
            <w:pPr>
              <w:rPr>
                <w:rFonts w:cs="Times New Roman"/>
              </w:rPr>
            </w:pPr>
          </w:p>
        </w:tc>
        <w:tc>
          <w:tcPr>
            <w:tcW w:w="1224" w:type="dxa"/>
            <w:vMerge/>
          </w:tcPr>
          <w:p w14:paraId="6029F7FD" w14:textId="77777777" w:rsidR="00820E00" w:rsidRPr="00E014FB" w:rsidRDefault="00820E00" w:rsidP="003C4186">
            <w:pPr>
              <w:rPr>
                <w:rFonts w:cs="Times New Roman"/>
              </w:rPr>
            </w:pPr>
          </w:p>
        </w:tc>
        <w:tc>
          <w:tcPr>
            <w:tcW w:w="4080" w:type="dxa"/>
            <w:vMerge/>
          </w:tcPr>
          <w:p w14:paraId="451B98F9" w14:textId="77777777" w:rsidR="00820E00" w:rsidRPr="00E014FB" w:rsidRDefault="00820E00" w:rsidP="003C4186">
            <w:pPr>
              <w:rPr>
                <w:rFonts w:cs="Times New Roman"/>
              </w:rPr>
            </w:pPr>
          </w:p>
        </w:tc>
        <w:tc>
          <w:tcPr>
            <w:tcW w:w="6800" w:type="dxa"/>
          </w:tcPr>
          <w:p w14:paraId="4EC87028"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444E3706" w14:textId="77777777" w:rsidTr="003C4186">
        <w:tc>
          <w:tcPr>
            <w:tcW w:w="272" w:type="dxa"/>
            <w:vMerge/>
          </w:tcPr>
          <w:p w14:paraId="25525C52" w14:textId="77777777" w:rsidR="00820E00" w:rsidRPr="00E014FB" w:rsidRDefault="00820E00" w:rsidP="003C4186">
            <w:pPr>
              <w:rPr>
                <w:rFonts w:cs="Times New Roman"/>
              </w:rPr>
            </w:pPr>
          </w:p>
        </w:tc>
        <w:tc>
          <w:tcPr>
            <w:tcW w:w="1903" w:type="dxa"/>
            <w:vMerge/>
          </w:tcPr>
          <w:p w14:paraId="63AC7CBF" w14:textId="77777777" w:rsidR="00820E00" w:rsidRPr="00E014FB" w:rsidRDefault="00820E00" w:rsidP="003C4186">
            <w:pPr>
              <w:rPr>
                <w:rFonts w:cs="Times New Roman"/>
              </w:rPr>
            </w:pPr>
          </w:p>
        </w:tc>
        <w:tc>
          <w:tcPr>
            <w:tcW w:w="1224" w:type="dxa"/>
            <w:vMerge/>
          </w:tcPr>
          <w:p w14:paraId="6B3A85BF" w14:textId="77777777" w:rsidR="00820E00" w:rsidRPr="00E014FB" w:rsidRDefault="00820E00" w:rsidP="003C4186">
            <w:pPr>
              <w:rPr>
                <w:rFonts w:cs="Times New Roman"/>
              </w:rPr>
            </w:pPr>
          </w:p>
        </w:tc>
        <w:tc>
          <w:tcPr>
            <w:tcW w:w="4080" w:type="dxa"/>
            <w:vMerge/>
          </w:tcPr>
          <w:p w14:paraId="3F29F2D6" w14:textId="77777777" w:rsidR="00820E00" w:rsidRPr="00E014FB" w:rsidRDefault="00820E00" w:rsidP="003C4186">
            <w:pPr>
              <w:rPr>
                <w:rFonts w:cs="Times New Roman"/>
              </w:rPr>
            </w:pPr>
          </w:p>
        </w:tc>
        <w:tc>
          <w:tcPr>
            <w:tcW w:w="6800" w:type="dxa"/>
          </w:tcPr>
          <w:p w14:paraId="4755DEB9"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820E00" w:rsidRPr="00E014FB" w14:paraId="1DDC1653" w14:textId="77777777" w:rsidTr="003C4186">
        <w:tc>
          <w:tcPr>
            <w:tcW w:w="272" w:type="dxa"/>
            <w:vMerge/>
          </w:tcPr>
          <w:p w14:paraId="07A1B687" w14:textId="77777777" w:rsidR="00820E00" w:rsidRPr="00E014FB" w:rsidRDefault="00820E00" w:rsidP="003C4186">
            <w:pPr>
              <w:rPr>
                <w:rFonts w:cs="Times New Roman"/>
              </w:rPr>
            </w:pPr>
          </w:p>
        </w:tc>
        <w:tc>
          <w:tcPr>
            <w:tcW w:w="1903" w:type="dxa"/>
            <w:vMerge/>
          </w:tcPr>
          <w:p w14:paraId="61E4083F" w14:textId="77777777" w:rsidR="00820E00" w:rsidRPr="00E014FB" w:rsidRDefault="00820E00" w:rsidP="003C4186">
            <w:pPr>
              <w:rPr>
                <w:rFonts w:cs="Times New Roman"/>
              </w:rPr>
            </w:pPr>
          </w:p>
        </w:tc>
        <w:tc>
          <w:tcPr>
            <w:tcW w:w="1224" w:type="dxa"/>
            <w:vMerge/>
          </w:tcPr>
          <w:p w14:paraId="041D435D" w14:textId="77777777" w:rsidR="00820E00" w:rsidRPr="00E014FB" w:rsidRDefault="00820E00" w:rsidP="003C4186">
            <w:pPr>
              <w:rPr>
                <w:rFonts w:cs="Times New Roman"/>
              </w:rPr>
            </w:pPr>
          </w:p>
        </w:tc>
        <w:tc>
          <w:tcPr>
            <w:tcW w:w="4080" w:type="dxa"/>
            <w:vMerge/>
          </w:tcPr>
          <w:p w14:paraId="71ADFE87" w14:textId="77777777" w:rsidR="00820E00" w:rsidRPr="00E014FB" w:rsidRDefault="00820E00" w:rsidP="003C4186">
            <w:pPr>
              <w:rPr>
                <w:rFonts w:cs="Times New Roman"/>
              </w:rPr>
            </w:pPr>
          </w:p>
        </w:tc>
        <w:tc>
          <w:tcPr>
            <w:tcW w:w="6800" w:type="dxa"/>
          </w:tcPr>
          <w:p w14:paraId="3B0A86A4"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3DAC9B58" w14:textId="77777777" w:rsidTr="003C4186">
        <w:tc>
          <w:tcPr>
            <w:tcW w:w="272" w:type="dxa"/>
            <w:vMerge/>
          </w:tcPr>
          <w:p w14:paraId="1F513257" w14:textId="77777777" w:rsidR="00820E00" w:rsidRPr="00E014FB" w:rsidRDefault="00820E00" w:rsidP="003C4186">
            <w:pPr>
              <w:rPr>
                <w:rFonts w:cs="Times New Roman"/>
              </w:rPr>
            </w:pPr>
          </w:p>
        </w:tc>
        <w:tc>
          <w:tcPr>
            <w:tcW w:w="1903" w:type="dxa"/>
            <w:vMerge/>
          </w:tcPr>
          <w:p w14:paraId="0904F253" w14:textId="77777777" w:rsidR="00820E00" w:rsidRPr="00E014FB" w:rsidRDefault="00820E00" w:rsidP="003C4186">
            <w:pPr>
              <w:rPr>
                <w:rFonts w:cs="Times New Roman"/>
              </w:rPr>
            </w:pPr>
          </w:p>
        </w:tc>
        <w:tc>
          <w:tcPr>
            <w:tcW w:w="1224" w:type="dxa"/>
            <w:vMerge/>
          </w:tcPr>
          <w:p w14:paraId="1DD10EE7" w14:textId="77777777" w:rsidR="00820E00" w:rsidRPr="00E014FB" w:rsidRDefault="00820E00" w:rsidP="003C4186">
            <w:pPr>
              <w:rPr>
                <w:rFonts w:cs="Times New Roman"/>
              </w:rPr>
            </w:pPr>
          </w:p>
        </w:tc>
        <w:tc>
          <w:tcPr>
            <w:tcW w:w="4080" w:type="dxa"/>
            <w:vMerge/>
          </w:tcPr>
          <w:p w14:paraId="783588F5" w14:textId="77777777" w:rsidR="00820E00" w:rsidRPr="00E014FB" w:rsidRDefault="00820E00" w:rsidP="003C4186">
            <w:pPr>
              <w:rPr>
                <w:rFonts w:cs="Times New Roman"/>
              </w:rPr>
            </w:pPr>
          </w:p>
        </w:tc>
        <w:tc>
          <w:tcPr>
            <w:tcW w:w="6800" w:type="dxa"/>
          </w:tcPr>
          <w:p w14:paraId="38D4256D"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3 этажа.</w:t>
            </w:r>
          </w:p>
        </w:tc>
      </w:tr>
      <w:tr w:rsidR="00820E00" w:rsidRPr="00E014FB" w14:paraId="5CB6A8D4" w14:textId="77777777" w:rsidTr="003C4186">
        <w:tc>
          <w:tcPr>
            <w:tcW w:w="272" w:type="dxa"/>
            <w:vMerge/>
          </w:tcPr>
          <w:p w14:paraId="21D04328" w14:textId="77777777" w:rsidR="00820E00" w:rsidRPr="00E014FB" w:rsidRDefault="00820E00" w:rsidP="003C4186">
            <w:pPr>
              <w:rPr>
                <w:rFonts w:cs="Times New Roman"/>
              </w:rPr>
            </w:pPr>
          </w:p>
        </w:tc>
        <w:tc>
          <w:tcPr>
            <w:tcW w:w="1903" w:type="dxa"/>
            <w:vMerge/>
          </w:tcPr>
          <w:p w14:paraId="4DAD143F" w14:textId="77777777" w:rsidR="00820E00" w:rsidRPr="00E014FB" w:rsidRDefault="00820E00" w:rsidP="003C4186">
            <w:pPr>
              <w:rPr>
                <w:rFonts w:cs="Times New Roman"/>
              </w:rPr>
            </w:pPr>
          </w:p>
        </w:tc>
        <w:tc>
          <w:tcPr>
            <w:tcW w:w="1224" w:type="dxa"/>
            <w:vMerge/>
          </w:tcPr>
          <w:p w14:paraId="03EE9001" w14:textId="77777777" w:rsidR="00820E00" w:rsidRPr="00E014FB" w:rsidRDefault="00820E00" w:rsidP="003C4186">
            <w:pPr>
              <w:rPr>
                <w:rFonts w:cs="Times New Roman"/>
              </w:rPr>
            </w:pPr>
          </w:p>
        </w:tc>
        <w:tc>
          <w:tcPr>
            <w:tcW w:w="4080" w:type="dxa"/>
            <w:vMerge/>
          </w:tcPr>
          <w:p w14:paraId="7217250A" w14:textId="77777777" w:rsidR="00820E00" w:rsidRPr="00E014FB" w:rsidRDefault="00820E00" w:rsidP="003C4186">
            <w:pPr>
              <w:rPr>
                <w:rFonts w:cs="Times New Roman"/>
              </w:rPr>
            </w:pPr>
          </w:p>
        </w:tc>
        <w:tc>
          <w:tcPr>
            <w:tcW w:w="6800" w:type="dxa"/>
          </w:tcPr>
          <w:p w14:paraId="7CF4F70D" w14:textId="77777777" w:rsidR="00820E00" w:rsidRPr="00E014FB" w:rsidRDefault="00820E00" w:rsidP="003C4186">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75FECCDE" w14:textId="77777777" w:rsidTr="003C4186">
        <w:tc>
          <w:tcPr>
            <w:tcW w:w="272" w:type="dxa"/>
            <w:vMerge/>
          </w:tcPr>
          <w:p w14:paraId="6677B7A3" w14:textId="77777777" w:rsidR="00820E00" w:rsidRPr="00E014FB" w:rsidRDefault="00820E00" w:rsidP="003C4186">
            <w:pPr>
              <w:rPr>
                <w:rFonts w:cs="Times New Roman"/>
              </w:rPr>
            </w:pPr>
          </w:p>
        </w:tc>
        <w:tc>
          <w:tcPr>
            <w:tcW w:w="1903" w:type="dxa"/>
            <w:vMerge/>
          </w:tcPr>
          <w:p w14:paraId="19CCD444" w14:textId="77777777" w:rsidR="00820E00" w:rsidRPr="00E014FB" w:rsidRDefault="00820E00" w:rsidP="003C4186">
            <w:pPr>
              <w:rPr>
                <w:rFonts w:cs="Times New Roman"/>
              </w:rPr>
            </w:pPr>
          </w:p>
        </w:tc>
        <w:tc>
          <w:tcPr>
            <w:tcW w:w="1224" w:type="dxa"/>
            <w:vMerge/>
          </w:tcPr>
          <w:p w14:paraId="61F7E554" w14:textId="77777777" w:rsidR="00820E00" w:rsidRPr="00E014FB" w:rsidRDefault="00820E00" w:rsidP="003C4186">
            <w:pPr>
              <w:rPr>
                <w:rFonts w:cs="Times New Roman"/>
              </w:rPr>
            </w:pPr>
          </w:p>
        </w:tc>
        <w:tc>
          <w:tcPr>
            <w:tcW w:w="4080" w:type="dxa"/>
            <w:vMerge/>
          </w:tcPr>
          <w:p w14:paraId="7E25C34B" w14:textId="77777777" w:rsidR="00820E00" w:rsidRPr="00E014FB" w:rsidRDefault="00820E00" w:rsidP="003C4186">
            <w:pPr>
              <w:rPr>
                <w:rFonts w:cs="Times New Roman"/>
              </w:rPr>
            </w:pPr>
          </w:p>
        </w:tc>
        <w:tc>
          <w:tcPr>
            <w:tcW w:w="6800" w:type="dxa"/>
          </w:tcPr>
          <w:p w14:paraId="09C21726"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35 м.</w:t>
            </w:r>
          </w:p>
        </w:tc>
      </w:tr>
      <w:tr w:rsidR="00820E00" w:rsidRPr="00E014FB" w14:paraId="463617F7" w14:textId="77777777" w:rsidTr="003C4186">
        <w:tc>
          <w:tcPr>
            <w:tcW w:w="272" w:type="dxa"/>
            <w:vMerge/>
          </w:tcPr>
          <w:p w14:paraId="4B06461A" w14:textId="77777777" w:rsidR="00820E00" w:rsidRPr="00E014FB" w:rsidRDefault="00820E00" w:rsidP="003C4186">
            <w:pPr>
              <w:rPr>
                <w:rFonts w:cs="Times New Roman"/>
              </w:rPr>
            </w:pPr>
          </w:p>
        </w:tc>
        <w:tc>
          <w:tcPr>
            <w:tcW w:w="1903" w:type="dxa"/>
            <w:vMerge/>
          </w:tcPr>
          <w:p w14:paraId="4ABC2B30" w14:textId="77777777" w:rsidR="00820E00" w:rsidRPr="00E014FB" w:rsidRDefault="00820E00" w:rsidP="003C4186">
            <w:pPr>
              <w:rPr>
                <w:rFonts w:cs="Times New Roman"/>
              </w:rPr>
            </w:pPr>
          </w:p>
        </w:tc>
        <w:tc>
          <w:tcPr>
            <w:tcW w:w="1224" w:type="dxa"/>
            <w:vMerge/>
          </w:tcPr>
          <w:p w14:paraId="2FD19ED0" w14:textId="77777777" w:rsidR="00820E00" w:rsidRPr="00E014FB" w:rsidRDefault="00820E00" w:rsidP="003C4186">
            <w:pPr>
              <w:rPr>
                <w:rFonts w:cs="Times New Roman"/>
              </w:rPr>
            </w:pPr>
          </w:p>
        </w:tc>
        <w:tc>
          <w:tcPr>
            <w:tcW w:w="4080" w:type="dxa"/>
            <w:vMerge/>
          </w:tcPr>
          <w:p w14:paraId="17C66B41" w14:textId="77777777" w:rsidR="00820E00" w:rsidRPr="00E014FB" w:rsidRDefault="00820E00" w:rsidP="003C4186">
            <w:pPr>
              <w:rPr>
                <w:rFonts w:cs="Times New Roman"/>
              </w:rPr>
            </w:pPr>
          </w:p>
        </w:tc>
        <w:tc>
          <w:tcPr>
            <w:tcW w:w="6800" w:type="dxa"/>
          </w:tcPr>
          <w:p w14:paraId="320D605A"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6B886C9B" w14:textId="77777777" w:rsidTr="003C4186">
        <w:tc>
          <w:tcPr>
            <w:tcW w:w="272" w:type="dxa"/>
            <w:vMerge/>
          </w:tcPr>
          <w:p w14:paraId="24422C35" w14:textId="77777777" w:rsidR="00820E00" w:rsidRPr="00E014FB" w:rsidRDefault="00820E00" w:rsidP="003C4186">
            <w:pPr>
              <w:rPr>
                <w:rFonts w:cs="Times New Roman"/>
              </w:rPr>
            </w:pPr>
          </w:p>
        </w:tc>
        <w:tc>
          <w:tcPr>
            <w:tcW w:w="1903" w:type="dxa"/>
            <w:vMerge/>
          </w:tcPr>
          <w:p w14:paraId="19A6C00D" w14:textId="77777777" w:rsidR="00820E00" w:rsidRPr="00E014FB" w:rsidRDefault="00820E00" w:rsidP="003C4186">
            <w:pPr>
              <w:rPr>
                <w:rFonts w:cs="Times New Roman"/>
              </w:rPr>
            </w:pPr>
          </w:p>
        </w:tc>
        <w:tc>
          <w:tcPr>
            <w:tcW w:w="1224" w:type="dxa"/>
            <w:vMerge/>
          </w:tcPr>
          <w:p w14:paraId="2D22818C" w14:textId="77777777" w:rsidR="00820E00" w:rsidRPr="00E014FB" w:rsidRDefault="00820E00" w:rsidP="003C4186">
            <w:pPr>
              <w:rPr>
                <w:rFonts w:cs="Times New Roman"/>
              </w:rPr>
            </w:pPr>
          </w:p>
        </w:tc>
        <w:tc>
          <w:tcPr>
            <w:tcW w:w="4080" w:type="dxa"/>
            <w:vMerge/>
          </w:tcPr>
          <w:p w14:paraId="1FD0B4FF" w14:textId="77777777" w:rsidR="00820E00" w:rsidRPr="00E014FB" w:rsidRDefault="00820E00" w:rsidP="003C4186">
            <w:pPr>
              <w:rPr>
                <w:rFonts w:cs="Times New Roman"/>
              </w:rPr>
            </w:pPr>
          </w:p>
        </w:tc>
        <w:tc>
          <w:tcPr>
            <w:tcW w:w="6800" w:type="dxa"/>
          </w:tcPr>
          <w:p w14:paraId="24BC6C03" w14:textId="77777777" w:rsidR="00820E00" w:rsidRPr="00E014FB" w:rsidRDefault="00820E00" w:rsidP="003C4186">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2DB85D62" w14:textId="77777777" w:rsidTr="003C4186">
        <w:tc>
          <w:tcPr>
            <w:tcW w:w="272" w:type="dxa"/>
            <w:vMerge/>
          </w:tcPr>
          <w:p w14:paraId="6BBB5504" w14:textId="77777777" w:rsidR="00820E00" w:rsidRPr="00E014FB" w:rsidRDefault="00820E00" w:rsidP="003C4186">
            <w:pPr>
              <w:rPr>
                <w:rFonts w:cs="Times New Roman"/>
              </w:rPr>
            </w:pPr>
          </w:p>
        </w:tc>
        <w:tc>
          <w:tcPr>
            <w:tcW w:w="1903" w:type="dxa"/>
            <w:vMerge/>
          </w:tcPr>
          <w:p w14:paraId="0CB96B13" w14:textId="77777777" w:rsidR="00820E00" w:rsidRPr="00E014FB" w:rsidRDefault="00820E00" w:rsidP="003C4186">
            <w:pPr>
              <w:rPr>
                <w:rFonts w:cs="Times New Roman"/>
              </w:rPr>
            </w:pPr>
          </w:p>
        </w:tc>
        <w:tc>
          <w:tcPr>
            <w:tcW w:w="1224" w:type="dxa"/>
            <w:vMerge/>
          </w:tcPr>
          <w:p w14:paraId="404D6BAE" w14:textId="77777777" w:rsidR="00820E00" w:rsidRPr="00E014FB" w:rsidRDefault="00820E00" w:rsidP="003C4186">
            <w:pPr>
              <w:rPr>
                <w:rFonts w:cs="Times New Roman"/>
              </w:rPr>
            </w:pPr>
          </w:p>
        </w:tc>
        <w:tc>
          <w:tcPr>
            <w:tcW w:w="4080" w:type="dxa"/>
            <w:vMerge/>
          </w:tcPr>
          <w:p w14:paraId="7528B964" w14:textId="77777777" w:rsidR="00820E00" w:rsidRPr="00E014FB" w:rsidRDefault="00820E00" w:rsidP="003C4186">
            <w:pPr>
              <w:rPr>
                <w:rFonts w:cs="Times New Roman"/>
              </w:rPr>
            </w:pPr>
          </w:p>
        </w:tc>
        <w:tc>
          <w:tcPr>
            <w:tcW w:w="6800" w:type="dxa"/>
          </w:tcPr>
          <w:p w14:paraId="365D2099" w14:textId="77777777" w:rsidR="00820E00" w:rsidRPr="00E014FB" w:rsidRDefault="00820E00" w:rsidP="003C4186">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31A92107" w14:textId="77777777" w:rsidTr="003C4186">
        <w:tc>
          <w:tcPr>
            <w:tcW w:w="272" w:type="dxa"/>
            <w:vMerge w:val="restart"/>
          </w:tcPr>
          <w:p w14:paraId="14E33D3D" w14:textId="77777777" w:rsidR="00820E00" w:rsidRPr="00E014FB" w:rsidRDefault="00820E00" w:rsidP="003C4186">
            <w:pPr>
              <w:jc w:val="center"/>
              <w:rPr>
                <w:rFonts w:cs="Times New Roman"/>
              </w:rPr>
            </w:pPr>
            <w:r w:rsidRPr="00E014FB">
              <w:rPr>
                <w:rFonts w:eastAsia="Tahoma" w:cs="Times New Roman"/>
                <w:color w:val="000000"/>
                <w:sz w:val="20"/>
                <w:szCs w:val="20"/>
              </w:rPr>
              <w:t>4.</w:t>
            </w:r>
          </w:p>
        </w:tc>
        <w:tc>
          <w:tcPr>
            <w:tcW w:w="1903" w:type="dxa"/>
            <w:vMerge w:val="restart"/>
          </w:tcPr>
          <w:p w14:paraId="6CB10F52" w14:textId="77777777" w:rsidR="00820E00" w:rsidRPr="00E014FB" w:rsidRDefault="00820E00" w:rsidP="003C4186">
            <w:pPr>
              <w:rPr>
                <w:rFonts w:cs="Times New Roman"/>
              </w:rPr>
            </w:pPr>
            <w:r w:rsidRPr="00E014FB">
              <w:rPr>
                <w:rFonts w:eastAsia="Tahoma" w:cs="Times New Roman"/>
                <w:color w:val="000000"/>
                <w:sz w:val="20"/>
                <w:szCs w:val="20"/>
              </w:rPr>
              <w:t>Обеспечение занятий спортом в помещениях</w:t>
            </w:r>
          </w:p>
        </w:tc>
        <w:tc>
          <w:tcPr>
            <w:tcW w:w="1224" w:type="dxa"/>
            <w:vMerge w:val="restart"/>
          </w:tcPr>
          <w:p w14:paraId="5FA5A58A" w14:textId="77777777" w:rsidR="00820E00" w:rsidRPr="00E014FB" w:rsidRDefault="00820E00" w:rsidP="003C4186">
            <w:pPr>
              <w:rPr>
                <w:rFonts w:cs="Times New Roman"/>
              </w:rPr>
            </w:pPr>
            <w:r w:rsidRPr="00E014FB">
              <w:rPr>
                <w:rFonts w:eastAsia="Tahoma" w:cs="Times New Roman"/>
                <w:color w:val="000000"/>
                <w:sz w:val="20"/>
                <w:szCs w:val="20"/>
              </w:rPr>
              <w:t>5.1.2</w:t>
            </w:r>
          </w:p>
        </w:tc>
        <w:tc>
          <w:tcPr>
            <w:tcW w:w="4080" w:type="dxa"/>
            <w:vMerge w:val="restart"/>
          </w:tcPr>
          <w:p w14:paraId="70CC7692" w14:textId="77777777" w:rsidR="00820E00" w:rsidRPr="00E014FB" w:rsidRDefault="00820E00" w:rsidP="003C4186">
            <w:pPr>
              <w:rPr>
                <w:rFonts w:cs="Times New Roman"/>
              </w:rPr>
            </w:pPr>
            <w:r w:rsidRPr="00E014FB">
              <w:rPr>
                <w:rFonts w:eastAsia="Tahoma" w:cs="Times New Roman"/>
                <w:color w:val="000000"/>
                <w:sz w:val="20"/>
                <w:szCs w:val="20"/>
              </w:rPr>
              <w:t>Размещение спортивных клубов, спортивных залов, бассейнов, физкультурно-оздоровительных комплексов в зданиях и сооружениях</w:t>
            </w:r>
          </w:p>
        </w:tc>
        <w:tc>
          <w:tcPr>
            <w:tcW w:w="6800" w:type="dxa"/>
          </w:tcPr>
          <w:p w14:paraId="6EEDBE44"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100 кв.м.</w:t>
            </w:r>
          </w:p>
        </w:tc>
      </w:tr>
      <w:tr w:rsidR="00820E00" w:rsidRPr="00E014FB" w14:paraId="3B7F6499" w14:textId="77777777" w:rsidTr="003C4186">
        <w:tc>
          <w:tcPr>
            <w:tcW w:w="272" w:type="dxa"/>
            <w:vMerge/>
          </w:tcPr>
          <w:p w14:paraId="4064D9CB" w14:textId="77777777" w:rsidR="00820E00" w:rsidRPr="00E014FB" w:rsidRDefault="00820E00" w:rsidP="003C4186">
            <w:pPr>
              <w:rPr>
                <w:rFonts w:cs="Times New Roman"/>
              </w:rPr>
            </w:pPr>
          </w:p>
        </w:tc>
        <w:tc>
          <w:tcPr>
            <w:tcW w:w="1903" w:type="dxa"/>
            <w:vMerge/>
          </w:tcPr>
          <w:p w14:paraId="780408D3" w14:textId="77777777" w:rsidR="00820E00" w:rsidRPr="00E014FB" w:rsidRDefault="00820E00" w:rsidP="003C4186">
            <w:pPr>
              <w:rPr>
                <w:rFonts w:cs="Times New Roman"/>
              </w:rPr>
            </w:pPr>
          </w:p>
        </w:tc>
        <w:tc>
          <w:tcPr>
            <w:tcW w:w="1224" w:type="dxa"/>
            <w:vMerge/>
          </w:tcPr>
          <w:p w14:paraId="4DD37CD0" w14:textId="77777777" w:rsidR="00820E00" w:rsidRPr="00E014FB" w:rsidRDefault="00820E00" w:rsidP="003C4186">
            <w:pPr>
              <w:rPr>
                <w:rFonts w:cs="Times New Roman"/>
              </w:rPr>
            </w:pPr>
          </w:p>
        </w:tc>
        <w:tc>
          <w:tcPr>
            <w:tcW w:w="4080" w:type="dxa"/>
            <w:vMerge/>
          </w:tcPr>
          <w:p w14:paraId="456822A3" w14:textId="77777777" w:rsidR="00820E00" w:rsidRPr="00E014FB" w:rsidRDefault="00820E00" w:rsidP="003C4186">
            <w:pPr>
              <w:rPr>
                <w:rFonts w:cs="Times New Roman"/>
              </w:rPr>
            </w:pPr>
          </w:p>
        </w:tc>
        <w:tc>
          <w:tcPr>
            <w:tcW w:w="6800" w:type="dxa"/>
          </w:tcPr>
          <w:p w14:paraId="47059058"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100000 кв.м.</w:t>
            </w:r>
          </w:p>
        </w:tc>
      </w:tr>
      <w:tr w:rsidR="00820E00" w:rsidRPr="00E014FB" w14:paraId="4C7213B4" w14:textId="77777777" w:rsidTr="003C4186">
        <w:tc>
          <w:tcPr>
            <w:tcW w:w="272" w:type="dxa"/>
            <w:vMerge/>
          </w:tcPr>
          <w:p w14:paraId="21431940" w14:textId="77777777" w:rsidR="00820E00" w:rsidRPr="00E014FB" w:rsidRDefault="00820E00" w:rsidP="003C4186">
            <w:pPr>
              <w:rPr>
                <w:rFonts w:cs="Times New Roman"/>
              </w:rPr>
            </w:pPr>
          </w:p>
        </w:tc>
        <w:tc>
          <w:tcPr>
            <w:tcW w:w="1903" w:type="dxa"/>
            <w:vMerge/>
          </w:tcPr>
          <w:p w14:paraId="262C73A9" w14:textId="77777777" w:rsidR="00820E00" w:rsidRPr="00E014FB" w:rsidRDefault="00820E00" w:rsidP="003C4186">
            <w:pPr>
              <w:rPr>
                <w:rFonts w:cs="Times New Roman"/>
              </w:rPr>
            </w:pPr>
          </w:p>
        </w:tc>
        <w:tc>
          <w:tcPr>
            <w:tcW w:w="1224" w:type="dxa"/>
            <w:vMerge/>
          </w:tcPr>
          <w:p w14:paraId="125DD1D8" w14:textId="77777777" w:rsidR="00820E00" w:rsidRPr="00E014FB" w:rsidRDefault="00820E00" w:rsidP="003C4186">
            <w:pPr>
              <w:rPr>
                <w:rFonts w:cs="Times New Roman"/>
              </w:rPr>
            </w:pPr>
          </w:p>
        </w:tc>
        <w:tc>
          <w:tcPr>
            <w:tcW w:w="4080" w:type="dxa"/>
            <w:vMerge/>
          </w:tcPr>
          <w:p w14:paraId="34480ED5" w14:textId="77777777" w:rsidR="00820E00" w:rsidRPr="00E014FB" w:rsidRDefault="00820E00" w:rsidP="003C4186">
            <w:pPr>
              <w:rPr>
                <w:rFonts w:cs="Times New Roman"/>
              </w:rPr>
            </w:pPr>
          </w:p>
        </w:tc>
        <w:tc>
          <w:tcPr>
            <w:tcW w:w="6800" w:type="dxa"/>
          </w:tcPr>
          <w:p w14:paraId="4B6DC02B"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2B7E97C3" w14:textId="77777777" w:rsidTr="003C4186">
        <w:tc>
          <w:tcPr>
            <w:tcW w:w="272" w:type="dxa"/>
            <w:vMerge/>
          </w:tcPr>
          <w:p w14:paraId="4F6AB150" w14:textId="77777777" w:rsidR="00820E00" w:rsidRPr="00E014FB" w:rsidRDefault="00820E00" w:rsidP="003C4186">
            <w:pPr>
              <w:rPr>
                <w:rFonts w:cs="Times New Roman"/>
              </w:rPr>
            </w:pPr>
          </w:p>
        </w:tc>
        <w:tc>
          <w:tcPr>
            <w:tcW w:w="1903" w:type="dxa"/>
            <w:vMerge/>
          </w:tcPr>
          <w:p w14:paraId="4B212A7F" w14:textId="77777777" w:rsidR="00820E00" w:rsidRPr="00E014FB" w:rsidRDefault="00820E00" w:rsidP="003C4186">
            <w:pPr>
              <w:rPr>
                <w:rFonts w:cs="Times New Roman"/>
              </w:rPr>
            </w:pPr>
          </w:p>
        </w:tc>
        <w:tc>
          <w:tcPr>
            <w:tcW w:w="1224" w:type="dxa"/>
            <w:vMerge/>
          </w:tcPr>
          <w:p w14:paraId="52681B35" w14:textId="77777777" w:rsidR="00820E00" w:rsidRPr="00E014FB" w:rsidRDefault="00820E00" w:rsidP="003C4186">
            <w:pPr>
              <w:rPr>
                <w:rFonts w:cs="Times New Roman"/>
              </w:rPr>
            </w:pPr>
          </w:p>
        </w:tc>
        <w:tc>
          <w:tcPr>
            <w:tcW w:w="4080" w:type="dxa"/>
            <w:vMerge/>
          </w:tcPr>
          <w:p w14:paraId="7EE8AE9F" w14:textId="77777777" w:rsidR="00820E00" w:rsidRPr="00E014FB" w:rsidRDefault="00820E00" w:rsidP="003C4186">
            <w:pPr>
              <w:rPr>
                <w:rFonts w:cs="Times New Roman"/>
              </w:rPr>
            </w:pPr>
          </w:p>
        </w:tc>
        <w:tc>
          <w:tcPr>
            <w:tcW w:w="6800" w:type="dxa"/>
          </w:tcPr>
          <w:p w14:paraId="3F7FF8F5" w14:textId="77777777" w:rsidR="00820E00" w:rsidRPr="00E014FB" w:rsidRDefault="00820E00" w:rsidP="003C4186">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0E20C212" w14:textId="77777777" w:rsidTr="003C4186">
        <w:tc>
          <w:tcPr>
            <w:tcW w:w="272" w:type="dxa"/>
            <w:vMerge/>
          </w:tcPr>
          <w:p w14:paraId="3290D5A1" w14:textId="77777777" w:rsidR="00820E00" w:rsidRPr="00E014FB" w:rsidRDefault="00820E00" w:rsidP="003C4186">
            <w:pPr>
              <w:rPr>
                <w:rFonts w:cs="Times New Roman"/>
              </w:rPr>
            </w:pPr>
          </w:p>
        </w:tc>
        <w:tc>
          <w:tcPr>
            <w:tcW w:w="1903" w:type="dxa"/>
            <w:vMerge/>
          </w:tcPr>
          <w:p w14:paraId="79604765" w14:textId="77777777" w:rsidR="00820E00" w:rsidRPr="00E014FB" w:rsidRDefault="00820E00" w:rsidP="003C4186">
            <w:pPr>
              <w:rPr>
                <w:rFonts w:cs="Times New Roman"/>
              </w:rPr>
            </w:pPr>
          </w:p>
        </w:tc>
        <w:tc>
          <w:tcPr>
            <w:tcW w:w="1224" w:type="dxa"/>
            <w:vMerge/>
          </w:tcPr>
          <w:p w14:paraId="7D9FD996" w14:textId="77777777" w:rsidR="00820E00" w:rsidRPr="00E014FB" w:rsidRDefault="00820E00" w:rsidP="003C4186">
            <w:pPr>
              <w:rPr>
                <w:rFonts w:cs="Times New Roman"/>
              </w:rPr>
            </w:pPr>
          </w:p>
        </w:tc>
        <w:tc>
          <w:tcPr>
            <w:tcW w:w="4080" w:type="dxa"/>
            <w:vMerge/>
          </w:tcPr>
          <w:p w14:paraId="786B3EE8" w14:textId="77777777" w:rsidR="00820E00" w:rsidRPr="00E014FB" w:rsidRDefault="00820E00" w:rsidP="003C4186">
            <w:pPr>
              <w:rPr>
                <w:rFonts w:cs="Times New Roman"/>
              </w:rPr>
            </w:pPr>
          </w:p>
        </w:tc>
        <w:tc>
          <w:tcPr>
            <w:tcW w:w="6800" w:type="dxa"/>
          </w:tcPr>
          <w:p w14:paraId="45594E61"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6C836DE2" w14:textId="77777777" w:rsidTr="003C4186">
        <w:tc>
          <w:tcPr>
            <w:tcW w:w="272" w:type="dxa"/>
            <w:vMerge/>
          </w:tcPr>
          <w:p w14:paraId="19C1F66C" w14:textId="77777777" w:rsidR="00820E00" w:rsidRPr="00E014FB" w:rsidRDefault="00820E00" w:rsidP="003C4186">
            <w:pPr>
              <w:rPr>
                <w:rFonts w:cs="Times New Roman"/>
              </w:rPr>
            </w:pPr>
          </w:p>
        </w:tc>
        <w:tc>
          <w:tcPr>
            <w:tcW w:w="1903" w:type="dxa"/>
            <w:vMerge/>
          </w:tcPr>
          <w:p w14:paraId="41174475" w14:textId="77777777" w:rsidR="00820E00" w:rsidRPr="00E014FB" w:rsidRDefault="00820E00" w:rsidP="003C4186">
            <w:pPr>
              <w:rPr>
                <w:rFonts w:cs="Times New Roman"/>
              </w:rPr>
            </w:pPr>
          </w:p>
        </w:tc>
        <w:tc>
          <w:tcPr>
            <w:tcW w:w="1224" w:type="dxa"/>
            <w:vMerge/>
          </w:tcPr>
          <w:p w14:paraId="34AA1153" w14:textId="77777777" w:rsidR="00820E00" w:rsidRPr="00E014FB" w:rsidRDefault="00820E00" w:rsidP="003C4186">
            <w:pPr>
              <w:rPr>
                <w:rFonts w:cs="Times New Roman"/>
              </w:rPr>
            </w:pPr>
          </w:p>
        </w:tc>
        <w:tc>
          <w:tcPr>
            <w:tcW w:w="4080" w:type="dxa"/>
            <w:vMerge/>
          </w:tcPr>
          <w:p w14:paraId="7B67684D" w14:textId="77777777" w:rsidR="00820E00" w:rsidRPr="00E014FB" w:rsidRDefault="00820E00" w:rsidP="003C4186">
            <w:pPr>
              <w:rPr>
                <w:rFonts w:cs="Times New Roman"/>
              </w:rPr>
            </w:pPr>
          </w:p>
        </w:tc>
        <w:tc>
          <w:tcPr>
            <w:tcW w:w="6800" w:type="dxa"/>
          </w:tcPr>
          <w:p w14:paraId="4919594B"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820E00" w:rsidRPr="00E014FB" w14:paraId="2FA8FC9F" w14:textId="77777777" w:rsidTr="003C4186">
        <w:tc>
          <w:tcPr>
            <w:tcW w:w="272" w:type="dxa"/>
            <w:vMerge/>
          </w:tcPr>
          <w:p w14:paraId="091B5690" w14:textId="77777777" w:rsidR="00820E00" w:rsidRPr="00E014FB" w:rsidRDefault="00820E00" w:rsidP="003C4186">
            <w:pPr>
              <w:rPr>
                <w:rFonts w:cs="Times New Roman"/>
              </w:rPr>
            </w:pPr>
          </w:p>
        </w:tc>
        <w:tc>
          <w:tcPr>
            <w:tcW w:w="1903" w:type="dxa"/>
            <w:vMerge/>
          </w:tcPr>
          <w:p w14:paraId="78D495AB" w14:textId="77777777" w:rsidR="00820E00" w:rsidRPr="00E014FB" w:rsidRDefault="00820E00" w:rsidP="003C4186">
            <w:pPr>
              <w:rPr>
                <w:rFonts w:cs="Times New Roman"/>
              </w:rPr>
            </w:pPr>
          </w:p>
        </w:tc>
        <w:tc>
          <w:tcPr>
            <w:tcW w:w="1224" w:type="dxa"/>
            <w:vMerge/>
          </w:tcPr>
          <w:p w14:paraId="0E7ECCA4" w14:textId="77777777" w:rsidR="00820E00" w:rsidRPr="00E014FB" w:rsidRDefault="00820E00" w:rsidP="003C4186">
            <w:pPr>
              <w:rPr>
                <w:rFonts w:cs="Times New Roman"/>
              </w:rPr>
            </w:pPr>
          </w:p>
        </w:tc>
        <w:tc>
          <w:tcPr>
            <w:tcW w:w="4080" w:type="dxa"/>
            <w:vMerge/>
          </w:tcPr>
          <w:p w14:paraId="317D6B72" w14:textId="77777777" w:rsidR="00820E00" w:rsidRPr="00E014FB" w:rsidRDefault="00820E00" w:rsidP="003C4186">
            <w:pPr>
              <w:rPr>
                <w:rFonts w:cs="Times New Roman"/>
              </w:rPr>
            </w:pPr>
          </w:p>
        </w:tc>
        <w:tc>
          <w:tcPr>
            <w:tcW w:w="6800" w:type="dxa"/>
          </w:tcPr>
          <w:p w14:paraId="338FD346"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433657BD" w14:textId="77777777" w:rsidTr="003C4186">
        <w:tc>
          <w:tcPr>
            <w:tcW w:w="272" w:type="dxa"/>
            <w:vMerge/>
          </w:tcPr>
          <w:p w14:paraId="00F03196" w14:textId="77777777" w:rsidR="00820E00" w:rsidRPr="00E014FB" w:rsidRDefault="00820E00" w:rsidP="003C4186">
            <w:pPr>
              <w:rPr>
                <w:rFonts w:cs="Times New Roman"/>
              </w:rPr>
            </w:pPr>
          </w:p>
        </w:tc>
        <w:tc>
          <w:tcPr>
            <w:tcW w:w="1903" w:type="dxa"/>
            <w:vMerge/>
          </w:tcPr>
          <w:p w14:paraId="19AB0875" w14:textId="77777777" w:rsidR="00820E00" w:rsidRPr="00E014FB" w:rsidRDefault="00820E00" w:rsidP="003C4186">
            <w:pPr>
              <w:rPr>
                <w:rFonts w:cs="Times New Roman"/>
              </w:rPr>
            </w:pPr>
          </w:p>
        </w:tc>
        <w:tc>
          <w:tcPr>
            <w:tcW w:w="1224" w:type="dxa"/>
            <w:vMerge/>
          </w:tcPr>
          <w:p w14:paraId="5170367D" w14:textId="77777777" w:rsidR="00820E00" w:rsidRPr="00E014FB" w:rsidRDefault="00820E00" w:rsidP="003C4186">
            <w:pPr>
              <w:rPr>
                <w:rFonts w:cs="Times New Roman"/>
              </w:rPr>
            </w:pPr>
          </w:p>
        </w:tc>
        <w:tc>
          <w:tcPr>
            <w:tcW w:w="4080" w:type="dxa"/>
            <w:vMerge/>
          </w:tcPr>
          <w:p w14:paraId="58E7316A" w14:textId="77777777" w:rsidR="00820E00" w:rsidRPr="00E014FB" w:rsidRDefault="00820E00" w:rsidP="003C4186">
            <w:pPr>
              <w:rPr>
                <w:rFonts w:cs="Times New Roman"/>
              </w:rPr>
            </w:pPr>
          </w:p>
        </w:tc>
        <w:tc>
          <w:tcPr>
            <w:tcW w:w="6800" w:type="dxa"/>
          </w:tcPr>
          <w:p w14:paraId="385F8321"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3 этажа.</w:t>
            </w:r>
          </w:p>
        </w:tc>
      </w:tr>
      <w:tr w:rsidR="00820E00" w:rsidRPr="00E014FB" w14:paraId="0C93D818" w14:textId="77777777" w:rsidTr="003C4186">
        <w:tc>
          <w:tcPr>
            <w:tcW w:w="272" w:type="dxa"/>
            <w:vMerge/>
          </w:tcPr>
          <w:p w14:paraId="16D0C3D5" w14:textId="77777777" w:rsidR="00820E00" w:rsidRPr="00E014FB" w:rsidRDefault="00820E00" w:rsidP="003C4186">
            <w:pPr>
              <w:rPr>
                <w:rFonts w:cs="Times New Roman"/>
              </w:rPr>
            </w:pPr>
          </w:p>
        </w:tc>
        <w:tc>
          <w:tcPr>
            <w:tcW w:w="1903" w:type="dxa"/>
            <w:vMerge/>
          </w:tcPr>
          <w:p w14:paraId="61F57182" w14:textId="77777777" w:rsidR="00820E00" w:rsidRPr="00E014FB" w:rsidRDefault="00820E00" w:rsidP="003C4186">
            <w:pPr>
              <w:rPr>
                <w:rFonts w:cs="Times New Roman"/>
              </w:rPr>
            </w:pPr>
          </w:p>
        </w:tc>
        <w:tc>
          <w:tcPr>
            <w:tcW w:w="1224" w:type="dxa"/>
            <w:vMerge/>
          </w:tcPr>
          <w:p w14:paraId="20106BBC" w14:textId="77777777" w:rsidR="00820E00" w:rsidRPr="00E014FB" w:rsidRDefault="00820E00" w:rsidP="003C4186">
            <w:pPr>
              <w:rPr>
                <w:rFonts w:cs="Times New Roman"/>
              </w:rPr>
            </w:pPr>
          </w:p>
        </w:tc>
        <w:tc>
          <w:tcPr>
            <w:tcW w:w="4080" w:type="dxa"/>
            <w:vMerge/>
          </w:tcPr>
          <w:p w14:paraId="3101C72A" w14:textId="77777777" w:rsidR="00820E00" w:rsidRPr="00E014FB" w:rsidRDefault="00820E00" w:rsidP="003C4186">
            <w:pPr>
              <w:rPr>
                <w:rFonts w:cs="Times New Roman"/>
              </w:rPr>
            </w:pPr>
          </w:p>
        </w:tc>
        <w:tc>
          <w:tcPr>
            <w:tcW w:w="6800" w:type="dxa"/>
          </w:tcPr>
          <w:p w14:paraId="2C42751E" w14:textId="77777777" w:rsidR="00820E00" w:rsidRPr="00E014FB" w:rsidRDefault="00820E00" w:rsidP="003C4186">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2E95584E" w14:textId="77777777" w:rsidTr="003C4186">
        <w:tc>
          <w:tcPr>
            <w:tcW w:w="272" w:type="dxa"/>
            <w:vMerge/>
          </w:tcPr>
          <w:p w14:paraId="1ED5BC2E" w14:textId="77777777" w:rsidR="00820E00" w:rsidRPr="00E014FB" w:rsidRDefault="00820E00" w:rsidP="003C4186">
            <w:pPr>
              <w:rPr>
                <w:rFonts w:cs="Times New Roman"/>
              </w:rPr>
            </w:pPr>
          </w:p>
        </w:tc>
        <w:tc>
          <w:tcPr>
            <w:tcW w:w="1903" w:type="dxa"/>
            <w:vMerge/>
          </w:tcPr>
          <w:p w14:paraId="08A0F1AD" w14:textId="77777777" w:rsidR="00820E00" w:rsidRPr="00E014FB" w:rsidRDefault="00820E00" w:rsidP="003C4186">
            <w:pPr>
              <w:rPr>
                <w:rFonts w:cs="Times New Roman"/>
              </w:rPr>
            </w:pPr>
          </w:p>
        </w:tc>
        <w:tc>
          <w:tcPr>
            <w:tcW w:w="1224" w:type="dxa"/>
            <w:vMerge/>
          </w:tcPr>
          <w:p w14:paraId="21643FD5" w14:textId="77777777" w:rsidR="00820E00" w:rsidRPr="00E014FB" w:rsidRDefault="00820E00" w:rsidP="003C4186">
            <w:pPr>
              <w:rPr>
                <w:rFonts w:cs="Times New Roman"/>
              </w:rPr>
            </w:pPr>
          </w:p>
        </w:tc>
        <w:tc>
          <w:tcPr>
            <w:tcW w:w="4080" w:type="dxa"/>
            <w:vMerge/>
          </w:tcPr>
          <w:p w14:paraId="1DF19AE2" w14:textId="77777777" w:rsidR="00820E00" w:rsidRPr="00E014FB" w:rsidRDefault="00820E00" w:rsidP="003C4186">
            <w:pPr>
              <w:rPr>
                <w:rFonts w:cs="Times New Roman"/>
              </w:rPr>
            </w:pPr>
          </w:p>
        </w:tc>
        <w:tc>
          <w:tcPr>
            <w:tcW w:w="6800" w:type="dxa"/>
          </w:tcPr>
          <w:p w14:paraId="58CF9509"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35 м.</w:t>
            </w:r>
          </w:p>
        </w:tc>
      </w:tr>
      <w:tr w:rsidR="00820E00" w:rsidRPr="00E014FB" w14:paraId="7BD507A0" w14:textId="77777777" w:rsidTr="003C4186">
        <w:tc>
          <w:tcPr>
            <w:tcW w:w="272" w:type="dxa"/>
            <w:vMerge/>
          </w:tcPr>
          <w:p w14:paraId="3269809A" w14:textId="77777777" w:rsidR="00820E00" w:rsidRPr="00E014FB" w:rsidRDefault="00820E00" w:rsidP="003C4186">
            <w:pPr>
              <w:rPr>
                <w:rFonts w:cs="Times New Roman"/>
              </w:rPr>
            </w:pPr>
          </w:p>
        </w:tc>
        <w:tc>
          <w:tcPr>
            <w:tcW w:w="1903" w:type="dxa"/>
            <w:vMerge/>
          </w:tcPr>
          <w:p w14:paraId="14776CBD" w14:textId="77777777" w:rsidR="00820E00" w:rsidRPr="00E014FB" w:rsidRDefault="00820E00" w:rsidP="003C4186">
            <w:pPr>
              <w:rPr>
                <w:rFonts w:cs="Times New Roman"/>
              </w:rPr>
            </w:pPr>
          </w:p>
        </w:tc>
        <w:tc>
          <w:tcPr>
            <w:tcW w:w="1224" w:type="dxa"/>
            <w:vMerge/>
          </w:tcPr>
          <w:p w14:paraId="44934B81" w14:textId="77777777" w:rsidR="00820E00" w:rsidRPr="00E014FB" w:rsidRDefault="00820E00" w:rsidP="003C4186">
            <w:pPr>
              <w:rPr>
                <w:rFonts w:cs="Times New Roman"/>
              </w:rPr>
            </w:pPr>
          </w:p>
        </w:tc>
        <w:tc>
          <w:tcPr>
            <w:tcW w:w="4080" w:type="dxa"/>
            <w:vMerge/>
          </w:tcPr>
          <w:p w14:paraId="61C45A38" w14:textId="77777777" w:rsidR="00820E00" w:rsidRPr="00E014FB" w:rsidRDefault="00820E00" w:rsidP="003C4186">
            <w:pPr>
              <w:rPr>
                <w:rFonts w:cs="Times New Roman"/>
              </w:rPr>
            </w:pPr>
          </w:p>
        </w:tc>
        <w:tc>
          <w:tcPr>
            <w:tcW w:w="6800" w:type="dxa"/>
          </w:tcPr>
          <w:p w14:paraId="44C605B0"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585E3F31" w14:textId="77777777" w:rsidTr="003C4186">
        <w:tc>
          <w:tcPr>
            <w:tcW w:w="272" w:type="dxa"/>
            <w:vMerge/>
          </w:tcPr>
          <w:p w14:paraId="36928B66" w14:textId="77777777" w:rsidR="00820E00" w:rsidRPr="00E014FB" w:rsidRDefault="00820E00" w:rsidP="003C4186">
            <w:pPr>
              <w:rPr>
                <w:rFonts w:cs="Times New Roman"/>
              </w:rPr>
            </w:pPr>
          </w:p>
        </w:tc>
        <w:tc>
          <w:tcPr>
            <w:tcW w:w="1903" w:type="dxa"/>
            <w:vMerge/>
          </w:tcPr>
          <w:p w14:paraId="2EFA8EB7" w14:textId="77777777" w:rsidR="00820E00" w:rsidRPr="00E014FB" w:rsidRDefault="00820E00" w:rsidP="003C4186">
            <w:pPr>
              <w:rPr>
                <w:rFonts w:cs="Times New Roman"/>
              </w:rPr>
            </w:pPr>
          </w:p>
        </w:tc>
        <w:tc>
          <w:tcPr>
            <w:tcW w:w="1224" w:type="dxa"/>
            <w:vMerge/>
          </w:tcPr>
          <w:p w14:paraId="5D41C0F8" w14:textId="77777777" w:rsidR="00820E00" w:rsidRPr="00E014FB" w:rsidRDefault="00820E00" w:rsidP="003C4186">
            <w:pPr>
              <w:rPr>
                <w:rFonts w:cs="Times New Roman"/>
              </w:rPr>
            </w:pPr>
          </w:p>
        </w:tc>
        <w:tc>
          <w:tcPr>
            <w:tcW w:w="4080" w:type="dxa"/>
            <w:vMerge/>
          </w:tcPr>
          <w:p w14:paraId="3E94D6AA" w14:textId="77777777" w:rsidR="00820E00" w:rsidRPr="00E014FB" w:rsidRDefault="00820E00" w:rsidP="003C4186">
            <w:pPr>
              <w:rPr>
                <w:rFonts w:cs="Times New Roman"/>
              </w:rPr>
            </w:pPr>
          </w:p>
        </w:tc>
        <w:tc>
          <w:tcPr>
            <w:tcW w:w="6800" w:type="dxa"/>
          </w:tcPr>
          <w:p w14:paraId="6EFC1929" w14:textId="77777777" w:rsidR="00820E00" w:rsidRPr="00E014FB" w:rsidRDefault="00820E00" w:rsidP="003C4186">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71215218" w14:textId="77777777" w:rsidTr="003C4186">
        <w:tc>
          <w:tcPr>
            <w:tcW w:w="272" w:type="dxa"/>
            <w:vMerge/>
          </w:tcPr>
          <w:p w14:paraId="32AB1A09" w14:textId="77777777" w:rsidR="00820E00" w:rsidRPr="00E014FB" w:rsidRDefault="00820E00" w:rsidP="003C4186">
            <w:pPr>
              <w:rPr>
                <w:rFonts w:cs="Times New Roman"/>
              </w:rPr>
            </w:pPr>
          </w:p>
        </w:tc>
        <w:tc>
          <w:tcPr>
            <w:tcW w:w="1903" w:type="dxa"/>
            <w:vMerge/>
          </w:tcPr>
          <w:p w14:paraId="69129FF0" w14:textId="77777777" w:rsidR="00820E00" w:rsidRPr="00E014FB" w:rsidRDefault="00820E00" w:rsidP="003C4186">
            <w:pPr>
              <w:rPr>
                <w:rFonts w:cs="Times New Roman"/>
              </w:rPr>
            </w:pPr>
          </w:p>
        </w:tc>
        <w:tc>
          <w:tcPr>
            <w:tcW w:w="1224" w:type="dxa"/>
            <w:vMerge/>
          </w:tcPr>
          <w:p w14:paraId="0A8E9DC5" w14:textId="77777777" w:rsidR="00820E00" w:rsidRPr="00E014FB" w:rsidRDefault="00820E00" w:rsidP="003C4186">
            <w:pPr>
              <w:rPr>
                <w:rFonts w:cs="Times New Roman"/>
              </w:rPr>
            </w:pPr>
          </w:p>
        </w:tc>
        <w:tc>
          <w:tcPr>
            <w:tcW w:w="4080" w:type="dxa"/>
            <w:vMerge/>
          </w:tcPr>
          <w:p w14:paraId="1C475168" w14:textId="77777777" w:rsidR="00820E00" w:rsidRPr="00E014FB" w:rsidRDefault="00820E00" w:rsidP="003C4186">
            <w:pPr>
              <w:rPr>
                <w:rFonts w:cs="Times New Roman"/>
              </w:rPr>
            </w:pPr>
          </w:p>
        </w:tc>
        <w:tc>
          <w:tcPr>
            <w:tcW w:w="6800" w:type="dxa"/>
          </w:tcPr>
          <w:p w14:paraId="770AB727" w14:textId="77777777" w:rsidR="00820E00" w:rsidRPr="00E014FB" w:rsidRDefault="00820E00" w:rsidP="003C4186">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17C5CB03" w14:textId="77777777" w:rsidTr="003C4186">
        <w:tc>
          <w:tcPr>
            <w:tcW w:w="272" w:type="dxa"/>
            <w:vMerge w:val="restart"/>
          </w:tcPr>
          <w:p w14:paraId="26575789" w14:textId="77777777" w:rsidR="00820E00" w:rsidRPr="00E014FB" w:rsidRDefault="00820E00" w:rsidP="003C4186">
            <w:pPr>
              <w:jc w:val="center"/>
              <w:rPr>
                <w:rFonts w:cs="Times New Roman"/>
              </w:rPr>
            </w:pPr>
            <w:r w:rsidRPr="00E014FB">
              <w:rPr>
                <w:rFonts w:eastAsia="Tahoma" w:cs="Times New Roman"/>
                <w:color w:val="000000"/>
                <w:sz w:val="20"/>
                <w:szCs w:val="20"/>
              </w:rPr>
              <w:t>5.</w:t>
            </w:r>
          </w:p>
        </w:tc>
        <w:tc>
          <w:tcPr>
            <w:tcW w:w="1903" w:type="dxa"/>
            <w:vMerge w:val="restart"/>
          </w:tcPr>
          <w:p w14:paraId="7FC5DD23" w14:textId="77777777" w:rsidR="00820E00" w:rsidRPr="00E014FB" w:rsidRDefault="00820E00" w:rsidP="003C4186">
            <w:pPr>
              <w:rPr>
                <w:rFonts w:cs="Times New Roman"/>
              </w:rPr>
            </w:pPr>
            <w:r w:rsidRPr="00E014FB">
              <w:rPr>
                <w:rFonts w:eastAsia="Tahoma" w:cs="Times New Roman"/>
                <w:color w:val="000000"/>
                <w:sz w:val="20"/>
                <w:szCs w:val="20"/>
              </w:rPr>
              <w:t>Историко-культурная деятельность</w:t>
            </w:r>
          </w:p>
        </w:tc>
        <w:tc>
          <w:tcPr>
            <w:tcW w:w="1224" w:type="dxa"/>
            <w:vMerge w:val="restart"/>
          </w:tcPr>
          <w:p w14:paraId="64C174A9" w14:textId="77777777" w:rsidR="00820E00" w:rsidRPr="00E014FB" w:rsidRDefault="00820E00" w:rsidP="003C4186">
            <w:pPr>
              <w:rPr>
                <w:rFonts w:cs="Times New Roman"/>
              </w:rPr>
            </w:pPr>
            <w:r w:rsidRPr="00E014FB">
              <w:rPr>
                <w:rFonts w:eastAsia="Tahoma" w:cs="Times New Roman"/>
                <w:color w:val="000000"/>
                <w:sz w:val="20"/>
                <w:szCs w:val="20"/>
              </w:rPr>
              <w:t>9.3</w:t>
            </w:r>
          </w:p>
        </w:tc>
        <w:tc>
          <w:tcPr>
            <w:tcW w:w="4080" w:type="dxa"/>
            <w:vMerge w:val="restart"/>
          </w:tcPr>
          <w:p w14:paraId="6CA5556D" w14:textId="77777777" w:rsidR="00820E00" w:rsidRPr="00E014FB" w:rsidRDefault="00820E00" w:rsidP="003C4186">
            <w:pPr>
              <w:rPr>
                <w:rFonts w:cs="Times New Roman"/>
              </w:rPr>
            </w:pPr>
            <w:r w:rsidRPr="00E014FB">
              <w:rPr>
                <w:rFonts w:eastAsia="Tahoma" w:cs="Times New Roman"/>
                <w:color w:val="000000"/>
                <w:sz w:val="20"/>
                <w:szCs w:val="20"/>
              </w:rPr>
              <w:t xml:space="preserve">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 </w:t>
            </w:r>
          </w:p>
        </w:tc>
        <w:tc>
          <w:tcPr>
            <w:tcW w:w="6800" w:type="dxa"/>
          </w:tcPr>
          <w:p w14:paraId="1DCB353B"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w:t>
            </w:r>
            <w:r w:rsidRPr="00E014FB">
              <w:rPr>
                <w:rFonts w:eastAsia="Tahoma" w:cs="Times New Roman"/>
                <w:color w:val="000000"/>
                <w:sz w:val="20"/>
                <w:szCs w:val="20"/>
              </w:rPr>
              <w:br/>
              <w:t xml:space="preserve"> - 10 кв.м;</w:t>
            </w:r>
            <w:r w:rsidRPr="00E014FB">
              <w:rPr>
                <w:rFonts w:eastAsia="Tahoma" w:cs="Times New Roman"/>
                <w:color w:val="000000"/>
                <w:sz w:val="20"/>
                <w:szCs w:val="20"/>
              </w:rPr>
              <w:br/>
              <w:t xml:space="preserve"> - 20000 кв.м.</w:t>
            </w:r>
          </w:p>
        </w:tc>
      </w:tr>
      <w:tr w:rsidR="00820E00" w:rsidRPr="00E014FB" w14:paraId="0AE54026" w14:textId="77777777" w:rsidTr="003C4186">
        <w:tc>
          <w:tcPr>
            <w:tcW w:w="272" w:type="dxa"/>
            <w:vMerge/>
          </w:tcPr>
          <w:p w14:paraId="1A09FCDF" w14:textId="77777777" w:rsidR="00820E00" w:rsidRPr="00E014FB" w:rsidRDefault="00820E00" w:rsidP="003C4186">
            <w:pPr>
              <w:rPr>
                <w:rFonts w:cs="Times New Roman"/>
              </w:rPr>
            </w:pPr>
          </w:p>
        </w:tc>
        <w:tc>
          <w:tcPr>
            <w:tcW w:w="1903" w:type="dxa"/>
            <w:vMerge/>
          </w:tcPr>
          <w:p w14:paraId="0C36B521" w14:textId="77777777" w:rsidR="00820E00" w:rsidRPr="00E014FB" w:rsidRDefault="00820E00" w:rsidP="003C4186">
            <w:pPr>
              <w:rPr>
                <w:rFonts w:cs="Times New Roman"/>
              </w:rPr>
            </w:pPr>
          </w:p>
        </w:tc>
        <w:tc>
          <w:tcPr>
            <w:tcW w:w="1224" w:type="dxa"/>
            <w:vMerge/>
          </w:tcPr>
          <w:p w14:paraId="29CF7CB8" w14:textId="77777777" w:rsidR="00820E00" w:rsidRPr="00E014FB" w:rsidRDefault="00820E00" w:rsidP="003C4186">
            <w:pPr>
              <w:rPr>
                <w:rFonts w:cs="Times New Roman"/>
              </w:rPr>
            </w:pPr>
          </w:p>
        </w:tc>
        <w:tc>
          <w:tcPr>
            <w:tcW w:w="4080" w:type="dxa"/>
            <w:vMerge/>
          </w:tcPr>
          <w:p w14:paraId="17F06E7F" w14:textId="77777777" w:rsidR="00820E00" w:rsidRPr="00E014FB" w:rsidRDefault="00820E00" w:rsidP="003C4186">
            <w:pPr>
              <w:rPr>
                <w:rFonts w:cs="Times New Roman"/>
              </w:rPr>
            </w:pPr>
          </w:p>
        </w:tc>
        <w:tc>
          <w:tcPr>
            <w:tcW w:w="6800" w:type="dxa"/>
          </w:tcPr>
          <w:p w14:paraId="7DCBB4D5" w14:textId="77777777" w:rsidR="00820E00" w:rsidRPr="00E014FB" w:rsidRDefault="00820E00" w:rsidP="003C4186">
            <w:pPr>
              <w:rPr>
                <w:rFonts w:cs="Times New Roman"/>
              </w:rPr>
            </w:pPr>
            <w:r w:rsidRPr="00E014FB">
              <w:rPr>
                <w:rFonts w:eastAsia="Tahoma" w:cs="Times New Roman"/>
                <w:color w:val="000000"/>
                <w:sz w:val="20"/>
                <w:szCs w:val="20"/>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bl>
    <w:p w14:paraId="17DAB385" w14:textId="77777777" w:rsidR="00820E00" w:rsidRPr="00E014FB" w:rsidRDefault="00820E00" w:rsidP="00820E00">
      <w:pPr>
        <w:rPr>
          <w:rFonts w:cs="Times New Roman"/>
        </w:rPr>
      </w:pPr>
    </w:p>
    <w:p w14:paraId="3C25B442" w14:textId="77777777" w:rsidR="00820E00" w:rsidRPr="00E014FB" w:rsidRDefault="00820E00" w:rsidP="00820E00">
      <w:pPr>
        <w:rPr>
          <w:rFonts w:cs="Times New Roman"/>
          <w:b/>
          <w:bCs/>
        </w:rPr>
      </w:pPr>
      <w:r w:rsidRPr="00E014FB">
        <w:rPr>
          <w:rFonts w:cs="Times New Roman"/>
          <w:b/>
          <w:bCs/>
        </w:rPr>
        <w:t>Особенности применения градостроительного регламента</w:t>
      </w:r>
    </w:p>
    <w:p w14:paraId="0D8111A2" w14:textId="77777777" w:rsidR="00820E00" w:rsidRPr="00E014FB" w:rsidRDefault="00820E00" w:rsidP="00820E00">
      <w:pPr>
        <w:jc w:val="both"/>
        <w:rPr>
          <w:rFonts w:cs="Times New Roman"/>
        </w:rPr>
      </w:pPr>
      <w:r w:rsidRPr="00E014FB">
        <w:rPr>
          <w:rFonts w:eastAsia="Tahoma" w:cs="Times New Roman"/>
          <w:color w:val="000000"/>
          <w:sz w:val="20"/>
          <w:szCs w:val="20"/>
        </w:rPr>
        <w:t>В общественно-деловой зоне в зависимости от ее размеров и планировочной организации формируется система взаимосвязанных общественных пространств (главные улицы, площади, пешеходные зоны).</w:t>
      </w:r>
    </w:p>
    <w:p w14:paraId="2B8E3C89" w14:textId="77777777" w:rsidR="00820E00" w:rsidRPr="00E014FB" w:rsidRDefault="00820E00" w:rsidP="00820E00">
      <w:pPr>
        <w:jc w:val="both"/>
        <w:rPr>
          <w:rFonts w:cs="Times New Roman"/>
        </w:rPr>
      </w:pPr>
      <w:r w:rsidRPr="00E014FB">
        <w:rPr>
          <w:rFonts w:eastAsia="Tahoma" w:cs="Times New Roman"/>
          <w:color w:val="000000"/>
          <w:sz w:val="20"/>
          <w:szCs w:val="20"/>
        </w:rPr>
        <w:t>При этом формируется единая пешеходная зона, обеспечивающая удобство подхода к зданиям центра, остановкам транспорта и озе-лененным рекреационным площадкам.</w:t>
      </w:r>
    </w:p>
    <w:p w14:paraId="0AB50E98" w14:textId="77777777" w:rsidR="00820E00" w:rsidRPr="00E014FB" w:rsidRDefault="00820E00" w:rsidP="00820E00">
      <w:pPr>
        <w:jc w:val="both"/>
        <w:rPr>
          <w:rFonts w:cs="Times New Roman"/>
        </w:rPr>
      </w:pPr>
      <w:r w:rsidRPr="00E014FB">
        <w:rPr>
          <w:rFonts w:eastAsia="Tahoma" w:cs="Times New Roman"/>
          <w:color w:val="000000"/>
          <w:sz w:val="20"/>
          <w:szCs w:val="20"/>
        </w:rPr>
        <w:t>При проектировании транспортной инфраструктуры общественно-деловых зон следует предусматривать увязку с единой системой транспортной и улично-дорожной сети, обеспечивающую удобные, быстрые и безопасные транспортные связи со всеми функциональными зонами муниципальных районов, городских округов и поселений.</w:t>
      </w:r>
    </w:p>
    <w:p w14:paraId="5EFD80E2" w14:textId="77777777" w:rsidR="00820E00" w:rsidRPr="00E014FB" w:rsidRDefault="00820E00" w:rsidP="00820E00">
      <w:pPr>
        <w:jc w:val="both"/>
        <w:rPr>
          <w:rFonts w:cs="Times New Roman"/>
        </w:rPr>
      </w:pPr>
      <w:r w:rsidRPr="00E014FB">
        <w:rPr>
          <w:rFonts w:eastAsia="Tahoma" w:cs="Times New Roman"/>
          <w:color w:val="000000"/>
          <w:sz w:val="20"/>
          <w:szCs w:val="20"/>
        </w:rPr>
        <w:t>Подъезд грузового автомобильного транспорта к объектам, расположенным в общественно-деловой зоне, на магистральных улицах должен быть организован с боковых или параллельных улиц, без пересечения пешеходного пути.</w:t>
      </w:r>
    </w:p>
    <w:p w14:paraId="3E4649A0" w14:textId="77777777" w:rsidR="00820E00" w:rsidRPr="00E014FB" w:rsidRDefault="00820E00" w:rsidP="00820E00">
      <w:pPr>
        <w:jc w:val="both"/>
        <w:rPr>
          <w:rFonts w:cs="Times New Roman"/>
        </w:rPr>
      </w:pPr>
      <w:r w:rsidRPr="00E014FB">
        <w:rPr>
          <w:rFonts w:eastAsia="Tahoma" w:cs="Times New Roman"/>
          <w:color w:val="000000"/>
          <w:sz w:val="20"/>
          <w:szCs w:val="20"/>
        </w:rPr>
        <w:t>Расстояния между остановками общественного пассажирского транспорта в общественно-деловой зоне не должны превышать 250 метров.</w:t>
      </w:r>
    </w:p>
    <w:p w14:paraId="29834BB4" w14:textId="77777777" w:rsidR="00820E00" w:rsidRPr="00E014FB" w:rsidRDefault="00820E00" w:rsidP="00820E00">
      <w:pPr>
        <w:jc w:val="both"/>
        <w:rPr>
          <w:rFonts w:cs="Times New Roman"/>
        </w:rPr>
      </w:pPr>
      <w:r w:rsidRPr="00E014FB">
        <w:rPr>
          <w:rFonts w:eastAsia="Tahoma" w:cs="Times New Roman"/>
          <w:color w:val="000000"/>
          <w:sz w:val="20"/>
          <w:szCs w:val="20"/>
        </w:rPr>
        <w:t>В общественно-деловом центре дальность подходов из любой точки общественно-делового центра до остановки общественного пас-сажирского транспорта не должна превышать 250 м; до ближайшей автостоянки (парковки) автомобилей - 100 м; до общественного туалета - 150 м.</w:t>
      </w:r>
    </w:p>
    <w:p w14:paraId="2CFC044B" w14:textId="77777777" w:rsidR="00820E00" w:rsidRPr="00E014FB" w:rsidRDefault="00820E00" w:rsidP="00820E00">
      <w:pPr>
        <w:jc w:val="both"/>
        <w:rPr>
          <w:rFonts w:cs="Times New Roman"/>
        </w:rPr>
      </w:pPr>
      <w:r w:rsidRPr="00E014FB">
        <w:rPr>
          <w:rFonts w:eastAsia="Tahoma" w:cs="Times New Roman"/>
          <w:color w:val="000000"/>
          <w:sz w:val="20"/>
          <w:szCs w:val="20"/>
        </w:rPr>
        <w:t>Доступ к земельному участку, не имеющему границ с территориями общего пользования, обеспечивается путем установления серви-тута, зарегистрированного в порядке, установленном для регистрации прав на недвижимое имущество, либо через земельный участок, соб-ственником которого является застройщик. Возведение объектов капитального строительства на земельных участках, не обеспеченных до-ступом, не допускается.</w:t>
      </w:r>
    </w:p>
    <w:p w14:paraId="5B3D8B29" w14:textId="77777777" w:rsidR="00820E00" w:rsidRPr="00E014FB" w:rsidRDefault="00820E00" w:rsidP="00820E00">
      <w:pPr>
        <w:jc w:val="both"/>
        <w:rPr>
          <w:rFonts w:cs="Times New Roman"/>
        </w:rPr>
      </w:pPr>
      <w:r w:rsidRPr="00E014FB">
        <w:rPr>
          <w:rFonts w:eastAsia="Tahoma" w:cs="Times New Roman"/>
          <w:color w:val="000000"/>
          <w:sz w:val="20"/>
          <w:szCs w:val="20"/>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63107C88" w14:textId="77777777" w:rsidR="00820E00" w:rsidRPr="00E014FB" w:rsidRDefault="00820E00" w:rsidP="00820E00">
      <w:pPr>
        <w:jc w:val="both"/>
        <w:rPr>
          <w:rFonts w:cs="Times New Roman"/>
        </w:rPr>
      </w:pPr>
      <w:r w:rsidRPr="00E014FB">
        <w:rPr>
          <w:rFonts w:eastAsia="Tahoma" w:cs="Times New Roman"/>
          <w:color w:val="000000"/>
          <w:sz w:val="20"/>
          <w:szCs w:val="20"/>
        </w:rPr>
        <w:t>При создании архитектурных решений фасадов зданий общественного назначения допускается использовать цветовые гаммы, соче-тающиеся с объектами существующей застройки. В цветовом решении входных групп допускается использовать акцентные оттенки. Ак-центными оттенками могут быть выделены навесы, отдельные плоскости, информационные конструкции. При использовании двух и более материалов их стыковка должна организовываться в разных (смещённых относительно друг друга на 3 см и более) плоскостях. При этом один из материалов должен быть основным. При применении системы навесного фасада не допускается использовать для панелей пропор-ции менее 1:2. В отделке фасадов не допускается применение материала с открытыми системами крепления. Материалы с глянцевой по-верхностью (за исключением стекла) должны занимать не более 30% площади фасада. Материалы, имитирующие натуральные, должны со-ответствовать им по фактуре (рельефу) поверхности. Допускается использовать отличающиеся друг от друга решения для главных и второ-степенных фасадов. При этом решения главного фасада должны дублироваться на второстепенные на глубину не менее 10 м от грани их стыковки. Основной цвет второстепенного фасада должен соответствовать основному цвету главного фасада. Запрещено использовать при отделке фасадов общественных зданий: плёнку, профилированные листы, асбестоцементные листы, металлический сайдинг, пластиковый (виниловый) сайдинг, сотовый поликарбонат, профилированный поликарбонат, ПВХ-панели, крупная фракция штукатурки «фактурная шуба», крупная фракция штукатурки «короед», глянцевые керамогранитные плиты, стекломагнезитовые листы, ондулин, сланцевая кровля, шифер, фанера, вагонка, керамическая черепица, цветное остекление, зеркальное остекление, тонированное в массе остекление, резиновая плитка. Не допускается установка дверных заполнений с остеклением менее 70% полотна (за исключением дверных проёмов к техниче-ским помещениям). Необходимо предусматривать придверные грязезащитные системы. Не допускается устройство радиальных козырьков и навесов.</w:t>
      </w:r>
    </w:p>
    <w:p w14:paraId="0A86690B" w14:textId="77777777" w:rsidR="00820E00" w:rsidRPr="00E014FB" w:rsidRDefault="00820E00" w:rsidP="00820E00">
      <w:pPr>
        <w:jc w:val="both"/>
        <w:rPr>
          <w:rFonts w:cs="Times New Roman"/>
        </w:rPr>
      </w:pPr>
      <w:r w:rsidRPr="00E014FB">
        <w:rPr>
          <w:rFonts w:eastAsia="Tahoma" w:cs="Times New Roman"/>
          <w:color w:val="000000"/>
          <w:sz w:val="20"/>
          <w:szCs w:val="20"/>
        </w:rPr>
        <w:t>Элементы систем кондиционирования (наружные блоки систем кондиционирования и вентиляции, отверстия для монтажа бризера), а также антенны должны:</w:t>
      </w:r>
    </w:p>
    <w:p w14:paraId="6178733B" w14:textId="77777777" w:rsidR="00820E00" w:rsidRPr="00E014FB" w:rsidRDefault="00820E00" w:rsidP="00820E00">
      <w:pPr>
        <w:jc w:val="both"/>
        <w:rPr>
          <w:rFonts w:cs="Times New Roman"/>
        </w:rPr>
      </w:pPr>
      <w:r w:rsidRPr="00E014FB">
        <w:rPr>
          <w:rFonts w:eastAsia="Tahoma" w:cs="Times New Roman"/>
          <w:color w:val="000000"/>
          <w:sz w:val="20"/>
          <w:szCs w:val="20"/>
        </w:rPr>
        <w:t>- размещаться упорядоченно, с привязкой к архитектурному решению фасада и единой композиционной (вертикальной, горизон-тальной) системе осей;</w:t>
      </w:r>
    </w:p>
    <w:p w14:paraId="64E98D07" w14:textId="77777777" w:rsidR="00820E00" w:rsidRPr="00E014FB" w:rsidRDefault="00820E00" w:rsidP="00820E00">
      <w:pPr>
        <w:jc w:val="both"/>
        <w:rPr>
          <w:rFonts w:cs="Times New Roman"/>
        </w:rPr>
      </w:pPr>
      <w:r w:rsidRPr="00E014FB">
        <w:rPr>
          <w:rFonts w:eastAsia="Tahoma" w:cs="Times New Roman"/>
          <w:color w:val="000000"/>
          <w:sz w:val="20"/>
          <w:szCs w:val="20"/>
        </w:rPr>
        <w:t>- размещаться с использованием стандартных конструкций крепления и с использованием маскирующих ограждений;</w:t>
      </w:r>
    </w:p>
    <w:p w14:paraId="6ED42347" w14:textId="77777777" w:rsidR="00820E00" w:rsidRPr="00E014FB" w:rsidRDefault="00820E00" w:rsidP="00820E00">
      <w:pPr>
        <w:jc w:val="both"/>
        <w:rPr>
          <w:rFonts w:cs="Times New Roman"/>
        </w:rPr>
      </w:pPr>
      <w:r w:rsidRPr="00E014FB">
        <w:rPr>
          <w:rFonts w:eastAsia="Tahoma" w:cs="Times New Roman"/>
          <w:color w:val="000000"/>
          <w:sz w:val="20"/>
          <w:szCs w:val="20"/>
        </w:rPr>
        <w:t>- оснащаться кабель-каналами, скрытыми за фасадом или замаскированными в тон колера соответствующей плоскости фасада.</w:t>
      </w:r>
    </w:p>
    <w:p w14:paraId="5B5A3D8C" w14:textId="77777777" w:rsidR="00820E00" w:rsidRPr="00E014FB" w:rsidRDefault="00820E00" w:rsidP="00820E00">
      <w:pPr>
        <w:jc w:val="both"/>
        <w:rPr>
          <w:rFonts w:cs="Times New Roman"/>
        </w:rPr>
      </w:pPr>
      <w:r w:rsidRPr="00E014FB">
        <w:rPr>
          <w:rFonts w:eastAsia="Tahoma" w:cs="Times New Roman"/>
          <w:color w:val="000000"/>
          <w:sz w:val="20"/>
          <w:szCs w:val="20"/>
        </w:rPr>
        <w:t>Маскирующие ограждения кондиционерных блоков – решётки, жалюзи, корзины – должны устанавливаться в целях сохранения ар-хитектурного облика объекта. Маскирующие ограждения должны иметь окраску, соответствующую одному из колеров элементов здания (стен, перекрытий, элементов окон, цоколя).</w:t>
      </w:r>
    </w:p>
    <w:p w14:paraId="2FF80D49"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Все элементы окон (за исключением стекла) должны выполняться в едином цветовом решении. Допускается применение разных цветов для разных по назначению групп проёмов либо отличающегося цвета для окон первого этажа. Не допускается использование цвет-ного (тонированного в массе), зеркального остекления. Цветовое решение должно осуществляться в нейтральных (с максимальной про-зрачностью, без искажения цвета) и серых оттенках. </w:t>
      </w:r>
    </w:p>
    <w:p w14:paraId="5A2272CC"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Предусмотреть цветовое решение цоколя, соответствующее одному из колеров элементов здания. </w:t>
      </w:r>
    </w:p>
    <w:p w14:paraId="769AEEAC"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Все элементы кровли зданий любого назначения должны выполняться в едином цветовом решении.  </w:t>
      </w:r>
    </w:p>
    <w:p w14:paraId="30C33246" w14:textId="77777777" w:rsidR="00820E00" w:rsidRPr="00E014FB" w:rsidRDefault="00820E00" w:rsidP="00820E00">
      <w:pPr>
        <w:jc w:val="both"/>
        <w:rPr>
          <w:rFonts w:cs="Times New Roman"/>
        </w:rPr>
      </w:pPr>
      <w:r w:rsidRPr="00E014FB">
        <w:rPr>
          <w:rFonts w:eastAsia="Tahoma" w:cs="Times New Roman"/>
          <w:color w:val="000000"/>
          <w:sz w:val="20"/>
          <w:szCs w:val="20"/>
        </w:rPr>
        <w:t>Цветовое решение элементов системы наружного водоотведения должно осуществляться в соответствии с одним из колеров элемен-тов здания (стен или кровли).</w:t>
      </w:r>
    </w:p>
    <w:p w14:paraId="4B6C6F96"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Обязательным к обеспечению зданий общественного назначения является функциональное освещение.  Оно включает в себя осве-щение входных групп, эвакуационных выходов, вывесок, указателей и т.д. Подсветка осуществляется белым с цветовой температурой (Тц) в диапазоне 2000-2700 К.    </w:t>
      </w:r>
    </w:p>
    <w:p w14:paraId="1A01A443" w14:textId="77777777" w:rsidR="00820E00" w:rsidRPr="00E014FB" w:rsidRDefault="00820E00" w:rsidP="00820E00">
      <w:pPr>
        <w:jc w:val="both"/>
        <w:rPr>
          <w:rFonts w:cs="Times New Roman"/>
        </w:rPr>
      </w:pPr>
      <w:r w:rsidRPr="00E014FB">
        <w:rPr>
          <w:rFonts w:eastAsia="Tahoma" w:cs="Times New Roman"/>
          <w:color w:val="000000"/>
          <w:sz w:val="20"/>
          <w:szCs w:val="20"/>
        </w:rPr>
        <w:t>Минимальные противопожарные расстояния (разрывы) между жилыми, общественными (в том числе административными, бытовы-ми) зданиями и сооружениями следует принимать в соответствии с таблицей 1 СП 4.13130.2013 "Системы противопожарной защиты. Ограничение распространения пожара на объектах защиты. Требования к объемно-планировочным и конструктивным решениям".</w:t>
      </w:r>
    </w:p>
    <w:p w14:paraId="4C075EDA"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Изменение общего рельефа участка, осуществляемое путем выемки или насыпи приводящее к увеличению (уменьшению) высотных отметок земельного участка относительно смежных земельных участков и ведущее к изменению существующей водоотводной (дренажной) системы территории, к заболачиванию (переувлажнению) смежных земельных участков и прилегающих территорий или нарушению иных законных прав владельцев смежных земельных участков допускается только по согласованию с правообладателями смежных земельных участков и при условии обязательного выполнения мероприятий по недопущению возможных негативных последствий путем устройства систем поверхностного водоотвода и систем дренажа на своем земельном участке, включающих устройство накопительных дренажных ко-лодцев, желобов и дождеприемников.  Все строения должны быть обеспечены системами водоотведения с кровли, с целью предотвращения подтопления соседних земельных участков и строений. </w:t>
      </w:r>
    </w:p>
    <w:p w14:paraId="51CEBA18" w14:textId="77777777" w:rsidR="00820E00" w:rsidRPr="00E014FB" w:rsidRDefault="00820E00" w:rsidP="00820E00">
      <w:pPr>
        <w:jc w:val="both"/>
        <w:rPr>
          <w:rFonts w:cs="Times New Roman"/>
        </w:rPr>
      </w:pPr>
      <w:r w:rsidRPr="00E014FB">
        <w:rPr>
          <w:rFonts w:eastAsia="Tahoma" w:cs="Times New Roman"/>
          <w:color w:val="000000"/>
          <w:sz w:val="20"/>
          <w:szCs w:val="20"/>
        </w:rPr>
        <w:t>Отмостка здания должна располагаться в пределах отведенного (предоставленного) земельного участка, ширина -  не менее 0,8 м, уклон отмостки рекомендуется принимать не менее 10 % в сторону от здания.</w:t>
      </w:r>
    </w:p>
    <w:p w14:paraId="02C60FF3"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035E9FF8" w14:textId="77777777" w:rsidR="00820E00" w:rsidRPr="00E014FB" w:rsidRDefault="00820E00" w:rsidP="00820E00">
      <w:pPr>
        <w:jc w:val="both"/>
        <w:rPr>
          <w:rFonts w:cs="Times New Roman"/>
        </w:rPr>
      </w:pPr>
      <w:r w:rsidRPr="00E014FB">
        <w:rPr>
          <w:rFonts w:eastAsia="Tahoma" w:cs="Times New Roman"/>
          <w:color w:val="000000"/>
          <w:sz w:val="20"/>
          <w:szCs w:val="20"/>
        </w:rPr>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p>
    <w:p w14:paraId="602B9388" w14:textId="77777777" w:rsidR="00820E00" w:rsidRPr="00E014FB" w:rsidRDefault="00820E00" w:rsidP="00820E00">
      <w:pPr>
        <w:jc w:val="both"/>
        <w:rPr>
          <w:rFonts w:cs="Times New Roman"/>
        </w:rPr>
      </w:pPr>
      <w:r w:rsidRPr="00E014FB">
        <w:rPr>
          <w:rFonts w:eastAsia="Tahoma" w:cs="Times New Roman"/>
          <w:color w:val="000000"/>
          <w:sz w:val="20"/>
          <w:szCs w:val="20"/>
        </w:rPr>
        <w:t>В границах зон затопления, подтопления запрещаются:</w:t>
      </w:r>
    </w:p>
    <w:p w14:paraId="02C7C036" w14:textId="77777777" w:rsidR="00820E00" w:rsidRPr="00E014FB" w:rsidRDefault="00820E00" w:rsidP="00820E00">
      <w:pPr>
        <w:jc w:val="both"/>
        <w:rPr>
          <w:rFonts w:cs="Times New Roman"/>
        </w:rPr>
      </w:pPr>
      <w:r w:rsidRPr="00E014FB">
        <w:rPr>
          <w:rFonts w:eastAsia="Tahoma" w:cs="Times New Roman"/>
          <w:color w:val="000000"/>
          <w:sz w:val="20"/>
          <w:szCs w:val="20"/>
        </w:rPr>
        <w:t>- использование сточных вод в целях регулирования плодородия почв;</w:t>
      </w:r>
    </w:p>
    <w:p w14:paraId="44258CD1" w14:textId="77777777" w:rsidR="00820E00" w:rsidRPr="00E014FB" w:rsidRDefault="00820E00" w:rsidP="00820E00">
      <w:pPr>
        <w:jc w:val="both"/>
        <w:rPr>
          <w:rFonts w:cs="Times New Roman"/>
        </w:rPr>
      </w:pPr>
      <w:r w:rsidRPr="00E014FB">
        <w:rPr>
          <w:rFonts w:eastAsia="Tahoma" w:cs="Times New Roman"/>
          <w:color w:val="000000"/>
          <w:sz w:val="20"/>
          <w:szCs w:val="20"/>
        </w:rPr>
        <w:t>-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14:paraId="6F98066A" w14:textId="77777777" w:rsidR="00820E00" w:rsidRPr="00E014FB" w:rsidRDefault="00820E00" w:rsidP="00820E00">
      <w:pPr>
        <w:jc w:val="both"/>
        <w:rPr>
          <w:rFonts w:cs="Times New Roman"/>
        </w:rPr>
      </w:pPr>
      <w:r w:rsidRPr="00E014FB">
        <w:rPr>
          <w:rFonts w:eastAsia="Tahoma" w:cs="Times New Roman"/>
          <w:color w:val="000000"/>
          <w:sz w:val="20"/>
          <w:szCs w:val="20"/>
        </w:rPr>
        <w:t>- осуществление авиационных мер по борьбе с вредными организмами.</w:t>
      </w:r>
    </w:p>
    <w:p w14:paraId="363B1535" w14:textId="77777777" w:rsidR="00820E00" w:rsidRPr="00E014FB" w:rsidRDefault="00820E00" w:rsidP="00820E00">
      <w:pPr>
        <w:jc w:val="both"/>
        <w:rPr>
          <w:rFonts w:cs="Times New Roman"/>
        </w:rPr>
      </w:pPr>
      <w:r w:rsidRPr="00E014FB">
        <w:rPr>
          <w:rFonts w:eastAsia="Tahoma" w:cs="Times New Roman"/>
          <w:color w:val="000000"/>
          <w:sz w:val="20"/>
          <w:szCs w:val="20"/>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13A9601C"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63D8BB15" w14:textId="77777777" w:rsidR="00820E00" w:rsidRPr="00E014FB" w:rsidRDefault="00820E00" w:rsidP="00820E00">
      <w:pPr>
        <w:jc w:val="both"/>
        <w:rPr>
          <w:rFonts w:cs="Times New Roman"/>
        </w:rPr>
      </w:pPr>
      <w:r w:rsidRPr="00E014FB">
        <w:rPr>
          <w:rFonts w:eastAsia="Tahoma" w:cs="Times New Roman"/>
          <w:color w:val="000000"/>
          <w:sz w:val="20"/>
          <w:szCs w:val="20"/>
        </w:rPr>
        <w:t>- в границах территорий общего пользования;</w:t>
      </w:r>
    </w:p>
    <w:p w14:paraId="0C8DF537" w14:textId="77777777" w:rsidR="00820E00" w:rsidRPr="00E014FB" w:rsidRDefault="00820E00" w:rsidP="00820E00">
      <w:pPr>
        <w:jc w:val="both"/>
        <w:rPr>
          <w:rFonts w:cs="Times New Roman"/>
        </w:rPr>
      </w:pPr>
      <w:r w:rsidRPr="00E014FB">
        <w:rPr>
          <w:rFonts w:eastAsia="Tahoma" w:cs="Times New Roman"/>
          <w:color w:val="000000"/>
          <w:sz w:val="20"/>
          <w:szCs w:val="20"/>
        </w:rPr>
        <w:t>- предназначенные для размещения линейных объектов и (или) занятые линейными объектами.</w:t>
      </w:r>
    </w:p>
    <w:p w14:paraId="3D04F7A0" w14:textId="77777777" w:rsidR="00820E00" w:rsidRPr="00E014FB" w:rsidRDefault="00820E00" w:rsidP="00820E00">
      <w:pPr>
        <w:jc w:val="both"/>
        <w:rPr>
          <w:rFonts w:cs="Times New Roman"/>
        </w:rPr>
      </w:pPr>
      <w:r w:rsidRPr="00E014FB">
        <w:rPr>
          <w:rFonts w:eastAsia="Tahoma" w:cs="Times New Roman"/>
          <w:color w:val="000000"/>
          <w:sz w:val="20"/>
          <w:szCs w:val="20"/>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029C9B42" w14:textId="77777777" w:rsidR="00820E00" w:rsidRPr="00E014FB" w:rsidRDefault="00820E00" w:rsidP="00820E00">
      <w:pPr>
        <w:rPr>
          <w:rFonts w:cs="Times New Roman"/>
        </w:rPr>
      </w:pPr>
    </w:p>
    <w:p w14:paraId="4CFCD631" w14:textId="77777777" w:rsidR="00820E00" w:rsidRPr="00E014FB" w:rsidRDefault="00820E00" w:rsidP="00820E00">
      <w:pPr>
        <w:rPr>
          <w:rFonts w:cs="Times New Roman"/>
          <w:b/>
          <w:bCs/>
        </w:rPr>
      </w:pPr>
      <w:r w:rsidRPr="00E014FB">
        <w:rPr>
          <w:rFonts w:cs="Times New Roman"/>
          <w:b/>
          <w:bCs/>
        </w:rPr>
        <w:t>Требования к архитектурно-градостроительному облику объектов капитального строительства</w:t>
      </w:r>
    </w:p>
    <w:p w14:paraId="1AB1FDE2" w14:textId="77777777" w:rsidR="00820E00" w:rsidRPr="00E014FB" w:rsidRDefault="00820E00" w:rsidP="00820E00">
      <w:pPr>
        <w:jc w:val="both"/>
        <w:rPr>
          <w:rFonts w:cs="Times New Roman"/>
        </w:rPr>
      </w:pPr>
      <w:r w:rsidRPr="00E014FB">
        <w:rPr>
          <w:rFonts w:eastAsia="Tahoma" w:cs="Times New Roman"/>
          <w:color w:val="000000"/>
          <w:sz w:val="20"/>
          <w:szCs w:val="20"/>
        </w:rPr>
        <w:t>Параметры принимать согласно статье 30 «Требования к архитектурно-градостроительному облику объекта капитального строительства».</w:t>
      </w:r>
    </w:p>
    <w:p w14:paraId="396576AF" w14:textId="77777777" w:rsidR="00820E00" w:rsidRPr="00E014FB" w:rsidRDefault="00820E00" w:rsidP="00820E00">
      <w:pPr>
        <w:rPr>
          <w:rFonts w:cs="Times New Roman"/>
        </w:rPr>
      </w:pPr>
    </w:p>
    <w:p w14:paraId="0486D82B" w14:textId="77777777" w:rsidR="00820E00" w:rsidRPr="00991DB9" w:rsidRDefault="00820E00" w:rsidP="00820E00">
      <w:pPr>
        <w:jc w:val="center"/>
        <w:rPr>
          <w:rFonts w:cs="Times New Roman"/>
          <w:b/>
          <w:bCs/>
        </w:rPr>
      </w:pPr>
      <w:r w:rsidRPr="00991DB9">
        <w:rPr>
          <w:rFonts w:cs="Times New Roman"/>
          <w:b/>
          <w:bCs/>
        </w:rPr>
        <w:t>Многофункциональная общественно-деловая зона  при транспортных коридорах и узлах (ОД2.2)</w:t>
      </w:r>
    </w:p>
    <w:p w14:paraId="441F8CC3" w14:textId="77777777" w:rsidR="00820E00" w:rsidRPr="00E014FB" w:rsidRDefault="00820E00" w:rsidP="00820E00">
      <w:pPr>
        <w:jc w:val="both"/>
        <w:rPr>
          <w:rFonts w:cs="Times New Roman"/>
        </w:rPr>
      </w:pPr>
      <w:r w:rsidRPr="00E014FB">
        <w:rPr>
          <w:rFonts w:eastAsia="Tahoma" w:cs="Times New Roman"/>
          <w:color w:val="000000"/>
        </w:rPr>
        <w:t>Многофункциональная общественно-деловая зона при транспортных коридорах и узлах ОД2.2 выделена для обеспечения правовых условий формирования и развития общественных центров при сооружениях внешнего транспорта (авто., железнодорожного, речного вокзалов) и категорированных автодорог федерального, краевого и районного значения, с широким спектром деловых и обслуживающих функций, ориентированных на обеспечение высокого уровня комфорта перевозки грузов и пассажиров.</w:t>
      </w:r>
    </w:p>
    <w:p w14:paraId="0967F5F3" w14:textId="77777777" w:rsidR="00820E00" w:rsidRPr="00E014FB" w:rsidRDefault="00820E00" w:rsidP="00820E00">
      <w:pPr>
        <w:rPr>
          <w:rFonts w:cs="Times New Roman"/>
        </w:rPr>
      </w:pPr>
    </w:p>
    <w:p w14:paraId="74532E56" w14:textId="77777777" w:rsidR="00820E00" w:rsidRPr="00E014FB" w:rsidRDefault="00820E00" w:rsidP="00820E00">
      <w:pPr>
        <w:rPr>
          <w:rFonts w:cs="Times New Roman"/>
          <w:b/>
          <w:bCs/>
        </w:rPr>
      </w:pPr>
      <w:r w:rsidRPr="00E014FB">
        <w:rPr>
          <w:rFonts w:cs="Times New Roman"/>
          <w:b/>
          <w:bCs/>
        </w:rPr>
        <w:t>Основные виды разрешенного использования земельных участков и объектов капитального строительства</w:t>
      </w:r>
    </w:p>
    <w:tbl>
      <w:tblPr>
        <w:tblStyle w:val="af5"/>
        <w:tblW w:w="5000" w:type="auto"/>
        <w:tblLook w:val="04A0" w:firstRow="1" w:lastRow="0" w:firstColumn="1" w:lastColumn="0" w:noHBand="0" w:noVBand="1"/>
      </w:tblPr>
      <w:tblGrid>
        <w:gridCol w:w="486"/>
        <w:gridCol w:w="1903"/>
        <w:gridCol w:w="1479"/>
        <w:gridCol w:w="4080"/>
        <w:gridCol w:w="6800"/>
      </w:tblGrid>
      <w:tr w:rsidR="00820E00" w:rsidRPr="00E014FB" w14:paraId="6550A7F5" w14:textId="77777777" w:rsidTr="003C4186">
        <w:trPr>
          <w:tblHeader/>
        </w:trPr>
        <w:tc>
          <w:tcPr>
            <w:tcW w:w="272" w:type="dxa"/>
          </w:tcPr>
          <w:p w14:paraId="362588E3" w14:textId="77777777" w:rsidR="00820E00" w:rsidRPr="00E014FB" w:rsidRDefault="00820E00" w:rsidP="003C4186">
            <w:pPr>
              <w:jc w:val="center"/>
              <w:rPr>
                <w:rFonts w:cs="Times New Roman"/>
              </w:rPr>
            </w:pPr>
            <w:r w:rsidRPr="00E014FB">
              <w:rPr>
                <w:rFonts w:eastAsia="Tahoma" w:cs="Times New Roman"/>
                <w:color w:val="000000"/>
                <w:sz w:val="20"/>
                <w:szCs w:val="20"/>
              </w:rPr>
              <w:t>№ п/п</w:t>
            </w:r>
          </w:p>
        </w:tc>
        <w:tc>
          <w:tcPr>
            <w:tcW w:w="1903" w:type="dxa"/>
          </w:tcPr>
          <w:p w14:paraId="590138D1" w14:textId="77777777" w:rsidR="00820E00" w:rsidRPr="00E014FB" w:rsidRDefault="00820E00" w:rsidP="003C4186">
            <w:pPr>
              <w:jc w:val="center"/>
              <w:rPr>
                <w:rFonts w:cs="Times New Roman"/>
              </w:rPr>
            </w:pPr>
            <w:r w:rsidRPr="00E014FB">
              <w:rPr>
                <w:rFonts w:eastAsia="Tahoma" w:cs="Times New Roman"/>
                <w:color w:val="000000"/>
                <w:sz w:val="20"/>
                <w:szCs w:val="20"/>
              </w:rPr>
              <w:t>Наименование вида разрешенного использования</w:t>
            </w:r>
          </w:p>
        </w:tc>
        <w:tc>
          <w:tcPr>
            <w:tcW w:w="1224" w:type="dxa"/>
          </w:tcPr>
          <w:p w14:paraId="1EED874A" w14:textId="77777777" w:rsidR="00820E00" w:rsidRPr="00E014FB" w:rsidRDefault="00820E00" w:rsidP="003C4186">
            <w:pPr>
              <w:jc w:val="center"/>
              <w:rPr>
                <w:rFonts w:cs="Times New Roman"/>
              </w:rPr>
            </w:pPr>
            <w:r w:rsidRPr="00E014FB">
              <w:rPr>
                <w:rFonts w:eastAsia="Tahoma" w:cs="Times New Roman"/>
                <w:color w:val="000000"/>
                <w:sz w:val="20"/>
                <w:szCs w:val="20"/>
              </w:rPr>
              <w:t>Код вида разрешенного использования</w:t>
            </w:r>
          </w:p>
        </w:tc>
        <w:tc>
          <w:tcPr>
            <w:tcW w:w="4080" w:type="dxa"/>
          </w:tcPr>
          <w:p w14:paraId="196BE1CD" w14:textId="77777777" w:rsidR="00820E00" w:rsidRPr="00E014FB" w:rsidRDefault="00820E00" w:rsidP="003C4186">
            <w:pPr>
              <w:jc w:val="center"/>
              <w:rPr>
                <w:rFonts w:cs="Times New Roman"/>
              </w:rPr>
            </w:pPr>
            <w:r w:rsidRPr="00E014FB">
              <w:rPr>
                <w:rFonts w:eastAsia="Tahoma" w:cs="Times New Roman"/>
                <w:color w:val="000000"/>
                <w:sz w:val="20"/>
                <w:szCs w:val="20"/>
              </w:rPr>
              <w:t>Описание вида разрешенного использования</w:t>
            </w:r>
          </w:p>
        </w:tc>
        <w:tc>
          <w:tcPr>
            <w:tcW w:w="6800" w:type="dxa"/>
          </w:tcPr>
          <w:p w14:paraId="5AC226A0" w14:textId="77777777" w:rsidR="00820E00" w:rsidRPr="00E014FB" w:rsidRDefault="00820E00" w:rsidP="003C4186">
            <w:pPr>
              <w:jc w:val="both"/>
              <w:rPr>
                <w:rFonts w:cs="Times New Roman"/>
              </w:rPr>
            </w:pPr>
            <w:r w:rsidRPr="00E014FB">
              <w:rPr>
                <w:rFonts w:eastAsia="Tahoma" w:cs="Times New Roman"/>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820E00" w:rsidRPr="00E014FB" w14:paraId="041A95BA" w14:textId="77777777" w:rsidTr="003C4186">
        <w:trPr>
          <w:tblHeader/>
        </w:trPr>
        <w:tc>
          <w:tcPr>
            <w:tcW w:w="272" w:type="dxa"/>
          </w:tcPr>
          <w:p w14:paraId="6248480E" w14:textId="77777777" w:rsidR="00820E00" w:rsidRPr="00E014FB" w:rsidRDefault="00820E00" w:rsidP="003C4186">
            <w:pPr>
              <w:jc w:val="center"/>
              <w:rPr>
                <w:rFonts w:cs="Times New Roman"/>
              </w:rPr>
            </w:pPr>
            <w:r w:rsidRPr="00E014FB">
              <w:rPr>
                <w:rFonts w:eastAsia="Tahoma" w:cs="Times New Roman"/>
                <w:color w:val="000000"/>
                <w:sz w:val="20"/>
                <w:szCs w:val="20"/>
              </w:rPr>
              <w:t>1</w:t>
            </w:r>
          </w:p>
        </w:tc>
        <w:tc>
          <w:tcPr>
            <w:tcW w:w="1903" w:type="dxa"/>
          </w:tcPr>
          <w:p w14:paraId="0A012A10" w14:textId="77777777" w:rsidR="00820E00" w:rsidRPr="00E014FB" w:rsidRDefault="00820E00" w:rsidP="003C4186">
            <w:pPr>
              <w:jc w:val="center"/>
              <w:rPr>
                <w:rFonts w:cs="Times New Roman"/>
              </w:rPr>
            </w:pPr>
            <w:r w:rsidRPr="00E014FB">
              <w:rPr>
                <w:rFonts w:eastAsia="Tahoma" w:cs="Times New Roman"/>
                <w:color w:val="000000"/>
                <w:sz w:val="20"/>
                <w:szCs w:val="20"/>
              </w:rPr>
              <w:t>2</w:t>
            </w:r>
          </w:p>
        </w:tc>
        <w:tc>
          <w:tcPr>
            <w:tcW w:w="1224" w:type="dxa"/>
          </w:tcPr>
          <w:p w14:paraId="69B76DA5" w14:textId="77777777" w:rsidR="00820E00" w:rsidRPr="00E014FB" w:rsidRDefault="00820E00" w:rsidP="003C4186">
            <w:pPr>
              <w:jc w:val="center"/>
              <w:rPr>
                <w:rFonts w:cs="Times New Roman"/>
              </w:rPr>
            </w:pPr>
            <w:r w:rsidRPr="00E014FB">
              <w:rPr>
                <w:rFonts w:eastAsia="Tahoma" w:cs="Times New Roman"/>
                <w:color w:val="000000"/>
                <w:sz w:val="20"/>
                <w:szCs w:val="20"/>
              </w:rPr>
              <w:t>3</w:t>
            </w:r>
          </w:p>
        </w:tc>
        <w:tc>
          <w:tcPr>
            <w:tcW w:w="4080" w:type="dxa"/>
          </w:tcPr>
          <w:p w14:paraId="3CF637DF" w14:textId="77777777" w:rsidR="00820E00" w:rsidRPr="00E014FB" w:rsidRDefault="00820E00" w:rsidP="003C4186">
            <w:pPr>
              <w:jc w:val="center"/>
              <w:rPr>
                <w:rFonts w:cs="Times New Roman"/>
              </w:rPr>
            </w:pPr>
            <w:r w:rsidRPr="00E014FB">
              <w:rPr>
                <w:rFonts w:eastAsia="Tahoma" w:cs="Times New Roman"/>
                <w:color w:val="000000"/>
                <w:sz w:val="20"/>
                <w:szCs w:val="20"/>
              </w:rPr>
              <w:t>4</w:t>
            </w:r>
          </w:p>
        </w:tc>
        <w:tc>
          <w:tcPr>
            <w:tcW w:w="6800" w:type="dxa"/>
          </w:tcPr>
          <w:p w14:paraId="4CCA3330" w14:textId="77777777" w:rsidR="00820E00" w:rsidRPr="00E014FB" w:rsidRDefault="00820E00" w:rsidP="003C4186">
            <w:pPr>
              <w:jc w:val="center"/>
              <w:rPr>
                <w:rFonts w:cs="Times New Roman"/>
              </w:rPr>
            </w:pPr>
            <w:r w:rsidRPr="00E014FB">
              <w:rPr>
                <w:rFonts w:eastAsia="Tahoma" w:cs="Times New Roman"/>
                <w:color w:val="000000"/>
                <w:sz w:val="20"/>
                <w:szCs w:val="20"/>
              </w:rPr>
              <w:t>5</w:t>
            </w:r>
          </w:p>
        </w:tc>
      </w:tr>
      <w:tr w:rsidR="00820E00" w:rsidRPr="00E014FB" w14:paraId="5D5500A8" w14:textId="77777777" w:rsidTr="003C4186">
        <w:tc>
          <w:tcPr>
            <w:tcW w:w="272" w:type="dxa"/>
            <w:vMerge w:val="restart"/>
          </w:tcPr>
          <w:p w14:paraId="0AEEB985" w14:textId="77777777" w:rsidR="00820E00" w:rsidRPr="00E014FB" w:rsidRDefault="00820E00" w:rsidP="003C4186">
            <w:pPr>
              <w:jc w:val="center"/>
              <w:rPr>
                <w:rFonts w:cs="Times New Roman"/>
              </w:rPr>
            </w:pPr>
            <w:r w:rsidRPr="00E014FB">
              <w:rPr>
                <w:rFonts w:eastAsia="Tahoma" w:cs="Times New Roman"/>
                <w:color w:val="000000"/>
                <w:sz w:val="20"/>
                <w:szCs w:val="20"/>
              </w:rPr>
              <w:t>1.</w:t>
            </w:r>
          </w:p>
        </w:tc>
        <w:tc>
          <w:tcPr>
            <w:tcW w:w="1903" w:type="dxa"/>
            <w:vMerge w:val="restart"/>
          </w:tcPr>
          <w:p w14:paraId="034FD898" w14:textId="77777777" w:rsidR="00820E00" w:rsidRPr="00E014FB" w:rsidRDefault="00820E00" w:rsidP="003C4186">
            <w:pPr>
              <w:rPr>
                <w:rFonts w:cs="Times New Roman"/>
              </w:rPr>
            </w:pPr>
            <w:r w:rsidRPr="00E014FB">
              <w:rPr>
                <w:rFonts w:eastAsia="Tahoma" w:cs="Times New Roman"/>
                <w:color w:val="000000"/>
                <w:sz w:val="20"/>
                <w:szCs w:val="20"/>
              </w:rPr>
              <w:t>Оказание услуг связи</w:t>
            </w:r>
          </w:p>
        </w:tc>
        <w:tc>
          <w:tcPr>
            <w:tcW w:w="1224" w:type="dxa"/>
            <w:vMerge w:val="restart"/>
          </w:tcPr>
          <w:p w14:paraId="2934F851" w14:textId="77777777" w:rsidR="00820E00" w:rsidRPr="00E014FB" w:rsidRDefault="00820E00" w:rsidP="003C4186">
            <w:pPr>
              <w:rPr>
                <w:rFonts w:cs="Times New Roman"/>
              </w:rPr>
            </w:pPr>
            <w:r w:rsidRPr="00E014FB">
              <w:rPr>
                <w:rFonts w:eastAsia="Tahoma" w:cs="Times New Roman"/>
                <w:color w:val="000000"/>
                <w:sz w:val="20"/>
                <w:szCs w:val="20"/>
              </w:rPr>
              <w:t>3.2.3</w:t>
            </w:r>
          </w:p>
        </w:tc>
        <w:tc>
          <w:tcPr>
            <w:tcW w:w="4080" w:type="dxa"/>
            <w:vMerge w:val="restart"/>
          </w:tcPr>
          <w:p w14:paraId="7026FEA3" w14:textId="77777777" w:rsidR="00820E00" w:rsidRPr="00E014FB" w:rsidRDefault="00820E00" w:rsidP="003C4186">
            <w:pPr>
              <w:rPr>
                <w:rFonts w:cs="Times New Roman"/>
              </w:rPr>
            </w:pPr>
            <w:r w:rsidRPr="00E014FB">
              <w:rPr>
                <w:rFonts w:eastAsia="Tahoma" w:cs="Times New Roman"/>
                <w:color w:val="000000"/>
                <w:sz w:val="20"/>
                <w:szCs w:val="20"/>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c>
          <w:tcPr>
            <w:tcW w:w="6800" w:type="dxa"/>
          </w:tcPr>
          <w:p w14:paraId="2303A170"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100 кв.м.</w:t>
            </w:r>
          </w:p>
        </w:tc>
      </w:tr>
      <w:tr w:rsidR="00820E00" w:rsidRPr="00E014FB" w14:paraId="527E8CCB" w14:textId="77777777" w:rsidTr="003C4186">
        <w:tc>
          <w:tcPr>
            <w:tcW w:w="272" w:type="dxa"/>
            <w:vMerge/>
          </w:tcPr>
          <w:p w14:paraId="21070500" w14:textId="77777777" w:rsidR="00820E00" w:rsidRPr="00E014FB" w:rsidRDefault="00820E00" w:rsidP="003C4186">
            <w:pPr>
              <w:rPr>
                <w:rFonts w:cs="Times New Roman"/>
              </w:rPr>
            </w:pPr>
          </w:p>
        </w:tc>
        <w:tc>
          <w:tcPr>
            <w:tcW w:w="1903" w:type="dxa"/>
            <w:vMerge/>
          </w:tcPr>
          <w:p w14:paraId="25578DEB" w14:textId="77777777" w:rsidR="00820E00" w:rsidRPr="00E014FB" w:rsidRDefault="00820E00" w:rsidP="003C4186">
            <w:pPr>
              <w:rPr>
                <w:rFonts w:cs="Times New Roman"/>
              </w:rPr>
            </w:pPr>
          </w:p>
        </w:tc>
        <w:tc>
          <w:tcPr>
            <w:tcW w:w="1224" w:type="dxa"/>
            <w:vMerge/>
          </w:tcPr>
          <w:p w14:paraId="2AEC3DB3" w14:textId="77777777" w:rsidR="00820E00" w:rsidRPr="00E014FB" w:rsidRDefault="00820E00" w:rsidP="003C4186">
            <w:pPr>
              <w:rPr>
                <w:rFonts w:cs="Times New Roman"/>
              </w:rPr>
            </w:pPr>
          </w:p>
        </w:tc>
        <w:tc>
          <w:tcPr>
            <w:tcW w:w="4080" w:type="dxa"/>
            <w:vMerge/>
          </w:tcPr>
          <w:p w14:paraId="4407C0E3" w14:textId="77777777" w:rsidR="00820E00" w:rsidRPr="00E014FB" w:rsidRDefault="00820E00" w:rsidP="003C4186">
            <w:pPr>
              <w:rPr>
                <w:rFonts w:cs="Times New Roman"/>
              </w:rPr>
            </w:pPr>
          </w:p>
        </w:tc>
        <w:tc>
          <w:tcPr>
            <w:tcW w:w="6800" w:type="dxa"/>
          </w:tcPr>
          <w:p w14:paraId="787F9B87"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5000 кв.м.</w:t>
            </w:r>
          </w:p>
        </w:tc>
      </w:tr>
      <w:tr w:rsidR="00820E00" w:rsidRPr="00E014FB" w14:paraId="3264808F" w14:textId="77777777" w:rsidTr="003C4186">
        <w:tc>
          <w:tcPr>
            <w:tcW w:w="272" w:type="dxa"/>
            <w:vMerge/>
          </w:tcPr>
          <w:p w14:paraId="5BEC203C" w14:textId="77777777" w:rsidR="00820E00" w:rsidRPr="00E014FB" w:rsidRDefault="00820E00" w:rsidP="003C4186">
            <w:pPr>
              <w:rPr>
                <w:rFonts w:cs="Times New Roman"/>
              </w:rPr>
            </w:pPr>
          </w:p>
        </w:tc>
        <w:tc>
          <w:tcPr>
            <w:tcW w:w="1903" w:type="dxa"/>
            <w:vMerge/>
          </w:tcPr>
          <w:p w14:paraId="0C9D8B7F" w14:textId="77777777" w:rsidR="00820E00" w:rsidRPr="00E014FB" w:rsidRDefault="00820E00" w:rsidP="003C4186">
            <w:pPr>
              <w:rPr>
                <w:rFonts w:cs="Times New Roman"/>
              </w:rPr>
            </w:pPr>
          </w:p>
        </w:tc>
        <w:tc>
          <w:tcPr>
            <w:tcW w:w="1224" w:type="dxa"/>
            <w:vMerge/>
          </w:tcPr>
          <w:p w14:paraId="12FD379E" w14:textId="77777777" w:rsidR="00820E00" w:rsidRPr="00E014FB" w:rsidRDefault="00820E00" w:rsidP="003C4186">
            <w:pPr>
              <w:rPr>
                <w:rFonts w:cs="Times New Roman"/>
              </w:rPr>
            </w:pPr>
          </w:p>
        </w:tc>
        <w:tc>
          <w:tcPr>
            <w:tcW w:w="4080" w:type="dxa"/>
            <w:vMerge/>
          </w:tcPr>
          <w:p w14:paraId="174B6FE2" w14:textId="77777777" w:rsidR="00820E00" w:rsidRPr="00E014FB" w:rsidRDefault="00820E00" w:rsidP="003C4186">
            <w:pPr>
              <w:rPr>
                <w:rFonts w:cs="Times New Roman"/>
              </w:rPr>
            </w:pPr>
          </w:p>
        </w:tc>
        <w:tc>
          <w:tcPr>
            <w:tcW w:w="6800" w:type="dxa"/>
          </w:tcPr>
          <w:p w14:paraId="440FEF84"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23B83852" w14:textId="77777777" w:rsidTr="003C4186">
        <w:tc>
          <w:tcPr>
            <w:tcW w:w="272" w:type="dxa"/>
            <w:vMerge/>
          </w:tcPr>
          <w:p w14:paraId="54A4AD1D" w14:textId="77777777" w:rsidR="00820E00" w:rsidRPr="00E014FB" w:rsidRDefault="00820E00" w:rsidP="003C4186">
            <w:pPr>
              <w:rPr>
                <w:rFonts w:cs="Times New Roman"/>
              </w:rPr>
            </w:pPr>
          </w:p>
        </w:tc>
        <w:tc>
          <w:tcPr>
            <w:tcW w:w="1903" w:type="dxa"/>
            <w:vMerge/>
          </w:tcPr>
          <w:p w14:paraId="4C921018" w14:textId="77777777" w:rsidR="00820E00" w:rsidRPr="00E014FB" w:rsidRDefault="00820E00" w:rsidP="003C4186">
            <w:pPr>
              <w:rPr>
                <w:rFonts w:cs="Times New Roman"/>
              </w:rPr>
            </w:pPr>
          </w:p>
        </w:tc>
        <w:tc>
          <w:tcPr>
            <w:tcW w:w="1224" w:type="dxa"/>
            <w:vMerge/>
          </w:tcPr>
          <w:p w14:paraId="1A804B67" w14:textId="77777777" w:rsidR="00820E00" w:rsidRPr="00E014FB" w:rsidRDefault="00820E00" w:rsidP="003C4186">
            <w:pPr>
              <w:rPr>
                <w:rFonts w:cs="Times New Roman"/>
              </w:rPr>
            </w:pPr>
          </w:p>
        </w:tc>
        <w:tc>
          <w:tcPr>
            <w:tcW w:w="4080" w:type="dxa"/>
            <w:vMerge/>
          </w:tcPr>
          <w:p w14:paraId="46D96A5C" w14:textId="77777777" w:rsidR="00820E00" w:rsidRPr="00E014FB" w:rsidRDefault="00820E00" w:rsidP="003C4186">
            <w:pPr>
              <w:rPr>
                <w:rFonts w:cs="Times New Roman"/>
              </w:rPr>
            </w:pPr>
          </w:p>
        </w:tc>
        <w:tc>
          <w:tcPr>
            <w:tcW w:w="6800" w:type="dxa"/>
          </w:tcPr>
          <w:p w14:paraId="1DD23140" w14:textId="77777777" w:rsidR="00820E00" w:rsidRPr="00E014FB" w:rsidRDefault="00820E00" w:rsidP="003C4186">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6F6B74E5" w14:textId="77777777" w:rsidTr="003C4186">
        <w:tc>
          <w:tcPr>
            <w:tcW w:w="272" w:type="dxa"/>
            <w:vMerge/>
          </w:tcPr>
          <w:p w14:paraId="6D5573FC" w14:textId="77777777" w:rsidR="00820E00" w:rsidRPr="00E014FB" w:rsidRDefault="00820E00" w:rsidP="003C4186">
            <w:pPr>
              <w:rPr>
                <w:rFonts w:cs="Times New Roman"/>
              </w:rPr>
            </w:pPr>
          </w:p>
        </w:tc>
        <w:tc>
          <w:tcPr>
            <w:tcW w:w="1903" w:type="dxa"/>
            <w:vMerge/>
          </w:tcPr>
          <w:p w14:paraId="024F6E5B" w14:textId="77777777" w:rsidR="00820E00" w:rsidRPr="00E014FB" w:rsidRDefault="00820E00" w:rsidP="003C4186">
            <w:pPr>
              <w:rPr>
                <w:rFonts w:cs="Times New Roman"/>
              </w:rPr>
            </w:pPr>
          </w:p>
        </w:tc>
        <w:tc>
          <w:tcPr>
            <w:tcW w:w="1224" w:type="dxa"/>
            <w:vMerge/>
          </w:tcPr>
          <w:p w14:paraId="3C494A70" w14:textId="77777777" w:rsidR="00820E00" w:rsidRPr="00E014FB" w:rsidRDefault="00820E00" w:rsidP="003C4186">
            <w:pPr>
              <w:rPr>
                <w:rFonts w:cs="Times New Roman"/>
              </w:rPr>
            </w:pPr>
          </w:p>
        </w:tc>
        <w:tc>
          <w:tcPr>
            <w:tcW w:w="4080" w:type="dxa"/>
            <w:vMerge/>
          </w:tcPr>
          <w:p w14:paraId="62B97910" w14:textId="77777777" w:rsidR="00820E00" w:rsidRPr="00E014FB" w:rsidRDefault="00820E00" w:rsidP="003C4186">
            <w:pPr>
              <w:rPr>
                <w:rFonts w:cs="Times New Roman"/>
              </w:rPr>
            </w:pPr>
          </w:p>
        </w:tc>
        <w:tc>
          <w:tcPr>
            <w:tcW w:w="6800" w:type="dxa"/>
          </w:tcPr>
          <w:p w14:paraId="00664B82"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656094A6" w14:textId="77777777" w:rsidTr="003C4186">
        <w:tc>
          <w:tcPr>
            <w:tcW w:w="272" w:type="dxa"/>
            <w:vMerge/>
          </w:tcPr>
          <w:p w14:paraId="087057A7" w14:textId="77777777" w:rsidR="00820E00" w:rsidRPr="00E014FB" w:rsidRDefault="00820E00" w:rsidP="003C4186">
            <w:pPr>
              <w:rPr>
                <w:rFonts w:cs="Times New Roman"/>
              </w:rPr>
            </w:pPr>
          </w:p>
        </w:tc>
        <w:tc>
          <w:tcPr>
            <w:tcW w:w="1903" w:type="dxa"/>
            <w:vMerge/>
          </w:tcPr>
          <w:p w14:paraId="58DF5717" w14:textId="77777777" w:rsidR="00820E00" w:rsidRPr="00E014FB" w:rsidRDefault="00820E00" w:rsidP="003C4186">
            <w:pPr>
              <w:rPr>
                <w:rFonts w:cs="Times New Roman"/>
              </w:rPr>
            </w:pPr>
          </w:p>
        </w:tc>
        <w:tc>
          <w:tcPr>
            <w:tcW w:w="1224" w:type="dxa"/>
            <w:vMerge/>
          </w:tcPr>
          <w:p w14:paraId="0B1CFAC1" w14:textId="77777777" w:rsidR="00820E00" w:rsidRPr="00E014FB" w:rsidRDefault="00820E00" w:rsidP="003C4186">
            <w:pPr>
              <w:rPr>
                <w:rFonts w:cs="Times New Roman"/>
              </w:rPr>
            </w:pPr>
          </w:p>
        </w:tc>
        <w:tc>
          <w:tcPr>
            <w:tcW w:w="4080" w:type="dxa"/>
            <w:vMerge/>
          </w:tcPr>
          <w:p w14:paraId="71CC7914" w14:textId="77777777" w:rsidR="00820E00" w:rsidRPr="00E014FB" w:rsidRDefault="00820E00" w:rsidP="003C4186">
            <w:pPr>
              <w:rPr>
                <w:rFonts w:cs="Times New Roman"/>
              </w:rPr>
            </w:pPr>
          </w:p>
        </w:tc>
        <w:tc>
          <w:tcPr>
            <w:tcW w:w="6800" w:type="dxa"/>
          </w:tcPr>
          <w:p w14:paraId="4C4DF298"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820E00" w:rsidRPr="00E014FB" w14:paraId="4067E07B" w14:textId="77777777" w:rsidTr="003C4186">
        <w:tc>
          <w:tcPr>
            <w:tcW w:w="272" w:type="dxa"/>
            <w:vMerge/>
          </w:tcPr>
          <w:p w14:paraId="45337F91" w14:textId="77777777" w:rsidR="00820E00" w:rsidRPr="00E014FB" w:rsidRDefault="00820E00" w:rsidP="003C4186">
            <w:pPr>
              <w:rPr>
                <w:rFonts w:cs="Times New Roman"/>
              </w:rPr>
            </w:pPr>
          </w:p>
        </w:tc>
        <w:tc>
          <w:tcPr>
            <w:tcW w:w="1903" w:type="dxa"/>
            <w:vMerge/>
          </w:tcPr>
          <w:p w14:paraId="63B1C0A7" w14:textId="77777777" w:rsidR="00820E00" w:rsidRPr="00E014FB" w:rsidRDefault="00820E00" w:rsidP="003C4186">
            <w:pPr>
              <w:rPr>
                <w:rFonts w:cs="Times New Roman"/>
              </w:rPr>
            </w:pPr>
          </w:p>
        </w:tc>
        <w:tc>
          <w:tcPr>
            <w:tcW w:w="1224" w:type="dxa"/>
            <w:vMerge/>
          </w:tcPr>
          <w:p w14:paraId="3538C4D9" w14:textId="77777777" w:rsidR="00820E00" w:rsidRPr="00E014FB" w:rsidRDefault="00820E00" w:rsidP="003C4186">
            <w:pPr>
              <w:rPr>
                <w:rFonts w:cs="Times New Roman"/>
              </w:rPr>
            </w:pPr>
          </w:p>
        </w:tc>
        <w:tc>
          <w:tcPr>
            <w:tcW w:w="4080" w:type="dxa"/>
            <w:vMerge/>
          </w:tcPr>
          <w:p w14:paraId="5DE48E2D" w14:textId="77777777" w:rsidR="00820E00" w:rsidRPr="00E014FB" w:rsidRDefault="00820E00" w:rsidP="003C4186">
            <w:pPr>
              <w:rPr>
                <w:rFonts w:cs="Times New Roman"/>
              </w:rPr>
            </w:pPr>
          </w:p>
        </w:tc>
        <w:tc>
          <w:tcPr>
            <w:tcW w:w="6800" w:type="dxa"/>
          </w:tcPr>
          <w:p w14:paraId="242F29EB"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642500F8" w14:textId="77777777" w:rsidTr="003C4186">
        <w:tc>
          <w:tcPr>
            <w:tcW w:w="272" w:type="dxa"/>
            <w:vMerge/>
          </w:tcPr>
          <w:p w14:paraId="6C1BACCB" w14:textId="77777777" w:rsidR="00820E00" w:rsidRPr="00E014FB" w:rsidRDefault="00820E00" w:rsidP="003C4186">
            <w:pPr>
              <w:rPr>
                <w:rFonts w:cs="Times New Roman"/>
              </w:rPr>
            </w:pPr>
          </w:p>
        </w:tc>
        <w:tc>
          <w:tcPr>
            <w:tcW w:w="1903" w:type="dxa"/>
            <w:vMerge/>
          </w:tcPr>
          <w:p w14:paraId="7CC0C6FA" w14:textId="77777777" w:rsidR="00820E00" w:rsidRPr="00E014FB" w:rsidRDefault="00820E00" w:rsidP="003C4186">
            <w:pPr>
              <w:rPr>
                <w:rFonts w:cs="Times New Roman"/>
              </w:rPr>
            </w:pPr>
          </w:p>
        </w:tc>
        <w:tc>
          <w:tcPr>
            <w:tcW w:w="1224" w:type="dxa"/>
            <w:vMerge/>
          </w:tcPr>
          <w:p w14:paraId="0A9E5FEE" w14:textId="77777777" w:rsidR="00820E00" w:rsidRPr="00E014FB" w:rsidRDefault="00820E00" w:rsidP="003C4186">
            <w:pPr>
              <w:rPr>
                <w:rFonts w:cs="Times New Roman"/>
              </w:rPr>
            </w:pPr>
          </w:p>
        </w:tc>
        <w:tc>
          <w:tcPr>
            <w:tcW w:w="4080" w:type="dxa"/>
            <w:vMerge/>
          </w:tcPr>
          <w:p w14:paraId="78D2F1B8" w14:textId="77777777" w:rsidR="00820E00" w:rsidRPr="00E014FB" w:rsidRDefault="00820E00" w:rsidP="003C4186">
            <w:pPr>
              <w:rPr>
                <w:rFonts w:cs="Times New Roman"/>
              </w:rPr>
            </w:pPr>
          </w:p>
        </w:tc>
        <w:tc>
          <w:tcPr>
            <w:tcW w:w="6800" w:type="dxa"/>
          </w:tcPr>
          <w:p w14:paraId="4F900BE4"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3 этажа.</w:t>
            </w:r>
          </w:p>
        </w:tc>
      </w:tr>
      <w:tr w:rsidR="00820E00" w:rsidRPr="00E014FB" w14:paraId="66A39E96" w14:textId="77777777" w:rsidTr="003C4186">
        <w:tc>
          <w:tcPr>
            <w:tcW w:w="272" w:type="dxa"/>
            <w:vMerge/>
          </w:tcPr>
          <w:p w14:paraId="7AA30D72" w14:textId="77777777" w:rsidR="00820E00" w:rsidRPr="00E014FB" w:rsidRDefault="00820E00" w:rsidP="003C4186">
            <w:pPr>
              <w:rPr>
                <w:rFonts w:cs="Times New Roman"/>
              </w:rPr>
            </w:pPr>
          </w:p>
        </w:tc>
        <w:tc>
          <w:tcPr>
            <w:tcW w:w="1903" w:type="dxa"/>
            <w:vMerge/>
          </w:tcPr>
          <w:p w14:paraId="5C47C912" w14:textId="77777777" w:rsidR="00820E00" w:rsidRPr="00E014FB" w:rsidRDefault="00820E00" w:rsidP="003C4186">
            <w:pPr>
              <w:rPr>
                <w:rFonts w:cs="Times New Roman"/>
              </w:rPr>
            </w:pPr>
          </w:p>
        </w:tc>
        <w:tc>
          <w:tcPr>
            <w:tcW w:w="1224" w:type="dxa"/>
            <w:vMerge/>
          </w:tcPr>
          <w:p w14:paraId="48F99EB7" w14:textId="77777777" w:rsidR="00820E00" w:rsidRPr="00E014FB" w:rsidRDefault="00820E00" w:rsidP="003C4186">
            <w:pPr>
              <w:rPr>
                <w:rFonts w:cs="Times New Roman"/>
              </w:rPr>
            </w:pPr>
          </w:p>
        </w:tc>
        <w:tc>
          <w:tcPr>
            <w:tcW w:w="4080" w:type="dxa"/>
            <w:vMerge/>
          </w:tcPr>
          <w:p w14:paraId="2B4AB0E4" w14:textId="77777777" w:rsidR="00820E00" w:rsidRPr="00E014FB" w:rsidRDefault="00820E00" w:rsidP="003C4186">
            <w:pPr>
              <w:rPr>
                <w:rFonts w:cs="Times New Roman"/>
              </w:rPr>
            </w:pPr>
          </w:p>
        </w:tc>
        <w:tc>
          <w:tcPr>
            <w:tcW w:w="6800" w:type="dxa"/>
          </w:tcPr>
          <w:p w14:paraId="6B70EF92" w14:textId="77777777" w:rsidR="00820E00" w:rsidRPr="00E014FB" w:rsidRDefault="00820E00" w:rsidP="003C4186">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4D1E055D" w14:textId="77777777" w:rsidTr="003C4186">
        <w:tc>
          <w:tcPr>
            <w:tcW w:w="272" w:type="dxa"/>
            <w:vMerge/>
          </w:tcPr>
          <w:p w14:paraId="2E07C5B9" w14:textId="77777777" w:rsidR="00820E00" w:rsidRPr="00E014FB" w:rsidRDefault="00820E00" w:rsidP="003C4186">
            <w:pPr>
              <w:rPr>
                <w:rFonts w:cs="Times New Roman"/>
              </w:rPr>
            </w:pPr>
          </w:p>
        </w:tc>
        <w:tc>
          <w:tcPr>
            <w:tcW w:w="1903" w:type="dxa"/>
            <w:vMerge/>
          </w:tcPr>
          <w:p w14:paraId="7B390CE4" w14:textId="77777777" w:rsidR="00820E00" w:rsidRPr="00E014FB" w:rsidRDefault="00820E00" w:rsidP="003C4186">
            <w:pPr>
              <w:rPr>
                <w:rFonts w:cs="Times New Roman"/>
              </w:rPr>
            </w:pPr>
          </w:p>
        </w:tc>
        <w:tc>
          <w:tcPr>
            <w:tcW w:w="1224" w:type="dxa"/>
            <w:vMerge/>
          </w:tcPr>
          <w:p w14:paraId="56B079FE" w14:textId="77777777" w:rsidR="00820E00" w:rsidRPr="00E014FB" w:rsidRDefault="00820E00" w:rsidP="003C4186">
            <w:pPr>
              <w:rPr>
                <w:rFonts w:cs="Times New Roman"/>
              </w:rPr>
            </w:pPr>
          </w:p>
        </w:tc>
        <w:tc>
          <w:tcPr>
            <w:tcW w:w="4080" w:type="dxa"/>
            <w:vMerge/>
          </w:tcPr>
          <w:p w14:paraId="4B44E628" w14:textId="77777777" w:rsidR="00820E00" w:rsidRPr="00E014FB" w:rsidRDefault="00820E00" w:rsidP="003C4186">
            <w:pPr>
              <w:rPr>
                <w:rFonts w:cs="Times New Roman"/>
              </w:rPr>
            </w:pPr>
          </w:p>
        </w:tc>
        <w:tc>
          <w:tcPr>
            <w:tcW w:w="6800" w:type="dxa"/>
          </w:tcPr>
          <w:p w14:paraId="2D3E610D"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12 м.</w:t>
            </w:r>
          </w:p>
        </w:tc>
      </w:tr>
      <w:tr w:rsidR="00820E00" w:rsidRPr="00E014FB" w14:paraId="66CCEEA8" w14:textId="77777777" w:rsidTr="003C4186">
        <w:tc>
          <w:tcPr>
            <w:tcW w:w="272" w:type="dxa"/>
            <w:vMerge/>
          </w:tcPr>
          <w:p w14:paraId="13C0B23B" w14:textId="77777777" w:rsidR="00820E00" w:rsidRPr="00E014FB" w:rsidRDefault="00820E00" w:rsidP="003C4186">
            <w:pPr>
              <w:rPr>
                <w:rFonts w:cs="Times New Roman"/>
              </w:rPr>
            </w:pPr>
          </w:p>
        </w:tc>
        <w:tc>
          <w:tcPr>
            <w:tcW w:w="1903" w:type="dxa"/>
            <w:vMerge/>
          </w:tcPr>
          <w:p w14:paraId="6282350F" w14:textId="77777777" w:rsidR="00820E00" w:rsidRPr="00E014FB" w:rsidRDefault="00820E00" w:rsidP="003C4186">
            <w:pPr>
              <w:rPr>
                <w:rFonts w:cs="Times New Roman"/>
              </w:rPr>
            </w:pPr>
          </w:p>
        </w:tc>
        <w:tc>
          <w:tcPr>
            <w:tcW w:w="1224" w:type="dxa"/>
            <w:vMerge/>
          </w:tcPr>
          <w:p w14:paraId="383A600F" w14:textId="77777777" w:rsidR="00820E00" w:rsidRPr="00E014FB" w:rsidRDefault="00820E00" w:rsidP="003C4186">
            <w:pPr>
              <w:rPr>
                <w:rFonts w:cs="Times New Roman"/>
              </w:rPr>
            </w:pPr>
          </w:p>
        </w:tc>
        <w:tc>
          <w:tcPr>
            <w:tcW w:w="4080" w:type="dxa"/>
            <w:vMerge/>
          </w:tcPr>
          <w:p w14:paraId="3283F099" w14:textId="77777777" w:rsidR="00820E00" w:rsidRPr="00E014FB" w:rsidRDefault="00820E00" w:rsidP="003C4186">
            <w:pPr>
              <w:rPr>
                <w:rFonts w:cs="Times New Roman"/>
              </w:rPr>
            </w:pPr>
          </w:p>
        </w:tc>
        <w:tc>
          <w:tcPr>
            <w:tcW w:w="6800" w:type="dxa"/>
          </w:tcPr>
          <w:p w14:paraId="0AB1EC8F"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50%.</w:t>
            </w:r>
          </w:p>
        </w:tc>
      </w:tr>
      <w:tr w:rsidR="00820E00" w:rsidRPr="00E014FB" w14:paraId="2405BB4A" w14:textId="77777777" w:rsidTr="003C4186">
        <w:tc>
          <w:tcPr>
            <w:tcW w:w="272" w:type="dxa"/>
            <w:vMerge/>
          </w:tcPr>
          <w:p w14:paraId="5EEC9286" w14:textId="77777777" w:rsidR="00820E00" w:rsidRPr="00E014FB" w:rsidRDefault="00820E00" w:rsidP="003C4186">
            <w:pPr>
              <w:rPr>
                <w:rFonts w:cs="Times New Roman"/>
              </w:rPr>
            </w:pPr>
          </w:p>
        </w:tc>
        <w:tc>
          <w:tcPr>
            <w:tcW w:w="1903" w:type="dxa"/>
            <w:vMerge/>
          </w:tcPr>
          <w:p w14:paraId="34BE034F" w14:textId="77777777" w:rsidR="00820E00" w:rsidRPr="00E014FB" w:rsidRDefault="00820E00" w:rsidP="003C4186">
            <w:pPr>
              <w:rPr>
                <w:rFonts w:cs="Times New Roman"/>
              </w:rPr>
            </w:pPr>
          </w:p>
        </w:tc>
        <w:tc>
          <w:tcPr>
            <w:tcW w:w="1224" w:type="dxa"/>
            <w:vMerge/>
          </w:tcPr>
          <w:p w14:paraId="7891C55D" w14:textId="77777777" w:rsidR="00820E00" w:rsidRPr="00E014FB" w:rsidRDefault="00820E00" w:rsidP="003C4186">
            <w:pPr>
              <w:rPr>
                <w:rFonts w:cs="Times New Roman"/>
              </w:rPr>
            </w:pPr>
          </w:p>
        </w:tc>
        <w:tc>
          <w:tcPr>
            <w:tcW w:w="4080" w:type="dxa"/>
            <w:vMerge/>
          </w:tcPr>
          <w:p w14:paraId="0B4D6E8F" w14:textId="77777777" w:rsidR="00820E00" w:rsidRPr="00E014FB" w:rsidRDefault="00820E00" w:rsidP="003C4186">
            <w:pPr>
              <w:rPr>
                <w:rFonts w:cs="Times New Roman"/>
              </w:rPr>
            </w:pPr>
          </w:p>
        </w:tc>
        <w:tc>
          <w:tcPr>
            <w:tcW w:w="6800" w:type="dxa"/>
          </w:tcPr>
          <w:p w14:paraId="34971B79" w14:textId="77777777" w:rsidR="00820E00" w:rsidRPr="00E014FB" w:rsidRDefault="00820E00" w:rsidP="003C4186">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4B5E3632" w14:textId="77777777" w:rsidTr="003C4186">
        <w:tc>
          <w:tcPr>
            <w:tcW w:w="272" w:type="dxa"/>
            <w:vMerge/>
          </w:tcPr>
          <w:p w14:paraId="0AEEC08E" w14:textId="77777777" w:rsidR="00820E00" w:rsidRPr="00E014FB" w:rsidRDefault="00820E00" w:rsidP="003C4186">
            <w:pPr>
              <w:rPr>
                <w:rFonts w:cs="Times New Roman"/>
              </w:rPr>
            </w:pPr>
          </w:p>
        </w:tc>
        <w:tc>
          <w:tcPr>
            <w:tcW w:w="1903" w:type="dxa"/>
            <w:vMerge/>
          </w:tcPr>
          <w:p w14:paraId="045DC3AF" w14:textId="77777777" w:rsidR="00820E00" w:rsidRPr="00E014FB" w:rsidRDefault="00820E00" w:rsidP="003C4186">
            <w:pPr>
              <w:rPr>
                <w:rFonts w:cs="Times New Roman"/>
              </w:rPr>
            </w:pPr>
          </w:p>
        </w:tc>
        <w:tc>
          <w:tcPr>
            <w:tcW w:w="1224" w:type="dxa"/>
            <w:vMerge/>
          </w:tcPr>
          <w:p w14:paraId="1C28B79D" w14:textId="77777777" w:rsidR="00820E00" w:rsidRPr="00E014FB" w:rsidRDefault="00820E00" w:rsidP="003C4186">
            <w:pPr>
              <w:rPr>
                <w:rFonts w:cs="Times New Roman"/>
              </w:rPr>
            </w:pPr>
          </w:p>
        </w:tc>
        <w:tc>
          <w:tcPr>
            <w:tcW w:w="4080" w:type="dxa"/>
            <w:vMerge/>
          </w:tcPr>
          <w:p w14:paraId="6118CDDC" w14:textId="77777777" w:rsidR="00820E00" w:rsidRPr="00E014FB" w:rsidRDefault="00820E00" w:rsidP="003C4186">
            <w:pPr>
              <w:rPr>
                <w:rFonts w:cs="Times New Roman"/>
              </w:rPr>
            </w:pPr>
          </w:p>
        </w:tc>
        <w:tc>
          <w:tcPr>
            <w:tcW w:w="6800" w:type="dxa"/>
          </w:tcPr>
          <w:p w14:paraId="0F9E6A3C" w14:textId="77777777" w:rsidR="00820E00" w:rsidRPr="00E014FB" w:rsidRDefault="00820E00" w:rsidP="003C4186">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2B7F79DE" w14:textId="77777777" w:rsidTr="003C4186">
        <w:tc>
          <w:tcPr>
            <w:tcW w:w="272" w:type="dxa"/>
            <w:vMerge w:val="restart"/>
          </w:tcPr>
          <w:p w14:paraId="7851F10E" w14:textId="77777777" w:rsidR="00820E00" w:rsidRPr="00E014FB" w:rsidRDefault="00820E00" w:rsidP="003C4186">
            <w:pPr>
              <w:jc w:val="center"/>
              <w:rPr>
                <w:rFonts w:cs="Times New Roman"/>
              </w:rPr>
            </w:pPr>
            <w:r w:rsidRPr="00E014FB">
              <w:rPr>
                <w:rFonts w:eastAsia="Tahoma" w:cs="Times New Roman"/>
                <w:color w:val="000000"/>
                <w:sz w:val="20"/>
                <w:szCs w:val="20"/>
              </w:rPr>
              <w:t>2.</w:t>
            </w:r>
          </w:p>
        </w:tc>
        <w:tc>
          <w:tcPr>
            <w:tcW w:w="1903" w:type="dxa"/>
            <w:vMerge w:val="restart"/>
          </w:tcPr>
          <w:p w14:paraId="7A999E91" w14:textId="77777777" w:rsidR="00820E00" w:rsidRPr="00E014FB" w:rsidRDefault="00820E00" w:rsidP="003C4186">
            <w:pPr>
              <w:rPr>
                <w:rFonts w:cs="Times New Roman"/>
              </w:rPr>
            </w:pPr>
            <w:r w:rsidRPr="00E014FB">
              <w:rPr>
                <w:rFonts w:eastAsia="Tahoma" w:cs="Times New Roman"/>
                <w:color w:val="000000"/>
                <w:sz w:val="20"/>
                <w:szCs w:val="20"/>
              </w:rPr>
              <w:t>Бытовое обслуживание</w:t>
            </w:r>
          </w:p>
        </w:tc>
        <w:tc>
          <w:tcPr>
            <w:tcW w:w="1224" w:type="dxa"/>
            <w:vMerge w:val="restart"/>
          </w:tcPr>
          <w:p w14:paraId="726523DF" w14:textId="77777777" w:rsidR="00820E00" w:rsidRPr="00E014FB" w:rsidRDefault="00820E00" w:rsidP="003C4186">
            <w:pPr>
              <w:rPr>
                <w:rFonts w:cs="Times New Roman"/>
              </w:rPr>
            </w:pPr>
            <w:r w:rsidRPr="00E014FB">
              <w:rPr>
                <w:rFonts w:eastAsia="Tahoma" w:cs="Times New Roman"/>
                <w:color w:val="000000"/>
                <w:sz w:val="20"/>
                <w:szCs w:val="20"/>
              </w:rPr>
              <w:t>3.3</w:t>
            </w:r>
          </w:p>
        </w:tc>
        <w:tc>
          <w:tcPr>
            <w:tcW w:w="4080" w:type="dxa"/>
            <w:vMerge w:val="restart"/>
          </w:tcPr>
          <w:p w14:paraId="2D1E2450" w14:textId="77777777" w:rsidR="00820E00" w:rsidRPr="00E014FB" w:rsidRDefault="00820E00" w:rsidP="003C4186">
            <w:pPr>
              <w:rPr>
                <w:rFonts w:cs="Times New Roman"/>
              </w:rPr>
            </w:pPr>
            <w:r w:rsidRPr="00E014FB">
              <w:rPr>
                <w:rFonts w:eastAsia="Tahoma" w:cs="Times New Roman"/>
                <w:color w:val="000000"/>
                <w:sz w:val="20"/>
                <w:szCs w:val="20"/>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6800" w:type="dxa"/>
          </w:tcPr>
          <w:p w14:paraId="7863E61A"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1000 кв.м.</w:t>
            </w:r>
          </w:p>
        </w:tc>
      </w:tr>
      <w:tr w:rsidR="00820E00" w:rsidRPr="00E014FB" w14:paraId="4F01062A" w14:textId="77777777" w:rsidTr="003C4186">
        <w:tc>
          <w:tcPr>
            <w:tcW w:w="272" w:type="dxa"/>
            <w:vMerge/>
          </w:tcPr>
          <w:p w14:paraId="54730E64" w14:textId="77777777" w:rsidR="00820E00" w:rsidRPr="00E014FB" w:rsidRDefault="00820E00" w:rsidP="003C4186">
            <w:pPr>
              <w:rPr>
                <w:rFonts w:cs="Times New Roman"/>
              </w:rPr>
            </w:pPr>
          </w:p>
        </w:tc>
        <w:tc>
          <w:tcPr>
            <w:tcW w:w="1903" w:type="dxa"/>
            <w:vMerge/>
          </w:tcPr>
          <w:p w14:paraId="5CFBFCE0" w14:textId="77777777" w:rsidR="00820E00" w:rsidRPr="00E014FB" w:rsidRDefault="00820E00" w:rsidP="003C4186">
            <w:pPr>
              <w:rPr>
                <w:rFonts w:cs="Times New Roman"/>
              </w:rPr>
            </w:pPr>
          </w:p>
        </w:tc>
        <w:tc>
          <w:tcPr>
            <w:tcW w:w="1224" w:type="dxa"/>
            <w:vMerge/>
          </w:tcPr>
          <w:p w14:paraId="4A210274" w14:textId="77777777" w:rsidR="00820E00" w:rsidRPr="00E014FB" w:rsidRDefault="00820E00" w:rsidP="003C4186">
            <w:pPr>
              <w:rPr>
                <w:rFonts w:cs="Times New Roman"/>
              </w:rPr>
            </w:pPr>
          </w:p>
        </w:tc>
        <w:tc>
          <w:tcPr>
            <w:tcW w:w="4080" w:type="dxa"/>
            <w:vMerge/>
          </w:tcPr>
          <w:p w14:paraId="6F67F740" w14:textId="77777777" w:rsidR="00820E00" w:rsidRPr="00E014FB" w:rsidRDefault="00820E00" w:rsidP="003C4186">
            <w:pPr>
              <w:rPr>
                <w:rFonts w:cs="Times New Roman"/>
              </w:rPr>
            </w:pPr>
          </w:p>
        </w:tc>
        <w:tc>
          <w:tcPr>
            <w:tcW w:w="6800" w:type="dxa"/>
          </w:tcPr>
          <w:p w14:paraId="02854DA9"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25000 кв.м.</w:t>
            </w:r>
          </w:p>
        </w:tc>
      </w:tr>
      <w:tr w:rsidR="00820E00" w:rsidRPr="00E014FB" w14:paraId="2B5D8848" w14:textId="77777777" w:rsidTr="003C4186">
        <w:tc>
          <w:tcPr>
            <w:tcW w:w="272" w:type="dxa"/>
            <w:vMerge/>
          </w:tcPr>
          <w:p w14:paraId="755654D2" w14:textId="77777777" w:rsidR="00820E00" w:rsidRPr="00E014FB" w:rsidRDefault="00820E00" w:rsidP="003C4186">
            <w:pPr>
              <w:rPr>
                <w:rFonts w:cs="Times New Roman"/>
              </w:rPr>
            </w:pPr>
          </w:p>
        </w:tc>
        <w:tc>
          <w:tcPr>
            <w:tcW w:w="1903" w:type="dxa"/>
            <w:vMerge/>
          </w:tcPr>
          <w:p w14:paraId="0C00EBC9" w14:textId="77777777" w:rsidR="00820E00" w:rsidRPr="00E014FB" w:rsidRDefault="00820E00" w:rsidP="003C4186">
            <w:pPr>
              <w:rPr>
                <w:rFonts w:cs="Times New Roman"/>
              </w:rPr>
            </w:pPr>
          </w:p>
        </w:tc>
        <w:tc>
          <w:tcPr>
            <w:tcW w:w="1224" w:type="dxa"/>
            <w:vMerge/>
          </w:tcPr>
          <w:p w14:paraId="1A623C4A" w14:textId="77777777" w:rsidR="00820E00" w:rsidRPr="00E014FB" w:rsidRDefault="00820E00" w:rsidP="003C4186">
            <w:pPr>
              <w:rPr>
                <w:rFonts w:cs="Times New Roman"/>
              </w:rPr>
            </w:pPr>
          </w:p>
        </w:tc>
        <w:tc>
          <w:tcPr>
            <w:tcW w:w="4080" w:type="dxa"/>
            <w:vMerge/>
          </w:tcPr>
          <w:p w14:paraId="45AF9430" w14:textId="77777777" w:rsidR="00820E00" w:rsidRPr="00E014FB" w:rsidRDefault="00820E00" w:rsidP="003C4186">
            <w:pPr>
              <w:rPr>
                <w:rFonts w:cs="Times New Roman"/>
              </w:rPr>
            </w:pPr>
          </w:p>
        </w:tc>
        <w:tc>
          <w:tcPr>
            <w:tcW w:w="6800" w:type="dxa"/>
          </w:tcPr>
          <w:p w14:paraId="7BD4BCD7"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0FCBEC26" w14:textId="77777777" w:rsidTr="003C4186">
        <w:tc>
          <w:tcPr>
            <w:tcW w:w="272" w:type="dxa"/>
            <w:vMerge/>
          </w:tcPr>
          <w:p w14:paraId="3E41F584" w14:textId="77777777" w:rsidR="00820E00" w:rsidRPr="00E014FB" w:rsidRDefault="00820E00" w:rsidP="003C4186">
            <w:pPr>
              <w:rPr>
                <w:rFonts w:cs="Times New Roman"/>
              </w:rPr>
            </w:pPr>
          </w:p>
        </w:tc>
        <w:tc>
          <w:tcPr>
            <w:tcW w:w="1903" w:type="dxa"/>
            <w:vMerge/>
          </w:tcPr>
          <w:p w14:paraId="0374AE1C" w14:textId="77777777" w:rsidR="00820E00" w:rsidRPr="00E014FB" w:rsidRDefault="00820E00" w:rsidP="003C4186">
            <w:pPr>
              <w:rPr>
                <w:rFonts w:cs="Times New Roman"/>
              </w:rPr>
            </w:pPr>
          </w:p>
        </w:tc>
        <w:tc>
          <w:tcPr>
            <w:tcW w:w="1224" w:type="dxa"/>
            <w:vMerge/>
          </w:tcPr>
          <w:p w14:paraId="2E4823E4" w14:textId="77777777" w:rsidR="00820E00" w:rsidRPr="00E014FB" w:rsidRDefault="00820E00" w:rsidP="003C4186">
            <w:pPr>
              <w:rPr>
                <w:rFonts w:cs="Times New Roman"/>
              </w:rPr>
            </w:pPr>
          </w:p>
        </w:tc>
        <w:tc>
          <w:tcPr>
            <w:tcW w:w="4080" w:type="dxa"/>
            <w:vMerge/>
          </w:tcPr>
          <w:p w14:paraId="2095B2C1" w14:textId="77777777" w:rsidR="00820E00" w:rsidRPr="00E014FB" w:rsidRDefault="00820E00" w:rsidP="003C4186">
            <w:pPr>
              <w:rPr>
                <w:rFonts w:cs="Times New Roman"/>
              </w:rPr>
            </w:pPr>
          </w:p>
        </w:tc>
        <w:tc>
          <w:tcPr>
            <w:tcW w:w="6800" w:type="dxa"/>
          </w:tcPr>
          <w:p w14:paraId="29F7502F" w14:textId="77777777" w:rsidR="00820E00" w:rsidRPr="00E014FB" w:rsidRDefault="00820E00" w:rsidP="003C4186">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62D24106" w14:textId="77777777" w:rsidTr="003C4186">
        <w:tc>
          <w:tcPr>
            <w:tcW w:w="272" w:type="dxa"/>
            <w:vMerge/>
          </w:tcPr>
          <w:p w14:paraId="1D2F35D0" w14:textId="77777777" w:rsidR="00820E00" w:rsidRPr="00E014FB" w:rsidRDefault="00820E00" w:rsidP="003C4186">
            <w:pPr>
              <w:rPr>
                <w:rFonts w:cs="Times New Roman"/>
              </w:rPr>
            </w:pPr>
          </w:p>
        </w:tc>
        <w:tc>
          <w:tcPr>
            <w:tcW w:w="1903" w:type="dxa"/>
            <w:vMerge/>
          </w:tcPr>
          <w:p w14:paraId="37303565" w14:textId="77777777" w:rsidR="00820E00" w:rsidRPr="00E014FB" w:rsidRDefault="00820E00" w:rsidP="003C4186">
            <w:pPr>
              <w:rPr>
                <w:rFonts w:cs="Times New Roman"/>
              </w:rPr>
            </w:pPr>
          </w:p>
        </w:tc>
        <w:tc>
          <w:tcPr>
            <w:tcW w:w="1224" w:type="dxa"/>
            <w:vMerge/>
          </w:tcPr>
          <w:p w14:paraId="4F7D2C72" w14:textId="77777777" w:rsidR="00820E00" w:rsidRPr="00E014FB" w:rsidRDefault="00820E00" w:rsidP="003C4186">
            <w:pPr>
              <w:rPr>
                <w:rFonts w:cs="Times New Roman"/>
              </w:rPr>
            </w:pPr>
          </w:p>
        </w:tc>
        <w:tc>
          <w:tcPr>
            <w:tcW w:w="4080" w:type="dxa"/>
            <w:vMerge/>
          </w:tcPr>
          <w:p w14:paraId="101EF991" w14:textId="77777777" w:rsidR="00820E00" w:rsidRPr="00E014FB" w:rsidRDefault="00820E00" w:rsidP="003C4186">
            <w:pPr>
              <w:rPr>
                <w:rFonts w:cs="Times New Roman"/>
              </w:rPr>
            </w:pPr>
          </w:p>
        </w:tc>
        <w:tc>
          <w:tcPr>
            <w:tcW w:w="6800" w:type="dxa"/>
          </w:tcPr>
          <w:p w14:paraId="0F58F596"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7DE403AF" w14:textId="77777777" w:rsidTr="003C4186">
        <w:tc>
          <w:tcPr>
            <w:tcW w:w="272" w:type="dxa"/>
            <w:vMerge/>
          </w:tcPr>
          <w:p w14:paraId="37157299" w14:textId="77777777" w:rsidR="00820E00" w:rsidRPr="00E014FB" w:rsidRDefault="00820E00" w:rsidP="003C4186">
            <w:pPr>
              <w:rPr>
                <w:rFonts w:cs="Times New Roman"/>
              </w:rPr>
            </w:pPr>
          </w:p>
        </w:tc>
        <w:tc>
          <w:tcPr>
            <w:tcW w:w="1903" w:type="dxa"/>
            <w:vMerge/>
          </w:tcPr>
          <w:p w14:paraId="4CDA353E" w14:textId="77777777" w:rsidR="00820E00" w:rsidRPr="00E014FB" w:rsidRDefault="00820E00" w:rsidP="003C4186">
            <w:pPr>
              <w:rPr>
                <w:rFonts w:cs="Times New Roman"/>
              </w:rPr>
            </w:pPr>
          </w:p>
        </w:tc>
        <w:tc>
          <w:tcPr>
            <w:tcW w:w="1224" w:type="dxa"/>
            <w:vMerge/>
          </w:tcPr>
          <w:p w14:paraId="6A39674F" w14:textId="77777777" w:rsidR="00820E00" w:rsidRPr="00E014FB" w:rsidRDefault="00820E00" w:rsidP="003C4186">
            <w:pPr>
              <w:rPr>
                <w:rFonts w:cs="Times New Roman"/>
              </w:rPr>
            </w:pPr>
          </w:p>
        </w:tc>
        <w:tc>
          <w:tcPr>
            <w:tcW w:w="4080" w:type="dxa"/>
            <w:vMerge/>
          </w:tcPr>
          <w:p w14:paraId="373D2F18" w14:textId="77777777" w:rsidR="00820E00" w:rsidRPr="00E014FB" w:rsidRDefault="00820E00" w:rsidP="003C4186">
            <w:pPr>
              <w:rPr>
                <w:rFonts w:cs="Times New Roman"/>
              </w:rPr>
            </w:pPr>
          </w:p>
        </w:tc>
        <w:tc>
          <w:tcPr>
            <w:tcW w:w="6800" w:type="dxa"/>
          </w:tcPr>
          <w:p w14:paraId="41448D0D"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820E00" w:rsidRPr="00E014FB" w14:paraId="610986AF" w14:textId="77777777" w:rsidTr="003C4186">
        <w:tc>
          <w:tcPr>
            <w:tcW w:w="272" w:type="dxa"/>
            <w:vMerge/>
          </w:tcPr>
          <w:p w14:paraId="2F6E5A38" w14:textId="77777777" w:rsidR="00820E00" w:rsidRPr="00E014FB" w:rsidRDefault="00820E00" w:rsidP="003C4186">
            <w:pPr>
              <w:rPr>
                <w:rFonts w:cs="Times New Roman"/>
              </w:rPr>
            </w:pPr>
          </w:p>
        </w:tc>
        <w:tc>
          <w:tcPr>
            <w:tcW w:w="1903" w:type="dxa"/>
            <w:vMerge/>
          </w:tcPr>
          <w:p w14:paraId="3787E3BF" w14:textId="77777777" w:rsidR="00820E00" w:rsidRPr="00E014FB" w:rsidRDefault="00820E00" w:rsidP="003C4186">
            <w:pPr>
              <w:rPr>
                <w:rFonts w:cs="Times New Roman"/>
              </w:rPr>
            </w:pPr>
          </w:p>
        </w:tc>
        <w:tc>
          <w:tcPr>
            <w:tcW w:w="1224" w:type="dxa"/>
            <w:vMerge/>
          </w:tcPr>
          <w:p w14:paraId="7338E236" w14:textId="77777777" w:rsidR="00820E00" w:rsidRPr="00E014FB" w:rsidRDefault="00820E00" w:rsidP="003C4186">
            <w:pPr>
              <w:rPr>
                <w:rFonts w:cs="Times New Roman"/>
              </w:rPr>
            </w:pPr>
          </w:p>
        </w:tc>
        <w:tc>
          <w:tcPr>
            <w:tcW w:w="4080" w:type="dxa"/>
            <w:vMerge/>
          </w:tcPr>
          <w:p w14:paraId="684B2AED" w14:textId="77777777" w:rsidR="00820E00" w:rsidRPr="00E014FB" w:rsidRDefault="00820E00" w:rsidP="003C4186">
            <w:pPr>
              <w:rPr>
                <w:rFonts w:cs="Times New Roman"/>
              </w:rPr>
            </w:pPr>
          </w:p>
        </w:tc>
        <w:tc>
          <w:tcPr>
            <w:tcW w:w="6800" w:type="dxa"/>
          </w:tcPr>
          <w:p w14:paraId="26BAA2F0"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2F53CAE9" w14:textId="77777777" w:rsidTr="003C4186">
        <w:tc>
          <w:tcPr>
            <w:tcW w:w="272" w:type="dxa"/>
            <w:vMerge/>
          </w:tcPr>
          <w:p w14:paraId="4580DBF0" w14:textId="77777777" w:rsidR="00820E00" w:rsidRPr="00E014FB" w:rsidRDefault="00820E00" w:rsidP="003C4186">
            <w:pPr>
              <w:rPr>
                <w:rFonts w:cs="Times New Roman"/>
              </w:rPr>
            </w:pPr>
          </w:p>
        </w:tc>
        <w:tc>
          <w:tcPr>
            <w:tcW w:w="1903" w:type="dxa"/>
            <w:vMerge/>
          </w:tcPr>
          <w:p w14:paraId="7B826365" w14:textId="77777777" w:rsidR="00820E00" w:rsidRPr="00E014FB" w:rsidRDefault="00820E00" w:rsidP="003C4186">
            <w:pPr>
              <w:rPr>
                <w:rFonts w:cs="Times New Roman"/>
              </w:rPr>
            </w:pPr>
          </w:p>
        </w:tc>
        <w:tc>
          <w:tcPr>
            <w:tcW w:w="1224" w:type="dxa"/>
            <w:vMerge/>
          </w:tcPr>
          <w:p w14:paraId="542C1865" w14:textId="77777777" w:rsidR="00820E00" w:rsidRPr="00E014FB" w:rsidRDefault="00820E00" w:rsidP="003C4186">
            <w:pPr>
              <w:rPr>
                <w:rFonts w:cs="Times New Roman"/>
              </w:rPr>
            </w:pPr>
          </w:p>
        </w:tc>
        <w:tc>
          <w:tcPr>
            <w:tcW w:w="4080" w:type="dxa"/>
            <w:vMerge/>
          </w:tcPr>
          <w:p w14:paraId="3AB0BA86" w14:textId="77777777" w:rsidR="00820E00" w:rsidRPr="00E014FB" w:rsidRDefault="00820E00" w:rsidP="003C4186">
            <w:pPr>
              <w:rPr>
                <w:rFonts w:cs="Times New Roman"/>
              </w:rPr>
            </w:pPr>
          </w:p>
        </w:tc>
        <w:tc>
          <w:tcPr>
            <w:tcW w:w="6800" w:type="dxa"/>
          </w:tcPr>
          <w:p w14:paraId="28F08CBC"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3 этажа.</w:t>
            </w:r>
          </w:p>
        </w:tc>
      </w:tr>
      <w:tr w:rsidR="00820E00" w:rsidRPr="00E014FB" w14:paraId="47CEDDC8" w14:textId="77777777" w:rsidTr="003C4186">
        <w:tc>
          <w:tcPr>
            <w:tcW w:w="272" w:type="dxa"/>
            <w:vMerge/>
          </w:tcPr>
          <w:p w14:paraId="3C9C127A" w14:textId="77777777" w:rsidR="00820E00" w:rsidRPr="00E014FB" w:rsidRDefault="00820E00" w:rsidP="003C4186">
            <w:pPr>
              <w:rPr>
                <w:rFonts w:cs="Times New Roman"/>
              </w:rPr>
            </w:pPr>
          </w:p>
        </w:tc>
        <w:tc>
          <w:tcPr>
            <w:tcW w:w="1903" w:type="dxa"/>
            <w:vMerge/>
          </w:tcPr>
          <w:p w14:paraId="4A7DB740" w14:textId="77777777" w:rsidR="00820E00" w:rsidRPr="00E014FB" w:rsidRDefault="00820E00" w:rsidP="003C4186">
            <w:pPr>
              <w:rPr>
                <w:rFonts w:cs="Times New Roman"/>
              </w:rPr>
            </w:pPr>
          </w:p>
        </w:tc>
        <w:tc>
          <w:tcPr>
            <w:tcW w:w="1224" w:type="dxa"/>
            <w:vMerge/>
          </w:tcPr>
          <w:p w14:paraId="53EBDF6D" w14:textId="77777777" w:rsidR="00820E00" w:rsidRPr="00E014FB" w:rsidRDefault="00820E00" w:rsidP="003C4186">
            <w:pPr>
              <w:rPr>
                <w:rFonts w:cs="Times New Roman"/>
              </w:rPr>
            </w:pPr>
          </w:p>
        </w:tc>
        <w:tc>
          <w:tcPr>
            <w:tcW w:w="4080" w:type="dxa"/>
            <w:vMerge/>
          </w:tcPr>
          <w:p w14:paraId="1AE735E3" w14:textId="77777777" w:rsidR="00820E00" w:rsidRPr="00E014FB" w:rsidRDefault="00820E00" w:rsidP="003C4186">
            <w:pPr>
              <w:rPr>
                <w:rFonts w:cs="Times New Roman"/>
              </w:rPr>
            </w:pPr>
          </w:p>
        </w:tc>
        <w:tc>
          <w:tcPr>
            <w:tcW w:w="6800" w:type="dxa"/>
          </w:tcPr>
          <w:p w14:paraId="330AFE69" w14:textId="77777777" w:rsidR="00820E00" w:rsidRPr="00E014FB" w:rsidRDefault="00820E00" w:rsidP="003C4186">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65A1478F" w14:textId="77777777" w:rsidTr="003C4186">
        <w:tc>
          <w:tcPr>
            <w:tcW w:w="272" w:type="dxa"/>
            <w:vMerge/>
          </w:tcPr>
          <w:p w14:paraId="661F211D" w14:textId="77777777" w:rsidR="00820E00" w:rsidRPr="00E014FB" w:rsidRDefault="00820E00" w:rsidP="003C4186">
            <w:pPr>
              <w:rPr>
                <w:rFonts w:cs="Times New Roman"/>
              </w:rPr>
            </w:pPr>
          </w:p>
        </w:tc>
        <w:tc>
          <w:tcPr>
            <w:tcW w:w="1903" w:type="dxa"/>
            <w:vMerge/>
          </w:tcPr>
          <w:p w14:paraId="53463F1C" w14:textId="77777777" w:rsidR="00820E00" w:rsidRPr="00E014FB" w:rsidRDefault="00820E00" w:rsidP="003C4186">
            <w:pPr>
              <w:rPr>
                <w:rFonts w:cs="Times New Roman"/>
              </w:rPr>
            </w:pPr>
          </w:p>
        </w:tc>
        <w:tc>
          <w:tcPr>
            <w:tcW w:w="1224" w:type="dxa"/>
            <w:vMerge/>
          </w:tcPr>
          <w:p w14:paraId="48EFEC63" w14:textId="77777777" w:rsidR="00820E00" w:rsidRPr="00E014FB" w:rsidRDefault="00820E00" w:rsidP="003C4186">
            <w:pPr>
              <w:rPr>
                <w:rFonts w:cs="Times New Roman"/>
              </w:rPr>
            </w:pPr>
          </w:p>
        </w:tc>
        <w:tc>
          <w:tcPr>
            <w:tcW w:w="4080" w:type="dxa"/>
            <w:vMerge/>
          </w:tcPr>
          <w:p w14:paraId="374C7C4A" w14:textId="77777777" w:rsidR="00820E00" w:rsidRPr="00E014FB" w:rsidRDefault="00820E00" w:rsidP="003C4186">
            <w:pPr>
              <w:rPr>
                <w:rFonts w:cs="Times New Roman"/>
              </w:rPr>
            </w:pPr>
          </w:p>
        </w:tc>
        <w:tc>
          <w:tcPr>
            <w:tcW w:w="6800" w:type="dxa"/>
          </w:tcPr>
          <w:p w14:paraId="0C48F30F"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12 м.</w:t>
            </w:r>
          </w:p>
        </w:tc>
      </w:tr>
      <w:tr w:rsidR="00820E00" w:rsidRPr="00E014FB" w14:paraId="0FD5EC73" w14:textId="77777777" w:rsidTr="003C4186">
        <w:tc>
          <w:tcPr>
            <w:tcW w:w="272" w:type="dxa"/>
            <w:vMerge/>
          </w:tcPr>
          <w:p w14:paraId="7743333B" w14:textId="77777777" w:rsidR="00820E00" w:rsidRPr="00E014FB" w:rsidRDefault="00820E00" w:rsidP="003C4186">
            <w:pPr>
              <w:rPr>
                <w:rFonts w:cs="Times New Roman"/>
              </w:rPr>
            </w:pPr>
          </w:p>
        </w:tc>
        <w:tc>
          <w:tcPr>
            <w:tcW w:w="1903" w:type="dxa"/>
            <w:vMerge/>
          </w:tcPr>
          <w:p w14:paraId="6811490E" w14:textId="77777777" w:rsidR="00820E00" w:rsidRPr="00E014FB" w:rsidRDefault="00820E00" w:rsidP="003C4186">
            <w:pPr>
              <w:rPr>
                <w:rFonts w:cs="Times New Roman"/>
              </w:rPr>
            </w:pPr>
          </w:p>
        </w:tc>
        <w:tc>
          <w:tcPr>
            <w:tcW w:w="1224" w:type="dxa"/>
            <w:vMerge/>
          </w:tcPr>
          <w:p w14:paraId="7A2C8A34" w14:textId="77777777" w:rsidR="00820E00" w:rsidRPr="00E014FB" w:rsidRDefault="00820E00" w:rsidP="003C4186">
            <w:pPr>
              <w:rPr>
                <w:rFonts w:cs="Times New Roman"/>
              </w:rPr>
            </w:pPr>
          </w:p>
        </w:tc>
        <w:tc>
          <w:tcPr>
            <w:tcW w:w="4080" w:type="dxa"/>
            <w:vMerge/>
          </w:tcPr>
          <w:p w14:paraId="19BEF137" w14:textId="77777777" w:rsidR="00820E00" w:rsidRPr="00E014FB" w:rsidRDefault="00820E00" w:rsidP="003C4186">
            <w:pPr>
              <w:rPr>
                <w:rFonts w:cs="Times New Roman"/>
              </w:rPr>
            </w:pPr>
          </w:p>
        </w:tc>
        <w:tc>
          <w:tcPr>
            <w:tcW w:w="6800" w:type="dxa"/>
          </w:tcPr>
          <w:p w14:paraId="4D389C6D"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50%.</w:t>
            </w:r>
          </w:p>
        </w:tc>
      </w:tr>
      <w:tr w:rsidR="00820E00" w:rsidRPr="00E014FB" w14:paraId="5E96D93E" w14:textId="77777777" w:rsidTr="003C4186">
        <w:tc>
          <w:tcPr>
            <w:tcW w:w="272" w:type="dxa"/>
            <w:vMerge/>
          </w:tcPr>
          <w:p w14:paraId="1CDCAC01" w14:textId="77777777" w:rsidR="00820E00" w:rsidRPr="00E014FB" w:rsidRDefault="00820E00" w:rsidP="003C4186">
            <w:pPr>
              <w:rPr>
                <w:rFonts w:cs="Times New Roman"/>
              </w:rPr>
            </w:pPr>
          </w:p>
        </w:tc>
        <w:tc>
          <w:tcPr>
            <w:tcW w:w="1903" w:type="dxa"/>
            <w:vMerge/>
          </w:tcPr>
          <w:p w14:paraId="58BF6CFE" w14:textId="77777777" w:rsidR="00820E00" w:rsidRPr="00E014FB" w:rsidRDefault="00820E00" w:rsidP="003C4186">
            <w:pPr>
              <w:rPr>
                <w:rFonts w:cs="Times New Roman"/>
              </w:rPr>
            </w:pPr>
          </w:p>
        </w:tc>
        <w:tc>
          <w:tcPr>
            <w:tcW w:w="1224" w:type="dxa"/>
            <w:vMerge/>
          </w:tcPr>
          <w:p w14:paraId="42C522D1" w14:textId="77777777" w:rsidR="00820E00" w:rsidRPr="00E014FB" w:rsidRDefault="00820E00" w:rsidP="003C4186">
            <w:pPr>
              <w:rPr>
                <w:rFonts w:cs="Times New Roman"/>
              </w:rPr>
            </w:pPr>
          </w:p>
        </w:tc>
        <w:tc>
          <w:tcPr>
            <w:tcW w:w="4080" w:type="dxa"/>
            <w:vMerge/>
          </w:tcPr>
          <w:p w14:paraId="1FD57DE6" w14:textId="77777777" w:rsidR="00820E00" w:rsidRPr="00E014FB" w:rsidRDefault="00820E00" w:rsidP="003C4186">
            <w:pPr>
              <w:rPr>
                <w:rFonts w:cs="Times New Roman"/>
              </w:rPr>
            </w:pPr>
          </w:p>
        </w:tc>
        <w:tc>
          <w:tcPr>
            <w:tcW w:w="6800" w:type="dxa"/>
          </w:tcPr>
          <w:p w14:paraId="5C4BAF74" w14:textId="77777777" w:rsidR="00820E00" w:rsidRPr="00E014FB" w:rsidRDefault="00820E00" w:rsidP="003C4186">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5B3B03FE" w14:textId="77777777" w:rsidTr="003C4186">
        <w:tc>
          <w:tcPr>
            <w:tcW w:w="272" w:type="dxa"/>
            <w:vMerge/>
          </w:tcPr>
          <w:p w14:paraId="5C191323" w14:textId="77777777" w:rsidR="00820E00" w:rsidRPr="00E014FB" w:rsidRDefault="00820E00" w:rsidP="003C4186">
            <w:pPr>
              <w:rPr>
                <w:rFonts w:cs="Times New Roman"/>
              </w:rPr>
            </w:pPr>
          </w:p>
        </w:tc>
        <w:tc>
          <w:tcPr>
            <w:tcW w:w="1903" w:type="dxa"/>
            <w:vMerge/>
          </w:tcPr>
          <w:p w14:paraId="490009F8" w14:textId="77777777" w:rsidR="00820E00" w:rsidRPr="00E014FB" w:rsidRDefault="00820E00" w:rsidP="003C4186">
            <w:pPr>
              <w:rPr>
                <w:rFonts w:cs="Times New Roman"/>
              </w:rPr>
            </w:pPr>
          </w:p>
        </w:tc>
        <w:tc>
          <w:tcPr>
            <w:tcW w:w="1224" w:type="dxa"/>
            <w:vMerge/>
          </w:tcPr>
          <w:p w14:paraId="218B4A49" w14:textId="77777777" w:rsidR="00820E00" w:rsidRPr="00E014FB" w:rsidRDefault="00820E00" w:rsidP="003C4186">
            <w:pPr>
              <w:rPr>
                <w:rFonts w:cs="Times New Roman"/>
              </w:rPr>
            </w:pPr>
          </w:p>
        </w:tc>
        <w:tc>
          <w:tcPr>
            <w:tcW w:w="4080" w:type="dxa"/>
            <w:vMerge/>
          </w:tcPr>
          <w:p w14:paraId="77AD882A" w14:textId="77777777" w:rsidR="00820E00" w:rsidRPr="00E014FB" w:rsidRDefault="00820E00" w:rsidP="003C4186">
            <w:pPr>
              <w:rPr>
                <w:rFonts w:cs="Times New Roman"/>
              </w:rPr>
            </w:pPr>
          </w:p>
        </w:tc>
        <w:tc>
          <w:tcPr>
            <w:tcW w:w="6800" w:type="dxa"/>
          </w:tcPr>
          <w:p w14:paraId="574DB58F" w14:textId="77777777" w:rsidR="00820E00" w:rsidRPr="00E014FB" w:rsidRDefault="00820E00" w:rsidP="003C4186">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7C346068" w14:textId="77777777" w:rsidTr="003C4186">
        <w:tc>
          <w:tcPr>
            <w:tcW w:w="272" w:type="dxa"/>
            <w:vMerge w:val="restart"/>
          </w:tcPr>
          <w:p w14:paraId="02150756" w14:textId="77777777" w:rsidR="00820E00" w:rsidRPr="00E014FB" w:rsidRDefault="00820E00" w:rsidP="003C4186">
            <w:pPr>
              <w:jc w:val="center"/>
              <w:rPr>
                <w:rFonts w:cs="Times New Roman"/>
              </w:rPr>
            </w:pPr>
            <w:r w:rsidRPr="00E014FB">
              <w:rPr>
                <w:rFonts w:eastAsia="Tahoma" w:cs="Times New Roman"/>
                <w:color w:val="000000"/>
                <w:sz w:val="20"/>
                <w:szCs w:val="20"/>
              </w:rPr>
              <w:t>3.</w:t>
            </w:r>
          </w:p>
        </w:tc>
        <w:tc>
          <w:tcPr>
            <w:tcW w:w="1903" w:type="dxa"/>
            <w:vMerge w:val="restart"/>
          </w:tcPr>
          <w:p w14:paraId="7BC71C78" w14:textId="77777777" w:rsidR="00820E00" w:rsidRPr="00E014FB" w:rsidRDefault="00820E00" w:rsidP="003C4186">
            <w:pPr>
              <w:rPr>
                <w:rFonts w:cs="Times New Roman"/>
              </w:rPr>
            </w:pPr>
            <w:r w:rsidRPr="00E014FB">
              <w:rPr>
                <w:rFonts w:eastAsia="Tahoma" w:cs="Times New Roman"/>
                <w:color w:val="000000"/>
                <w:sz w:val="20"/>
                <w:szCs w:val="20"/>
              </w:rPr>
              <w:t>Деловое управление</w:t>
            </w:r>
          </w:p>
        </w:tc>
        <w:tc>
          <w:tcPr>
            <w:tcW w:w="1224" w:type="dxa"/>
            <w:vMerge w:val="restart"/>
          </w:tcPr>
          <w:p w14:paraId="209C2A93" w14:textId="77777777" w:rsidR="00820E00" w:rsidRPr="00E014FB" w:rsidRDefault="00820E00" w:rsidP="003C4186">
            <w:pPr>
              <w:rPr>
                <w:rFonts w:cs="Times New Roman"/>
              </w:rPr>
            </w:pPr>
            <w:r w:rsidRPr="00E014FB">
              <w:rPr>
                <w:rFonts w:eastAsia="Tahoma" w:cs="Times New Roman"/>
                <w:color w:val="000000"/>
                <w:sz w:val="20"/>
                <w:szCs w:val="20"/>
              </w:rPr>
              <w:t>4.1</w:t>
            </w:r>
          </w:p>
        </w:tc>
        <w:tc>
          <w:tcPr>
            <w:tcW w:w="4080" w:type="dxa"/>
            <w:vMerge w:val="restart"/>
          </w:tcPr>
          <w:p w14:paraId="221A0114" w14:textId="77777777" w:rsidR="00820E00" w:rsidRPr="00E014FB" w:rsidRDefault="00820E00" w:rsidP="003C4186">
            <w:pPr>
              <w:rPr>
                <w:rFonts w:cs="Times New Roman"/>
              </w:rPr>
            </w:pPr>
            <w:r w:rsidRPr="00E014FB">
              <w:rPr>
                <w:rFonts w:eastAsia="Tahoma" w:cs="Times New Roman"/>
                <w:color w:val="000000"/>
                <w:sz w:val="20"/>
                <w:szCs w:val="20"/>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6800" w:type="dxa"/>
          </w:tcPr>
          <w:p w14:paraId="5AA80E2B"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1000 кв.м.</w:t>
            </w:r>
          </w:p>
        </w:tc>
      </w:tr>
      <w:tr w:rsidR="00820E00" w:rsidRPr="00E014FB" w14:paraId="6B6F63B3" w14:textId="77777777" w:rsidTr="003C4186">
        <w:tc>
          <w:tcPr>
            <w:tcW w:w="272" w:type="dxa"/>
            <w:vMerge/>
          </w:tcPr>
          <w:p w14:paraId="00637F5B" w14:textId="77777777" w:rsidR="00820E00" w:rsidRPr="00E014FB" w:rsidRDefault="00820E00" w:rsidP="003C4186">
            <w:pPr>
              <w:rPr>
                <w:rFonts w:cs="Times New Roman"/>
              </w:rPr>
            </w:pPr>
          </w:p>
        </w:tc>
        <w:tc>
          <w:tcPr>
            <w:tcW w:w="1903" w:type="dxa"/>
            <w:vMerge/>
          </w:tcPr>
          <w:p w14:paraId="0419660F" w14:textId="77777777" w:rsidR="00820E00" w:rsidRPr="00E014FB" w:rsidRDefault="00820E00" w:rsidP="003C4186">
            <w:pPr>
              <w:rPr>
                <w:rFonts w:cs="Times New Roman"/>
              </w:rPr>
            </w:pPr>
          </w:p>
        </w:tc>
        <w:tc>
          <w:tcPr>
            <w:tcW w:w="1224" w:type="dxa"/>
            <w:vMerge/>
          </w:tcPr>
          <w:p w14:paraId="5D6CF011" w14:textId="77777777" w:rsidR="00820E00" w:rsidRPr="00E014FB" w:rsidRDefault="00820E00" w:rsidP="003C4186">
            <w:pPr>
              <w:rPr>
                <w:rFonts w:cs="Times New Roman"/>
              </w:rPr>
            </w:pPr>
          </w:p>
        </w:tc>
        <w:tc>
          <w:tcPr>
            <w:tcW w:w="4080" w:type="dxa"/>
            <w:vMerge/>
          </w:tcPr>
          <w:p w14:paraId="3742A13E" w14:textId="77777777" w:rsidR="00820E00" w:rsidRPr="00E014FB" w:rsidRDefault="00820E00" w:rsidP="003C4186">
            <w:pPr>
              <w:rPr>
                <w:rFonts w:cs="Times New Roman"/>
              </w:rPr>
            </w:pPr>
          </w:p>
        </w:tc>
        <w:tc>
          <w:tcPr>
            <w:tcW w:w="6800" w:type="dxa"/>
          </w:tcPr>
          <w:p w14:paraId="12308BC9"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15000 кв.м.</w:t>
            </w:r>
          </w:p>
        </w:tc>
      </w:tr>
      <w:tr w:rsidR="00820E00" w:rsidRPr="00E014FB" w14:paraId="02376A8E" w14:textId="77777777" w:rsidTr="003C4186">
        <w:tc>
          <w:tcPr>
            <w:tcW w:w="272" w:type="dxa"/>
            <w:vMerge/>
          </w:tcPr>
          <w:p w14:paraId="2B50C762" w14:textId="77777777" w:rsidR="00820E00" w:rsidRPr="00E014FB" w:rsidRDefault="00820E00" w:rsidP="003C4186">
            <w:pPr>
              <w:rPr>
                <w:rFonts w:cs="Times New Roman"/>
              </w:rPr>
            </w:pPr>
          </w:p>
        </w:tc>
        <w:tc>
          <w:tcPr>
            <w:tcW w:w="1903" w:type="dxa"/>
            <w:vMerge/>
          </w:tcPr>
          <w:p w14:paraId="54FDD018" w14:textId="77777777" w:rsidR="00820E00" w:rsidRPr="00E014FB" w:rsidRDefault="00820E00" w:rsidP="003C4186">
            <w:pPr>
              <w:rPr>
                <w:rFonts w:cs="Times New Roman"/>
              </w:rPr>
            </w:pPr>
          </w:p>
        </w:tc>
        <w:tc>
          <w:tcPr>
            <w:tcW w:w="1224" w:type="dxa"/>
            <w:vMerge/>
          </w:tcPr>
          <w:p w14:paraId="28250C3A" w14:textId="77777777" w:rsidR="00820E00" w:rsidRPr="00E014FB" w:rsidRDefault="00820E00" w:rsidP="003C4186">
            <w:pPr>
              <w:rPr>
                <w:rFonts w:cs="Times New Roman"/>
              </w:rPr>
            </w:pPr>
          </w:p>
        </w:tc>
        <w:tc>
          <w:tcPr>
            <w:tcW w:w="4080" w:type="dxa"/>
            <w:vMerge/>
          </w:tcPr>
          <w:p w14:paraId="3052C8F0" w14:textId="77777777" w:rsidR="00820E00" w:rsidRPr="00E014FB" w:rsidRDefault="00820E00" w:rsidP="003C4186">
            <w:pPr>
              <w:rPr>
                <w:rFonts w:cs="Times New Roman"/>
              </w:rPr>
            </w:pPr>
          </w:p>
        </w:tc>
        <w:tc>
          <w:tcPr>
            <w:tcW w:w="6800" w:type="dxa"/>
          </w:tcPr>
          <w:p w14:paraId="72F37E0B"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6EC6F6FB" w14:textId="77777777" w:rsidTr="003C4186">
        <w:tc>
          <w:tcPr>
            <w:tcW w:w="272" w:type="dxa"/>
            <w:vMerge/>
          </w:tcPr>
          <w:p w14:paraId="22FF751F" w14:textId="77777777" w:rsidR="00820E00" w:rsidRPr="00E014FB" w:rsidRDefault="00820E00" w:rsidP="003C4186">
            <w:pPr>
              <w:rPr>
                <w:rFonts w:cs="Times New Roman"/>
              </w:rPr>
            </w:pPr>
          </w:p>
        </w:tc>
        <w:tc>
          <w:tcPr>
            <w:tcW w:w="1903" w:type="dxa"/>
            <w:vMerge/>
          </w:tcPr>
          <w:p w14:paraId="3D3CEE32" w14:textId="77777777" w:rsidR="00820E00" w:rsidRPr="00E014FB" w:rsidRDefault="00820E00" w:rsidP="003C4186">
            <w:pPr>
              <w:rPr>
                <w:rFonts w:cs="Times New Roman"/>
              </w:rPr>
            </w:pPr>
          </w:p>
        </w:tc>
        <w:tc>
          <w:tcPr>
            <w:tcW w:w="1224" w:type="dxa"/>
            <w:vMerge/>
          </w:tcPr>
          <w:p w14:paraId="658ACD07" w14:textId="77777777" w:rsidR="00820E00" w:rsidRPr="00E014FB" w:rsidRDefault="00820E00" w:rsidP="003C4186">
            <w:pPr>
              <w:rPr>
                <w:rFonts w:cs="Times New Roman"/>
              </w:rPr>
            </w:pPr>
          </w:p>
        </w:tc>
        <w:tc>
          <w:tcPr>
            <w:tcW w:w="4080" w:type="dxa"/>
            <w:vMerge/>
          </w:tcPr>
          <w:p w14:paraId="18E86FB8" w14:textId="77777777" w:rsidR="00820E00" w:rsidRPr="00E014FB" w:rsidRDefault="00820E00" w:rsidP="003C4186">
            <w:pPr>
              <w:rPr>
                <w:rFonts w:cs="Times New Roman"/>
              </w:rPr>
            </w:pPr>
          </w:p>
        </w:tc>
        <w:tc>
          <w:tcPr>
            <w:tcW w:w="6800" w:type="dxa"/>
          </w:tcPr>
          <w:p w14:paraId="2812A815" w14:textId="77777777" w:rsidR="00820E00" w:rsidRPr="00E014FB" w:rsidRDefault="00820E00" w:rsidP="003C4186">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7C1BAF97" w14:textId="77777777" w:rsidTr="003C4186">
        <w:tc>
          <w:tcPr>
            <w:tcW w:w="272" w:type="dxa"/>
            <w:vMerge/>
          </w:tcPr>
          <w:p w14:paraId="61FDF4B7" w14:textId="77777777" w:rsidR="00820E00" w:rsidRPr="00E014FB" w:rsidRDefault="00820E00" w:rsidP="003C4186">
            <w:pPr>
              <w:rPr>
                <w:rFonts w:cs="Times New Roman"/>
              </w:rPr>
            </w:pPr>
          </w:p>
        </w:tc>
        <w:tc>
          <w:tcPr>
            <w:tcW w:w="1903" w:type="dxa"/>
            <w:vMerge/>
          </w:tcPr>
          <w:p w14:paraId="66A2024B" w14:textId="77777777" w:rsidR="00820E00" w:rsidRPr="00E014FB" w:rsidRDefault="00820E00" w:rsidP="003C4186">
            <w:pPr>
              <w:rPr>
                <w:rFonts w:cs="Times New Roman"/>
              </w:rPr>
            </w:pPr>
          </w:p>
        </w:tc>
        <w:tc>
          <w:tcPr>
            <w:tcW w:w="1224" w:type="dxa"/>
            <w:vMerge/>
          </w:tcPr>
          <w:p w14:paraId="703EF413" w14:textId="77777777" w:rsidR="00820E00" w:rsidRPr="00E014FB" w:rsidRDefault="00820E00" w:rsidP="003C4186">
            <w:pPr>
              <w:rPr>
                <w:rFonts w:cs="Times New Roman"/>
              </w:rPr>
            </w:pPr>
          </w:p>
        </w:tc>
        <w:tc>
          <w:tcPr>
            <w:tcW w:w="4080" w:type="dxa"/>
            <w:vMerge/>
          </w:tcPr>
          <w:p w14:paraId="3A266E45" w14:textId="77777777" w:rsidR="00820E00" w:rsidRPr="00E014FB" w:rsidRDefault="00820E00" w:rsidP="003C4186">
            <w:pPr>
              <w:rPr>
                <w:rFonts w:cs="Times New Roman"/>
              </w:rPr>
            </w:pPr>
          </w:p>
        </w:tc>
        <w:tc>
          <w:tcPr>
            <w:tcW w:w="6800" w:type="dxa"/>
          </w:tcPr>
          <w:p w14:paraId="6F612029"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370802BA" w14:textId="77777777" w:rsidTr="003C4186">
        <w:tc>
          <w:tcPr>
            <w:tcW w:w="272" w:type="dxa"/>
            <w:vMerge/>
          </w:tcPr>
          <w:p w14:paraId="4D2C26DF" w14:textId="77777777" w:rsidR="00820E00" w:rsidRPr="00E014FB" w:rsidRDefault="00820E00" w:rsidP="003C4186">
            <w:pPr>
              <w:rPr>
                <w:rFonts w:cs="Times New Roman"/>
              </w:rPr>
            </w:pPr>
          </w:p>
        </w:tc>
        <w:tc>
          <w:tcPr>
            <w:tcW w:w="1903" w:type="dxa"/>
            <w:vMerge/>
          </w:tcPr>
          <w:p w14:paraId="31DC0BF5" w14:textId="77777777" w:rsidR="00820E00" w:rsidRPr="00E014FB" w:rsidRDefault="00820E00" w:rsidP="003C4186">
            <w:pPr>
              <w:rPr>
                <w:rFonts w:cs="Times New Roman"/>
              </w:rPr>
            </w:pPr>
          </w:p>
        </w:tc>
        <w:tc>
          <w:tcPr>
            <w:tcW w:w="1224" w:type="dxa"/>
            <w:vMerge/>
          </w:tcPr>
          <w:p w14:paraId="61C392C3" w14:textId="77777777" w:rsidR="00820E00" w:rsidRPr="00E014FB" w:rsidRDefault="00820E00" w:rsidP="003C4186">
            <w:pPr>
              <w:rPr>
                <w:rFonts w:cs="Times New Roman"/>
              </w:rPr>
            </w:pPr>
          </w:p>
        </w:tc>
        <w:tc>
          <w:tcPr>
            <w:tcW w:w="4080" w:type="dxa"/>
            <w:vMerge/>
          </w:tcPr>
          <w:p w14:paraId="26E23E19" w14:textId="77777777" w:rsidR="00820E00" w:rsidRPr="00E014FB" w:rsidRDefault="00820E00" w:rsidP="003C4186">
            <w:pPr>
              <w:rPr>
                <w:rFonts w:cs="Times New Roman"/>
              </w:rPr>
            </w:pPr>
          </w:p>
        </w:tc>
        <w:tc>
          <w:tcPr>
            <w:tcW w:w="6800" w:type="dxa"/>
          </w:tcPr>
          <w:p w14:paraId="50751734"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820E00" w:rsidRPr="00E014FB" w14:paraId="26C7F7B0" w14:textId="77777777" w:rsidTr="003C4186">
        <w:tc>
          <w:tcPr>
            <w:tcW w:w="272" w:type="dxa"/>
            <w:vMerge/>
          </w:tcPr>
          <w:p w14:paraId="495D756F" w14:textId="77777777" w:rsidR="00820E00" w:rsidRPr="00E014FB" w:rsidRDefault="00820E00" w:rsidP="003C4186">
            <w:pPr>
              <w:rPr>
                <w:rFonts w:cs="Times New Roman"/>
              </w:rPr>
            </w:pPr>
          </w:p>
        </w:tc>
        <w:tc>
          <w:tcPr>
            <w:tcW w:w="1903" w:type="dxa"/>
            <w:vMerge/>
          </w:tcPr>
          <w:p w14:paraId="216EF154" w14:textId="77777777" w:rsidR="00820E00" w:rsidRPr="00E014FB" w:rsidRDefault="00820E00" w:rsidP="003C4186">
            <w:pPr>
              <w:rPr>
                <w:rFonts w:cs="Times New Roman"/>
              </w:rPr>
            </w:pPr>
          </w:p>
        </w:tc>
        <w:tc>
          <w:tcPr>
            <w:tcW w:w="1224" w:type="dxa"/>
            <w:vMerge/>
          </w:tcPr>
          <w:p w14:paraId="382CDA5D" w14:textId="77777777" w:rsidR="00820E00" w:rsidRPr="00E014FB" w:rsidRDefault="00820E00" w:rsidP="003C4186">
            <w:pPr>
              <w:rPr>
                <w:rFonts w:cs="Times New Roman"/>
              </w:rPr>
            </w:pPr>
          </w:p>
        </w:tc>
        <w:tc>
          <w:tcPr>
            <w:tcW w:w="4080" w:type="dxa"/>
            <w:vMerge/>
          </w:tcPr>
          <w:p w14:paraId="2BC1FA21" w14:textId="77777777" w:rsidR="00820E00" w:rsidRPr="00E014FB" w:rsidRDefault="00820E00" w:rsidP="003C4186">
            <w:pPr>
              <w:rPr>
                <w:rFonts w:cs="Times New Roman"/>
              </w:rPr>
            </w:pPr>
          </w:p>
        </w:tc>
        <w:tc>
          <w:tcPr>
            <w:tcW w:w="6800" w:type="dxa"/>
          </w:tcPr>
          <w:p w14:paraId="4BA57D62"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12B71019" w14:textId="77777777" w:rsidTr="003C4186">
        <w:tc>
          <w:tcPr>
            <w:tcW w:w="272" w:type="dxa"/>
            <w:vMerge/>
          </w:tcPr>
          <w:p w14:paraId="6075E1AB" w14:textId="77777777" w:rsidR="00820E00" w:rsidRPr="00E014FB" w:rsidRDefault="00820E00" w:rsidP="003C4186">
            <w:pPr>
              <w:rPr>
                <w:rFonts w:cs="Times New Roman"/>
              </w:rPr>
            </w:pPr>
          </w:p>
        </w:tc>
        <w:tc>
          <w:tcPr>
            <w:tcW w:w="1903" w:type="dxa"/>
            <w:vMerge/>
          </w:tcPr>
          <w:p w14:paraId="255F48F2" w14:textId="77777777" w:rsidR="00820E00" w:rsidRPr="00E014FB" w:rsidRDefault="00820E00" w:rsidP="003C4186">
            <w:pPr>
              <w:rPr>
                <w:rFonts w:cs="Times New Roman"/>
              </w:rPr>
            </w:pPr>
          </w:p>
        </w:tc>
        <w:tc>
          <w:tcPr>
            <w:tcW w:w="1224" w:type="dxa"/>
            <w:vMerge/>
          </w:tcPr>
          <w:p w14:paraId="537E2E00" w14:textId="77777777" w:rsidR="00820E00" w:rsidRPr="00E014FB" w:rsidRDefault="00820E00" w:rsidP="003C4186">
            <w:pPr>
              <w:rPr>
                <w:rFonts w:cs="Times New Roman"/>
              </w:rPr>
            </w:pPr>
          </w:p>
        </w:tc>
        <w:tc>
          <w:tcPr>
            <w:tcW w:w="4080" w:type="dxa"/>
            <w:vMerge/>
          </w:tcPr>
          <w:p w14:paraId="2AB797C8" w14:textId="77777777" w:rsidR="00820E00" w:rsidRPr="00E014FB" w:rsidRDefault="00820E00" w:rsidP="003C4186">
            <w:pPr>
              <w:rPr>
                <w:rFonts w:cs="Times New Roman"/>
              </w:rPr>
            </w:pPr>
          </w:p>
        </w:tc>
        <w:tc>
          <w:tcPr>
            <w:tcW w:w="6800" w:type="dxa"/>
          </w:tcPr>
          <w:p w14:paraId="6046AF11"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3 этажа.</w:t>
            </w:r>
          </w:p>
        </w:tc>
      </w:tr>
      <w:tr w:rsidR="00820E00" w:rsidRPr="00E014FB" w14:paraId="4E0FC936" w14:textId="77777777" w:rsidTr="003C4186">
        <w:tc>
          <w:tcPr>
            <w:tcW w:w="272" w:type="dxa"/>
            <w:vMerge/>
          </w:tcPr>
          <w:p w14:paraId="13F1384C" w14:textId="77777777" w:rsidR="00820E00" w:rsidRPr="00E014FB" w:rsidRDefault="00820E00" w:rsidP="003C4186">
            <w:pPr>
              <w:rPr>
                <w:rFonts w:cs="Times New Roman"/>
              </w:rPr>
            </w:pPr>
          </w:p>
        </w:tc>
        <w:tc>
          <w:tcPr>
            <w:tcW w:w="1903" w:type="dxa"/>
            <w:vMerge/>
          </w:tcPr>
          <w:p w14:paraId="28096B57" w14:textId="77777777" w:rsidR="00820E00" w:rsidRPr="00E014FB" w:rsidRDefault="00820E00" w:rsidP="003C4186">
            <w:pPr>
              <w:rPr>
                <w:rFonts w:cs="Times New Roman"/>
              </w:rPr>
            </w:pPr>
          </w:p>
        </w:tc>
        <w:tc>
          <w:tcPr>
            <w:tcW w:w="1224" w:type="dxa"/>
            <w:vMerge/>
          </w:tcPr>
          <w:p w14:paraId="0C67B722" w14:textId="77777777" w:rsidR="00820E00" w:rsidRPr="00E014FB" w:rsidRDefault="00820E00" w:rsidP="003C4186">
            <w:pPr>
              <w:rPr>
                <w:rFonts w:cs="Times New Roman"/>
              </w:rPr>
            </w:pPr>
          </w:p>
        </w:tc>
        <w:tc>
          <w:tcPr>
            <w:tcW w:w="4080" w:type="dxa"/>
            <w:vMerge/>
          </w:tcPr>
          <w:p w14:paraId="01E9549E" w14:textId="77777777" w:rsidR="00820E00" w:rsidRPr="00E014FB" w:rsidRDefault="00820E00" w:rsidP="003C4186">
            <w:pPr>
              <w:rPr>
                <w:rFonts w:cs="Times New Roman"/>
              </w:rPr>
            </w:pPr>
          </w:p>
        </w:tc>
        <w:tc>
          <w:tcPr>
            <w:tcW w:w="6800" w:type="dxa"/>
          </w:tcPr>
          <w:p w14:paraId="6F5FECE4" w14:textId="77777777" w:rsidR="00820E00" w:rsidRPr="00E014FB" w:rsidRDefault="00820E00" w:rsidP="003C4186">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04E500BA" w14:textId="77777777" w:rsidTr="003C4186">
        <w:tc>
          <w:tcPr>
            <w:tcW w:w="272" w:type="dxa"/>
            <w:vMerge/>
          </w:tcPr>
          <w:p w14:paraId="4EA6FA0D" w14:textId="77777777" w:rsidR="00820E00" w:rsidRPr="00E014FB" w:rsidRDefault="00820E00" w:rsidP="003C4186">
            <w:pPr>
              <w:rPr>
                <w:rFonts w:cs="Times New Roman"/>
              </w:rPr>
            </w:pPr>
          </w:p>
        </w:tc>
        <w:tc>
          <w:tcPr>
            <w:tcW w:w="1903" w:type="dxa"/>
            <w:vMerge/>
          </w:tcPr>
          <w:p w14:paraId="76D3B1F7" w14:textId="77777777" w:rsidR="00820E00" w:rsidRPr="00E014FB" w:rsidRDefault="00820E00" w:rsidP="003C4186">
            <w:pPr>
              <w:rPr>
                <w:rFonts w:cs="Times New Roman"/>
              </w:rPr>
            </w:pPr>
          </w:p>
        </w:tc>
        <w:tc>
          <w:tcPr>
            <w:tcW w:w="1224" w:type="dxa"/>
            <w:vMerge/>
          </w:tcPr>
          <w:p w14:paraId="325F4A7D" w14:textId="77777777" w:rsidR="00820E00" w:rsidRPr="00E014FB" w:rsidRDefault="00820E00" w:rsidP="003C4186">
            <w:pPr>
              <w:rPr>
                <w:rFonts w:cs="Times New Roman"/>
              </w:rPr>
            </w:pPr>
          </w:p>
        </w:tc>
        <w:tc>
          <w:tcPr>
            <w:tcW w:w="4080" w:type="dxa"/>
            <w:vMerge/>
          </w:tcPr>
          <w:p w14:paraId="0CB97DB2" w14:textId="77777777" w:rsidR="00820E00" w:rsidRPr="00E014FB" w:rsidRDefault="00820E00" w:rsidP="003C4186">
            <w:pPr>
              <w:rPr>
                <w:rFonts w:cs="Times New Roman"/>
              </w:rPr>
            </w:pPr>
          </w:p>
        </w:tc>
        <w:tc>
          <w:tcPr>
            <w:tcW w:w="6800" w:type="dxa"/>
          </w:tcPr>
          <w:p w14:paraId="4317D8CD"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12 м.</w:t>
            </w:r>
          </w:p>
        </w:tc>
      </w:tr>
      <w:tr w:rsidR="00820E00" w:rsidRPr="00E014FB" w14:paraId="4FC4D628" w14:textId="77777777" w:rsidTr="003C4186">
        <w:tc>
          <w:tcPr>
            <w:tcW w:w="272" w:type="dxa"/>
            <w:vMerge/>
          </w:tcPr>
          <w:p w14:paraId="60598149" w14:textId="77777777" w:rsidR="00820E00" w:rsidRPr="00E014FB" w:rsidRDefault="00820E00" w:rsidP="003C4186">
            <w:pPr>
              <w:rPr>
                <w:rFonts w:cs="Times New Roman"/>
              </w:rPr>
            </w:pPr>
          </w:p>
        </w:tc>
        <w:tc>
          <w:tcPr>
            <w:tcW w:w="1903" w:type="dxa"/>
            <w:vMerge/>
          </w:tcPr>
          <w:p w14:paraId="64C1C3AE" w14:textId="77777777" w:rsidR="00820E00" w:rsidRPr="00E014FB" w:rsidRDefault="00820E00" w:rsidP="003C4186">
            <w:pPr>
              <w:rPr>
                <w:rFonts w:cs="Times New Roman"/>
              </w:rPr>
            </w:pPr>
          </w:p>
        </w:tc>
        <w:tc>
          <w:tcPr>
            <w:tcW w:w="1224" w:type="dxa"/>
            <w:vMerge/>
          </w:tcPr>
          <w:p w14:paraId="787CD535" w14:textId="77777777" w:rsidR="00820E00" w:rsidRPr="00E014FB" w:rsidRDefault="00820E00" w:rsidP="003C4186">
            <w:pPr>
              <w:rPr>
                <w:rFonts w:cs="Times New Roman"/>
              </w:rPr>
            </w:pPr>
          </w:p>
        </w:tc>
        <w:tc>
          <w:tcPr>
            <w:tcW w:w="4080" w:type="dxa"/>
            <w:vMerge/>
          </w:tcPr>
          <w:p w14:paraId="680C3AC7" w14:textId="77777777" w:rsidR="00820E00" w:rsidRPr="00E014FB" w:rsidRDefault="00820E00" w:rsidP="003C4186">
            <w:pPr>
              <w:rPr>
                <w:rFonts w:cs="Times New Roman"/>
              </w:rPr>
            </w:pPr>
          </w:p>
        </w:tc>
        <w:tc>
          <w:tcPr>
            <w:tcW w:w="6800" w:type="dxa"/>
          </w:tcPr>
          <w:p w14:paraId="3837CD1E"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516E5CD1" w14:textId="77777777" w:rsidTr="003C4186">
        <w:tc>
          <w:tcPr>
            <w:tcW w:w="272" w:type="dxa"/>
            <w:vMerge/>
          </w:tcPr>
          <w:p w14:paraId="4D58A9B4" w14:textId="77777777" w:rsidR="00820E00" w:rsidRPr="00E014FB" w:rsidRDefault="00820E00" w:rsidP="003C4186">
            <w:pPr>
              <w:rPr>
                <w:rFonts w:cs="Times New Roman"/>
              </w:rPr>
            </w:pPr>
          </w:p>
        </w:tc>
        <w:tc>
          <w:tcPr>
            <w:tcW w:w="1903" w:type="dxa"/>
            <w:vMerge/>
          </w:tcPr>
          <w:p w14:paraId="5D732AD1" w14:textId="77777777" w:rsidR="00820E00" w:rsidRPr="00E014FB" w:rsidRDefault="00820E00" w:rsidP="003C4186">
            <w:pPr>
              <w:rPr>
                <w:rFonts w:cs="Times New Roman"/>
              </w:rPr>
            </w:pPr>
          </w:p>
        </w:tc>
        <w:tc>
          <w:tcPr>
            <w:tcW w:w="1224" w:type="dxa"/>
            <w:vMerge/>
          </w:tcPr>
          <w:p w14:paraId="263E7842" w14:textId="77777777" w:rsidR="00820E00" w:rsidRPr="00E014FB" w:rsidRDefault="00820E00" w:rsidP="003C4186">
            <w:pPr>
              <w:rPr>
                <w:rFonts w:cs="Times New Roman"/>
              </w:rPr>
            </w:pPr>
          </w:p>
        </w:tc>
        <w:tc>
          <w:tcPr>
            <w:tcW w:w="4080" w:type="dxa"/>
            <w:vMerge/>
          </w:tcPr>
          <w:p w14:paraId="459837C5" w14:textId="77777777" w:rsidR="00820E00" w:rsidRPr="00E014FB" w:rsidRDefault="00820E00" w:rsidP="003C4186">
            <w:pPr>
              <w:rPr>
                <w:rFonts w:cs="Times New Roman"/>
              </w:rPr>
            </w:pPr>
          </w:p>
        </w:tc>
        <w:tc>
          <w:tcPr>
            <w:tcW w:w="6800" w:type="dxa"/>
          </w:tcPr>
          <w:p w14:paraId="7BA05874" w14:textId="77777777" w:rsidR="00820E00" w:rsidRPr="00E014FB" w:rsidRDefault="00820E00" w:rsidP="003C4186">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36661FF0" w14:textId="77777777" w:rsidTr="003C4186">
        <w:tc>
          <w:tcPr>
            <w:tcW w:w="272" w:type="dxa"/>
            <w:vMerge/>
          </w:tcPr>
          <w:p w14:paraId="11EB8F60" w14:textId="77777777" w:rsidR="00820E00" w:rsidRPr="00E014FB" w:rsidRDefault="00820E00" w:rsidP="003C4186">
            <w:pPr>
              <w:rPr>
                <w:rFonts w:cs="Times New Roman"/>
              </w:rPr>
            </w:pPr>
          </w:p>
        </w:tc>
        <w:tc>
          <w:tcPr>
            <w:tcW w:w="1903" w:type="dxa"/>
            <w:vMerge/>
          </w:tcPr>
          <w:p w14:paraId="14E81A5D" w14:textId="77777777" w:rsidR="00820E00" w:rsidRPr="00E014FB" w:rsidRDefault="00820E00" w:rsidP="003C4186">
            <w:pPr>
              <w:rPr>
                <w:rFonts w:cs="Times New Roman"/>
              </w:rPr>
            </w:pPr>
          </w:p>
        </w:tc>
        <w:tc>
          <w:tcPr>
            <w:tcW w:w="1224" w:type="dxa"/>
            <w:vMerge/>
          </w:tcPr>
          <w:p w14:paraId="27481603" w14:textId="77777777" w:rsidR="00820E00" w:rsidRPr="00E014FB" w:rsidRDefault="00820E00" w:rsidP="003C4186">
            <w:pPr>
              <w:rPr>
                <w:rFonts w:cs="Times New Roman"/>
              </w:rPr>
            </w:pPr>
          </w:p>
        </w:tc>
        <w:tc>
          <w:tcPr>
            <w:tcW w:w="4080" w:type="dxa"/>
            <w:vMerge/>
          </w:tcPr>
          <w:p w14:paraId="13813BB9" w14:textId="77777777" w:rsidR="00820E00" w:rsidRPr="00E014FB" w:rsidRDefault="00820E00" w:rsidP="003C4186">
            <w:pPr>
              <w:rPr>
                <w:rFonts w:cs="Times New Roman"/>
              </w:rPr>
            </w:pPr>
          </w:p>
        </w:tc>
        <w:tc>
          <w:tcPr>
            <w:tcW w:w="6800" w:type="dxa"/>
          </w:tcPr>
          <w:p w14:paraId="5FDCD862" w14:textId="77777777" w:rsidR="00820E00" w:rsidRPr="00E014FB" w:rsidRDefault="00820E00" w:rsidP="003C4186">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44EDE509" w14:textId="77777777" w:rsidTr="003C4186">
        <w:tc>
          <w:tcPr>
            <w:tcW w:w="272" w:type="dxa"/>
            <w:vMerge w:val="restart"/>
          </w:tcPr>
          <w:p w14:paraId="06E40917" w14:textId="77777777" w:rsidR="00820E00" w:rsidRPr="00E014FB" w:rsidRDefault="00820E00" w:rsidP="003C4186">
            <w:pPr>
              <w:jc w:val="center"/>
              <w:rPr>
                <w:rFonts w:cs="Times New Roman"/>
              </w:rPr>
            </w:pPr>
            <w:r w:rsidRPr="00E014FB">
              <w:rPr>
                <w:rFonts w:eastAsia="Tahoma" w:cs="Times New Roman"/>
                <w:color w:val="000000"/>
                <w:sz w:val="20"/>
                <w:szCs w:val="20"/>
              </w:rPr>
              <w:t>4.</w:t>
            </w:r>
          </w:p>
        </w:tc>
        <w:tc>
          <w:tcPr>
            <w:tcW w:w="1903" w:type="dxa"/>
            <w:vMerge w:val="restart"/>
          </w:tcPr>
          <w:p w14:paraId="753D7518" w14:textId="77777777" w:rsidR="00820E00" w:rsidRPr="00E014FB" w:rsidRDefault="00820E00" w:rsidP="003C4186">
            <w:pPr>
              <w:rPr>
                <w:rFonts w:cs="Times New Roman"/>
              </w:rPr>
            </w:pPr>
            <w:r w:rsidRPr="00E014FB">
              <w:rPr>
                <w:rFonts w:eastAsia="Tahoma" w:cs="Times New Roman"/>
                <w:color w:val="000000"/>
                <w:sz w:val="20"/>
                <w:szCs w:val="20"/>
              </w:rPr>
              <w:t>Объекты торговли (торговые центры, торгово-развлекательные центры (комплексы)</w:t>
            </w:r>
          </w:p>
        </w:tc>
        <w:tc>
          <w:tcPr>
            <w:tcW w:w="1224" w:type="dxa"/>
            <w:vMerge w:val="restart"/>
          </w:tcPr>
          <w:p w14:paraId="51C20D55" w14:textId="77777777" w:rsidR="00820E00" w:rsidRPr="00E014FB" w:rsidRDefault="00820E00" w:rsidP="003C4186">
            <w:pPr>
              <w:rPr>
                <w:rFonts w:cs="Times New Roman"/>
              </w:rPr>
            </w:pPr>
            <w:r w:rsidRPr="00E014FB">
              <w:rPr>
                <w:rFonts w:eastAsia="Tahoma" w:cs="Times New Roman"/>
                <w:color w:val="000000"/>
                <w:sz w:val="20"/>
                <w:szCs w:val="20"/>
              </w:rPr>
              <w:t>4.2</w:t>
            </w:r>
          </w:p>
        </w:tc>
        <w:tc>
          <w:tcPr>
            <w:tcW w:w="4080" w:type="dxa"/>
            <w:vMerge w:val="restart"/>
          </w:tcPr>
          <w:p w14:paraId="1C865A36" w14:textId="77777777" w:rsidR="00820E00" w:rsidRPr="00E014FB" w:rsidRDefault="00820E00" w:rsidP="003C4186">
            <w:pPr>
              <w:rPr>
                <w:rFonts w:cs="Times New Roman"/>
              </w:rPr>
            </w:pPr>
            <w:r w:rsidRPr="00E014FB">
              <w:rPr>
                <w:rFonts w:eastAsia="Tahoma" w:cs="Times New Roman"/>
                <w:color w:val="000000"/>
                <w:sz w:val="20"/>
                <w:szCs w:val="20"/>
              </w:rPr>
              <w:t>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кодами 4.5, 4.6, 4.8 - 4.8.2; размещение гаражей и (или) стоянок для автомобилей сотрудников и посетителей торгового центра</w:t>
            </w:r>
          </w:p>
        </w:tc>
        <w:tc>
          <w:tcPr>
            <w:tcW w:w="6800" w:type="dxa"/>
          </w:tcPr>
          <w:p w14:paraId="693F8568"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2000 кв.м.</w:t>
            </w:r>
          </w:p>
        </w:tc>
      </w:tr>
      <w:tr w:rsidR="00820E00" w:rsidRPr="00E014FB" w14:paraId="06D8231F" w14:textId="77777777" w:rsidTr="003C4186">
        <w:tc>
          <w:tcPr>
            <w:tcW w:w="272" w:type="dxa"/>
            <w:vMerge/>
          </w:tcPr>
          <w:p w14:paraId="75786694" w14:textId="77777777" w:rsidR="00820E00" w:rsidRPr="00E014FB" w:rsidRDefault="00820E00" w:rsidP="003C4186">
            <w:pPr>
              <w:rPr>
                <w:rFonts w:cs="Times New Roman"/>
              </w:rPr>
            </w:pPr>
          </w:p>
        </w:tc>
        <w:tc>
          <w:tcPr>
            <w:tcW w:w="1903" w:type="dxa"/>
            <w:vMerge/>
          </w:tcPr>
          <w:p w14:paraId="27043394" w14:textId="77777777" w:rsidR="00820E00" w:rsidRPr="00E014FB" w:rsidRDefault="00820E00" w:rsidP="003C4186">
            <w:pPr>
              <w:rPr>
                <w:rFonts w:cs="Times New Roman"/>
              </w:rPr>
            </w:pPr>
          </w:p>
        </w:tc>
        <w:tc>
          <w:tcPr>
            <w:tcW w:w="1224" w:type="dxa"/>
            <w:vMerge/>
          </w:tcPr>
          <w:p w14:paraId="673B7953" w14:textId="77777777" w:rsidR="00820E00" w:rsidRPr="00E014FB" w:rsidRDefault="00820E00" w:rsidP="003C4186">
            <w:pPr>
              <w:rPr>
                <w:rFonts w:cs="Times New Roman"/>
              </w:rPr>
            </w:pPr>
          </w:p>
        </w:tc>
        <w:tc>
          <w:tcPr>
            <w:tcW w:w="4080" w:type="dxa"/>
            <w:vMerge/>
          </w:tcPr>
          <w:p w14:paraId="6FAA46B5" w14:textId="77777777" w:rsidR="00820E00" w:rsidRPr="00E014FB" w:rsidRDefault="00820E00" w:rsidP="003C4186">
            <w:pPr>
              <w:rPr>
                <w:rFonts w:cs="Times New Roman"/>
              </w:rPr>
            </w:pPr>
          </w:p>
        </w:tc>
        <w:tc>
          <w:tcPr>
            <w:tcW w:w="6800" w:type="dxa"/>
          </w:tcPr>
          <w:p w14:paraId="72677A9F"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50000 кв.м.</w:t>
            </w:r>
          </w:p>
        </w:tc>
      </w:tr>
      <w:tr w:rsidR="00820E00" w:rsidRPr="00E014FB" w14:paraId="066C2A68" w14:textId="77777777" w:rsidTr="003C4186">
        <w:tc>
          <w:tcPr>
            <w:tcW w:w="272" w:type="dxa"/>
            <w:vMerge/>
          </w:tcPr>
          <w:p w14:paraId="2CC80B65" w14:textId="77777777" w:rsidR="00820E00" w:rsidRPr="00E014FB" w:rsidRDefault="00820E00" w:rsidP="003C4186">
            <w:pPr>
              <w:rPr>
                <w:rFonts w:cs="Times New Roman"/>
              </w:rPr>
            </w:pPr>
          </w:p>
        </w:tc>
        <w:tc>
          <w:tcPr>
            <w:tcW w:w="1903" w:type="dxa"/>
            <w:vMerge/>
          </w:tcPr>
          <w:p w14:paraId="1169DED6" w14:textId="77777777" w:rsidR="00820E00" w:rsidRPr="00E014FB" w:rsidRDefault="00820E00" w:rsidP="003C4186">
            <w:pPr>
              <w:rPr>
                <w:rFonts w:cs="Times New Roman"/>
              </w:rPr>
            </w:pPr>
          </w:p>
        </w:tc>
        <w:tc>
          <w:tcPr>
            <w:tcW w:w="1224" w:type="dxa"/>
            <w:vMerge/>
          </w:tcPr>
          <w:p w14:paraId="2596739D" w14:textId="77777777" w:rsidR="00820E00" w:rsidRPr="00E014FB" w:rsidRDefault="00820E00" w:rsidP="003C4186">
            <w:pPr>
              <w:rPr>
                <w:rFonts w:cs="Times New Roman"/>
              </w:rPr>
            </w:pPr>
          </w:p>
        </w:tc>
        <w:tc>
          <w:tcPr>
            <w:tcW w:w="4080" w:type="dxa"/>
            <w:vMerge/>
          </w:tcPr>
          <w:p w14:paraId="17DE0689" w14:textId="77777777" w:rsidR="00820E00" w:rsidRPr="00E014FB" w:rsidRDefault="00820E00" w:rsidP="003C4186">
            <w:pPr>
              <w:rPr>
                <w:rFonts w:cs="Times New Roman"/>
              </w:rPr>
            </w:pPr>
          </w:p>
        </w:tc>
        <w:tc>
          <w:tcPr>
            <w:tcW w:w="6800" w:type="dxa"/>
          </w:tcPr>
          <w:p w14:paraId="3BAD6799"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30 м.</w:t>
            </w:r>
          </w:p>
        </w:tc>
      </w:tr>
      <w:tr w:rsidR="00820E00" w:rsidRPr="00E014FB" w14:paraId="0C6404AD" w14:textId="77777777" w:rsidTr="003C4186">
        <w:tc>
          <w:tcPr>
            <w:tcW w:w="272" w:type="dxa"/>
            <w:vMerge/>
          </w:tcPr>
          <w:p w14:paraId="7EA398BE" w14:textId="77777777" w:rsidR="00820E00" w:rsidRPr="00E014FB" w:rsidRDefault="00820E00" w:rsidP="003C4186">
            <w:pPr>
              <w:rPr>
                <w:rFonts w:cs="Times New Roman"/>
              </w:rPr>
            </w:pPr>
          </w:p>
        </w:tc>
        <w:tc>
          <w:tcPr>
            <w:tcW w:w="1903" w:type="dxa"/>
            <w:vMerge/>
          </w:tcPr>
          <w:p w14:paraId="65279D5E" w14:textId="77777777" w:rsidR="00820E00" w:rsidRPr="00E014FB" w:rsidRDefault="00820E00" w:rsidP="003C4186">
            <w:pPr>
              <w:rPr>
                <w:rFonts w:cs="Times New Roman"/>
              </w:rPr>
            </w:pPr>
          </w:p>
        </w:tc>
        <w:tc>
          <w:tcPr>
            <w:tcW w:w="1224" w:type="dxa"/>
            <w:vMerge/>
          </w:tcPr>
          <w:p w14:paraId="3BCD122A" w14:textId="77777777" w:rsidR="00820E00" w:rsidRPr="00E014FB" w:rsidRDefault="00820E00" w:rsidP="003C4186">
            <w:pPr>
              <w:rPr>
                <w:rFonts w:cs="Times New Roman"/>
              </w:rPr>
            </w:pPr>
          </w:p>
        </w:tc>
        <w:tc>
          <w:tcPr>
            <w:tcW w:w="4080" w:type="dxa"/>
            <w:vMerge/>
          </w:tcPr>
          <w:p w14:paraId="453EA821" w14:textId="77777777" w:rsidR="00820E00" w:rsidRPr="00E014FB" w:rsidRDefault="00820E00" w:rsidP="003C4186">
            <w:pPr>
              <w:rPr>
                <w:rFonts w:cs="Times New Roman"/>
              </w:rPr>
            </w:pPr>
          </w:p>
        </w:tc>
        <w:tc>
          <w:tcPr>
            <w:tcW w:w="6800" w:type="dxa"/>
          </w:tcPr>
          <w:p w14:paraId="0FC4CFC9" w14:textId="77777777" w:rsidR="00820E00" w:rsidRPr="00E014FB" w:rsidRDefault="00820E00" w:rsidP="003C4186">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71BE205A" w14:textId="77777777" w:rsidTr="003C4186">
        <w:tc>
          <w:tcPr>
            <w:tcW w:w="272" w:type="dxa"/>
            <w:vMerge/>
          </w:tcPr>
          <w:p w14:paraId="74140C3A" w14:textId="77777777" w:rsidR="00820E00" w:rsidRPr="00E014FB" w:rsidRDefault="00820E00" w:rsidP="003C4186">
            <w:pPr>
              <w:rPr>
                <w:rFonts w:cs="Times New Roman"/>
              </w:rPr>
            </w:pPr>
          </w:p>
        </w:tc>
        <w:tc>
          <w:tcPr>
            <w:tcW w:w="1903" w:type="dxa"/>
            <w:vMerge/>
          </w:tcPr>
          <w:p w14:paraId="402613CB" w14:textId="77777777" w:rsidR="00820E00" w:rsidRPr="00E014FB" w:rsidRDefault="00820E00" w:rsidP="003C4186">
            <w:pPr>
              <w:rPr>
                <w:rFonts w:cs="Times New Roman"/>
              </w:rPr>
            </w:pPr>
          </w:p>
        </w:tc>
        <w:tc>
          <w:tcPr>
            <w:tcW w:w="1224" w:type="dxa"/>
            <w:vMerge/>
          </w:tcPr>
          <w:p w14:paraId="0FD21D01" w14:textId="77777777" w:rsidR="00820E00" w:rsidRPr="00E014FB" w:rsidRDefault="00820E00" w:rsidP="003C4186">
            <w:pPr>
              <w:rPr>
                <w:rFonts w:cs="Times New Roman"/>
              </w:rPr>
            </w:pPr>
          </w:p>
        </w:tc>
        <w:tc>
          <w:tcPr>
            <w:tcW w:w="4080" w:type="dxa"/>
            <w:vMerge/>
          </w:tcPr>
          <w:p w14:paraId="0AAF6311" w14:textId="77777777" w:rsidR="00820E00" w:rsidRPr="00E014FB" w:rsidRDefault="00820E00" w:rsidP="003C4186">
            <w:pPr>
              <w:rPr>
                <w:rFonts w:cs="Times New Roman"/>
              </w:rPr>
            </w:pPr>
          </w:p>
        </w:tc>
        <w:tc>
          <w:tcPr>
            <w:tcW w:w="6800" w:type="dxa"/>
          </w:tcPr>
          <w:p w14:paraId="05784365"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33C0B22F" w14:textId="77777777" w:rsidTr="003C4186">
        <w:tc>
          <w:tcPr>
            <w:tcW w:w="272" w:type="dxa"/>
            <w:vMerge/>
          </w:tcPr>
          <w:p w14:paraId="25EC1269" w14:textId="77777777" w:rsidR="00820E00" w:rsidRPr="00E014FB" w:rsidRDefault="00820E00" w:rsidP="003C4186">
            <w:pPr>
              <w:rPr>
                <w:rFonts w:cs="Times New Roman"/>
              </w:rPr>
            </w:pPr>
          </w:p>
        </w:tc>
        <w:tc>
          <w:tcPr>
            <w:tcW w:w="1903" w:type="dxa"/>
            <w:vMerge/>
          </w:tcPr>
          <w:p w14:paraId="6C8B0768" w14:textId="77777777" w:rsidR="00820E00" w:rsidRPr="00E014FB" w:rsidRDefault="00820E00" w:rsidP="003C4186">
            <w:pPr>
              <w:rPr>
                <w:rFonts w:cs="Times New Roman"/>
              </w:rPr>
            </w:pPr>
          </w:p>
        </w:tc>
        <w:tc>
          <w:tcPr>
            <w:tcW w:w="1224" w:type="dxa"/>
            <w:vMerge/>
          </w:tcPr>
          <w:p w14:paraId="2CA802A4" w14:textId="77777777" w:rsidR="00820E00" w:rsidRPr="00E014FB" w:rsidRDefault="00820E00" w:rsidP="003C4186">
            <w:pPr>
              <w:rPr>
                <w:rFonts w:cs="Times New Roman"/>
              </w:rPr>
            </w:pPr>
          </w:p>
        </w:tc>
        <w:tc>
          <w:tcPr>
            <w:tcW w:w="4080" w:type="dxa"/>
            <w:vMerge/>
          </w:tcPr>
          <w:p w14:paraId="447A09BF" w14:textId="77777777" w:rsidR="00820E00" w:rsidRPr="00E014FB" w:rsidRDefault="00820E00" w:rsidP="003C4186">
            <w:pPr>
              <w:rPr>
                <w:rFonts w:cs="Times New Roman"/>
              </w:rPr>
            </w:pPr>
          </w:p>
        </w:tc>
        <w:tc>
          <w:tcPr>
            <w:tcW w:w="6800" w:type="dxa"/>
          </w:tcPr>
          <w:p w14:paraId="18D4B8C2"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820E00" w:rsidRPr="00E014FB" w14:paraId="48105B49" w14:textId="77777777" w:rsidTr="003C4186">
        <w:tc>
          <w:tcPr>
            <w:tcW w:w="272" w:type="dxa"/>
            <w:vMerge/>
          </w:tcPr>
          <w:p w14:paraId="02808866" w14:textId="77777777" w:rsidR="00820E00" w:rsidRPr="00E014FB" w:rsidRDefault="00820E00" w:rsidP="003C4186">
            <w:pPr>
              <w:rPr>
                <w:rFonts w:cs="Times New Roman"/>
              </w:rPr>
            </w:pPr>
          </w:p>
        </w:tc>
        <w:tc>
          <w:tcPr>
            <w:tcW w:w="1903" w:type="dxa"/>
            <w:vMerge/>
          </w:tcPr>
          <w:p w14:paraId="17FD63EF" w14:textId="77777777" w:rsidR="00820E00" w:rsidRPr="00E014FB" w:rsidRDefault="00820E00" w:rsidP="003C4186">
            <w:pPr>
              <w:rPr>
                <w:rFonts w:cs="Times New Roman"/>
              </w:rPr>
            </w:pPr>
          </w:p>
        </w:tc>
        <w:tc>
          <w:tcPr>
            <w:tcW w:w="1224" w:type="dxa"/>
            <w:vMerge/>
          </w:tcPr>
          <w:p w14:paraId="6EEF881D" w14:textId="77777777" w:rsidR="00820E00" w:rsidRPr="00E014FB" w:rsidRDefault="00820E00" w:rsidP="003C4186">
            <w:pPr>
              <w:rPr>
                <w:rFonts w:cs="Times New Roman"/>
              </w:rPr>
            </w:pPr>
          </w:p>
        </w:tc>
        <w:tc>
          <w:tcPr>
            <w:tcW w:w="4080" w:type="dxa"/>
            <w:vMerge/>
          </w:tcPr>
          <w:p w14:paraId="7645AB88" w14:textId="77777777" w:rsidR="00820E00" w:rsidRPr="00E014FB" w:rsidRDefault="00820E00" w:rsidP="003C4186">
            <w:pPr>
              <w:rPr>
                <w:rFonts w:cs="Times New Roman"/>
              </w:rPr>
            </w:pPr>
          </w:p>
        </w:tc>
        <w:tc>
          <w:tcPr>
            <w:tcW w:w="6800" w:type="dxa"/>
          </w:tcPr>
          <w:p w14:paraId="69D268EE"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1BA02AA9" w14:textId="77777777" w:rsidTr="003C4186">
        <w:tc>
          <w:tcPr>
            <w:tcW w:w="272" w:type="dxa"/>
            <w:vMerge/>
          </w:tcPr>
          <w:p w14:paraId="368ADDC8" w14:textId="77777777" w:rsidR="00820E00" w:rsidRPr="00E014FB" w:rsidRDefault="00820E00" w:rsidP="003C4186">
            <w:pPr>
              <w:rPr>
                <w:rFonts w:cs="Times New Roman"/>
              </w:rPr>
            </w:pPr>
          </w:p>
        </w:tc>
        <w:tc>
          <w:tcPr>
            <w:tcW w:w="1903" w:type="dxa"/>
            <w:vMerge/>
          </w:tcPr>
          <w:p w14:paraId="086B0878" w14:textId="77777777" w:rsidR="00820E00" w:rsidRPr="00E014FB" w:rsidRDefault="00820E00" w:rsidP="003C4186">
            <w:pPr>
              <w:rPr>
                <w:rFonts w:cs="Times New Roman"/>
              </w:rPr>
            </w:pPr>
          </w:p>
        </w:tc>
        <w:tc>
          <w:tcPr>
            <w:tcW w:w="1224" w:type="dxa"/>
            <w:vMerge/>
          </w:tcPr>
          <w:p w14:paraId="0D3089A9" w14:textId="77777777" w:rsidR="00820E00" w:rsidRPr="00E014FB" w:rsidRDefault="00820E00" w:rsidP="003C4186">
            <w:pPr>
              <w:rPr>
                <w:rFonts w:cs="Times New Roman"/>
              </w:rPr>
            </w:pPr>
          </w:p>
        </w:tc>
        <w:tc>
          <w:tcPr>
            <w:tcW w:w="4080" w:type="dxa"/>
            <w:vMerge/>
          </w:tcPr>
          <w:p w14:paraId="1A1DD65D" w14:textId="77777777" w:rsidR="00820E00" w:rsidRPr="00E014FB" w:rsidRDefault="00820E00" w:rsidP="003C4186">
            <w:pPr>
              <w:rPr>
                <w:rFonts w:cs="Times New Roman"/>
              </w:rPr>
            </w:pPr>
          </w:p>
        </w:tc>
        <w:tc>
          <w:tcPr>
            <w:tcW w:w="6800" w:type="dxa"/>
          </w:tcPr>
          <w:p w14:paraId="05B56995"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4 этажа.</w:t>
            </w:r>
          </w:p>
        </w:tc>
      </w:tr>
      <w:tr w:rsidR="00820E00" w:rsidRPr="00E014FB" w14:paraId="3320CF5E" w14:textId="77777777" w:rsidTr="003C4186">
        <w:tc>
          <w:tcPr>
            <w:tcW w:w="272" w:type="dxa"/>
            <w:vMerge/>
          </w:tcPr>
          <w:p w14:paraId="6A914B57" w14:textId="77777777" w:rsidR="00820E00" w:rsidRPr="00E014FB" w:rsidRDefault="00820E00" w:rsidP="003C4186">
            <w:pPr>
              <w:rPr>
                <w:rFonts w:cs="Times New Roman"/>
              </w:rPr>
            </w:pPr>
          </w:p>
        </w:tc>
        <w:tc>
          <w:tcPr>
            <w:tcW w:w="1903" w:type="dxa"/>
            <w:vMerge/>
          </w:tcPr>
          <w:p w14:paraId="6304406A" w14:textId="77777777" w:rsidR="00820E00" w:rsidRPr="00E014FB" w:rsidRDefault="00820E00" w:rsidP="003C4186">
            <w:pPr>
              <w:rPr>
                <w:rFonts w:cs="Times New Roman"/>
              </w:rPr>
            </w:pPr>
          </w:p>
        </w:tc>
        <w:tc>
          <w:tcPr>
            <w:tcW w:w="1224" w:type="dxa"/>
            <w:vMerge/>
          </w:tcPr>
          <w:p w14:paraId="35280D5B" w14:textId="77777777" w:rsidR="00820E00" w:rsidRPr="00E014FB" w:rsidRDefault="00820E00" w:rsidP="003C4186">
            <w:pPr>
              <w:rPr>
                <w:rFonts w:cs="Times New Roman"/>
              </w:rPr>
            </w:pPr>
          </w:p>
        </w:tc>
        <w:tc>
          <w:tcPr>
            <w:tcW w:w="4080" w:type="dxa"/>
            <w:vMerge/>
          </w:tcPr>
          <w:p w14:paraId="5C9536A5" w14:textId="77777777" w:rsidR="00820E00" w:rsidRPr="00E014FB" w:rsidRDefault="00820E00" w:rsidP="003C4186">
            <w:pPr>
              <w:rPr>
                <w:rFonts w:cs="Times New Roman"/>
              </w:rPr>
            </w:pPr>
          </w:p>
        </w:tc>
        <w:tc>
          <w:tcPr>
            <w:tcW w:w="6800" w:type="dxa"/>
          </w:tcPr>
          <w:p w14:paraId="635E48EE" w14:textId="77777777" w:rsidR="00820E00" w:rsidRPr="00E014FB" w:rsidRDefault="00820E00" w:rsidP="003C4186">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17F2B40E" w14:textId="77777777" w:rsidTr="003C4186">
        <w:tc>
          <w:tcPr>
            <w:tcW w:w="272" w:type="dxa"/>
            <w:vMerge/>
          </w:tcPr>
          <w:p w14:paraId="0CC01B20" w14:textId="77777777" w:rsidR="00820E00" w:rsidRPr="00E014FB" w:rsidRDefault="00820E00" w:rsidP="003C4186">
            <w:pPr>
              <w:rPr>
                <w:rFonts w:cs="Times New Roman"/>
              </w:rPr>
            </w:pPr>
          </w:p>
        </w:tc>
        <w:tc>
          <w:tcPr>
            <w:tcW w:w="1903" w:type="dxa"/>
            <w:vMerge/>
          </w:tcPr>
          <w:p w14:paraId="40DD4329" w14:textId="77777777" w:rsidR="00820E00" w:rsidRPr="00E014FB" w:rsidRDefault="00820E00" w:rsidP="003C4186">
            <w:pPr>
              <w:rPr>
                <w:rFonts w:cs="Times New Roman"/>
              </w:rPr>
            </w:pPr>
          </w:p>
        </w:tc>
        <w:tc>
          <w:tcPr>
            <w:tcW w:w="1224" w:type="dxa"/>
            <w:vMerge/>
          </w:tcPr>
          <w:p w14:paraId="03666001" w14:textId="77777777" w:rsidR="00820E00" w:rsidRPr="00E014FB" w:rsidRDefault="00820E00" w:rsidP="003C4186">
            <w:pPr>
              <w:rPr>
                <w:rFonts w:cs="Times New Roman"/>
              </w:rPr>
            </w:pPr>
          </w:p>
        </w:tc>
        <w:tc>
          <w:tcPr>
            <w:tcW w:w="4080" w:type="dxa"/>
            <w:vMerge/>
          </w:tcPr>
          <w:p w14:paraId="097DAD41" w14:textId="77777777" w:rsidR="00820E00" w:rsidRPr="00E014FB" w:rsidRDefault="00820E00" w:rsidP="003C4186">
            <w:pPr>
              <w:rPr>
                <w:rFonts w:cs="Times New Roman"/>
              </w:rPr>
            </w:pPr>
          </w:p>
        </w:tc>
        <w:tc>
          <w:tcPr>
            <w:tcW w:w="6800" w:type="dxa"/>
          </w:tcPr>
          <w:p w14:paraId="356C5481"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15 м.</w:t>
            </w:r>
          </w:p>
        </w:tc>
      </w:tr>
      <w:tr w:rsidR="00820E00" w:rsidRPr="00E014FB" w14:paraId="22B23E9B" w14:textId="77777777" w:rsidTr="003C4186">
        <w:tc>
          <w:tcPr>
            <w:tcW w:w="272" w:type="dxa"/>
            <w:vMerge/>
          </w:tcPr>
          <w:p w14:paraId="54F232BC" w14:textId="77777777" w:rsidR="00820E00" w:rsidRPr="00E014FB" w:rsidRDefault="00820E00" w:rsidP="003C4186">
            <w:pPr>
              <w:rPr>
                <w:rFonts w:cs="Times New Roman"/>
              </w:rPr>
            </w:pPr>
          </w:p>
        </w:tc>
        <w:tc>
          <w:tcPr>
            <w:tcW w:w="1903" w:type="dxa"/>
            <w:vMerge/>
          </w:tcPr>
          <w:p w14:paraId="6A91323B" w14:textId="77777777" w:rsidR="00820E00" w:rsidRPr="00E014FB" w:rsidRDefault="00820E00" w:rsidP="003C4186">
            <w:pPr>
              <w:rPr>
                <w:rFonts w:cs="Times New Roman"/>
              </w:rPr>
            </w:pPr>
          </w:p>
        </w:tc>
        <w:tc>
          <w:tcPr>
            <w:tcW w:w="1224" w:type="dxa"/>
            <w:vMerge/>
          </w:tcPr>
          <w:p w14:paraId="5F40FCC4" w14:textId="77777777" w:rsidR="00820E00" w:rsidRPr="00E014FB" w:rsidRDefault="00820E00" w:rsidP="003C4186">
            <w:pPr>
              <w:rPr>
                <w:rFonts w:cs="Times New Roman"/>
              </w:rPr>
            </w:pPr>
          </w:p>
        </w:tc>
        <w:tc>
          <w:tcPr>
            <w:tcW w:w="4080" w:type="dxa"/>
            <w:vMerge/>
          </w:tcPr>
          <w:p w14:paraId="5B2DC44B" w14:textId="77777777" w:rsidR="00820E00" w:rsidRPr="00E014FB" w:rsidRDefault="00820E00" w:rsidP="003C4186">
            <w:pPr>
              <w:rPr>
                <w:rFonts w:cs="Times New Roman"/>
              </w:rPr>
            </w:pPr>
          </w:p>
        </w:tc>
        <w:tc>
          <w:tcPr>
            <w:tcW w:w="6800" w:type="dxa"/>
          </w:tcPr>
          <w:p w14:paraId="05D049F7"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4646FE5D" w14:textId="77777777" w:rsidTr="003C4186">
        <w:tc>
          <w:tcPr>
            <w:tcW w:w="272" w:type="dxa"/>
            <w:vMerge/>
          </w:tcPr>
          <w:p w14:paraId="2B188ACA" w14:textId="77777777" w:rsidR="00820E00" w:rsidRPr="00E014FB" w:rsidRDefault="00820E00" w:rsidP="003C4186">
            <w:pPr>
              <w:rPr>
                <w:rFonts w:cs="Times New Roman"/>
              </w:rPr>
            </w:pPr>
          </w:p>
        </w:tc>
        <w:tc>
          <w:tcPr>
            <w:tcW w:w="1903" w:type="dxa"/>
            <w:vMerge/>
          </w:tcPr>
          <w:p w14:paraId="67912FFC" w14:textId="77777777" w:rsidR="00820E00" w:rsidRPr="00E014FB" w:rsidRDefault="00820E00" w:rsidP="003C4186">
            <w:pPr>
              <w:rPr>
                <w:rFonts w:cs="Times New Roman"/>
              </w:rPr>
            </w:pPr>
          </w:p>
        </w:tc>
        <w:tc>
          <w:tcPr>
            <w:tcW w:w="1224" w:type="dxa"/>
            <w:vMerge/>
          </w:tcPr>
          <w:p w14:paraId="47EAD720" w14:textId="77777777" w:rsidR="00820E00" w:rsidRPr="00E014FB" w:rsidRDefault="00820E00" w:rsidP="003C4186">
            <w:pPr>
              <w:rPr>
                <w:rFonts w:cs="Times New Roman"/>
              </w:rPr>
            </w:pPr>
          </w:p>
        </w:tc>
        <w:tc>
          <w:tcPr>
            <w:tcW w:w="4080" w:type="dxa"/>
            <w:vMerge/>
          </w:tcPr>
          <w:p w14:paraId="174BB4C7" w14:textId="77777777" w:rsidR="00820E00" w:rsidRPr="00E014FB" w:rsidRDefault="00820E00" w:rsidP="003C4186">
            <w:pPr>
              <w:rPr>
                <w:rFonts w:cs="Times New Roman"/>
              </w:rPr>
            </w:pPr>
          </w:p>
        </w:tc>
        <w:tc>
          <w:tcPr>
            <w:tcW w:w="6800" w:type="dxa"/>
          </w:tcPr>
          <w:p w14:paraId="4E62FB14" w14:textId="77777777" w:rsidR="00820E00" w:rsidRPr="00E014FB" w:rsidRDefault="00820E00" w:rsidP="003C4186">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78D90EAC" w14:textId="77777777" w:rsidTr="003C4186">
        <w:tc>
          <w:tcPr>
            <w:tcW w:w="272" w:type="dxa"/>
            <w:vMerge/>
          </w:tcPr>
          <w:p w14:paraId="2C99164B" w14:textId="77777777" w:rsidR="00820E00" w:rsidRPr="00E014FB" w:rsidRDefault="00820E00" w:rsidP="003C4186">
            <w:pPr>
              <w:rPr>
                <w:rFonts w:cs="Times New Roman"/>
              </w:rPr>
            </w:pPr>
          </w:p>
        </w:tc>
        <w:tc>
          <w:tcPr>
            <w:tcW w:w="1903" w:type="dxa"/>
            <w:vMerge/>
          </w:tcPr>
          <w:p w14:paraId="07F9134A" w14:textId="77777777" w:rsidR="00820E00" w:rsidRPr="00E014FB" w:rsidRDefault="00820E00" w:rsidP="003C4186">
            <w:pPr>
              <w:rPr>
                <w:rFonts w:cs="Times New Roman"/>
              </w:rPr>
            </w:pPr>
          </w:p>
        </w:tc>
        <w:tc>
          <w:tcPr>
            <w:tcW w:w="1224" w:type="dxa"/>
            <w:vMerge/>
          </w:tcPr>
          <w:p w14:paraId="7965C1C4" w14:textId="77777777" w:rsidR="00820E00" w:rsidRPr="00E014FB" w:rsidRDefault="00820E00" w:rsidP="003C4186">
            <w:pPr>
              <w:rPr>
                <w:rFonts w:cs="Times New Roman"/>
              </w:rPr>
            </w:pPr>
          </w:p>
        </w:tc>
        <w:tc>
          <w:tcPr>
            <w:tcW w:w="4080" w:type="dxa"/>
            <w:vMerge/>
          </w:tcPr>
          <w:p w14:paraId="4FC76BC5" w14:textId="77777777" w:rsidR="00820E00" w:rsidRPr="00E014FB" w:rsidRDefault="00820E00" w:rsidP="003C4186">
            <w:pPr>
              <w:rPr>
                <w:rFonts w:cs="Times New Roman"/>
              </w:rPr>
            </w:pPr>
          </w:p>
        </w:tc>
        <w:tc>
          <w:tcPr>
            <w:tcW w:w="6800" w:type="dxa"/>
          </w:tcPr>
          <w:p w14:paraId="307E503D" w14:textId="77777777" w:rsidR="00820E00" w:rsidRPr="00E014FB" w:rsidRDefault="00820E00" w:rsidP="003C4186">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74C3DEDF" w14:textId="77777777" w:rsidTr="003C4186">
        <w:tc>
          <w:tcPr>
            <w:tcW w:w="272" w:type="dxa"/>
            <w:vMerge w:val="restart"/>
          </w:tcPr>
          <w:p w14:paraId="3A14C682" w14:textId="77777777" w:rsidR="00820E00" w:rsidRPr="00E014FB" w:rsidRDefault="00820E00" w:rsidP="003C4186">
            <w:pPr>
              <w:jc w:val="center"/>
              <w:rPr>
                <w:rFonts w:cs="Times New Roman"/>
              </w:rPr>
            </w:pPr>
            <w:r w:rsidRPr="00E014FB">
              <w:rPr>
                <w:rFonts w:eastAsia="Tahoma" w:cs="Times New Roman"/>
                <w:color w:val="000000"/>
                <w:sz w:val="20"/>
                <w:szCs w:val="20"/>
              </w:rPr>
              <w:t>5.</w:t>
            </w:r>
          </w:p>
        </w:tc>
        <w:tc>
          <w:tcPr>
            <w:tcW w:w="1903" w:type="dxa"/>
            <w:vMerge w:val="restart"/>
          </w:tcPr>
          <w:p w14:paraId="4A1043F7" w14:textId="77777777" w:rsidR="00820E00" w:rsidRPr="00E014FB" w:rsidRDefault="00820E00" w:rsidP="003C4186">
            <w:pPr>
              <w:rPr>
                <w:rFonts w:cs="Times New Roman"/>
              </w:rPr>
            </w:pPr>
            <w:r w:rsidRPr="00E014FB">
              <w:rPr>
                <w:rFonts w:eastAsia="Tahoma" w:cs="Times New Roman"/>
                <w:color w:val="000000"/>
                <w:sz w:val="20"/>
                <w:szCs w:val="20"/>
              </w:rPr>
              <w:t>Рынки</w:t>
            </w:r>
          </w:p>
        </w:tc>
        <w:tc>
          <w:tcPr>
            <w:tcW w:w="1224" w:type="dxa"/>
            <w:vMerge w:val="restart"/>
          </w:tcPr>
          <w:p w14:paraId="6D0C334B" w14:textId="77777777" w:rsidR="00820E00" w:rsidRPr="00E014FB" w:rsidRDefault="00820E00" w:rsidP="003C4186">
            <w:pPr>
              <w:rPr>
                <w:rFonts w:cs="Times New Roman"/>
              </w:rPr>
            </w:pPr>
            <w:r w:rsidRPr="00E014FB">
              <w:rPr>
                <w:rFonts w:eastAsia="Tahoma" w:cs="Times New Roman"/>
                <w:color w:val="000000"/>
                <w:sz w:val="20"/>
                <w:szCs w:val="20"/>
              </w:rPr>
              <w:t>4.3</w:t>
            </w:r>
          </w:p>
        </w:tc>
        <w:tc>
          <w:tcPr>
            <w:tcW w:w="4080" w:type="dxa"/>
            <w:vMerge w:val="restart"/>
          </w:tcPr>
          <w:p w14:paraId="0818B8EA" w14:textId="77777777" w:rsidR="00820E00" w:rsidRPr="00E014FB" w:rsidRDefault="00820E00" w:rsidP="003C4186">
            <w:pPr>
              <w:rPr>
                <w:rFonts w:cs="Times New Roman"/>
              </w:rPr>
            </w:pPr>
            <w:r w:rsidRPr="00E014FB">
              <w:rPr>
                <w:rFonts w:eastAsia="Tahoma" w:cs="Times New Roman"/>
                <w:color w:val="000000"/>
                <w:sz w:val="20"/>
                <w:szCs w:val="20"/>
              </w:rPr>
              <w:t xml:space="preserve">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 размещение гаражей и (или) стоянок для автомобилей сотрудников и посетителей рынка </w:t>
            </w:r>
          </w:p>
        </w:tc>
        <w:tc>
          <w:tcPr>
            <w:tcW w:w="6800" w:type="dxa"/>
          </w:tcPr>
          <w:p w14:paraId="377A9571"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1000 кв.м.</w:t>
            </w:r>
          </w:p>
        </w:tc>
      </w:tr>
      <w:tr w:rsidR="00820E00" w:rsidRPr="00E014FB" w14:paraId="4E28A02D" w14:textId="77777777" w:rsidTr="003C4186">
        <w:tc>
          <w:tcPr>
            <w:tcW w:w="272" w:type="dxa"/>
            <w:vMerge/>
          </w:tcPr>
          <w:p w14:paraId="194A1483" w14:textId="77777777" w:rsidR="00820E00" w:rsidRPr="00E014FB" w:rsidRDefault="00820E00" w:rsidP="003C4186">
            <w:pPr>
              <w:rPr>
                <w:rFonts w:cs="Times New Roman"/>
              </w:rPr>
            </w:pPr>
          </w:p>
        </w:tc>
        <w:tc>
          <w:tcPr>
            <w:tcW w:w="1903" w:type="dxa"/>
            <w:vMerge/>
          </w:tcPr>
          <w:p w14:paraId="4A01B709" w14:textId="77777777" w:rsidR="00820E00" w:rsidRPr="00E014FB" w:rsidRDefault="00820E00" w:rsidP="003C4186">
            <w:pPr>
              <w:rPr>
                <w:rFonts w:cs="Times New Roman"/>
              </w:rPr>
            </w:pPr>
          </w:p>
        </w:tc>
        <w:tc>
          <w:tcPr>
            <w:tcW w:w="1224" w:type="dxa"/>
            <w:vMerge/>
          </w:tcPr>
          <w:p w14:paraId="3ED7BF1E" w14:textId="77777777" w:rsidR="00820E00" w:rsidRPr="00E014FB" w:rsidRDefault="00820E00" w:rsidP="003C4186">
            <w:pPr>
              <w:rPr>
                <w:rFonts w:cs="Times New Roman"/>
              </w:rPr>
            </w:pPr>
          </w:p>
        </w:tc>
        <w:tc>
          <w:tcPr>
            <w:tcW w:w="4080" w:type="dxa"/>
            <w:vMerge/>
          </w:tcPr>
          <w:p w14:paraId="75CBBC7C" w14:textId="77777777" w:rsidR="00820E00" w:rsidRPr="00E014FB" w:rsidRDefault="00820E00" w:rsidP="003C4186">
            <w:pPr>
              <w:rPr>
                <w:rFonts w:cs="Times New Roman"/>
              </w:rPr>
            </w:pPr>
          </w:p>
        </w:tc>
        <w:tc>
          <w:tcPr>
            <w:tcW w:w="6800" w:type="dxa"/>
          </w:tcPr>
          <w:p w14:paraId="240AD20A"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25000 кв.м.</w:t>
            </w:r>
          </w:p>
        </w:tc>
      </w:tr>
      <w:tr w:rsidR="00820E00" w:rsidRPr="00E014FB" w14:paraId="04EC2824" w14:textId="77777777" w:rsidTr="003C4186">
        <w:tc>
          <w:tcPr>
            <w:tcW w:w="272" w:type="dxa"/>
            <w:vMerge/>
          </w:tcPr>
          <w:p w14:paraId="0795B053" w14:textId="77777777" w:rsidR="00820E00" w:rsidRPr="00E014FB" w:rsidRDefault="00820E00" w:rsidP="003C4186">
            <w:pPr>
              <w:rPr>
                <w:rFonts w:cs="Times New Roman"/>
              </w:rPr>
            </w:pPr>
          </w:p>
        </w:tc>
        <w:tc>
          <w:tcPr>
            <w:tcW w:w="1903" w:type="dxa"/>
            <w:vMerge/>
          </w:tcPr>
          <w:p w14:paraId="149A08B1" w14:textId="77777777" w:rsidR="00820E00" w:rsidRPr="00E014FB" w:rsidRDefault="00820E00" w:rsidP="003C4186">
            <w:pPr>
              <w:rPr>
                <w:rFonts w:cs="Times New Roman"/>
              </w:rPr>
            </w:pPr>
          </w:p>
        </w:tc>
        <w:tc>
          <w:tcPr>
            <w:tcW w:w="1224" w:type="dxa"/>
            <w:vMerge/>
          </w:tcPr>
          <w:p w14:paraId="744C2C0A" w14:textId="77777777" w:rsidR="00820E00" w:rsidRPr="00E014FB" w:rsidRDefault="00820E00" w:rsidP="003C4186">
            <w:pPr>
              <w:rPr>
                <w:rFonts w:cs="Times New Roman"/>
              </w:rPr>
            </w:pPr>
          </w:p>
        </w:tc>
        <w:tc>
          <w:tcPr>
            <w:tcW w:w="4080" w:type="dxa"/>
            <w:vMerge/>
          </w:tcPr>
          <w:p w14:paraId="29426F40" w14:textId="77777777" w:rsidR="00820E00" w:rsidRPr="00E014FB" w:rsidRDefault="00820E00" w:rsidP="003C4186">
            <w:pPr>
              <w:rPr>
                <w:rFonts w:cs="Times New Roman"/>
              </w:rPr>
            </w:pPr>
          </w:p>
        </w:tc>
        <w:tc>
          <w:tcPr>
            <w:tcW w:w="6800" w:type="dxa"/>
          </w:tcPr>
          <w:p w14:paraId="74B2A836"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20 м.</w:t>
            </w:r>
          </w:p>
        </w:tc>
      </w:tr>
      <w:tr w:rsidR="00820E00" w:rsidRPr="00E014FB" w14:paraId="563B3B1E" w14:textId="77777777" w:rsidTr="003C4186">
        <w:tc>
          <w:tcPr>
            <w:tcW w:w="272" w:type="dxa"/>
            <w:vMerge/>
          </w:tcPr>
          <w:p w14:paraId="72CC9EC1" w14:textId="77777777" w:rsidR="00820E00" w:rsidRPr="00E014FB" w:rsidRDefault="00820E00" w:rsidP="003C4186">
            <w:pPr>
              <w:rPr>
                <w:rFonts w:cs="Times New Roman"/>
              </w:rPr>
            </w:pPr>
          </w:p>
        </w:tc>
        <w:tc>
          <w:tcPr>
            <w:tcW w:w="1903" w:type="dxa"/>
            <w:vMerge/>
          </w:tcPr>
          <w:p w14:paraId="2EF33C5D" w14:textId="77777777" w:rsidR="00820E00" w:rsidRPr="00E014FB" w:rsidRDefault="00820E00" w:rsidP="003C4186">
            <w:pPr>
              <w:rPr>
                <w:rFonts w:cs="Times New Roman"/>
              </w:rPr>
            </w:pPr>
          </w:p>
        </w:tc>
        <w:tc>
          <w:tcPr>
            <w:tcW w:w="1224" w:type="dxa"/>
            <w:vMerge/>
          </w:tcPr>
          <w:p w14:paraId="445F8524" w14:textId="77777777" w:rsidR="00820E00" w:rsidRPr="00E014FB" w:rsidRDefault="00820E00" w:rsidP="003C4186">
            <w:pPr>
              <w:rPr>
                <w:rFonts w:cs="Times New Roman"/>
              </w:rPr>
            </w:pPr>
          </w:p>
        </w:tc>
        <w:tc>
          <w:tcPr>
            <w:tcW w:w="4080" w:type="dxa"/>
            <w:vMerge/>
          </w:tcPr>
          <w:p w14:paraId="1F838940" w14:textId="77777777" w:rsidR="00820E00" w:rsidRPr="00E014FB" w:rsidRDefault="00820E00" w:rsidP="003C4186">
            <w:pPr>
              <w:rPr>
                <w:rFonts w:cs="Times New Roman"/>
              </w:rPr>
            </w:pPr>
          </w:p>
        </w:tc>
        <w:tc>
          <w:tcPr>
            <w:tcW w:w="6800" w:type="dxa"/>
          </w:tcPr>
          <w:p w14:paraId="1435278E" w14:textId="77777777" w:rsidR="00820E00" w:rsidRPr="00E014FB" w:rsidRDefault="00820E00" w:rsidP="003C4186">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34E6F4F9" w14:textId="77777777" w:rsidTr="003C4186">
        <w:tc>
          <w:tcPr>
            <w:tcW w:w="272" w:type="dxa"/>
            <w:vMerge/>
          </w:tcPr>
          <w:p w14:paraId="3957C125" w14:textId="77777777" w:rsidR="00820E00" w:rsidRPr="00E014FB" w:rsidRDefault="00820E00" w:rsidP="003C4186">
            <w:pPr>
              <w:rPr>
                <w:rFonts w:cs="Times New Roman"/>
              </w:rPr>
            </w:pPr>
          </w:p>
        </w:tc>
        <w:tc>
          <w:tcPr>
            <w:tcW w:w="1903" w:type="dxa"/>
            <w:vMerge/>
          </w:tcPr>
          <w:p w14:paraId="76997AB6" w14:textId="77777777" w:rsidR="00820E00" w:rsidRPr="00E014FB" w:rsidRDefault="00820E00" w:rsidP="003C4186">
            <w:pPr>
              <w:rPr>
                <w:rFonts w:cs="Times New Roman"/>
              </w:rPr>
            </w:pPr>
          </w:p>
        </w:tc>
        <w:tc>
          <w:tcPr>
            <w:tcW w:w="1224" w:type="dxa"/>
            <w:vMerge/>
          </w:tcPr>
          <w:p w14:paraId="790582E3" w14:textId="77777777" w:rsidR="00820E00" w:rsidRPr="00E014FB" w:rsidRDefault="00820E00" w:rsidP="003C4186">
            <w:pPr>
              <w:rPr>
                <w:rFonts w:cs="Times New Roman"/>
              </w:rPr>
            </w:pPr>
          </w:p>
        </w:tc>
        <w:tc>
          <w:tcPr>
            <w:tcW w:w="4080" w:type="dxa"/>
            <w:vMerge/>
          </w:tcPr>
          <w:p w14:paraId="637B3885" w14:textId="77777777" w:rsidR="00820E00" w:rsidRPr="00E014FB" w:rsidRDefault="00820E00" w:rsidP="003C4186">
            <w:pPr>
              <w:rPr>
                <w:rFonts w:cs="Times New Roman"/>
              </w:rPr>
            </w:pPr>
          </w:p>
        </w:tc>
        <w:tc>
          <w:tcPr>
            <w:tcW w:w="6800" w:type="dxa"/>
          </w:tcPr>
          <w:p w14:paraId="0934427A"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772E8777" w14:textId="77777777" w:rsidTr="003C4186">
        <w:tc>
          <w:tcPr>
            <w:tcW w:w="272" w:type="dxa"/>
            <w:vMerge/>
          </w:tcPr>
          <w:p w14:paraId="1B50C635" w14:textId="77777777" w:rsidR="00820E00" w:rsidRPr="00E014FB" w:rsidRDefault="00820E00" w:rsidP="003C4186">
            <w:pPr>
              <w:rPr>
                <w:rFonts w:cs="Times New Roman"/>
              </w:rPr>
            </w:pPr>
          </w:p>
        </w:tc>
        <w:tc>
          <w:tcPr>
            <w:tcW w:w="1903" w:type="dxa"/>
            <w:vMerge/>
          </w:tcPr>
          <w:p w14:paraId="04D09941" w14:textId="77777777" w:rsidR="00820E00" w:rsidRPr="00E014FB" w:rsidRDefault="00820E00" w:rsidP="003C4186">
            <w:pPr>
              <w:rPr>
                <w:rFonts w:cs="Times New Roman"/>
              </w:rPr>
            </w:pPr>
          </w:p>
        </w:tc>
        <w:tc>
          <w:tcPr>
            <w:tcW w:w="1224" w:type="dxa"/>
            <w:vMerge/>
          </w:tcPr>
          <w:p w14:paraId="5193F65A" w14:textId="77777777" w:rsidR="00820E00" w:rsidRPr="00E014FB" w:rsidRDefault="00820E00" w:rsidP="003C4186">
            <w:pPr>
              <w:rPr>
                <w:rFonts w:cs="Times New Roman"/>
              </w:rPr>
            </w:pPr>
          </w:p>
        </w:tc>
        <w:tc>
          <w:tcPr>
            <w:tcW w:w="4080" w:type="dxa"/>
            <w:vMerge/>
          </w:tcPr>
          <w:p w14:paraId="345ECD30" w14:textId="77777777" w:rsidR="00820E00" w:rsidRPr="00E014FB" w:rsidRDefault="00820E00" w:rsidP="003C4186">
            <w:pPr>
              <w:rPr>
                <w:rFonts w:cs="Times New Roman"/>
              </w:rPr>
            </w:pPr>
          </w:p>
        </w:tc>
        <w:tc>
          <w:tcPr>
            <w:tcW w:w="6800" w:type="dxa"/>
          </w:tcPr>
          <w:p w14:paraId="33F272E5"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820E00" w:rsidRPr="00E014FB" w14:paraId="7695F14F" w14:textId="77777777" w:rsidTr="003C4186">
        <w:tc>
          <w:tcPr>
            <w:tcW w:w="272" w:type="dxa"/>
            <w:vMerge/>
          </w:tcPr>
          <w:p w14:paraId="4F0FDCFC" w14:textId="77777777" w:rsidR="00820E00" w:rsidRPr="00E014FB" w:rsidRDefault="00820E00" w:rsidP="003C4186">
            <w:pPr>
              <w:rPr>
                <w:rFonts w:cs="Times New Roman"/>
              </w:rPr>
            </w:pPr>
          </w:p>
        </w:tc>
        <w:tc>
          <w:tcPr>
            <w:tcW w:w="1903" w:type="dxa"/>
            <w:vMerge/>
          </w:tcPr>
          <w:p w14:paraId="2E9D9A05" w14:textId="77777777" w:rsidR="00820E00" w:rsidRPr="00E014FB" w:rsidRDefault="00820E00" w:rsidP="003C4186">
            <w:pPr>
              <w:rPr>
                <w:rFonts w:cs="Times New Roman"/>
              </w:rPr>
            </w:pPr>
          </w:p>
        </w:tc>
        <w:tc>
          <w:tcPr>
            <w:tcW w:w="1224" w:type="dxa"/>
            <w:vMerge/>
          </w:tcPr>
          <w:p w14:paraId="6F2A8FEC" w14:textId="77777777" w:rsidR="00820E00" w:rsidRPr="00E014FB" w:rsidRDefault="00820E00" w:rsidP="003C4186">
            <w:pPr>
              <w:rPr>
                <w:rFonts w:cs="Times New Roman"/>
              </w:rPr>
            </w:pPr>
          </w:p>
        </w:tc>
        <w:tc>
          <w:tcPr>
            <w:tcW w:w="4080" w:type="dxa"/>
            <w:vMerge/>
          </w:tcPr>
          <w:p w14:paraId="4EE05655" w14:textId="77777777" w:rsidR="00820E00" w:rsidRPr="00E014FB" w:rsidRDefault="00820E00" w:rsidP="003C4186">
            <w:pPr>
              <w:rPr>
                <w:rFonts w:cs="Times New Roman"/>
              </w:rPr>
            </w:pPr>
          </w:p>
        </w:tc>
        <w:tc>
          <w:tcPr>
            <w:tcW w:w="6800" w:type="dxa"/>
          </w:tcPr>
          <w:p w14:paraId="0F5CCFA0"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2FF5A14D" w14:textId="77777777" w:rsidTr="003C4186">
        <w:tc>
          <w:tcPr>
            <w:tcW w:w="272" w:type="dxa"/>
            <w:vMerge/>
          </w:tcPr>
          <w:p w14:paraId="715748C6" w14:textId="77777777" w:rsidR="00820E00" w:rsidRPr="00E014FB" w:rsidRDefault="00820E00" w:rsidP="003C4186">
            <w:pPr>
              <w:rPr>
                <w:rFonts w:cs="Times New Roman"/>
              </w:rPr>
            </w:pPr>
          </w:p>
        </w:tc>
        <w:tc>
          <w:tcPr>
            <w:tcW w:w="1903" w:type="dxa"/>
            <w:vMerge/>
          </w:tcPr>
          <w:p w14:paraId="3C8FD57B" w14:textId="77777777" w:rsidR="00820E00" w:rsidRPr="00E014FB" w:rsidRDefault="00820E00" w:rsidP="003C4186">
            <w:pPr>
              <w:rPr>
                <w:rFonts w:cs="Times New Roman"/>
              </w:rPr>
            </w:pPr>
          </w:p>
        </w:tc>
        <w:tc>
          <w:tcPr>
            <w:tcW w:w="1224" w:type="dxa"/>
            <w:vMerge/>
          </w:tcPr>
          <w:p w14:paraId="74FDABC4" w14:textId="77777777" w:rsidR="00820E00" w:rsidRPr="00E014FB" w:rsidRDefault="00820E00" w:rsidP="003C4186">
            <w:pPr>
              <w:rPr>
                <w:rFonts w:cs="Times New Roman"/>
              </w:rPr>
            </w:pPr>
          </w:p>
        </w:tc>
        <w:tc>
          <w:tcPr>
            <w:tcW w:w="4080" w:type="dxa"/>
            <w:vMerge/>
          </w:tcPr>
          <w:p w14:paraId="42B38779" w14:textId="77777777" w:rsidR="00820E00" w:rsidRPr="00E014FB" w:rsidRDefault="00820E00" w:rsidP="003C4186">
            <w:pPr>
              <w:rPr>
                <w:rFonts w:cs="Times New Roman"/>
              </w:rPr>
            </w:pPr>
          </w:p>
        </w:tc>
        <w:tc>
          <w:tcPr>
            <w:tcW w:w="6800" w:type="dxa"/>
          </w:tcPr>
          <w:p w14:paraId="7C60FDCD"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2 этажа.</w:t>
            </w:r>
          </w:p>
        </w:tc>
      </w:tr>
      <w:tr w:rsidR="00820E00" w:rsidRPr="00E014FB" w14:paraId="790AC795" w14:textId="77777777" w:rsidTr="003C4186">
        <w:tc>
          <w:tcPr>
            <w:tcW w:w="272" w:type="dxa"/>
            <w:vMerge/>
          </w:tcPr>
          <w:p w14:paraId="7D39DC50" w14:textId="77777777" w:rsidR="00820E00" w:rsidRPr="00E014FB" w:rsidRDefault="00820E00" w:rsidP="003C4186">
            <w:pPr>
              <w:rPr>
                <w:rFonts w:cs="Times New Roman"/>
              </w:rPr>
            </w:pPr>
          </w:p>
        </w:tc>
        <w:tc>
          <w:tcPr>
            <w:tcW w:w="1903" w:type="dxa"/>
            <w:vMerge/>
          </w:tcPr>
          <w:p w14:paraId="2FC5E4FF" w14:textId="77777777" w:rsidR="00820E00" w:rsidRPr="00E014FB" w:rsidRDefault="00820E00" w:rsidP="003C4186">
            <w:pPr>
              <w:rPr>
                <w:rFonts w:cs="Times New Roman"/>
              </w:rPr>
            </w:pPr>
          </w:p>
        </w:tc>
        <w:tc>
          <w:tcPr>
            <w:tcW w:w="1224" w:type="dxa"/>
            <w:vMerge/>
          </w:tcPr>
          <w:p w14:paraId="55EECEE5" w14:textId="77777777" w:rsidR="00820E00" w:rsidRPr="00E014FB" w:rsidRDefault="00820E00" w:rsidP="003C4186">
            <w:pPr>
              <w:rPr>
                <w:rFonts w:cs="Times New Roman"/>
              </w:rPr>
            </w:pPr>
          </w:p>
        </w:tc>
        <w:tc>
          <w:tcPr>
            <w:tcW w:w="4080" w:type="dxa"/>
            <w:vMerge/>
          </w:tcPr>
          <w:p w14:paraId="4584133D" w14:textId="77777777" w:rsidR="00820E00" w:rsidRPr="00E014FB" w:rsidRDefault="00820E00" w:rsidP="003C4186">
            <w:pPr>
              <w:rPr>
                <w:rFonts w:cs="Times New Roman"/>
              </w:rPr>
            </w:pPr>
          </w:p>
        </w:tc>
        <w:tc>
          <w:tcPr>
            <w:tcW w:w="6800" w:type="dxa"/>
          </w:tcPr>
          <w:p w14:paraId="76E2E226" w14:textId="77777777" w:rsidR="00820E00" w:rsidRPr="00E014FB" w:rsidRDefault="00820E00" w:rsidP="003C4186">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018522B3" w14:textId="77777777" w:rsidTr="003C4186">
        <w:tc>
          <w:tcPr>
            <w:tcW w:w="272" w:type="dxa"/>
            <w:vMerge/>
          </w:tcPr>
          <w:p w14:paraId="2D97A208" w14:textId="77777777" w:rsidR="00820E00" w:rsidRPr="00E014FB" w:rsidRDefault="00820E00" w:rsidP="003C4186">
            <w:pPr>
              <w:rPr>
                <w:rFonts w:cs="Times New Roman"/>
              </w:rPr>
            </w:pPr>
          </w:p>
        </w:tc>
        <w:tc>
          <w:tcPr>
            <w:tcW w:w="1903" w:type="dxa"/>
            <w:vMerge/>
          </w:tcPr>
          <w:p w14:paraId="2D2FCCF9" w14:textId="77777777" w:rsidR="00820E00" w:rsidRPr="00E014FB" w:rsidRDefault="00820E00" w:rsidP="003C4186">
            <w:pPr>
              <w:rPr>
                <w:rFonts w:cs="Times New Roman"/>
              </w:rPr>
            </w:pPr>
          </w:p>
        </w:tc>
        <w:tc>
          <w:tcPr>
            <w:tcW w:w="1224" w:type="dxa"/>
            <w:vMerge/>
          </w:tcPr>
          <w:p w14:paraId="1DD72B8D" w14:textId="77777777" w:rsidR="00820E00" w:rsidRPr="00E014FB" w:rsidRDefault="00820E00" w:rsidP="003C4186">
            <w:pPr>
              <w:rPr>
                <w:rFonts w:cs="Times New Roman"/>
              </w:rPr>
            </w:pPr>
          </w:p>
        </w:tc>
        <w:tc>
          <w:tcPr>
            <w:tcW w:w="4080" w:type="dxa"/>
            <w:vMerge/>
          </w:tcPr>
          <w:p w14:paraId="62AE7173" w14:textId="77777777" w:rsidR="00820E00" w:rsidRPr="00E014FB" w:rsidRDefault="00820E00" w:rsidP="003C4186">
            <w:pPr>
              <w:rPr>
                <w:rFonts w:cs="Times New Roman"/>
              </w:rPr>
            </w:pPr>
          </w:p>
        </w:tc>
        <w:tc>
          <w:tcPr>
            <w:tcW w:w="6800" w:type="dxa"/>
          </w:tcPr>
          <w:p w14:paraId="59432F94"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15 м.</w:t>
            </w:r>
          </w:p>
        </w:tc>
      </w:tr>
      <w:tr w:rsidR="00820E00" w:rsidRPr="00E014FB" w14:paraId="39F2F13C" w14:textId="77777777" w:rsidTr="003C4186">
        <w:tc>
          <w:tcPr>
            <w:tcW w:w="272" w:type="dxa"/>
            <w:vMerge/>
          </w:tcPr>
          <w:p w14:paraId="6B90F003" w14:textId="77777777" w:rsidR="00820E00" w:rsidRPr="00E014FB" w:rsidRDefault="00820E00" w:rsidP="003C4186">
            <w:pPr>
              <w:rPr>
                <w:rFonts w:cs="Times New Roman"/>
              </w:rPr>
            </w:pPr>
          </w:p>
        </w:tc>
        <w:tc>
          <w:tcPr>
            <w:tcW w:w="1903" w:type="dxa"/>
            <w:vMerge/>
          </w:tcPr>
          <w:p w14:paraId="32548BC4" w14:textId="77777777" w:rsidR="00820E00" w:rsidRPr="00E014FB" w:rsidRDefault="00820E00" w:rsidP="003C4186">
            <w:pPr>
              <w:rPr>
                <w:rFonts w:cs="Times New Roman"/>
              </w:rPr>
            </w:pPr>
          </w:p>
        </w:tc>
        <w:tc>
          <w:tcPr>
            <w:tcW w:w="1224" w:type="dxa"/>
            <w:vMerge/>
          </w:tcPr>
          <w:p w14:paraId="7082BA23" w14:textId="77777777" w:rsidR="00820E00" w:rsidRPr="00E014FB" w:rsidRDefault="00820E00" w:rsidP="003C4186">
            <w:pPr>
              <w:rPr>
                <w:rFonts w:cs="Times New Roman"/>
              </w:rPr>
            </w:pPr>
          </w:p>
        </w:tc>
        <w:tc>
          <w:tcPr>
            <w:tcW w:w="4080" w:type="dxa"/>
            <w:vMerge/>
          </w:tcPr>
          <w:p w14:paraId="622BCC0C" w14:textId="77777777" w:rsidR="00820E00" w:rsidRPr="00E014FB" w:rsidRDefault="00820E00" w:rsidP="003C4186">
            <w:pPr>
              <w:rPr>
                <w:rFonts w:cs="Times New Roman"/>
              </w:rPr>
            </w:pPr>
          </w:p>
        </w:tc>
        <w:tc>
          <w:tcPr>
            <w:tcW w:w="6800" w:type="dxa"/>
          </w:tcPr>
          <w:p w14:paraId="453FC199"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211B7148" w14:textId="77777777" w:rsidTr="003C4186">
        <w:tc>
          <w:tcPr>
            <w:tcW w:w="272" w:type="dxa"/>
            <w:vMerge/>
          </w:tcPr>
          <w:p w14:paraId="381D5ECB" w14:textId="77777777" w:rsidR="00820E00" w:rsidRPr="00E014FB" w:rsidRDefault="00820E00" w:rsidP="003C4186">
            <w:pPr>
              <w:rPr>
                <w:rFonts w:cs="Times New Roman"/>
              </w:rPr>
            </w:pPr>
          </w:p>
        </w:tc>
        <w:tc>
          <w:tcPr>
            <w:tcW w:w="1903" w:type="dxa"/>
            <w:vMerge/>
          </w:tcPr>
          <w:p w14:paraId="59CA5CF9" w14:textId="77777777" w:rsidR="00820E00" w:rsidRPr="00E014FB" w:rsidRDefault="00820E00" w:rsidP="003C4186">
            <w:pPr>
              <w:rPr>
                <w:rFonts w:cs="Times New Roman"/>
              </w:rPr>
            </w:pPr>
          </w:p>
        </w:tc>
        <w:tc>
          <w:tcPr>
            <w:tcW w:w="1224" w:type="dxa"/>
            <w:vMerge/>
          </w:tcPr>
          <w:p w14:paraId="435DA462" w14:textId="77777777" w:rsidR="00820E00" w:rsidRPr="00E014FB" w:rsidRDefault="00820E00" w:rsidP="003C4186">
            <w:pPr>
              <w:rPr>
                <w:rFonts w:cs="Times New Roman"/>
              </w:rPr>
            </w:pPr>
          </w:p>
        </w:tc>
        <w:tc>
          <w:tcPr>
            <w:tcW w:w="4080" w:type="dxa"/>
            <w:vMerge/>
          </w:tcPr>
          <w:p w14:paraId="7A781AF7" w14:textId="77777777" w:rsidR="00820E00" w:rsidRPr="00E014FB" w:rsidRDefault="00820E00" w:rsidP="003C4186">
            <w:pPr>
              <w:rPr>
                <w:rFonts w:cs="Times New Roman"/>
              </w:rPr>
            </w:pPr>
          </w:p>
        </w:tc>
        <w:tc>
          <w:tcPr>
            <w:tcW w:w="6800" w:type="dxa"/>
          </w:tcPr>
          <w:p w14:paraId="6CAF6DFD" w14:textId="77777777" w:rsidR="00820E00" w:rsidRPr="00E014FB" w:rsidRDefault="00820E00" w:rsidP="003C4186">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5AA97C85" w14:textId="77777777" w:rsidTr="003C4186">
        <w:tc>
          <w:tcPr>
            <w:tcW w:w="272" w:type="dxa"/>
            <w:vMerge/>
          </w:tcPr>
          <w:p w14:paraId="34D5A010" w14:textId="77777777" w:rsidR="00820E00" w:rsidRPr="00E014FB" w:rsidRDefault="00820E00" w:rsidP="003C4186">
            <w:pPr>
              <w:rPr>
                <w:rFonts w:cs="Times New Roman"/>
              </w:rPr>
            </w:pPr>
          </w:p>
        </w:tc>
        <w:tc>
          <w:tcPr>
            <w:tcW w:w="1903" w:type="dxa"/>
            <w:vMerge/>
          </w:tcPr>
          <w:p w14:paraId="026A558A" w14:textId="77777777" w:rsidR="00820E00" w:rsidRPr="00E014FB" w:rsidRDefault="00820E00" w:rsidP="003C4186">
            <w:pPr>
              <w:rPr>
                <w:rFonts w:cs="Times New Roman"/>
              </w:rPr>
            </w:pPr>
          </w:p>
        </w:tc>
        <w:tc>
          <w:tcPr>
            <w:tcW w:w="1224" w:type="dxa"/>
            <w:vMerge/>
          </w:tcPr>
          <w:p w14:paraId="44604CCD" w14:textId="77777777" w:rsidR="00820E00" w:rsidRPr="00E014FB" w:rsidRDefault="00820E00" w:rsidP="003C4186">
            <w:pPr>
              <w:rPr>
                <w:rFonts w:cs="Times New Roman"/>
              </w:rPr>
            </w:pPr>
          </w:p>
        </w:tc>
        <w:tc>
          <w:tcPr>
            <w:tcW w:w="4080" w:type="dxa"/>
            <w:vMerge/>
          </w:tcPr>
          <w:p w14:paraId="3D6F1AC2" w14:textId="77777777" w:rsidR="00820E00" w:rsidRPr="00E014FB" w:rsidRDefault="00820E00" w:rsidP="003C4186">
            <w:pPr>
              <w:rPr>
                <w:rFonts w:cs="Times New Roman"/>
              </w:rPr>
            </w:pPr>
          </w:p>
        </w:tc>
        <w:tc>
          <w:tcPr>
            <w:tcW w:w="6800" w:type="dxa"/>
          </w:tcPr>
          <w:p w14:paraId="6A625D7D" w14:textId="77777777" w:rsidR="00820E00" w:rsidRPr="00E014FB" w:rsidRDefault="00820E00" w:rsidP="003C4186">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56F07AE5" w14:textId="77777777" w:rsidTr="003C4186">
        <w:tc>
          <w:tcPr>
            <w:tcW w:w="272" w:type="dxa"/>
            <w:vMerge w:val="restart"/>
          </w:tcPr>
          <w:p w14:paraId="331ADAAD" w14:textId="77777777" w:rsidR="00820E00" w:rsidRPr="00E014FB" w:rsidRDefault="00820E00" w:rsidP="003C4186">
            <w:pPr>
              <w:jc w:val="center"/>
              <w:rPr>
                <w:rFonts w:cs="Times New Roman"/>
              </w:rPr>
            </w:pPr>
            <w:r w:rsidRPr="00E014FB">
              <w:rPr>
                <w:rFonts w:eastAsia="Tahoma" w:cs="Times New Roman"/>
                <w:color w:val="000000"/>
                <w:sz w:val="20"/>
                <w:szCs w:val="20"/>
              </w:rPr>
              <w:t>6.</w:t>
            </w:r>
          </w:p>
        </w:tc>
        <w:tc>
          <w:tcPr>
            <w:tcW w:w="1903" w:type="dxa"/>
            <w:vMerge w:val="restart"/>
          </w:tcPr>
          <w:p w14:paraId="2843E8F4" w14:textId="77777777" w:rsidR="00820E00" w:rsidRPr="00E014FB" w:rsidRDefault="00820E00" w:rsidP="003C4186">
            <w:pPr>
              <w:rPr>
                <w:rFonts w:cs="Times New Roman"/>
              </w:rPr>
            </w:pPr>
            <w:r w:rsidRPr="00E014FB">
              <w:rPr>
                <w:rFonts w:eastAsia="Tahoma" w:cs="Times New Roman"/>
                <w:color w:val="000000"/>
                <w:sz w:val="20"/>
                <w:szCs w:val="20"/>
              </w:rPr>
              <w:t>Магазины</w:t>
            </w:r>
          </w:p>
        </w:tc>
        <w:tc>
          <w:tcPr>
            <w:tcW w:w="1224" w:type="dxa"/>
            <w:vMerge w:val="restart"/>
          </w:tcPr>
          <w:p w14:paraId="504CA4C4" w14:textId="77777777" w:rsidR="00820E00" w:rsidRPr="00E014FB" w:rsidRDefault="00820E00" w:rsidP="003C4186">
            <w:pPr>
              <w:rPr>
                <w:rFonts w:cs="Times New Roman"/>
              </w:rPr>
            </w:pPr>
            <w:r w:rsidRPr="00E014FB">
              <w:rPr>
                <w:rFonts w:eastAsia="Tahoma" w:cs="Times New Roman"/>
                <w:color w:val="000000"/>
                <w:sz w:val="20"/>
                <w:szCs w:val="20"/>
              </w:rPr>
              <w:t>4.4</w:t>
            </w:r>
          </w:p>
        </w:tc>
        <w:tc>
          <w:tcPr>
            <w:tcW w:w="4080" w:type="dxa"/>
            <w:vMerge w:val="restart"/>
          </w:tcPr>
          <w:p w14:paraId="2759E206" w14:textId="77777777" w:rsidR="00820E00" w:rsidRPr="00E014FB" w:rsidRDefault="00820E00" w:rsidP="003C4186">
            <w:pPr>
              <w:rPr>
                <w:rFonts w:cs="Times New Roman"/>
              </w:rPr>
            </w:pPr>
            <w:r w:rsidRPr="00E014FB">
              <w:rPr>
                <w:rFonts w:eastAsia="Tahoma" w:cs="Times New Roman"/>
                <w:color w:val="000000"/>
                <w:sz w:val="20"/>
                <w:szCs w:val="20"/>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6800" w:type="dxa"/>
          </w:tcPr>
          <w:p w14:paraId="3E40CC75"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100 кв.м.</w:t>
            </w:r>
          </w:p>
        </w:tc>
      </w:tr>
      <w:tr w:rsidR="00820E00" w:rsidRPr="00E014FB" w14:paraId="35F457BC" w14:textId="77777777" w:rsidTr="003C4186">
        <w:tc>
          <w:tcPr>
            <w:tcW w:w="272" w:type="dxa"/>
            <w:vMerge/>
          </w:tcPr>
          <w:p w14:paraId="62A78D96" w14:textId="77777777" w:rsidR="00820E00" w:rsidRPr="00E014FB" w:rsidRDefault="00820E00" w:rsidP="003C4186">
            <w:pPr>
              <w:rPr>
                <w:rFonts w:cs="Times New Roman"/>
              </w:rPr>
            </w:pPr>
          </w:p>
        </w:tc>
        <w:tc>
          <w:tcPr>
            <w:tcW w:w="1903" w:type="dxa"/>
            <w:vMerge/>
          </w:tcPr>
          <w:p w14:paraId="50EFB0FF" w14:textId="77777777" w:rsidR="00820E00" w:rsidRPr="00E014FB" w:rsidRDefault="00820E00" w:rsidP="003C4186">
            <w:pPr>
              <w:rPr>
                <w:rFonts w:cs="Times New Roman"/>
              </w:rPr>
            </w:pPr>
          </w:p>
        </w:tc>
        <w:tc>
          <w:tcPr>
            <w:tcW w:w="1224" w:type="dxa"/>
            <w:vMerge/>
          </w:tcPr>
          <w:p w14:paraId="166609FF" w14:textId="77777777" w:rsidR="00820E00" w:rsidRPr="00E014FB" w:rsidRDefault="00820E00" w:rsidP="003C4186">
            <w:pPr>
              <w:rPr>
                <w:rFonts w:cs="Times New Roman"/>
              </w:rPr>
            </w:pPr>
          </w:p>
        </w:tc>
        <w:tc>
          <w:tcPr>
            <w:tcW w:w="4080" w:type="dxa"/>
            <w:vMerge/>
          </w:tcPr>
          <w:p w14:paraId="639A2991" w14:textId="77777777" w:rsidR="00820E00" w:rsidRPr="00E014FB" w:rsidRDefault="00820E00" w:rsidP="003C4186">
            <w:pPr>
              <w:rPr>
                <w:rFonts w:cs="Times New Roman"/>
              </w:rPr>
            </w:pPr>
          </w:p>
        </w:tc>
        <w:tc>
          <w:tcPr>
            <w:tcW w:w="6800" w:type="dxa"/>
          </w:tcPr>
          <w:p w14:paraId="2C3986C7"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35000 кв.м.</w:t>
            </w:r>
          </w:p>
        </w:tc>
      </w:tr>
      <w:tr w:rsidR="00820E00" w:rsidRPr="00E014FB" w14:paraId="0649C0D4" w14:textId="77777777" w:rsidTr="003C4186">
        <w:tc>
          <w:tcPr>
            <w:tcW w:w="272" w:type="dxa"/>
            <w:vMerge/>
          </w:tcPr>
          <w:p w14:paraId="79D6A029" w14:textId="77777777" w:rsidR="00820E00" w:rsidRPr="00E014FB" w:rsidRDefault="00820E00" w:rsidP="003C4186">
            <w:pPr>
              <w:rPr>
                <w:rFonts w:cs="Times New Roman"/>
              </w:rPr>
            </w:pPr>
          </w:p>
        </w:tc>
        <w:tc>
          <w:tcPr>
            <w:tcW w:w="1903" w:type="dxa"/>
            <w:vMerge/>
          </w:tcPr>
          <w:p w14:paraId="39CB2F12" w14:textId="77777777" w:rsidR="00820E00" w:rsidRPr="00E014FB" w:rsidRDefault="00820E00" w:rsidP="003C4186">
            <w:pPr>
              <w:rPr>
                <w:rFonts w:cs="Times New Roman"/>
              </w:rPr>
            </w:pPr>
          </w:p>
        </w:tc>
        <w:tc>
          <w:tcPr>
            <w:tcW w:w="1224" w:type="dxa"/>
            <w:vMerge/>
          </w:tcPr>
          <w:p w14:paraId="42D987DA" w14:textId="77777777" w:rsidR="00820E00" w:rsidRPr="00E014FB" w:rsidRDefault="00820E00" w:rsidP="003C4186">
            <w:pPr>
              <w:rPr>
                <w:rFonts w:cs="Times New Roman"/>
              </w:rPr>
            </w:pPr>
          </w:p>
        </w:tc>
        <w:tc>
          <w:tcPr>
            <w:tcW w:w="4080" w:type="dxa"/>
            <w:vMerge/>
          </w:tcPr>
          <w:p w14:paraId="2E3D8685" w14:textId="77777777" w:rsidR="00820E00" w:rsidRPr="00E014FB" w:rsidRDefault="00820E00" w:rsidP="003C4186">
            <w:pPr>
              <w:rPr>
                <w:rFonts w:cs="Times New Roman"/>
              </w:rPr>
            </w:pPr>
          </w:p>
        </w:tc>
        <w:tc>
          <w:tcPr>
            <w:tcW w:w="6800" w:type="dxa"/>
          </w:tcPr>
          <w:p w14:paraId="095E6B5F"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0854F1C4" w14:textId="77777777" w:rsidTr="003C4186">
        <w:tc>
          <w:tcPr>
            <w:tcW w:w="272" w:type="dxa"/>
            <w:vMerge/>
          </w:tcPr>
          <w:p w14:paraId="56774A06" w14:textId="77777777" w:rsidR="00820E00" w:rsidRPr="00E014FB" w:rsidRDefault="00820E00" w:rsidP="003C4186">
            <w:pPr>
              <w:rPr>
                <w:rFonts w:cs="Times New Roman"/>
              </w:rPr>
            </w:pPr>
          </w:p>
        </w:tc>
        <w:tc>
          <w:tcPr>
            <w:tcW w:w="1903" w:type="dxa"/>
            <w:vMerge/>
          </w:tcPr>
          <w:p w14:paraId="395FAD2F" w14:textId="77777777" w:rsidR="00820E00" w:rsidRPr="00E014FB" w:rsidRDefault="00820E00" w:rsidP="003C4186">
            <w:pPr>
              <w:rPr>
                <w:rFonts w:cs="Times New Roman"/>
              </w:rPr>
            </w:pPr>
          </w:p>
        </w:tc>
        <w:tc>
          <w:tcPr>
            <w:tcW w:w="1224" w:type="dxa"/>
            <w:vMerge/>
          </w:tcPr>
          <w:p w14:paraId="2683B838" w14:textId="77777777" w:rsidR="00820E00" w:rsidRPr="00E014FB" w:rsidRDefault="00820E00" w:rsidP="003C4186">
            <w:pPr>
              <w:rPr>
                <w:rFonts w:cs="Times New Roman"/>
              </w:rPr>
            </w:pPr>
          </w:p>
        </w:tc>
        <w:tc>
          <w:tcPr>
            <w:tcW w:w="4080" w:type="dxa"/>
            <w:vMerge/>
          </w:tcPr>
          <w:p w14:paraId="263F1583" w14:textId="77777777" w:rsidR="00820E00" w:rsidRPr="00E014FB" w:rsidRDefault="00820E00" w:rsidP="003C4186">
            <w:pPr>
              <w:rPr>
                <w:rFonts w:cs="Times New Roman"/>
              </w:rPr>
            </w:pPr>
          </w:p>
        </w:tc>
        <w:tc>
          <w:tcPr>
            <w:tcW w:w="6800" w:type="dxa"/>
          </w:tcPr>
          <w:p w14:paraId="5D28FBE9" w14:textId="77777777" w:rsidR="00820E00" w:rsidRPr="00E014FB" w:rsidRDefault="00820E00" w:rsidP="003C4186">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42824BCD" w14:textId="77777777" w:rsidTr="003C4186">
        <w:tc>
          <w:tcPr>
            <w:tcW w:w="272" w:type="dxa"/>
            <w:vMerge/>
          </w:tcPr>
          <w:p w14:paraId="3DCB90B2" w14:textId="77777777" w:rsidR="00820E00" w:rsidRPr="00E014FB" w:rsidRDefault="00820E00" w:rsidP="003C4186">
            <w:pPr>
              <w:rPr>
                <w:rFonts w:cs="Times New Roman"/>
              </w:rPr>
            </w:pPr>
          </w:p>
        </w:tc>
        <w:tc>
          <w:tcPr>
            <w:tcW w:w="1903" w:type="dxa"/>
            <w:vMerge/>
          </w:tcPr>
          <w:p w14:paraId="457AC1BF" w14:textId="77777777" w:rsidR="00820E00" w:rsidRPr="00E014FB" w:rsidRDefault="00820E00" w:rsidP="003C4186">
            <w:pPr>
              <w:rPr>
                <w:rFonts w:cs="Times New Roman"/>
              </w:rPr>
            </w:pPr>
          </w:p>
        </w:tc>
        <w:tc>
          <w:tcPr>
            <w:tcW w:w="1224" w:type="dxa"/>
            <w:vMerge/>
          </w:tcPr>
          <w:p w14:paraId="1167A85D" w14:textId="77777777" w:rsidR="00820E00" w:rsidRPr="00E014FB" w:rsidRDefault="00820E00" w:rsidP="003C4186">
            <w:pPr>
              <w:rPr>
                <w:rFonts w:cs="Times New Roman"/>
              </w:rPr>
            </w:pPr>
          </w:p>
        </w:tc>
        <w:tc>
          <w:tcPr>
            <w:tcW w:w="4080" w:type="dxa"/>
            <w:vMerge/>
          </w:tcPr>
          <w:p w14:paraId="50B2A172" w14:textId="77777777" w:rsidR="00820E00" w:rsidRPr="00E014FB" w:rsidRDefault="00820E00" w:rsidP="003C4186">
            <w:pPr>
              <w:rPr>
                <w:rFonts w:cs="Times New Roman"/>
              </w:rPr>
            </w:pPr>
          </w:p>
        </w:tc>
        <w:tc>
          <w:tcPr>
            <w:tcW w:w="6800" w:type="dxa"/>
          </w:tcPr>
          <w:p w14:paraId="6FE86BF3"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2F7706DD" w14:textId="77777777" w:rsidTr="003C4186">
        <w:tc>
          <w:tcPr>
            <w:tcW w:w="272" w:type="dxa"/>
            <w:vMerge/>
          </w:tcPr>
          <w:p w14:paraId="1BA2E180" w14:textId="77777777" w:rsidR="00820E00" w:rsidRPr="00E014FB" w:rsidRDefault="00820E00" w:rsidP="003C4186">
            <w:pPr>
              <w:rPr>
                <w:rFonts w:cs="Times New Roman"/>
              </w:rPr>
            </w:pPr>
          </w:p>
        </w:tc>
        <w:tc>
          <w:tcPr>
            <w:tcW w:w="1903" w:type="dxa"/>
            <w:vMerge/>
          </w:tcPr>
          <w:p w14:paraId="52B19FCD" w14:textId="77777777" w:rsidR="00820E00" w:rsidRPr="00E014FB" w:rsidRDefault="00820E00" w:rsidP="003C4186">
            <w:pPr>
              <w:rPr>
                <w:rFonts w:cs="Times New Roman"/>
              </w:rPr>
            </w:pPr>
          </w:p>
        </w:tc>
        <w:tc>
          <w:tcPr>
            <w:tcW w:w="1224" w:type="dxa"/>
            <w:vMerge/>
          </w:tcPr>
          <w:p w14:paraId="034C4D13" w14:textId="77777777" w:rsidR="00820E00" w:rsidRPr="00E014FB" w:rsidRDefault="00820E00" w:rsidP="003C4186">
            <w:pPr>
              <w:rPr>
                <w:rFonts w:cs="Times New Roman"/>
              </w:rPr>
            </w:pPr>
          </w:p>
        </w:tc>
        <w:tc>
          <w:tcPr>
            <w:tcW w:w="4080" w:type="dxa"/>
            <w:vMerge/>
          </w:tcPr>
          <w:p w14:paraId="21357DF6" w14:textId="77777777" w:rsidR="00820E00" w:rsidRPr="00E014FB" w:rsidRDefault="00820E00" w:rsidP="003C4186">
            <w:pPr>
              <w:rPr>
                <w:rFonts w:cs="Times New Roman"/>
              </w:rPr>
            </w:pPr>
          </w:p>
        </w:tc>
        <w:tc>
          <w:tcPr>
            <w:tcW w:w="6800" w:type="dxa"/>
          </w:tcPr>
          <w:p w14:paraId="1C2E18B8"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820E00" w:rsidRPr="00E014FB" w14:paraId="44EC0FDD" w14:textId="77777777" w:rsidTr="003C4186">
        <w:tc>
          <w:tcPr>
            <w:tcW w:w="272" w:type="dxa"/>
            <w:vMerge/>
          </w:tcPr>
          <w:p w14:paraId="044F12B9" w14:textId="77777777" w:rsidR="00820E00" w:rsidRPr="00E014FB" w:rsidRDefault="00820E00" w:rsidP="003C4186">
            <w:pPr>
              <w:rPr>
                <w:rFonts w:cs="Times New Roman"/>
              </w:rPr>
            </w:pPr>
          </w:p>
        </w:tc>
        <w:tc>
          <w:tcPr>
            <w:tcW w:w="1903" w:type="dxa"/>
            <w:vMerge/>
          </w:tcPr>
          <w:p w14:paraId="688DECCA" w14:textId="77777777" w:rsidR="00820E00" w:rsidRPr="00E014FB" w:rsidRDefault="00820E00" w:rsidP="003C4186">
            <w:pPr>
              <w:rPr>
                <w:rFonts w:cs="Times New Roman"/>
              </w:rPr>
            </w:pPr>
          </w:p>
        </w:tc>
        <w:tc>
          <w:tcPr>
            <w:tcW w:w="1224" w:type="dxa"/>
            <w:vMerge/>
          </w:tcPr>
          <w:p w14:paraId="27C1FA52" w14:textId="77777777" w:rsidR="00820E00" w:rsidRPr="00E014FB" w:rsidRDefault="00820E00" w:rsidP="003C4186">
            <w:pPr>
              <w:rPr>
                <w:rFonts w:cs="Times New Roman"/>
              </w:rPr>
            </w:pPr>
          </w:p>
        </w:tc>
        <w:tc>
          <w:tcPr>
            <w:tcW w:w="4080" w:type="dxa"/>
            <w:vMerge/>
          </w:tcPr>
          <w:p w14:paraId="57ACD5B5" w14:textId="77777777" w:rsidR="00820E00" w:rsidRPr="00E014FB" w:rsidRDefault="00820E00" w:rsidP="003C4186">
            <w:pPr>
              <w:rPr>
                <w:rFonts w:cs="Times New Roman"/>
              </w:rPr>
            </w:pPr>
          </w:p>
        </w:tc>
        <w:tc>
          <w:tcPr>
            <w:tcW w:w="6800" w:type="dxa"/>
          </w:tcPr>
          <w:p w14:paraId="1C8F6A41"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5A73B0CD" w14:textId="77777777" w:rsidTr="003C4186">
        <w:tc>
          <w:tcPr>
            <w:tcW w:w="272" w:type="dxa"/>
            <w:vMerge/>
          </w:tcPr>
          <w:p w14:paraId="2F29595E" w14:textId="77777777" w:rsidR="00820E00" w:rsidRPr="00E014FB" w:rsidRDefault="00820E00" w:rsidP="003C4186">
            <w:pPr>
              <w:rPr>
                <w:rFonts w:cs="Times New Roman"/>
              </w:rPr>
            </w:pPr>
          </w:p>
        </w:tc>
        <w:tc>
          <w:tcPr>
            <w:tcW w:w="1903" w:type="dxa"/>
            <w:vMerge/>
          </w:tcPr>
          <w:p w14:paraId="60563AF2" w14:textId="77777777" w:rsidR="00820E00" w:rsidRPr="00E014FB" w:rsidRDefault="00820E00" w:rsidP="003C4186">
            <w:pPr>
              <w:rPr>
                <w:rFonts w:cs="Times New Roman"/>
              </w:rPr>
            </w:pPr>
          </w:p>
        </w:tc>
        <w:tc>
          <w:tcPr>
            <w:tcW w:w="1224" w:type="dxa"/>
            <w:vMerge/>
          </w:tcPr>
          <w:p w14:paraId="672040E9" w14:textId="77777777" w:rsidR="00820E00" w:rsidRPr="00E014FB" w:rsidRDefault="00820E00" w:rsidP="003C4186">
            <w:pPr>
              <w:rPr>
                <w:rFonts w:cs="Times New Roman"/>
              </w:rPr>
            </w:pPr>
          </w:p>
        </w:tc>
        <w:tc>
          <w:tcPr>
            <w:tcW w:w="4080" w:type="dxa"/>
            <w:vMerge/>
          </w:tcPr>
          <w:p w14:paraId="5B67132B" w14:textId="77777777" w:rsidR="00820E00" w:rsidRPr="00E014FB" w:rsidRDefault="00820E00" w:rsidP="003C4186">
            <w:pPr>
              <w:rPr>
                <w:rFonts w:cs="Times New Roman"/>
              </w:rPr>
            </w:pPr>
          </w:p>
        </w:tc>
        <w:tc>
          <w:tcPr>
            <w:tcW w:w="6800" w:type="dxa"/>
          </w:tcPr>
          <w:p w14:paraId="1C574160"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3 этажа.</w:t>
            </w:r>
          </w:p>
        </w:tc>
      </w:tr>
      <w:tr w:rsidR="00820E00" w:rsidRPr="00E014FB" w14:paraId="0FD926C9" w14:textId="77777777" w:rsidTr="003C4186">
        <w:tc>
          <w:tcPr>
            <w:tcW w:w="272" w:type="dxa"/>
            <w:vMerge/>
          </w:tcPr>
          <w:p w14:paraId="235299C4" w14:textId="77777777" w:rsidR="00820E00" w:rsidRPr="00E014FB" w:rsidRDefault="00820E00" w:rsidP="003C4186">
            <w:pPr>
              <w:rPr>
                <w:rFonts w:cs="Times New Roman"/>
              </w:rPr>
            </w:pPr>
          </w:p>
        </w:tc>
        <w:tc>
          <w:tcPr>
            <w:tcW w:w="1903" w:type="dxa"/>
            <w:vMerge/>
          </w:tcPr>
          <w:p w14:paraId="32E1C042" w14:textId="77777777" w:rsidR="00820E00" w:rsidRPr="00E014FB" w:rsidRDefault="00820E00" w:rsidP="003C4186">
            <w:pPr>
              <w:rPr>
                <w:rFonts w:cs="Times New Roman"/>
              </w:rPr>
            </w:pPr>
          </w:p>
        </w:tc>
        <w:tc>
          <w:tcPr>
            <w:tcW w:w="1224" w:type="dxa"/>
            <w:vMerge/>
          </w:tcPr>
          <w:p w14:paraId="19996577" w14:textId="77777777" w:rsidR="00820E00" w:rsidRPr="00E014FB" w:rsidRDefault="00820E00" w:rsidP="003C4186">
            <w:pPr>
              <w:rPr>
                <w:rFonts w:cs="Times New Roman"/>
              </w:rPr>
            </w:pPr>
          </w:p>
        </w:tc>
        <w:tc>
          <w:tcPr>
            <w:tcW w:w="4080" w:type="dxa"/>
            <w:vMerge/>
          </w:tcPr>
          <w:p w14:paraId="2CD656A1" w14:textId="77777777" w:rsidR="00820E00" w:rsidRPr="00E014FB" w:rsidRDefault="00820E00" w:rsidP="003C4186">
            <w:pPr>
              <w:rPr>
                <w:rFonts w:cs="Times New Roman"/>
              </w:rPr>
            </w:pPr>
          </w:p>
        </w:tc>
        <w:tc>
          <w:tcPr>
            <w:tcW w:w="6800" w:type="dxa"/>
          </w:tcPr>
          <w:p w14:paraId="35C63482" w14:textId="77777777" w:rsidR="00820E00" w:rsidRPr="00E014FB" w:rsidRDefault="00820E00" w:rsidP="003C4186">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18754539" w14:textId="77777777" w:rsidTr="003C4186">
        <w:tc>
          <w:tcPr>
            <w:tcW w:w="272" w:type="dxa"/>
            <w:vMerge/>
          </w:tcPr>
          <w:p w14:paraId="18B1B268" w14:textId="77777777" w:rsidR="00820E00" w:rsidRPr="00E014FB" w:rsidRDefault="00820E00" w:rsidP="003C4186">
            <w:pPr>
              <w:rPr>
                <w:rFonts w:cs="Times New Roman"/>
              </w:rPr>
            </w:pPr>
          </w:p>
        </w:tc>
        <w:tc>
          <w:tcPr>
            <w:tcW w:w="1903" w:type="dxa"/>
            <w:vMerge/>
          </w:tcPr>
          <w:p w14:paraId="7415FAE6" w14:textId="77777777" w:rsidR="00820E00" w:rsidRPr="00E014FB" w:rsidRDefault="00820E00" w:rsidP="003C4186">
            <w:pPr>
              <w:rPr>
                <w:rFonts w:cs="Times New Roman"/>
              </w:rPr>
            </w:pPr>
          </w:p>
        </w:tc>
        <w:tc>
          <w:tcPr>
            <w:tcW w:w="1224" w:type="dxa"/>
            <w:vMerge/>
          </w:tcPr>
          <w:p w14:paraId="0A472F76" w14:textId="77777777" w:rsidR="00820E00" w:rsidRPr="00E014FB" w:rsidRDefault="00820E00" w:rsidP="003C4186">
            <w:pPr>
              <w:rPr>
                <w:rFonts w:cs="Times New Roman"/>
              </w:rPr>
            </w:pPr>
          </w:p>
        </w:tc>
        <w:tc>
          <w:tcPr>
            <w:tcW w:w="4080" w:type="dxa"/>
            <w:vMerge/>
          </w:tcPr>
          <w:p w14:paraId="67F4768A" w14:textId="77777777" w:rsidR="00820E00" w:rsidRPr="00E014FB" w:rsidRDefault="00820E00" w:rsidP="003C4186">
            <w:pPr>
              <w:rPr>
                <w:rFonts w:cs="Times New Roman"/>
              </w:rPr>
            </w:pPr>
          </w:p>
        </w:tc>
        <w:tc>
          <w:tcPr>
            <w:tcW w:w="6800" w:type="dxa"/>
          </w:tcPr>
          <w:p w14:paraId="28748093"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20 м.</w:t>
            </w:r>
          </w:p>
        </w:tc>
      </w:tr>
      <w:tr w:rsidR="00820E00" w:rsidRPr="00E014FB" w14:paraId="0B312D89" w14:textId="77777777" w:rsidTr="003C4186">
        <w:tc>
          <w:tcPr>
            <w:tcW w:w="272" w:type="dxa"/>
            <w:vMerge/>
          </w:tcPr>
          <w:p w14:paraId="65ED4990" w14:textId="77777777" w:rsidR="00820E00" w:rsidRPr="00E014FB" w:rsidRDefault="00820E00" w:rsidP="003C4186">
            <w:pPr>
              <w:rPr>
                <w:rFonts w:cs="Times New Roman"/>
              </w:rPr>
            </w:pPr>
          </w:p>
        </w:tc>
        <w:tc>
          <w:tcPr>
            <w:tcW w:w="1903" w:type="dxa"/>
            <w:vMerge/>
          </w:tcPr>
          <w:p w14:paraId="5B2BF972" w14:textId="77777777" w:rsidR="00820E00" w:rsidRPr="00E014FB" w:rsidRDefault="00820E00" w:rsidP="003C4186">
            <w:pPr>
              <w:rPr>
                <w:rFonts w:cs="Times New Roman"/>
              </w:rPr>
            </w:pPr>
          </w:p>
        </w:tc>
        <w:tc>
          <w:tcPr>
            <w:tcW w:w="1224" w:type="dxa"/>
            <w:vMerge/>
          </w:tcPr>
          <w:p w14:paraId="410D65FA" w14:textId="77777777" w:rsidR="00820E00" w:rsidRPr="00E014FB" w:rsidRDefault="00820E00" w:rsidP="003C4186">
            <w:pPr>
              <w:rPr>
                <w:rFonts w:cs="Times New Roman"/>
              </w:rPr>
            </w:pPr>
          </w:p>
        </w:tc>
        <w:tc>
          <w:tcPr>
            <w:tcW w:w="4080" w:type="dxa"/>
            <w:vMerge/>
          </w:tcPr>
          <w:p w14:paraId="3A0E0050" w14:textId="77777777" w:rsidR="00820E00" w:rsidRPr="00E014FB" w:rsidRDefault="00820E00" w:rsidP="003C4186">
            <w:pPr>
              <w:rPr>
                <w:rFonts w:cs="Times New Roman"/>
              </w:rPr>
            </w:pPr>
          </w:p>
        </w:tc>
        <w:tc>
          <w:tcPr>
            <w:tcW w:w="6800" w:type="dxa"/>
          </w:tcPr>
          <w:p w14:paraId="462EC465"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19C58F8E" w14:textId="77777777" w:rsidTr="003C4186">
        <w:tc>
          <w:tcPr>
            <w:tcW w:w="272" w:type="dxa"/>
            <w:vMerge/>
          </w:tcPr>
          <w:p w14:paraId="78ACA83F" w14:textId="77777777" w:rsidR="00820E00" w:rsidRPr="00E014FB" w:rsidRDefault="00820E00" w:rsidP="003C4186">
            <w:pPr>
              <w:rPr>
                <w:rFonts w:cs="Times New Roman"/>
              </w:rPr>
            </w:pPr>
          </w:p>
        </w:tc>
        <w:tc>
          <w:tcPr>
            <w:tcW w:w="1903" w:type="dxa"/>
            <w:vMerge/>
          </w:tcPr>
          <w:p w14:paraId="12BF8408" w14:textId="77777777" w:rsidR="00820E00" w:rsidRPr="00E014FB" w:rsidRDefault="00820E00" w:rsidP="003C4186">
            <w:pPr>
              <w:rPr>
                <w:rFonts w:cs="Times New Roman"/>
              </w:rPr>
            </w:pPr>
          </w:p>
        </w:tc>
        <w:tc>
          <w:tcPr>
            <w:tcW w:w="1224" w:type="dxa"/>
            <w:vMerge/>
          </w:tcPr>
          <w:p w14:paraId="5838E638" w14:textId="77777777" w:rsidR="00820E00" w:rsidRPr="00E014FB" w:rsidRDefault="00820E00" w:rsidP="003C4186">
            <w:pPr>
              <w:rPr>
                <w:rFonts w:cs="Times New Roman"/>
              </w:rPr>
            </w:pPr>
          </w:p>
        </w:tc>
        <w:tc>
          <w:tcPr>
            <w:tcW w:w="4080" w:type="dxa"/>
            <w:vMerge/>
          </w:tcPr>
          <w:p w14:paraId="19E4DED8" w14:textId="77777777" w:rsidR="00820E00" w:rsidRPr="00E014FB" w:rsidRDefault="00820E00" w:rsidP="003C4186">
            <w:pPr>
              <w:rPr>
                <w:rFonts w:cs="Times New Roman"/>
              </w:rPr>
            </w:pPr>
          </w:p>
        </w:tc>
        <w:tc>
          <w:tcPr>
            <w:tcW w:w="6800" w:type="dxa"/>
          </w:tcPr>
          <w:p w14:paraId="7C45B88A" w14:textId="77777777" w:rsidR="00820E00" w:rsidRPr="00E014FB" w:rsidRDefault="00820E00" w:rsidP="003C4186">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33B5DF75" w14:textId="77777777" w:rsidTr="003C4186">
        <w:tc>
          <w:tcPr>
            <w:tcW w:w="272" w:type="dxa"/>
            <w:vMerge/>
          </w:tcPr>
          <w:p w14:paraId="4B20F328" w14:textId="77777777" w:rsidR="00820E00" w:rsidRPr="00E014FB" w:rsidRDefault="00820E00" w:rsidP="003C4186">
            <w:pPr>
              <w:rPr>
                <w:rFonts w:cs="Times New Roman"/>
              </w:rPr>
            </w:pPr>
          </w:p>
        </w:tc>
        <w:tc>
          <w:tcPr>
            <w:tcW w:w="1903" w:type="dxa"/>
            <w:vMerge/>
          </w:tcPr>
          <w:p w14:paraId="4A1D24B1" w14:textId="77777777" w:rsidR="00820E00" w:rsidRPr="00E014FB" w:rsidRDefault="00820E00" w:rsidP="003C4186">
            <w:pPr>
              <w:rPr>
                <w:rFonts w:cs="Times New Roman"/>
              </w:rPr>
            </w:pPr>
          </w:p>
        </w:tc>
        <w:tc>
          <w:tcPr>
            <w:tcW w:w="1224" w:type="dxa"/>
            <w:vMerge/>
          </w:tcPr>
          <w:p w14:paraId="5B156800" w14:textId="77777777" w:rsidR="00820E00" w:rsidRPr="00E014FB" w:rsidRDefault="00820E00" w:rsidP="003C4186">
            <w:pPr>
              <w:rPr>
                <w:rFonts w:cs="Times New Roman"/>
              </w:rPr>
            </w:pPr>
          </w:p>
        </w:tc>
        <w:tc>
          <w:tcPr>
            <w:tcW w:w="4080" w:type="dxa"/>
            <w:vMerge/>
          </w:tcPr>
          <w:p w14:paraId="5F43AFB3" w14:textId="77777777" w:rsidR="00820E00" w:rsidRPr="00E014FB" w:rsidRDefault="00820E00" w:rsidP="003C4186">
            <w:pPr>
              <w:rPr>
                <w:rFonts w:cs="Times New Roman"/>
              </w:rPr>
            </w:pPr>
          </w:p>
        </w:tc>
        <w:tc>
          <w:tcPr>
            <w:tcW w:w="6800" w:type="dxa"/>
          </w:tcPr>
          <w:p w14:paraId="42B84EDA" w14:textId="77777777" w:rsidR="00820E00" w:rsidRPr="00E014FB" w:rsidRDefault="00820E00" w:rsidP="003C4186">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3078C3D8" w14:textId="77777777" w:rsidTr="003C4186">
        <w:trPr>
          <w:trHeight w:val="276"/>
        </w:trPr>
        <w:tc>
          <w:tcPr>
            <w:tcW w:w="272" w:type="dxa"/>
            <w:vMerge w:val="restart"/>
          </w:tcPr>
          <w:p w14:paraId="634A524F" w14:textId="77777777" w:rsidR="00820E00" w:rsidRPr="00E014FB" w:rsidRDefault="00820E00" w:rsidP="003C4186">
            <w:pPr>
              <w:jc w:val="center"/>
              <w:rPr>
                <w:rFonts w:cs="Times New Roman"/>
              </w:rPr>
            </w:pPr>
            <w:r w:rsidRPr="00E014FB">
              <w:rPr>
                <w:rFonts w:eastAsia="Tahoma" w:cs="Times New Roman"/>
                <w:color w:val="000000"/>
                <w:sz w:val="20"/>
                <w:szCs w:val="20"/>
              </w:rPr>
              <w:t>7.</w:t>
            </w:r>
          </w:p>
        </w:tc>
        <w:tc>
          <w:tcPr>
            <w:tcW w:w="1903" w:type="dxa"/>
            <w:vMerge w:val="restart"/>
          </w:tcPr>
          <w:p w14:paraId="3544937E" w14:textId="77777777" w:rsidR="00820E00" w:rsidRPr="00E014FB" w:rsidRDefault="00820E00" w:rsidP="003C4186">
            <w:pPr>
              <w:rPr>
                <w:rFonts w:cs="Times New Roman"/>
              </w:rPr>
            </w:pPr>
            <w:r w:rsidRPr="00E014FB">
              <w:rPr>
                <w:rFonts w:eastAsia="Tahoma" w:cs="Times New Roman"/>
                <w:color w:val="000000"/>
                <w:sz w:val="20"/>
                <w:szCs w:val="20"/>
              </w:rPr>
              <w:t>Общественное питание</w:t>
            </w:r>
          </w:p>
        </w:tc>
        <w:tc>
          <w:tcPr>
            <w:tcW w:w="1224" w:type="dxa"/>
            <w:vMerge w:val="restart"/>
          </w:tcPr>
          <w:p w14:paraId="22DB06BE" w14:textId="77777777" w:rsidR="00820E00" w:rsidRPr="00E014FB" w:rsidRDefault="00820E00" w:rsidP="003C4186">
            <w:pPr>
              <w:rPr>
                <w:rFonts w:cs="Times New Roman"/>
              </w:rPr>
            </w:pPr>
            <w:r w:rsidRPr="00E014FB">
              <w:rPr>
                <w:rFonts w:eastAsia="Tahoma" w:cs="Times New Roman"/>
                <w:color w:val="000000"/>
                <w:sz w:val="20"/>
                <w:szCs w:val="20"/>
              </w:rPr>
              <w:t>4.6</w:t>
            </w:r>
          </w:p>
        </w:tc>
        <w:tc>
          <w:tcPr>
            <w:tcW w:w="4080" w:type="dxa"/>
            <w:vMerge w:val="restart"/>
          </w:tcPr>
          <w:p w14:paraId="479E62D1" w14:textId="77777777" w:rsidR="00820E00" w:rsidRPr="00E014FB" w:rsidRDefault="00820E00" w:rsidP="003C4186">
            <w:pPr>
              <w:rPr>
                <w:rFonts w:cs="Times New Roman"/>
              </w:rPr>
            </w:pPr>
            <w:r w:rsidRPr="00E014FB">
              <w:rPr>
                <w:rFonts w:eastAsia="Tahoma" w:cs="Times New Roman"/>
                <w:color w:val="000000"/>
                <w:sz w:val="20"/>
                <w:szCs w:val="20"/>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6800" w:type="dxa"/>
            <w:vMerge w:val="restart"/>
          </w:tcPr>
          <w:p w14:paraId="2241C3D2"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1000 кв.м.</w:t>
            </w:r>
          </w:p>
          <w:p w14:paraId="5002053D"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35000 кв.м.</w:t>
            </w:r>
          </w:p>
          <w:p w14:paraId="788FC69B"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p w14:paraId="3EC31328" w14:textId="77777777" w:rsidR="00820E00" w:rsidRPr="00E014FB" w:rsidRDefault="00820E00" w:rsidP="003C4186">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p w14:paraId="5CC2C045"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p w14:paraId="3656EFA2"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p w14:paraId="4033E827"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p w14:paraId="225DF2E4"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3 этажа.</w:t>
            </w:r>
          </w:p>
          <w:p w14:paraId="093BDCB0" w14:textId="77777777" w:rsidR="00820E00" w:rsidRPr="00E014FB" w:rsidRDefault="00820E00" w:rsidP="003C4186">
            <w:pPr>
              <w:rPr>
                <w:rFonts w:cs="Times New Roman"/>
              </w:rPr>
            </w:pPr>
            <w:r w:rsidRPr="00E014FB">
              <w:rPr>
                <w:rFonts w:eastAsia="Tahoma" w:cs="Times New Roman"/>
                <w:color w:val="000000"/>
                <w:sz w:val="20"/>
                <w:szCs w:val="20"/>
              </w:rPr>
              <w:t>Минимальное количество этажей – не подлежит установлению.</w:t>
            </w:r>
          </w:p>
          <w:p w14:paraId="588E06D4"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12 м.</w:t>
            </w:r>
          </w:p>
          <w:p w14:paraId="5BA8EA60"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p w14:paraId="7A344C46" w14:textId="77777777" w:rsidR="00820E00" w:rsidRPr="00E014FB" w:rsidRDefault="00820E00" w:rsidP="003C4186">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p w14:paraId="435F0CBF" w14:textId="77777777" w:rsidR="00820E00" w:rsidRPr="00E014FB" w:rsidRDefault="00820E00" w:rsidP="003C4186">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0932D715" w14:textId="77777777" w:rsidTr="003C4186">
        <w:trPr>
          <w:trHeight w:val="276"/>
        </w:trPr>
        <w:tc>
          <w:tcPr>
            <w:tcW w:w="272" w:type="dxa"/>
            <w:vMerge/>
          </w:tcPr>
          <w:p w14:paraId="23FE01BF" w14:textId="77777777" w:rsidR="00820E00" w:rsidRPr="00E014FB" w:rsidRDefault="00820E00" w:rsidP="003C4186">
            <w:pPr>
              <w:rPr>
                <w:rFonts w:cs="Times New Roman"/>
              </w:rPr>
            </w:pPr>
          </w:p>
        </w:tc>
        <w:tc>
          <w:tcPr>
            <w:tcW w:w="1903" w:type="dxa"/>
            <w:vMerge/>
          </w:tcPr>
          <w:p w14:paraId="6295D2C7" w14:textId="77777777" w:rsidR="00820E00" w:rsidRPr="00E014FB" w:rsidRDefault="00820E00" w:rsidP="003C4186">
            <w:pPr>
              <w:rPr>
                <w:rFonts w:cs="Times New Roman"/>
              </w:rPr>
            </w:pPr>
          </w:p>
        </w:tc>
        <w:tc>
          <w:tcPr>
            <w:tcW w:w="1224" w:type="dxa"/>
            <w:vMerge/>
          </w:tcPr>
          <w:p w14:paraId="28C406B1" w14:textId="77777777" w:rsidR="00820E00" w:rsidRPr="00E014FB" w:rsidRDefault="00820E00" w:rsidP="003C4186">
            <w:pPr>
              <w:rPr>
                <w:rFonts w:cs="Times New Roman"/>
              </w:rPr>
            </w:pPr>
          </w:p>
        </w:tc>
        <w:tc>
          <w:tcPr>
            <w:tcW w:w="4080" w:type="dxa"/>
            <w:vMerge/>
          </w:tcPr>
          <w:p w14:paraId="03418B72" w14:textId="77777777" w:rsidR="00820E00" w:rsidRPr="00E014FB" w:rsidRDefault="00820E00" w:rsidP="003C4186">
            <w:pPr>
              <w:rPr>
                <w:rFonts w:cs="Times New Roman"/>
              </w:rPr>
            </w:pPr>
          </w:p>
        </w:tc>
        <w:tc>
          <w:tcPr>
            <w:tcW w:w="6800" w:type="dxa"/>
            <w:vMerge/>
          </w:tcPr>
          <w:p w14:paraId="048F5169"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35000 кв.м.</w:t>
            </w:r>
          </w:p>
        </w:tc>
      </w:tr>
      <w:tr w:rsidR="00820E00" w:rsidRPr="00E014FB" w14:paraId="0F38F061" w14:textId="77777777" w:rsidTr="003C4186">
        <w:trPr>
          <w:trHeight w:val="276"/>
        </w:trPr>
        <w:tc>
          <w:tcPr>
            <w:tcW w:w="272" w:type="dxa"/>
            <w:vMerge/>
          </w:tcPr>
          <w:p w14:paraId="7E71F1FE" w14:textId="77777777" w:rsidR="00820E00" w:rsidRPr="00E014FB" w:rsidRDefault="00820E00" w:rsidP="003C4186">
            <w:pPr>
              <w:rPr>
                <w:rFonts w:cs="Times New Roman"/>
              </w:rPr>
            </w:pPr>
          </w:p>
        </w:tc>
        <w:tc>
          <w:tcPr>
            <w:tcW w:w="1903" w:type="dxa"/>
            <w:vMerge/>
          </w:tcPr>
          <w:p w14:paraId="745DA91D" w14:textId="77777777" w:rsidR="00820E00" w:rsidRPr="00E014FB" w:rsidRDefault="00820E00" w:rsidP="003C4186">
            <w:pPr>
              <w:rPr>
                <w:rFonts w:cs="Times New Roman"/>
              </w:rPr>
            </w:pPr>
          </w:p>
        </w:tc>
        <w:tc>
          <w:tcPr>
            <w:tcW w:w="1224" w:type="dxa"/>
            <w:vMerge/>
          </w:tcPr>
          <w:p w14:paraId="482DC2FB" w14:textId="77777777" w:rsidR="00820E00" w:rsidRPr="00E014FB" w:rsidRDefault="00820E00" w:rsidP="003C4186">
            <w:pPr>
              <w:rPr>
                <w:rFonts w:cs="Times New Roman"/>
              </w:rPr>
            </w:pPr>
          </w:p>
        </w:tc>
        <w:tc>
          <w:tcPr>
            <w:tcW w:w="4080" w:type="dxa"/>
            <w:vMerge/>
          </w:tcPr>
          <w:p w14:paraId="1E9E045B" w14:textId="77777777" w:rsidR="00820E00" w:rsidRPr="00E014FB" w:rsidRDefault="00820E00" w:rsidP="003C4186">
            <w:pPr>
              <w:rPr>
                <w:rFonts w:cs="Times New Roman"/>
              </w:rPr>
            </w:pPr>
          </w:p>
        </w:tc>
        <w:tc>
          <w:tcPr>
            <w:tcW w:w="6800" w:type="dxa"/>
            <w:vMerge/>
          </w:tcPr>
          <w:p w14:paraId="2F19E37D"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05721809" w14:textId="77777777" w:rsidTr="003C4186">
        <w:trPr>
          <w:trHeight w:val="276"/>
        </w:trPr>
        <w:tc>
          <w:tcPr>
            <w:tcW w:w="272" w:type="dxa"/>
            <w:vMerge/>
          </w:tcPr>
          <w:p w14:paraId="166A7509" w14:textId="77777777" w:rsidR="00820E00" w:rsidRPr="00E014FB" w:rsidRDefault="00820E00" w:rsidP="003C4186">
            <w:pPr>
              <w:rPr>
                <w:rFonts w:cs="Times New Roman"/>
              </w:rPr>
            </w:pPr>
          </w:p>
        </w:tc>
        <w:tc>
          <w:tcPr>
            <w:tcW w:w="1903" w:type="dxa"/>
            <w:vMerge/>
          </w:tcPr>
          <w:p w14:paraId="0D188BCD" w14:textId="77777777" w:rsidR="00820E00" w:rsidRPr="00E014FB" w:rsidRDefault="00820E00" w:rsidP="003C4186">
            <w:pPr>
              <w:rPr>
                <w:rFonts w:cs="Times New Roman"/>
              </w:rPr>
            </w:pPr>
          </w:p>
        </w:tc>
        <w:tc>
          <w:tcPr>
            <w:tcW w:w="1224" w:type="dxa"/>
            <w:vMerge/>
          </w:tcPr>
          <w:p w14:paraId="01B7ED6D" w14:textId="77777777" w:rsidR="00820E00" w:rsidRPr="00E014FB" w:rsidRDefault="00820E00" w:rsidP="003C4186">
            <w:pPr>
              <w:rPr>
                <w:rFonts w:cs="Times New Roman"/>
              </w:rPr>
            </w:pPr>
          </w:p>
        </w:tc>
        <w:tc>
          <w:tcPr>
            <w:tcW w:w="4080" w:type="dxa"/>
            <w:vMerge/>
          </w:tcPr>
          <w:p w14:paraId="081C19AF" w14:textId="77777777" w:rsidR="00820E00" w:rsidRPr="00E014FB" w:rsidRDefault="00820E00" w:rsidP="003C4186">
            <w:pPr>
              <w:rPr>
                <w:rFonts w:cs="Times New Roman"/>
              </w:rPr>
            </w:pPr>
          </w:p>
        </w:tc>
        <w:tc>
          <w:tcPr>
            <w:tcW w:w="6800" w:type="dxa"/>
            <w:vMerge/>
          </w:tcPr>
          <w:p w14:paraId="39121310" w14:textId="77777777" w:rsidR="00820E00" w:rsidRPr="00E014FB" w:rsidRDefault="00820E00" w:rsidP="003C4186">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7F129937" w14:textId="77777777" w:rsidTr="003C4186">
        <w:trPr>
          <w:trHeight w:val="276"/>
        </w:trPr>
        <w:tc>
          <w:tcPr>
            <w:tcW w:w="272" w:type="dxa"/>
            <w:vMerge/>
          </w:tcPr>
          <w:p w14:paraId="0510C38D" w14:textId="77777777" w:rsidR="00820E00" w:rsidRPr="00E014FB" w:rsidRDefault="00820E00" w:rsidP="003C4186">
            <w:pPr>
              <w:rPr>
                <w:rFonts w:cs="Times New Roman"/>
              </w:rPr>
            </w:pPr>
          </w:p>
        </w:tc>
        <w:tc>
          <w:tcPr>
            <w:tcW w:w="1903" w:type="dxa"/>
            <w:vMerge/>
          </w:tcPr>
          <w:p w14:paraId="6F2AA720" w14:textId="77777777" w:rsidR="00820E00" w:rsidRPr="00E014FB" w:rsidRDefault="00820E00" w:rsidP="003C4186">
            <w:pPr>
              <w:rPr>
                <w:rFonts w:cs="Times New Roman"/>
              </w:rPr>
            </w:pPr>
          </w:p>
        </w:tc>
        <w:tc>
          <w:tcPr>
            <w:tcW w:w="1224" w:type="dxa"/>
            <w:vMerge/>
          </w:tcPr>
          <w:p w14:paraId="525A6B96" w14:textId="77777777" w:rsidR="00820E00" w:rsidRPr="00E014FB" w:rsidRDefault="00820E00" w:rsidP="003C4186">
            <w:pPr>
              <w:rPr>
                <w:rFonts w:cs="Times New Roman"/>
              </w:rPr>
            </w:pPr>
          </w:p>
        </w:tc>
        <w:tc>
          <w:tcPr>
            <w:tcW w:w="4080" w:type="dxa"/>
            <w:vMerge/>
          </w:tcPr>
          <w:p w14:paraId="71DE4829" w14:textId="77777777" w:rsidR="00820E00" w:rsidRPr="00E014FB" w:rsidRDefault="00820E00" w:rsidP="003C4186">
            <w:pPr>
              <w:rPr>
                <w:rFonts w:cs="Times New Roman"/>
              </w:rPr>
            </w:pPr>
          </w:p>
        </w:tc>
        <w:tc>
          <w:tcPr>
            <w:tcW w:w="6800" w:type="dxa"/>
            <w:vMerge/>
          </w:tcPr>
          <w:p w14:paraId="77833198"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6D914AD2" w14:textId="77777777" w:rsidTr="003C4186">
        <w:trPr>
          <w:trHeight w:val="276"/>
        </w:trPr>
        <w:tc>
          <w:tcPr>
            <w:tcW w:w="272" w:type="dxa"/>
            <w:vMerge/>
          </w:tcPr>
          <w:p w14:paraId="078CBCB5" w14:textId="77777777" w:rsidR="00820E00" w:rsidRPr="00E014FB" w:rsidRDefault="00820E00" w:rsidP="003C4186">
            <w:pPr>
              <w:rPr>
                <w:rFonts w:cs="Times New Roman"/>
              </w:rPr>
            </w:pPr>
          </w:p>
        </w:tc>
        <w:tc>
          <w:tcPr>
            <w:tcW w:w="1903" w:type="dxa"/>
            <w:vMerge/>
          </w:tcPr>
          <w:p w14:paraId="3D302A9F" w14:textId="77777777" w:rsidR="00820E00" w:rsidRPr="00E014FB" w:rsidRDefault="00820E00" w:rsidP="003C4186">
            <w:pPr>
              <w:rPr>
                <w:rFonts w:cs="Times New Roman"/>
              </w:rPr>
            </w:pPr>
          </w:p>
        </w:tc>
        <w:tc>
          <w:tcPr>
            <w:tcW w:w="1224" w:type="dxa"/>
            <w:vMerge/>
          </w:tcPr>
          <w:p w14:paraId="7BDFD872" w14:textId="77777777" w:rsidR="00820E00" w:rsidRPr="00E014FB" w:rsidRDefault="00820E00" w:rsidP="003C4186">
            <w:pPr>
              <w:rPr>
                <w:rFonts w:cs="Times New Roman"/>
              </w:rPr>
            </w:pPr>
          </w:p>
        </w:tc>
        <w:tc>
          <w:tcPr>
            <w:tcW w:w="4080" w:type="dxa"/>
            <w:vMerge/>
          </w:tcPr>
          <w:p w14:paraId="557F8094" w14:textId="77777777" w:rsidR="00820E00" w:rsidRPr="00E014FB" w:rsidRDefault="00820E00" w:rsidP="003C4186">
            <w:pPr>
              <w:rPr>
                <w:rFonts w:cs="Times New Roman"/>
              </w:rPr>
            </w:pPr>
          </w:p>
        </w:tc>
        <w:tc>
          <w:tcPr>
            <w:tcW w:w="6800" w:type="dxa"/>
            <w:vMerge/>
          </w:tcPr>
          <w:p w14:paraId="17748EA7"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820E00" w:rsidRPr="00E014FB" w14:paraId="7686C876" w14:textId="77777777" w:rsidTr="003C4186">
        <w:trPr>
          <w:trHeight w:val="276"/>
        </w:trPr>
        <w:tc>
          <w:tcPr>
            <w:tcW w:w="272" w:type="dxa"/>
            <w:vMerge/>
          </w:tcPr>
          <w:p w14:paraId="79F0564B" w14:textId="77777777" w:rsidR="00820E00" w:rsidRPr="00E014FB" w:rsidRDefault="00820E00" w:rsidP="003C4186">
            <w:pPr>
              <w:rPr>
                <w:rFonts w:cs="Times New Roman"/>
              </w:rPr>
            </w:pPr>
          </w:p>
        </w:tc>
        <w:tc>
          <w:tcPr>
            <w:tcW w:w="1903" w:type="dxa"/>
            <w:vMerge/>
          </w:tcPr>
          <w:p w14:paraId="142B6CC4" w14:textId="77777777" w:rsidR="00820E00" w:rsidRPr="00E014FB" w:rsidRDefault="00820E00" w:rsidP="003C4186">
            <w:pPr>
              <w:rPr>
                <w:rFonts w:cs="Times New Roman"/>
              </w:rPr>
            </w:pPr>
          </w:p>
        </w:tc>
        <w:tc>
          <w:tcPr>
            <w:tcW w:w="1224" w:type="dxa"/>
            <w:vMerge/>
          </w:tcPr>
          <w:p w14:paraId="60F855DF" w14:textId="77777777" w:rsidR="00820E00" w:rsidRPr="00E014FB" w:rsidRDefault="00820E00" w:rsidP="003C4186">
            <w:pPr>
              <w:rPr>
                <w:rFonts w:cs="Times New Roman"/>
              </w:rPr>
            </w:pPr>
          </w:p>
        </w:tc>
        <w:tc>
          <w:tcPr>
            <w:tcW w:w="4080" w:type="dxa"/>
            <w:vMerge/>
          </w:tcPr>
          <w:p w14:paraId="32032E78" w14:textId="77777777" w:rsidR="00820E00" w:rsidRPr="00E014FB" w:rsidRDefault="00820E00" w:rsidP="003C4186">
            <w:pPr>
              <w:rPr>
                <w:rFonts w:cs="Times New Roman"/>
              </w:rPr>
            </w:pPr>
          </w:p>
        </w:tc>
        <w:tc>
          <w:tcPr>
            <w:tcW w:w="6800" w:type="dxa"/>
            <w:vMerge/>
          </w:tcPr>
          <w:p w14:paraId="3F1A7EFF"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111B94A6" w14:textId="77777777" w:rsidTr="003C4186">
        <w:trPr>
          <w:trHeight w:val="276"/>
        </w:trPr>
        <w:tc>
          <w:tcPr>
            <w:tcW w:w="272" w:type="dxa"/>
            <w:vMerge/>
          </w:tcPr>
          <w:p w14:paraId="2BC5502D" w14:textId="77777777" w:rsidR="00820E00" w:rsidRPr="00E014FB" w:rsidRDefault="00820E00" w:rsidP="003C4186">
            <w:pPr>
              <w:rPr>
                <w:rFonts w:cs="Times New Roman"/>
              </w:rPr>
            </w:pPr>
          </w:p>
        </w:tc>
        <w:tc>
          <w:tcPr>
            <w:tcW w:w="1903" w:type="dxa"/>
            <w:vMerge/>
          </w:tcPr>
          <w:p w14:paraId="4BA1AB2F" w14:textId="77777777" w:rsidR="00820E00" w:rsidRPr="00E014FB" w:rsidRDefault="00820E00" w:rsidP="003C4186">
            <w:pPr>
              <w:rPr>
                <w:rFonts w:cs="Times New Roman"/>
              </w:rPr>
            </w:pPr>
          </w:p>
        </w:tc>
        <w:tc>
          <w:tcPr>
            <w:tcW w:w="1224" w:type="dxa"/>
            <w:vMerge/>
          </w:tcPr>
          <w:p w14:paraId="143105F0" w14:textId="77777777" w:rsidR="00820E00" w:rsidRPr="00E014FB" w:rsidRDefault="00820E00" w:rsidP="003C4186">
            <w:pPr>
              <w:rPr>
                <w:rFonts w:cs="Times New Roman"/>
              </w:rPr>
            </w:pPr>
          </w:p>
        </w:tc>
        <w:tc>
          <w:tcPr>
            <w:tcW w:w="4080" w:type="dxa"/>
            <w:vMerge/>
          </w:tcPr>
          <w:p w14:paraId="37BD9630" w14:textId="77777777" w:rsidR="00820E00" w:rsidRPr="00E014FB" w:rsidRDefault="00820E00" w:rsidP="003C4186">
            <w:pPr>
              <w:rPr>
                <w:rFonts w:cs="Times New Roman"/>
              </w:rPr>
            </w:pPr>
          </w:p>
        </w:tc>
        <w:tc>
          <w:tcPr>
            <w:tcW w:w="6800" w:type="dxa"/>
            <w:vMerge/>
          </w:tcPr>
          <w:p w14:paraId="7F378CA5"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3 этажа.</w:t>
            </w:r>
          </w:p>
        </w:tc>
      </w:tr>
      <w:tr w:rsidR="00820E00" w:rsidRPr="00E014FB" w14:paraId="698301C0" w14:textId="77777777" w:rsidTr="003C4186">
        <w:trPr>
          <w:trHeight w:val="276"/>
        </w:trPr>
        <w:tc>
          <w:tcPr>
            <w:tcW w:w="272" w:type="dxa"/>
            <w:vMerge/>
          </w:tcPr>
          <w:p w14:paraId="6A225DC6" w14:textId="77777777" w:rsidR="00820E00" w:rsidRPr="00E014FB" w:rsidRDefault="00820E00" w:rsidP="003C4186">
            <w:pPr>
              <w:rPr>
                <w:rFonts w:cs="Times New Roman"/>
              </w:rPr>
            </w:pPr>
          </w:p>
        </w:tc>
        <w:tc>
          <w:tcPr>
            <w:tcW w:w="1903" w:type="dxa"/>
            <w:vMerge/>
          </w:tcPr>
          <w:p w14:paraId="43745AFB" w14:textId="77777777" w:rsidR="00820E00" w:rsidRPr="00E014FB" w:rsidRDefault="00820E00" w:rsidP="003C4186">
            <w:pPr>
              <w:rPr>
                <w:rFonts w:cs="Times New Roman"/>
              </w:rPr>
            </w:pPr>
          </w:p>
        </w:tc>
        <w:tc>
          <w:tcPr>
            <w:tcW w:w="1224" w:type="dxa"/>
            <w:vMerge/>
          </w:tcPr>
          <w:p w14:paraId="61D33828" w14:textId="77777777" w:rsidR="00820E00" w:rsidRPr="00E014FB" w:rsidRDefault="00820E00" w:rsidP="003C4186">
            <w:pPr>
              <w:rPr>
                <w:rFonts w:cs="Times New Roman"/>
              </w:rPr>
            </w:pPr>
          </w:p>
        </w:tc>
        <w:tc>
          <w:tcPr>
            <w:tcW w:w="4080" w:type="dxa"/>
            <w:vMerge/>
          </w:tcPr>
          <w:p w14:paraId="7F1E42B9" w14:textId="77777777" w:rsidR="00820E00" w:rsidRPr="00E014FB" w:rsidRDefault="00820E00" w:rsidP="003C4186">
            <w:pPr>
              <w:rPr>
                <w:rFonts w:cs="Times New Roman"/>
              </w:rPr>
            </w:pPr>
          </w:p>
        </w:tc>
        <w:tc>
          <w:tcPr>
            <w:tcW w:w="6800" w:type="dxa"/>
            <w:vMerge/>
          </w:tcPr>
          <w:p w14:paraId="46F2BE80" w14:textId="77777777" w:rsidR="00820E00" w:rsidRPr="00E014FB" w:rsidRDefault="00820E00" w:rsidP="003C4186">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76DB04CA" w14:textId="77777777" w:rsidTr="003C4186">
        <w:trPr>
          <w:trHeight w:val="276"/>
        </w:trPr>
        <w:tc>
          <w:tcPr>
            <w:tcW w:w="272" w:type="dxa"/>
            <w:vMerge/>
          </w:tcPr>
          <w:p w14:paraId="61E70701" w14:textId="77777777" w:rsidR="00820E00" w:rsidRPr="00E014FB" w:rsidRDefault="00820E00" w:rsidP="003C4186">
            <w:pPr>
              <w:rPr>
                <w:rFonts w:cs="Times New Roman"/>
              </w:rPr>
            </w:pPr>
          </w:p>
        </w:tc>
        <w:tc>
          <w:tcPr>
            <w:tcW w:w="1903" w:type="dxa"/>
            <w:vMerge/>
          </w:tcPr>
          <w:p w14:paraId="77048C8C" w14:textId="77777777" w:rsidR="00820E00" w:rsidRPr="00E014FB" w:rsidRDefault="00820E00" w:rsidP="003C4186">
            <w:pPr>
              <w:rPr>
                <w:rFonts w:cs="Times New Roman"/>
              </w:rPr>
            </w:pPr>
          </w:p>
        </w:tc>
        <w:tc>
          <w:tcPr>
            <w:tcW w:w="1224" w:type="dxa"/>
            <w:vMerge/>
          </w:tcPr>
          <w:p w14:paraId="0490D93D" w14:textId="77777777" w:rsidR="00820E00" w:rsidRPr="00E014FB" w:rsidRDefault="00820E00" w:rsidP="003C4186">
            <w:pPr>
              <w:rPr>
                <w:rFonts w:cs="Times New Roman"/>
              </w:rPr>
            </w:pPr>
          </w:p>
        </w:tc>
        <w:tc>
          <w:tcPr>
            <w:tcW w:w="4080" w:type="dxa"/>
            <w:vMerge/>
          </w:tcPr>
          <w:p w14:paraId="43EAAEBC" w14:textId="77777777" w:rsidR="00820E00" w:rsidRPr="00E014FB" w:rsidRDefault="00820E00" w:rsidP="003C4186">
            <w:pPr>
              <w:rPr>
                <w:rFonts w:cs="Times New Roman"/>
              </w:rPr>
            </w:pPr>
          </w:p>
        </w:tc>
        <w:tc>
          <w:tcPr>
            <w:tcW w:w="6800" w:type="dxa"/>
            <w:vMerge/>
          </w:tcPr>
          <w:p w14:paraId="1D3E3745"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12 м.</w:t>
            </w:r>
          </w:p>
        </w:tc>
      </w:tr>
      <w:tr w:rsidR="00820E00" w:rsidRPr="00E014FB" w14:paraId="121F0147" w14:textId="77777777" w:rsidTr="003C4186">
        <w:trPr>
          <w:trHeight w:val="276"/>
        </w:trPr>
        <w:tc>
          <w:tcPr>
            <w:tcW w:w="272" w:type="dxa"/>
            <w:vMerge/>
          </w:tcPr>
          <w:p w14:paraId="4B53B876" w14:textId="77777777" w:rsidR="00820E00" w:rsidRPr="00E014FB" w:rsidRDefault="00820E00" w:rsidP="003C4186">
            <w:pPr>
              <w:rPr>
                <w:rFonts w:cs="Times New Roman"/>
              </w:rPr>
            </w:pPr>
          </w:p>
        </w:tc>
        <w:tc>
          <w:tcPr>
            <w:tcW w:w="1903" w:type="dxa"/>
            <w:vMerge/>
          </w:tcPr>
          <w:p w14:paraId="65D8631A" w14:textId="77777777" w:rsidR="00820E00" w:rsidRPr="00E014FB" w:rsidRDefault="00820E00" w:rsidP="003C4186">
            <w:pPr>
              <w:rPr>
                <w:rFonts w:cs="Times New Roman"/>
              </w:rPr>
            </w:pPr>
          </w:p>
        </w:tc>
        <w:tc>
          <w:tcPr>
            <w:tcW w:w="1224" w:type="dxa"/>
            <w:vMerge/>
          </w:tcPr>
          <w:p w14:paraId="395ECD4A" w14:textId="77777777" w:rsidR="00820E00" w:rsidRPr="00E014FB" w:rsidRDefault="00820E00" w:rsidP="003C4186">
            <w:pPr>
              <w:rPr>
                <w:rFonts w:cs="Times New Roman"/>
              </w:rPr>
            </w:pPr>
          </w:p>
        </w:tc>
        <w:tc>
          <w:tcPr>
            <w:tcW w:w="4080" w:type="dxa"/>
            <w:vMerge/>
          </w:tcPr>
          <w:p w14:paraId="04F6587E" w14:textId="77777777" w:rsidR="00820E00" w:rsidRPr="00E014FB" w:rsidRDefault="00820E00" w:rsidP="003C4186">
            <w:pPr>
              <w:rPr>
                <w:rFonts w:cs="Times New Roman"/>
              </w:rPr>
            </w:pPr>
          </w:p>
        </w:tc>
        <w:tc>
          <w:tcPr>
            <w:tcW w:w="6800" w:type="dxa"/>
            <w:vMerge/>
          </w:tcPr>
          <w:p w14:paraId="79AD8D9F"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0378272F" w14:textId="77777777" w:rsidTr="003C4186">
        <w:trPr>
          <w:trHeight w:val="276"/>
        </w:trPr>
        <w:tc>
          <w:tcPr>
            <w:tcW w:w="272" w:type="dxa"/>
            <w:vMerge/>
          </w:tcPr>
          <w:p w14:paraId="4A80C5A7" w14:textId="77777777" w:rsidR="00820E00" w:rsidRPr="00E014FB" w:rsidRDefault="00820E00" w:rsidP="003C4186">
            <w:pPr>
              <w:rPr>
                <w:rFonts w:cs="Times New Roman"/>
              </w:rPr>
            </w:pPr>
          </w:p>
        </w:tc>
        <w:tc>
          <w:tcPr>
            <w:tcW w:w="1903" w:type="dxa"/>
            <w:vMerge/>
          </w:tcPr>
          <w:p w14:paraId="492B6EBC" w14:textId="77777777" w:rsidR="00820E00" w:rsidRPr="00E014FB" w:rsidRDefault="00820E00" w:rsidP="003C4186">
            <w:pPr>
              <w:rPr>
                <w:rFonts w:cs="Times New Roman"/>
              </w:rPr>
            </w:pPr>
          </w:p>
        </w:tc>
        <w:tc>
          <w:tcPr>
            <w:tcW w:w="1224" w:type="dxa"/>
            <w:vMerge/>
          </w:tcPr>
          <w:p w14:paraId="2243FEB0" w14:textId="77777777" w:rsidR="00820E00" w:rsidRPr="00E014FB" w:rsidRDefault="00820E00" w:rsidP="003C4186">
            <w:pPr>
              <w:rPr>
                <w:rFonts w:cs="Times New Roman"/>
              </w:rPr>
            </w:pPr>
          </w:p>
        </w:tc>
        <w:tc>
          <w:tcPr>
            <w:tcW w:w="4080" w:type="dxa"/>
            <w:vMerge/>
          </w:tcPr>
          <w:p w14:paraId="258E57FE" w14:textId="77777777" w:rsidR="00820E00" w:rsidRPr="00E014FB" w:rsidRDefault="00820E00" w:rsidP="003C4186">
            <w:pPr>
              <w:rPr>
                <w:rFonts w:cs="Times New Roman"/>
              </w:rPr>
            </w:pPr>
          </w:p>
        </w:tc>
        <w:tc>
          <w:tcPr>
            <w:tcW w:w="6800" w:type="dxa"/>
            <w:vMerge/>
          </w:tcPr>
          <w:p w14:paraId="60D26BA3" w14:textId="77777777" w:rsidR="00820E00" w:rsidRPr="00E014FB" w:rsidRDefault="00820E00" w:rsidP="003C4186">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44FD21AC" w14:textId="77777777" w:rsidTr="003C4186">
        <w:trPr>
          <w:trHeight w:val="276"/>
        </w:trPr>
        <w:tc>
          <w:tcPr>
            <w:tcW w:w="272" w:type="dxa"/>
            <w:vMerge/>
          </w:tcPr>
          <w:p w14:paraId="3383D6D2" w14:textId="77777777" w:rsidR="00820E00" w:rsidRPr="00E014FB" w:rsidRDefault="00820E00" w:rsidP="003C4186">
            <w:pPr>
              <w:rPr>
                <w:rFonts w:cs="Times New Roman"/>
              </w:rPr>
            </w:pPr>
          </w:p>
        </w:tc>
        <w:tc>
          <w:tcPr>
            <w:tcW w:w="1903" w:type="dxa"/>
            <w:vMerge/>
          </w:tcPr>
          <w:p w14:paraId="63D4F839" w14:textId="77777777" w:rsidR="00820E00" w:rsidRPr="00E014FB" w:rsidRDefault="00820E00" w:rsidP="003C4186">
            <w:pPr>
              <w:rPr>
                <w:rFonts w:cs="Times New Roman"/>
              </w:rPr>
            </w:pPr>
          </w:p>
        </w:tc>
        <w:tc>
          <w:tcPr>
            <w:tcW w:w="1224" w:type="dxa"/>
            <w:vMerge/>
          </w:tcPr>
          <w:p w14:paraId="7C439CE9" w14:textId="77777777" w:rsidR="00820E00" w:rsidRPr="00E014FB" w:rsidRDefault="00820E00" w:rsidP="003C4186">
            <w:pPr>
              <w:rPr>
                <w:rFonts w:cs="Times New Roman"/>
              </w:rPr>
            </w:pPr>
          </w:p>
        </w:tc>
        <w:tc>
          <w:tcPr>
            <w:tcW w:w="4080" w:type="dxa"/>
            <w:vMerge/>
          </w:tcPr>
          <w:p w14:paraId="48E7A0AA" w14:textId="77777777" w:rsidR="00820E00" w:rsidRPr="00E014FB" w:rsidRDefault="00820E00" w:rsidP="003C4186">
            <w:pPr>
              <w:rPr>
                <w:rFonts w:cs="Times New Roman"/>
              </w:rPr>
            </w:pPr>
          </w:p>
        </w:tc>
        <w:tc>
          <w:tcPr>
            <w:tcW w:w="6800" w:type="dxa"/>
            <w:vMerge/>
          </w:tcPr>
          <w:p w14:paraId="790B63B5" w14:textId="77777777" w:rsidR="00820E00" w:rsidRPr="00E014FB" w:rsidRDefault="00820E00" w:rsidP="003C4186">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05DE3213" w14:textId="77777777" w:rsidTr="003C4186">
        <w:tc>
          <w:tcPr>
            <w:tcW w:w="272" w:type="dxa"/>
          </w:tcPr>
          <w:p w14:paraId="3E019455" w14:textId="77777777" w:rsidR="00820E00" w:rsidRPr="00E014FB" w:rsidRDefault="00820E00" w:rsidP="003C4186">
            <w:pPr>
              <w:jc w:val="center"/>
              <w:rPr>
                <w:rFonts w:cs="Times New Roman"/>
              </w:rPr>
            </w:pPr>
            <w:r w:rsidRPr="00E014FB">
              <w:rPr>
                <w:rFonts w:eastAsia="Tahoma" w:cs="Times New Roman"/>
                <w:color w:val="000000"/>
                <w:sz w:val="20"/>
                <w:szCs w:val="20"/>
              </w:rPr>
              <w:t>8.</w:t>
            </w:r>
          </w:p>
        </w:tc>
        <w:tc>
          <w:tcPr>
            <w:tcW w:w="1903" w:type="dxa"/>
          </w:tcPr>
          <w:p w14:paraId="5DA45A58" w14:textId="77777777" w:rsidR="00820E00" w:rsidRPr="00E014FB" w:rsidRDefault="00820E00" w:rsidP="003C4186">
            <w:pPr>
              <w:rPr>
                <w:rFonts w:cs="Times New Roman"/>
              </w:rPr>
            </w:pPr>
            <w:r w:rsidRPr="00E014FB">
              <w:rPr>
                <w:rFonts w:eastAsia="Tahoma" w:cs="Times New Roman"/>
                <w:color w:val="000000"/>
                <w:sz w:val="20"/>
                <w:szCs w:val="20"/>
              </w:rPr>
              <w:t>Гостиничное обслуживание</w:t>
            </w:r>
          </w:p>
        </w:tc>
        <w:tc>
          <w:tcPr>
            <w:tcW w:w="1224" w:type="dxa"/>
          </w:tcPr>
          <w:p w14:paraId="052AB72B" w14:textId="77777777" w:rsidR="00820E00" w:rsidRPr="00E014FB" w:rsidRDefault="00820E00" w:rsidP="003C4186">
            <w:pPr>
              <w:rPr>
                <w:rFonts w:cs="Times New Roman"/>
              </w:rPr>
            </w:pPr>
            <w:r w:rsidRPr="00E014FB">
              <w:rPr>
                <w:rFonts w:eastAsia="Tahoma" w:cs="Times New Roman"/>
                <w:color w:val="000000"/>
                <w:sz w:val="20"/>
                <w:szCs w:val="20"/>
              </w:rPr>
              <w:t>4.7</w:t>
            </w:r>
          </w:p>
        </w:tc>
        <w:tc>
          <w:tcPr>
            <w:tcW w:w="4080" w:type="dxa"/>
          </w:tcPr>
          <w:p w14:paraId="52C18DE3" w14:textId="77777777" w:rsidR="00820E00" w:rsidRPr="00E014FB" w:rsidRDefault="00820E00" w:rsidP="003C4186">
            <w:pPr>
              <w:rPr>
                <w:rFonts w:cs="Times New Roman"/>
              </w:rPr>
            </w:pPr>
            <w:r w:rsidRPr="00E014FB">
              <w:rPr>
                <w:rFonts w:eastAsia="Tahoma" w:cs="Times New Roman"/>
                <w:color w:val="000000"/>
                <w:sz w:val="20"/>
                <w:szCs w:val="20"/>
              </w:rPr>
              <w:t>Размещение гостиниц</w:t>
            </w:r>
          </w:p>
        </w:tc>
        <w:tc>
          <w:tcPr>
            <w:tcW w:w="6800" w:type="dxa"/>
            <w:vMerge/>
          </w:tcPr>
          <w:p w14:paraId="666D302E" w14:textId="77777777" w:rsidR="00820E00" w:rsidRPr="00E014FB" w:rsidRDefault="00820E00" w:rsidP="003C4186">
            <w:pPr>
              <w:rPr>
                <w:rFonts w:cs="Times New Roman"/>
              </w:rPr>
            </w:pPr>
          </w:p>
        </w:tc>
      </w:tr>
      <w:tr w:rsidR="00820E00" w:rsidRPr="00E014FB" w14:paraId="68686B46" w14:textId="77777777" w:rsidTr="003C4186">
        <w:tc>
          <w:tcPr>
            <w:tcW w:w="272" w:type="dxa"/>
            <w:vMerge w:val="restart"/>
          </w:tcPr>
          <w:p w14:paraId="3833C2D1" w14:textId="77777777" w:rsidR="00820E00" w:rsidRPr="00E014FB" w:rsidRDefault="00820E00" w:rsidP="003C4186">
            <w:pPr>
              <w:jc w:val="center"/>
              <w:rPr>
                <w:rFonts w:cs="Times New Roman"/>
              </w:rPr>
            </w:pPr>
            <w:r w:rsidRPr="00E014FB">
              <w:rPr>
                <w:rFonts w:eastAsia="Tahoma" w:cs="Times New Roman"/>
                <w:color w:val="000000"/>
                <w:sz w:val="20"/>
                <w:szCs w:val="20"/>
              </w:rPr>
              <w:t>9.</w:t>
            </w:r>
          </w:p>
        </w:tc>
        <w:tc>
          <w:tcPr>
            <w:tcW w:w="1903" w:type="dxa"/>
            <w:vMerge w:val="restart"/>
          </w:tcPr>
          <w:p w14:paraId="34C5A371" w14:textId="77777777" w:rsidR="00820E00" w:rsidRPr="00E014FB" w:rsidRDefault="00820E00" w:rsidP="003C4186">
            <w:pPr>
              <w:rPr>
                <w:rFonts w:cs="Times New Roman"/>
              </w:rPr>
            </w:pPr>
            <w:r w:rsidRPr="00E014FB">
              <w:rPr>
                <w:rFonts w:eastAsia="Tahoma" w:cs="Times New Roman"/>
                <w:color w:val="000000"/>
                <w:sz w:val="20"/>
                <w:szCs w:val="20"/>
              </w:rPr>
              <w:t>Служебные гаражи</w:t>
            </w:r>
          </w:p>
        </w:tc>
        <w:tc>
          <w:tcPr>
            <w:tcW w:w="1224" w:type="dxa"/>
            <w:vMerge w:val="restart"/>
          </w:tcPr>
          <w:p w14:paraId="1D1C05E3" w14:textId="77777777" w:rsidR="00820E00" w:rsidRPr="00E014FB" w:rsidRDefault="00820E00" w:rsidP="003C4186">
            <w:pPr>
              <w:rPr>
                <w:rFonts w:cs="Times New Roman"/>
              </w:rPr>
            </w:pPr>
            <w:r w:rsidRPr="00E014FB">
              <w:rPr>
                <w:rFonts w:eastAsia="Tahoma" w:cs="Times New Roman"/>
                <w:color w:val="000000"/>
                <w:sz w:val="20"/>
                <w:szCs w:val="20"/>
              </w:rPr>
              <w:t>4.9</w:t>
            </w:r>
          </w:p>
        </w:tc>
        <w:tc>
          <w:tcPr>
            <w:tcW w:w="4080" w:type="dxa"/>
            <w:vMerge w:val="restart"/>
          </w:tcPr>
          <w:p w14:paraId="571A9527" w14:textId="77777777" w:rsidR="00820E00" w:rsidRPr="00E014FB" w:rsidRDefault="00820E00" w:rsidP="003C4186">
            <w:pPr>
              <w:rPr>
                <w:rFonts w:cs="Times New Roman"/>
              </w:rPr>
            </w:pPr>
            <w:r w:rsidRPr="00E014FB">
              <w:rPr>
                <w:rFonts w:eastAsia="Tahoma" w:cs="Times New Roman"/>
                <w:color w:val="000000"/>
                <w:sz w:val="20"/>
                <w:szCs w:val="20"/>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6800" w:type="dxa"/>
          </w:tcPr>
          <w:p w14:paraId="31D8E225"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400 кв.м.</w:t>
            </w:r>
          </w:p>
        </w:tc>
      </w:tr>
      <w:tr w:rsidR="00820E00" w:rsidRPr="00E014FB" w14:paraId="67358D09" w14:textId="77777777" w:rsidTr="003C4186">
        <w:tc>
          <w:tcPr>
            <w:tcW w:w="272" w:type="dxa"/>
            <w:vMerge/>
          </w:tcPr>
          <w:p w14:paraId="08E8415D" w14:textId="77777777" w:rsidR="00820E00" w:rsidRPr="00E014FB" w:rsidRDefault="00820E00" w:rsidP="003C4186">
            <w:pPr>
              <w:rPr>
                <w:rFonts w:cs="Times New Roman"/>
              </w:rPr>
            </w:pPr>
          </w:p>
        </w:tc>
        <w:tc>
          <w:tcPr>
            <w:tcW w:w="1903" w:type="dxa"/>
            <w:vMerge/>
          </w:tcPr>
          <w:p w14:paraId="51203399" w14:textId="77777777" w:rsidR="00820E00" w:rsidRPr="00E014FB" w:rsidRDefault="00820E00" w:rsidP="003C4186">
            <w:pPr>
              <w:rPr>
                <w:rFonts w:cs="Times New Roman"/>
              </w:rPr>
            </w:pPr>
          </w:p>
        </w:tc>
        <w:tc>
          <w:tcPr>
            <w:tcW w:w="1224" w:type="dxa"/>
            <w:vMerge/>
          </w:tcPr>
          <w:p w14:paraId="5B6851DE" w14:textId="77777777" w:rsidR="00820E00" w:rsidRPr="00E014FB" w:rsidRDefault="00820E00" w:rsidP="003C4186">
            <w:pPr>
              <w:rPr>
                <w:rFonts w:cs="Times New Roman"/>
              </w:rPr>
            </w:pPr>
          </w:p>
        </w:tc>
        <w:tc>
          <w:tcPr>
            <w:tcW w:w="4080" w:type="dxa"/>
            <w:vMerge/>
          </w:tcPr>
          <w:p w14:paraId="4C1990F5" w14:textId="77777777" w:rsidR="00820E00" w:rsidRPr="00E014FB" w:rsidRDefault="00820E00" w:rsidP="003C4186">
            <w:pPr>
              <w:rPr>
                <w:rFonts w:cs="Times New Roman"/>
              </w:rPr>
            </w:pPr>
          </w:p>
        </w:tc>
        <w:tc>
          <w:tcPr>
            <w:tcW w:w="6800" w:type="dxa"/>
          </w:tcPr>
          <w:p w14:paraId="0BDAE2A5"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25000 кв.м.</w:t>
            </w:r>
          </w:p>
        </w:tc>
      </w:tr>
      <w:tr w:rsidR="00820E00" w:rsidRPr="00E014FB" w14:paraId="6BBF7D47" w14:textId="77777777" w:rsidTr="003C4186">
        <w:tc>
          <w:tcPr>
            <w:tcW w:w="272" w:type="dxa"/>
            <w:vMerge/>
          </w:tcPr>
          <w:p w14:paraId="0C707BD9" w14:textId="77777777" w:rsidR="00820E00" w:rsidRPr="00E014FB" w:rsidRDefault="00820E00" w:rsidP="003C4186">
            <w:pPr>
              <w:rPr>
                <w:rFonts w:cs="Times New Roman"/>
              </w:rPr>
            </w:pPr>
          </w:p>
        </w:tc>
        <w:tc>
          <w:tcPr>
            <w:tcW w:w="1903" w:type="dxa"/>
            <w:vMerge/>
          </w:tcPr>
          <w:p w14:paraId="524BE4AF" w14:textId="77777777" w:rsidR="00820E00" w:rsidRPr="00E014FB" w:rsidRDefault="00820E00" w:rsidP="003C4186">
            <w:pPr>
              <w:rPr>
                <w:rFonts w:cs="Times New Roman"/>
              </w:rPr>
            </w:pPr>
          </w:p>
        </w:tc>
        <w:tc>
          <w:tcPr>
            <w:tcW w:w="1224" w:type="dxa"/>
            <w:vMerge/>
          </w:tcPr>
          <w:p w14:paraId="4490F7E6" w14:textId="77777777" w:rsidR="00820E00" w:rsidRPr="00E014FB" w:rsidRDefault="00820E00" w:rsidP="003C4186">
            <w:pPr>
              <w:rPr>
                <w:rFonts w:cs="Times New Roman"/>
              </w:rPr>
            </w:pPr>
          </w:p>
        </w:tc>
        <w:tc>
          <w:tcPr>
            <w:tcW w:w="4080" w:type="dxa"/>
            <w:vMerge/>
          </w:tcPr>
          <w:p w14:paraId="088302BB" w14:textId="77777777" w:rsidR="00820E00" w:rsidRPr="00E014FB" w:rsidRDefault="00820E00" w:rsidP="003C4186">
            <w:pPr>
              <w:rPr>
                <w:rFonts w:cs="Times New Roman"/>
              </w:rPr>
            </w:pPr>
          </w:p>
        </w:tc>
        <w:tc>
          <w:tcPr>
            <w:tcW w:w="6800" w:type="dxa"/>
          </w:tcPr>
          <w:p w14:paraId="250C810C"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24D8D365" w14:textId="77777777" w:rsidTr="003C4186">
        <w:tc>
          <w:tcPr>
            <w:tcW w:w="272" w:type="dxa"/>
            <w:vMerge/>
          </w:tcPr>
          <w:p w14:paraId="2C35F76B" w14:textId="77777777" w:rsidR="00820E00" w:rsidRPr="00E014FB" w:rsidRDefault="00820E00" w:rsidP="003C4186">
            <w:pPr>
              <w:rPr>
                <w:rFonts w:cs="Times New Roman"/>
              </w:rPr>
            </w:pPr>
          </w:p>
        </w:tc>
        <w:tc>
          <w:tcPr>
            <w:tcW w:w="1903" w:type="dxa"/>
            <w:vMerge/>
          </w:tcPr>
          <w:p w14:paraId="2D6189A1" w14:textId="77777777" w:rsidR="00820E00" w:rsidRPr="00E014FB" w:rsidRDefault="00820E00" w:rsidP="003C4186">
            <w:pPr>
              <w:rPr>
                <w:rFonts w:cs="Times New Roman"/>
              </w:rPr>
            </w:pPr>
          </w:p>
        </w:tc>
        <w:tc>
          <w:tcPr>
            <w:tcW w:w="1224" w:type="dxa"/>
            <w:vMerge/>
          </w:tcPr>
          <w:p w14:paraId="11E9C374" w14:textId="77777777" w:rsidR="00820E00" w:rsidRPr="00E014FB" w:rsidRDefault="00820E00" w:rsidP="003C4186">
            <w:pPr>
              <w:rPr>
                <w:rFonts w:cs="Times New Roman"/>
              </w:rPr>
            </w:pPr>
          </w:p>
        </w:tc>
        <w:tc>
          <w:tcPr>
            <w:tcW w:w="4080" w:type="dxa"/>
            <w:vMerge/>
          </w:tcPr>
          <w:p w14:paraId="4FFBE413" w14:textId="77777777" w:rsidR="00820E00" w:rsidRPr="00E014FB" w:rsidRDefault="00820E00" w:rsidP="003C4186">
            <w:pPr>
              <w:rPr>
                <w:rFonts w:cs="Times New Roman"/>
              </w:rPr>
            </w:pPr>
          </w:p>
        </w:tc>
        <w:tc>
          <w:tcPr>
            <w:tcW w:w="6800" w:type="dxa"/>
          </w:tcPr>
          <w:p w14:paraId="0D6989D1" w14:textId="77777777" w:rsidR="00820E00" w:rsidRPr="00E014FB" w:rsidRDefault="00820E00" w:rsidP="003C4186">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56AF8ED7" w14:textId="77777777" w:rsidTr="003C4186">
        <w:tc>
          <w:tcPr>
            <w:tcW w:w="272" w:type="dxa"/>
            <w:vMerge/>
          </w:tcPr>
          <w:p w14:paraId="2D329392" w14:textId="77777777" w:rsidR="00820E00" w:rsidRPr="00E014FB" w:rsidRDefault="00820E00" w:rsidP="003C4186">
            <w:pPr>
              <w:rPr>
                <w:rFonts w:cs="Times New Roman"/>
              </w:rPr>
            </w:pPr>
          </w:p>
        </w:tc>
        <w:tc>
          <w:tcPr>
            <w:tcW w:w="1903" w:type="dxa"/>
            <w:vMerge/>
          </w:tcPr>
          <w:p w14:paraId="085425A1" w14:textId="77777777" w:rsidR="00820E00" w:rsidRPr="00E014FB" w:rsidRDefault="00820E00" w:rsidP="003C4186">
            <w:pPr>
              <w:rPr>
                <w:rFonts w:cs="Times New Roman"/>
              </w:rPr>
            </w:pPr>
          </w:p>
        </w:tc>
        <w:tc>
          <w:tcPr>
            <w:tcW w:w="1224" w:type="dxa"/>
            <w:vMerge/>
          </w:tcPr>
          <w:p w14:paraId="1F343FF2" w14:textId="77777777" w:rsidR="00820E00" w:rsidRPr="00E014FB" w:rsidRDefault="00820E00" w:rsidP="003C4186">
            <w:pPr>
              <w:rPr>
                <w:rFonts w:cs="Times New Roman"/>
              </w:rPr>
            </w:pPr>
          </w:p>
        </w:tc>
        <w:tc>
          <w:tcPr>
            <w:tcW w:w="4080" w:type="dxa"/>
            <w:vMerge/>
          </w:tcPr>
          <w:p w14:paraId="3285F211" w14:textId="77777777" w:rsidR="00820E00" w:rsidRPr="00E014FB" w:rsidRDefault="00820E00" w:rsidP="003C4186">
            <w:pPr>
              <w:rPr>
                <w:rFonts w:cs="Times New Roman"/>
              </w:rPr>
            </w:pPr>
          </w:p>
        </w:tc>
        <w:tc>
          <w:tcPr>
            <w:tcW w:w="6800" w:type="dxa"/>
          </w:tcPr>
          <w:p w14:paraId="57A45722"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3FED256E" w14:textId="77777777" w:rsidTr="003C4186">
        <w:tc>
          <w:tcPr>
            <w:tcW w:w="272" w:type="dxa"/>
            <w:vMerge/>
          </w:tcPr>
          <w:p w14:paraId="28079FA1" w14:textId="77777777" w:rsidR="00820E00" w:rsidRPr="00E014FB" w:rsidRDefault="00820E00" w:rsidP="003C4186">
            <w:pPr>
              <w:rPr>
                <w:rFonts w:cs="Times New Roman"/>
              </w:rPr>
            </w:pPr>
          </w:p>
        </w:tc>
        <w:tc>
          <w:tcPr>
            <w:tcW w:w="1903" w:type="dxa"/>
            <w:vMerge/>
          </w:tcPr>
          <w:p w14:paraId="4783AEF1" w14:textId="77777777" w:rsidR="00820E00" w:rsidRPr="00E014FB" w:rsidRDefault="00820E00" w:rsidP="003C4186">
            <w:pPr>
              <w:rPr>
                <w:rFonts w:cs="Times New Roman"/>
              </w:rPr>
            </w:pPr>
          </w:p>
        </w:tc>
        <w:tc>
          <w:tcPr>
            <w:tcW w:w="1224" w:type="dxa"/>
            <w:vMerge/>
          </w:tcPr>
          <w:p w14:paraId="21DB2A05" w14:textId="77777777" w:rsidR="00820E00" w:rsidRPr="00E014FB" w:rsidRDefault="00820E00" w:rsidP="003C4186">
            <w:pPr>
              <w:rPr>
                <w:rFonts w:cs="Times New Roman"/>
              </w:rPr>
            </w:pPr>
          </w:p>
        </w:tc>
        <w:tc>
          <w:tcPr>
            <w:tcW w:w="4080" w:type="dxa"/>
            <w:vMerge/>
          </w:tcPr>
          <w:p w14:paraId="6FE7CCD1" w14:textId="77777777" w:rsidR="00820E00" w:rsidRPr="00E014FB" w:rsidRDefault="00820E00" w:rsidP="003C4186">
            <w:pPr>
              <w:rPr>
                <w:rFonts w:cs="Times New Roman"/>
              </w:rPr>
            </w:pPr>
          </w:p>
        </w:tc>
        <w:tc>
          <w:tcPr>
            <w:tcW w:w="6800" w:type="dxa"/>
          </w:tcPr>
          <w:p w14:paraId="2AA96750"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820E00" w:rsidRPr="00E014FB" w14:paraId="4DBFED1C" w14:textId="77777777" w:rsidTr="003C4186">
        <w:tc>
          <w:tcPr>
            <w:tcW w:w="272" w:type="dxa"/>
            <w:vMerge/>
          </w:tcPr>
          <w:p w14:paraId="07C1BDBD" w14:textId="77777777" w:rsidR="00820E00" w:rsidRPr="00E014FB" w:rsidRDefault="00820E00" w:rsidP="003C4186">
            <w:pPr>
              <w:rPr>
                <w:rFonts w:cs="Times New Roman"/>
              </w:rPr>
            </w:pPr>
          </w:p>
        </w:tc>
        <w:tc>
          <w:tcPr>
            <w:tcW w:w="1903" w:type="dxa"/>
            <w:vMerge/>
          </w:tcPr>
          <w:p w14:paraId="2E98A7CB" w14:textId="77777777" w:rsidR="00820E00" w:rsidRPr="00E014FB" w:rsidRDefault="00820E00" w:rsidP="003C4186">
            <w:pPr>
              <w:rPr>
                <w:rFonts w:cs="Times New Roman"/>
              </w:rPr>
            </w:pPr>
          </w:p>
        </w:tc>
        <w:tc>
          <w:tcPr>
            <w:tcW w:w="1224" w:type="dxa"/>
            <w:vMerge/>
          </w:tcPr>
          <w:p w14:paraId="3169F010" w14:textId="77777777" w:rsidR="00820E00" w:rsidRPr="00E014FB" w:rsidRDefault="00820E00" w:rsidP="003C4186">
            <w:pPr>
              <w:rPr>
                <w:rFonts w:cs="Times New Roman"/>
              </w:rPr>
            </w:pPr>
          </w:p>
        </w:tc>
        <w:tc>
          <w:tcPr>
            <w:tcW w:w="4080" w:type="dxa"/>
            <w:vMerge/>
          </w:tcPr>
          <w:p w14:paraId="482B5D12" w14:textId="77777777" w:rsidR="00820E00" w:rsidRPr="00E014FB" w:rsidRDefault="00820E00" w:rsidP="003C4186">
            <w:pPr>
              <w:rPr>
                <w:rFonts w:cs="Times New Roman"/>
              </w:rPr>
            </w:pPr>
          </w:p>
        </w:tc>
        <w:tc>
          <w:tcPr>
            <w:tcW w:w="6800" w:type="dxa"/>
          </w:tcPr>
          <w:p w14:paraId="429E4B6A"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67A14697" w14:textId="77777777" w:rsidTr="003C4186">
        <w:tc>
          <w:tcPr>
            <w:tcW w:w="272" w:type="dxa"/>
            <w:vMerge/>
          </w:tcPr>
          <w:p w14:paraId="56F82F93" w14:textId="77777777" w:rsidR="00820E00" w:rsidRPr="00E014FB" w:rsidRDefault="00820E00" w:rsidP="003C4186">
            <w:pPr>
              <w:rPr>
                <w:rFonts w:cs="Times New Roman"/>
              </w:rPr>
            </w:pPr>
          </w:p>
        </w:tc>
        <w:tc>
          <w:tcPr>
            <w:tcW w:w="1903" w:type="dxa"/>
            <w:vMerge/>
          </w:tcPr>
          <w:p w14:paraId="0A460388" w14:textId="77777777" w:rsidR="00820E00" w:rsidRPr="00E014FB" w:rsidRDefault="00820E00" w:rsidP="003C4186">
            <w:pPr>
              <w:rPr>
                <w:rFonts w:cs="Times New Roman"/>
              </w:rPr>
            </w:pPr>
          </w:p>
        </w:tc>
        <w:tc>
          <w:tcPr>
            <w:tcW w:w="1224" w:type="dxa"/>
            <w:vMerge/>
          </w:tcPr>
          <w:p w14:paraId="3B0225D0" w14:textId="77777777" w:rsidR="00820E00" w:rsidRPr="00E014FB" w:rsidRDefault="00820E00" w:rsidP="003C4186">
            <w:pPr>
              <w:rPr>
                <w:rFonts w:cs="Times New Roman"/>
              </w:rPr>
            </w:pPr>
          </w:p>
        </w:tc>
        <w:tc>
          <w:tcPr>
            <w:tcW w:w="4080" w:type="dxa"/>
            <w:vMerge/>
          </w:tcPr>
          <w:p w14:paraId="5C71793F" w14:textId="77777777" w:rsidR="00820E00" w:rsidRPr="00E014FB" w:rsidRDefault="00820E00" w:rsidP="003C4186">
            <w:pPr>
              <w:rPr>
                <w:rFonts w:cs="Times New Roman"/>
              </w:rPr>
            </w:pPr>
          </w:p>
        </w:tc>
        <w:tc>
          <w:tcPr>
            <w:tcW w:w="6800" w:type="dxa"/>
          </w:tcPr>
          <w:p w14:paraId="08455A2E"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2 этажа.</w:t>
            </w:r>
          </w:p>
        </w:tc>
      </w:tr>
      <w:tr w:rsidR="00820E00" w:rsidRPr="00E014FB" w14:paraId="0DE63F86" w14:textId="77777777" w:rsidTr="003C4186">
        <w:tc>
          <w:tcPr>
            <w:tcW w:w="272" w:type="dxa"/>
            <w:vMerge/>
          </w:tcPr>
          <w:p w14:paraId="311DEB51" w14:textId="77777777" w:rsidR="00820E00" w:rsidRPr="00E014FB" w:rsidRDefault="00820E00" w:rsidP="003C4186">
            <w:pPr>
              <w:rPr>
                <w:rFonts w:cs="Times New Roman"/>
              </w:rPr>
            </w:pPr>
          </w:p>
        </w:tc>
        <w:tc>
          <w:tcPr>
            <w:tcW w:w="1903" w:type="dxa"/>
            <w:vMerge/>
          </w:tcPr>
          <w:p w14:paraId="63D961CF" w14:textId="77777777" w:rsidR="00820E00" w:rsidRPr="00E014FB" w:rsidRDefault="00820E00" w:rsidP="003C4186">
            <w:pPr>
              <w:rPr>
                <w:rFonts w:cs="Times New Roman"/>
              </w:rPr>
            </w:pPr>
          </w:p>
        </w:tc>
        <w:tc>
          <w:tcPr>
            <w:tcW w:w="1224" w:type="dxa"/>
            <w:vMerge/>
          </w:tcPr>
          <w:p w14:paraId="258A24CF" w14:textId="77777777" w:rsidR="00820E00" w:rsidRPr="00E014FB" w:rsidRDefault="00820E00" w:rsidP="003C4186">
            <w:pPr>
              <w:rPr>
                <w:rFonts w:cs="Times New Roman"/>
              </w:rPr>
            </w:pPr>
          </w:p>
        </w:tc>
        <w:tc>
          <w:tcPr>
            <w:tcW w:w="4080" w:type="dxa"/>
            <w:vMerge/>
          </w:tcPr>
          <w:p w14:paraId="3FB2CE2D" w14:textId="77777777" w:rsidR="00820E00" w:rsidRPr="00E014FB" w:rsidRDefault="00820E00" w:rsidP="003C4186">
            <w:pPr>
              <w:rPr>
                <w:rFonts w:cs="Times New Roman"/>
              </w:rPr>
            </w:pPr>
          </w:p>
        </w:tc>
        <w:tc>
          <w:tcPr>
            <w:tcW w:w="6800" w:type="dxa"/>
          </w:tcPr>
          <w:p w14:paraId="499C57EF" w14:textId="77777777" w:rsidR="00820E00" w:rsidRPr="00E014FB" w:rsidRDefault="00820E00" w:rsidP="003C4186">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5C96692E" w14:textId="77777777" w:rsidTr="003C4186">
        <w:tc>
          <w:tcPr>
            <w:tcW w:w="272" w:type="dxa"/>
            <w:vMerge/>
          </w:tcPr>
          <w:p w14:paraId="551FA709" w14:textId="77777777" w:rsidR="00820E00" w:rsidRPr="00E014FB" w:rsidRDefault="00820E00" w:rsidP="003C4186">
            <w:pPr>
              <w:rPr>
                <w:rFonts w:cs="Times New Roman"/>
              </w:rPr>
            </w:pPr>
          </w:p>
        </w:tc>
        <w:tc>
          <w:tcPr>
            <w:tcW w:w="1903" w:type="dxa"/>
            <w:vMerge/>
          </w:tcPr>
          <w:p w14:paraId="3A57D651" w14:textId="77777777" w:rsidR="00820E00" w:rsidRPr="00E014FB" w:rsidRDefault="00820E00" w:rsidP="003C4186">
            <w:pPr>
              <w:rPr>
                <w:rFonts w:cs="Times New Roman"/>
              </w:rPr>
            </w:pPr>
          </w:p>
        </w:tc>
        <w:tc>
          <w:tcPr>
            <w:tcW w:w="1224" w:type="dxa"/>
            <w:vMerge/>
          </w:tcPr>
          <w:p w14:paraId="56C5B74B" w14:textId="77777777" w:rsidR="00820E00" w:rsidRPr="00E014FB" w:rsidRDefault="00820E00" w:rsidP="003C4186">
            <w:pPr>
              <w:rPr>
                <w:rFonts w:cs="Times New Roman"/>
              </w:rPr>
            </w:pPr>
          </w:p>
        </w:tc>
        <w:tc>
          <w:tcPr>
            <w:tcW w:w="4080" w:type="dxa"/>
            <w:vMerge/>
          </w:tcPr>
          <w:p w14:paraId="7A15983A" w14:textId="77777777" w:rsidR="00820E00" w:rsidRPr="00E014FB" w:rsidRDefault="00820E00" w:rsidP="003C4186">
            <w:pPr>
              <w:rPr>
                <w:rFonts w:cs="Times New Roman"/>
              </w:rPr>
            </w:pPr>
          </w:p>
        </w:tc>
        <w:tc>
          <w:tcPr>
            <w:tcW w:w="6800" w:type="dxa"/>
          </w:tcPr>
          <w:p w14:paraId="297DDD10"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12 м.</w:t>
            </w:r>
          </w:p>
        </w:tc>
      </w:tr>
      <w:tr w:rsidR="00820E00" w:rsidRPr="00E014FB" w14:paraId="2A45CFD5" w14:textId="77777777" w:rsidTr="003C4186">
        <w:tc>
          <w:tcPr>
            <w:tcW w:w="272" w:type="dxa"/>
            <w:vMerge/>
          </w:tcPr>
          <w:p w14:paraId="114DF6A9" w14:textId="77777777" w:rsidR="00820E00" w:rsidRPr="00E014FB" w:rsidRDefault="00820E00" w:rsidP="003C4186">
            <w:pPr>
              <w:rPr>
                <w:rFonts w:cs="Times New Roman"/>
              </w:rPr>
            </w:pPr>
          </w:p>
        </w:tc>
        <w:tc>
          <w:tcPr>
            <w:tcW w:w="1903" w:type="dxa"/>
            <w:vMerge/>
          </w:tcPr>
          <w:p w14:paraId="76FC68EA" w14:textId="77777777" w:rsidR="00820E00" w:rsidRPr="00E014FB" w:rsidRDefault="00820E00" w:rsidP="003C4186">
            <w:pPr>
              <w:rPr>
                <w:rFonts w:cs="Times New Roman"/>
              </w:rPr>
            </w:pPr>
          </w:p>
        </w:tc>
        <w:tc>
          <w:tcPr>
            <w:tcW w:w="1224" w:type="dxa"/>
            <w:vMerge/>
          </w:tcPr>
          <w:p w14:paraId="4C51C9B3" w14:textId="77777777" w:rsidR="00820E00" w:rsidRPr="00E014FB" w:rsidRDefault="00820E00" w:rsidP="003C4186">
            <w:pPr>
              <w:rPr>
                <w:rFonts w:cs="Times New Roman"/>
              </w:rPr>
            </w:pPr>
          </w:p>
        </w:tc>
        <w:tc>
          <w:tcPr>
            <w:tcW w:w="4080" w:type="dxa"/>
            <w:vMerge/>
          </w:tcPr>
          <w:p w14:paraId="78B3B90E" w14:textId="77777777" w:rsidR="00820E00" w:rsidRPr="00E014FB" w:rsidRDefault="00820E00" w:rsidP="003C4186">
            <w:pPr>
              <w:rPr>
                <w:rFonts w:cs="Times New Roman"/>
              </w:rPr>
            </w:pPr>
          </w:p>
        </w:tc>
        <w:tc>
          <w:tcPr>
            <w:tcW w:w="6800" w:type="dxa"/>
          </w:tcPr>
          <w:p w14:paraId="21CF56E8"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80%.</w:t>
            </w:r>
          </w:p>
        </w:tc>
      </w:tr>
      <w:tr w:rsidR="00820E00" w:rsidRPr="00E014FB" w14:paraId="464EB505" w14:textId="77777777" w:rsidTr="003C4186">
        <w:tc>
          <w:tcPr>
            <w:tcW w:w="272" w:type="dxa"/>
            <w:vMerge/>
          </w:tcPr>
          <w:p w14:paraId="5342F824" w14:textId="77777777" w:rsidR="00820E00" w:rsidRPr="00E014FB" w:rsidRDefault="00820E00" w:rsidP="003C4186">
            <w:pPr>
              <w:rPr>
                <w:rFonts w:cs="Times New Roman"/>
              </w:rPr>
            </w:pPr>
          </w:p>
        </w:tc>
        <w:tc>
          <w:tcPr>
            <w:tcW w:w="1903" w:type="dxa"/>
            <w:vMerge/>
          </w:tcPr>
          <w:p w14:paraId="4B366E25" w14:textId="77777777" w:rsidR="00820E00" w:rsidRPr="00E014FB" w:rsidRDefault="00820E00" w:rsidP="003C4186">
            <w:pPr>
              <w:rPr>
                <w:rFonts w:cs="Times New Roman"/>
              </w:rPr>
            </w:pPr>
          </w:p>
        </w:tc>
        <w:tc>
          <w:tcPr>
            <w:tcW w:w="1224" w:type="dxa"/>
            <w:vMerge/>
          </w:tcPr>
          <w:p w14:paraId="022C5EF5" w14:textId="77777777" w:rsidR="00820E00" w:rsidRPr="00E014FB" w:rsidRDefault="00820E00" w:rsidP="003C4186">
            <w:pPr>
              <w:rPr>
                <w:rFonts w:cs="Times New Roman"/>
              </w:rPr>
            </w:pPr>
          </w:p>
        </w:tc>
        <w:tc>
          <w:tcPr>
            <w:tcW w:w="4080" w:type="dxa"/>
            <w:vMerge/>
          </w:tcPr>
          <w:p w14:paraId="7B43847D" w14:textId="77777777" w:rsidR="00820E00" w:rsidRPr="00E014FB" w:rsidRDefault="00820E00" w:rsidP="003C4186">
            <w:pPr>
              <w:rPr>
                <w:rFonts w:cs="Times New Roman"/>
              </w:rPr>
            </w:pPr>
          </w:p>
        </w:tc>
        <w:tc>
          <w:tcPr>
            <w:tcW w:w="6800" w:type="dxa"/>
          </w:tcPr>
          <w:p w14:paraId="683EA50C" w14:textId="77777777" w:rsidR="00820E00" w:rsidRPr="00E014FB" w:rsidRDefault="00820E00" w:rsidP="003C4186">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701AF9B3" w14:textId="77777777" w:rsidTr="003C4186">
        <w:tc>
          <w:tcPr>
            <w:tcW w:w="272" w:type="dxa"/>
            <w:vMerge/>
          </w:tcPr>
          <w:p w14:paraId="54835DBA" w14:textId="77777777" w:rsidR="00820E00" w:rsidRPr="00E014FB" w:rsidRDefault="00820E00" w:rsidP="003C4186">
            <w:pPr>
              <w:rPr>
                <w:rFonts w:cs="Times New Roman"/>
              </w:rPr>
            </w:pPr>
          </w:p>
        </w:tc>
        <w:tc>
          <w:tcPr>
            <w:tcW w:w="1903" w:type="dxa"/>
            <w:vMerge/>
          </w:tcPr>
          <w:p w14:paraId="4EAF8B66" w14:textId="77777777" w:rsidR="00820E00" w:rsidRPr="00E014FB" w:rsidRDefault="00820E00" w:rsidP="003C4186">
            <w:pPr>
              <w:rPr>
                <w:rFonts w:cs="Times New Roman"/>
              </w:rPr>
            </w:pPr>
          </w:p>
        </w:tc>
        <w:tc>
          <w:tcPr>
            <w:tcW w:w="1224" w:type="dxa"/>
            <w:vMerge/>
          </w:tcPr>
          <w:p w14:paraId="3F83B84C" w14:textId="77777777" w:rsidR="00820E00" w:rsidRPr="00E014FB" w:rsidRDefault="00820E00" w:rsidP="003C4186">
            <w:pPr>
              <w:rPr>
                <w:rFonts w:cs="Times New Roman"/>
              </w:rPr>
            </w:pPr>
          </w:p>
        </w:tc>
        <w:tc>
          <w:tcPr>
            <w:tcW w:w="4080" w:type="dxa"/>
            <w:vMerge/>
          </w:tcPr>
          <w:p w14:paraId="3B421932" w14:textId="77777777" w:rsidR="00820E00" w:rsidRPr="00E014FB" w:rsidRDefault="00820E00" w:rsidP="003C4186">
            <w:pPr>
              <w:rPr>
                <w:rFonts w:cs="Times New Roman"/>
              </w:rPr>
            </w:pPr>
          </w:p>
        </w:tc>
        <w:tc>
          <w:tcPr>
            <w:tcW w:w="6800" w:type="dxa"/>
          </w:tcPr>
          <w:p w14:paraId="71CD67FB" w14:textId="77777777" w:rsidR="00820E00" w:rsidRPr="00E014FB" w:rsidRDefault="00820E00" w:rsidP="003C4186">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4C40D62D" w14:textId="77777777" w:rsidTr="003C4186">
        <w:trPr>
          <w:trHeight w:val="276"/>
        </w:trPr>
        <w:tc>
          <w:tcPr>
            <w:tcW w:w="272" w:type="dxa"/>
            <w:vMerge w:val="restart"/>
          </w:tcPr>
          <w:p w14:paraId="55EA290F" w14:textId="77777777" w:rsidR="00820E00" w:rsidRPr="00E014FB" w:rsidRDefault="00820E00" w:rsidP="003C4186">
            <w:pPr>
              <w:jc w:val="center"/>
              <w:rPr>
                <w:rFonts w:cs="Times New Roman"/>
              </w:rPr>
            </w:pPr>
            <w:r w:rsidRPr="00E014FB">
              <w:rPr>
                <w:rFonts w:eastAsia="Tahoma" w:cs="Times New Roman"/>
                <w:color w:val="000000"/>
                <w:sz w:val="20"/>
                <w:szCs w:val="20"/>
              </w:rPr>
              <w:t>10.</w:t>
            </w:r>
          </w:p>
        </w:tc>
        <w:tc>
          <w:tcPr>
            <w:tcW w:w="1903" w:type="dxa"/>
            <w:vMerge w:val="restart"/>
          </w:tcPr>
          <w:p w14:paraId="133606FC" w14:textId="77777777" w:rsidR="00820E00" w:rsidRPr="00E014FB" w:rsidRDefault="00820E00" w:rsidP="003C4186">
            <w:pPr>
              <w:rPr>
                <w:rFonts w:cs="Times New Roman"/>
              </w:rPr>
            </w:pPr>
            <w:r w:rsidRPr="00E014FB">
              <w:rPr>
                <w:rFonts w:eastAsia="Tahoma" w:cs="Times New Roman"/>
                <w:color w:val="000000"/>
                <w:sz w:val="20"/>
                <w:szCs w:val="20"/>
              </w:rPr>
              <w:t>Объекты дорожного сервиса</w:t>
            </w:r>
          </w:p>
        </w:tc>
        <w:tc>
          <w:tcPr>
            <w:tcW w:w="1224" w:type="dxa"/>
            <w:vMerge w:val="restart"/>
          </w:tcPr>
          <w:p w14:paraId="1AB69F8E" w14:textId="77777777" w:rsidR="00820E00" w:rsidRPr="00E014FB" w:rsidRDefault="00820E00" w:rsidP="003C4186">
            <w:pPr>
              <w:rPr>
                <w:rFonts w:cs="Times New Roman"/>
              </w:rPr>
            </w:pPr>
            <w:r w:rsidRPr="00E014FB">
              <w:rPr>
                <w:rFonts w:eastAsia="Tahoma" w:cs="Times New Roman"/>
                <w:color w:val="000000"/>
                <w:sz w:val="20"/>
                <w:szCs w:val="20"/>
              </w:rPr>
              <w:t>4.9.1</w:t>
            </w:r>
          </w:p>
        </w:tc>
        <w:tc>
          <w:tcPr>
            <w:tcW w:w="4080" w:type="dxa"/>
            <w:vMerge w:val="restart"/>
          </w:tcPr>
          <w:p w14:paraId="6B13D24A" w14:textId="77777777" w:rsidR="00820E00" w:rsidRPr="00E014FB" w:rsidRDefault="00820E00" w:rsidP="003C4186">
            <w:pPr>
              <w:rPr>
                <w:rFonts w:cs="Times New Roman"/>
              </w:rPr>
            </w:pPr>
            <w:r w:rsidRPr="00E014FB">
              <w:rPr>
                <w:rFonts w:eastAsia="Tahoma" w:cs="Times New Roman"/>
                <w:color w:val="000000"/>
                <w:sz w:val="20"/>
                <w:szCs w:val="20"/>
              </w:rPr>
              <w:t>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кодами 4.9.1.1 - 4.9.1.4</w:t>
            </w:r>
          </w:p>
        </w:tc>
        <w:tc>
          <w:tcPr>
            <w:tcW w:w="6800" w:type="dxa"/>
            <w:vMerge w:val="restart"/>
          </w:tcPr>
          <w:p w14:paraId="72775A90"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1000 кв.м.</w:t>
            </w:r>
          </w:p>
          <w:p w14:paraId="67DA45EA"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50000 кв.м.</w:t>
            </w:r>
          </w:p>
          <w:p w14:paraId="3BB908BC"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p w14:paraId="4490EF43" w14:textId="77777777" w:rsidR="00820E00" w:rsidRPr="00E014FB" w:rsidRDefault="00820E00" w:rsidP="003C4186">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p w14:paraId="0737A473"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p w14:paraId="7CAC91B6"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p w14:paraId="035EED54"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p w14:paraId="6BC36CE1"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2 этажа.</w:t>
            </w:r>
          </w:p>
          <w:p w14:paraId="4334EAE0" w14:textId="77777777" w:rsidR="00820E00" w:rsidRPr="00E014FB" w:rsidRDefault="00820E00" w:rsidP="003C4186">
            <w:pPr>
              <w:rPr>
                <w:rFonts w:cs="Times New Roman"/>
              </w:rPr>
            </w:pPr>
            <w:r w:rsidRPr="00E014FB">
              <w:rPr>
                <w:rFonts w:eastAsia="Tahoma" w:cs="Times New Roman"/>
                <w:color w:val="000000"/>
                <w:sz w:val="20"/>
                <w:szCs w:val="20"/>
              </w:rPr>
              <w:t>Минимальное количество этажей – не подлежит установлению.</w:t>
            </w:r>
          </w:p>
          <w:p w14:paraId="60236605"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8 м.</w:t>
            </w:r>
          </w:p>
          <w:p w14:paraId="490DB511"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p w14:paraId="2DE8328E" w14:textId="77777777" w:rsidR="00820E00" w:rsidRPr="00E014FB" w:rsidRDefault="00820E00" w:rsidP="003C4186">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p w14:paraId="3FE84236" w14:textId="77777777" w:rsidR="00820E00" w:rsidRPr="00E014FB" w:rsidRDefault="00820E00" w:rsidP="003C4186">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65893B02" w14:textId="77777777" w:rsidTr="003C4186">
        <w:trPr>
          <w:trHeight w:val="276"/>
        </w:trPr>
        <w:tc>
          <w:tcPr>
            <w:tcW w:w="272" w:type="dxa"/>
            <w:vMerge/>
          </w:tcPr>
          <w:p w14:paraId="6E655DE7" w14:textId="77777777" w:rsidR="00820E00" w:rsidRPr="00E014FB" w:rsidRDefault="00820E00" w:rsidP="003C4186">
            <w:pPr>
              <w:rPr>
                <w:rFonts w:cs="Times New Roman"/>
              </w:rPr>
            </w:pPr>
          </w:p>
        </w:tc>
        <w:tc>
          <w:tcPr>
            <w:tcW w:w="1903" w:type="dxa"/>
            <w:vMerge/>
          </w:tcPr>
          <w:p w14:paraId="41D053CA" w14:textId="77777777" w:rsidR="00820E00" w:rsidRPr="00E014FB" w:rsidRDefault="00820E00" w:rsidP="003C4186">
            <w:pPr>
              <w:rPr>
                <w:rFonts w:cs="Times New Roman"/>
              </w:rPr>
            </w:pPr>
          </w:p>
        </w:tc>
        <w:tc>
          <w:tcPr>
            <w:tcW w:w="1224" w:type="dxa"/>
            <w:vMerge/>
          </w:tcPr>
          <w:p w14:paraId="702B435F" w14:textId="77777777" w:rsidR="00820E00" w:rsidRPr="00E014FB" w:rsidRDefault="00820E00" w:rsidP="003C4186">
            <w:pPr>
              <w:rPr>
                <w:rFonts w:cs="Times New Roman"/>
              </w:rPr>
            </w:pPr>
          </w:p>
        </w:tc>
        <w:tc>
          <w:tcPr>
            <w:tcW w:w="4080" w:type="dxa"/>
            <w:vMerge/>
          </w:tcPr>
          <w:p w14:paraId="46C48F4B" w14:textId="77777777" w:rsidR="00820E00" w:rsidRPr="00E014FB" w:rsidRDefault="00820E00" w:rsidP="003C4186">
            <w:pPr>
              <w:rPr>
                <w:rFonts w:cs="Times New Roman"/>
              </w:rPr>
            </w:pPr>
          </w:p>
        </w:tc>
        <w:tc>
          <w:tcPr>
            <w:tcW w:w="6800" w:type="dxa"/>
            <w:vMerge/>
          </w:tcPr>
          <w:p w14:paraId="7DBA0CC7"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50000 кв.м.</w:t>
            </w:r>
          </w:p>
        </w:tc>
      </w:tr>
      <w:tr w:rsidR="00820E00" w:rsidRPr="00E014FB" w14:paraId="31970C26" w14:textId="77777777" w:rsidTr="003C4186">
        <w:trPr>
          <w:trHeight w:val="276"/>
        </w:trPr>
        <w:tc>
          <w:tcPr>
            <w:tcW w:w="272" w:type="dxa"/>
            <w:vMerge/>
          </w:tcPr>
          <w:p w14:paraId="5CA99A5C" w14:textId="77777777" w:rsidR="00820E00" w:rsidRPr="00E014FB" w:rsidRDefault="00820E00" w:rsidP="003C4186">
            <w:pPr>
              <w:rPr>
                <w:rFonts w:cs="Times New Roman"/>
              </w:rPr>
            </w:pPr>
          </w:p>
        </w:tc>
        <w:tc>
          <w:tcPr>
            <w:tcW w:w="1903" w:type="dxa"/>
            <w:vMerge/>
          </w:tcPr>
          <w:p w14:paraId="7193A511" w14:textId="77777777" w:rsidR="00820E00" w:rsidRPr="00E014FB" w:rsidRDefault="00820E00" w:rsidP="003C4186">
            <w:pPr>
              <w:rPr>
                <w:rFonts w:cs="Times New Roman"/>
              </w:rPr>
            </w:pPr>
          </w:p>
        </w:tc>
        <w:tc>
          <w:tcPr>
            <w:tcW w:w="1224" w:type="dxa"/>
            <w:vMerge/>
          </w:tcPr>
          <w:p w14:paraId="483081B9" w14:textId="77777777" w:rsidR="00820E00" w:rsidRPr="00E014FB" w:rsidRDefault="00820E00" w:rsidP="003C4186">
            <w:pPr>
              <w:rPr>
                <w:rFonts w:cs="Times New Roman"/>
              </w:rPr>
            </w:pPr>
          </w:p>
        </w:tc>
        <w:tc>
          <w:tcPr>
            <w:tcW w:w="4080" w:type="dxa"/>
            <w:vMerge/>
          </w:tcPr>
          <w:p w14:paraId="07ED7C7D" w14:textId="77777777" w:rsidR="00820E00" w:rsidRPr="00E014FB" w:rsidRDefault="00820E00" w:rsidP="003C4186">
            <w:pPr>
              <w:rPr>
                <w:rFonts w:cs="Times New Roman"/>
              </w:rPr>
            </w:pPr>
          </w:p>
        </w:tc>
        <w:tc>
          <w:tcPr>
            <w:tcW w:w="6800" w:type="dxa"/>
            <w:vMerge/>
          </w:tcPr>
          <w:p w14:paraId="3CCD7890"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75515E8F" w14:textId="77777777" w:rsidTr="003C4186">
        <w:trPr>
          <w:trHeight w:val="276"/>
        </w:trPr>
        <w:tc>
          <w:tcPr>
            <w:tcW w:w="272" w:type="dxa"/>
            <w:vMerge/>
          </w:tcPr>
          <w:p w14:paraId="0AB9CD7F" w14:textId="77777777" w:rsidR="00820E00" w:rsidRPr="00E014FB" w:rsidRDefault="00820E00" w:rsidP="003C4186">
            <w:pPr>
              <w:rPr>
                <w:rFonts w:cs="Times New Roman"/>
              </w:rPr>
            </w:pPr>
          </w:p>
        </w:tc>
        <w:tc>
          <w:tcPr>
            <w:tcW w:w="1903" w:type="dxa"/>
            <w:vMerge/>
          </w:tcPr>
          <w:p w14:paraId="150D43C0" w14:textId="77777777" w:rsidR="00820E00" w:rsidRPr="00E014FB" w:rsidRDefault="00820E00" w:rsidP="003C4186">
            <w:pPr>
              <w:rPr>
                <w:rFonts w:cs="Times New Roman"/>
              </w:rPr>
            </w:pPr>
          </w:p>
        </w:tc>
        <w:tc>
          <w:tcPr>
            <w:tcW w:w="1224" w:type="dxa"/>
            <w:vMerge/>
          </w:tcPr>
          <w:p w14:paraId="38ECE295" w14:textId="77777777" w:rsidR="00820E00" w:rsidRPr="00E014FB" w:rsidRDefault="00820E00" w:rsidP="003C4186">
            <w:pPr>
              <w:rPr>
                <w:rFonts w:cs="Times New Roman"/>
              </w:rPr>
            </w:pPr>
          </w:p>
        </w:tc>
        <w:tc>
          <w:tcPr>
            <w:tcW w:w="4080" w:type="dxa"/>
            <w:vMerge/>
          </w:tcPr>
          <w:p w14:paraId="72BD530E" w14:textId="77777777" w:rsidR="00820E00" w:rsidRPr="00E014FB" w:rsidRDefault="00820E00" w:rsidP="003C4186">
            <w:pPr>
              <w:rPr>
                <w:rFonts w:cs="Times New Roman"/>
              </w:rPr>
            </w:pPr>
          </w:p>
        </w:tc>
        <w:tc>
          <w:tcPr>
            <w:tcW w:w="6800" w:type="dxa"/>
            <w:vMerge/>
          </w:tcPr>
          <w:p w14:paraId="642833A0" w14:textId="77777777" w:rsidR="00820E00" w:rsidRPr="00E014FB" w:rsidRDefault="00820E00" w:rsidP="003C4186">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72265084" w14:textId="77777777" w:rsidTr="003C4186">
        <w:trPr>
          <w:trHeight w:val="276"/>
        </w:trPr>
        <w:tc>
          <w:tcPr>
            <w:tcW w:w="272" w:type="dxa"/>
            <w:vMerge/>
          </w:tcPr>
          <w:p w14:paraId="4DA58132" w14:textId="77777777" w:rsidR="00820E00" w:rsidRPr="00E014FB" w:rsidRDefault="00820E00" w:rsidP="003C4186">
            <w:pPr>
              <w:rPr>
                <w:rFonts w:cs="Times New Roman"/>
              </w:rPr>
            </w:pPr>
          </w:p>
        </w:tc>
        <w:tc>
          <w:tcPr>
            <w:tcW w:w="1903" w:type="dxa"/>
            <w:vMerge/>
          </w:tcPr>
          <w:p w14:paraId="615A2EB5" w14:textId="77777777" w:rsidR="00820E00" w:rsidRPr="00E014FB" w:rsidRDefault="00820E00" w:rsidP="003C4186">
            <w:pPr>
              <w:rPr>
                <w:rFonts w:cs="Times New Roman"/>
              </w:rPr>
            </w:pPr>
          </w:p>
        </w:tc>
        <w:tc>
          <w:tcPr>
            <w:tcW w:w="1224" w:type="dxa"/>
            <w:vMerge/>
          </w:tcPr>
          <w:p w14:paraId="5BBEC3E6" w14:textId="77777777" w:rsidR="00820E00" w:rsidRPr="00E014FB" w:rsidRDefault="00820E00" w:rsidP="003C4186">
            <w:pPr>
              <w:rPr>
                <w:rFonts w:cs="Times New Roman"/>
              </w:rPr>
            </w:pPr>
          </w:p>
        </w:tc>
        <w:tc>
          <w:tcPr>
            <w:tcW w:w="4080" w:type="dxa"/>
            <w:vMerge/>
          </w:tcPr>
          <w:p w14:paraId="406E28D8" w14:textId="77777777" w:rsidR="00820E00" w:rsidRPr="00E014FB" w:rsidRDefault="00820E00" w:rsidP="003C4186">
            <w:pPr>
              <w:rPr>
                <w:rFonts w:cs="Times New Roman"/>
              </w:rPr>
            </w:pPr>
          </w:p>
        </w:tc>
        <w:tc>
          <w:tcPr>
            <w:tcW w:w="6800" w:type="dxa"/>
            <w:vMerge/>
          </w:tcPr>
          <w:p w14:paraId="5D21BB96"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27804940" w14:textId="77777777" w:rsidTr="003C4186">
        <w:trPr>
          <w:trHeight w:val="276"/>
        </w:trPr>
        <w:tc>
          <w:tcPr>
            <w:tcW w:w="272" w:type="dxa"/>
            <w:vMerge/>
          </w:tcPr>
          <w:p w14:paraId="42EBCECA" w14:textId="77777777" w:rsidR="00820E00" w:rsidRPr="00E014FB" w:rsidRDefault="00820E00" w:rsidP="003C4186">
            <w:pPr>
              <w:rPr>
                <w:rFonts w:cs="Times New Roman"/>
              </w:rPr>
            </w:pPr>
          </w:p>
        </w:tc>
        <w:tc>
          <w:tcPr>
            <w:tcW w:w="1903" w:type="dxa"/>
            <w:vMerge/>
          </w:tcPr>
          <w:p w14:paraId="6B68F884" w14:textId="77777777" w:rsidR="00820E00" w:rsidRPr="00E014FB" w:rsidRDefault="00820E00" w:rsidP="003C4186">
            <w:pPr>
              <w:rPr>
                <w:rFonts w:cs="Times New Roman"/>
              </w:rPr>
            </w:pPr>
          </w:p>
        </w:tc>
        <w:tc>
          <w:tcPr>
            <w:tcW w:w="1224" w:type="dxa"/>
            <w:vMerge/>
          </w:tcPr>
          <w:p w14:paraId="3512D7B1" w14:textId="77777777" w:rsidR="00820E00" w:rsidRPr="00E014FB" w:rsidRDefault="00820E00" w:rsidP="003C4186">
            <w:pPr>
              <w:rPr>
                <w:rFonts w:cs="Times New Roman"/>
              </w:rPr>
            </w:pPr>
          </w:p>
        </w:tc>
        <w:tc>
          <w:tcPr>
            <w:tcW w:w="4080" w:type="dxa"/>
            <w:vMerge/>
          </w:tcPr>
          <w:p w14:paraId="2EE95EF8" w14:textId="77777777" w:rsidR="00820E00" w:rsidRPr="00E014FB" w:rsidRDefault="00820E00" w:rsidP="003C4186">
            <w:pPr>
              <w:rPr>
                <w:rFonts w:cs="Times New Roman"/>
              </w:rPr>
            </w:pPr>
          </w:p>
        </w:tc>
        <w:tc>
          <w:tcPr>
            <w:tcW w:w="6800" w:type="dxa"/>
            <w:vMerge/>
          </w:tcPr>
          <w:p w14:paraId="49ED1660"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820E00" w:rsidRPr="00E014FB" w14:paraId="436CCC2D" w14:textId="77777777" w:rsidTr="003C4186">
        <w:trPr>
          <w:trHeight w:val="276"/>
        </w:trPr>
        <w:tc>
          <w:tcPr>
            <w:tcW w:w="272" w:type="dxa"/>
            <w:vMerge/>
          </w:tcPr>
          <w:p w14:paraId="7F86F70F" w14:textId="77777777" w:rsidR="00820E00" w:rsidRPr="00E014FB" w:rsidRDefault="00820E00" w:rsidP="003C4186">
            <w:pPr>
              <w:rPr>
                <w:rFonts w:cs="Times New Roman"/>
              </w:rPr>
            </w:pPr>
          </w:p>
        </w:tc>
        <w:tc>
          <w:tcPr>
            <w:tcW w:w="1903" w:type="dxa"/>
            <w:vMerge/>
          </w:tcPr>
          <w:p w14:paraId="77C10058" w14:textId="77777777" w:rsidR="00820E00" w:rsidRPr="00E014FB" w:rsidRDefault="00820E00" w:rsidP="003C4186">
            <w:pPr>
              <w:rPr>
                <w:rFonts w:cs="Times New Roman"/>
              </w:rPr>
            </w:pPr>
          </w:p>
        </w:tc>
        <w:tc>
          <w:tcPr>
            <w:tcW w:w="1224" w:type="dxa"/>
            <w:vMerge/>
          </w:tcPr>
          <w:p w14:paraId="42372096" w14:textId="77777777" w:rsidR="00820E00" w:rsidRPr="00E014FB" w:rsidRDefault="00820E00" w:rsidP="003C4186">
            <w:pPr>
              <w:rPr>
                <w:rFonts w:cs="Times New Roman"/>
              </w:rPr>
            </w:pPr>
          </w:p>
        </w:tc>
        <w:tc>
          <w:tcPr>
            <w:tcW w:w="4080" w:type="dxa"/>
            <w:vMerge/>
          </w:tcPr>
          <w:p w14:paraId="57E9F4A1" w14:textId="77777777" w:rsidR="00820E00" w:rsidRPr="00E014FB" w:rsidRDefault="00820E00" w:rsidP="003C4186">
            <w:pPr>
              <w:rPr>
                <w:rFonts w:cs="Times New Roman"/>
              </w:rPr>
            </w:pPr>
          </w:p>
        </w:tc>
        <w:tc>
          <w:tcPr>
            <w:tcW w:w="6800" w:type="dxa"/>
            <w:vMerge/>
          </w:tcPr>
          <w:p w14:paraId="455AB209"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3C55BD13" w14:textId="77777777" w:rsidTr="003C4186">
        <w:trPr>
          <w:trHeight w:val="276"/>
        </w:trPr>
        <w:tc>
          <w:tcPr>
            <w:tcW w:w="272" w:type="dxa"/>
            <w:vMerge/>
          </w:tcPr>
          <w:p w14:paraId="3FE1AA12" w14:textId="77777777" w:rsidR="00820E00" w:rsidRPr="00E014FB" w:rsidRDefault="00820E00" w:rsidP="003C4186">
            <w:pPr>
              <w:rPr>
                <w:rFonts w:cs="Times New Roman"/>
              </w:rPr>
            </w:pPr>
          </w:p>
        </w:tc>
        <w:tc>
          <w:tcPr>
            <w:tcW w:w="1903" w:type="dxa"/>
            <w:vMerge/>
          </w:tcPr>
          <w:p w14:paraId="4F465891" w14:textId="77777777" w:rsidR="00820E00" w:rsidRPr="00E014FB" w:rsidRDefault="00820E00" w:rsidP="003C4186">
            <w:pPr>
              <w:rPr>
                <w:rFonts w:cs="Times New Roman"/>
              </w:rPr>
            </w:pPr>
          </w:p>
        </w:tc>
        <w:tc>
          <w:tcPr>
            <w:tcW w:w="1224" w:type="dxa"/>
            <w:vMerge/>
          </w:tcPr>
          <w:p w14:paraId="58C09F52" w14:textId="77777777" w:rsidR="00820E00" w:rsidRPr="00E014FB" w:rsidRDefault="00820E00" w:rsidP="003C4186">
            <w:pPr>
              <w:rPr>
                <w:rFonts w:cs="Times New Roman"/>
              </w:rPr>
            </w:pPr>
          </w:p>
        </w:tc>
        <w:tc>
          <w:tcPr>
            <w:tcW w:w="4080" w:type="dxa"/>
            <w:vMerge/>
          </w:tcPr>
          <w:p w14:paraId="70ACF529" w14:textId="77777777" w:rsidR="00820E00" w:rsidRPr="00E014FB" w:rsidRDefault="00820E00" w:rsidP="003C4186">
            <w:pPr>
              <w:rPr>
                <w:rFonts w:cs="Times New Roman"/>
              </w:rPr>
            </w:pPr>
          </w:p>
        </w:tc>
        <w:tc>
          <w:tcPr>
            <w:tcW w:w="6800" w:type="dxa"/>
            <w:vMerge/>
          </w:tcPr>
          <w:p w14:paraId="36462712"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2 этажа.</w:t>
            </w:r>
          </w:p>
        </w:tc>
      </w:tr>
      <w:tr w:rsidR="00820E00" w:rsidRPr="00E014FB" w14:paraId="50BECC75" w14:textId="77777777" w:rsidTr="003C4186">
        <w:trPr>
          <w:trHeight w:val="276"/>
        </w:trPr>
        <w:tc>
          <w:tcPr>
            <w:tcW w:w="272" w:type="dxa"/>
            <w:vMerge/>
          </w:tcPr>
          <w:p w14:paraId="40434C15" w14:textId="77777777" w:rsidR="00820E00" w:rsidRPr="00E014FB" w:rsidRDefault="00820E00" w:rsidP="003C4186">
            <w:pPr>
              <w:rPr>
                <w:rFonts w:cs="Times New Roman"/>
              </w:rPr>
            </w:pPr>
          </w:p>
        </w:tc>
        <w:tc>
          <w:tcPr>
            <w:tcW w:w="1903" w:type="dxa"/>
            <w:vMerge/>
          </w:tcPr>
          <w:p w14:paraId="70CA94B9" w14:textId="77777777" w:rsidR="00820E00" w:rsidRPr="00E014FB" w:rsidRDefault="00820E00" w:rsidP="003C4186">
            <w:pPr>
              <w:rPr>
                <w:rFonts w:cs="Times New Roman"/>
              </w:rPr>
            </w:pPr>
          </w:p>
        </w:tc>
        <w:tc>
          <w:tcPr>
            <w:tcW w:w="1224" w:type="dxa"/>
            <w:vMerge/>
          </w:tcPr>
          <w:p w14:paraId="26B867E8" w14:textId="77777777" w:rsidR="00820E00" w:rsidRPr="00E014FB" w:rsidRDefault="00820E00" w:rsidP="003C4186">
            <w:pPr>
              <w:rPr>
                <w:rFonts w:cs="Times New Roman"/>
              </w:rPr>
            </w:pPr>
          </w:p>
        </w:tc>
        <w:tc>
          <w:tcPr>
            <w:tcW w:w="4080" w:type="dxa"/>
            <w:vMerge/>
          </w:tcPr>
          <w:p w14:paraId="0B76FBF0" w14:textId="77777777" w:rsidR="00820E00" w:rsidRPr="00E014FB" w:rsidRDefault="00820E00" w:rsidP="003C4186">
            <w:pPr>
              <w:rPr>
                <w:rFonts w:cs="Times New Roman"/>
              </w:rPr>
            </w:pPr>
          </w:p>
        </w:tc>
        <w:tc>
          <w:tcPr>
            <w:tcW w:w="6800" w:type="dxa"/>
            <w:vMerge/>
          </w:tcPr>
          <w:p w14:paraId="6EABD2B1" w14:textId="77777777" w:rsidR="00820E00" w:rsidRPr="00E014FB" w:rsidRDefault="00820E00" w:rsidP="003C4186">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772F594C" w14:textId="77777777" w:rsidTr="003C4186">
        <w:trPr>
          <w:trHeight w:val="276"/>
        </w:trPr>
        <w:tc>
          <w:tcPr>
            <w:tcW w:w="272" w:type="dxa"/>
            <w:vMerge/>
          </w:tcPr>
          <w:p w14:paraId="42B67D98" w14:textId="77777777" w:rsidR="00820E00" w:rsidRPr="00E014FB" w:rsidRDefault="00820E00" w:rsidP="003C4186">
            <w:pPr>
              <w:rPr>
                <w:rFonts w:cs="Times New Roman"/>
              </w:rPr>
            </w:pPr>
          </w:p>
        </w:tc>
        <w:tc>
          <w:tcPr>
            <w:tcW w:w="1903" w:type="dxa"/>
            <w:vMerge/>
          </w:tcPr>
          <w:p w14:paraId="6DFD08EE" w14:textId="77777777" w:rsidR="00820E00" w:rsidRPr="00E014FB" w:rsidRDefault="00820E00" w:rsidP="003C4186">
            <w:pPr>
              <w:rPr>
                <w:rFonts w:cs="Times New Roman"/>
              </w:rPr>
            </w:pPr>
          </w:p>
        </w:tc>
        <w:tc>
          <w:tcPr>
            <w:tcW w:w="1224" w:type="dxa"/>
            <w:vMerge/>
          </w:tcPr>
          <w:p w14:paraId="1F4C9510" w14:textId="77777777" w:rsidR="00820E00" w:rsidRPr="00E014FB" w:rsidRDefault="00820E00" w:rsidP="003C4186">
            <w:pPr>
              <w:rPr>
                <w:rFonts w:cs="Times New Roman"/>
              </w:rPr>
            </w:pPr>
          </w:p>
        </w:tc>
        <w:tc>
          <w:tcPr>
            <w:tcW w:w="4080" w:type="dxa"/>
            <w:vMerge/>
          </w:tcPr>
          <w:p w14:paraId="57FF515D" w14:textId="77777777" w:rsidR="00820E00" w:rsidRPr="00E014FB" w:rsidRDefault="00820E00" w:rsidP="003C4186">
            <w:pPr>
              <w:rPr>
                <w:rFonts w:cs="Times New Roman"/>
              </w:rPr>
            </w:pPr>
          </w:p>
        </w:tc>
        <w:tc>
          <w:tcPr>
            <w:tcW w:w="6800" w:type="dxa"/>
            <w:vMerge/>
          </w:tcPr>
          <w:p w14:paraId="78E152B8"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8 м.</w:t>
            </w:r>
          </w:p>
        </w:tc>
      </w:tr>
      <w:tr w:rsidR="00820E00" w:rsidRPr="00E014FB" w14:paraId="68D52B10" w14:textId="77777777" w:rsidTr="003C4186">
        <w:trPr>
          <w:trHeight w:val="276"/>
        </w:trPr>
        <w:tc>
          <w:tcPr>
            <w:tcW w:w="272" w:type="dxa"/>
            <w:vMerge/>
          </w:tcPr>
          <w:p w14:paraId="6E81AD92" w14:textId="77777777" w:rsidR="00820E00" w:rsidRPr="00E014FB" w:rsidRDefault="00820E00" w:rsidP="003C4186">
            <w:pPr>
              <w:rPr>
                <w:rFonts w:cs="Times New Roman"/>
              </w:rPr>
            </w:pPr>
          </w:p>
        </w:tc>
        <w:tc>
          <w:tcPr>
            <w:tcW w:w="1903" w:type="dxa"/>
            <w:vMerge/>
          </w:tcPr>
          <w:p w14:paraId="7FECA8B4" w14:textId="77777777" w:rsidR="00820E00" w:rsidRPr="00E014FB" w:rsidRDefault="00820E00" w:rsidP="003C4186">
            <w:pPr>
              <w:rPr>
                <w:rFonts w:cs="Times New Roman"/>
              </w:rPr>
            </w:pPr>
          </w:p>
        </w:tc>
        <w:tc>
          <w:tcPr>
            <w:tcW w:w="1224" w:type="dxa"/>
            <w:vMerge/>
          </w:tcPr>
          <w:p w14:paraId="35110C89" w14:textId="77777777" w:rsidR="00820E00" w:rsidRPr="00E014FB" w:rsidRDefault="00820E00" w:rsidP="003C4186">
            <w:pPr>
              <w:rPr>
                <w:rFonts w:cs="Times New Roman"/>
              </w:rPr>
            </w:pPr>
          </w:p>
        </w:tc>
        <w:tc>
          <w:tcPr>
            <w:tcW w:w="4080" w:type="dxa"/>
            <w:vMerge/>
          </w:tcPr>
          <w:p w14:paraId="6A1AA315" w14:textId="77777777" w:rsidR="00820E00" w:rsidRPr="00E014FB" w:rsidRDefault="00820E00" w:rsidP="003C4186">
            <w:pPr>
              <w:rPr>
                <w:rFonts w:cs="Times New Roman"/>
              </w:rPr>
            </w:pPr>
          </w:p>
        </w:tc>
        <w:tc>
          <w:tcPr>
            <w:tcW w:w="6800" w:type="dxa"/>
            <w:vMerge/>
          </w:tcPr>
          <w:p w14:paraId="1AEF4921"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579DDF1A" w14:textId="77777777" w:rsidTr="003C4186">
        <w:trPr>
          <w:trHeight w:val="276"/>
        </w:trPr>
        <w:tc>
          <w:tcPr>
            <w:tcW w:w="272" w:type="dxa"/>
            <w:vMerge/>
          </w:tcPr>
          <w:p w14:paraId="54E1E7DE" w14:textId="77777777" w:rsidR="00820E00" w:rsidRPr="00E014FB" w:rsidRDefault="00820E00" w:rsidP="003C4186">
            <w:pPr>
              <w:rPr>
                <w:rFonts w:cs="Times New Roman"/>
              </w:rPr>
            </w:pPr>
          </w:p>
        </w:tc>
        <w:tc>
          <w:tcPr>
            <w:tcW w:w="1903" w:type="dxa"/>
            <w:vMerge/>
          </w:tcPr>
          <w:p w14:paraId="79890E6E" w14:textId="77777777" w:rsidR="00820E00" w:rsidRPr="00E014FB" w:rsidRDefault="00820E00" w:rsidP="003C4186">
            <w:pPr>
              <w:rPr>
                <w:rFonts w:cs="Times New Roman"/>
              </w:rPr>
            </w:pPr>
          </w:p>
        </w:tc>
        <w:tc>
          <w:tcPr>
            <w:tcW w:w="1224" w:type="dxa"/>
            <w:vMerge/>
          </w:tcPr>
          <w:p w14:paraId="19FB898D" w14:textId="77777777" w:rsidR="00820E00" w:rsidRPr="00E014FB" w:rsidRDefault="00820E00" w:rsidP="003C4186">
            <w:pPr>
              <w:rPr>
                <w:rFonts w:cs="Times New Roman"/>
              </w:rPr>
            </w:pPr>
          </w:p>
        </w:tc>
        <w:tc>
          <w:tcPr>
            <w:tcW w:w="4080" w:type="dxa"/>
            <w:vMerge/>
          </w:tcPr>
          <w:p w14:paraId="61D895CD" w14:textId="77777777" w:rsidR="00820E00" w:rsidRPr="00E014FB" w:rsidRDefault="00820E00" w:rsidP="003C4186">
            <w:pPr>
              <w:rPr>
                <w:rFonts w:cs="Times New Roman"/>
              </w:rPr>
            </w:pPr>
          </w:p>
        </w:tc>
        <w:tc>
          <w:tcPr>
            <w:tcW w:w="6800" w:type="dxa"/>
            <w:vMerge/>
          </w:tcPr>
          <w:p w14:paraId="4CF7C06C" w14:textId="77777777" w:rsidR="00820E00" w:rsidRPr="00E014FB" w:rsidRDefault="00820E00" w:rsidP="003C4186">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624EC882" w14:textId="77777777" w:rsidTr="003C4186">
        <w:trPr>
          <w:trHeight w:val="276"/>
        </w:trPr>
        <w:tc>
          <w:tcPr>
            <w:tcW w:w="272" w:type="dxa"/>
            <w:vMerge/>
          </w:tcPr>
          <w:p w14:paraId="5E84C98D" w14:textId="77777777" w:rsidR="00820E00" w:rsidRPr="00E014FB" w:rsidRDefault="00820E00" w:rsidP="003C4186">
            <w:pPr>
              <w:rPr>
                <w:rFonts w:cs="Times New Roman"/>
              </w:rPr>
            </w:pPr>
          </w:p>
        </w:tc>
        <w:tc>
          <w:tcPr>
            <w:tcW w:w="1903" w:type="dxa"/>
            <w:vMerge/>
          </w:tcPr>
          <w:p w14:paraId="27350FA6" w14:textId="77777777" w:rsidR="00820E00" w:rsidRPr="00E014FB" w:rsidRDefault="00820E00" w:rsidP="003C4186">
            <w:pPr>
              <w:rPr>
                <w:rFonts w:cs="Times New Roman"/>
              </w:rPr>
            </w:pPr>
          </w:p>
        </w:tc>
        <w:tc>
          <w:tcPr>
            <w:tcW w:w="1224" w:type="dxa"/>
            <w:vMerge/>
          </w:tcPr>
          <w:p w14:paraId="39A61C96" w14:textId="77777777" w:rsidR="00820E00" w:rsidRPr="00E014FB" w:rsidRDefault="00820E00" w:rsidP="003C4186">
            <w:pPr>
              <w:rPr>
                <w:rFonts w:cs="Times New Roman"/>
              </w:rPr>
            </w:pPr>
          </w:p>
        </w:tc>
        <w:tc>
          <w:tcPr>
            <w:tcW w:w="4080" w:type="dxa"/>
            <w:vMerge/>
          </w:tcPr>
          <w:p w14:paraId="34A372B2" w14:textId="77777777" w:rsidR="00820E00" w:rsidRPr="00E014FB" w:rsidRDefault="00820E00" w:rsidP="003C4186">
            <w:pPr>
              <w:rPr>
                <w:rFonts w:cs="Times New Roman"/>
              </w:rPr>
            </w:pPr>
          </w:p>
        </w:tc>
        <w:tc>
          <w:tcPr>
            <w:tcW w:w="6800" w:type="dxa"/>
            <w:vMerge/>
          </w:tcPr>
          <w:p w14:paraId="7D73E616" w14:textId="77777777" w:rsidR="00820E00" w:rsidRPr="00E014FB" w:rsidRDefault="00820E00" w:rsidP="003C4186">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5C0E1595" w14:textId="77777777" w:rsidTr="003C4186">
        <w:tc>
          <w:tcPr>
            <w:tcW w:w="272" w:type="dxa"/>
          </w:tcPr>
          <w:p w14:paraId="036F2070" w14:textId="77777777" w:rsidR="00820E00" w:rsidRPr="00E014FB" w:rsidRDefault="00820E00" w:rsidP="003C4186">
            <w:pPr>
              <w:jc w:val="center"/>
              <w:rPr>
                <w:rFonts w:cs="Times New Roman"/>
              </w:rPr>
            </w:pPr>
            <w:r w:rsidRPr="00E014FB">
              <w:rPr>
                <w:rFonts w:eastAsia="Tahoma" w:cs="Times New Roman"/>
                <w:color w:val="000000"/>
                <w:sz w:val="20"/>
                <w:szCs w:val="20"/>
              </w:rPr>
              <w:t>11.</w:t>
            </w:r>
          </w:p>
        </w:tc>
        <w:tc>
          <w:tcPr>
            <w:tcW w:w="1903" w:type="dxa"/>
          </w:tcPr>
          <w:p w14:paraId="593C09CE" w14:textId="77777777" w:rsidR="00820E00" w:rsidRPr="00E014FB" w:rsidRDefault="00820E00" w:rsidP="003C4186">
            <w:pPr>
              <w:rPr>
                <w:rFonts w:cs="Times New Roman"/>
              </w:rPr>
            </w:pPr>
            <w:r w:rsidRPr="00E014FB">
              <w:rPr>
                <w:rFonts w:eastAsia="Tahoma" w:cs="Times New Roman"/>
                <w:color w:val="000000"/>
                <w:sz w:val="20"/>
                <w:szCs w:val="20"/>
              </w:rPr>
              <w:t>Заправка транспортных средств</w:t>
            </w:r>
          </w:p>
        </w:tc>
        <w:tc>
          <w:tcPr>
            <w:tcW w:w="1224" w:type="dxa"/>
          </w:tcPr>
          <w:p w14:paraId="6F51089D" w14:textId="77777777" w:rsidR="00820E00" w:rsidRPr="00E014FB" w:rsidRDefault="00820E00" w:rsidP="003C4186">
            <w:pPr>
              <w:rPr>
                <w:rFonts w:cs="Times New Roman"/>
              </w:rPr>
            </w:pPr>
            <w:r w:rsidRPr="00E014FB">
              <w:rPr>
                <w:rFonts w:eastAsia="Tahoma" w:cs="Times New Roman"/>
                <w:color w:val="000000"/>
                <w:sz w:val="20"/>
                <w:szCs w:val="20"/>
              </w:rPr>
              <w:t>4.9.1.1</w:t>
            </w:r>
          </w:p>
        </w:tc>
        <w:tc>
          <w:tcPr>
            <w:tcW w:w="4080" w:type="dxa"/>
          </w:tcPr>
          <w:p w14:paraId="12C454A4" w14:textId="77777777" w:rsidR="00820E00" w:rsidRPr="00E014FB" w:rsidRDefault="00820E00" w:rsidP="003C4186">
            <w:pPr>
              <w:rPr>
                <w:rFonts w:cs="Times New Roman"/>
              </w:rPr>
            </w:pPr>
            <w:r w:rsidRPr="00E014FB">
              <w:rPr>
                <w:rFonts w:eastAsia="Tahoma" w:cs="Times New Roman"/>
                <w:color w:val="000000"/>
                <w:sz w:val="20"/>
                <w:szCs w:val="20"/>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c>
          <w:tcPr>
            <w:tcW w:w="6800" w:type="dxa"/>
            <w:vMerge/>
          </w:tcPr>
          <w:p w14:paraId="10EFD6BF" w14:textId="77777777" w:rsidR="00820E00" w:rsidRPr="00E014FB" w:rsidRDefault="00820E00" w:rsidP="003C4186">
            <w:pPr>
              <w:rPr>
                <w:rFonts w:cs="Times New Roman"/>
              </w:rPr>
            </w:pPr>
          </w:p>
        </w:tc>
      </w:tr>
      <w:tr w:rsidR="00820E00" w:rsidRPr="00E014FB" w14:paraId="3FD2878F" w14:textId="77777777" w:rsidTr="003C4186">
        <w:tc>
          <w:tcPr>
            <w:tcW w:w="272" w:type="dxa"/>
          </w:tcPr>
          <w:p w14:paraId="235ED7D0" w14:textId="77777777" w:rsidR="00820E00" w:rsidRPr="00E014FB" w:rsidRDefault="00820E00" w:rsidP="003C4186">
            <w:pPr>
              <w:jc w:val="center"/>
              <w:rPr>
                <w:rFonts w:cs="Times New Roman"/>
              </w:rPr>
            </w:pPr>
            <w:r w:rsidRPr="00E014FB">
              <w:rPr>
                <w:rFonts w:eastAsia="Tahoma" w:cs="Times New Roman"/>
                <w:color w:val="000000"/>
                <w:sz w:val="20"/>
                <w:szCs w:val="20"/>
              </w:rPr>
              <w:t>12.</w:t>
            </w:r>
          </w:p>
        </w:tc>
        <w:tc>
          <w:tcPr>
            <w:tcW w:w="1903" w:type="dxa"/>
          </w:tcPr>
          <w:p w14:paraId="088A0282" w14:textId="77777777" w:rsidR="00820E00" w:rsidRPr="00E014FB" w:rsidRDefault="00820E00" w:rsidP="003C4186">
            <w:pPr>
              <w:rPr>
                <w:rFonts w:cs="Times New Roman"/>
              </w:rPr>
            </w:pPr>
            <w:r w:rsidRPr="00E014FB">
              <w:rPr>
                <w:rFonts w:eastAsia="Tahoma" w:cs="Times New Roman"/>
                <w:color w:val="000000"/>
                <w:sz w:val="20"/>
                <w:szCs w:val="20"/>
              </w:rPr>
              <w:t>Обеспечение дорожного отдыха</w:t>
            </w:r>
          </w:p>
        </w:tc>
        <w:tc>
          <w:tcPr>
            <w:tcW w:w="1224" w:type="dxa"/>
          </w:tcPr>
          <w:p w14:paraId="318EF4B1" w14:textId="77777777" w:rsidR="00820E00" w:rsidRPr="00E014FB" w:rsidRDefault="00820E00" w:rsidP="003C4186">
            <w:pPr>
              <w:rPr>
                <w:rFonts w:cs="Times New Roman"/>
              </w:rPr>
            </w:pPr>
            <w:r w:rsidRPr="00E014FB">
              <w:rPr>
                <w:rFonts w:eastAsia="Tahoma" w:cs="Times New Roman"/>
                <w:color w:val="000000"/>
                <w:sz w:val="20"/>
                <w:szCs w:val="20"/>
              </w:rPr>
              <w:t>4.9.1.2</w:t>
            </w:r>
          </w:p>
        </w:tc>
        <w:tc>
          <w:tcPr>
            <w:tcW w:w="4080" w:type="dxa"/>
          </w:tcPr>
          <w:p w14:paraId="544DFE5F" w14:textId="77777777" w:rsidR="00820E00" w:rsidRPr="00E014FB" w:rsidRDefault="00820E00" w:rsidP="003C4186">
            <w:pPr>
              <w:rPr>
                <w:rFonts w:cs="Times New Roman"/>
              </w:rPr>
            </w:pPr>
            <w:r w:rsidRPr="00E014FB">
              <w:rPr>
                <w:rFonts w:eastAsia="Tahoma" w:cs="Times New Roman"/>
                <w:color w:val="000000"/>
                <w:sz w:val="20"/>
                <w:szCs w:val="20"/>
              </w:rPr>
              <w:t>Размещение зданий для предоставления гостиничных услуг в качестве дорожного сервиса (мотелей), а также размещение магазинов сопутствующей торговли, зданий для организации общественного питания в качестве объектов дорожного сервиса</w:t>
            </w:r>
          </w:p>
        </w:tc>
        <w:tc>
          <w:tcPr>
            <w:tcW w:w="6800" w:type="dxa"/>
            <w:vMerge/>
          </w:tcPr>
          <w:p w14:paraId="4F2454B5" w14:textId="77777777" w:rsidR="00820E00" w:rsidRPr="00E014FB" w:rsidRDefault="00820E00" w:rsidP="003C4186">
            <w:pPr>
              <w:rPr>
                <w:rFonts w:cs="Times New Roman"/>
              </w:rPr>
            </w:pPr>
          </w:p>
        </w:tc>
      </w:tr>
      <w:tr w:rsidR="00820E00" w:rsidRPr="00E014FB" w14:paraId="3F2CA0A2" w14:textId="77777777" w:rsidTr="003C4186">
        <w:tc>
          <w:tcPr>
            <w:tcW w:w="272" w:type="dxa"/>
          </w:tcPr>
          <w:p w14:paraId="0AA750B2" w14:textId="77777777" w:rsidR="00820E00" w:rsidRPr="00E014FB" w:rsidRDefault="00820E00" w:rsidP="003C4186">
            <w:pPr>
              <w:jc w:val="center"/>
              <w:rPr>
                <w:rFonts w:cs="Times New Roman"/>
              </w:rPr>
            </w:pPr>
            <w:r w:rsidRPr="00E014FB">
              <w:rPr>
                <w:rFonts w:eastAsia="Tahoma" w:cs="Times New Roman"/>
                <w:color w:val="000000"/>
                <w:sz w:val="20"/>
                <w:szCs w:val="20"/>
              </w:rPr>
              <w:t>13.</w:t>
            </w:r>
          </w:p>
        </w:tc>
        <w:tc>
          <w:tcPr>
            <w:tcW w:w="1903" w:type="dxa"/>
          </w:tcPr>
          <w:p w14:paraId="4FCF64AD" w14:textId="77777777" w:rsidR="00820E00" w:rsidRPr="00E014FB" w:rsidRDefault="00820E00" w:rsidP="003C4186">
            <w:pPr>
              <w:rPr>
                <w:rFonts w:cs="Times New Roman"/>
              </w:rPr>
            </w:pPr>
            <w:r w:rsidRPr="00E014FB">
              <w:rPr>
                <w:rFonts w:eastAsia="Tahoma" w:cs="Times New Roman"/>
                <w:color w:val="000000"/>
                <w:sz w:val="20"/>
                <w:szCs w:val="20"/>
              </w:rPr>
              <w:t>Автомобильные мойки</w:t>
            </w:r>
          </w:p>
        </w:tc>
        <w:tc>
          <w:tcPr>
            <w:tcW w:w="1224" w:type="dxa"/>
          </w:tcPr>
          <w:p w14:paraId="62561A89" w14:textId="77777777" w:rsidR="00820E00" w:rsidRPr="00E014FB" w:rsidRDefault="00820E00" w:rsidP="003C4186">
            <w:pPr>
              <w:rPr>
                <w:rFonts w:cs="Times New Roman"/>
              </w:rPr>
            </w:pPr>
            <w:r w:rsidRPr="00E014FB">
              <w:rPr>
                <w:rFonts w:eastAsia="Tahoma" w:cs="Times New Roman"/>
                <w:color w:val="000000"/>
                <w:sz w:val="20"/>
                <w:szCs w:val="20"/>
              </w:rPr>
              <w:t>4.9.1.3</w:t>
            </w:r>
          </w:p>
        </w:tc>
        <w:tc>
          <w:tcPr>
            <w:tcW w:w="4080" w:type="dxa"/>
          </w:tcPr>
          <w:p w14:paraId="1C44E3DF" w14:textId="77777777" w:rsidR="00820E00" w:rsidRPr="00E014FB" w:rsidRDefault="00820E00" w:rsidP="003C4186">
            <w:pPr>
              <w:rPr>
                <w:rFonts w:cs="Times New Roman"/>
              </w:rPr>
            </w:pPr>
            <w:r w:rsidRPr="00E014FB">
              <w:rPr>
                <w:rFonts w:eastAsia="Tahoma" w:cs="Times New Roman"/>
                <w:color w:val="000000"/>
                <w:sz w:val="20"/>
                <w:szCs w:val="20"/>
              </w:rPr>
              <w:t>Размещение автомобильных моек, а также размещение магазинов сопутствующей торговли</w:t>
            </w:r>
          </w:p>
        </w:tc>
        <w:tc>
          <w:tcPr>
            <w:tcW w:w="6800" w:type="dxa"/>
            <w:vMerge/>
          </w:tcPr>
          <w:p w14:paraId="19E69D48" w14:textId="77777777" w:rsidR="00820E00" w:rsidRPr="00E014FB" w:rsidRDefault="00820E00" w:rsidP="003C4186">
            <w:pPr>
              <w:rPr>
                <w:rFonts w:cs="Times New Roman"/>
              </w:rPr>
            </w:pPr>
          </w:p>
        </w:tc>
      </w:tr>
      <w:tr w:rsidR="00820E00" w:rsidRPr="00E014FB" w14:paraId="63DA43BC" w14:textId="77777777" w:rsidTr="003C4186">
        <w:tc>
          <w:tcPr>
            <w:tcW w:w="272" w:type="dxa"/>
          </w:tcPr>
          <w:p w14:paraId="2E1B39A6" w14:textId="77777777" w:rsidR="00820E00" w:rsidRPr="00E014FB" w:rsidRDefault="00820E00" w:rsidP="003C4186">
            <w:pPr>
              <w:jc w:val="center"/>
              <w:rPr>
                <w:rFonts w:cs="Times New Roman"/>
              </w:rPr>
            </w:pPr>
            <w:r w:rsidRPr="00E014FB">
              <w:rPr>
                <w:rFonts w:eastAsia="Tahoma" w:cs="Times New Roman"/>
                <w:color w:val="000000"/>
                <w:sz w:val="20"/>
                <w:szCs w:val="20"/>
              </w:rPr>
              <w:t>14.</w:t>
            </w:r>
          </w:p>
        </w:tc>
        <w:tc>
          <w:tcPr>
            <w:tcW w:w="1903" w:type="dxa"/>
          </w:tcPr>
          <w:p w14:paraId="657F6421" w14:textId="77777777" w:rsidR="00820E00" w:rsidRPr="00E014FB" w:rsidRDefault="00820E00" w:rsidP="003C4186">
            <w:pPr>
              <w:rPr>
                <w:rFonts w:cs="Times New Roman"/>
              </w:rPr>
            </w:pPr>
            <w:r w:rsidRPr="00E014FB">
              <w:rPr>
                <w:rFonts w:eastAsia="Tahoma" w:cs="Times New Roman"/>
                <w:color w:val="000000"/>
                <w:sz w:val="20"/>
                <w:szCs w:val="20"/>
              </w:rPr>
              <w:t>Ремонт автомобилей</w:t>
            </w:r>
          </w:p>
        </w:tc>
        <w:tc>
          <w:tcPr>
            <w:tcW w:w="1224" w:type="dxa"/>
          </w:tcPr>
          <w:p w14:paraId="6331231F" w14:textId="77777777" w:rsidR="00820E00" w:rsidRPr="00E014FB" w:rsidRDefault="00820E00" w:rsidP="003C4186">
            <w:pPr>
              <w:rPr>
                <w:rFonts w:cs="Times New Roman"/>
              </w:rPr>
            </w:pPr>
            <w:r w:rsidRPr="00E014FB">
              <w:rPr>
                <w:rFonts w:eastAsia="Tahoma" w:cs="Times New Roman"/>
                <w:color w:val="000000"/>
                <w:sz w:val="20"/>
                <w:szCs w:val="20"/>
              </w:rPr>
              <w:t>4.9.1.4</w:t>
            </w:r>
          </w:p>
        </w:tc>
        <w:tc>
          <w:tcPr>
            <w:tcW w:w="4080" w:type="dxa"/>
          </w:tcPr>
          <w:p w14:paraId="6F1D53FF" w14:textId="77777777" w:rsidR="00820E00" w:rsidRPr="00E014FB" w:rsidRDefault="00820E00" w:rsidP="003C4186">
            <w:pPr>
              <w:rPr>
                <w:rFonts w:cs="Times New Roman"/>
              </w:rPr>
            </w:pPr>
            <w:r w:rsidRPr="00E014FB">
              <w:rPr>
                <w:rFonts w:eastAsia="Tahoma" w:cs="Times New Roman"/>
                <w:color w:val="000000"/>
                <w:sz w:val="20"/>
                <w:szCs w:val="20"/>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c>
          <w:tcPr>
            <w:tcW w:w="6800" w:type="dxa"/>
            <w:vMerge/>
          </w:tcPr>
          <w:p w14:paraId="532C4184" w14:textId="77777777" w:rsidR="00820E00" w:rsidRPr="00E014FB" w:rsidRDefault="00820E00" w:rsidP="003C4186">
            <w:pPr>
              <w:rPr>
                <w:rFonts w:cs="Times New Roman"/>
              </w:rPr>
            </w:pPr>
          </w:p>
        </w:tc>
      </w:tr>
      <w:tr w:rsidR="00820E00" w:rsidRPr="00E014FB" w14:paraId="5DF8A443" w14:textId="77777777" w:rsidTr="003C4186">
        <w:tc>
          <w:tcPr>
            <w:tcW w:w="272" w:type="dxa"/>
            <w:vMerge w:val="restart"/>
          </w:tcPr>
          <w:p w14:paraId="47657AE2" w14:textId="77777777" w:rsidR="00820E00" w:rsidRPr="00E014FB" w:rsidRDefault="00820E00" w:rsidP="003C4186">
            <w:pPr>
              <w:jc w:val="center"/>
              <w:rPr>
                <w:rFonts w:cs="Times New Roman"/>
              </w:rPr>
            </w:pPr>
            <w:r w:rsidRPr="00E014FB">
              <w:rPr>
                <w:rFonts w:eastAsia="Tahoma" w:cs="Times New Roman"/>
                <w:color w:val="000000"/>
                <w:sz w:val="20"/>
                <w:szCs w:val="20"/>
              </w:rPr>
              <w:t>15.</w:t>
            </w:r>
          </w:p>
        </w:tc>
        <w:tc>
          <w:tcPr>
            <w:tcW w:w="1903" w:type="dxa"/>
            <w:vMerge w:val="restart"/>
          </w:tcPr>
          <w:p w14:paraId="1B28060C" w14:textId="77777777" w:rsidR="00820E00" w:rsidRPr="00E014FB" w:rsidRDefault="00820E00" w:rsidP="003C4186">
            <w:pPr>
              <w:rPr>
                <w:rFonts w:cs="Times New Roman"/>
              </w:rPr>
            </w:pPr>
            <w:r w:rsidRPr="00E014FB">
              <w:rPr>
                <w:rFonts w:eastAsia="Tahoma" w:cs="Times New Roman"/>
                <w:color w:val="000000"/>
                <w:sz w:val="20"/>
                <w:szCs w:val="20"/>
              </w:rPr>
              <w:t>Стоянка транспортных средств</w:t>
            </w:r>
          </w:p>
        </w:tc>
        <w:tc>
          <w:tcPr>
            <w:tcW w:w="1224" w:type="dxa"/>
            <w:vMerge w:val="restart"/>
          </w:tcPr>
          <w:p w14:paraId="697CBAF2" w14:textId="77777777" w:rsidR="00820E00" w:rsidRPr="00E014FB" w:rsidRDefault="00820E00" w:rsidP="003C4186">
            <w:pPr>
              <w:rPr>
                <w:rFonts w:cs="Times New Roman"/>
              </w:rPr>
            </w:pPr>
            <w:r w:rsidRPr="00E014FB">
              <w:rPr>
                <w:rFonts w:eastAsia="Tahoma" w:cs="Times New Roman"/>
                <w:color w:val="000000"/>
                <w:sz w:val="20"/>
                <w:szCs w:val="20"/>
              </w:rPr>
              <w:t>4.9.2</w:t>
            </w:r>
          </w:p>
        </w:tc>
        <w:tc>
          <w:tcPr>
            <w:tcW w:w="4080" w:type="dxa"/>
            <w:vMerge w:val="restart"/>
          </w:tcPr>
          <w:p w14:paraId="711CC5C8" w14:textId="77777777" w:rsidR="00820E00" w:rsidRPr="00E014FB" w:rsidRDefault="00820E00" w:rsidP="003C4186">
            <w:pPr>
              <w:rPr>
                <w:rFonts w:cs="Times New Roman"/>
              </w:rPr>
            </w:pPr>
            <w:r w:rsidRPr="00E014FB">
              <w:rPr>
                <w:rFonts w:eastAsia="Tahoma" w:cs="Times New Roman"/>
                <w:color w:val="000000"/>
                <w:sz w:val="20"/>
                <w:szCs w:val="20"/>
              </w:rPr>
              <w:t>Размещение стоянок (парковок) легковых автомобилей и других мототранспортных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c>
          <w:tcPr>
            <w:tcW w:w="6800" w:type="dxa"/>
          </w:tcPr>
          <w:p w14:paraId="77DC6AC3"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100 кв.м.</w:t>
            </w:r>
          </w:p>
        </w:tc>
      </w:tr>
      <w:tr w:rsidR="00820E00" w:rsidRPr="00E014FB" w14:paraId="018F505A" w14:textId="77777777" w:rsidTr="003C4186">
        <w:tc>
          <w:tcPr>
            <w:tcW w:w="272" w:type="dxa"/>
            <w:vMerge/>
          </w:tcPr>
          <w:p w14:paraId="26C28E0F" w14:textId="77777777" w:rsidR="00820E00" w:rsidRPr="00E014FB" w:rsidRDefault="00820E00" w:rsidP="003C4186">
            <w:pPr>
              <w:rPr>
                <w:rFonts w:cs="Times New Roman"/>
              </w:rPr>
            </w:pPr>
          </w:p>
        </w:tc>
        <w:tc>
          <w:tcPr>
            <w:tcW w:w="1903" w:type="dxa"/>
            <w:vMerge/>
          </w:tcPr>
          <w:p w14:paraId="10D0A89F" w14:textId="77777777" w:rsidR="00820E00" w:rsidRPr="00E014FB" w:rsidRDefault="00820E00" w:rsidP="003C4186">
            <w:pPr>
              <w:rPr>
                <w:rFonts w:cs="Times New Roman"/>
              </w:rPr>
            </w:pPr>
          </w:p>
        </w:tc>
        <w:tc>
          <w:tcPr>
            <w:tcW w:w="1224" w:type="dxa"/>
            <w:vMerge/>
          </w:tcPr>
          <w:p w14:paraId="2FE1A711" w14:textId="77777777" w:rsidR="00820E00" w:rsidRPr="00E014FB" w:rsidRDefault="00820E00" w:rsidP="003C4186">
            <w:pPr>
              <w:rPr>
                <w:rFonts w:cs="Times New Roman"/>
              </w:rPr>
            </w:pPr>
          </w:p>
        </w:tc>
        <w:tc>
          <w:tcPr>
            <w:tcW w:w="4080" w:type="dxa"/>
            <w:vMerge/>
          </w:tcPr>
          <w:p w14:paraId="7ED2FFB4" w14:textId="77777777" w:rsidR="00820E00" w:rsidRPr="00E014FB" w:rsidRDefault="00820E00" w:rsidP="003C4186">
            <w:pPr>
              <w:rPr>
                <w:rFonts w:cs="Times New Roman"/>
              </w:rPr>
            </w:pPr>
          </w:p>
        </w:tc>
        <w:tc>
          <w:tcPr>
            <w:tcW w:w="6800" w:type="dxa"/>
          </w:tcPr>
          <w:p w14:paraId="7FA895FF"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15000 кв.м.</w:t>
            </w:r>
          </w:p>
        </w:tc>
      </w:tr>
      <w:tr w:rsidR="00820E00" w:rsidRPr="00E014FB" w14:paraId="711D7EAB" w14:textId="77777777" w:rsidTr="003C4186">
        <w:tc>
          <w:tcPr>
            <w:tcW w:w="272" w:type="dxa"/>
            <w:vMerge/>
          </w:tcPr>
          <w:p w14:paraId="720A31C8" w14:textId="77777777" w:rsidR="00820E00" w:rsidRPr="00E014FB" w:rsidRDefault="00820E00" w:rsidP="003C4186">
            <w:pPr>
              <w:rPr>
                <w:rFonts w:cs="Times New Roman"/>
              </w:rPr>
            </w:pPr>
          </w:p>
        </w:tc>
        <w:tc>
          <w:tcPr>
            <w:tcW w:w="1903" w:type="dxa"/>
            <w:vMerge/>
          </w:tcPr>
          <w:p w14:paraId="0C24C27E" w14:textId="77777777" w:rsidR="00820E00" w:rsidRPr="00E014FB" w:rsidRDefault="00820E00" w:rsidP="003C4186">
            <w:pPr>
              <w:rPr>
                <w:rFonts w:cs="Times New Roman"/>
              </w:rPr>
            </w:pPr>
          </w:p>
        </w:tc>
        <w:tc>
          <w:tcPr>
            <w:tcW w:w="1224" w:type="dxa"/>
            <w:vMerge/>
          </w:tcPr>
          <w:p w14:paraId="79460BF3" w14:textId="77777777" w:rsidR="00820E00" w:rsidRPr="00E014FB" w:rsidRDefault="00820E00" w:rsidP="003C4186">
            <w:pPr>
              <w:rPr>
                <w:rFonts w:cs="Times New Roman"/>
              </w:rPr>
            </w:pPr>
          </w:p>
        </w:tc>
        <w:tc>
          <w:tcPr>
            <w:tcW w:w="4080" w:type="dxa"/>
            <w:vMerge/>
          </w:tcPr>
          <w:p w14:paraId="0F45619E" w14:textId="77777777" w:rsidR="00820E00" w:rsidRPr="00E014FB" w:rsidRDefault="00820E00" w:rsidP="003C4186">
            <w:pPr>
              <w:rPr>
                <w:rFonts w:cs="Times New Roman"/>
              </w:rPr>
            </w:pPr>
          </w:p>
        </w:tc>
        <w:tc>
          <w:tcPr>
            <w:tcW w:w="6800" w:type="dxa"/>
          </w:tcPr>
          <w:p w14:paraId="73BE9315"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59E75909" w14:textId="77777777" w:rsidTr="003C4186">
        <w:tc>
          <w:tcPr>
            <w:tcW w:w="272" w:type="dxa"/>
            <w:vMerge/>
          </w:tcPr>
          <w:p w14:paraId="139151A5" w14:textId="77777777" w:rsidR="00820E00" w:rsidRPr="00E014FB" w:rsidRDefault="00820E00" w:rsidP="003C4186">
            <w:pPr>
              <w:rPr>
                <w:rFonts w:cs="Times New Roman"/>
              </w:rPr>
            </w:pPr>
          </w:p>
        </w:tc>
        <w:tc>
          <w:tcPr>
            <w:tcW w:w="1903" w:type="dxa"/>
            <w:vMerge/>
          </w:tcPr>
          <w:p w14:paraId="48F5F398" w14:textId="77777777" w:rsidR="00820E00" w:rsidRPr="00E014FB" w:rsidRDefault="00820E00" w:rsidP="003C4186">
            <w:pPr>
              <w:rPr>
                <w:rFonts w:cs="Times New Roman"/>
              </w:rPr>
            </w:pPr>
          </w:p>
        </w:tc>
        <w:tc>
          <w:tcPr>
            <w:tcW w:w="1224" w:type="dxa"/>
            <w:vMerge/>
          </w:tcPr>
          <w:p w14:paraId="1E8EE118" w14:textId="77777777" w:rsidR="00820E00" w:rsidRPr="00E014FB" w:rsidRDefault="00820E00" w:rsidP="003C4186">
            <w:pPr>
              <w:rPr>
                <w:rFonts w:cs="Times New Roman"/>
              </w:rPr>
            </w:pPr>
          </w:p>
        </w:tc>
        <w:tc>
          <w:tcPr>
            <w:tcW w:w="4080" w:type="dxa"/>
            <w:vMerge/>
          </w:tcPr>
          <w:p w14:paraId="6A5E0525" w14:textId="77777777" w:rsidR="00820E00" w:rsidRPr="00E014FB" w:rsidRDefault="00820E00" w:rsidP="003C4186">
            <w:pPr>
              <w:rPr>
                <w:rFonts w:cs="Times New Roman"/>
              </w:rPr>
            </w:pPr>
          </w:p>
        </w:tc>
        <w:tc>
          <w:tcPr>
            <w:tcW w:w="6800" w:type="dxa"/>
          </w:tcPr>
          <w:p w14:paraId="33F85BD2" w14:textId="77777777" w:rsidR="00820E00" w:rsidRPr="00E014FB" w:rsidRDefault="00820E00" w:rsidP="003C4186">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47BA43C9" w14:textId="77777777" w:rsidTr="003C4186">
        <w:tc>
          <w:tcPr>
            <w:tcW w:w="272" w:type="dxa"/>
            <w:vMerge/>
          </w:tcPr>
          <w:p w14:paraId="1B4F8EA1" w14:textId="77777777" w:rsidR="00820E00" w:rsidRPr="00E014FB" w:rsidRDefault="00820E00" w:rsidP="003C4186">
            <w:pPr>
              <w:rPr>
                <w:rFonts w:cs="Times New Roman"/>
              </w:rPr>
            </w:pPr>
          </w:p>
        </w:tc>
        <w:tc>
          <w:tcPr>
            <w:tcW w:w="1903" w:type="dxa"/>
            <w:vMerge/>
          </w:tcPr>
          <w:p w14:paraId="561F8097" w14:textId="77777777" w:rsidR="00820E00" w:rsidRPr="00E014FB" w:rsidRDefault="00820E00" w:rsidP="003C4186">
            <w:pPr>
              <w:rPr>
                <w:rFonts w:cs="Times New Roman"/>
              </w:rPr>
            </w:pPr>
          </w:p>
        </w:tc>
        <w:tc>
          <w:tcPr>
            <w:tcW w:w="1224" w:type="dxa"/>
            <w:vMerge/>
          </w:tcPr>
          <w:p w14:paraId="11951359" w14:textId="77777777" w:rsidR="00820E00" w:rsidRPr="00E014FB" w:rsidRDefault="00820E00" w:rsidP="003C4186">
            <w:pPr>
              <w:rPr>
                <w:rFonts w:cs="Times New Roman"/>
              </w:rPr>
            </w:pPr>
          </w:p>
        </w:tc>
        <w:tc>
          <w:tcPr>
            <w:tcW w:w="4080" w:type="dxa"/>
            <w:vMerge/>
          </w:tcPr>
          <w:p w14:paraId="1F1405CA" w14:textId="77777777" w:rsidR="00820E00" w:rsidRPr="00E014FB" w:rsidRDefault="00820E00" w:rsidP="003C4186">
            <w:pPr>
              <w:rPr>
                <w:rFonts w:cs="Times New Roman"/>
              </w:rPr>
            </w:pPr>
          </w:p>
        </w:tc>
        <w:tc>
          <w:tcPr>
            <w:tcW w:w="6800" w:type="dxa"/>
          </w:tcPr>
          <w:p w14:paraId="5E2EE2A9"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0 м.</w:t>
            </w:r>
          </w:p>
        </w:tc>
      </w:tr>
      <w:tr w:rsidR="00820E00" w:rsidRPr="00E014FB" w14:paraId="3B563600" w14:textId="77777777" w:rsidTr="003C4186">
        <w:tc>
          <w:tcPr>
            <w:tcW w:w="272" w:type="dxa"/>
            <w:vMerge/>
          </w:tcPr>
          <w:p w14:paraId="4FC7606B" w14:textId="77777777" w:rsidR="00820E00" w:rsidRPr="00E014FB" w:rsidRDefault="00820E00" w:rsidP="003C4186">
            <w:pPr>
              <w:rPr>
                <w:rFonts w:cs="Times New Roman"/>
              </w:rPr>
            </w:pPr>
          </w:p>
        </w:tc>
        <w:tc>
          <w:tcPr>
            <w:tcW w:w="1903" w:type="dxa"/>
            <w:vMerge/>
          </w:tcPr>
          <w:p w14:paraId="2ECAC004" w14:textId="77777777" w:rsidR="00820E00" w:rsidRPr="00E014FB" w:rsidRDefault="00820E00" w:rsidP="003C4186">
            <w:pPr>
              <w:rPr>
                <w:rFonts w:cs="Times New Roman"/>
              </w:rPr>
            </w:pPr>
          </w:p>
        </w:tc>
        <w:tc>
          <w:tcPr>
            <w:tcW w:w="1224" w:type="dxa"/>
            <w:vMerge/>
          </w:tcPr>
          <w:p w14:paraId="33351672" w14:textId="77777777" w:rsidR="00820E00" w:rsidRPr="00E014FB" w:rsidRDefault="00820E00" w:rsidP="003C4186">
            <w:pPr>
              <w:rPr>
                <w:rFonts w:cs="Times New Roman"/>
              </w:rPr>
            </w:pPr>
          </w:p>
        </w:tc>
        <w:tc>
          <w:tcPr>
            <w:tcW w:w="4080" w:type="dxa"/>
            <w:vMerge/>
          </w:tcPr>
          <w:p w14:paraId="16AAE7B6" w14:textId="77777777" w:rsidR="00820E00" w:rsidRPr="00E014FB" w:rsidRDefault="00820E00" w:rsidP="003C4186">
            <w:pPr>
              <w:rPr>
                <w:rFonts w:cs="Times New Roman"/>
              </w:rPr>
            </w:pPr>
          </w:p>
        </w:tc>
        <w:tc>
          <w:tcPr>
            <w:tcW w:w="6800" w:type="dxa"/>
          </w:tcPr>
          <w:p w14:paraId="3587F1DB"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820E00" w:rsidRPr="00E014FB" w14:paraId="3AC3B578" w14:textId="77777777" w:rsidTr="003C4186">
        <w:tc>
          <w:tcPr>
            <w:tcW w:w="272" w:type="dxa"/>
            <w:vMerge/>
          </w:tcPr>
          <w:p w14:paraId="756276DD" w14:textId="77777777" w:rsidR="00820E00" w:rsidRPr="00E014FB" w:rsidRDefault="00820E00" w:rsidP="003C4186">
            <w:pPr>
              <w:rPr>
                <w:rFonts w:cs="Times New Roman"/>
              </w:rPr>
            </w:pPr>
          </w:p>
        </w:tc>
        <w:tc>
          <w:tcPr>
            <w:tcW w:w="1903" w:type="dxa"/>
            <w:vMerge/>
          </w:tcPr>
          <w:p w14:paraId="5D76E675" w14:textId="77777777" w:rsidR="00820E00" w:rsidRPr="00E014FB" w:rsidRDefault="00820E00" w:rsidP="003C4186">
            <w:pPr>
              <w:rPr>
                <w:rFonts w:cs="Times New Roman"/>
              </w:rPr>
            </w:pPr>
          </w:p>
        </w:tc>
        <w:tc>
          <w:tcPr>
            <w:tcW w:w="1224" w:type="dxa"/>
            <w:vMerge/>
          </w:tcPr>
          <w:p w14:paraId="3573FF2E" w14:textId="77777777" w:rsidR="00820E00" w:rsidRPr="00E014FB" w:rsidRDefault="00820E00" w:rsidP="003C4186">
            <w:pPr>
              <w:rPr>
                <w:rFonts w:cs="Times New Roman"/>
              </w:rPr>
            </w:pPr>
          </w:p>
        </w:tc>
        <w:tc>
          <w:tcPr>
            <w:tcW w:w="4080" w:type="dxa"/>
            <w:vMerge/>
          </w:tcPr>
          <w:p w14:paraId="3E115809" w14:textId="77777777" w:rsidR="00820E00" w:rsidRPr="00E014FB" w:rsidRDefault="00820E00" w:rsidP="003C4186">
            <w:pPr>
              <w:rPr>
                <w:rFonts w:cs="Times New Roman"/>
              </w:rPr>
            </w:pPr>
          </w:p>
        </w:tc>
        <w:tc>
          <w:tcPr>
            <w:tcW w:w="6800" w:type="dxa"/>
          </w:tcPr>
          <w:p w14:paraId="3A6B2052"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0 м.</w:t>
            </w:r>
          </w:p>
        </w:tc>
      </w:tr>
      <w:tr w:rsidR="00820E00" w:rsidRPr="00E014FB" w14:paraId="276E240F" w14:textId="77777777" w:rsidTr="003C4186">
        <w:tc>
          <w:tcPr>
            <w:tcW w:w="272" w:type="dxa"/>
            <w:vMerge/>
          </w:tcPr>
          <w:p w14:paraId="0115819B" w14:textId="77777777" w:rsidR="00820E00" w:rsidRPr="00E014FB" w:rsidRDefault="00820E00" w:rsidP="003C4186">
            <w:pPr>
              <w:rPr>
                <w:rFonts w:cs="Times New Roman"/>
              </w:rPr>
            </w:pPr>
          </w:p>
        </w:tc>
        <w:tc>
          <w:tcPr>
            <w:tcW w:w="1903" w:type="dxa"/>
            <w:vMerge/>
          </w:tcPr>
          <w:p w14:paraId="3119D5F3" w14:textId="77777777" w:rsidR="00820E00" w:rsidRPr="00E014FB" w:rsidRDefault="00820E00" w:rsidP="003C4186">
            <w:pPr>
              <w:rPr>
                <w:rFonts w:cs="Times New Roman"/>
              </w:rPr>
            </w:pPr>
          </w:p>
        </w:tc>
        <w:tc>
          <w:tcPr>
            <w:tcW w:w="1224" w:type="dxa"/>
            <w:vMerge/>
          </w:tcPr>
          <w:p w14:paraId="47319F6C" w14:textId="77777777" w:rsidR="00820E00" w:rsidRPr="00E014FB" w:rsidRDefault="00820E00" w:rsidP="003C4186">
            <w:pPr>
              <w:rPr>
                <w:rFonts w:cs="Times New Roman"/>
              </w:rPr>
            </w:pPr>
          </w:p>
        </w:tc>
        <w:tc>
          <w:tcPr>
            <w:tcW w:w="4080" w:type="dxa"/>
            <w:vMerge/>
          </w:tcPr>
          <w:p w14:paraId="55BDD6E6" w14:textId="77777777" w:rsidR="00820E00" w:rsidRPr="00E014FB" w:rsidRDefault="00820E00" w:rsidP="003C4186">
            <w:pPr>
              <w:rPr>
                <w:rFonts w:cs="Times New Roman"/>
              </w:rPr>
            </w:pPr>
          </w:p>
        </w:tc>
        <w:tc>
          <w:tcPr>
            <w:tcW w:w="6800" w:type="dxa"/>
          </w:tcPr>
          <w:p w14:paraId="6EEA23D9"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0 этажей.</w:t>
            </w:r>
          </w:p>
        </w:tc>
      </w:tr>
      <w:tr w:rsidR="00820E00" w:rsidRPr="00E014FB" w14:paraId="6181469A" w14:textId="77777777" w:rsidTr="003C4186">
        <w:tc>
          <w:tcPr>
            <w:tcW w:w="272" w:type="dxa"/>
            <w:vMerge/>
          </w:tcPr>
          <w:p w14:paraId="476A2067" w14:textId="77777777" w:rsidR="00820E00" w:rsidRPr="00E014FB" w:rsidRDefault="00820E00" w:rsidP="003C4186">
            <w:pPr>
              <w:rPr>
                <w:rFonts w:cs="Times New Roman"/>
              </w:rPr>
            </w:pPr>
          </w:p>
        </w:tc>
        <w:tc>
          <w:tcPr>
            <w:tcW w:w="1903" w:type="dxa"/>
            <w:vMerge/>
          </w:tcPr>
          <w:p w14:paraId="4D69D7CC" w14:textId="77777777" w:rsidR="00820E00" w:rsidRPr="00E014FB" w:rsidRDefault="00820E00" w:rsidP="003C4186">
            <w:pPr>
              <w:rPr>
                <w:rFonts w:cs="Times New Roman"/>
              </w:rPr>
            </w:pPr>
          </w:p>
        </w:tc>
        <w:tc>
          <w:tcPr>
            <w:tcW w:w="1224" w:type="dxa"/>
            <w:vMerge/>
          </w:tcPr>
          <w:p w14:paraId="708898C7" w14:textId="77777777" w:rsidR="00820E00" w:rsidRPr="00E014FB" w:rsidRDefault="00820E00" w:rsidP="003C4186">
            <w:pPr>
              <w:rPr>
                <w:rFonts w:cs="Times New Roman"/>
              </w:rPr>
            </w:pPr>
          </w:p>
        </w:tc>
        <w:tc>
          <w:tcPr>
            <w:tcW w:w="4080" w:type="dxa"/>
            <w:vMerge/>
          </w:tcPr>
          <w:p w14:paraId="435A0B2B" w14:textId="77777777" w:rsidR="00820E00" w:rsidRPr="00E014FB" w:rsidRDefault="00820E00" w:rsidP="003C4186">
            <w:pPr>
              <w:rPr>
                <w:rFonts w:cs="Times New Roman"/>
              </w:rPr>
            </w:pPr>
          </w:p>
        </w:tc>
        <w:tc>
          <w:tcPr>
            <w:tcW w:w="6800" w:type="dxa"/>
          </w:tcPr>
          <w:p w14:paraId="706B5AA4" w14:textId="77777777" w:rsidR="00820E00" w:rsidRPr="00E014FB" w:rsidRDefault="00820E00" w:rsidP="003C4186">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35BE204A" w14:textId="77777777" w:rsidTr="003C4186">
        <w:tc>
          <w:tcPr>
            <w:tcW w:w="272" w:type="dxa"/>
            <w:vMerge/>
          </w:tcPr>
          <w:p w14:paraId="377E7A0E" w14:textId="77777777" w:rsidR="00820E00" w:rsidRPr="00E014FB" w:rsidRDefault="00820E00" w:rsidP="003C4186">
            <w:pPr>
              <w:rPr>
                <w:rFonts w:cs="Times New Roman"/>
              </w:rPr>
            </w:pPr>
          </w:p>
        </w:tc>
        <w:tc>
          <w:tcPr>
            <w:tcW w:w="1903" w:type="dxa"/>
            <w:vMerge/>
          </w:tcPr>
          <w:p w14:paraId="0A1D4B73" w14:textId="77777777" w:rsidR="00820E00" w:rsidRPr="00E014FB" w:rsidRDefault="00820E00" w:rsidP="003C4186">
            <w:pPr>
              <w:rPr>
                <w:rFonts w:cs="Times New Roman"/>
              </w:rPr>
            </w:pPr>
          </w:p>
        </w:tc>
        <w:tc>
          <w:tcPr>
            <w:tcW w:w="1224" w:type="dxa"/>
            <w:vMerge/>
          </w:tcPr>
          <w:p w14:paraId="20E41E85" w14:textId="77777777" w:rsidR="00820E00" w:rsidRPr="00E014FB" w:rsidRDefault="00820E00" w:rsidP="003C4186">
            <w:pPr>
              <w:rPr>
                <w:rFonts w:cs="Times New Roman"/>
              </w:rPr>
            </w:pPr>
          </w:p>
        </w:tc>
        <w:tc>
          <w:tcPr>
            <w:tcW w:w="4080" w:type="dxa"/>
            <w:vMerge/>
          </w:tcPr>
          <w:p w14:paraId="6A73A071" w14:textId="77777777" w:rsidR="00820E00" w:rsidRPr="00E014FB" w:rsidRDefault="00820E00" w:rsidP="003C4186">
            <w:pPr>
              <w:rPr>
                <w:rFonts w:cs="Times New Roman"/>
              </w:rPr>
            </w:pPr>
          </w:p>
        </w:tc>
        <w:tc>
          <w:tcPr>
            <w:tcW w:w="6800" w:type="dxa"/>
          </w:tcPr>
          <w:p w14:paraId="70DEFDDE"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0 м.</w:t>
            </w:r>
          </w:p>
        </w:tc>
      </w:tr>
      <w:tr w:rsidR="00820E00" w:rsidRPr="00E014FB" w14:paraId="744FC1D1" w14:textId="77777777" w:rsidTr="003C4186">
        <w:tc>
          <w:tcPr>
            <w:tcW w:w="272" w:type="dxa"/>
            <w:vMerge/>
          </w:tcPr>
          <w:p w14:paraId="59E98D6C" w14:textId="77777777" w:rsidR="00820E00" w:rsidRPr="00E014FB" w:rsidRDefault="00820E00" w:rsidP="003C4186">
            <w:pPr>
              <w:rPr>
                <w:rFonts w:cs="Times New Roman"/>
              </w:rPr>
            </w:pPr>
          </w:p>
        </w:tc>
        <w:tc>
          <w:tcPr>
            <w:tcW w:w="1903" w:type="dxa"/>
            <w:vMerge/>
          </w:tcPr>
          <w:p w14:paraId="6FE36091" w14:textId="77777777" w:rsidR="00820E00" w:rsidRPr="00E014FB" w:rsidRDefault="00820E00" w:rsidP="003C4186">
            <w:pPr>
              <w:rPr>
                <w:rFonts w:cs="Times New Roman"/>
              </w:rPr>
            </w:pPr>
          </w:p>
        </w:tc>
        <w:tc>
          <w:tcPr>
            <w:tcW w:w="1224" w:type="dxa"/>
            <w:vMerge/>
          </w:tcPr>
          <w:p w14:paraId="00FC8FF1" w14:textId="77777777" w:rsidR="00820E00" w:rsidRPr="00E014FB" w:rsidRDefault="00820E00" w:rsidP="003C4186">
            <w:pPr>
              <w:rPr>
                <w:rFonts w:cs="Times New Roman"/>
              </w:rPr>
            </w:pPr>
          </w:p>
        </w:tc>
        <w:tc>
          <w:tcPr>
            <w:tcW w:w="4080" w:type="dxa"/>
            <w:vMerge/>
          </w:tcPr>
          <w:p w14:paraId="742ACE5D" w14:textId="77777777" w:rsidR="00820E00" w:rsidRPr="00E014FB" w:rsidRDefault="00820E00" w:rsidP="003C4186">
            <w:pPr>
              <w:rPr>
                <w:rFonts w:cs="Times New Roman"/>
              </w:rPr>
            </w:pPr>
          </w:p>
        </w:tc>
        <w:tc>
          <w:tcPr>
            <w:tcW w:w="6800" w:type="dxa"/>
          </w:tcPr>
          <w:p w14:paraId="293BC05F"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70%.</w:t>
            </w:r>
          </w:p>
        </w:tc>
      </w:tr>
      <w:tr w:rsidR="00820E00" w:rsidRPr="00E014FB" w14:paraId="3E546CB7" w14:textId="77777777" w:rsidTr="003C4186">
        <w:tc>
          <w:tcPr>
            <w:tcW w:w="272" w:type="dxa"/>
            <w:vMerge/>
          </w:tcPr>
          <w:p w14:paraId="32CB6FCE" w14:textId="77777777" w:rsidR="00820E00" w:rsidRPr="00E014FB" w:rsidRDefault="00820E00" w:rsidP="003C4186">
            <w:pPr>
              <w:rPr>
                <w:rFonts w:cs="Times New Roman"/>
              </w:rPr>
            </w:pPr>
          </w:p>
        </w:tc>
        <w:tc>
          <w:tcPr>
            <w:tcW w:w="1903" w:type="dxa"/>
            <w:vMerge/>
          </w:tcPr>
          <w:p w14:paraId="418CF57F" w14:textId="77777777" w:rsidR="00820E00" w:rsidRPr="00E014FB" w:rsidRDefault="00820E00" w:rsidP="003C4186">
            <w:pPr>
              <w:rPr>
                <w:rFonts w:cs="Times New Roman"/>
              </w:rPr>
            </w:pPr>
          </w:p>
        </w:tc>
        <w:tc>
          <w:tcPr>
            <w:tcW w:w="1224" w:type="dxa"/>
            <w:vMerge/>
          </w:tcPr>
          <w:p w14:paraId="57B2E3CD" w14:textId="77777777" w:rsidR="00820E00" w:rsidRPr="00E014FB" w:rsidRDefault="00820E00" w:rsidP="003C4186">
            <w:pPr>
              <w:rPr>
                <w:rFonts w:cs="Times New Roman"/>
              </w:rPr>
            </w:pPr>
          </w:p>
        </w:tc>
        <w:tc>
          <w:tcPr>
            <w:tcW w:w="4080" w:type="dxa"/>
            <w:vMerge/>
          </w:tcPr>
          <w:p w14:paraId="04DA0113" w14:textId="77777777" w:rsidR="00820E00" w:rsidRPr="00E014FB" w:rsidRDefault="00820E00" w:rsidP="003C4186">
            <w:pPr>
              <w:rPr>
                <w:rFonts w:cs="Times New Roman"/>
              </w:rPr>
            </w:pPr>
          </w:p>
        </w:tc>
        <w:tc>
          <w:tcPr>
            <w:tcW w:w="6800" w:type="dxa"/>
          </w:tcPr>
          <w:p w14:paraId="3A67E1F6" w14:textId="77777777" w:rsidR="00820E00" w:rsidRPr="00E014FB" w:rsidRDefault="00820E00" w:rsidP="003C4186">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67EB78F9" w14:textId="77777777" w:rsidTr="003C4186">
        <w:tc>
          <w:tcPr>
            <w:tcW w:w="272" w:type="dxa"/>
            <w:vMerge/>
          </w:tcPr>
          <w:p w14:paraId="47DB73DC" w14:textId="77777777" w:rsidR="00820E00" w:rsidRPr="00E014FB" w:rsidRDefault="00820E00" w:rsidP="003C4186">
            <w:pPr>
              <w:rPr>
                <w:rFonts w:cs="Times New Roman"/>
              </w:rPr>
            </w:pPr>
          </w:p>
        </w:tc>
        <w:tc>
          <w:tcPr>
            <w:tcW w:w="1903" w:type="dxa"/>
            <w:vMerge/>
          </w:tcPr>
          <w:p w14:paraId="48F88E6C" w14:textId="77777777" w:rsidR="00820E00" w:rsidRPr="00E014FB" w:rsidRDefault="00820E00" w:rsidP="003C4186">
            <w:pPr>
              <w:rPr>
                <w:rFonts w:cs="Times New Roman"/>
              </w:rPr>
            </w:pPr>
          </w:p>
        </w:tc>
        <w:tc>
          <w:tcPr>
            <w:tcW w:w="1224" w:type="dxa"/>
            <w:vMerge/>
          </w:tcPr>
          <w:p w14:paraId="027C945D" w14:textId="77777777" w:rsidR="00820E00" w:rsidRPr="00E014FB" w:rsidRDefault="00820E00" w:rsidP="003C4186">
            <w:pPr>
              <w:rPr>
                <w:rFonts w:cs="Times New Roman"/>
              </w:rPr>
            </w:pPr>
          </w:p>
        </w:tc>
        <w:tc>
          <w:tcPr>
            <w:tcW w:w="4080" w:type="dxa"/>
            <w:vMerge/>
          </w:tcPr>
          <w:p w14:paraId="00546012" w14:textId="77777777" w:rsidR="00820E00" w:rsidRPr="00E014FB" w:rsidRDefault="00820E00" w:rsidP="003C4186">
            <w:pPr>
              <w:rPr>
                <w:rFonts w:cs="Times New Roman"/>
              </w:rPr>
            </w:pPr>
          </w:p>
        </w:tc>
        <w:tc>
          <w:tcPr>
            <w:tcW w:w="6800" w:type="dxa"/>
          </w:tcPr>
          <w:p w14:paraId="3FF6536E" w14:textId="77777777" w:rsidR="00820E00" w:rsidRPr="00E014FB" w:rsidRDefault="00820E00" w:rsidP="003C4186">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2962F998" w14:textId="77777777" w:rsidTr="003C4186">
        <w:tc>
          <w:tcPr>
            <w:tcW w:w="272" w:type="dxa"/>
          </w:tcPr>
          <w:p w14:paraId="4F8CC61E" w14:textId="77777777" w:rsidR="00820E00" w:rsidRPr="00E014FB" w:rsidRDefault="00820E00" w:rsidP="003C4186">
            <w:pPr>
              <w:jc w:val="center"/>
              <w:rPr>
                <w:rFonts w:cs="Times New Roman"/>
              </w:rPr>
            </w:pPr>
            <w:r w:rsidRPr="00E014FB">
              <w:rPr>
                <w:rFonts w:eastAsia="Tahoma" w:cs="Times New Roman"/>
                <w:color w:val="000000"/>
                <w:sz w:val="20"/>
                <w:szCs w:val="20"/>
              </w:rPr>
              <w:t>16.</w:t>
            </w:r>
          </w:p>
        </w:tc>
        <w:tc>
          <w:tcPr>
            <w:tcW w:w="1903" w:type="dxa"/>
          </w:tcPr>
          <w:p w14:paraId="669948AF" w14:textId="77777777" w:rsidR="00820E00" w:rsidRPr="00E014FB" w:rsidRDefault="00820E00" w:rsidP="003C4186">
            <w:pPr>
              <w:rPr>
                <w:rFonts w:cs="Times New Roman"/>
              </w:rPr>
            </w:pPr>
            <w:r w:rsidRPr="00E014FB">
              <w:rPr>
                <w:rFonts w:eastAsia="Tahoma" w:cs="Times New Roman"/>
                <w:color w:val="000000"/>
                <w:sz w:val="20"/>
                <w:szCs w:val="20"/>
              </w:rPr>
              <w:t>Земельные участки (территории) общего пользования</w:t>
            </w:r>
          </w:p>
        </w:tc>
        <w:tc>
          <w:tcPr>
            <w:tcW w:w="1224" w:type="dxa"/>
          </w:tcPr>
          <w:p w14:paraId="21864EF9" w14:textId="77777777" w:rsidR="00820E00" w:rsidRPr="00E014FB" w:rsidRDefault="00820E00" w:rsidP="003C4186">
            <w:pPr>
              <w:rPr>
                <w:rFonts w:cs="Times New Roman"/>
              </w:rPr>
            </w:pPr>
            <w:r w:rsidRPr="00E014FB">
              <w:rPr>
                <w:rFonts w:eastAsia="Tahoma" w:cs="Times New Roman"/>
                <w:color w:val="000000"/>
                <w:sz w:val="20"/>
                <w:szCs w:val="20"/>
              </w:rPr>
              <w:t>12.0</w:t>
            </w:r>
          </w:p>
        </w:tc>
        <w:tc>
          <w:tcPr>
            <w:tcW w:w="4080" w:type="dxa"/>
          </w:tcPr>
          <w:p w14:paraId="3890616D" w14:textId="77777777" w:rsidR="00820E00" w:rsidRPr="00E014FB" w:rsidRDefault="00820E00" w:rsidP="003C4186">
            <w:pPr>
              <w:rPr>
                <w:rFonts w:cs="Times New Roman"/>
              </w:rPr>
            </w:pPr>
            <w:r w:rsidRPr="00E014FB">
              <w:rPr>
                <w:rFonts w:eastAsia="Tahoma" w:cs="Times New Roman"/>
                <w:color w:val="000000"/>
                <w:sz w:val="20"/>
                <w:szCs w:val="20"/>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6800" w:type="dxa"/>
            <w:vMerge w:val="restart"/>
          </w:tcPr>
          <w:p w14:paraId="15F66A91"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не подлежит установлению.</w:t>
            </w:r>
          </w:p>
        </w:tc>
      </w:tr>
      <w:tr w:rsidR="00820E00" w:rsidRPr="00E014FB" w14:paraId="0615BF85" w14:textId="77777777" w:rsidTr="003C4186">
        <w:tc>
          <w:tcPr>
            <w:tcW w:w="272" w:type="dxa"/>
          </w:tcPr>
          <w:p w14:paraId="550E098B" w14:textId="77777777" w:rsidR="00820E00" w:rsidRPr="00E014FB" w:rsidRDefault="00820E00" w:rsidP="003C4186">
            <w:pPr>
              <w:jc w:val="center"/>
              <w:rPr>
                <w:rFonts w:cs="Times New Roman"/>
              </w:rPr>
            </w:pPr>
            <w:r w:rsidRPr="00E014FB">
              <w:rPr>
                <w:rFonts w:eastAsia="Tahoma" w:cs="Times New Roman"/>
                <w:color w:val="000000"/>
                <w:sz w:val="20"/>
                <w:szCs w:val="20"/>
              </w:rPr>
              <w:t>17.</w:t>
            </w:r>
          </w:p>
        </w:tc>
        <w:tc>
          <w:tcPr>
            <w:tcW w:w="1903" w:type="dxa"/>
          </w:tcPr>
          <w:p w14:paraId="169104B9" w14:textId="77777777" w:rsidR="00820E00" w:rsidRPr="00E014FB" w:rsidRDefault="00820E00" w:rsidP="003C4186">
            <w:pPr>
              <w:rPr>
                <w:rFonts w:cs="Times New Roman"/>
              </w:rPr>
            </w:pPr>
            <w:r w:rsidRPr="00E014FB">
              <w:rPr>
                <w:rFonts w:eastAsia="Tahoma" w:cs="Times New Roman"/>
                <w:color w:val="000000"/>
                <w:sz w:val="20"/>
                <w:szCs w:val="20"/>
              </w:rPr>
              <w:t>Улично-дорожная сеть</w:t>
            </w:r>
          </w:p>
        </w:tc>
        <w:tc>
          <w:tcPr>
            <w:tcW w:w="1224" w:type="dxa"/>
          </w:tcPr>
          <w:p w14:paraId="546EDDE9" w14:textId="77777777" w:rsidR="00820E00" w:rsidRPr="00E014FB" w:rsidRDefault="00820E00" w:rsidP="003C4186">
            <w:pPr>
              <w:rPr>
                <w:rFonts w:cs="Times New Roman"/>
              </w:rPr>
            </w:pPr>
            <w:r w:rsidRPr="00E014FB">
              <w:rPr>
                <w:rFonts w:eastAsia="Tahoma" w:cs="Times New Roman"/>
                <w:color w:val="000000"/>
                <w:sz w:val="20"/>
                <w:szCs w:val="20"/>
              </w:rPr>
              <w:t>12.0.1</w:t>
            </w:r>
          </w:p>
        </w:tc>
        <w:tc>
          <w:tcPr>
            <w:tcW w:w="4080" w:type="dxa"/>
          </w:tcPr>
          <w:p w14:paraId="3C441008" w14:textId="77777777" w:rsidR="00820E00" w:rsidRPr="00E014FB" w:rsidRDefault="00820E00" w:rsidP="003C4186">
            <w:pPr>
              <w:rPr>
                <w:rFonts w:cs="Times New Roman"/>
              </w:rPr>
            </w:pPr>
            <w:r w:rsidRPr="00E014FB">
              <w:rPr>
                <w:rFonts w:eastAsia="Tahoma" w:cs="Times New Roman"/>
                <w:color w:val="000000"/>
                <w:sz w:val="20"/>
                <w:szCs w:val="20"/>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w:t>
            </w:r>
          </w:p>
        </w:tc>
        <w:tc>
          <w:tcPr>
            <w:tcW w:w="6800" w:type="dxa"/>
            <w:vMerge/>
          </w:tcPr>
          <w:p w14:paraId="1A27DB53" w14:textId="77777777" w:rsidR="00820E00" w:rsidRPr="00E014FB" w:rsidRDefault="00820E00" w:rsidP="003C4186">
            <w:pPr>
              <w:rPr>
                <w:rFonts w:cs="Times New Roman"/>
              </w:rPr>
            </w:pPr>
          </w:p>
        </w:tc>
      </w:tr>
      <w:tr w:rsidR="00820E00" w:rsidRPr="00E014FB" w14:paraId="30AA6489" w14:textId="77777777" w:rsidTr="003C4186">
        <w:tc>
          <w:tcPr>
            <w:tcW w:w="272" w:type="dxa"/>
          </w:tcPr>
          <w:p w14:paraId="0B6105EB" w14:textId="77777777" w:rsidR="00820E00" w:rsidRPr="00E014FB" w:rsidRDefault="00820E00" w:rsidP="003C4186">
            <w:pPr>
              <w:jc w:val="center"/>
              <w:rPr>
                <w:rFonts w:cs="Times New Roman"/>
              </w:rPr>
            </w:pPr>
            <w:r w:rsidRPr="00E014FB">
              <w:rPr>
                <w:rFonts w:eastAsia="Tahoma" w:cs="Times New Roman"/>
                <w:color w:val="000000"/>
                <w:sz w:val="20"/>
                <w:szCs w:val="20"/>
              </w:rPr>
              <w:t>18.</w:t>
            </w:r>
          </w:p>
        </w:tc>
        <w:tc>
          <w:tcPr>
            <w:tcW w:w="1903" w:type="dxa"/>
          </w:tcPr>
          <w:p w14:paraId="242CCF7B" w14:textId="77777777" w:rsidR="00820E00" w:rsidRPr="00E014FB" w:rsidRDefault="00820E00" w:rsidP="003C4186">
            <w:pPr>
              <w:rPr>
                <w:rFonts w:cs="Times New Roman"/>
              </w:rPr>
            </w:pPr>
            <w:r w:rsidRPr="00E014FB">
              <w:rPr>
                <w:rFonts w:eastAsia="Tahoma" w:cs="Times New Roman"/>
                <w:color w:val="000000"/>
                <w:sz w:val="20"/>
                <w:szCs w:val="20"/>
              </w:rPr>
              <w:t>Благоустройство территории</w:t>
            </w:r>
          </w:p>
        </w:tc>
        <w:tc>
          <w:tcPr>
            <w:tcW w:w="1224" w:type="dxa"/>
          </w:tcPr>
          <w:p w14:paraId="6620639E" w14:textId="77777777" w:rsidR="00820E00" w:rsidRPr="00E014FB" w:rsidRDefault="00820E00" w:rsidP="003C4186">
            <w:pPr>
              <w:rPr>
                <w:rFonts w:cs="Times New Roman"/>
              </w:rPr>
            </w:pPr>
            <w:r w:rsidRPr="00E014FB">
              <w:rPr>
                <w:rFonts w:eastAsia="Tahoma" w:cs="Times New Roman"/>
                <w:color w:val="000000"/>
                <w:sz w:val="20"/>
                <w:szCs w:val="20"/>
              </w:rPr>
              <w:t>12.0.2</w:t>
            </w:r>
          </w:p>
        </w:tc>
        <w:tc>
          <w:tcPr>
            <w:tcW w:w="4080" w:type="dxa"/>
          </w:tcPr>
          <w:p w14:paraId="039A9E9C" w14:textId="77777777" w:rsidR="00820E00" w:rsidRPr="00E014FB" w:rsidRDefault="00820E00" w:rsidP="003C4186">
            <w:pPr>
              <w:rPr>
                <w:rFonts w:cs="Times New Roman"/>
              </w:rPr>
            </w:pPr>
            <w:r w:rsidRPr="00E014FB">
              <w:rPr>
                <w:rFonts w:eastAsia="Tahoma" w:cs="Times New Roman"/>
                <w:color w:val="000000"/>
                <w:sz w:val="20"/>
                <w:szCs w:val="20"/>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800" w:type="dxa"/>
            <w:vMerge/>
          </w:tcPr>
          <w:p w14:paraId="5DC383F6" w14:textId="77777777" w:rsidR="00820E00" w:rsidRPr="00E014FB" w:rsidRDefault="00820E00" w:rsidP="003C4186">
            <w:pPr>
              <w:rPr>
                <w:rFonts w:cs="Times New Roman"/>
              </w:rPr>
            </w:pPr>
          </w:p>
        </w:tc>
      </w:tr>
    </w:tbl>
    <w:p w14:paraId="13DFB264" w14:textId="77777777" w:rsidR="00820E00" w:rsidRPr="00E014FB" w:rsidRDefault="00820E00" w:rsidP="00820E00">
      <w:pPr>
        <w:rPr>
          <w:rFonts w:cs="Times New Roman"/>
        </w:rPr>
      </w:pPr>
    </w:p>
    <w:p w14:paraId="07CB58E9" w14:textId="77777777" w:rsidR="00820E00" w:rsidRPr="00946C8A" w:rsidRDefault="00820E00" w:rsidP="00820E00">
      <w:pPr>
        <w:rPr>
          <w:rFonts w:cs="Times New Roman"/>
          <w:b/>
          <w:bCs/>
        </w:rPr>
      </w:pPr>
      <w:r w:rsidRPr="00946C8A">
        <w:rPr>
          <w:rFonts w:eastAsia="Tahoma" w:cs="Times New Roman"/>
          <w:b/>
          <w:bCs/>
        </w:rPr>
        <w:t>Вспомогательные виды разрешенного использования земельных участков и объектов капитального строительства не установлены</w:t>
      </w:r>
    </w:p>
    <w:tbl>
      <w:tblPr>
        <w:tblStyle w:val="af5"/>
        <w:tblW w:w="0" w:type="auto"/>
        <w:tblLook w:val="04A0" w:firstRow="1" w:lastRow="0" w:firstColumn="1" w:lastColumn="0" w:noHBand="0" w:noVBand="1"/>
      </w:tblPr>
      <w:tblGrid>
        <w:gridCol w:w="6941"/>
        <w:gridCol w:w="7619"/>
      </w:tblGrid>
      <w:tr w:rsidR="00820E00" w:rsidRPr="00946C8A" w14:paraId="60852A30" w14:textId="77777777" w:rsidTr="003C4186">
        <w:tc>
          <w:tcPr>
            <w:tcW w:w="6941" w:type="dxa"/>
            <w:tcBorders>
              <w:top w:val="single" w:sz="4" w:space="0" w:color="000000"/>
              <w:left w:val="single" w:sz="4" w:space="0" w:color="000000"/>
              <w:bottom w:val="single" w:sz="4" w:space="0" w:color="000000"/>
            </w:tcBorders>
            <w:shd w:val="clear" w:color="auto" w:fill="auto"/>
            <w:vAlign w:val="center"/>
          </w:tcPr>
          <w:p w14:paraId="1F1E8710" w14:textId="77777777" w:rsidR="00820E00" w:rsidRPr="00946C8A" w:rsidRDefault="00820E00" w:rsidP="003C4186">
            <w:pPr>
              <w:tabs>
                <w:tab w:val="left" w:pos="-1667"/>
              </w:tabs>
              <w:jc w:val="center"/>
              <w:rPr>
                <w:bCs/>
                <w:color w:val="000000" w:themeColor="text1"/>
                <w:sz w:val="20"/>
                <w:szCs w:val="20"/>
              </w:rPr>
            </w:pPr>
            <w:r w:rsidRPr="00946C8A">
              <w:rPr>
                <w:rFonts w:eastAsia="SimSun"/>
                <w:bCs/>
                <w:color w:val="000000" w:themeColor="text1"/>
                <w:sz w:val="20"/>
                <w:szCs w:val="20"/>
              </w:rPr>
              <w:t>Виды разрешенного использования земельных участков и</w:t>
            </w:r>
            <w:r w:rsidRPr="00946C8A">
              <w:rPr>
                <w:bCs/>
                <w:color w:val="000000" w:themeColor="text1"/>
                <w:sz w:val="20"/>
                <w:szCs w:val="20"/>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302EED" w14:textId="77777777" w:rsidR="00820E00" w:rsidRPr="00946C8A" w:rsidRDefault="00820E00" w:rsidP="003C4186">
            <w:pPr>
              <w:tabs>
                <w:tab w:val="left" w:pos="-6204"/>
              </w:tabs>
              <w:jc w:val="center"/>
              <w:rPr>
                <w:bCs/>
                <w:color w:val="000000" w:themeColor="text1"/>
                <w:sz w:val="20"/>
                <w:szCs w:val="20"/>
              </w:rPr>
            </w:pPr>
            <w:r w:rsidRPr="00946C8A">
              <w:rPr>
                <w:bCs/>
                <w:color w:val="000000" w:themeColor="text1"/>
                <w:sz w:val="20"/>
                <w:szCs w:val="20"/>
              </w:rPr>
              <w:t>Предельные параметры разрешенного строительства, реконструкции объектов капитального строительства</w:t>
            </w:r>
          </w:p>
        </w:tc>
      </w:tr>
      <w:tr w:rsidR="00820E00" w:rsidRPr="00946C8A" w14:paraId="3D91EE21" w14:textId="77777777" w:rsidTr="003C4186">
        <w:tc>
          <w:tcPr>
            <w:tcW w:w="6941" w:type="dxa"/>
          </w:tcPr>
          <w:p w14:paraId="6FB06972" w14:textId="77777777" w:rsidR="00820E00" w:rsidRPr="00946C8A" w:rsidRDefault="00820E00" w:rsidP="003C4186">
            <w:pPr>
              <w:tabs>
                <w:tab w:val="left" w:pos="2520"/>
              </w:tabs>
              <w:jc w:val="both"/>
              <w:rPr>
                <w:rFonts w:eastAsia="SimSun"/>
                <w:color w:val="000000" w:themeColor="text1"/>
                <w:sz w:val="20"/>
                <w:szCs w:val="20"/>
                <w:lang w:eastAsia="zh-CN"/>
              </w:rPr>
            </w:pPr>
            <w:r w:rsidRPr="00946C8A">
              <w:rPr>
                <w:rFonts w:eastAsia="SimSun"/>
                <w:color w:val="000000" w:themeColor="text1"/>
                <w:sz w:val="20"/>
                <w:szCs w:val="20"/>
                <w:lang w:eastAsia="zh-CN"/>
              </w:rPr>
              <w:t xml:space="preserve">       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осуществляются совместно с ними.</w:t>
            </w:r>
          </w:p>
          <w:p w14:paraId="5DCA3DD6" w14:textId="77777777" w:rsidR="00820E00" w:rsidRPr="00946C8A" w:rsidRDefault="00820E00" w:rsidP="003C4186">
            <w:pPr>
              <w:tabs>
                <w:tab w:val="left" w:pos="2520"/>
              </w:tabs>
              <w:jc w:val="both"/>
              <w:rPr>
                <w:rFonts w:eastAsia="SimSun"/>
                <w:color w:val="000000" w:themeColor="text1"/>
                <w:sz w:val="20"/>
                <w:szCs w:val="20"/>
                <w:lang w:eastAsia="zh-CN"/>
              </w:rPr>
            </w:pPr>
            <w:r w:rsidRPr="00946C8A">
              <w:rPr>
                <w:rFonts w:eastAsia="SimSun"/>
                <w:color w:val="000000" w:themeColor="text1"/>
                <w:sz w:val="20"/>
                <w:szCs w:val="20"/>
                <w:lang w:eastAsia="zh-CN"/>
              </w:rPr>
              <w:t>Вспомогательные объекты предназначены только для обслуживания основного объекта и технологически связаны с ними.</w:t>
            </w:r>
          </w:p>
          <w:p w14:paraId="32B32BA9" w14:textId="77777777" w:rsidR="00820E00" w:rsidRPr="00946C8A" w:rsidRDefault="00820E00" w:rsidP="003C4186">
            <w:pPr>
              <w:tabs>
                <w:tab w:val="left" w:pos="2520"/>
              </w:tabs>
              <w:jc w:val="both"/>
              <w:rPr>
                <w:rFonts w:eastAsia="SimSun"/>
                <w:color w:val="000000" w:themeColor="text1"/>
                <w:sz w:val="20"/>
                <w:szCs w:val="20"/>
                <w:lang w:eastAsia="zh-CN"/>
              </w:rPr>
            </w:pPr>
            <w:r w:rsidRPr="00946C8A">
              <w:rPr>
                <w:rFonts w:eastAsia="SimSun"/>
                <w:color w:val="000000" w:themeColor="text1"/>
                <w:sz w:val="20"/>
                <w:szCs w:val="20"/>
                <w:lang w:eastAsia="zh-CN"/>
              </w:rPr>
              <w:t>Обоснование факта отнесения того или иного объекта к числу вспомогательных возможно на основании информации содержащейся в проектной документации объектов капитального строительства (за исключением объектов индивидуального жилищного строительства)</w:t>
            </w:r>
          </w:p>
          <w:p w14:paraId="1E9EC1F9" w14:textId="77777777" w:rsidR="00820E00" w:rsidRPr="00946C8A" w:rsidRDefault="00820E00" w:rsidP="003C4186">
            <w:pPr>
              <w:tabs>
                <w:tab w:val="left" w:pos="2520"/>
              </w:tabs>
              <w:jc w:val="both"/>
              <w:rPr>
                <w:rFonts w:eastAsia="SimSun"/>
                <w:color w:val="000000" w:themeColor="text1"/>
                <w:sz w:val="20"/>
                <w:szCs w:val="20"/>
                <w:lang w:eastAsia="zh-CN"/>
              </w:rPr>
            </w:pPr>
            <w:r w:rsidRPr="00946C8A">
              <w:rPr>
                <w:rFonts w:eastAsia="SimSun"/>
                <w:color w:val="000000" w:themeColor="text1"/>
                <w:sz w:val="20"/>
                <w:szCs w:val="20"/>
                <w:lang w:eastAsia="zh-CN"/>
              </w:rPr>
              <w:t>Возведение вспомогательных объектов осуществляется только при наличии основных объектов или действующего разрешения на строительство основных объектов капитального строительства.</w:t>
            </w:r>
          </w:p>
        </w:tc>
        <w:tc>
          <w:tcPr>
            <w:tcW w:w="7619" w:type="dxa"/>
          </w:tcPr>
          <w:p w14:paraId="4B841D30" w14:textId="77777777" w:rsidR="00820E00" w:rsidRPr="00946C8A" w:rsidRDefault="00820E00" w:rsidP="003C4186">
            <w:pPr>
              <w:tabs>
                <w:tab w:val="left" w:pos="-6204"/>
              </w:tabs>
              <w:jc w:val="both"/>
              <w:rPr>
                <w:rFonts w:eastAsia="SimSun"/>
                <w:color w:val="000000" w:themeColor="text1"/>
                <w:sz w:val="20"/>
                <w:szCs w:val="20"/>
                <w:lang w:eastAsia="zh-CN"/>
              </w:rPr>
            </w:pPr>
            <w:r w:rsidRPr="00946C8A">
              <w:rPr>
                <w:rFonts w:eastAsia="SimSun"/>
                <w:color w:val="000000" w:themeColor="text1"/>
                <w:sz w:val="20"/>
                <w:szCs w:val="20"/>
                <w:lang w:eastAsia="zh-CN"/>
              </w:rPr>
              <w:t xml:space="preserve">     Формирование земельного участка под размещение вспомогательных объектов не требуется.</w:t>
            </w:r>
          </w:p>
          <w:p w14:paraId="266088F7" w14:textId="77777777" w:rsidR="00820E00" w:rsidRPr="00946C8A" w:rsidRDefault="00820E00" w:rsidP="003C4186">
            <w:pPr>
              <w:tabs>
                <w:tab w:val="left" w:pos="-6204"/>
              </w:tabs>
              <w:jc w:val="both"/>
              <w:rPr>
                <w:rFonts w:eastAsia="SimSun"/>
                <w:color w:val="000000" w:themeColor="text1"/>
                <w:sz w:val="20"/>
                <w:szCs w:val="20"/>
                <w:lang w:eastAsia="zh-CN"/>
              </w:rPr>
            </w:pPr>
            <w:r w:rsidRPr="00946C8A">
              <w:rPr>
                <w:rFonts w:eastAsia="SimSun"/>
                <w:color w:val="000000" w:themeColor="text1"/>
                <w:sz w:val="20"/>
                <w:szCs w:val="20"/>
                <w:lang w:eastAsia="zh-CN"/>
              </w:rPr>
              <w:t xml:space="preserve">     Суммарная общая площадь зданий, сооружений, занимаемых объектами основных и вспомогательных видов разрешенного использования, расположенных на территории одного земельного участка, не должна превышать максимальный процент застройки установленный в соответствии с видом разрешенного использования земельного участка.</w:t>
            </w:r>
          </w:p>
          <w:p w14:paraId="60732CFE" w14:textId="77777777" w:rsidR="00820E00" w:rsidRPr="00946C8A" w:rsidRDefault="00820E00" w:rsidP="003C4186">
            <w:pPr>
              <w:tabs>
                <w:tab w:val="left" w:pos="-6204"/>
              </w:tabs>
              <w:jc w:val="both"/>
              <w:rPr>
                <w:rFonts w:eastAsia="SimSun"/>
                <w:color w:val="000000" w:themeColor="text1"/>
                <w:sz w:val="20"/>
                <w:szCs w:val="20"/>
                <w:lang w:eastAsia="zh-CN"/>
              </w:rPr>
            </w:pPr>
          </w:p>
        </w:tc>
      </w:tr>
      <w:tr w:rsidR="00820E00" w:rsidRPr="00946C8A" w14:paraId="09DF40FF" w14:textId="77777777" w:rsidTr="003C4186">
        <w:tc>
          <w:tcPr>
            <w:tcW w:w="6941" w:type="dxa"/>
          </w:tcPr>
          <w:p w14:paraId="22694A5F" w14:textId="77777777" w:rsidR="00820E00" w:rsidRPr="00946C8A" w:rsidRDefault="00820E00" w:rsidP="003C4186">
            <w:pPr>
              <w:tabs>
                <w:tab w:val="left" w:pos="2520"/>
              </w:tabs>
              <w:jc w:val="both"/>
              <w:rPr>
                <w:rFonts w:eastAsia="SimSun"/>
                <w:color w:val="000000" w:themeColor="text1"/>
                <w:sz w:val="20"/>
                <w:szCs w:val="20"/>
                <w:lang w:eastAsia="zh-CN"/>
              </w:rPr>
            </w:pPr>
            <w:r w:rsidRPr="00946C8A">
              <w:rPr>
                <w:rFonts w:eastAsia="SimSun"/>
                <w:color w:val="000000" w:themeColor="text1"/>
                <w:sz w:val="20"/>
                <w:szCs w:val="20"/>
                <w:lang w:eastAsia="zh-CN"/>
              </w:rPr>
              <w:t>- площадки для мусоросборников</w:t>
            </w:r>
          </w:p>
        </w:tc>
        <w:tc>
          <w:tcPr>
            <w:tcW w:w="7619" w:type="dxa"/>
          </w:tcPr>
          <w:p w14:paraId="3C56E4F2" w14:textId="77777777" w:rsidR="00820E00" w:rsidRPr="00946C8A" w:rsidRDefault="00820E00" w:rsidP="003C4186">
            <w:pPr>
              <w:jc w:val="both"/>
              <w:rPr>
                <w:color w:val="000000" w:themeColor="text1"/>
                <w:sz w:val="20"/>
                <w:szCs w:val="20"/>
                <w:lang w:eastAsia="zh-CN"/>
              </w:rPr>
            </w:pPr>
            <w:r w:rsidRPr="00946C8A">
              <w:rPr>
                <w:color w:val="000000" w:themeColor="text1"/>
                <w:sz w:val="20"/>
                <w:szCs w:val="20"/>
                <w:lang w:eastAsia="zh-CN"/>
              </w:rPr>
              <w:t xml:space="preserve">- </w:t>
            </w:r>
            <w:r w:rsidRPr="00946C8A">
              <w:rPr>
                <w:color w:val="000000" w:themeColor="text1"/>
                <w:sz w:val="20"/>
                <w:szCs w:val="20"/>
                <w:lang w:eastAsia="ru-RU"/>
              </w:rPr>
              <w:t>расстояния от площадок для мусоросборников до физкультурных площадок, площадок для игр детей и отдыха взрослых, а также до границ дошкольных образовательных организаций, медицинских организаций и предприятий питания следует принимать не менее 20 м</w:t>
            </w:r>
            <w:r w:rsidRPr="00946C8A">
              <w:rPr>
                <w:color w:val="000000" w:themeColor="text1"/>
                <w:sz w:val="20"/>
                <w:szCs w:val="20"/>
                <w:lang w:eastAsia="zh-CN"/>
              </w:rPr>
              <w:t>;</w:t>
            </w:r>
          </w:p>
          <w:p w14:paraId="6C99E7DC" w14:textId="77777777" w:rsidR="00820E00" w:rsidRPr="00946C8A" w:rsidRDefault="00820E00" w:rsidP="003C4186">
            <w:pPr>
              <w:jc w:val="both"/>
              <w:rPr>
                <w:color w:val="000000" w:themeColor="text1"/>
                <w:sz w:val="20"/>
                <w:szCs w:val="20"/>
                <w:lang w:eastAsia="zh-CN"/>
              </w:rPr>
            </w:pPr>
            <w:r w:rsidRPr="00946C8A">
              <w:rPr>
                <w:color w:val="000000" w:themeColor="text1"/>
                <w:sz w:val="20"/>
                <w:szCs w:val="20"/>
                <w:lang w:eastAsia="zh-CN"/>
              </w:rPr>
              <w:t>- общее количество контейнеров не более 5 шт;</w:t>
            </w:r>
          </w:p>
          <w:p w14:paraId="6760DBDB" w14:textId="77777777" w:rsidR="00820E00" w:rsidRPr="00946C8A" w:rsidRDefault="00820E00" w:rsidP="003C4186">
            <w:pPr>
              <w:jc w:val="both"/>
              <w:rPr>
                <w:color w:val="000000" w:themeColor="text1"/>
                <w:sz w:val="20"/>
                <w:szCs w:val="20"/>
                <w:lang w:eastAsia="zh-CN"/>
              </w:rPr>
            </w:pPr>
            <w:r w:rsidRPr="00946C8A">
              <w:rPr>
                <w:color w:val="000000" w:themeColor="text1"/>
                <w:sz w:val="20"/>
                <w:szCs w:val="20"/>
                <w:lang w:eastAsia="zh-CN"/>
              </w:rPr>
              <w:t>- расстояние от мусоросборников до границы смежного земельного участка не менее - 4 м.</w:t>
            </w:r>
          </w:p>
        </w:tc>
      </w:tr>
      <w:tr w:rsidR="00820E00" w:rsidRPr="00946C8A" w14:paraId="703589AB" w14:textId="77777777" w:rsidTr="003C4186">
        <w:tc>
          <w:tcPr>
            <w:tcW w:w="6941" w:type="dxa"/>
          </w:tcPr>
          <w:p w14:paraId="54CD2158" w14:textId="77777777" w:rsidR="00820E00" w:rsidRPr="00946C8A" w:rsidRDefault="00820E00" w:rsidP="003C4186">
            <w:pPr>
              <w:tabs>
                <w:tab w:val="left" w:pos="2520"/>
              </w:tabs>
              <w:jc w:val="both"/>
              <w:rPr>
                <w:rFonts w:eastAsia="SimSun"/>
                <w:color w:val="000000" w:themeColor="text1"/>
                <w:sz w:val="20"/>
                <w:szCs w:val="20"/>
                <w:lang w:eastAsia="zh-CN"/>
              </w:rPr>
            </w:pPr>
            <w:r w:rsidRPr="00946C8A">
              <w:rPr>
                <w:rFonts w:eastAsia="SimSun"/>
                <w:color w:val="000000" w:themeColor="text1"/>
                <w:sz w:val="20"/>
                <w:szCs w:val="20"/>
                <w:lang w:eastAsia="zh-CN"/>
              </w:rPr>
              <w:t>- общественные туалеты, надворные уборные</w:t>
            </w:r>
          </w:p>
        </w:tc>
        <w:tc>
          <w:tcPr>
            <w:tcW w:w="7619" w:type="dxa"/>
          </w:tcPr>
          <w:p w14:paraId="5C851B56" w14:textId="77777777" w:rsidR="00820E00" w:rsidRPr="00946C8A" w:rsidRDefault="00820E00" w:rsidP="003C4186">
            <w:pPr>
              <w:jc w:val="both"/>
              <w:rPr>
                <w:color w:val="000000" w:themeColor="text1"/>
                <w:sz w:val="20"/>
                <w:szCs w:val="20"/>
                <w:lang w:eastAsia="zh-CN"/>
              </w:rPr>
            </w:pPr>
            <w:r w:rsidRPr="00946C8A">
              <w:rPr>
                <w:color w:val="000000" w:themeColor="text1"/>
                <w:sz w:val="20"/>
                <w:szCs w:val="20"/>
                <w:lang w:eastAsia="zh-CN"/>
              </w:rPr>
              <w:t>- расстояние от соседнего жилого дома не менее - 12 м;</w:t>
            </w:r>
          </w:p>
          <w:p w14:paraId="7976A16F" w14:textId="77777777" w:rsidR="00820E00" w:rsidRPr="00946C8A" w:rsidRDefault="00820E00" w:rsidP="003C4186">
            <w:pPr>
              <w:jc w:val="both"/>
              <w:rPr>
                <w:color w:val="000000" w:themeColor="text1"/>
                <w:sz w:val="20"/>
                <w:szCs w:val="20"/>
                <w:lang w:eastAsia="zh-CN"/>
              </w:rPr>
            </w:pPr>
            <w:r w:rsidRPr="00946C8A">
              <w:rPr>
                <w:color w:val="000000" w:themeColor="text1"/>
                <w:sz w:val="20"/>
                <w:szCs w:val="20"/>
                <w:lang w:eastAsia="zh-CN"/>
              </w:rPr>
              <w:t xml:space="preserve">- расстояние от красной линии не менее - 10 м; </w:t>
            </w:r>
          </w:p>
          <w:p w14:paraId="571C0E71" w14:textId="77777777" w:rsidR="00820E00" w:rsidRPr="00946C8A" w:rsidRDefault="00820E00" w:rsidP="003C4186">
            <w:pPr>
              <w:jc w:val="both"/>
              <w:rPr>
                <w:color w:val="000000" w:themeColor="text1"/>
                <w:sz w:val="20"/>
                <w:szCs w:val="20"/>
                <w:lang w:eastAsia="zh-CN"/>
              </w:rPr>
            </w:pPr>
            <w:r w:rsidRPr="00946C8A">
              <w:rPr>
                <w:color w:val="000000" w:themeColor="text1"/>
                <w:sz w:val="20"/>
                <w:szCs w:val="20"/>
                <w:lang w:eastAsia="zh-CN"/>
              </w:rPr>
              <w:t>- расстояние от границы смежного земельного участка не менее - 4 м;</w:t>
            </w:r>
          </w:p>
          <w:p w14:paraId="6A62ED46" w14:textId="77777777" w:rsidR="00820E00" w:rsidRPr="00946C8A" w:rsidRDefault="00820E00" w:rsidP="003C4186">
            <w:pPr>
              <w:jc w:val="both"/>
              <w:rPr>
                <w:color w:val="000000" w:themeColor="text1"/>
                <w:sz w:val="20"/>
                <w:szCs w:val="20"/>
                <w:lang w:eastAsia="zh-CN"/>
              </w:rPr>
            </w:pPr>
            <w:r w:rsidRPr="00946C8A">
              <w:rPr>
                <w:color w:val="000000" w:themeColor="text1"/>
                <w:sz w:val="20"/>
                <w:szCs w:val="20"/>
                <w:lang w:eastAsia="zh-CN"/>
              </w:rPr>
              <w:t>- расстояние от туалета до источника водоснабжения (колодца) – не менее 25 м.</w:t>
            </w:r>
          </w:p>
        </w:tc>
      </w:tr>
      <w:tr w:rsidR="00820E00" w:rsidRPr="00946C8A" w14:paraId="33E47A5F" w14:textId="77777777" w:rsidTr="003C4186">
        <w:tc>
          <w:tcPr>
            <w:tcW w:w="6941" w:type="dxa"/>
          </w:tcPr>
          <w:p w14:paraId="50EF4CE5" w14:textId="77777777" w:rsidR="00820E00" w:rsidRPr="00946C8A" w:rsidRDefault="00820E00" w:rsidP="003C4186">
            <w:pPr>
              <w:tabs>
                <w:tab w:val="left" w:pos="2520"/>
              </w:tabs>
              <w:jc w:val="both"/>
              <w:rPr>
                <w:rFonts w:eastAsia="SimSun"/>
                <w:color w:val="000000" w:themeColor="text1"/>
                <w:sz w:val="20"/>
                <w:szCs w:val="20"/>
                <w:lang w:eastAsia="zh-CN"/>
              </w:rPr>
            </w:pPr>
            <w:r w:rsidRPr="00946C8A">
              <w:rPr>
                <w:rFonts w:eastAsia="SimSun"/>
                <w:color w:val="000000" w:themeColor="text1"/>
                <w:sz w:val="20"/>
                <w:szCs w:val="20"/>
                <w:lang w:eastAsia="zh-CN"/>
              </w:rPr>
              <w:t xml:space="preserve">- септики, водонепроницаемые выгребы, фильтрующие колодцы </w:t>
            </w:r>
          </w:p>
        </w:tc>
        <w:tc>
          <w:tcPr>
            <w:tcW w:w="7619" w:type="dxa"/>
          </w:tcPr>
          <w:p w14:paraId="0765DD10" w14:textId="77777777" w:rsidR="00820E00" w:rsidRPr="00946C8A" w:rsidRDefault="00820E00" w:rsidP="003C4186">
            <w:pPr>
              <w:jc w:val="both"/>
              <w:rPr>
                <w:color w:val="000000" w:themeColor="text1"/>
                <w:sz w:val="20"/>
                <w:szCs w:val="20"/>
                <w:lang w:eastAsia="zh-CN"/>
              </w:rPr>
            </w:pPr>
            <w:r w:rsidRPr="00946C8A">
              <w:rPr>
                <w:color w:val="000000" w:themeColor="text1"/>
                <w:sz w:val="20"/>
                <w:szCs w:val="20"/>
                <w:lang w:eastAsia="zh-CN"/>
              </w:rPr>
              <w:t>- расстояние от границы смежного земельного участка не менее - 4 м;</w:t>
            </w:r>
          </w:p>
          <w:p w14:paraId="69DE698E" w14:textId="77777777" w:rsidR="00820E00" w:rsidRPr="00946C8A" w:rsidRDefault="00820E00" w:rsidP="003C4186">
            <w:pPr>
              <w:jc w:val="both"/>
              <w:rPr>
                <w:color w:val="000000" w:themeColor="text1"/>
                <w:sz w:val="20"/>
                <w:szCs w:val="20"/>
                <w:lang w:eastAsia="zh-CN"/>
              </w:rPr>
            </w:pPr>
            <w:r w:rsidRPr="00946C8A">
              <w:rPr>
                <w:color w:val="000000" w:themeColor="text1"/>
                <w:sz w:val="20"/>
                <w:szCs w:val="20"/>
                <w:lang w:eastAsia="zh-CN"/>
              </w:rPr>
              <w:t xml:space="preserve">- расстояние от фундамента построек до септика, водонепроницаемого выгреба - не менее 5 м; </w:t>
            </w:r>
          </w:p>
          <w:p w14:paraId="14845603" w14:textId="77777777" w:rsidR="00820E00" w:rsidRPr="00946C8A" w:rsidRDefault="00820E00" w:rsidP="003C4186">
            <w:pPr>
              <w:jc w:val="both"/>
              <w:rPr>
                <w:color w:val="000000" w:themeColor="text1"/>
                <w:sz w:val="20"/>
                <w:szCs w:val="20"/>
                <w:lang w:eastAsia="zh-CN"/>
              </w:rPr>
            </w:pPr>
            <w:r w:rsidRPr="00946C8A">
              <w:rPr>
                <w:color w:val="000000" w:themeColor="text1"/>
                <w:sz w:val="20"/>
                <w:szCs w:val="20"/>
                <w:lang w:eastAsia="zh-CN"/>
              </w:rPr>
              <w:t>- расстояние от фундамента построек до фильтрующего колодца - не менее 8 м.</w:t>
            </w:r>
          </w:p>
        </w:tc>
      </w:tr>
      <w:tr w:rsidR="00820E00" w:rsidRPr="00946C8A" w14:paraId="3776A570" w14:textId="77777777" w:rsidTr="003C4186">
        <w:tc>
          <w:tcPr>
            <w:tcW w:w="6941" w:type="dxa"/>
          </w:tcPr>
          <w:p w14:paraId="5F375AB6" w14:textId="77777777" w:rsidR="00820E00" w:rsidRPr="00946C8A" w:rsidRDefault="00820E00" w:rsidP="003C4186">
            <w:pPr>
              <w:tabs>
                <w:tab w:val="left" w:pos="2520"/>
              </w:tabs>
              <w:jc w:val="both"/>
              <w:rPr>
                <w:rFonts w:eastAsia="SimSun"/>
                <w:color w:val="000000" w:themeColor="text1"/>
                <w:sz w:val="20"/>
                <w:szCs w:val="20"/>
                <w:lang w:eastAsia="zh-CN"/>
              </w:rPr>
            </w:pPr>
            <w:r w:rsidRPr="00946C8A">
              <w:rPr>
                <w:rFonts w:eastAsia="SimSun"/>
                <w:color w:val="000000" w:themeColor="text1"/>
                <w:sz w:val="20"/>
                <w:szCs w:val="20"/>
                <w:lang w:eastAsia="zh-CN"/>
              </w:rPr>
              <w:t>- трансформаторные подстанции, газораспределительные пункты</w:t>
            </w:r>
          </w:p>
        </w:tc>
        <w:tc>
          <w:tcPr>
            <w:tcW w:w="7619" w:type="dxa"/>
          </w:tcPr>
          <w:p w14:paraId="699FEDE7" w14:textId="77777777" w:rsidR="00820E00" w:rsidRPr="00946C8A" w:rsidRDefault="00820E00" w:rsidP="003C4186">
            <w:pPr>
              <w:jc w:val="both"/>
              <w:rPr>
                <w:color w:val="000000" w:themeColor="text1"/>
                <w:sz w:val="20"/>
                <w:szCs w:val="20"/>
                <w:lang w:eastAsia="zh-CN"/>
              </w:rPr>
            </w:pPr>
            <w:r w:rsidRPr="00946C8A">
              <w:rPr>
                <w:color w:val="000000" w:themeColor="text1"/>
                <w:sz w:val="20"/>
                <w:szCs w:val="20"/>
                <w:lang w:eastAsia="zh-CN"/>
              </w:rPr>
              <w:t>- расстояние от границ земельного участка не менее - 1 м.</w:t>
            </w:r>
          </w:p>
        </w:tc>
      </w:tr>
      <w:tr w:rsidR="00820E00" w:rsidRPr="00946C8A" w14:paraId="6B06BCEC" w14:textId="77777777" w:rsidTr="003C4186">
        <w:tc>
          <w:tcPr>
            <w:tcW w:w="6941" w:type="dxa"/>
          </w:tcPr>
          <w:p w14:paraId="5DB59074" w14:textId="77777777" w:rsidR="00820E00" w:rsidRPr="00946C8A" w:rsidRDefault="00820E00" w:rsidP="003C4186">
            <w:pPr>
              <w:tabs>
                <w:tab w:val="left" w:pos="2520"/>
              </w:tabs>
              <w:jc w:val="both"/>
              <w:rPr>
                <w:rFonts w:eastAsia="SimSun"/>
                <w:color w:val="000000" w:themeColor="text1"/>
                <w:sz w:val="20"/>
                <w:szCs w:val="20"/>
                <w:lang w:eastAsia="zh-CN"/>
              </w:rPr>
            </w:pPr>
            <w:r w:rsidRPr="00946C8A">
              <w:rPr>
                <w:rFonts w:eastAsia="SimSun"/>
                <w:color w:val="000000" w:themeColor="text1"/>
                <w:sz w:val="20"/>
                <w:szCs w:val="20"/>
                <w:lang w:eastAsia="zh-CN"/>
              </w:rPr>
              <w:t>- приобъектные автостоянки для парковки автомобилей работников и посетителей</w:t>
            </w:r>
          </w:p>
        </w:tc>
        <w:tc>
          <w:tcPr>
            <w:tcW w:w="7619" w:type="dxa"/>
          </w:tcPr>
          <w:p w14:paraId="19739905" w14:textId="77777777" w:rsidR="00820E00" w:rsidRPr="00946C8A" w:rsidRDefault="00820E00" w:rsidP="003C4186">
            <w:pPr>
              <w:jc w:val="both"/>
              <w:rPr>
                <w:color w:val="000000" w:themeColor="text1"/>
                <w:sz w:val="20"/>
                <w:szCs w:val="20"/>
                <w:lang w:eastAsia="zh-CN"/>
              </w:rPr>
            </w:pPr>
            <w:r w:rsidRPr="00946C8A">
              <w:rPr>
                <w:color w:val="000000" w:themeColor="text1"/>
                <w:sz w:val="20"/>
                <w:szCs w:val="20"/>
                <w:lang w:eastAsia="zh-CN"/>
              </w:rPr>
              <w:t>- разрывы до зданий различного назначения – согласно требований санитарно-эпидемиологических правил и нормативов;</w:t>
            </w:r>
          </w:p>
          <w:p w14:paraId="02C2175B" w14:textId="77777777" w:rsidR="00820E00" w:rsidRPr="00946C8A" w:rsidRDefault="00820E00" w:rsidP="003C4186">
            <w:pPr>
              <w:jc w:val="both"/>
              <w:rPr>
                <w:color w:val="000000" w:themeColor="text1"/>
                <w:sz w:val="20"/>
                <w:szCs w:val="20"/>
                <w:lang w:eastAsia="zh-CN"/>
              </w:rPr>
            </w:pPr>
            <w:r w:rsidRPr="00946C8A">
              <w:rPr>
                <w:color w:val="000000" w:themeColor="text1"/>
                <w:sz w:val="20"/>
                <w:szCs w:val="20"/>
                <w:lang w:eastAsia="zh-CN"/>
              </w:rPr>
              <w:t>-требуемое количество машино-мест на одну расчетную единицу по видам использования должно быть обеспечено согласно действующим нормативам градостроительного проектирования Краснодарского края.</w:t>
            </w:r>
          </w:p>
        </w:tc>
      </w:tr>
    </w:tbl>
    <w:p w14:paraId="7C8A92C8" w14:textId="77777777" w:rsidR="00820E00" w:rsidRPr="00946C8A" w:rsidRDefault="00820E00" w:rsidP="00820E00">
      <w:pPr>
        <w:rPr>
          <w:rFonts w:cs="Times New Roman"/>
          <w:b/>
          <w:bCs/>
        </w:rPr>
      </w:pPr>
    </w:p>
    <w:p w14:paraId="6B2E0CE6" w14:textId="77777777" w:rsidR="00820E00" w:rsidRPr="00946C8A" w:rsidRDefault="00820E00" w:rsidP="00820E00">
      <w:pPr>
        <w:rPr>
          <w:rFonts w:cs="Times New Roman"/>
          <w:b/>
          <w:bCs/>
        </w:rPr>
      </w:pPr>
      <w:r w:rsidRPr="00946C8A">
        <w:rPr>
          <w:rFonts w:eastAsia="Tahoma" w:cs="Times New Roman"/>
          <w:b/>
          <w:bCs/>
        </w:rPr>
        <w:t>Условно разрешенные виды использования земельных участков и объектов капитального строительства</w:t>
      </w:r>
    </w:p>
    <w:tbl>
      <w:tblPr>
        <w:tblStyle w:val="af5"/>
        <w:tblW w:w="5000" w:type="auto"/>
        <w:tblLook w:val="04A0" w:firstRow="1" w:lastRow="0" w:firstColumn="1" w:lastColumn="0" w:noHBand="0" w:noVBand="1"/>
      </w:tblPr>
      <w:tblGrid>
        <w:gridCol w:w="486"/>
        <w:gridCol w:w="1903"/>
        <w:gridCol w:w="1479"/>
        <w:gridCol w:w="4080"/>
        <w:gridCol w:w="6800"/>
      </w:tblGrid>
      <w:tr w:rsidR="00820E00" w:rsidRPr="00E014FB" w14:paraId="0DD3BEDB" w14:textId="77777777" w:rsidTr="003C4186">
        <w:trPr>
          <w:tblHeader/>
        </w:trPr>
        <w:tc>
          <w:tcPr>
            <w:tcW w:w="272" w:type="dxa"/>
          </w:tcPr>
          <w:p w14:paraId="60B1B256" w14:textId="77777777" w:rsidR="00820E00" w:rsidRPr="00E014FB" w:rsidRDefault="00820E00" w:rsidP="003C4186">
            <w:pPr>
              <w:jc w:val="center"/>
              <w:rPr>
                <w:rFonts w:cs="Times New Roman"/>
              </w:rPr>
            </w:pPr>
            <w:r w:rsidRPr="00E014FB">
              <w:rPr>
                <w:rFonts w:eastAsia="Tahoma" w:cs="Times New Roman"/>
                <w:color w:val="000000"/>
                <w:sz w:val="20"/>
                <w:szCs w:val="20"/>
              </w:rPr>
              <w:t>№ п/п</w:t>
            </w:r>
          </w:p>
        </w:tc>
        <w:tc>
          <w:tcPr>
            <w:tcW w:w="1903" w:type="dxa"/>
          </w:tcPr>
          <w:p w14:paraId="1C1384E8" w14:textId="77777777" w:rsidR="00820E00" w:rsidRPr="00E014FB" w:rsidRDefault="00820E00" w:rsidP="003C4186">
            <w:pPr>
              <w:jc w:val="center"/>
              <w:rPr>
                <w:rFonts w:cs="Times New Roman"/>
              </w:rPr>
            </w:pPr>
            <w:r w:rsidRPr="00E014FB">
              <w:rPr>
                <w:rFonts w:eastAsia="Tahoma" w:cs="Times New Roman"/>
                <w:color w:val="000000"/>
                <w:sz w:val="20"/>
                <w:szCs w:val="20"/>
              </w:rPr>
              <w:t>Наименование вида разрешенного использования</w:t>
            </w:r>
          </w:p>
        </w:tc>
        <w:tc>
          <w:tcPr>
            <w:tcW w:w="1224" w:type="dxa"/>
          </w:tcPr>
          <w:p w14:paraId="33DE6ED5" w14:textId="77777777" w:rsidR="00820E00" w:rsidRPr="00E014FB" w:rsidRDefault="00820E00" w:rsidP="003C4186">
            <w:pPr>
              <w:jc w:val="center"/>
              <w:rPr>
                <w:rFonts w:cs="Times New Roman"/>
              </w:rPr>
            </w:pPr>
            <w:r w:rsidRPr="00E014FB">
              <w:rPr>
                <w:rFonts w:eastAsia="Tahoma" w:cs="Times New Roman"/>
                <w:color w:val="000000"/>
                <w:sz w:val="20"/>
                <w:szCs w:val="20"/>
              </w:rPr>
              <w:t>Код вида разрешенного использования</w:t>
            </w:r>
          </w:p>
        </w:tc>
        <w:tc>
          <w:tcPr>
            <w:tcW w:w="4080" w:type="dxa"/>
          </w:tcPr>
          <w:p w14:paraId="774E9DD8" w14:textId="77777777" w:rsidR="00820E00" w:rsidRPr="00E014FB" w:rsidRDefault="00820E00" w:rsidP="003C4186">
            <w:pPr>
              <w:jc w:val="center"/>
              <w:rPr>
                <w:rFonts w:cs="Times New Roman"/>
              </w:rPr>
            </w:pPr>
            <w:r w:rsidRPr="00E014FB">
              <w:rPr>
                <w:rFonts w:eastAsia="Tahoma" w:cs="Times New Roman"/>
                <w:color w:val="000000"/>
                <w:sz w:val="20"/>
                <w:szCs w:val="20"/>
              </w:rPr>
              <w:t>Описание вида разрешенного использования</w:t>
            </w:r>
          </w:p>
        </w:tc>
        <w:tc>
          <w:tcPr>
            <w:tcW w:w="6800" w:type="dxa"/>
          </w:tcPr>
          <w:p w14:paraId="1E0A57B7" w14:textId="77777777" w:rsidR="00820E00" w:rsidRPr="00E014FB" w:rsidRDefault="00820E00" w:rsidP="003C4186">
            <w:pPr>
              <w:jc w:val="both"/>
              <w:rPr>
                <w:rFonts w:cs="Times New Roman"/>
              </w:rPr>
            </w:pPr>
            <w:r w:rsidRPr="00E014FB">
              <w:rPr>
                <w:rFonts w:eastAsia="Tahoma" w:cs="Times New Roman"/>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820E00" w:rsidRPr="00E014FB" w14:paraId="6AE76233" w14:textId="77777777" w:rsidTr="003C4186">
        <w:trPr>
          <w:tblHeader/>
        </w:trPr>
        <w:tc>
          <w:tcPr>
            <w:tcW w:w="272" w:type="dxa"/>
          </w:tcPr>
          <w:p w14:paraId="0F4D93F4" w14:textId="77777777" w:rsidR="00820E00" w:rsidRPr="00E014FB" w:rsidRDefault="00820E00" w:rsidP="003C4186">
            <w:pPr>
              <w:jc w:val="center"/>
              <w:rPr>
                <w:rFonts w:cs="Times New Roman"/>
              </w:rPr>
            </w:pPr>
            <w:r w:rsidRPr="00E014FB">
              <w:rPr>
                <w:rFonts w:eastAsia="Tahoma" w:cs="Times New Roman"/>
                <w:color w:val="000000"/>
                <w:sz w:val="20"/>
                <w:szCs w:val="20"/>
              </w:rPr>
              <w:t>1</w:t>
            </w:r>
          </w:p>
        </w:tc>
        <w:tc>
          <w:tcPr>
            <w:tcW w:w="1903" w:type="dxa"/>
          </w:tcPr>
          <w:p w14:paraId="2E31BA8E" w14:textId="77777777" w:rsidR="00820E00" w:rsidRPr="00E014FB" w:rsidRDefault="00820E00" w:rsidP="003C4186">
            <w:pPr>
              <w:jc w:val="center"/>
              <w:rPr>
                <w:rFonts w:cs="Times New Roman"/>
              </w:rPr>
            </w:pPr>
            <w:r w:rsidRPr="00E014FB">
              <w:rPr>
                <w:rFonts w:eastAsia="Tahoma" w:cs="Times New Roman"/>
                <w:color w:val="000000"/>
                <w:sz w:val="20"/>
                <w:szCs w:val="20"/>
              </w:rPr>
              <w:t>2</w:t>
            </w:r>
          </w:p>
        </w:tc>
        <w:tc>
          <w:tcPr>
            <w:tcW w:w="1224" w:type="dxa"/>
          </w:tcPr>
          <w:p w14:paraId="44CE94EE" w14:textId="77777777" w:rsidR="00820E00" w:rsidRPr="00E014FB" w:rsidRDefault="00820E00" w:rsidP="003C4186">
            <w:pPr>
              <w:jc w:val="center"/>
              <w:rPr>
                <w:rFonts w:cs="Times New Roman"/>
              </w:rPr>
            </w:pPr>
            <w:r w:rsidRPr="00E014FB">
              <w:rPr>
                <w:rFonts w:eastAsia="Tahoma" w:cs="Times New Roman"/>
                <w:color w:val="000000"/>
                <w:sz w:val="20"/>
                <w:szCs w:val="20"/>
              </w:rPr>
              <w:t>3</w:t>
            </w:r>
          </w:p>
        </w:tc>
        <w:tc>
          <w:tcPr>
            <w:tcW w:w="4080" w:type="dxa"/>
          </w:tcPr>
          <w:p w14:paraId="443442E8" w14:textId="77777777" w:rsidR="00820E00" w:rsidRPr="00E014FB" w:rsidRDefault="00820E00" w:rsidP="003C4186">
            <w:pPr>
              <w:jc w:val="center"/>
              <w:rPr>
                <w:rFonts w:cs="Times New Roman"/>
              </w:rPr>
            </w:pPr>
            <w:r w:rsidRPr="00E014FB">
              <w:rPr>
                <w:rFonts w:eastAsia="Tahoma" w:cs="Times New Roman"/>
                <w:color w:val="000000"/>
                <w:sz w:val="20"/>
                <w:szCs w:val="20"/>
              </w:rPr>
              <w:t>4</w:t>
            </w:r>
          </w:p>
        </w:tc>
        <w:tc>
          <w:tcPr>
            <w:tcW w:w="6800" w:type="dxa"/>
          </w:tcPr>
          <w:p w14:paraId="23F78CF5" w14:textId="77777777" w:rsidR="00820E00" w:rsidRPr="00E014FB" w:rsidRDefault="00820E00" w:rsidP="003C4186">
            <w:pPr>
              <w:jc w:val="center"/>
              <w:rPr>
                <w:rFonts w:cs="Times New Roman"/>
              </w:rPr>
            </w:pPr>
            <w:r w:rsidRPr="00E014FB">
              <w:rPr>
                <w:rFonts w:eastAsia="Tahoma" w:cs="Times New Roman"/>
                <w:color w:val="000000"/>
                <w:sz w:val="20"/>
                <w:szCs w:val="20"/>
              </w:rPr>
              <w:t>5</w:t>
            </w:r>
          </w:p>
        </w:tc>
      </w:tr>
      <w:tr w:rsidR="00820E00" w:rsidRPr="00E014FB" w14:paraId="0B919369" w14:textId="77777777" w:rsidTr="003C4186">
        <w:tc>
          <w:tcPr>
            <w:tcW w:w="272" w:type="dxa"/>
            <w:vMerge w:val="restart"/>
          </w:tcPr>
          <w:p w14:paraId="49AF3E81" w14:textId="77777777" w:rsidR="00820E00" w:rsidRPr="00E014FB" w:rsidRDefault="00820E00" w:rsidP="003C4186">
            <w:pPr>
              <w:jc w:val="center"/>
              <w:rPr>
                <w:rFonts w:cs="Times New Roman"/>
              </w:rPr>
            </w:pPr>
            <w:r w:rsidRPr="00E014FB">
              <w:rPr>
                <w:rFonts w:eastAsia="Tahoma" w:cs="Times New Roman"/>
                <w:color w:val="000000"/>
                <w:sz w:val="20"/>
                <w:szCs w:val="20"/>
              </w:rPr>
              <w:t>1.</w:t>
            </w:r>
          </w:p>
        </w:tc>
        <w:tc>
          <w:tcPr>
            <w:tcW w:w="1903" w:type="dxa"/>
            <w:vMerge w:val="restart"/>
          </w:tcPr>
          <w:p w14:paraId="62FDBDFE" w14:textId="77777777" w:rsidR="00820E00" w:rsidRPr="00E014FB" w:rsidRDefault="00820E00" w:rsidP="003C4186">
            <w:pPr>
              <w:rPr>
                <w:rFonts w:cs="Times New Roman"/>
              </w:rPr>
            </w:pPr>
            <w:r w:rsidRPr="00E014FB">
              <w:rPr>
                <w:rFonts w:eastAsia="Tahoma" w:cs="Times New Roman"/>
                <w:color w:val="000000"/>
                <w:sz w:val="20"/>
                <w:szCs w:val="20"/>
              </w:rPr>
              <w:t>Предоставление коммунальных услуг</w:t>
            </w:r>
          </w:p>
        </w:tc>
        <w:tc>
          <w:tcPr>
            <w:tcW w:w="1224" w:type="dxa"/>
            <w:vMerge w:val="restart"/>
          </w:tcPr>
          <w:p w14:paraId="3B6E9F07" w14:textId="77777777" w:rsidR="00820E00" w:rsidRPr="00E014FB" w:rsidRDefault="00820E00" w:rsidP="003C4186">
            <w:pPr>
              <w:rPr>
                <w:rFonts w:cs="Times New Roman"/>
              </w:rPr>
            </w:pPr>
            <w:r w:rsidRPr="00E014FB">
              <w:rPr>
                <w:rFonts w:eastAsia="Tahoma" w:cs="Times New Roman"/>
                <w:color w:val="000000"/>
                <w:sz w:val="20"/>
                <w:szCs w:val="20"/>
              </w:rPr>
              <w:t>3.1.1</w:t>
            </w:r>
          </w:p>
        </w:tc>
        <w:tc>
          <w:tcPr>
            <w:tcW w:w="4080" w:type="dxa"/>
            <w:vMerge w:val="restart"/>
          </w:tcPr>
          <w:p w14:paraId="1DD79CA6" w14:textId="77777777" w:rsidR="00820E00" w:rsidRPr="00E014FB" w:rsidRDefault="00820E00" w:rsidP="003C4186">
            <w:pPr>
              <w:rPr>
                <w:rFonts w:cs="Times New Roman"/>
              </w:rPr>
            </w:pPr>
            <w:r w:rsidRPr="00E014FB">
              <w:rPr>
                <w:rFonts w:eastAsia="Tahoma" w:cs="Times New Roman"/>
                <w:color w:val="000000"/>
                <w:sz w:val="20"/>
                <w:szCs w:val="20"/>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6800" w:type="dxa"/>
          </w:tcPr>
          <w:p w14:paraId="73A13C42"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 кв.м.</w:t>
            </w:r>
          </w:p>
        </w:tc>
      </w:tr>
      <w:tr w:rsidR="00820E00" w:rsidRPr="00E014FB" w14:paraId="0BF744BE" w14:textId="77777777" w:rsidTr="003C4186">
        <w:tc>
          <w:tcPr>
            <w:tcW w:w="272" w:type="dxa"/>
            <w:vMerge/>
          </w:tcPr>
          <w:p w14:paraId="6AD0D81E" w14:textId="77777777" w:rsidR="00820E00" w:rsidRPr="00E014FB" w:rsidRDefault="00820E00" w:rsidP="003C4186">
            <w:pPr>
              <w:rPr>
                <w:rFonts w:cs="Times New Roman"/>
              </w:rPr>
            </w:pPr>
          </w:p>
        </w:tc>
        <w:tc>
          <w:tcPr>
            <w:tcW w:w="1903" w:type="dxa"/>
            <w:vMerge/>
          </w:tcPr>
          <w:p w14:paraId="68FFE0D8" w14:textId="77777777" w:rsidR="00820E00" w:rsidRPr="00E014FB" w:rsidRDefault="00820E00" w:rsidP="003C4186">
            <w:pPr>
              <w:rPr>
                <w:rFonts w:cs="Times New Roman"/>
              </w:rPr>
            </w:pPr>
          </w:p>
        </w:tc>
        <w:tc>
          <w:tcPr>
            <w:tcW w:w="1224" w:type="dxa"/>
            <w:vMerge/>
          </w:tcPr>
          <w:p w14:paraId="3B61B8AD" w14:textId="77777777" w:rsidR="00820E00" w:rsidRPr="00E014FB" w:rsidRDefault="00820E00" w:rsidP="003C4186">
            <w:pPr>
              <w:rPr>
                <w:rFonts w:cs="Times New Roman"/>
              </w:rPr>
            </w:pPr>
          </w:p>
        </w:tc>
        <w:tc>
          <w:tcPr>
            <w:tcW w:w="4080" w:type="dxa"/>
            <w:vMerge/>
          </w:tcPr>
          <w:p w14:paraId="2EF6A881" w14:textId="77777777" w:rsidR="00820E00" w:rsidRPr="00E014FB" w:rsidRDefault="00820E00" w:rsidP="003C4186">
            <w:pPr>
              <w:rPr>
                <w:rFonts w:cs="Times New Roman"/>
              </w:rPr>
            </w:pPr>
          </w:p>
        </w:tc>
        <w:tc>
          <w:tcPr>
            <w:tcW w:w="6800" w:type="dxa"/>
          </w:tcPr>
          <w:p w14:paraId="47AB26AB"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10000 кв.м.</w:t>
            </w:r>
          </w:p>
        </w:tc>
      </w:tr>
      <w:tr w:rsidR="00820E00" w:rsidRPr="00E014FB" w14:paraId="7FC2A8A0" w14:textId="77777777" w:rsidTr="003C4186">
        <w:tc>
          <w:tcPr>
            <w:tcW w:w="272" w:type="dxa"/>
            <w:vMerge/>
          </w:tcPr>
          <w:p w14:paraId="2814DF9A" w14:textId="77777777" w:rsidR="00820E00" w:rsidRPr="00E014FB" w:rsidRDefault="00820E00" w:rsidP="003C4186">
            <w:pPr>
              <w:rPr>
                <w:rFonts w:cs="Times New Roman"/>
              </w:rPr>
            </w:pPr>
          </w:p>
        </w:tc>
        <w:tc>
          <w:tcPr>
            <w:tcW w:w="1903" w:type="dxa"/>
            <w:vMerge/>
          </w:tcPr>
          <w:p w14:paraId="43D2E1B9" w14:textId="77777777" w:rsidR="00820E00" w:rsidRPr="00E014FB" w:rsidRDefault="00820E00" w:rsidP="003C4186">
            <w:pPr>
              <w:rPr>
                <w:rFonts w:cs="Times New Roman"/>
              </w:rPr>
            </w:pPr>
          </w:p>
        </w:tc>
        <w:tc>
          <w:tcPr>
            <w:tcW w:w="1224" w:type="dxa"/>
            <w:vMerge/>
          </w:tcPr>
          <w:p w14:paraId="0C2A5AB0" w14:textId="77777777" w:rsidR="00820E00" w:rsidRPr="00E014FB" w:rsidRDefault="00820E00" w:rsidP="003C4186">
            <w:pPr>
              <w:rPr>
                <w:rFonts w:cs="Times New Roman"/>
              </w:rPr>
            </w:pPr>
          </w:p>
        </w:tc>
        <w:tc>
          <w:tcPr>
            <w:tcW w:w="4080" w:type="dxa"/>
            <w:vMerge/>
          </w:tcPr>
          <w:p w14:paraId="4FE5DBAB" w14:textId="77777777" w:rsidR="00820E00" w:rsidRPr="00E014FB" w:rsidRDefault="00820E00" w:rsidP="003C4186">
            <w:pPr>
              <w:rPr>
                <w:rFonts w:cs="Times New Roman"/>
              </w:rPr>
            </w:pPr>
          </w:p>
        </w:tc>
        <w:tc>
          <w:tcPr>
            <w:tcW w:w="6800" w:type="dxa"/>
          </w:tcPr>
          <w:p w14:paraId="4028FEC5"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4 м.</w:t>
            </w:r>
          </w:p>
        </w:tc>
      </w:tr>
      <w:tr w:rsidR="00820E00" w:rsidRPr="00E014FB" w14:paraId="4E5ECD90" w14:textId="77777777" w:rsidTr="003C4186">
        <w:tc>
          <w:tcPr>
            <w:tcW w:w="272" w:type="dxa"/>
            <w:vMerge/>
          </w:tcPr>
          <w:p w14:paraId="69CBF2E4" w14:textId="77777777" w:rsidR="00820E00" w:rsidRPr="00E014FB" w:rsidRDefault="00820E00" w:rsidP="003C4186">
            <w:pPr>
              <w:rPr>
                <w:rFonts w:cs="Times New Roman"/>
              </w:rPr>
            </w:pPr>
          </w:p>
        </w:tc>
        <w:tc>
          <w:tcPr>
            <w:tcW w:w="1903" w:type="dxa"/>
            <w:vMerge/>
          </w:tcPr>
          <w:p w14:paraId="5031FCE7" w14:textId="77777777" w:rsidR="00820E00" w:rsidRPr="00E014FB" w:rsidRDefault="00820E00" w:rsidP="003C4186">
            <w:pPr>
              <w:rPr>
                <w:rFonts w:cs="Times New Roman"/>
              </w:rPr>
            </w:pPr>
          </w:p>
        </w:tc>
        <w:tc>
          <w:tcPr>
            <w:tcW w:w="1224" w:type="dxa"/>
            <w:vMerge/>
          </w:tcPr>
          <w:p w14:paraId="28C00F39" w14:textId="77777777" w:rsidR="00820E00" w:rsidRPr="00E014FB" w:rsidRDefault="00820E00" w:rsidP="003C4186">
            <w:pPr>
              <w:rPr>
                <w:rFonts w:cs="Times New Roman"/>
              </w:rPr>
            </w:pPr>
          </w:p>
        </w:tc>
        <w:tc>
          <w:tcPr>
            <w:tcW w:w="4080" w:type="dxa"/>
            <w:vMerge/>
          </w:tcPr>
          <w:p w14:paraId="6B14C75C" w14:textId="77777777" w:rsidR="00820E00" w:rsidRPr="00E014FB" w:rsidRDefault="00820E00" w:rsidP="003C4186">
            <w:pPr>
              <w:rPr>
                <w:rFonts w:cs="Times New Roman"/>
              </w:rPr>
            </w:pPr>
          </w:p>
        </w:tc>
        <w:tc>
          <w:tcPr>
            <w:tcW w:w="6800" w:type="dxa"/>
          </w:tcPr>
          <w:p w14:paraId="17310378" w14:textId="77777777" w:rsidR="00820E00" w:rsidRPr="00E014FB" w:rsidRDefault="00820E00" w:rsidP="003C4186">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27780F73" w14:textId="77777777" w:rsidTr="003C4186">
        <w:tc>
          <w:tcPr>
            <w:tcW w:w="272" w:type="dxa"/>
            <w:vMerge/>
          </w:tcPr>
          <w:p w14:paraId="2600E548" w14:textId="77777777" w:rsidR="00820E00" w:rsidRPr="00E014FB" w:rsidRDefault="00820E00" w:rsidP="003C4186">
            <w:pPr>
              <w:rPr>
                <w:rFonts w:cs="Times New Roman"/>
              </w:rPr>
            </w:pPr>
          </w:p>
        </w:tc>
        <w:tc>
          <w:tcPr>
            <w:tcW w:w="1903" w:type="dxa"/>
            <w:vMerge/>
          </w:tcPr>
          <w:p w14:paraId="0B68B814" w14:textId="77777777" w:rsidR="00820E00" w:rsidRPr="00E014FB" w:rsidRDefault="00820E00" w:rsidP="003C4186">
            <w:pPr>
              <w:rPr>
                <w:rFonts w:cs="Times New Roman"/>
              </w:rPr>
            </w:pPr>
          </w:p>
        </w:tc>
        <w:tc>
          <w:tcPr>
            <w:tcW w:w="1224" w:type="dxa"/>
            <w:vMerge/>
          </w:tcPr>
          <w:p w14:paraId="4B6A7E3A" w14:textId="77777777" w:rsidR="00820E00" w:rsidRPr="00E014FB" w:rsidRDefault="00820E00" w:rsidP="003C4186">
            <w:pPr>
              <w:rPr>
                <w:rFonts w:cs="Times New Roman"/>
              </w:rPr>
            </w:pPr>
          </w:p>
        </w:tc>
        <w:tc>
          <w:tcPr>
            <w:tcW w:w="4080" w:type="dxa"/>
            <w:vMerge/>
          </w:tcPr>
          <w:p w14:paraId="4F79624B" w14:textId="77777777" w:rsidR="00820E00" w:rsidRPr="00E014FB" w:rsidRDefault="00820E00" w:rsidP="003C4186">
            <w:pPr>
              <w:rPr>
                <w:rFonts w:cs="Times New Roman"/>
              </w:rPr>
            </w:pPr>
          </w:p>
        </w:tc>
        <w:tc>
          <w:tcPr>
            <w:tcW w:w="6800" w:type="dxa"/>
          </w:tcPr>
          <w:p w14:paraId="7EBCAE4F"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7A32C2F5" w14:textId="77777777" w:rsidTr="003C4186">
        <w:tc>
          <w:tcPr>
            <w:tcW w:w="272" w:type="dxa"/>
            <w:vMerge/>
          </w:tcPr>
          <w:p w14:paraId="43F58745" w14:textId="77777777" w:rsidR="00820E00" w:rsidRPr="00E014FB" w:rsidRDefault="00820E00" w:rsidP="003C4186">
            <w:pPr>
              <w:rPr>
                <w:rFonts w:cs="Times New Roman"/>
              </w:rPr>
            </w:pPr>
          </w:p>
        </w:tc>
        <w:tc>
          <w:tcPr>
            <w:tcW w:w="1903" w:type="dxa"/>
            <w:vMerge/>
          </w:tcPr>
          <w:p w14:paraId="3D532966" w14:textId="77777777" w:rsidR="00820E00" w:rsidRPr="00E014FB" w:rsidRDefault="00820E00" w:rsidP="003C4186">
            <w:pPr>
              <w:rPr>
                <w:rFonts w:cs="Times New Roman"/>
              </w:rPr>
            </w:pPr>
          </w:p>
        </w:tc>
        <w:tc>
          <w:tcPr>
            <w:tcW w:w="1224" w:type="dxa"/>
            <w:vMerge/>
          </w:tcPr>
          <w:p w14:paraId="3A6804E6" w14:textId="77777777" w:rsidR="00820E00" w:rsidRPr="00E014FB" w:rsidRDefault="00820E00" w:rsidP="003C4186">
            <w:pPr>
              <w:rPr>
                <w:rFonts w:cs="Times New Roman"/>
              </w:rPr>
            </w:pPr>
          </w:p>
        </w:tc>
        <w:tc>
          <w:tcPr>
            <w:tcW w:w="4080" w:type="dxa"/>
            <w:vMerge/>
          </w:tcPr>
          <w:p w14:paraId="4390B309" w14:textId="77777777" w:rsidR="00820E00" w:rsidRPr="00E014FB" w:rsidRDefault="00820E00" w:rsidP="003C4186">
            <w:pPr>
              <w:rPr>
                <w:rFonts w:cs="Times New Roman"/>
              </w:rPr>
            </w:pPr>
          </w:p>
        </w:tc>
        <w:tc>
          <w:tcPr>
            <w:tcW w:w="6800" w:type="dxa"/>
          </w:tcPr>
          <w:p w14:paraId="2131450D"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820E00" w:rsidRPr="00E014FB" w14:paraId="237A0BD9" w14:textId="77777777" w:rsidTr="003C4186">
        <w:tc>
          <w:tcPr>
            <w:tcW w:w="272" w:type="dxa"/>
            <w:vMerge/>
          </w:tcPr>
          <w:p w14:paraId="086E3CE6" w14:textId="77777777" w:rsidR="00820E00" w:rsidRPr="00E014FB" w:rsidRDefault="00820E00" w:rsidP="003C4186">
            <w:pPr>
              <w:rPr>
                <w:rFonts w:cs="Times New Roman"/>
              </w:rPr>
            </w:pPr>
          </w:p>
        </w:tc>
        <w:tc>
          <w:tcPr>
            <w:tcW w:w="1903" w:type="dxa"/>
            <w:vMerge/>
          </w:tcPr>
          <w:p w14:paraId="0822FBD4" w14:textId="77777777" w:rsidR="00820E00" w:rsidRPr="00E014FB" w:rsidRDefault="00820E00" w:rsidP="003C4186">
            <w:pPr>
              <w:rPr>
                <w:rFonts w:cs="Times New Roman"/>
              </w:rPr>
            </w:pPr>
          </w:p>
        </w:tc>
        <w:tc>
          <w:tcPr>
            <w:tcW w:w="1224" w:type="dxa"/>
            <w:vMerge/>
          </w:tcPr>
          <w:p w14:paraId="4123B74D" w14:textId="77777777" w:rsidR="00820E00" w:rsidRPr="00E014FB" w:rsidRDefault="00820E00" w:rsidP="003C4186">
            <w:pPr>
              <w:rPr>
                <w:rFonts w:cs="Times New Roman"/>
              </w:rPr>
            </w:pPr>
          </w:p>
        </w:tc>
        <w:tc>
          <w:tcPr>
            <w:tcW w:w="4080" w:type="dxa"/>
            <w:vMerge/>
          </w:tcPr>
          <w:p w14:paraId="123BE329" w14:textId="77777777" w:rsidR="00820E00" w:rsidRPr="00E014FB" w:rsidRDefault="00820E00" w:rsidP="003C4186">
            <w:pPr>
              <w:rPr>
                <w:rFonts w:cs="Times New Roman"/>
              </w:rPr>
            </w:pPr>
          </w:p>
        </w:tc>
        <w:tc>
          <w:tcPr>
            <w:tcW w:w="6800" w:type="dxa"/>
          </w:tcPr>
          <w:p w14:paraId="1E865BBC"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150D75AA" w14:textId="77777777" w:rsidTr="003C4186">
        <w:tc>
          <w:tcPr>
            <w:tcW w:w="272" w:type="dxa"/>
            <w:vMerge/>
          </w:tcPr>
          <w:p w14:paraId="1C25416D" w14:textId="77777777" w:rsidR="00820E00" w:rsidRPr="00E014FB" w:rsidRDefault="00820E00" w:rsidP="003C4186">
            <w:pPr>
              <w:rPr>
                <w:rFonts w:cs="Times New Roman"/>
              </w:rPr>
            </w:pPr>
          </w:p>
        </w:tc>
        <w:tc>
          <w:tcPr>
            <w:tcW w:w="1903" w:type="dxa"/>
            <w:vMerge/>
          </w:tcPr>
          <w:p w14:paraId="5C4BB1E9" w14:textId="77777777" w:rsidR="00820E00" w:rsidRPr="00E014FB" w:rsidRDefault="00820E00" w:rsidP="003C4186">
            <w:pPr>
              <w:rPr>
                <w:rFonts w:cs="Times New Roman"/>
              </w:rPr>
            </w:pPr>
          </w:p>
        </w:tc>
        <w:tc>
          <w:tcPr>
            <w:tcW w:w="1224" w:type="dxa"/>
            <w:vMerge/>
          </w:tcPr>
          <w:p w14:paraId="5EF52424" w14:textId="77777777" w:rsidR="00820E00" w:rsidRPr="00E014FB" w:rsidRDefault="00820E00" w:rsidP="003C4186">
            <w:pPr>
              <w:rPr>
                <w:rFonts w:cs="Times New Roman"/>
              </w:rPr>
            </w:pPr>
          </w:p>
        </w:tc>
        <w:tc>
          <w:tcPr>
            <w:tcW w:w="4080" w:type="dxa"/>
            <w:vMerge/>
          </w:tcPr>
          <w:p w14:paraId="7D785383" w14:textId="77777777" w:rsidR="00820E00" w:rsidRPr="00E014FB" w:rsidRDefault="00820E00" w:rsidP="003C4186">
            <w:pPr>
              <w:rPr>
                <w:rFonts w:cs="Times New Roman"/>
              </w:rPr>
            </w:pPr>
          </w:p>
        </w:tc>
        <w:tc>
          <w:tcPr>
            <w:tcW w:w="6800" w:type="dxa"/>
          </w:tcPr>
          <w:p w14:paraId="0C28D203"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2 этажа.</w:t>
            </w:r>
          </w:p>
        </w:tc>
      </w:tr>
      <w:tr w:rsidR="00820E00" w:rsidRPr="00E014FB" w14:paraId="5E70E10F" w14:textId="77777777" w:rsidTr="003C4186">
        <w:tc>
          <w:tcPr>
            <w:tcW w:w="272" w:type="dxa"/>
            <w:vMerge/>
          </w:tcPr>
          <w:p w14:paraId="4067B38E" w14:textId="77777777" w:rsidR="00820E00" w:rsidRPr="00E014FB" w:rsidRDefault="00820E00" w:rsidP="003C4186">
            <w:pPr>
              <w:rPr>
                <w:rFonts w:cs="Times New Roman"/>
              </w:rPr>
            </w:pPr>
          </w:p>
        </w:tc>
        <w:tc>
          <w:tcPr>
            <w:tcW w:w="1903" w:type="dxa"/>
            <w:vMerge/>
          </w:tcPr>
          <w:p w14:paraId="65601C49" w14:textId="77777777" w:rsidR="00820E00" w:rsidRPr="00E014FB" w:rsidRDefault="00820E00" w:rsidP="003C4186">
            <w:pPr>
              <w:rPr>
                <w:rFonts w:cs="Times New Roman"/>
              </w:rPr>
            </w:pPr>
          </w:p>
        </w:tc>
        <w:tc>
          <w:tcPr>
            <w:tcW w:w="1224" w:type="dxa"/>
            <w:vMerge/>
          </w:tcPr>
          <w:p w14:paraId="332A0439" w14:textId="77777777" w:rsidR="00820E00" w:rsidRPr="00E014FB" w:rsidRDefault="00820E00" w:rsidP="003C4186">
            <w:pPr>
              <w:rPr>
                <w:rFonts w:cs="Times New Roman"/>
              </w:rPr>
            </w:pPr>
          </w:p>
        </w:tc>
        <w:tc>
          <w:tcPr>
            <w:tcW w:w="4080" w:type="dxa"/>
            <w:vMerge/>
          </w:tcPr>
          <w:p w14:paraId="6DF0C12A" w14:textId="77777777" w:rsidR="00820E00" w:rsidRPr="00E014FB" w:rsidRDefault="00820E00" w:rsidP="003C4186">
            <w:pPr>
              <w:rPr>
                <w:rFonts w:cs="Times New Roman"/>
              </w:rPr>
            </w:pPr>
          </w:p>
        </w:tc>
        <w:tc>
          <w:tcPr>
            <w:tcW w:w="6800" w:type="dxa"/>
          </w:tcPr>
          <w:p w14:paraId="482F6CE1" w14:textId="77777777" w:rsidR="00820E00" w:rsidRPr="00E014FB" w:rsidRDefault="00820E00" w:rsidP="003C4186">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4AD683DB" w14:textId="77777777" w:rsidTr="003C4186">
        <w:tc>
          <w:tcPr>
            <w:tcW w:w="272" w:type="dxa"/>
            <w:vMerge/>
          </w:tcPr>
          <w:p w14:paraId="2B76D6D0" w14:textId="77777777" w:rsidR="00820E00" w:rsidRPr="00E014FB" w:rsidRDefault="00820E00" w:rsidP="003C4186">
            <w:pPr>
              <w:rPr>
                <w:rFonts w:cs="Times New Roman"/>
              </w:rPr>
            </w:pPr>
          </w:p>
        </w:tc>
        <w:tc>
          <w:tcPr>
            <w:tcW w:w="1903" w:type="dxa"/>
            <w:vMerge/>
          </w:tcPr>
          <w:p w14:paraId="091BC5A7" w14:textId="77777777" w:rsidR="00820E00" w:rsidRPr="00E014FB" w:rsidRDefault="00820E00" w:rsidP="003C4186">
            <w:pPr>
              <w:rPr>
                <w:rFonts w:cs="Times New Roman"/>
              </w:rPr>
            </w:pPr>
          </w:p>
        </w:tc>
        <w:tc>
          <w:tcPr>
            <w:tcW w:w="1224" w:type="dxa"/>
            <w:vMerge/>
          </w:tcPr>
          <w:p w14:paraId="097A5437" w14:textId="77777777" w:rsidR="00820E00" w:rsidRPr="00E014FB" w:rsidRDefault="00820E00" w:rsidP="003C4186">
            <w:pPr>
              <w:rPr>
                <w:rFonts w:cs="Times New Roman"/>
              </w:rPr>
            </w:pPr>
          </w:p>
        </w:tc>
        <w:tc>
          <w:tcPr>
            <w:tcW w:w="4080" w:type="dxa"/>
            <w:vMerge/>
          </w:tcPr>
          <w:p w14:paraId="34FD6C77" w14:textId="77777777" w:rsidR="00820E00" w:rsidRPr="00E014FB" w:rsidRDefault="00820E00" w:rsidP="003C4186">
            <w:pPr>
              <w:rPr>
                <w:rFonts w:cs="Times New Roman"/>
              </w:rPr>
            </w:pPr>
          </w:p>
        </w:tc>
        <w:tc>
          <w:tcPr>
            <w:tcW w:w="6800" w:type="dxa"/>
          </w:tcPr>
          <w:p w14:paraId="7936EAB1"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20 м.</w:t>
            </w:r>
          </w:p>
        </w:tc>
      </w:tr>
      <w:tr w:rsidR="00820E00" w:rsidRPr="00E014FB" w14:paraId="7A13E62C" w14:textId="77777777" w:rsidTr="003C4186">
        <w:tc>
          <w:tcPr>
            <w:tcW w:w="272" w:type="dxa"/>
            <w:vMerge/>
          </w:tcPr>
          <w:p w14:paraId="228D56A1" w14:textId="77777777" w:rsidR="00820E00" w:rsidRPr="00E014FB" w:rsidRDefault="00820E00" w:rsidP="003C4186">
            <w:pPr>
              <w:rPr>
                <w:rFonts w:cs="Times New Roman"/>
              </w:rPr>
            </w:pPr>
          </w:p>
        </w:tc>
        <w:tc>
          <w:tcPr>
            <w:tcW w:w="1903" w:type="dxa"/>
            <w:vMerge/>
          </w:tcPr>
          <w:p w14:paraId="234131D0" w14:textId="77777777" w:rsidR="00820E00" w:rsidRPr="00E014FB" w:rsidRDefault="00820E00" w:rsidP="003C4186">
            <w:pPr>
              <w:rPr>
                <w:rFonts w:cs="Times New Roman"/>
              </w:rPr>
            </w:pPr>
          </w:p>
        </w:tc>
        <w:tc>
          <w:tcPr>
            <w:tcW w:w="1224" w:type="dxa"/>
            <w:vMerge/>
          </w:tcPr>
          <w:p w14:paraId="1720AB71" w14:textId="77777777" w:rsidR="00820E00" w:rsidRPr="00E014FB" w:rsidRDefault="00820E00" w:rsidP="003C4186">
            <w:pPr>
              <w:rPr>
                <w:rFonts w:cs="Times New Roman"/>
              </w:rPr>
            </w:pPr>
          </w:p>
        </w:tc>
        <w:tc>
          <w:tcPr>
            <w:tcW w:w="4080" w:type="dxa"/>
            <w:vMerge/>
          </w:tcPr>
          <w:p w14:paraId="5B5DCE57" w14:textId="77777777" w:rsidR="00820E00" w:rsidRPr="00E014FB" w:rsidRDefault="00820E00" w:rsidP="003C4186">
            <w:pPr>
              <w:rPr>
                <w:rFonts w:cs="Times New Roman"/>
              </w:rPr>
            </w:pPr>
          </w:p>
        </w:tc>
        <w:tc>
          <w:tcPr>
            <w:tcW w:w="6800" w:type="dxa"/>
          </w:tcPr>
          <w:p w14:paraId="38C1B39A"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49786CC7" w14:textId="77777777" w:rsidTr="003C4186">
        <w:tc>
          <w:tcPr>
            <w:tcW w:w="272" w:type="dxa"/>
            <w:vMerge/>
          </w:tcPr>
          <w:p w14:paraId="68720DE8" w14:textId="77777777" w:rsidR="00820E00" w:rsidRPr="00E014FB" w:rsidRDefault="00820E00" w:rsidP="003C4186">
            <w:pPr>
              <w:rPr>
                <w:rFonts w:cs="Times New Roman"/>
              </w:rPr>
            </w:pPr>
          </w:p>
        </w:tc>
        <w:tc>
          <w:tcPr>
            <w:tcW w:w="1903" w:type="dxa"/>
            <w:vMerge/>
          </w:tcPr>
          <w:p w14:paraId="7A8C7B15" w14:textId="77777777" w:rsidR="00820E00" w:rsidRPr="00E014FB" w:rsidRDefault="00820E00" w:rsidP="003C4186">
            <w:pPr>
              <w:rPr>
                <w:rFonts w:cs="Times New Roman"/>
              </w:rPr>
            </w:pPr>
          </w:p>
        </w:tc>
        <w:tc>
          <w:tcPr>
            <w:tcW w:w="1224" w:type="dxa"/>
            <w:vMerge/>
          </w:tcPr>
          <w:p w14:paraId="7A5AD3DB" w14:textId="77777777" w:rsidR="00820E00" w:rsidRPr="00E014FB" w:rsidRDefault="00820E00" w:rsidP="003C4186">
            <w:pPr>
              <w:rPr>
                <w:rFonts w:cs="Times New Roman"/>
              </w:rPr>
            </w:pPr>
          </w:p>
        </w:tc>
        <w:tc>
          <w:tcPr>
            <w:tcW w:w="4080" w:type="dxa"/>
            <w:vMerge/>
          </w:tcPr>
          <w:p w14:paraId="097E62E3" w14:textId="77777777" w:rsidR="00820E00" w:rsidRPr="00E014FB" w:rsidRDefault="00820E00" w:rsidP="003C4186">
            <w:pPr>
              <w:rPr>
                <w:rFonts w:cs="Times New Roman"/>
              </w:rPr>
            </w:pPr>
          </w:p>
        </w:tc>
        <w:tc>
          <w:tcPr>
            <w:tcW w:w="6800" w:type="dxa"/>
          </w:tcPr>
          <w:p w14:paraId="50A44859" w14:textId="77777777" w:rsidR="00820E00" w:rsidRPr="00E014FB" w:rsidRDefault="00820E00" w:rsidP="003C4186">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24A438E9" w14:textId="77777777" w:rsidTr="003C4186">
        <w:tc>
          <w:tcPr>
            <w:tcW w:w="272" w:type="dxa"/>
            <w:vMerge/>
          </w:tcPr>
          <w:p w14:paraId="2BF1DE18" w14:textId="77777777" w:rsidR="00820E00" w:rsidRPr="00E014FB" w:rsidRDefault="00820E00" w:rsidP="003C4186">
            <w:pPr>
              <w:rPr>
                <w:rFonts w:cs="Times New Roman"/>
              </w:rPr>
            </w:pPr>
          </w:p>
        </w:tc>
        <w:tc>
          <w:tcPr>
            <w:tcW w:w="1903" w:type="dxa"/>
            <w:vMerge/>
          </w:tcPr>
          <w:p w14:paraId="78E2035A" w14:textId="77777777" w:rsidR="00820E00" w:rsidRPr="00E014FB" w:rsidRDefault="00820E00" w:rsidP="003C4186">
            <w:pPr>
              <w:rPr>
                <w:rFonts w:cs="Times New Roman"/>
              </w:rPr>
            </w:pPr>
          </w:p>
        </w:tc>
        <w:tc>
          <w:tcPr>
            <w:tcW w:w="1224" w:type="dxa"/>
            <w:vMerge/>
          </w:tcPr>
          <w:p w14:paraId="11A77C39" w14:textId="77777777" w:rsidR="00820E00" w:rsidRPr="00E014FB" w:rsidRDefault="00820E00" w:rsidP="003C4186">
            <w:pPr>
              <w:rPr>
                <w:rFonts w:cs="Times New Roman"/>
              </w:rPr>
            </w:pPr>
          </w:p>
        </w:tc>
        <w:tc>
          <w:tcPr>
            <w:tcW w:w="4080" w:type="dxa"/>
            <w:vMerge/>
          </w:tcPr>
          <w:p w14:paraId="6155592B" w14:textId="77777777" w:rsidR="00820E00" w:rsidRPr="00E014FB" w:rsidRDefault="00820E00" w:rsidP="003C4186">
            <w:pPr>
              <w:rPr>
                <w:rFonts w:cs="Times New Roman"/>
              </w:rPr>
            </w:pPr>
          </w:p>
        </w:tc>
        <w:tc>
          <w:tcPr>
            <w:tcW w:w="6800" w:type="dxa"/>
          </w:tcPr>
          <w:p w14:paraId="224AA4E2" w14:textId="77777777" w:rsidR="00820E00" w:rsidRPr="00E014FB" w:rsidRDefault="00820E00" w:rsidP="003C4186">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1F309B8D" w14:textId="77777777" w:rsidTr="003C4186">
        <w:tc>
          <w:tcPr>
            <w:tcW w:w="272" w:type="dxa"/>
            <w:vMerge w:val="restart"/>
          </w:tcPr>
          <w:p w14:paraId="4B280F12" w14:textId="77777777" w:rsidR="00820E00" w:rsidRPr="00E014FB" w:rsidRDefault="00820E00" w:rsidP="003C4186">
            <w:pPr>
              <w:jc w:val="center"/>
              <w:rPr>
                <w:rFonts w:cs="Times New Roman"/>
              </w:rPr>
            </w:pPr>
            <w:r w:rsidRPr="00E014FB">
              <w:rPr>
                <w:rFonts w:eastAsia="Tahoma" w:cs="Times New Roman"/>
                <w:color w:val="000000"/>
                <w:sz w:val="20"/>
                <w:szCs w:val="20"/>
              </w:rPr>
              <w:t>2.</w:t>
            </w:r>
          </w:p>
        </w:tc>
        <w:tc>
          <w:tcPr>
            <w:tcW w:w="1903" w:type="dxa"/>
            <w:vMerge w:val="restart"/>
          </w:tcPr>
          <w:p w14:paraId="5AD709DE" w14:textId="77777777" w:rsidR="00820E00" w:rsidRPr="00E014FB" w:rsidRDefault="00820E00" w:rsidP="003C4186">
            <w:pPr>
              <w:rPr>
                <w:rFonts w:cs="Times New Roman"/>
              </w:rPr>
            </w:pPr>
            <w:r w:rsidRPr="00E014FB">
              <w:rPr>
                <w:rFonts w:eastAsia="Tahoma" w:cs="Times New Roman"/>
                <w:color w:val="000000"/>
                <w:sz w:val="20"/>
                <w:szCs w:val="20"/>
              </w:rPr>
              <w:t>Осуществление религиозных обрядов</w:t>
            </w:r>
          </w:p>
        </w:tc>
        <w:tc>
          <w:tcPr>
            <w:tcW w:w="1224" w:type="dxa"/>
            <w:vMerge w:val="restart"/>
          </w:tcPr>
          <w:p w14:paraId="06A26BCF" w14:textId="77777777" w:rsidR="00820E00" w:rsidRPr="00E014FB" w:rsidRDefault="00820E00" w:rsidP="003C4186">
            <w:pPr>
              <w:rPr>
                <w:rFonts w:cs="Times New Roman"/>
              </w:rPr>
            </w:pPr>
            <w:r w:rsidRPr="00E014FB">
              <w:rPr>
                <w:rFonts w:eastAsia="Tahoma" w:cs="Times New Roman"/>
                <w:color w:val="000000"/>
                <w:sz w:val="20"/>
                <w:szCs w:val="20"/>
              </w:rPr>
              <w:t>3.7.1</w:t>
            </w:r>
          </w:p>
        </w:tc>
        <w:tc>
          <w:tcPr>
            <w:tcW w:w="4080" w:type="dxa"/>
            <w:vMerge w:val="restart"/>
          </w:tcPr>
          <w:p w14:paraId="200E95BB" w14:textId="77777777" w:rsidR="00820E00" w:rsidRPr="00E014FB" w:rsidRDefault="00820E00" w:rsidP="003C4186">
            <w:pPr>
              <w:rPr>
                <w:rFonts w:cs="Times New Roman"/>
              </w:rPr>
            </w:pPr>
            <w:r w:rsidRPr="00E014FB">
              <w:rPr>
                <w:rFonts w:eastAsia="Tahoma" w:cs="Times New Roman"/>
                <w:color w:val="000000"/>
                <w:sz w:val="20"/>
                <w:szCs w:val="20"/>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c>
          <w:tcPr>
            <w:tcW w:w="6800" w:type="dxa"/>
          </w:tcPr>
          <w:p w14:paraId="6A92DCE1"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500 кв.м.</w:t>
            </w:r>
          </w:p>
        </w:tc>
      </w:tr>
      <w:tr w:rsidR="00820E00" w:rsidRPr="00E014FB" w14:paraId="1F5A41C8" w14:textId="77777777" w:rsidTr="003C4186">
        <w:tc>
          <w:tcPr>
            <w:tcW w:w="272" w:type="dxa"/>
            <w:vMerge/>
          </w:tcPr>
          <w:p w14:paraId="26CC34B5" w14:textId="77777777" w:rsidR="00820E00" w:rsidRPr="00E014FB" w:rsidRDefault="00820E00" w:rsidP="003C4186">
            <w:pPr>
              <w:rPr>
                <w:rFonts w:cs="Times New Roman"/>
              </w:rPr>
            </w:pPr>
          </w:p>
        </w:tc>
        <w:tc>
          <w:tcPr>
            <w:tcW w:w="1903" w:type="dxa"/>
            <w:vMerge/>
          </w:tcPr>
          <w:p w14:paraId="030EDE59" w14:textId="77777777" w:rsidR="00820E00" w:rsidRPr="00E014FB" w:rsidRDefault="00820E00" w:rsidP="003C4186">
            <w:pPr>
              <w:rPr>
                <w:rFonts w:cs="Times New Roman"/>
              </w:rPr>
            </w:pPr>
          </w:p>
        </w:tc>
        <w:tc>
          <w:tcPr>
            <w:tcW w:w="1224" w:type="dxa"/>
            <w:vMerge/>
          </w:tcPr>
          <w:p w14:paraId="6C74A098" w14:textId="77777777" w:rsidR="00820E00" w:rsidRPr="00E014FB" w:rsidRDefault="00820E00" w:rsidP="003C4186">
            <w:pPr>
              <w:rPr>
                <w:rFonts w:cs="Times New Roman"/>
              </w:rPr>
            </w:pPr>
          </w:p>
        </w:tc>
        <w:tc>
          <w:tcPr>
            <w:tcW w:w="4080" w:type="dxa"/>
            <w:vMerge/>
          </w:tcPr>
          <w:p w14:paraId="5141E420" w14:textId="77777777" w:rsidR="00820E00" w:rsidRPr="00E014FB" w:rsidRDefault="00820E00" w:rsidP="003C4186">
            <w:pPr>
              <w:rPr>
                <w:rFonts w:cs="Times New Roman"/>
              </w:rPr>
            </w:pPr>
          </w:p>
        </w:tc>
        <w:tc>
          <w:tcPr>
            <w:tcW w:w="6800" w:type="dxa"/>
          </w:tcPr>
          <w:p w14:paraId="67D98899"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250000 кв.м.</w:t>
            </w:r>
          </w:p>
        </w:tc>
      </w:tr>
      <w:tr w:rsidR="00820E00" w:rsidRPr="00E014FB" w14:paraId="00214FA3" w14:textId="77777777" w:rsidTr="003C4186">
        <w:tc>
          <w:tcPr>
            <w:tcW w:w="272" w:type="dxa"/>
            <w:vMerge/>
          </w:tcPr>
          <w:p w14:paraId="649A5438" w14:textId="77777777" w:rsidR="00820E00" w:rsidRPr="00E014FB" w:rsidRDefault="00820E00" w:rsidP="003C4186">
            <w:pPr>
              <w:rPr>
                <w:rFonts w:cs="Times New Roman"/>
              </w:rPr>
            </w:pPr>
          </w:p>
        </w:tc>
        <w:tc>
          <w:tcPr>
            <w:tcW w:w="1903" w:type="dxa"/>
            <w:vMerge/>
          </w:tcPr>
          <w:p w14:paraId="0F9DDBE3" w14:textId="77777777" w:rsidR="00820E00" w:rsidRPr="00E014FB" w:rsidRDefault="00820E00" w:rsidP="003C4186">
            <w:pPr>
              <w:rPr>
                <w:rFonts w:cs="Times New Roman"/>
              </w:rPr>
            </w:pPr>
          </w:p>
        </w:tc>
        <w:tc>
          <w:tcPr>
            <w:tcW w:w="1224" w:type="dxa"/>
            <w:vMerge/>
          </w:tcPr>
          <w:p w14:paraId="36094A63" w14:textId="77777777" w:rsidR="00820E00" w:rsidRPr="00E014FB" w:rsidRDefault="00820E00" w:rsidP="003C4186">
            <w:pPr>
              <w:rPr>
                <w:rFonts w:cs="Times New Roman"/>
              </w:rPr>
            </w:pPr>
          </w:p>
        </w:tc>
        <w:tc>
          <w:tcPr>
            <w:tcW w:w="4080" w:type="dxa"/>
            <w:vMerge/>
          </w:tcPr>
          <w:p w14:paraId="1D779747" w14:textId="77777777" w:rsidR="00820E00" w:rsidRPr="00E014FB" w:rsidRDefault="00820E00" w:rsidP="003C4186">
            <w:pPr>
              <w:rPr>
                <w:rFonts w:cs="Times New Roman"/>
              </w:rPr>
            </w:pPr>
          </w:p>
        </w:tc>
        <w:tc>
          <w:tcPr>
            <w:tcW w:w="6800" w:type="dxa"/>
          </w:tcPr>
          <w:p w14:paraId="0FF33412"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20 м.</w:t>
            </w:r>
          </w:p>
        </w:tc>
      </w:tr>
      <w:tr w:rsidR="00820E00" w:rsidRPr="00E014FB" w14:paraId="62598709" w14:textId="77777777" w:rsidTr="003C4186">
        <w:tc>
          <w:tcPr>
            <w:tcW w:w="272" w:type="dxa"/>
            <w:vMerge/>
          </w:tcPr>
          <w:p w14:paraId="18F8E36E" w14:textId="77777777" w:rsidR="00820E00" w:rsidRPr="00E014FB" w:rsidRDefault="00820E00" w:rsidP="003C4186">
            <w:pPr>
              <w:rPr>
                <w:rFonts w:cs="Times New Roman"/>
              </w:rPr>
            </w:pPr>
          </w:p>
        </w:tc>
        <w:tc>
          <w:tcPr>
            <w:tcW w:w="1903" w:type="dxa"/>
            <w:vMerge/>
          </w:tcPr>
          <w:p w14:paraId="1F39A3D1" w14:textId="77777777" w:rsidR="00820E00" w:rsidRPr="00E014FB" w:rsidRDefault="00820E00" w:rsidP="003C4186">
            <w:pPr>
              <w:rPr>
                <w:rFonts w:cs="Times New Roman"/>
              </w:rPr>
            </w:pPr>
          </w:p>
        </w:tc>
        <w:tc>
          <w:tcPr>
            <w:tcW w:w="1224" w:type="dxa"/>
            <w:vMerge/>
          </w:tcPr>
          <w:p w14:paraId="014E5B42" w14:textId="77777777" w:rsidR="00820E00" w:rsidRPr="00E014FB" w:rsidRDefault="00820E00" w:rsidP="003C4186">
            <w:pPr>
              <w:rPr>
                <w:rFonts w:cs="Times New Roman"/>
              </w:rPr>
            </w:pPr>
          </w:p>
        </w:tc>
        <w:tc>
          <w:tcPr>
            <w:tcW w:w="4080" w:type="dxa"/>
            <w:vMerge/>
          </w:tcPr>
          <w:p w14:paraId="360F9FDC" w14:textId="77777777" w:rsidR="00820E00" w:rsidRPr="00E014FB" w:rsidRDefault="00820E00" w:rsidP="003C4186">
            <w:pPr>
              <w:rPr>
                <w:rFonts w:cs="Times New Roman"/>
              </w:rPr>
            </w:pPr>
          </w:p>
        </w:tc>
        <w:tc>
          <w:tcPr>
            <w:tcW w:w="6800" w:type="dxa"/>
          </w:tcPr>
          <w:p w14:paraId="10748D33" w14:textId="77777777" w:rsidR="00820E00" w:rsidRPr="00E014FB" w:rsidRDefault="00820E00" w:rsidP="003C4186">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3C202CCD" w14:textId="77777777" w:rsidTr="003C4186">
        <w:tc>
          <w:tcPr>
            <w:tcW w:w="272" w:type="dxa"/>
            <w:vMerge/>
          </w:tcPr>
          <w:p w14:paraId="1F9E563D" w14:textId="77777777" w:rsidR="00820E00" w:rsidRPr="00E014FB" w:rsidRDefault="00820E00" w:rsidP="003C4186">
            <w:pPr>
              <w:rPr>
                <w:rFonts w:cs="Times New Roman"/>
              </w:rPr>
            </w:pPr>
          </w:p>
        </w:tc>
        <w:tc>
          <w:tcPr>
            <w:tcW w:w="1903" w:type="dxa"/>
            <w:vMerge/>
          </w:tcPr>
          <w:p w14:paraId="185F2034" w14:textId="77777777" w:rsidR="00820E00" w:rsidRPr="00E014FB" w:rsidRDefault="00820E00" w:rsidP="003C4186">
            <w:pPr>
              <w:rPr>
                <w:rFonts w:cs="Times New Roman"/>
              </w:rPr>
            </w:pPr>
          </w:p>
        </w:tc>
        <w:tc>
          <w:tcPr>
            <w:tcW w:w="1224" w:type="dxa"/>
            <w:vMerge/>
          </w:tcPr>
          <w:p w14:paraId="14632DA8" w14:textId="77777777" w:rsidR="00820E00" w:rsidRPr="00E014FB" w:rsidRDefault="00820E00" w:rsidP="003C4186">
            <w:pPr>
              <w:rPr>
                <w:rFonts w:cs="Times New Roman"/>
              </w:rPr>
            </w:pPr>
          </w:p>
        </w:tc>
        <w:tc>
          <w:tcPr>
            <w:tcW w:w="4080" w:type="dxa"/>
            <w:vMerge/>
          </w:tcPr>
          <w:p w14:paraId="3BDB3370" w14:textId="77777777" w:rsidR="00820E00" w:rsidRPr="00E014FB" w:rsidRDefault="00820E00" w:rsidP="003C4186">
            <w:pPr>
              <w:rPr>
                <w:rFonts w:cs="Times New Roman"/>
              </w:rPr>
            </w:pPr>
          </w:p>
        </w:tc>
        <w:tc>
          <w:tcPr>
            <w:tcW w:w="6800" w:type="dxa"/>
          </w:tcPr>
          <w:p w14:paraId="63512C5F"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123CE990" w14:textId="77777777" w:rsidTr="003C4186">
        <w:tc>
          <w:tcPr>
            <w:tcW w:w="272" w:type="dxa"/>
            <w:vMerge/>
          </w:tcPr>
          <w:p w14:paraId="39638AB7" w14:textId="77777777" w:rsidR="00820E00" w:rsidRPr="00E014FB" w:rsidRDefault="00820E00" w:rsidP="003C4186">
            <w:pPr>
              <w:rPr>
                <w:rFonts w:cs="Times New Roman"/>
              </w:rPr>
            </w:pPr>
          </w:p>
        </w:tc>
        <w:tc>
          <w:tcPr>
            <w:tcW w:w="1903" w:type="dxa"/>
            <w:vMerge/>
          </w:tcPr>
          <w:p w14:paraId="3ACD6AF1" w14:textId="77777777" w:rsidR="00820E00" w:rsidRPr="00E014FB" w:rsidRDefault="00820E00" w:rsidP="003C4186">
            <w:pPr>
              <w:rPr>
                <w:rFonts w:cs="Times New Roman"/>
              </w:rPr>
            </w:pPr>
          </w:p>
        </w:tc>
        <w:tc>
          <w:tcPr>
            <w:tcW w:w="1224" w:type="dxa"/>
            <w:vMerge/>
          </w:tcPr>
          <w:p w14:paraId="758C7EEE" w14:textId="77777777" w:rsidR="00820E00" w:rsidRPr="00E014FB" w:rsidRDefault="00820E00" w:rsidP="003C4186">
            <w:pPr>
              <w:rPr>
                <w:rFonts w:cs="Times New Roman"/>
              </w:rPr>
            </w:pPr>
          </w:p>
        </w:tc>
        <w:tc>
          <w:tcPr>
            <w:tcW w:w="4080" w:type="dxa"/>
            <w:vMerge/>
          </w:tcPr>
          <w:p w14:paraId="29EE796E" w14:textId="77777777" w:rsidR="00820E00" w:rsidRPr="00E014FB" w:rsidRDefault="00820E00" w:rsidP="003C4186">
            <w:pPr>
              <w:rPr>
                <w:rFonts w:cs="Times New Roman"/>
              </w:rPr>
            </w:pPr>
          </w:p>
        </w:tc>
        <w:tc>
          <w:tcPr>
            <w:tcW w:w="6800" w:type="dxa"/>
          </w:tcPr>
          <w:p w14:paraId="3CB54C4D"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820E00" w:rsidRPr="00E014FB" w14:paraId="5F9E15AF" w14:textId="77777777" w:rsidTr="003C4186">
        <w:tc>
          <w:tcPr>
            <w:tcW w:w="272" w:type="dxa"/>
            <w:vMerge/>
          </w:tcPr>
          <w:p w14:paraId="45D8E6A5" w14:textId="77777777" w:rsidR="00820E00" w:rsidRPr="00E014FB" w:rsidRDefault="00820E00" w:rsidP="003C4186">
            <w:pPr>
              <w:rPr>
                <w:rFonts w:cs="Times New Roman"/>
              </w:rPr>
            </w:pPr>
          </w:p>
        </w:tc>
        <w:tc>
          <w:tcPr>
            <w:tcW w:w="1903" w:type="dxa"/>
            <w:vMerge/>
          </w:tcPr>
          <w:p w14:paraId="2D151DA9" w14:textId="77777777" w:rsidR="00820E00" w:rsidRPr="00E014FB" w:rsidRDefault="00820E00" w:rsidP="003C4186">
            <w:pPr>
              <w:rPr>
                <w:rFonts w:cs="Times New Roman"/>
              </w:rPr>
            </w:pPr>
          </w:p>
        </w:tc>
        <w:tc>
          <w:tcPr>
            <w:tcW w:w="1224" w:type="dxa"/>
            <w:vMerge/>
          </w:tcPr>
          <w:p w14:paraId="1E1FAE72" w14:textId="77777777" w:rsidR="00820E00" w:rsidRPr="00E014FB" w:rsidRDefault="00820E00" w:rsidP="003C4186">
            <w:pPr>
              <w:rPr>
                <w:rFonts w:cs="Times New Roman"/>
              </w:rPr>
            </w:pPr>
          </w:p>
        </w:tc>
        <w:tc>
          <w:tcPr>
            <w:tcW w:w="4080" w:type="dxa"/>
            <w:vMerge/>
          </w:tcPr>
          <w:p w14:paraId="4073FAEB" w14:textId="77777777" w:rsidR="00820E00" w:rsidRPr="00E014FB" w:rsidRDefault="00820E00" w:rsidP="003C4186">
            <w:pPr>
              <w:rPr>
                <w:rFonts w:cs="Times New Roman"/>
              </w:rPr>
            </w:pPr>
          </w:p>
        </w:tc>
        <w:tc>
          <w:tcPr>
            <w:tcW w:w="6800" w:type="dxa"/>
          </w:tcPr>
          <w:p w14:paraId="3C6DE95B"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0416DE89" w14:textId="77777777" w:rsidTr="003C4186">
        <w:tc>
          <w:tcPr>
            <w:tcW w:w="272" w:type="dxa"/>
            <w:vMerge/>
          </w:tcPr>
          <w:p w14:paraId="4EB2BB4E" w14:textId="77777777" w:rsidR="00820E00" w:rsidRPr="00E014FB" w:rsidRDefault="00820E00" w:rsidP="003C4186">
            <w:pPr>
              <w:rPr>
                <w:rFonts w:cs="Times New Roman"/>
              </w:rPr>
            </w:pPr>
          </w:p>
        </w:tc>
        <w:tc>
          <w:tcPr>
            <w:tcW w:w="1903" w:type="dxa"/>
            <w:vMerge/>
          </w:tcPr>
          <w:p w14:paraId="39C88C48" w14:textId="77777777" w:rsidR="00820E00" w:rsidRPr="00E014FB" w:rsidRDefault="00820E00" w:rsidP="003C4186">
            <w:pPr>
              <w:rPr>
                <w:rFonts w:cs="Times New Roman"/>
              </w:rPr>
            </w:pPr>
          </w:p>
        </w:tc>
        <w:tc>
          <w:tcPr>
            <w:tcW w:w="1224" w:type="dxa"/>
            <w:vMerge/>
          </w:tcPr>
          <w:p w14:paraId="5DBA840A" w14:textId="77777777" w:rsidR="00820E00" w:rsidRPr="00E014FB" w:rsidRDefault="00820E00" w:rsidP="003C4186">
            <w:pPr>
              <w:rPr>
                <w:rFonts w:cs="Times New Roman"/>
              </w:rPr>
            </w:pPr>
          </w:p>
        </w:tc>
        <w:tc>
          <w:tcPr>
            <w:tcW w:w="4080" w:type="dxa"/>
            <w:vMerge/>
          </w:tcPr>
          <w:p w14:paraId="57686453" w14:textId="77777777" w:rsidR="00820E00" w:rsidRPr="00E014FB" w:rsidRDefault="00820E00" w:rsidP="003C4186">
            <w:pPr>
              <w:rPr>
                <w:rFonts w:cs="Times New Roman"/>
              </w:rPr>
            </w:pPr>
          </w:p>
        </w:tc>
        <w:tc>
          <w:tcPr>
            <w:tcW w:w="6800" w:type="dxa"/>
          </w:tcPr>
          <w:p w14:paraId="5ADDA52F"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3 этажа.</w:t>
            </w:r>
          </w:p>
        </w:tc>
      </w:tr>
      <w:tr w:rsidR="00820E00" w:rsidRPr="00E014FB" w14:paraId="04C05DDD" w14:textId="77777777" w:rsidTr="003C4186">
        <w:tc>
          <w:tcPr>
            <w:tcW w:w="272" w:type="dxa"/>
            <w:vMerge/>
          </w:tcPr>
          <w:p w14:paraId="7C63D4CE" w14:textId="77777777" w:rsidR="00820E00" w:rsidRPr="00E014FB" w:rsidRDefault="00820E00" w:rsidP="003C4186">
            <w:pPr>
              <w:rPr>
                <w:rFonts w:cs="Times New Roman"/>
              </w:rPr>
            </w:pPr>
          </w:p>
        </w:tc>
        <w:tc>
          <w:tcPr>
            <w:tcW w:w="1903" w:type="dxa"/>
            <w:vMerge/>
          </w:tcPr>
          <w:p w14:paraId="1CE7D507" w14:textId="77777777" w:rsidR="00820E00" w:rsidRPr="00E014FB" w:rsidRDefault="00820E00" w:rsidP="003C4186">
            <w:pPr>
              <w:rPr>
                <w:rFonts w:cs="Times New Roman"/>
              </w:rPr>
            </w:pPr>
          </w:p>
        </w:tc>
        <w:tc>
          <w:tcPr>
            <w:tcW w:w="1224" w:type="dxa"/>
            <w:vMerge/>
          </w:tcPr>
          <w:p w14:paraId="04E4407E" w14:textId="77777777" w:rsidR="00820E00" w:rsidRPr="00E014FB" w:rsidRDefault="00820E00" w:rsidP="003C4186">
            <w:pPr>
              <w:rPr>
                <w:rFonts w:cs="Times New Roman"/>
              </w:rPr>
            </w:pPr>
          </w:p>
        </w:tc>
        <w:tc>
          <w:tcPr>
            <w:tcW w:w="4080" w:type="dxa"/>
            <w:vMerge/>
          </w:tcPr>
          <w:p w14:paraId="438AD82C" w14:textId="77777777" w:rsidR="00820E00" w:rsidRPr="00E014FB" w:rsidRDefault="00820E00" w:rsidP="003C4186">
            <w:pPr>
              <w:rPr>
                <w:rFonts w:cs="Times New Roman"/>
              </w:rPr>
            </w:pPr>
          </w:p>
        </w:tc>
        <w:tc>
          <w:tcPr>
            <w:tcW w:w="6800" w:type="dxa"/>
          </w:tcPr>
          <w:p w14:paraId="4093E4E1" w14:textId="77777777" w:rsidR="00820E00" w:rsidRPr="00E014FB" w:rsidRDefault="00820E00" w:rsidP="003C4186">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13F64DAF" w14:textId="77777777" w:rsidTr="003C4186">
        <w:tc>
          <w:tcPr>
            <w:tcW w:w="272" w:type="dxa"/>
            <w:vMerge/>
          </w:tcPr>
          <w:p w14:paraId="62DD9DC2" w14:textId="77777777" w:rsidR="00820E00" w:rsidRPr="00E014FB" w:rsidRDefault="00820E00" w:rsidP="003C4186">
            <w:pPr>
              <w:rPr>
                <w:rFonts w:cs="Times New Roman"/>
              </w:rPr>
            </w:pPr>
          </w:p>
        </w:tc>
        <w:tc>
          <w:tcPr>
            <w:tcW w:w="1903" w:type="dxa"/>
            <w:vMerge/>
          </w:tcPr>
          <w:p w14:paraId="6AF9F756" w14:textId="77777777" w:rsidR="00820E00" w:rsidRPr="00E014FB" w:rsidRDefault="00820E00" w:rsidP="003C4186">
            <w:pPr>
              <w:rPr>
                <w:rFonts w:cs="Times New Roman"/>
              </w:rPr>
            </w:pPr>
          </w:p>
        </w:tc>
        <w:tc>
          <w:tcPr>
            <w:tcW w:w="1224" w:type="dxa"/>
            <w:vMerge/>
          </w:tcPr>
          <w:p w14:paraId="1292929C" w14:textId="77777777" w:rsidR="00820E00" w:rsidRPr="00E014FB" w:rsidRDefault="00820E00" w:rsidP="003C4186">
            <w:pPr>
              <w:rPr>
                <w:rFonts w:cs="Times New Roman"/>
              </w:rPr>
            </w:pPr>
          </w:p>
        </w:tc>
        <w:tc>
          <w:tcPr>
            <w:tcW w:w="4080" w:type="dxa"/>
            <w:vMerge/>
          </w:tcPr>
          <w:p w14:paraId="1C0F2199" w14:textId="77777777" w:rsidR="00820E00" w:rsidRPr="00E014FB" w:rsidRDefault="00820E00" w:rsidP="003C4186">
            <w:pPr>
              <w:rPr>
                <w:rFonts w:cs="Times New Roman"/>
              </w:rPr>
            </w:pPr>
          </w:p>
        </w:tc>
        <w:tc>
          <w:tcPr>
            <w:tcW w:w="6800" w:type="dxa"/>
          </w:tcPr>
          <w:p w14:paraId="0B88A388"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30 м.</w:t>
            </w:r>
          </w:p>
        </w:tc>
      </w:tr>
      <w:tr w:rsidR="00820E00" w:rsidRPr="00E014FB" w14:paraId="4E30653A" w14:textId="77777777" w:rsidTr="003C4186">
        <w:tc>
          <w:tcPr>
            <w:tcW w:w="272" w:type="dxa"/>
            <w:vMerge/>
          </w:tcPr>
          <w:p w14:paraId="6B0EEBAB" w14:textId="77777777" w:rsidR="00820E00" w:rsidRPr="00E014FB" w:rsidRDefault="00820E00" w:rsidP="003C4186">
            <w:pPr>
              <w:rPr>
                <w:rFonts w:cs="Times New Roman"/>
              </w:rPr>
            </w:pPr>
          </w:p>
        </w:tc>
        <w:tc>
          <w:tcPr>
            <w:tcW w:w="1903" w:type="dxa"/>
            <w:vMerge/>
          </w:tcPr>
          <w:p w14:paraId="3673E8B2" w14:textId="77777777" w:rsidR="00820E00" w:rsidRPr="00E014FB" w:rsidRDefault="00820E00" w:rsidP="003C4186">
            <w:pPr>
              <w:rPr>
                <w:rFonts w:cs="Times New Roman"/>
              </w:rPr>
            </w:pPr>
          </w:p>
        </w:tc>
        <w:tc>
          <w:tcPr>
            <w:tcW w:w="1224" w:type="dxa"/>
            <w:vMerge/>
          </w:tcPr>
          <w:p w14:paraId="17B2CBF5" w14:textId="77777777" w:rsidR="00820E00" w:rsidRPr="00E014FB" w:rsidRDefault="00820E00" w:rsidP="003C4186">
            <w:pPr>
              <w:rPr>
                <w:rFonts w:cs="Times New Roman"/>
              </w:rPr>
            </w:pPr>
          </w:p>
        </w:tc>
        <w:tc>
          <w:tcPr>
            <w:tcW w:w="4080" w:type="dxa"/>
            <w:vMerge/>
          </w:tcPr>
          <w:p w14:paraId="414740EF" w14:textId="77777777" w:rsidR="00820E00" w:rsidRPr="00E014FB" w:rsidRDefault="00820E00" w:rsidP="003C4186">
            <w:pPr>
              <w:rPr>
                <w:rFonts w:cs="Times New Roman"/>
              </w:rPr>
            </w:pPr>
          </w:p>
        </w:tc>
        <w:tc>
          <w:tcPr>
            <w:tcW w:w="6800" w:type="dxa"/>
          </w:tcPr>
          <w:p w14:paraId="6592DCE0"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2123A7E3" w14:textId="77777777" w:rsidTr="003C4186">
        <w:tc>
          <w:tcPr>
            <w:tcW w:w="272" w:type="dxa"/>
            <w:vMerge/>
          </w:tcPr>
          <w:p w14:paraId="31A83278" w14:textId="77777777" w:rsidR="00820E00" w:rsidRPr="00E014FB" w:rsidRDefault="00820E00" w:rsidP="003C4186">
            <w:pPr>
              <w:rPr>
                <w:rFonts w:cs="Times New Roman"/>
              </w:rPr>
            </w:pPr>
          </w:p>
        </w:tc>
        <w:tc>
          <w:tcPr>
            <w:tcW w:w="1903" w:type="dxa"/>
            <w:vMerge/>
          </w:tcPr>
          <w:p w14:paraId="1CA4FB9D" w14:textId="77777777" w:rsidR="00820E00" w:rsidRPr="00E014FB" w:rsidRDefault="00820E00" w:rsidP="003C4186">
            <w:pPr>
              <w:rPr>
                <w:rFonts w:cs="Times New Roman"/>
              </w:rPr>
            </w:pPr>
          </w:p>
        </w:tc>
        <w:tc>
          <w:tcPr>
            <w:tcW w:w="1224" w:type="dxa"/>
            <w:vMerge/>
          </w:tcPr>
          <w:p w14:paraId="00557D99" w14:textId="77777777" w:rsidR="00820E00" w:rsidRPr="00E014FB" w:rsidRDefault="00820E00" w:rsidP="003C4186">
            <w:pPr>
              <w:rPr>
                <w:rFonts w:cs="Times New Roman"/>
              </w:rPr>
            </w:pPr>
          </w:p>
        </w:tc>
        <w:tc>
          <w:tcPr>
            <w:tcW w:w="4080" w:type="dxa"/>
            <w:vMerge/>
          </w:tcPr>
          <w:p w14:paraId="6ABFF59A" w14:textId="77777777" w:rsidR="00820E00" w:rsidRPr="00E014FB" w:rsidRDefault="00820E00" w:rsidP="003C4186">
            <w:pPr>
              <w:rPr>
                <w:rFonts w:cs="Times New Roman"/>
              </w:rPr>
            </w:pPr>
          </w:p>
        </w:tc>
        <w:tc>
          <w:tcPr>
            <w:tcW w:w="6800" w:type="dxa"/>
          </w:tcPr>
          <w:p w14:paraId="613DF66D" w14:textId="77777777" w:rsidR="00820E00" w:rsidRPr="00E014FB" w:rsidRDefault="00820E00" w:rsidP="003C4186">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449C6F1D" w14:textId="77777777" w:rsidTr="003C4186">
        <w:tc>
          <w:tcPr>
            <w:tcW w:w="272" w:type="dxa"/>
            <w:vMerge/>
          </w:tcPr>
          <w:p w14:paraId="6FEC85B4" w14:textId="77777777" w:rsidR="00820E00" w:rsidRPr="00E014FB" w:rsidRDefault="00820E00" w:rsidP="003C4186">
            <w:pPr>
              <w:rPr>
                <w:rFonts w:cs="Times New Roman"/>
              </w:rPr>
            </w:pPr>
          </w:p>
        </w:tc>
        <w:tc>
          <w:tcPr>
            <w:tcW w:w="1903" w:type="dxa"/>
            <w:vMerge/>
          </w:tcPr>
          <w:p w14:paraId="5FD24D37" w14:textId="77777777" w:rsidR="00820E00" w:rsidRPr="00E014FB" w:rsidRDefault="00820E00" w:rsidP="003C4186">
            <w:pPr>
              <w:rPr>
                <w:rFonts w:cs="Times New Roman"/>
              </w:rPr>
            </w:pPr>
          </w:p>
        </w:tc>
        <w:tc>
          <w:tcPr>
            <w:tcW w:w="1224" w:type="dxa"/>
            <w:vMerge/>
          </w:tcPr>
          <w:p w14:paraId="21E91684" w14:textId="77777777" w:rsidR="00820E00" w:rsidRPr="00E014FB" w:rsidRDefault="00820E00" w:rsidP="003C4186">
            <w:pPr>
              <w:rPr>
                <w:rFonts w:cs="Times New Roman"/>
              </w:rPr>
            </w:pPr>
          </w:p>
        </w:tc>
        <w:tc>
          <w:tcPr>
            <w:tcW w:w="4080" w:type="dxa"/>
            <w:vMerge/>
          </w:tcPr>
          <w:p w14:paraId="06119023" w14:textId="77777777" w:rsidR="00820E00" w:rsidRPr="00E014FB" w:rsidRDefault="00820E00" w:rsidP="003C4186">
            <w:pPr>
              <w:rPr>
                <w:rFonts w:cs="Times New Roman"/>
              </w:rPr>
            </w:pPr>
          </w:p>
        </w:tc>
        <w:tc>
          <w:tcPr>
            <w:tcW w:w="6800" w:type="dxa"/>
          </w:tcPr>
          <w:p w14:paraId="6AD33B72" w14:textId="77777777" w:rsidR="00820E00" w:rsidRPr="00E014FB" w:rsidRDefault="00820E00" w:rsidP="003C4186">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5CAEEF58" w14:textId="77777777" w:rsidTr="003C4186">
        <w:tc>
          <w:tcPr>
            <w:tcW w:w="272" w:type="dxa"/>
            <w:vMerge w:val="restart"/>
          </w:tcPr>
          <w:p w14:paraId="405F7830" w14:textId="77777777" w:rsidR="00820E00" w:rsidRPr="00E014FB" w:rsidRDefault="00820E00" w:rsidP="003C4186">
            <w:pPr>
              <w:jc w:val="center"/>
              <w:rPr>
                <w:rFonts w:cs="Times New Roman"/>
              </w:rPr>
            </w:pPr>
            <w:r w:rsidRPr="00E014FB">
              <w:rPr>
                <w:rFonts w:eastAsia="Tahoma" w:cs="Times New Roman"/>
                <w:color w:val="000000"/>
                <w:sz w:val="20"/>
                <w:szCs w:val="20"/>
              </w:rPr>
              <w:t>3.</w:t>
            </w:r>
          </w:p>
        </w:tc>
        <w:tc>
          <w:tcPr>
            <w:tcW w:w="1903" w:type="dxa"/>
            <w:vMerge w:val="restart"/>
          </w:tcPr>
          <w:p w14:paraId="29929C4F" w14:textId="77777777" w:rsidR="00820E00" w:rsidRPr="00E014FB" w:rsidRDefault="00820E00" w:rsidP="003C4186">
            <w:pPr>
              <w:rPr>
                <w:rFonts w:cs="Times New Roman"/>
              </w:rPr>
            </w:pPr>
            <w:r w:rsidRPr="00E014FB">
              <w:rPr>
                <w:rFonts w:eastAsia="Tahoma" w:cs="Times New Roman"/>
                <w:color w:val="000000"/>
                <w:sz w:val="20"/>
                <w:szCs w:val="20"/>
              </w:rPr>
              <w:t>Историко-культурная деятельность</w:t>
            </w:r>
          </w:p>
        </w:tc>
        <w:tc>
          <w:tcPr>
            <w:tcW w:w="1224" w:type="dxa"/>
            <w:vMerge w:val="restart"/>
          </w:tcPr>
          <w:p w14:paraId="7883587D" w14:textId="77777777" w:rsidR="00820E00" w:rsidRPr="00E014FB" w:rsidRDefault="00820E00" w:rsidP="003C4186">
            <w:pPr>
              <w:rPr>
                <w:rFonts w:cs="Times New Roman"/>
              </w:rPr>
            </w:pPr>
            <w:r w:rsidRPr="00E014FB">
              <w:rPr>
                <w:rFonts w:eastAsia="Tahoma" w:cs="Times New Roman"/>
                <w:color w:val="000000"/>
                <w:sz w:val="20"/>
                <w:szCs w:val="20"/>
              </w:rPr>
              <w:t>9.3</w:t>
            </w:r>
          </w:p>
        </w:tc>
        <w:tc>
          <w:tcPr>
            <w:tcW w:w="4080" w:type="dxa"/>
            <w:vMerge w:val="restart"/>
          </w:tcPr>
          <w:p w14:paraId="61E6B2C9" w14:textId="77777777" w:rsidR="00820E00" w:rsidRPr="00E014FB" w:rsidRDefault="00820E00" w:rsidP="003C4186">
            <w:pPr>
              <w:rPr>
                <w:rFonts w:cs="Times New Roman"/>
              </w:rPr>
            </w:pPr>
            <w:r w:rsidRPr="00E014FB">
              <w:rPr>
                <w:rFonts w:eastAsia="Tahoma" w:cs="Times New Roman"/>
                <w:color w:val="000000"/>
                <w:sz w:val="20"/>
                <w:szCs w:val="20"/>
              </w:rPr>
              <w:t xml:space="preserve">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 </w:t>
            </w:r>
          </w:p>
        </w:tc>
        <w:tc>
          <w:tcPr>
            <w:tcW w:w="6800" w:type="dxa"/>
          </w:tcPr>
          <w:p w14:paraId="6A65C121"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w:t>
            </w:r>
            <w:r w:rsidRPr="00E014FB">
              <w:rPr>
                <w:rFonts w:eastAsia="Tahoma" w:cs="Times New Roman"/>
                <w:color w:val="000000"/>
                <w:sz w:val="20"/>
                <w:szCs w:val="20"/>
              </w:rPr>
              <w:br/>
              <w:t xml:space="preserve"> - 10 кв.м;</w:t>
            </w:r>
            <w:r w:rsidRPr="00E014FB">
              <w:rPr>
                <w:rFonts w:eastAsia="Tahoma" w:cs="Times New Roman"/>
                <w:color w:val="000000"/>
                <w:sz w:val="20"/>
                <w:szCs w:val="20"/>
              </w:rPr>
              <w:br/>
              <w:t xml:space="preserve"> - 20000 кв.м.</w:t>
            </w:r>
          </w:p>
        </w:tc>
      </w:tr>
      <w:tr w:rsidR="00820E00" w:rsidRPr="00E014FB" w14:paraId="10455264" w14:textId="77777777" w:rsidTr="003C4186">
        <w:tc>
          <w:tcPr>
            <w:tcW w:w="272" w:type="dxa"/>
            <w:vMerge/>
          </w:tcPr>
          <w:p w14:paraId="3E20F370" w14:textId="77777777" w:rsidR="00820E00" w:rsidRPr="00E014FB" w:rsidRDefault="00820E00" w:rsidP="003C4186">
            <w:pPr>
              <w:rPr>
                <w:rFonts w:cs="Times New Roman"/>
              </w:rPr>
            </w:pPr>
          </w:p>
        </w:tc>
        <w:tc>
          <w:tcPr>
            <w:tcW w:w="1903" w:type="dxa"/>
            <w:vMerge/>
          </w:tcPr>
          <w:p w14:paraId="1127DBD1" w14:textId="77777777" w:rsidR="00820E00" w:rsidRPr="00E014FB" w:rsidRDefault="00820E00" w:rsidP="003C4186">
            <w:pPr>
              <w:rPr>
                <w:rFonts w:cs="Times New Roman"/>
              </w:rPr>
            </w:pPr>
          </w:p>
        </w:tc>
        <w:tc>
          <w:tcPr>
            <w:tcW w:w="1224" w:type="dxa"/>
            <w:vMerge/>
          </w:tcPr>
          <w:p w14:paraId="4128A962" w14:textId="77777777" w:rsidR="00820E00" w:rsidRPr="00E014FB" w:rsidRDefault="00820E00" w:rsidP="003C4186">
            <w:pPr>
              <w:rPr>
                <w:rFonts w:cs="Times New Roman"/>
              </w:rPr>
            </w:pPr>
          </w:p>
        </w:tc>
        <w:tc>
          <w:tcPr>
            <w:tcW w:w="4080" w:type="dxa"/>
            <w:vMerge/>
          </w:tcPr>
          <w:p w14:paraId="4FF6E0E1" w14:textId="77777777" w:rsidR="00820E00" w:rsidRPr="00E014FB" w:rsidRDefault="00820E00" w:rsidP="003C4186">
            <w:pPr>
              <w:rPr>
                <w:rFonts w:cs="Times New Roman"/>
              </w:rPr>
            </w:pPr>
          </w:p>
        </w:tc>
        <w:tc>
          <w:tcPr>
            <w:tcW w:w="6800" w:type="dxa"/>
          </w:tcPr>
          <w:p w14:paraId="4D1DEE21" w14:textId="77777777" w:rsidR="00820E00" w:rsidRPr="00E014FB" w:rsidRDefault="00820E00" w:rsidP="003C4186">
            <w:pPr>
              <w:rPr>
                <w:rFonts w:cs="Times New Roman"/>
              </w:rPr>
            </w:pPr>
            <w:r w:rsidRPr="00E014FB">
              <w:rPr>
                <w:rFonts w:eastAsia="Tahoma" w:cs="Times New Roman"/>
                <w:color w:val="000000"/>
                <w:sz w:val="20"/>
                <w:szCs w:val="20"/>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bl>
    <w:p w14:paraId="4E76771B" w14:textId="77777777" w:rsidR="00820E00" w:rsidRPr="00E014FB" w:rsidRDefault="00820E00" w:rsidP="00820E00">
      <w:pPr>
        <w:rPr>
          <w:rFonts w:cs="Times New Roman"/>
        </w:rPr>
      </w:pPr>
    </w:p>
    <w:p w14:paraId="31C42A2A" w14:textId="77777777" w:rsidR="00820E00" w:rsidRPr="00946C8A" w:rsidRDefault="00820E00" w:rsidP="00820E00">
      <w:pPr>
        <w:rPr>
          <w:rFonts w:cs="Times New Roman"/>
          <w:b/>
          <w:bCs/>
        </w:rPr>
      </w:pPr>
      <w:r w:rsidRPr="00946C8A">
        <w:rPr>
          <w:rFonts w:eastAsia="Tahoma" w:cs="Times New Roman"/>
          <w:b/>
          <w:bCs/>
        </w:rPr>
        <w:t>Особенности применения градостроительного регламента</w:t>
      </w:r>
    </w:p>
    <w:p w14:paraId="4D92618D"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Изменение общего рельефа участка, осуществляемое путем выемки или насыпи приводящее к увеличению (уменьшению) высотных отметок земельного участка относительно смежных земельных участков и ведущее к изменению существующей водоотводной (дренажной) системы территории, к заболачиванию (переувлажнению) смежных земельных участков и прилегающих территорий или нарушению иных законных прав владельцев смежных земельных участков допускается только по согласованию с правообладателями смежных земельных участков и при условии обязательного выполнения мероприятий по недопущению возможных негативных последствий путем устройства систем поверхностного водоотвода и систем дренажа на своем земельном участке, включающих устройство накопительных дренажных ко-лодцев, желобов и дождеприемников.  </w:t>
      </w:r>
    </w:p>
    <w:p w14:paraId="03B54554" w14:textId="77777777" w:rsidR="00820E00" w:rsidRPr="00E014FB" w:rsidRDefault="00820E00" w:rsidP="00820E00">
      <w:pPr>
        <w:jc w:val="both"/>
        <w:rPr>
          <w:rFonts w:cs="Times New Roman"/>
        </w:rPr>
      </w:pPr>
      <w:r w:rsidRPr="00E014FB">
        <w:rPr>
          <w:rFonts w:eastAsia="Tahoma" w:cs="Times New Roman"/>
          <w:color w:val="000000"/>
          <w:sz w:val="20"/>
          <w:szCs w:val="20"/>
        </w:rPr>
        <w:t>В общественно-деловой зоне в зависимости от ее размеров и планировочной организации формируется система взаимосвязанных общественных пространств (главные улицы, площади, пешеходные зоны).</w:t>
      </w:r>
    </w:p>
    <w:p w14:paraId="5C315898" w14:textId="77777777" w:rsidR="00820E00" w:rsidRPr="00E014FB" w:rsidRDefault="00820E00" w:rsidP="00820E00">
      <w:pPr>
        <w:jc w:val="both"/>
        <w:rPr>
          <w:rFonts w:cs="Times New Roman"/>
        </w:rPr>
      </w:pPr>
      <w:r w:rsidRPr="00E014FB">
        <w:rPr>
          <w:rFonts w:eastAsia="Tahoma" w:cs="Times New Roman"/>
          <w:color w:val="000000"/>
          <w:sz w:val="20"/>
          <w:szCs w:val="20"/>
        </w:rPr>
        <w:t>При этом формируется единая пешеходная зона, обеспечивающая удобство подхода к зданиям центра, остановкам транспорта и озе-лененным рекреационным площадкам.</w:t>
      </w:r>
    </w:p>
    <w:p w14:paraId="6C209815" w14:textId="77777777" w:rsidR="00820E00" w:rsidRPr="00E014FB" w:rsidRDefault="00820E00" w:rsidP="00820E00">
      <w:pPr>
        <w:jc w:val="both"/>
        <w:rPr>
          <w:rFonts w:cs="Times New Roman"/>
        </w:rPr>
      </w:pPr>
      <w:r w:rsidRPr="00E014FB">
        <w:rPr>
          <w:rFonts w:eastAsia="Tahoma" w:cs="Times New Roman"/>
          <w:color w:val="000000"/>
          <w:sz w:val="20"/>
          <w:szCs w:val="20"/>
        </w:rPr>
        <w:t>При проектировании транспортной инфраструктуры общественно-деловых зон следует предусматривать увязку с единой системой транспортной и улично-дорожной сети, обеспечивающую удобные, быстрые и безопасные транспортные связи со всеми функциональными зонами муниципальных районов, городских округов и поселений.</w:t>
      </w:r>
    </w:p>
    <w:p w14:paraId="397747CE" w14:textId="77777777" w:rsidR="00820E00" w:rsidRPr="00E014FB" w:rsidRDefault="00820E00" w:rsidP="00820E00">
      <w:pPr>
        <w:jc w:val="both"/>
        <w:rPr>
          <w:rFonts w:cs="Times New Roman"/>
        </w:rPr>
      </w:pPr>
      <w:r w:rsidRPr="00E014FB">
        <w:rPr>
          <w:rFonts w:eastAsia="Tahoma" w:cs="Times New Roman"/>
          <w:color w:val="000000"/>
          <w:sz w:val="20"/>
          <w:szCs w:val="20"/>
        </w:rPr>
        <w:t>Подъезд грузового автомобильного транспорта к объектам, расположенным в общественно-деловой зоне, на магистральных улицах должен быть организован с боковых или параллельных улиц, без пересечения пешеходного пути.</w:t>
      </w:r>
    </w:p>
    <w:p w14:paraId="300A6C26" w14:textId="77777777" w:rsidR="00820E00" w:rsidRPr="00E014FB" w:rsidRDefault="00820E00" w:rsidP="00820E00">
      <w:pPr>
        <w:jc w:val="both"/>
        <w:rPr>
          <w:rFonts w:cs="Times New Roman"/>
        </w:rPr>
      </w:pPr>
      <w:r w:rsidRPr="00E014FB">
        <w:rPr>
          <w:rFonts w:eastAsia="Tahoma" w:cs="Times New Roman"/>
          <w:color w:val="000000"/>
          <w:sz w:val="20"/>
          <w:szCs w:val="20"/>
        </w:rPr>
        <w:t>Расстояния между остановками общественного пассажирского транспорта в общественно-деловой зоне не должны превышать 250 метров.</w:t>
      </w:r>
    </w:p>
    <w:p w14:paraId="1AE3BE21" w14:textId="77777777" w:rsidR="00820E00" w:rsidRPr="00E014FB" w:rsidRDefault="00820E00" w:rsidP="00820E00">
      <w:pPr>
        <w:jc w:val="both"/>
        <w:rPr>
          <w:rFonts w:cs="Times New Roman"/>
        </w:rPr>
      </w:pPr>
      <w:r w:rsidRPr="00E014FB">
        <w:rPr>
          <w:rFonts w:eastAsia="Tahoma" w:cs="Times New Roman"/>
          <w:color w:val="000000"/>
          <w:sz w:val="20"/>
          <w:szCs w:val="20"/>
        </w:rPr>
        <w:t>В общественно-деловом центре дальность подходов из любой точки общественно-делового центра до остановки общественного пас-сажирского транспорта не должна превышать 250 м; до ближайшей автостоянки (парковки) автомобилей - 100 м; до общественного туалета - 150 м.</w:t>
      </w:r>
    </w:p>
    <w:p w14:paraId="2E01C70A" w14:textId="77777777" w:rsidR="00820E00" w:rsidRPr="00E014FB" w:rsidRDefault="00820E00" w:rsidP="00820E00">
      <w:pPr>
        <w:jc w:val="both"/>
        <w:rPr>
          <w:rFonts w:cs="Times New Roman"/>
        </w:rPr>
      </w:pPr>
      <w:r w:rsidRPr="00E014FB">
        <w:rPr>
          <w:rFonts w:eastAsia="Tahoma" w:cs="Times New Roman"/>
          <w:color w:val="000000"/>
          <w:sz w:val="20"/>
          <w:szCs w:val="20"/>
        </w:rPr>
        <w:t>Доступ к земельному участку, не имеющему границ с территориями общего пользования, обеспечивается путем установления серви-тута, зарегистрированного в порядке, установленном для регистрации прав на недвижимое имущество, либо через земельный участок, соб-ственником которого является застройщик. Возведение объектов капитального строительства на земельных участках, не обеспеченных до-ступом, не допускается.</w:t>
      </w:r>
    </w:p>
    <w:p w14:paraId="153D9650" w14:textId="77777777" w:rsidR="00820E00" w:rsidRPr="00E014FB" w:rsidRDefault="00820E00" w:rsidP="00820E00">
      <w:pPr>
        <w:jc w:val="both"/>
        <w:rPr>
          <w:rFonts w:cs="Times New Roman"/>
        </w:rPr>
      </w:pPr>
      <w:r w:rsidRPr="00E014FB">
        <w:rPr>
          <w:rFonts w:eastAsia="Tahoma" w:cs="Times New Roman"/>
          <w:color w:val="000000"/>
          <w:sz w:val="20"/>
          <w:szCs w:val="20"/>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76BC4012" w14:textId="77777777" w:rsidR="00820E00" w:rsidRPr="00E014FB" w:rsidRDefault="00820E00" w:rsidP="00820E00">
      <w:pPr>
        <w:jc w:val="both"/>
        <w:rPr>
          <w:rFonts w:cs="Times New Roman"/>
        </w:rPr>
      </w:pPr>
      <w:r w:rsidRPr="00E014FB">
        <w:rPr>
          <w:rFonts w:eastAsia="Tahoma" w:cs="Times New Roman"/>
          <w:color w:val="000000"/>
          <w:sz w:val="20"/>
          <w:szCs w:val="20"/>
        </w:rPr>
        <w:t>При создании архитектурных решений фасадов зданий общественного назначения допускается использовать цветовые гаммы, соче-тающиеся с объектами существующей застройки. В цветовом решении входных групп допускается использовать акцентные оттенки. Ак-центными оттенками могут быть выделены навесы, отдельные плоскости, информационные конструкции. При использовании двух и более материалов их стыковка должна организовываться в разных (смещённых относительно друг друга на 3 см и более) плоскостях. При этом один из материалов должен быть основным. При применении системы навесного фасада не допускается использовать для панелей пропор-ции менее 1:2. В отделке фасадов не допускается применение материала с открытыми системами крепления. Материалы с глянцевой по-верхностью (за исключением стекла) должны занимать не более 30% площади фасада. Материалы, имитирующие натуральные, должны со-ответствовать им по фактуре (рельефу) поверхности. Допускается использовать отличающиеся друг от друга решения для главных и второ-степенных фасадов. При этом решения главного фасада должны дублироваться на второстепенные на глубину не менее 10 м от грани их стыковки. Основной цвет второстепенного фасада должен соответствовать основному цвету главного фасада. Запрещено использовать при отделке фасадов жилых и общественных зданий: плёнку, профилированные листы, асбестоцементные листы, металлический сайдинг, пла-стиковый (виниловый) сайдинг, сотовый поликарбонат, профилированный поликарбонат, ПВХ-панели, крупная фракция штукатурки «фактурная шуба», крупная фракция штукатурки «короед», глянцевые керамогранитные плиты, стекломагнезитовые листы, ондулин, слан-цевая кровля, шифер, фанера, вагонка, керамическая черепица, цветное остекление, зеркальное остекление, тонированное в массе остекле-ние, резиновая плитка. Не допускается установка дверных заполнений с остеклением менее 70% полотна (за исключением дверных проё-мов к техническим помещениям). Необходимо предусматривать придверные грязезащитные системы. Не допускается устройство радиаль-ных козырьков и навесов.</w:t>
      </w:r>
    </w:p>
    <w:p w14:paraId="2EF2D78B" w14:textId="77777777" w:rsidR="00820E00" w:rsidRPr="00E014FB" w:rsidRDefault="00820E00" w:rsidP="00820E00">
      <w:pPr>
        <w:jc w:val="both"/>
        <w:rPr>
          <w:rFonts w:cs="Times New Roman"/>
        </w:rPr>
      </w:pPr>
      <w:r w:rsidRPr="00E014FB">
        <w:rPr>
          <w:rFonts w:eastAsia="Tahoma" w:cs="Times New Roman"/>
          <w:color w:val="000000"/>
          <w:sz w:val="20"/>
          <w:szCs w:val="20"/>
        </w:rPr>
        <w:t>Элементы систем кондиционирования (наружные блоки систем кондиционирования и вентиляции, отверстия для монтажа бризера), а также антенны должны:</w:t>
      </w:r>
    </w:p>
    <w:p w14:paraId="3543C3A4" w14:textId="77777777" w:rsidR="00820E00" w:rsidRPr="00E014FB" w:rsidRDefault="00820E00" w:rsidP="00820E00">
      <w:pPr>
        <w:jc w:val="both"/>
        <w:rPr>
          <w:rFonts w:cs="Times New Roman"/>
        </w:rPr>
      </w:pPr>
      <w:r w:rsidRPr="00E014FB">
        <w:rPr>
          <w:rFonts w:eastAsia="Tahoma" w:cs="Times New Roman"/>
          <w:color w:val="000000"/>
          <w:sz w:val="20"/>
          <w:szCs w:val="20"/>
        </w:rPr>
        <w:t>- размещаться упорядоченно, с привязкой к архитектурному решению фасада и единой композиционной (вертикальной, горизон-тальной) системе осей;</w:t>
      </w:r>
    </w:p>
    <w:p w14:paraId="03B543BF" w14:textId="77777777" w:rsidR="00820E00" w:rsidRPr="00E014FB" w:rsidRDefault="00820E00" w:rsidP="00820E00">
      <w:pPr>
        <w:jc w:val="both"/>
        <w:rPr>
          <w:rFonts w:cs="Times New Roman"/>
        </w:rPr>
      </w:pPr>
      <w:r w:rsidRPr="00E014FB">
        <w:rPr>
          <w:rFonts w:eastAsia="Tahoma" w:cs="Times New Roman"/>
          <w:color w:val="000000"/>
          <w:sz w:val="20"/>
          <w:szCs w:val="20"/>
        </w:rPr>
        <w:t>- размещаться с использованием стандартных конструкций крепления и с использованием маскирующих ограждений;</w:t>
      </w:r>
    </w:p>
    <w:p w14:paraId="5BF4AFB5" w14:textId="77777777" w:rsidR="00820E00" w:rsidRPr="00E014FB" w:rsidRDefault="00820E00" w:rsidP="00820E00">
      <w:pPr>
        <w:jc w:val="both"/>
        <w:rPr>
          <w:rFonts w:cs="Times New Roman"/>
        </w:rPr>
      </w:pPr>
      <w:r w:rsidRPr="00E014FB">
        <w:rPr>
          <w:rFonts w:eastAsia="Tahoma" w:cs="Times New Roman"/>
          <w:color w:val="000000"/>
          <w:sz w:val="20"/>
          <w:szCs w:val="20"/>
        </w:rPr>
        <w:t>- оснащаться кабель-каналами, скрытыми за фасадом или замаскированными в тон колера соответствующей плоскости фасада.</w:t>
      </w:r>
    </w:p>
    <w:p w14:paraId="55058ADE" w14:textId="77777777" w:rsidR="00820E00" w:rsidRPr="00E014FB" w:rsidRDefault="00820E00" w:rsidP="00820E00">
      <w:pPr>
        <w:jc w:val="both"/>
        <w:rPr>
          <w:rFonts w:cs="Times New Roman"/>
        </w:rPr>
      </w:pPr>
      <w:r w:rsidRPr="00E014FB">
        <w:rPr>
          <w:rFonts w:eastAsia="Tahoma" w:cs="Times New Roman"/>
          <w:color w:val="000000"/>
          <w:sz w:val="20"/>
          <w:szCs w:val="20"/>
        </w:rPr>
        <w:t>Маскирующие ограждения кондиционерных блоков – решётки, жалюзи, корзины – должны устанавливаться в целях сохранения ар-хитектурного облика объекта. Маскирующие ограждения должны иметь окраску, соответствующую одному из колеров элементов здания (стен, перекрытий, элементов окон, цоколя).</w:t>
      </w:r>
    </w:p>
    <w:p w14:paraId="50AD57DD"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Все элементы окон (за исключением стекла) должны выполняться в едином цветовом решении. Допускается применение разных цветов для разных по назначению групп проёмов либо отличающегося цвета для окон первого этажа. Не допускается использование цвет-ного (тонированного в массе), зеркального остекления. Цветовое решение должно осуществляться в нейтральных (с максимальной про-зрачностью, без искажения цвета) и серых оттенках. </w:t>
      </w:r>
    </w:p>
    <w:p w14:paraId="2510A4BC"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Предусмотреть цветовое решение цоколя, соответствующее одному из колеров элементов здания. </w:t>
      </w:r>
    </w:p>
    <w:p w14:paraId="0A8C85E9"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Все элементы кровли зданий любого назначения должны выполняться в едином цветовом решении.  </w:t>
      </w:r>
    </w:p>
    <w:p w14:paraId="4BF9E54E" w14:textId="77777777" w:rsidR="00820E00" w:rsidRPr="00E014FB" w:rsidRDefault="00820E00" w:rsidP="00820E00">
      <w:pPr>
        <w:jc w:val="both"/>
        <w:rPr>
          <w:rFonts w:cs="Times New Roman"/>
        </w:rPr>
      </w:pPr>
      <w:r w:rsidRPr="00E014FB">
        <w:rPr>
          <w:rFonts w:eastAsia="Tahoma" w:cs="Times New Roman"/>
          <w:color w:val="000000"/>
          <w:sz w:val="20"/>
          <w:szCs w:val="20"/>
        </w:rPr>
        <w:t>Цветовое решение элементов системы наружного водоотведения должно осуществляться в соответствии с одним из колеров элемен-тов здания (стен или кровли).</w:t>
      </w:r>
    </w:p>
    <w:p w14:paraId="4CDEBAE0"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Обязательным к обеспечению зданий общественного назначения является функциональное освещение.  Оно включает в себя осве-щение входных групп, эвакуационных выходов, вывесок, указателей и т.д. Подсветка осуществляется белым с цветовой температурой (Тц) в диапазоне 2000-2700 К.     </w:t>
      </w:r>
    </w:p>
    <w:p w14:paraId="17B3FF8A" w14:textId="77777777" w:rsidR="00820E00" w:rsidRPr="00E014FB" w:rsidRDefault="00820E00" w:rsidP="00820E00">
      <w:pPr>
        <w:jc w:val="both"/>
        <w:rPr>
          <w:rFonts w:cs="Times New Roman"/>
        </w:rPr>
      </w:pPr>
      <w:r w:rsidRPr="00E014FB">
        <w:rPr>
          <w:rFonts w:eastAsia="Tahoma" w:cs="Times New Roman"/>
          <w:color w:val="000000"/>
          <w:sz w:val="20"/>
          <w:szCs w:val="20"/>
        </w:rPr>
        <w:t>Минимальные противопожарные расстояния (разрывы) между жилыми, общественными (в том числе административными, бытовы-ми) зданиями и сооружениями следует принимать в соответствии с таблицей 1 СП 4.13130.2013 "Системы противопожарной защиты. Ограничение распространения пожара на объектах защиты. Требования к объемно-планировочным и конструктивным решениям".</w:t>
      </w:r>
    </w:p>
    <w:p w14:paraId="6F5F14A4" w14:textId="77777777" w:rsidR="00820E00" w:rsidRPr="00E014FB" w:rsidRDefault="00820E00" w:rsidP="00820E00">
      <w:pPr>
        <w:jc w:val="both"/>
        <w:rPr>
          <w:rFonts w:cs="Times New Roman"/>
        </w:rPr>
      </w:pPr>
      <w:r w:rsidRPr="00E014FB">
        <w:rPr>
          <w:rFonts w:eastAsia="Tahoma" w:cs="Times New Roman"/>
          <w:color w:val="000000"/>
          <w:sz w:val="20"/>
          <w:szCs w:val="20"/>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2DA7CAAB" w14:textId="77777777" w:rsidR="00820E00" w:rsidRPr="00E014FB" w:rsidRDefault="00820E00" w:rsidP="00820E00">
      <w:pPr>
        <w:jc w:val="both"/>
        <w:rPr>
          <w:rFonts w:cs="Times New Roman"/>
        </w:rPr>
      </w:pPr>
      <w:r w:rsidRPr="00E014FB">
        <w:rPr>
          <w:rFonts w:eastAsia="Tahoma" w:cs="Times New Roman"/>
          <w:color w:val="000000"/>
          <w:sz w:val="20"/>
          <w:szCs w:val="20"/>
        </w:rPr>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p>
    <w:p w14:paraId="1916DBF6" w14:textId="77777777" w:rsidR="00820E00" w:rsidRPr="00E014FB" w:rsidRDefault="00820E00" w:rsidP="00820E00">
      <w:pPr>
        <w:jc w:val="both"/>
        <w:rPr>
          <w:rFonts w:cs="Times New Roman"/>
        </w:rPr>
      </w:pPr>
      <w:r w:rsidRPr="00E014FB">
        <w:rPr>
          <w:rFonts w:eastAsia="Tahoma" w:cs="Times New Roman"/>
          <w:color w:val="000000"/>
          <w:sz w:val="20"/>
          <w:szCs w:val="20"/>
        </w:rPr>
        <w:t>В границах зон затопления, подтопления запрещаются:</w:t>
      </w:r>
    </w:p>
    <w:p w14:paraId="1D013E0B" w14:textId="77777777" w:rsidR="00820E00" w:rsidRPr="00E014FB" w:rsidRDefault="00820E00" w:rsidP="00820E00">
      <w:pPr>
        <w:jc w:val="both"/>
        <w:rPr>
          <w:rFonts w:cs="Times New Roman"/>
        </w:rPr>
      </w:pPr>
      <w:r w:rsidRPr="00E014FB">
        <w:rPr>
          <w:rFonts w:eastAsia="Tahoma" w:cs="Times New Roman"/>
          <w:color w:val="000000"/>
          <w:sz w:val="20"/>
          <w:szCs w:val="20"/>
        </w:rPr>
        <w:t>- использование сточных вод в целях регулирования плодородия почв;</w:t>
      </w:r>
    </w:p>
    <w:p w14:paraId="53B5DF05" w14:textId="77777777" w:rsidR="00820E00" w:rsidRPr="00E014FB" w:rsidRDefault="00820E00" w:rsidP="00820E00">
      <w:pPr>
        <w:jc w:val="both"/>
        <w:rPr>
          <w:rFonts w:cs="Times New Roman"/>
        </w:rPr>
      </w:pPr>
      <w:r w:rsidRPr="00E014FB">
        <w:rPr>
          <w:rFonts w:eastAsia="Tahoma" w:cs="Times New Roman"/>
          <w:color w:val="000000"/>
          <w:sz w:val="20"/>
          <w:szCs w:val="20"/>
        </w:rPr>
        <w:t>-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14:paraId="0339B769" w14:textId="77777777" w:rsidR="00820E00" w:rsidRPr="00E014FB" w:rsidRDefault="00820E00" w:rsidP="00820E00">
      <w:pPr>
        <w:jc w:val="both"/>
        <w:rPr>
          <w:rFonts w:cs="Times New Roman"/>
        </w:rPr>
      </w:pPr>
      <w:r w:rsidRPr="00E014FB">
        <w:rPr>
          <w:rFonts w:eastAsia="Tahoma" w:cs="Times New Roman"/>
          <w:color w:val="000000"/>
          <w:sz w:val="20"/>
          <w:szCs w:val="20"/>
        </w:rPr>
        <w:t>- осуществление авиационных мер по борьбе с вредными организмами.</w:t>
      </w:r>
    </w:p>
    <w:p w14:paraId="583DDC88" w14:textId="77777777" w:rsidR="00820E00" w:rsidRPr="00E014FB" w:rsidRDefault="00820E00" w:rsidP="00820E00">
      <w:pPr>
        <w:jc w:val="both"/>
        <w:rPr>
          <w:rFonts w:cs="Times New Roman"/>
        </w:rPr>
      </w:pPr>
      <w:r w:rsidRPr="00E014FB">
        <w:rPr>
          <w:rFonts w:eastAsia="Tahoma" w:cs="Times New Roman"/>
          <w:color w:val="000000"/>
          <w:sz w:val="20"/>
          <w:szCs w:val="20"/>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58423FBF"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Во всех территориальных зонах требуемое, количество машино-мест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поселе-ний». </w:t>
      </w:r>
    </w:p>
    <w:p w14:paraId="00947A47"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5B239AE2" w14:textId="77777777" w:rsidR="00820E00" w:rsidRPr="00E014FB" w:rsidRDefault="00820E00" w:rsidP="00820E00">
      <w:pPr>
        <w:jc w:val="both"/>
        <w:rPr>
          <w:rFonts w:cs="Times New Roman"/>
        </w:rPr>
      </w:pPr>
      <w:r w:rsidRPr="00E014FB">
        <w:rPr>
          <w:rFonts w:eastAsia="Tahoma" w:cs="Times New Roman"/>
          <w:color w:val="000000"/>
          <w:sz w:val="20"/>
          <w:szCs w:val="20"/>
        </w:rPr>
        <w:t>- в границах территорий общего пользования;</w:t>
      </w:r>
    </w:p>
    <w:p w14:paraId="7FF9A691" w14:textId="77777777" w:rsidR="00820E00" w:rsidRPr="00E014FB" w:rsidRDefault="00820E00" w:rsidP="00820E00">
      <w:pPr>
        <w:jc w:val="both"/>
        <w:rPr>
          <w:rFonts w:cs="Times New Roman"/>
        </w:rPr>
      </w:pPr>
      <w:r w:rsidRPr="00E014FB">
        <w:rPr>
          <w:rFonts w:eastAsia="Tahoma" w:cs="Times New Roman"/>
          <w:color w:val="000000"/>
          <w:sz w:val="20"/>
          <w:szCs w:val="20"/>
        </w:rPr>
        <w:t>- предназначенные для размещения линейных объектов и (или) занятые линейными объектами.</w:t>
      </w:r>
    </w:p>
    <w:p w14:paraId="27780582" w14:textId="77777777" w:rsidR="00820E00" w:rsidRPr="00E014FB" w:rsidRDefault="00820E00" w:rsidP="00820E00">
      <w:pPr>
        <w:jc w:val="both"/>
        <w:rPr>
          <w:rFonts w:cs="Times New Roman"/>
        </w:rPr>
      </w:pPr>
      <w:r w:rsidRPr="00E014FB">
        <w:rPr>
          <w:rFonts w:eastAsia="Tahoma" w:cs="Times New Roman"/>
          <w:color w:val="000000"/>
          <w:sz w:val="20"/>
          <w:szCs w:val="20"/>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42781761" w14:textId="77777777" w:rsidR="00820E00" w:rsidRPr="00E014FB" w:rsidRDefault="00820E00" w:rsidP="00820E00">
      <w:pPr>
        <w:rPr>
          <w:rFonts w:cs="Times New Roman"/>
        </w:rPr>
      </w:pPr>
    </w:p>
    <w:p w14:paraId="1425C533" w14:textId="77777777" w:rsidR="00820E00" w:rsidRPr="00102A59" w:rsidRDefault="00820E00" w:rsidP="00102A59">
      <w:pPr>
        <w:rPr>
          <w:b/>
          <w:bCs/>
        </w:rPr>
      </w:pPr>
      <w:r w:rsidRPr="00102A59">
        <w:rPr>
          <w:rFonts w:eastAsia="Tahoma"/>
          <w:b/>
          <w:bCs/>
        </w:rPr>
        <w:t>Требования к архитектурно-градостроительному облику объектов капитального строительства</w:t>
      </w:r>
    </w:p>
    <w:p w14:paraId="080AEAA8" w14:textId="77777777" w:rsidR="00820E00" w:rsidRPr="00E014FB" w:rsidRDefault="00820E00" w:rsidP="00820E00">
      <w:pPr>
        <w:jc w:val="both"/>
        <w:rPr>
          <w:rFonts w:cs="Times New Roman"/>
        </w:rPr>
      </w:pPr>
      <w:r w:rsidRPr="00E014FB">
        <w:rPr>
          <w:rFonts w:eastAsia="Tahoma" w:cs="Times New Roman"/>
          <w:color w:val="000000"/>
          <w:sz w:val="20"/>
          <w:szCs w:val="20"/>
        </w:rPr>
        <w:t>Параметры принимать согласно статье 30 «Требования к архитектурно-градостроительному облику объекта капитального строительства».</w:t>
      </w:r>
    </w:p>
    <w:p w14:paraId="25D8DA31" w14:textId="77777777" w:rsidR="00820E00" w:rsidRPr="00E014FB" w:rsidRDefault="00820E00" w:rsidP="00820E00">
      <w:pPr>
        <w:rPr>
          <w:rFonts w:cs="Times New Roman"/>
        </w:rPr>
      </w:pPr>
    </w:p>
    <w:p w14:paraId="0B375542" w14:textId="77777777" w:rsidR="00820E00" w:rsidRPr="00991DB9" w:rsidRDefault="00820E00" w:rsidP="00820E00">
      <w:pPr>
        <w:jc w:val="center"/>
        <w:rPr>
          <w:rFonts w:cs="Times New Roman"/>
          <w:b/>
          <w:bCs/>
        </w:rPr>
      </w:pPr>
      <w:r w:rsidRPr="00991DB9">
        <w:rPr>
          <w:rFonts w:eastAsia="Tahoma" w:cs="Times New Roman"/>
          <w:b/>
          <w:bCs/>
        </w:rPr>
        <w:t>Зона специализированной общественной застройки объектами образования и научной деятельности (ОД3.1)</w:t>
      </w:r>
    </w:p>
    <w:p w14:paraId="64CE7514" w14:textId="77777777" w:rsidR="00820E00" w:rsidRPr="00E014FB" w:rsidRDefault="00820E00" w:rsidP="00820E00">
      <w:pPr>
        <w:jc w:val="both"/>
        <w:rPr>
          <w:rFonts w:cs="Times New Roman"/>
        </w:rPr>
      </w:pPr>
      <w:r w:rsidRPr="00E014FB">
        <w:rPr>
          <w:rFonts w:eastAsia="Tahoma" w:cs="Times New Roman"/>
          <w:color w:val="000000"/>
        </w:rPr>
        <w:t>Зона ОД3.1 выделена для обеспечения правовых условий формирования объектов образования и научных комплексов, требующих зна-чительные территориальные ресурсы для своего нормального функционирования.</w:t>
      </w:r>
    </w:p>
    <w:p w14:paraId="5F6E71A1" w14:textId="77777777" w:rsidR="00820E00" w:rsidRPr="00E014FB" w:rsidRDefault="00820E00" w:rsidP="00820E00">
      <w:pPr>
        <w:rPr>
          <w:rFonts w:cs="Times New Roman"/>
        </w:rPr>
      </w:pPr>
    </w:p>
    <w:p w14:paraId="2B0A26E0" w14:textId="77777777" w:rsidR="00820E00" w:rsidRPr="00946C8A" w:rsidRDefault="00820E00" w:rsidP="00820E00">
      <w:pPr>
        <w:rPr>
          <w:rFonts w:cs="Times New Roman"/>
          <w:b/>
          <w:bCs/>
        </w:rPr>
      </w:pPr>
      <w:r w:rsidRPr="00946C8A">
        <w:rPr>
          <w:rFonts w:eastAsia="Tahoma" w:cs="Times New Roman"/>
          <w:b/>
          <w:bCs/>
        </w:rPr>
        <w:t>Основные виды разрешенного использования земельных участков и объектов капитального строительства</w:t>
      </w:r>
    </w:p>
    <w:tbl>
      <w:tblPr>
        <w:tblStyle w:val="af5"/>
        <w:tblW w:w="5000" w:type="auto"/>
        <w:tblLook w:val="04A0" w:firstRow="1" w:lastRow="0" w:firstColumn="1" w:lastColumn="0" w:noHBand="0" w:noVBand="1"/>
      </w:tblPr>
      <w:tblGrid>
        <w:gridCol w:w="486"/>
        <w:gridCol w:w="1903"/>
        <w:gridCol w:w="1479"/>
        <w:gridCol w:w="4080"/>
        <w:gridCol w:w="6800"/>
      </w:tblGrid>
      <w:tr w:rsidR="00820E00" w:rsidRPr="00E014FB" w14:paraId="1BCC6A5E" w14:textId="77777777" w:rsidTr="003C4186">
        <w:trPr>
          <w:tblHeader/>
        </w:trPr>
        <w:tc>
          <w:tcPr>
            <w:tcW w:w="272" w:type="dxa"/>
          </w:tcPr>
          <w:p w14:paraId="3F821CBE" w14:textId="77777777" w:rsidR="00820E00" w:rsidRPr="00E014FB" w:rsidRDefault="00820E00" w:rsidP="003C4186">
            <w:pPr>
              <w:jc w:val="center"/>
              <w:rPr>
                <w:rFonts w:cs="Times New Roman"/>
              </w:rPr>
            </w:pPr>
            <w:r w:rsidRPr="00E014FB">
              <w:rPr>
                <w:rFonts w:eastAsia="Tahoma" w:cs="Times New Roman"/>
                <w:color w:val="000000"/>
                <w:sz w:val="20"/>
                <w:szCs w:val="20"/>
              </w:rPr>
              <w:t>№ п/п</w:t>
            </w:r>
          </w:p>
        </w:tc>
        <w:tc>
          <w:tcPr>
            <w:tcW w:w="1903" w:type="dxa"/>
          </w:tcPr>
          <w:p w14:paraId="7D9575CB" w14:textId="77777777" w:rsidR="00820E00" w:rsidRPr="00E014FB" w:rsidRDefault="00820E00" w:rsidP="003C4186">
            <w:pPr>
              <w:jc w:val="center"/>
              <w:rPr>
                <w:rFonts w:cs="Times New Roman"/>
              </w:rPr>
            </w:pPr>
            <w:r w:rsidRPr="00E014FB">
              <w:rPr>
                <w:rFonts w:eastAsia="Tahoma" w:cs="Times New Roman"/>
                <w:color w:val="000000"/>
                <w:sz w:val="20"/>
                <w:szCs w:val="20"/>
              </w:rPr>
              <w:t>Наименование вида разрешенного использования</w:t>
            </w:r>
          </w:p>
        </w:tc>
        <w:tc>
          <w:tcPr>
            <w:tcW w:w="1224" w:type="dxa"/>
          </w:tcPr>
          <w:p w14:paraId="69D4E59A" w14:textId="77777777" w:rsidR="00820E00" w:rsidRPr="00E014FB" w:rsidRDefault="00820E00" w:rsidP="003C4186">
            <w:pPr>
              <w:jc w:val="center"/>
              <w:rPr>
                <w:rFonts w:cs="Times New Roman"/>
              </w:rPr>
            </w:pPr>
            <w:r w:rsidRPr="00E014FB">
              <w:rPr>
                <w:rFonts w:eastAsia="Tahoma" w:cs="Times New Roman"/>
                <w:color w:val="000000"/>
                <w:sz w:val="20"/>
                <w:szCs w:val="20"/>
              </w:rPr>
              <w:t>Код вида разрешенного использования</w:t>
            </w:r>
          </w:p>
        </w:tc>
        <w:tc>
          <w:tcPr>
            <w:tcW w:w="4080" w:type="dxa"/>
          </w:tcPr>
          <w:p w14:paraId="277944B3" w14:textId="77777777" w:rsidR="00820E00" w:rsidRPr="00E014FB" w:rsidRDefault="00820E00" w:rsidP="003C4186">
            <w:pPr>
              <w:jc w:val="center"/>
              <w:rPr>
                <w:rFonts w:cs="Times New Roman"/>
              </w:rPr>
            </w:pPr>
            <w:r w:rsidRPr="00E014FB">
              <w:rPr>
                <w:rFonts w:eastAsia="Tahoma" w:cs="Times New Roman"/>
                <w:color w:val="000000"/>
                <w:sz w:val="20"/>
                <w:szCs w:val="20"/>
              </w:rPr>
              <w:t>Описание вида разрешенного использования</w:t>
            </w:r>
          </w:p>
        </w:tc>
        <w:tc>
          <w:tcPr>
            <w:tcW w:w="6800" w:type="dxa"/>
          </w:tcPr>
          <w:p w14:paraId="724D5540" w14:textId="77777777" w:rsidR="00820E00" w:rsidRPr="00E014FB" w:rsidRDefault="00820E00" w:rsidP="003C4186">
            <w:pPr>
              <w:jc w:val="both"/>
              <w:rPr>
                <w:rFonts w:cs="Times New Roman"/>
              </w:rPr>
            </w:pPr>
            <w:r w:rsidRPr="00E014FB">
              <w:rPr>
                <w:rFonts w:eastAsia="Tahoma" w:cs="Times New Roman"/>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820E00" w:rsidRPr="00E014FB" w14:paraId="6E163171" w14:textId="77777777" w:rsidTr="003C4186">
        <w:trPr>
          <w:tblHeader/>
        </w:trPr>
        <w:tc>
          <w:tcPr>
            <w:tcW w:w="272" w:type="dxa"/>
          </w:tcPr>
          <w:p w14:paraId="0C196434" w14:textId="77777777" w:rsidR="00820E00" w:rsidRPr="00E014FB" w:rsidRDefault="00820E00" w:rsidP="003C4186">
            <w:pPr>
              <w:jc w:val="center"/>
              <w:rPr>
                <w:rFonts w:cs="Times New Roman"/>
              </w:rPr>
            </w:pPr>
            <w:r w:rsidRPr="00E014FB">
              <w:rPr>
                <w:rFonts w:eastAsia="Tahoma" w:cs="Times New Roman"/>
                <w:color w:val="000000"/>
                <w:sz w:val="20"/>
                <w:szCs w:val="20"/>
              </w:rPr>
              <w:t>1</w:t>
            </w:r>
          </w:p>
        </w:tc>
        <w:tc>
          <w:tcPr>
            <w:tcW w:w="1903" w:type="dxa"/>
          </w:tcPr>
          <w:p w14:paraId="4525E061" w14:textId="77777777" w:rsidR="00820E00" w:rsidRPr="00E014FB" w:rsidRDefault="00820E00" w:rsidP="003C4186">
            <w:pPr>
              <w:jc w:val="center"/>
              <w:rPr>
                <w:rFonts w:cs="Times New Roman"/>
              </w:rPr>
            </w:pPr>
            <w:r w:rsidRPr="00E014FB">
              <w:rPr>
                <w:rFonts w:eastAsia="Tahoma" w:cs="Times New Roman"/>
                <w:color w:val="000000"/>
                <w:sz w:val="20"/>
                <w:szCs w:val="20"/>
              </w:rPr>
              <w:t>2</w:t>
            </w:r>
          </w:p>
        </w:tc>
        <w:tc>
          <w:tcPr>
            <w:tcW w:w="1224" w:type="dxa"/>
          </w:tcPr>
          <w:p w14:paraId="591DB9A3" w14:textId="77777777" w:rsidR="00820E00" w:rsidRPr="00E014FB" w:rsidRDefault="00820E00" w:rsidP="003C4186">
            <w:pPr>
              <w:jc w:val="center"/>
              <w:rPr>
                <w:rFonts w:cs="Times New Roman"/>
              </w:rPr>
            </w:pPr>
            <w:r w:rsidRPr="00E014FB">
              <w:rPr>
                <w:rFonts w:eastAsia="Tahoma" w:cs="Times New Roman"/>
                <w:color w:val="000000"/>
                <w:sz w:val="20"/>
                <w:szCs w:val="20"/>
              </w:rPr>
              <w:t>3</w:t>
            </w:r>
          </w:p>
        </w:tc>
        <w:tc>
          <w:tcPr>
            <w:tcW w:w="4080" w:type="dxa"/>
          </w:tcPr>
          <w:p w14:paraId="6467783B" w14:textId="77777777" w:rsidR="00820E00" w:rsidRPr="00E014FB" w:rsidRDefault="00820E00" w:rsidP="003C4186">
            <w:pPr>
              <w:jc w:val="center"/>
              <w:rPr>
                <w:rFonts w:cs="Times New Roman"/>
              </w:rPr>
            </w:pPr>
            <w:r w:rsidRPr="00E014FB">
              <w:rPr>
                <w:rFonts w:eastAsia="Tahoma" w:cs="Times New Roman"/>
                <w:color w:val="000000"/>
                <w:sz w:val="20"/>
                <w:szCs w:val="20"/>
              </w:rPr>
              <w:t>4</w:t>
            </w:r>
          </w:p>
        </w:tc>
        <w:tc>
          <w:tcPr>
            <w:tcW w:w="6800" w:type="dxa"/>
          </w:tcPr>
          <w:p w14:paraId="707C5D5A" w14:textId="77777777" w:rsidR="00820E00" w:rsidRPr="00E014FB" w:rsidRDefault="00820E00" w:rsidP="003C4186">
            <w:pPr>
              <w:jc w:val="center"/>
              <w:rPr>
                <w:rFonts w:cs="Times New Roman"/>
              </w:rPr>
            </w:pPr>
            <w:r w:rsidRPr="00E014FB">
              <w:rPr>
                <w:rFonts w:eastAsia="Tahoma" w:cs="Times New Roman"/>
                <w:color w:val="000000"/>
                <w:sz w:val="20"/>
                <w:szCs w:val="20"/>
              </w:rPr>
              <w:t>5</w:t>
            </w:r>
          </w:p>
        </w:tc>
      </w:tr>
      <w:tr w:rsidR="00820E00" w:rsidRPr="00E014FB" w14:paraId="61DA2B0C" w14:textId="77777777" w:rsidTr="003C4186">
        <w:trPr>
          <w:trHeight w:val="276"/>
        </w:trPr>
        <w:tc>
          <w:tcPr>
            <w:tcW w:w="272" w:type="dxa"/>
            <w:vMerge w:val="restart"/>
          </w:tcPr>
          <w:p w14:paraId="64739DAE" w14:textId="77777777" w:rsidR="00820E00" w:rsidRPr="00E014FB" w:rsidRDefault="00820E00" w:rsidP="003C4186">
            <w:pPr>
              <w:jc w:val="center"/>
              <w:rPr>
                <w:rFonts w:cs="Times New Roman"/>
              </w:rPr>
            </w:pPr>
            <w:r w:rsidRPr="00E014FB">
              <w:rPr>
                <w:rFonts w:eastAsia="Tahoma" w:cs="Times New Roman"/>
                <w:color w:val="000000"/>
                <w:sz w:val="20"/>
                <w:szCs w:val="20"/>
              </w:rPr>
              <w:t>1.</w:t>
            </w:r>
          </w:p>
        </w:tc>
        <w:tc>
          <w:tcPr>
            <w:tcW w:w="1903" w:type="dxa"/>
            <w:vMerge w:val="restart"/>
          </w:tcPr>
          <w:p w14:paraId="42751020" w14:textId="77777777" w:rsidR="00820E00" w:rsidRPr="00E014FB" w:rsidRDefault="00820E00" w:rsidP="003C4186">
            <w:pPr>
              <w:rPr>
                <w:rFonts w:cs="Times New Roman"/>
              </w:rPr>
            </w:pPr>
            <w:r w:rsidRPr="00E014FB">
              <w:rPr>
                <w:rFonts w:eastAsia="Tahoma" w:cs="Times New Roman"/>
                <w:color w:val="000000"/>
                <w:sz w:val="20"/>
                <w:szCs w:val="20"/>
              </w:rPr>
              <w:t>Образование и просвещение</w:t>
            </w:r>
          </w:p>
        </w:tc>
        <w:tc>
          <w:tcPr>
            <w:tcW w:w="1224" w:type="dxa"/>
            <w:vMerge w:val="restart"/>
          </w:tcPr>
          <w:p w14:paraId="1FF87564" w14:textId="77777777" w:rsidR="00820E00" w:rsidRPr="00E014FB" w:rsidRDefault="00820E00" w:rsidP="003C4186">
            <w:pPr>
              <w:rPr>
                <w:rFonts w:cs="Times New Roman"/>
              </w:rPr>
            </w:pPr>
            <w:r w:rsidRPr="00E014FB">
              <w:rPr>
                <w:rFonts w:eastAsia="Tahoma" w:cs="Times New Roman"/>
                <w:color w:val="000000"/>
                <w:sz w:val="20"/>
                <w:szCs w:val="20"/>
              </w:rPr>
              <w:t>3.5</w:t>
            </w:r>
          </w:p>
        </w:tc>
        <w:tc>
          <w:tcPr>
            <w:tcW w:w="4080" w:type="dxa"/>
            <w:vMerge w:val="restart"/>
          </w:tcPr>
          <w:p w14:paraId="19BC4809" w14:textId="77777777" w:rsidR="00820E00" w:rsidRPr="00E014FB" w:rsidRDefault="00820E00" w:rsidP="003C4186">
            <w:pPr>
              <w:rPr>
                <w:rFonts w:cs="Times New Roman"/>
              </w:rPr>
            </w:pPr>
            <w:r w:rsidRPr="00E014FB">
              <w:rPr>
                <w:rFonts w:eastAsia="Tahoma" w:cs="Times New Roman"/>
                <w:color w:val="000000"/>
                <w:sz w:val="20"/>
                <w:szCs w:val="20"/>
              </w:rPr>
              <w:t>Размещение объектов капитального строительства, предназначенных для воспитания, образования и просвещения. Содержание данного вида разрешенного использования включает в себя содержание видов разрешенного использования с кодами 3.5.1 - 3.5.2</w:t>
            </w:r>
          </w:p>
        </w:tc>
        <w:tc>
          <w:tcPr>
            <w:tcW w:w="6800" w:type="dxa"/>
            <w:vMerge w:val="restart"/>
          </w:tcPr>
          <w:p w14:paraId="6724386A"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10000 кв.м.</w:t>
            </w:r>
          </w:p>
          <w:p w14:paraId="73952EB8"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100000 кв.м.</w:t>
            </w:r>
          </w:p>
          <w:p w14:paraId="3D2E3E7B"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25 м.</w:t>
            </w:r>
          </w:p>
          <w:p w14:paraId="321FD56B" w14:textId="77777777" w:rsidR="00820E00" w:rsidRPr="00E014FB" w:rsidRDefault="00820E00" w:rsidP="003C4186">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p w14:paraId="0A4B3075"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p w14:paraId="018EB008"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p w14:paraId="5A03C6DF"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10 м.</w:t>
            </w:r>
          </w:p>
          <w:p w14:paraId="5DF13A0B"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4 этажа.</w:t>
            </w:r>
          </w:p>
          <w:p w14:paraId="0A4CA5EB" w14:textId="77777777" w:rsidR="00820E00" w:rsidRPr="00E014FB" w:rsidRDefault="00820E00" w:rsidP="003C4186">
            <w:pPr>
              <w:rPr>
                <w:rFonts w:cs="Times New Roman"/>
              </w:rPr>
            </w:pPr>
            <w:r w:rsidRPr="00E014FB">
              <w:rPr>
                <w:rFonts w:eastAsia="Tahoma" w:cs="Times New Roman"/>
                <w:color w:val="000000"/>
                <w:sz w:val="20"/>
                <w:szCs w:val="20"/>
              </w:rPr>
              <w:t>Минимальное количество этажей – не подлежит установлению.</w:t>
            </w:r>
          </w:p>
          <w:p w14:paraId="3985EDC1"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25 м.</w:t>
            </w:r>
          </w:p>
          <w:p w14:paraId="61FEE698"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p w14:paraId="0AE13B20" w14:textId="77777777" w:rsidR="00820E00" w:rsidRPr="00E014FB" w:rsidRDefault="00820E00" w:rsidP="003C4186">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p w14:paraId="7DA5EF4C" w14:textId="77777777" w:rsidR="00820E00" w:rsidRPr="00E014FB" w:rsidRDefault="00820E00" w:rsidP="003C4186">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55CE101F" w14:textId="77777777" w:rsidTr="003C4186">
        <w:trPr>
          <w:trHeight w:val="276"/>
        </w:trPr>
        <w:tc>
          <w:tcPr>
            <w:tcW w:w="272" w:type="dxa"/>
            <w:vMerge/>
          </w:tcPr>
          <w:p w14:paraId="09B24FB1" w14:textId="77777777" w:rsidR="00820E00" w:rsidRPr="00E014FB" w:rsidRDefault="00820E00" w:rsidP="003C4186">
            <w:pPr>
              <w:rPr>
                <w:rFonts w:cs="Times New Roman"/>
              </w:rPr>
            </w:pPr>
          </w:p>
        </w:tc>
        <w:tc>
          <w:tcPr>
            <w:tcW w:w="1903" w:type="dxa"/>
            <w:vMerge/>
          </w:tcPr>
          <w:p w14:paraId="18A7F519" w14:textId="77777777" w:rsidR="00820E00" w:rsidRPr="00E014FB" w:rsidRDefault="00820E00" w:rsidP="003C4186">
            <w:pPr>
              <w:rPr>
                <w:rFonts w:cs="Times New Roman"/>
              </w:rPr>
            </w:pPr>
          </w:p>
        </w:tc>
        <w:tc>
          <w:tcPr>
            <w:tcW w:w="1224" w:type="dxa"/>
            <w:vMerge/>
          </w:tcPr>
          <w:p w14:paraId="7E72719B" w14:textId="77777777" w:rsidR="00820E00" w:rsidRPr="00E014FB" w:rsidRDefault="00820E00" w:rsidP="003C4186">
            <w:pPr>
              <w:rPr>
                <w:rFonts w:cs="Times New Roman"/>
              </w:rPr>
            </w:pPr>
          </w:p>
        </w:tc>
        <w:tc>
          <w:tcPr>
            <w:tcW w:w="4080" w:type="dxa"/>
            <w:vMerge/>
          </w:tcPr>
          <w:p w14:paraId="077D49FD" w14:textId="77777777" w:rsidR="00820E00" w:rsidRPr="00E014FB" w:rsidRDefault="00820E00" w:rsidP="003C4186">
            <w:pPr>
              <w:rPr>
                <w:rFonts w:cs="Times New Roman"/>
              </w:rPr>
            </w:pPr>
          </w:p>
        </w:tc>
        <w:tc>
          <w:tcPr>
            <w:tcW w:w="6800" w:type="dxa"/>
            <w:vMerge/>
          </w:tcPr>
          <w:p w14:paraId="6C8C19FE"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100000 кв.м.</w:t>
            </w:r>
          </w:p>
        </w:tc>
      </w:tr>
      <w:tr w:rsidR="00820E00" w:rsidRPr="00E014FB" w14:paraId="34C2D4D8" w14:textId="77777777" w:rsidTr="003C4186">
        <w:trPr>
          <w:trHeight w:val="276"/>
        </w:trPr>
        <w:tc>
          <w:tcPr>
            <w:tcW w:w="272" w:type="dxa"/>
            <w:vMerge/>
          </w:tcPr>
          <w:p w14:paraId="5D4D5000" w14:textId="77777777" w:rsidR="00820E00" w:rsidRPr="00E014FB" w:rsidRDefault="00820E00" w:rsidP="003C4186">
            <w:pPr>
              <w:rPr>
                <w:rFonts w:cs="Times New Roman"/>
              </w:rPr>
            </w:pPr>
          </w:p>
        </w:tc>
        <w:tc>
          <w:tcPr>
            <w:tcW w:w="1903" w:type="dxa"/>
            <w:vMerge/>
          </w:tcPr>
          <w:p w14:paraId="7A02E890" w14:textId="77777777" w:rsidR="00820E00" w:rsidRPr="00E014FB" w:rsidRDefault="00820E00" w:rsidP="003C4186">
            <w:pPr>
              <w:rPr>
                <w:rFonts w:cs="Times New Roman"/>
              </w:rPr>
            </w:pPr>
          </w:p>
        </w:tc>
        <w:tc>
          <w:tcPr>
            <w:tcW w:w="1224" w:type="dxa"/>
            <w:vMerge/>
          </w:tcPr>
          <w:p w14:paraId="5CA0D0F9" w14:textId="77777777" w:rsidR="00820E00" w:rsidRPr="00E014FB" w:rsidRDefault="00820E00" w:rsidP="003C4186">
            <w:pPr>
              <w:rPr>
                <w:rFonts w:cs="Times New Roman"/>
              </w:rPr>
            </w:pPr>
          </w:p>
        </w:tc>
        <w:tc>
          <w:tcPr>
            <w:tcW w:w="4080" w:type="dxa"/>
            <w:vMerge/>
          </w:tcPr>
          <w:p w14:paraId="207DD99E" w14:textId="77777777" w:rsidR="00820E00" w:rsidRPr="00E014FB" w:rsidRDefault="00820E00" w:rsidP="003C4186">
            <w:pPr>
              <w:rPr>
                <w:rFonts w:cs="Times New Roman"/>
              </w:rPr>
            </w:pPr>
          </w:p>
        </w:tc>
        <w:tc>
          <w:tcPr>
            <w:tcW w:w="6800" w:type="dxa"/>
            <w:vMerge/>
          </w:tcPr>
          <w:p w14:paraId="1712513A"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25 м.</w:t>
            </w:r>
          </w:p>
        </w:tc>
      </w:tr>
      <w:tr w:rsidR="00820E00" w:rsidRPr="00E014FB" w14:paraId="326845B7" w14:textId="77777777" w:rsidTr="003C4186">
        <w:trPr>
          <w:trHeight w:val="276"/>
        </w:trPr>
        <w:tc>
          <w:tcPr>
            <w:tcW w:w="272" w:type="dxa"/>
            <w:vMerge/>
          </w:tcPr>
          <w:p w14:paraId="316C33D8" w14:textId="77777777" w:rsidR="00820E00" w:rsidRPr="00E014FB" w:rsidRDefault="00820E00" w:rsidP="003C4186">
            <w:pPr>
              <w:rPr>
                <w:rFonts w:cs="Times New Roman"/>
              </w:rPr>
            </w:pPr>
          </w:p>
        </w:tc>
        <w:tc>
          <w:tcPr>
            <w:tcW w:w="1903" w:type="dxa"/>
            <w:vMerge/>
          </w:tcPr>
          <w:p w14:paraId="1F0DA2FD" w14:textId="77777777" w:rsidR="00820E00" w:rsidRPr="00E014FB" w:rsidRDefault="00820E00" w:rsidP="003C4186">
            <w:pPr>
              <w:rPr>
                <w:rFonts w:cs="Times New Roman"/>
              </w:rPr>
            </w:pPr>
          </w:p>
        </w:tc>
        <w:tc>
          <w:tcPr>
            <w:tcW w:w="1224" w:type="dxa"/>
            <w:vMerge/>
          </w:tcPr>
          <w:p w14:paraId="69327C41" w14:textId="77777777" w:rsidR="00820E00" w:rsidRPr="00E014FB" w:rsidRDefault="00820E00" w:rsidP="003C4186">
            <w:pPr>
              <w:rPr>
                <w:rFonts w:cs="Times New Roman"/>
              </w:rPr>
            </w:pPr>
          </w:p>
        </w:tc>
        <w:tc>
          <w:tcPr>
            <w:tcW w:w="4080" w:type="dxa"/>
            <w:vMerge/>
          </w:tcPr>
          <w:p w14:paraId="50D5BA3B" w14:textId="77777777" w:rsidR="00820E00" w:rsidRPr="00E014FB" w:rsidRDefault="00820E00" w:rsidP="003C4186">
            <w:pPr>
              <w:rPr>
                <w:rFonts w:cs="Times New Roman"/>
              </w:rPr>
            </w:pPr>
          </w:p>
        </w:tc>
        <w:tc>
          <w:tcPr>
            <w:tcW w:w="6800" w:type="dxa"/>
            <w:vMerge/>
          </w:tcPr>
          <w:p w14:paraId="32564380" w14:textId="77777777" w:rsidR="00820E00" w:rsidRPr="00E014FB" w:rsidRDefault="00820E00" w:rsidP="003C4186">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308226B3" w14:textId="77777777" w:rsidTr="003C4186">
        <w:trPr>
          <w:trHeight w:val="276"/>
        </w:trPr>
        <w:tc>
          <w:tcPr>
            <w:tcW w:w="272" w:type="dxa"/>
            <w:vMerge/>
          </w:tcPr>
          <w:p w14:paraId="65474A81" w14:textId="77777777" w:rsidR="00820E00" w:rsidRPr="00E014FB" w:rsidRDefault="00820E00" w:rsidP="003C4186">
            <w:pPr>
              <w:rPr>
                <w:rFonts w:cs="Times New Roman"/>
              </w:rPr>
            </w:pPr>
          </w:p>
        </w:tc>
        <w:tc>
          <w:tcPr>
            <w:tcW w:w="1903" w:type="dxa"/>
            <w:vMerge/>
          </w:tcPr>
          <w:p w14:paraId="7B022C93" w14:textId="77777777" w:rsidR="00820E00" w:rsidRPr="00E014FB" w:rsidRDefault="00820E00" w:rsidP="003C4186">
            <w:pPr>
              <w:rPr>
                <w:rFonts w:cs="Times New Roman"/>
              </w:rPr>
            </w:pPr>
          </w:p>
        </w:tc>
        <w:tc>
          <w:tcPr>
            <w:tcW w:w="1224" w:type="dxa"/>
            <w:vMerge/>
          </w:tcPr>
          <w:p w14:paraId="1D74EAF5" w14:textId="77777777" w:rsidR="00820E00" w:rsidRPr="00E014FB" w:rsidRDefault="00820E00" w:rsidP="003C4186">
            <w:pPr>
              <w:rPr>
                <w:rFonts w:cs="Times New Roman"/>
              </w:rPr>
            </w:pPr>
          </w:p>
        </w:tc>
        <w:tc>
          <w:tcPr>
            <w:tcW w:w="4080" w:type="dxa"/>
            <w:vMerge/>
          </w:tcPr>
          <w:p w14:paraId="29666DAE" w14:textId="77777777" w:rsidR="00820E00" w:rsidRPr="00E014FB" w:rsidRDefault="00820E00" w:rsidP="003C4186">
            <w:pPr>
              <w:rPr>
                <w:rFonts w:cs="Times New Roman"/>
              </w:rPr>
            </w:pPr>
          </w:p>
        </w:tc>
        <w:tc>
          <w:tcPr>
            <w:tcW w:w="6800" w:type="dxa"/>
            <w:vMerge/>
          </w:tcPr>
          <w:p w14:paraId="598A7A49"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048E228D" w14:textId="77777777" w:rsidTr="003C4186">
        <w:trPr>
          <w:trHeight w:val="276"/>
        </w:trPr>
        <w:tc>
          <w:tcPr>
            <w:tcW w:w="272" w:type="dxa"/>
            <w:vMerge/>
          </w:tcPr>
          <w:p w14:paraId="0C137540" w14:textId="77777777" w:rsidR="00820E00" w:rsidRPr="00E014FB" w:rsidRDefault="00820E00" w:rsidP="003C4186">
            <w:pPr>
              <w:rPr>
                <w:rFonts w:cs="Times New Roman"/>
              </w:rPr>
            </w:pPr>
          </w:p>
        </w:tc>
        <w:tc>
          <w:tcPr>
            <w:tcW w:w="1903" w:type="dxa"/>
            <w:vMerge/>
          </w:tcPr>
          <w:p w14:paraId="6185D205" w14:textId="77777777" w:rsidR="00820E00" w:rsidRPr="00E014FB" w:rsidRDefault="00820E00" w:rsidP="003C4186">
            <w:pPr>
              <w:rPr>
                <w:rFonts w:cs="Times New Roman"/>
              </w:rPr>
            </w:pPr>
          </w:p>
        </w:tc>
        <w:tc>
          <w:tcPr>
            <w:tcW w:w="1224" w:type="dxa"/>
            <w:vMerge/>
          </w:tcPr>
          <w:p w14:paraId="65D6E560" w14:textId="77777777" w:rsidR="00820E00" w:rsidRPr="00E014FB" w:rsidRDefault="00820E00" w:rsidP="003C4186">
            <w:pPr>
              <w:rPr>
                <w:rFonts w:cs="Times New Roman"/>
              </w:rPr>
            </w:pPr>
          </w:p>
        </w:tc>
        <w:tc>
          <w:tcPr>
            <w:tcW w:w="4080" w:type="dxa"/>
            <w:vMerge/>
          </w:tcPr>
          <w:p w14:paraId="002A92BC" w14:textId="77777777" w:rsidR="00820E00" w:rsidRPr="00E014FB" w:rsidRDefault="00820E00" w:rsidP="003C4186">
            <w:pPr>
              <w:rPr>
                <w:rFonts w:cs="Times New Roman"/>
              </w:rPr>
            </w:pPr>
          </w:p>
        </w:tc>
        <w:tc>
          <w:tcPr>
            <w:tcW w:w="6800" w:type="dxa"/>
            <w:vMerge/>
          </w:tcPr>
          <w:p w14:paraId="7C4BD743"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820E00" w:rsidRPr="00E014FB" w14:paraId="3B470DA9" w14:textId="77777777" w:rsidTr="003C4186">
        <w:trPr>
          <w:trHeight w:val="276"/>
        </w:trPr>
        <w:tc>
          <w:tcPr>
            <w:tcW w:w="272" w:type="dxa"/>
            <w:vMerge/>
          </w:tcPr>
          <w:p w14:paraId="5BD02ACD" w14:textId="77777777" w:rsidR="00820E00" w:rsidRPr="00E014FB" w:rsidRDefault="00820E00" w:rsidP="003C4186">
            <w:pPr>
              <w:rPr>
                <w:rFonts w:cs="Times New Roman"/>
              </w:rPr>
            </w:pPr>
          </w:p>
        </w:tc>
        <w:tc>
          <w:tcPr>
            <w:tcW w:w="1903" w:type="dxa"/>
            <w:vMerge/>
          </w:tcPr>
          <w:p w14:paraId="5C06E16C" w14:textId="77777777" w:rsidR="00820E00" w:rsidRPr="00E014FB" w:rsidRDefault="00820E00" w:rsidP="003C4186">
            <w:pPr>
              <w:rPr>
                <w:rFonts w:cs="Times New Roman"/>
              </w:rPr>
            </w:pPr>
          </w:p>
        </w:tc>
        <w:tc>
          <w:tcPr>
            <w:tcW w:w="1224" w:type="dxa"/>
            <w:vMerge/>
          </w:tcPr>
          <w:p w14:paraId="0F02DC1B" w14:textId="77777777" w:rsidR="00820E00" w:rsidRPr="00E014FB" w:rsidRDefault="00820E00" w:rsidP="003C4186">
            <w:pPr>
              <w:rPr>
                <w:rFonts w:cs="Times New Roman"/>
              </w:rPr>
            </w:pPr>
          </w:p>
        </w:tc>
        <w:tc>
          <w:tcPr>
            <w:tcW w:w="4080" w:type="dxa"/>
            <w:vMerge/>
          </w:tcPr>
          <w:p w14:paraId="7BC2B28D" w14:textId="77777777" w:rsidR="00820E00" w:rsidRPr="00E014FB" w:rsidRDefault="00820E00" w:rsidP="003C4186">
            <w:pPr>
              <w:rPr>
                <w:rFonts w:cs="Times New Roman"/>
              </w:rPr>
            </w:pPr>
          </w:p>
        </w:tc>
        <w:tc>
          <w:tcPr>
            <w:tcW w:w="6800" w:type="dxa"/>
            <w:vMerge/>
          </w:tcPr>
          <w:p w14:paraId="7748B4A5"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10 м.</w:t>
            </w:r>
          </w:p>
        </w:tc>
      </w:tr>
      <w:tr w:rsidR="00820E00" w:rsidRPr="00E014FB" w14:paraId="660D2AC8" w14:textId="77777777" w:rsidTr="003C4186">
        <w:trPr>
          <w:trHeight w:val="276"/>
        </w:trPr>
        <w:tc>
          <w:tcPr>
            <w:tcW w:w="272" w:type="dxa"/>
            <w:vMerge/>
          </w:tcPr>
          <w:p w14:paraId="2FE3DFA4" w14:textId="77777777" w:rsidR="00820E00" w:rsidRPr="00E014FB" w:rsidRDefault="00820E00" w:rsidP="003C4186">
            <w:pPr>
              <w:rPr>
                <w:rFonts w:cs="Times New Roman"/>
              </w:rPr>
            </w:pPr>
          </w:p>
        </w:tc>
        <w:tc>
          <w:tcPr>
            <w:tcW w:w="1903" w:type="dxa"/>
            <w:vMerge/>
          </w:tcPr>
          <w:p w14:paraId="540768D9" w14:textId="77777777" w:rsidR="00820E00" w:rsidRPr="00E014FB" w:rsidRDefault="00820E00" w:rsidP="003C4186">
            <w:pPr>
              <w:rPr>
                <w:rFonts w:cs="Times New Roman"/>
              </w:rPr>
            </w:pPr>
          </w:p>
        </w:tc>
        <w:tc>
          <w:tcPr>
            <w:tcW w:w="1224" w:type="dxa"/>
            <w:vMerge/>
          </w:tcPr>
          <w:p w14:paraId="3B4E379B" w14:textId="77777777" w:rsidR="00820E00" w:rsidRPr="00E014FB" w:rsidRDefault="00820E00" w:rsidP="003C4186">
            <w:pPr>
              <w:rPr>
                <w:rFonts w:cs="Times New Roman"/>
              </w:rPr>
            </w:pPr>
          </w:p>
        </w:tc>
        <w:tc>
          <w:tcPr>
            <w:tcW w:w="4080" w:type="dxa"/>
            <w:vMerge/>
          </w:tcPr>
          <w:p w14:paraId="42B808EE" w14:textId="77777777" w:rsidR="00820E00" w:rsidRPr="00E014FB" w:rsidRDefault="00820E00" w:rsidP="003C4186">
            <w:pPr>
              <w:rPr>
                <w:rFonts w:cs="Times New Roman"/>
              </w:rPr>
            </w:pPr>
          </w:p>
        </w:tc>
        <w:tc>
          <w:tcPr>
            <w:tcW w:w="6800" w:type="dxa"/>
            <w:vMerge/>
          </w:tcPr>
          <w:p w14:paraId="293B6136"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4 этажа.</w:t>
            </w:r>
          </w:p>
        </w:tc>
      </w:tr>
      <w:tr w:rsidR="00820E00" w:rsidRPr="00E014FB" w14:paraId="28ABDA2E" w14:textId="77777777" w:rsidTr="003C4186">
        <w:trPr>
          <w:trHeight w:val="276"/>
        </w:trPr>
        <w:tc>
          <w:tcPr>
            <w:tcW w:w="272" w:type="dxa"/>
            <w:vMerge/>
          </w:tcPr>
          <w:p w14:paraId="222F3684" w14:textId="77777777" w:rsidR="00820E00" w:rsidRPr="00E014FB" w:rsidRDefault="00820E00" w:rsidP="003C4186">
            <w:pPr>
              <w:rPr>
                <w:rFonts w:cs="Times New Roman"/>
              </w:rPr>
            </w:pPr>
          </w:p>
        </w:tc>
        <w:tc>
          <w:tcPr>
            <w:tcW w:w="1903" w:type="dxa"/>
            <w:vMerge/>
          </w:tcPr>
          <w:p w14:paraId="084B2319" w14:textId="77777777" w:rsidR="00820E00" w:rsidRPr="00E014FB" w:rsidRDefault="00820E00" w:rsidP="003C4186">
            <w:pPr>
              <w:rPr>
                <w:rFonts w:cs="Times New Roman"/>
              </w:rPr>
            </w:pPr>
          </w:p>
        </w:tc>
        <w:tc>
          <w:tcPr>
            <w:tcW w:w="1224" w:type="dxa"/>
            <w:vMerge/>
          </w:tcPr>
          <w:p w14:paraId="458E31F3" w14:textId="77777777" w:rsidR="00820E00" w:rsidRPr="00E014FB" w:rsidRDefault="00820E00" w:rsidP="003C4186">
            <w:pPr>
              <w:rPr>
                <w:rFonts w:cs="Times New Roman"/>
              </w:rPr>
            </w:pPr>
          </w:p>
        </w:tc>
        <w:tc>
          <w:tcPr>
            <w:tcW w:w="4080" w:type="dxa"/>
            <w:vMerge/>
          </w:tcPr>
          <w:p w14:paraId="7B1F1622" w14:textId="77777777" w:rsidR="00820E00" w:rsidRPr="00E014FB" w:rsidRDefault="00820E00" w:rsidP="003C4186">
            <w:pPr>
              <w:rPr>
                <w:rFonts w:cs="Times New Roman"/>
              </w:rPr>
            </w:pPr>
          </w:p>
        </w:tc>
        <w:tc>
          <w:tcPr>
            <w:tcW w:w="6800" w:type="dxa"/>
            <w:vMerge/>
          </w:tcPr>
          <w:p w14:paraId="72A114E7" w14:textId="77777777" w:rsidR="00820E00" w:rsidRPr="00E014FB" w:rsidRDefault="00820E00" w:rsidP="003C4186">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4C3EFFE2" w14:textId="77777777" w:rsidTr="003C4186">
        <w:trPr>
          <w:trHeight w:val="276"/>
        </w:trPr>
        <w:tc>
          <w:tcPr>
            <w:tcW w:w="272" w:type="dxa"/>
            <w:vMerge/>
          </w:tcPr>
          <w:p w14:paraId="63DDDEB7" w14:textId="77777777" w:rsidR="00820E00" w:rsidRPr="00E014FB" w:rsidRDefault="00820E00" w:rsidP="003C4186">
            <w:pPr>
              <w:rPr>
                <w:rFonts w:cs="Times New Roman"/>
              </w:rPr>
            </w:pPr>
          </w:p>
        </w:tc>
        <w:tc>
          <w:tcPr>
            <w:tcW w:w="1903" w:type="dxa"/>
            <w:vMerge/>
          </w:tcPr>
          <w:p w14:paraId="51B601AC" w14:textId="77777777" w:rsidR="00820E00" w:rsidRPr="00E014FB" w:rsidRDefault="00820E00" w:rsidP="003C4186">
            <w:pPr>
              <w:rPr>
                <w:rFonts w:cs="Times New Roman"/>
              </w:rPr>
            </w:pPr>
          </w:p>
        </w:tc>
        <w:tc>
          <w:tcPr>
            <w:tcW w:w="1224" w:type="dxa"/>
            <w:vMerge/>
          </w:tcPr>
          <w:p w14:paraId="4E6B129A" w14:textId="77777777" w:rsidR="00820E00" w:rsidRPr="00E014FB" w:rsidRDefault="00820E00" w:rsidP="003C4186">
            <w:pPr>
              <w:rPr>
                <w:rFonts w:cs="Times New Roman"/>
              </w:rPr>
            </w:pPr>
          </w:p>
        </w:tc>
        <w:tc>
          <w:tcPr>
            <w:tcW w:w="4080" w:type="dxa"/>
            <w:vMerge/>
          </w:tcPr>
          <w:p w14:paraId="7CB58618" w14:textId="77777777" w:rsidR="00820E00" w:rsidRPr="00E014FB" w:rsidRDefault="00820E00" w:rsidP="003C4186">
            <w:pPr>
              <w:rPr>
                <w:rFonts w:cs="Times New Roman"/>
              </w:rPr>
            </w:pPr>
          </w:p>
        </w:tc>
        <w:tc>
          <w:tcPr>
            <w:tcW w:w="6800" w:type="dxa"/>
            <w:vMerge/>
          </w:tcPr>
          <w:p w14:paraId="5AE632FD"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25 м.</w:t>
            </w:r>
          </w:p>
        </w:tc>
      </w:tr>
      <w:tr w:rsidR="00820E00" w:rsidRPr="00E014FB" w14:paraId="1D81E560" w14:textId="77777777" w:rsidTr="003C4186">
        <w:trPr>
          <w:trHeight w:val="276"/>
        </w:trPr>
        <w:tc>
          <w:tcPr>
            <w:tcW w:w="272" w:type="dxa"/>
            <w:vMerge/>
          </w:tcPr>
          <w:p w14:paraId="27EB5120" w14:textId="77777777" w:rsidR="00820E00" w:rsidRPr="00E014FB" w:rsidRDefault="00820E00" w:rsidP="003C4186">
            <w:pPr>
              <w:rPr>
                <w:rFonts w:cs="Times New Roman"/>
              </w:rPr>
            </w:pPr>
          </w:p>
        </w:tc>
        <w:tc>
          <w:tcPr>
            <w:tcW w:w="1903" w:type="dxa"/>
            <w:vMerge/>
          </w:tcPr>
          <w:p w14:paraId="0994122B" w14:textId="77777777" w:rsidR="00820E00" w:rsidRPr="00E014FB" w:rsidRDefault="00820E00" w:rsidP="003C4186">
            <w:pPr>
              <w:rPr>
                <w:rFonts w:cs="Times New Roman"/>
              </w:rPr>
            </w:pPr>
          </w:p>
        </w:tc>
        <w:tc>
          <w:tcPr>
            <w:tcW w:w="1224" w:type="dxa"/>
            <w:vMerge/>
          </w:tcPr>
          <w:p w14:paraId="1089B16C" w14:textId="77777777" w:rsidR="00820E00" w:rsidRPr="00E014FB" w:rsidRDefault="00820E00" w:rsidP="003C4186">
            <w:pPr>
              <w:rPr>
                <w:rFonts w:cs="Times New Roman"/>
              </w:rPr>
            </w:pPr>
          </w:p>
        </w:tc>
        <w:tc>
          <w:tcPr>
            <w:tcW w:w="4080" w:type="dxa"/>
            <w:vMerge/>
          </w:tcPr>
          <w:p w14:paraId="0D683FC0" w14:textId="77777777" w:rsidR="00820E00" w:rsidRPr="00E014FB" w:rsidRDefault="00820E00" w:rsidP="003C4186">
            <w:pPr>
              <w:rPr>
                <w:rFonts w:cs="Times New Roman"/>
              </w:rPr>
            </w:pPr>
          </w:p>
        </w:tc>
        <w:tc>
          <w:tcPr>
            <w:tcW w:w="6800" w:type="dxa"/>
            <w:vMerge/>
          </w:tcPr>
          <w:p w14:paraId="73624F1C"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0B26B188" w14:textId="77777777" w:rsidTr="003C4186">
        <w:trPr>
          <w:trHeight w:val="276"/>
        </w:trPr>
        <w:tc>
          <w:tcPr>
            <w:tcW w:w="272" w:type="dxa"/>
            <w:vMerge/>
          </w:tcPr>
          <w:p w14:paraId="1B4965A0" w14:textId="77777777" w:rsidR="00820E00" w:rsidRPr="00E014FB" w:rsidRDefault="00820E00" w:rsidP="003C4186">
            <w:pPr>
              <w:rPr>
                <w:rFonts w:cs="Times New Roman"/>
              </w:rPr>
            </w:pPr>
          </w:p>
        </w:tc>
        <w:tc>
          <w:tcPr>
            <w:tcW w:w="1903" w:type="dxa"/>
            <w:vMerge/>
          </w:tcPr>
          <w:p w14:paraId="69CC651E" w14:textId="77777777" w:rsidR="00820E00" w:rsidRPr="00E014FB" w:rsidRDefault="00820E00" w:rsidP="003C4186">
            <w:pPr>
              <w:rPr>
                <w:rFonts w:cs="Times New Roman"/>
              </w:rPr>
            </w:pPr>
          </w:p>
        </w:tc>
        <w:tc>
          <w:tcPr>
            <w:tcW w:w="1224" w:type="dxa"/>
            <w:vMerge/>
          </w:tcPr>
          <w:p w14:paraId="6150205D" w14:textId="77777777" w:rsidR="00820E00" w:rsidRPr="00E014FB" w:rsidRDefault="00820E00" w:rsidP="003C4186">
            <w:pPr>
              <w:rPr>
                <w:rFonts w:cs="Times New Roman"/>
              </w:rPr>
            </w:pPr>
          </w:p>
        </w:tc>
        <w:tc>
          <w:tcPr>
            <w:tcW w:w="4080" w:type="dxa"/>
            <w:vMerge/>
          </w:tcPr>
          <w:p w14:paraId="59F68246" w14:textId="77777777" w:rsidR="00820E00" w:rsidRPr="00E014FB" w:rsidRDefault="00820E00" w:rsidP="003C4186">
            <w:pPr>
              <w:rPr>
                <w:rFonts w:cs="Times New Roman"/>
              </w:rPr>
            </w:pPr>
          </w:p>
        </w:tc>
        <w:tc>
          <w:tcPr>
            <w:tcW w:w="6800" w:type="dxa"/>
            <w:vMerge/>
          </w:tcPr>
          <w:p w14:paraId="60F0A63F" w14:textId="77777777" w:rsidR="00820E00" w:rsidRPr="00E014FB" w:rsidRDefault="00820E00" w:rsidP="003C4186">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53258589" w14:textId="77777777" w:rsidTr="003C4186">
        <w:trPr>
          <w:trHeight w:val="276"/>
        </w:trPr>
        <w:tc>
          <w:tcPr>
            <w:tcW w:w="272" w:type="dxa"/>
            <w:vMerge/>
          </w:tcPr>
          <w:p w14:paraId="66755E6F" w14:textId="77777777" w:rsidR="00820E00" w:rsidRPr="00E014FB" w:rsidRDefault="00820E00" w:rsidP="003C4186">
            <w:pPr>
              <w:rPr>
                <w:rFonts w:cs="Times New Roman"/>
              </w:rPr>
            </w:pPr>
          </w:p>
        </w:tc>
        <w:tc>
          <w:tcPr>
            <w:tcW w:w="1903" w:type="dxa"/>
            <w:vMerge/>
          </w:tcPr>
          <w:p w14:paraId="3FB4B2B9" w14:textId="77777777" w:rsidR="00820E00" w:rsidRPr="00E014FB" w:rsidRDefault="00820E00" w:rsidP="003C4186">
            <w:pPr>
              <w:rPr>
                <w:rFonts w:cs="Times New Roman"/>
              </w:rPr>
            </w:pPr>
          </w:p>
        </w:tc>
        <w:tc>
          <w:tcPr>
            <w:tcW w:w="1224" w:type="dxa"/>
            <w:vMerge/>
          </w:tcPr>
          <w:p w14:paraId="12393A5A" w14:textId="77777777" w:rsidR="00820E00" w:rsidRPr="00E014FB" w:rsidRDefault="00820E00" w:rsidP="003C4186">
            <w:pPr>
              <w:rPr>
                <w:rFonts w:cs="Times New Roman"/>
              </w:rPr>
            </w:pPr>
          </w:p>
        </w:tc>
        <w:tc>
          <w:tcPr>
            <w:tcW w:w="4080" w:type="dxa"/>
            <w:vMerge/>
          </w:tcPr>
          <w:p w14:paraId="38804BB0" w14:textId="77777777" w:rsidR="00820E00" w:rsidRPr="00E014FB" w:rsidRDefault="00820E00" w:rsidP="003C4186">
            <w:pPr>
              <w:rPr>
                <w:rFonts w:cs="Times New Roman"/>
              </w:rPr>
            </w:pPr>
          </w:p>
        </w:tc>
        <w:tc>
          <w:tcPr>
            <w:tcW w:w="6800" w:type="dxa"/>
            <w:vMerge/>
          </w:tcPr>
          <w:p w14:paraId="2CE4733C" w14:textId="77777777" w:rsidR="00820E00" w:rsidRPr="00E014FB" w:rsidRDefault="00820E00" w:rsidP="003C4186">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19EB826C" w14:textId="77777777" w:rsidTr="003C4186">
        <w:tc>
          <w:tcPr>
            <w:tcW w:w="272" w:type="dxa"/>
          </w:tcPr>
          <w:p w14:paraId="6180B036" w14:textId="77777777" w:rsidR="00820E00" w:rsidRPr="00E014FB" w:rsidRDefault="00820E00" w:rsidP="003C4186">
            <w:pPr>
              <w:jc w:val="center"/>
              <w:rPr>
                <w:rFonts w:cs="Times New Roman"/>
              </w:rPr>
            </w:pPr>
            <w:r w:rsidRPr="00E014FB">
              <w:rPr>
                <w:rFonts w:eastAsia="Tahoma" w:cs="Times New Roman"/>
                <w:color w:val="000000"/>
                <w:sz w:val="20"/>
                <w:szCs w:val="20"/>
              </w:rPr>
              <w:t>2.</w:t>
            </w:r>
          </w:p>
        </w:tc>
        <w:tc>
          <w:tcPr>
            <w:tcW w:w="1903" w:type="dxa"/>
          </w:tcPr>
          <w:p w14:paraId="20F4E07C" w14:textId="77777777" w:rsidR="00820E00" w:rsidRPr="00E014FB" w:rsidRDefault="00820E00" w:rsidP="003C4186">
            <w:pPr>
              <w:rPr>
                <w:rFonts w:cs="Times New Roman"/>
              </w:rPr>
            </w:pPr>
            <w:r w:rsidRPr="00E014FB">
              <w:rPr>
                <w:rFonts w:eastAsia="Tahoma" w:cs="Times New Roman"/>
                <w:color w:val="000000"/>
                <w:sz w:val="20"/>
                <w:szCs w:val="20"/>
              </w:rPr>
              <w:t>Дошкольное, начальное и среднее общее образование</w:t>
            </w:r>
          </w:p>
        </w:tc>
        <w:tc>
          <w:tcPr>
            <w:tcW w:w="1224" w:type="dxa"/>
          </w:tcPr>
          <w:p w14:paraId="6D54B8DB" w14:textId="77777777" w:rsidR="00820E00" w:rsidRPr="00E014FB" w:rsidRDefault="00820E00" w:rsidP="003C4186">
            <w:pPr>
              <w:rPr>
                <w:rFonts w:cs="Times New Roman"/>
              </w:rPr>
            </w:pPr>
            <w:r w:rsidRPr="00E014FB">
              <w:rPr>
                <w:rFonts w:eastAsia="Tahoma" w:cs="Times New Roman"/>
                <w:color w:val="000000"/>
                <w:sz w:val="20"/>
                <w:szCs w:val="20"/>
              </w:rPr>
              <w:t>3.5.1</w:t>
            </w:r>
          </w:p>
        </w:tc>
        <w:tc>
          <w:tcPr>
            <w:tcW w:w="4080" w:type="dxa"/>
          </w:tcPr>
          <w:p w14:paraId="66449228" w14:textId="77777777" w:rsidR="00820E00" w:rsidRPr="00E014FB" w:rsidRDefault="00820E00" w:rsidP="003C4186">
            <w:pPr>
              <w:rPr>
                <w:rFonts w:cs="Times New Roman"/>
              </w:rPr>
            </w:pPr>
            <w:r w:rsidRPr="00E014FB">
              <w:rPr>
                <w:rFonts w:eastAsia="Tahoma" w:cs="Times New Roman"/>
                <w:color w:val="000000"/>
                <w:sz w:val="20"/>
                <w:szCs w:val="20"/>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6800" w:type="dxa"/>
            <w:vMerge/>
          </w:tcPr>
          <w:p w14:paraId="6FA7F83F" w14:textId="77777777" w:rsidR="00820E00" w:rsidRPr="00E014FB" w:rsidRDefault="00820E00" w:rsidP="003C4186">
            <w:pPr>
              <w:rPr>
                <w:rFonts w:cs="Times New Roman"/>
              </w:rPr>
            </w:pPr>
          </w:p>
        </w:tc>
      </w:tr>
      <w:tr w:rsidR="00820E00" w:rsidRPr="00E014FB" w14:paraId="5B9DDDDA" w14:textId="77777777" w:rsidTr="003C4186">
        <w:tc>
          <w:tcPr>
            <w:tcW w:w="272" w:type="dxa"/>
          </w:tcPr>
          <w:p w14:paraId="7AF734AF" w14:textId="77777777" w:rsidR="00820E00" w:rsidRPr="00E014FB" w:rsidRDefault="00820E00" w:rsidP="003C4186">
            <w:pPr>
              <w:jc w:val="center"/>
              <w:rPr>
                <w:rFonts w:cs="Times New Roman"/>
              </w:rPr>
            </w:pPr>
            <w:r w:rsidRPr="00E014FB">
              <w:rPr>
                <w:rFonts w:eastAsia="Tahoma" w:cs="Times New Roman"/>
                <w:color w:val="000000"/>
                <w:sz w:val="20"/>
                <w:szCs w:val="20"/>
              </w:rPr>
              <w:t>3.</w:t>
            </w:r>
          </w:p>
        </w:tc>
        <w:tc>
          <w:tcPr>
            <w:tcW w:w="1903" w:type="dxa"/>
          </w:tcPr>
          <w:p w14:paraId="78AD1A67" w14:textId="77777777" w:rsidR="00820E00" w:rsidRPr="00E014FB" w:rsidRDefault="00820E00" w:rsidP="003C4186">
            <w:pPr>
              <w:rPr>
                <w:rFonts w:cs="Times New Roman"/>
              </w:rPr>
            </w:pPr>
            <w:r w:rsidRPr="00E014FB">
              <w:rPr>
                <w:rFonts w:eastAsia="Tahoma" w:cs="Times New Roman"/>
                <w:color w:val="000000"/>
                <w:sz w:val="20"/>
                <w:szCs w:val="20"/>
              </w:rPr>
              <w:t>Среднее и высшее профессиональное образование</w:t>
            </w:r>
          </w:p>
        </w:tc>
        <w:tc>
          <w:tcPr>
            <w:tcW w:w="1224" w:type="dxa"/>
          </w:tcPr>
          <w:p w14:paraId="23DAD2F0" w14:textId="77777777" w:rsidR="00820E00" w:rsidRPr="00E014FB" w:rsidRDefault="00820E00" w:rsidP="003C4186">
            <w:pPr>
              <w:rPr>
                <w:rFonts w:cs="Times New Roman"/>
              </w:rPr>
            </w:pPr>
            <w:r w:rsidRPr="00E014FB">
              <w:rPr>
                <w:rFonts w:eastAsia="Tahoma" w:cs="Times New Roman"/>
                <w:color w:val="000000"/>
                <w:sz w:val="20"/>
                <w:szCs w:val="20"/>
              </w:rPr>
              <w:t>3.5.2</w:t>
            </w:r>
          </w:p>
        </w:tc>
        <w:tc>
          <w:tcPr>
            <w:tcW w:w="4080" w:type="dxa"/>
          </w:tcPr>
          <w:p w14:paraId="1CDAFBDC" w14:textId="77777777" w:rsidR="00820E00" w:rsidRPr="00E014FB" w:rsidRDefault="00820E00" w:rsidP="003C4186">
            <w:pPr>
              <w:rPr>
                <w:rFonts w:cs="Times New Roman"/>
              </w:rPr>
            </w:pPr>
            <w:r w:rsidRPr="00E014FB">
              <w:rPr>
                <w:rFonts w:eastAsia="Tahoma" w:cs="Times New Roman"/>
                <w:color w:val="000000"/>
                <w:sz w:val="20"/>
                <w:szCs w:val="20"/>
              </w:rPr>
              <w:t>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6800" w:type="dxa"/>
            <w:vMerge/>
          </w:tcPr>
          <w:p w14:paraId="17FCE304" w14:textId="77777777" w:rsidR="00820E00" w:rsidRPr="00E014FB" w:rsidRDefault="00820E00" w:rsidP="003C4186">
            <w:pPr>
              <w:rPr>
                <w:rFonts w:cs="Times New Roman"/>
              </w:rPr>
            </w:pPr>
          </w:p>
        </w:tc>
      </w:tr>
      <w:tr w:rsidR="00820E00" w:rsidRPr="00E014FB" w14:paraId="1A211FCE" w14:textId="77777777" w:rsidTr="003C4186">
        <w:tc>
          <w:tcPr>
            <w:tcW w:w="272" w:type="dxa"/>
          </w:tcPr>
          <w:p w14:paraId="5254E663" w14:textId="77777777" w:rsidR="00820E00" w:rsidRPr="00E014FB" w:rsidRDefault="00820E00" w:rsidP="003C4186">
            <w:pPr>
              <w:jc w:val="center"/>
              <w:rPr>
                <w:rFonts w:cs="Times New Roman"/>
              </w:rPr>
            </w:pPr>
            <w:r w:rsidRPr="00E014FB">
              <w:rPr>
                <w:rFonts w:eastAsia="Tahoma" w:cs="Times New Roman"/>
                <w:color w:val="000000"/>
                <w:sz w:val="20"/>
                <w:szCs w:val="20"/>
              </w:rPr>
              <w:t>4.</w:t>
            </w:r>
          </w:p>
        </w:tc>
        <w:tc>
          <w:tcPr>
            <w:tcW w:w="1903" w:type="dxa"/>
          </w:tcPr>
          <w:p w14:paraId="1E1736EA" w14:textId="77777777" w:rsidR="00820E00" w:rsidRPr="00E014FB" w:rsidRDefault="00820E00" w:rsidP="003C4186">
            <w:pPr>
              <w:rPr>
                <w:rFonts w:cs="Times New Roman"/>
              </w:rPr>
            </w:pPr>
            <w:r w:rsidRPr="00E014FB">
              <w:rPr>
                <w:rFonts w:eastAsia="Tahoma" w:cs="Times New Roman"/>
                <w:color w:val="000000"/>
                <w:sz w:val="20"/>
                <w:szCs w:val="20"/>
              </w:rPr>
              <w:t>Земельные участки (территории) общего пользования</w:t>
            </w:r>
          </w:p>
        </w:tc>
        <w:tc>
          <w:tcPr>
            <w:tcW w:w="1224" w:type="dxa"/>
          </w:tcPr>
          <w:p w14:paraId="7BA26567" w14:textId="77777777" w:rsidR="00820E00" w:rsidRPr="00E014FB" w:rsidRDefault="00820E00" w:rsidP="003C4186">
            <w:pPr>
              <w:rPr>
                <w:rFonts w:cs="Times New Roman"/>
              </w:rPr>
            </w:pPr>
            <w:r w:rsidRPr="00E014FB">
              <w:rPr>
                <w:rFonts w:eastAsia="Tahoma" w:cs="Times New Roman"/>
                <w:color w:val="000000"/>
                <w:sz w:val="20"/>
                <w:szCs w:val="20"/>
              </w:rPr>
              <w:t>12.0</w:t>
            </w:r>
          </w:p>
        </w:tc>
        <w:tc>
          <w:tcPr>
            <w:tcW w:w="4080" w:type="dxa"/>
          </w:tcPr>
          <w:p w14:paraId="20191BAD" w14:textId="77777777" w:rsidR="00820E00" w:rsidRPr="00E014FB" w:rsidRDefault="00820E00" w:rsidP="003C4186">
            <w:pPr>
              <w:rPr>
                <w:rFonts w:cs="Times New Roman"/>
              </w:rPr>
            </w:pPr>
            <w:r w:rsidRPr="00E014FB">
              <w:rPr>
                <w:rFonts w:eastAsia="Tahoma" w:cs="Times New Roman"/>
                <w:color w:val="000000"/>
                <w:sz w:val="20"/>
                <w:szCs w:val="20"/>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6800" w:type="dxa"/>
            <w:vMerge w:val="restart"/>
          </w:tcPr>
          <w:p w14:paraId="7E478E0A"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не подлежит установлению. 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820E00" w:rsidRPr="00E014FB" w14:paraId="6CC1DEC2" w14:textId="77777777" w:rsidTr="003C4186">
        <w:tc>
          <w:tcPr>
            <w:tcW w:w="272" w:type="dxa"/>
          </w:tcPr>
          <w:p w14:paraId="03CDD338" w14:textId="77777777" w:rsidR="00820E00" w:rsidRPr="00E014FB" w:rsidRDefault="00820E00" w:rsidP="003C4186">
            <w:pPr>
              <w:jc w:val="center"/>
              <w:rPr>
                <w:rFonts w:cs="Times New Roman"/>
              </w:rPr>
            </w:pPr>
            <w:r w:rsidRPr="00E014FB">
              <w:rPr>
                <w:rFonts w:eastAsia="Tahoma" w:cs="Times New Roman"/>
                <w:color w:val="000000"/>
                <w:sz w:val="20"/>
                <w:szCs w:val="20"/>
              </w:rPr>
              <w:t>5.</w:t>
            </w:r>
          </w:p>
        </w:tc>
        <w:tc>
          <w:tcPr>
            <w:tcW w:w="1903" w:type="dxa"/>
          </w:tcPr>
          <w:p w14:paraId="0A2CB35C" w14:textId="77777777" w:rsidR="00820E00" w:rsidRPr="00E014FB" w:rsidRDefault="00820E00" w:rsidP="003C4186">
            <w:pPr>
              <w:rPr>
                <w:rFonts w:cs="Times New Roman"/>
              </w:rPr>
            </w:pPr>
            <w:r w:rsidRPr="00E014FB">
              <w:rPr>
                <w:rFonts w:eastAsia="Tahoma" w:cs="Times New Roman"/>
                <w:color w:val="000000"/>
                <w:sz w:val="20"/>
                <w:szCs w:val="20"/>
              </w:rPr>
              <w:t>Улично-дорожная сеть</w:t>
            </w:r>
          </w:p>
        </w:tc>
        <w:tc>
          <w:tcPr>
            <w:tcW w:w="1224" w:type="dxa"/>
          </w:tcPr>
          <w:p w14:paraId="6FE983BF" w14:textId="77777777" w:rsidR="00820E00" w:rsidRPr="00E014FB" w:rsidRDefault="00820E00" w:rsidP="003C4186">
            <w:pPr>
              <w:rPr>
                <w:rFonts w:cs="Times New Roman"/>
              </w:rPr>
            </w:pPr>
            <w:r w:rsidRPr="00E014FB">
              <w:rPr>
                <w:rFonts w:eastAsia="Tahoma" w:cs="Times New Roman"/>
                <w:color w:val="000000"/>
                <w:sz w:val="20"/>
                <w:szCs w:val="20"/>
              </w:rPr>
              <w:t>12.0.1</w:t>
            </w:r>
          </w:p>
        </w:tc>
        <w:tc>
          <w:tcPr>
            <w:tcW w:w="4080" w:type="dxa"/>
          </w:tcPr>
          <w:p w14:paraId="6C70207C" w14:textId="77777777" w:rsidR="00820E00" w:rsidRPr="00E014FB" w:rsidRDefault="00820E00" w:rsidP="003C4186">
            <w:pPr>
              <w:rPr>
                <w:rFonts w:cs="Times New Roman"/>
              </w:rPr>
            </w:pPr>
            <w:r w:rsidRPr="00E014FB">
              <w:rPr>
                <w:rFonts w:eastAsia="Tahoma" w:cs="Times New Roman"/>
                <w:color w:val="000000"/>
                <w:sz w:val="20"/>
                <w:szCs w:val="20"/>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w:t>
            </w:r>
          </w:p>
        </w:tc>
        <w:tc>
          <w:tcPr>
            <w:tcW w:w="6800" w:type="dxa"/>
            <w:vMerge/>
          </w:tcPr>
          <w:p w14:paraId="249B16AE" w14:textId="77777777" w:rsidR="00820E00" w:rsidRPr="00E014FB" w:rsidRDefault="00820E00" w:rsidP="003C4186">
            <w:pPr>
              <w:rPr>
                <w:rFonts w:cs="Times New Roman"/>
              </w:rPr>
            </w:pPr>
          </w:p>
        </w:tc>
      </w:tr>
      <w:tr w:rsidR="00820E00" w:rsidRPr="00E014FB" w14:paraId="077521ED" w14:textId="77777777" w:rsidTr="003C4186">
        <w:tc>
          <w:tcPr>
            <w:tcW w:w="272" w:type="dxa"/>
          </w:tcPr>
          <w:p w14:paraId="648BB89A" w14:textId="77777777" w:rsidR="00820E00" w:rsidRPr="00E014FB" w:rsidRDefault="00820E00" w:rsidP="003C4186">
            <w:pPr>
              <w:jc w:val="center"/>
              <w:rPr>
                <w:rFonts w:cs="Times New Roman"/>
              </w:rPr>
            </w:pPr>
            <w:r w:rsidRPr="00E014FB">
              <w:rPr>
                <w:rFonts w:eastAsia="Tahoma" w:cs="Times New Roman"/>
                <w:color w:val="000000"/>
                <w:sz w:val="20"/>
                <w:szCs w:val="20"/>
              </w:rPr>
              <w:t>6.</w:t>
            </w:r>
          </w:p>
        </w:tc>
        <w:tc>
          <w:tcPr>
            <w:tcW w:w="1903" w:type="dxa"/>
          </w:tcPr>
          <w:p w14:paraId="5F35DD29" w14:textId="77777777" w:rsidR="00820E00" w:rsidRPr="00E014FB" w:rsidRDefault="00820E00" w:rsidP="003C4186">
            <w:pPr>
              <w:rPr>
                <w:rFonts w:cs="Times New Roman"/>
              </w:rPr>
            </w:pPr>
            <w:r w:rsidRPr="00E014FB">
              <w:rPr>
                <w:rFonts w:eastAsia="Tahoma" w:cs="Times New Roman"/>
                <w:color w:val="000000"/>
                <w:sz w:val="20"/>
                <w:szCs w:val="20"/>
              </w:rPr>
              <w:t>Благоустройство территории</w:t>
            </w:r>
          </w:p>
        </w:tc>
        <w:tc>
          <w:tcPr>
            <w:tcW w:w="1224" w:type="dxa"/>
          </w:tcPr>
          <w:p w14:paraId="30725958" w14:textId="77777777" w:rsidR="00820E00" w:rsidRPr="00E014FB" w:rsidRDefault="00820E00" w:rsidP="003C4186">
            <w:pPr>
              <w:rPr>
                <w:rFonts w:cs="Times New Roman"/>
              </w:rPr>
            </w:pPr>
            <w:r w:rsidRPr="00E014FB">
              <w:rPr>
                <w:rFonts w:eastAsia="Tahoma" w:cs="Times New Roman"/>
                <w:color w:val="000000"/>
                <w:sz w:val="20"/>
                <w:szCs w:val="20"/>
              </w:rPr>
              <w:t>12.0.2</w:t>
            </w:r>
          </w:p>
        </w:tc>
        <w:tc>
          <w:tcPr>
            <w:tcW w:w="4080" w:type="dxa"/>
          </w:tcPr>
          <w:p w14:paraId="2DDA4A94" w14:textId="77777777" w:rsidR="00820E00" w:rsidRPr="00E014FB" w:rsidRDefault="00820E00" w:rsidP="003C4186">
            <w:pPr>
              <w:rPr>
                <w:rFonts w:cs="Times New Roman"/>
              </w:rPr>
            </w:pPr>
            <w:r w:rsidRPr="00E014FB">
              <w:rPr>
                <w:rFonts w:eastAsia="Tahoma" w:cs="Times New Roman"/>
                <w:color w:val="000000"/>
                <w:sz w:val="20"/>
                <w:szCs w:val="20"/>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800" w:type="dxa"/>
            <w:vMerge/>
          </w:tcPr>
          <w:p w14:paraId="2A6BDFCA" w14:textId="77777777" w:rsidR="00820E00" w:rsidRPr="00E014FB" w:rsidRDefault="00820E00" w:rsidP="003C4186">
            <w:pPr>
              <w:rPr>
                <w:rFonts w:cs="Times New Roman"/>
              </w:rPr>
            </w:pPr>
          </w:p>
        </w:tc>
      </w:tr>
    </w:tbl>
    <w:p w14:paraId="33A336E6" w14:textId="77777777" w:rsidR="00820E00" w:rsidRPr="00E014FB" w:rsidRDefault="00820E00" w:rsidP="00820E00">
      <w:pPr>
        <w:rPr>
          <w:rFonts w:cs="Times New Roman"/>
        </w:rPr>
      </w:pPr>
    </w:p>
    <w:p w14:paraId="177DD911" w14:textId="77777777" w:rsidR="00820E00" w:rsidRPr="00946C8A" w:rsidRDefault="00820E00" w:rsidP="00820E00">
      <w:pPr>
        <w:rPr>
          <w:rFonts w:cs="Times New Roman"/>
          <w:b/>
          <w:bCs/>
        </w:rPr>
      </w:pPr>
      <w:r w:rsidRPr="00946C8A">
        <w:rPr>
          <w:rFonts w:eastAsia="Tahoma" w:cs="Times New Roman"/>
          <w:b/>
          <w:bCs/>
        </w:rPr>
        <w:t>Вспомогательные виды разрешенного использования земельных участков и объектов капитального строительства не установлены</w:t>
      </w:r>
    </w:p>
    <w:tbl>
      <w:tblPr>
        <w:tblStyle w:val="af5"/>
        <w:tblW w:w="0" w:type="auto"/>
        <w:tblLook w:val="04A0" w:firstRow="1" w:lastRow="0" w:firstColumn="1" w:lastColumn="0" w:noHBand="0" w:noVBand="1"/>
      </w:tblPr>
      <w:tblGrid>
        <w:gridCol w:w="6941"/>
        <w:gridCol w:w="7619"/>
      </w:tblGrid>
      <w:tr w:rsidR="00820E00" w:rsidRPr="00946C8A" w14:paraId="64137426" w14:textId="77777777" w:rsidTr="003C4186">
        <w:tc>
          <w:tcPr>
            <w:tcW w:w="6941" w:type="dxa"/>
            <w:tcBorders>
              <w:top w:val="single" w:sz="4" w:space="0" w:color="000000"/>
              <w:left w:val="single" w:sz="4" w:space="0" w:color="000000"/>
              <w:bottom w:val="single" w:sz="4" w:space="0" w:color="000000"/>
            </w:tcBorders>
            <w:shd w:val="clear" w:color="auto" w:fill="auto"/>
            <w:vAlign w:val="center"/>
          </w:tcPr>
          <w:p w14:paraId="51FD2DE7" w14:textId="77777777" w:rsidR="00820E00" w:rsidRPr="00946C8A" w:rsidRDefault="00820E00" w:rsidP="003C4186">
            <w:pPr>
              <w:tabs>
                <w:tab w:val="left" w:pos="-1667"/>
              </w:tabs>
              <w:jc w:val="center"/>
              <w:rPr>
                <w:bCs/>
                <w:color w:val="000000" w:themeColor="text1"/>
                <w:sz w:val="20"/>
                <w:szCs w:val="20"/>
              </w:rPr>
            </w:pPr>
            <w:r w:rsidRPr="00946C8A">
              <w:rPr>
                <w:rFonts w:eastAsia="SimSun"/>
                <w:bCs/>
                <w:color w:val="000000" w:themeColor="text1"/>
                <w:sz w:val="20"/>
                <w:szCs w:val="20"/>
              </w:rPr>
              <w:t>Виды разрешенного использования земельных участков и</w:t>
            </w:r>
            <w:r w:rsidRPr="00946C8A">
              <w:rPr>
                <w:bCs/>
                <w:color w:val="000000" w:themeColor="text1"/>
                <w:sz w:val="20"/>
                <w:szCs w:val="20"/>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D6D0C1" w14:textId="77777777" w:rsidR="00820E00" w:rsidRPr="00946C8A" w:rsidRDefault="00820E00" w:rsidP="003C4186">
            <w:pPr>
              <w:tabs>
                <w:tab w:val="left" w:pos="-6204"/>
              </w:tabs>
              <w:jc w:val="center"/>
              <w:rPr>
                <w:bCs/>
                <w:color w:val="000000" w:themeColor="text1"/>
                <w:sz w:val="20"/>
                <w:szCs w:val="20"/>
              </w:rPr>
            </w:pPr>
            <w:r w:rsidRPr="00946C8A">
              <w:rPr>
                <w:bCs/>
                <w:color w:val="000000" w:themeColor="text1"/>
                <w:sz w:val="20"/>
                <w:szCs w:val="20"/>
              </w:rPr>
              <w:t>Предельные параметры разрешенного строительства, реконструкции объектов капитального строительства</w:t>
            </w:r>
          </w:p>
        </w:tc>
      </w:tr>
      <w:tr w:rsidR="00820E00" w:rsidRPr="00946C8A" w14:paraId="0CEACD41" w14:textId="77777777" w:rsidTr="003C4186">
        <w:tc>
          <w:tcPr>
            <w:tcW w:w="6941" w:type="dxa"/>
          </w:tcPr>
          <w:p w14:paraId="595BAF58" w14:textId="77777777" w:rsidR="00820E00" w:rsidRPr="00946C8A" w:rsidRDefault="00820E00" w:rsidP="003C4186">
            <w:pPr>
              <w:tabs>
                <w:tab w:val="left" w:pos="2520"/>
              </w:tabs>
              <w:jc w:val="both"/>
              <w:rPr>
                <w:rFonts w:eastAsia="SimSun"/>
                <w:color w:val="000000" w:themeColor="text1"/>
                <w:sz w:val="20"/>
                <w:szCs w:val="20"/>
                <w:lang w:eastAsia="zh-CN"/>
              </w:rPr>
            </w:pPr>
            <w:r w:rsidRPr="00946C8A">
              <w:rPr>
                <w:rFonts w:eastAsia="SimSun"/>
                <w:color w:val="000000" w:themeColor="text1"/>
                <w:sz w:val="20"/>
                <w:szCs w:val="20"/>
                <w:lang w:eastAsia="zh-CN"/>
              </w:rPr>
              <w:t xml:space="preserve">       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осуществляются совместно с ними.</w:t>
            </w:r>
          </w:p>
          <w:p w14:paraId="2D629F22" w14:textId="77777777" w:rsidR="00820E00" w:rsidRPr="00946C8A" w:rsidRDefault="00820E00" w:rsidP="003C4186">
            <w:pPr>
              <w:tabs>
                <w:tab w:val="left" w:pos="2520"/>
              </w:tabs>
              <w:jc w:val="both"/>
              <w:rPr>
                <w:rFonts w:eastAsia="SimSun"/>
                <w:color w:val="000000" w:themeColor="text1"/>
                <w:sz w:val="20"/>
                <w:szCs w:val="20"/>
                <w:lang w:eastAsia="zh-CN"/>
              </w:rPr>
            </w:pPr>
            <w:r w:rsidRPr="00946C8A">
              <w:rPr>
                <w:rFonts w:eastAsia="SimSun"/>
                <w:color w:val="000000" w:themeColor="text1"/>
                <w:sz w:val="20"/>
                <w:szCs w:val="20"/>
                <w:lang w:eastAsia="zh-CN"/>
              </w:rPr>
              <w:t>Вспомогательные объекты предназначены только для обслуживания основного объекта и технологически связаны с ними.</w:t>
            </w:r>
          </w:p>
          <w:p w14:paraId="3B7F9EDD" w14:textId="77777777" w:rsidR="00820E00" w:rsidRPr="00946C8A" w:rsidRDefault="00820E00" w:rsidP="003C4186">
            <w:pPr>
              <w:tabs>
                <w:tab w:val="left" w:pos="2520"/>
              </w:tabs>
              <w:jc w:val="both"/>
              <w:rPr>
                <w:rFonts w:eastAsia="SimSun"/>
                <w:color w:val="000000" w:themeColor="text1"/>
                <w:sz w:val="20"/>
                <w:szCs w:val="20"/>
                <w:lang w:eastAsia="zh-CN"/>
              </w:rPr>
            </w:pPr>
            <w:r w:rsidRPr="00946C8A">
              <w:rPr>
                <w:rFonts w:eastAsia="SimSun"/>
                <w:color w:val="000000" w:themeColor="text1"/>
                <w:sz w:val="20"/>
                <w:szCs w:val="20"/>
                <w:lang w:eastAsia="zh-CN"/>
              </w:rPr>
              <w:t xml:space="preserve">Обоснование факта отнесения того или иного объекта к числу вспомогательных возможно на основании информации содержащейся в проектной документации объектов капитального строительства. </w:t>
            </w:r>
          </w:p>
          <w:p w14:paraId="29FE5103" w14:textId="77777777" w:rsidR="00820E00" w:rsidRPr="00946C8A" w:rsidRDefault="00820E00" w:rsidP="003C4186">
            <w:pPr>
              <w:tabs>
                <w:tab w:val="left" w:pos="2520"/>
              </w:tabs>
              <w:jc w:val="both"/>
              <w:rPr>
                <w:rFonts w:eastAsia="SimSun"/>
                <w:color w:val="000000" w:themeColor="text1"/>
                <w:sz w:val="20"/>
                <w:szCs w:val="20"/>
                <w:lang w:eastAsia="zh-CN"/>
              </w:rPr>
            </w:pPr>
            <w:r w:rsidRPr="00946C8A">
              <w:rPr>
                <w:rFonts w:eastAsia="SimSun"/>
                <w:color w:val="000000" w:themeColor="text1"/>
                <w:sz w:val="20"/>
                <w:szCs w:val="20"/>
                <w:lang w:eastAsia="zh-CN"/>
              </w:rPr>
              <w:t>Возведение вспомогательных объектов осуществляется только при наличии основных объектов или действующего разрешения на строительство основных объектов капитального строительства.</w:t>
            </w:r>
          </w:p>
        </w:tc>
        <w:tc>
          <w:tcPr>
            <w:tcW w:w="7619" w:type="dxa"/>
          </w:tcPr>
          <w:p w14:paraId="1C76B9EE" w14:textId="77777777" w:rsidR="00820E00" w:rsidRPr="00946C8A" w:rsidRDefault="00820E00" w:rsidP="003C4186">
            <w:pPr>
              <w:tabs>
                <w:tab w:val="left" w:pos="-6204"/>
              </w:tabs>
              <w:jc w:val="both"/>
              <w:rPr>
                <w:rFonts w:eastAsia="SimSun"/>
                <w:color w:val="000000" w:themeColor="text1"/>
                <w:sz w:val="20"/>
                <w:szCs w:val="20"/>
                <w:lang w:eastAsia="zh-CN"/>
              </w:rPr>
            </w:pPr>
            <w:r w:rsidRPr="00946C8A">
              <w:rPr>
                <w:rFonts w:eastAsia="SimSun"/>
                <w:color w:val="000000" w:themeColor="text1"/>
                <w:sz w:val="20"/>
                <w:szCs w:val="20"/>
                <w:lang w:eastAsia="zh-CN"/>
              </w:rPr>
              <w:t xml:space="preserve">     Формирование земельного участка под размещение вспомогательных объектов не требуется.</w:t>
            </w:r>
          </w:p>
          <w:p w14:paraId="11C7B123" w14:textId="77777777" w:rsidR="00820E00" w:rsidRPr="00946C8A" w:rsidRDefault="00820E00" w:rsidP="003C4186">
            <w:pPr>
              <w:tabs>
                <w:tab w:val="left" w:pos="-6204"/>
              </w:tabs>
              <w:jc w:val="both"/>
              <w:rPr>
                <w:rFonts w:eastAsia="SimSun"/>
                <w:color w:val="000000" w:themeColor="text1"/>
                <w:sz w:val="20"/>
                <w:szCs w:val="20"/>
                <w:lang w:eastAsia="zh-CN"/>
              </w:rPr>
            </w:pPr>
            <w:r w:rsidRPr="00946C8A">
              <w:rPr>
                <w:rFonts w:eastAsia="SimSun"/>
                <w:color w:val="000000" w:themeColor="text1"/>
                <w:sz w:val="20"/>
                <w:szCs w:val="20"/>
                <w:lang w:eastAsia="zh-CN"/>
              </w:rPr>
              <w:t xml:space="preserve">     Суммарная общая площадь зданий, сооружений, занимаемых объектами основных и вспомогательных видов разрешенного использования, расположенных на территории одного земельного участка, не должна превышать максимальный процент застройки установленный в соответствии с видом разрешенного использования земельного участка.</w:t>
            </w:r>
          </w:p>
          <w:p w14:paraId="34E33EBE" w14:textId="77777777" w:rsidR="00820E00" w:rsidRPr="00946C8A" w:rsidRDefault="00820E00" w:rsidP="003C4186">
            <w:pPr>
              <w:tabs>
                <w:tab w:val="left" w:pos="-6204"/>
              </w:tabs>
              <w:jc w:val="both"/>
              <w:rPr>
                <w:rFonts w:eastAsia="SimSun"/>
                <w:color w:val="000000" w:themeColor="text1"/>
                <w:sz w:val="20"/>
                <w:szCs w:val="20"/>
                <w:lang w:eastAsia="zh-CN"/>
              </w:rPr>
            </w:pPr>
          </w:p>
        </w:tc>
      </w:tr>
      <w:tr w:rsidR="00820E00" w:rsidRPr="00946C8A" w14:paraId="7754831A" w14:textId="77777777" w:rsidTr="003C4186">
        <w:tc>
          <w:tcPr>
            <w:tcW w:w="6941" w:type="dxa"/>
          </w:tcPr>
          <w:p w14:paraId="26D0DC01" w14:textId="77777777" w:rsidR="00820E00" w:rsidRPr="00946C8A" w:rsidRDefault="00820E00" w:rsidP="003C4186">
            <w:pPr>
              <w:tabs>
                <w:tab w:val="left" w:pos="2520"/>
              </w:tabs>
              <w:jc w:val="both"/>
              <w:rPr>
                <w:rFonts w:eastAsia="SimSun"/>
                <w:color w:val="000000" w:themeColor="text1"/>
                <w:sz w:val="20"/>
                <w:szCs w:val="20"/>
                <w:lang w:eastAsia="zh-CN"/>
              </w:rPr>
            </w:pPr>
            <w:r w:rsidRPr="00946C8A">
              <w:rPr>
                <w:rFonts w:eastAsia="SimSun"/>
                <w:color w:val="000000" w:themeColor="text1"/>
                <w:sz w:val="20"/>
                <w:szCs w:val="20"/>
                <w:lang w:eastAsia="zh-CN"/>
              </w:rPr>
              <w:t>- площадки для мусоросборников</w:t>
            </w:r>
          </w:p>
        </w:tc>
        <w:tc>
          <w:tcPr>
            <w:tcW w:w="7619" w:type="dxa"/>
          </w:tcPr>
          <w:p w14:paraId="3594DE57" w14:textId="77777777" w:rsidR="00820E00" w:rsidRPr="00946C8A" w:rsidRDefault="00820E00" w:rsidP="003C4186">
            <w:pPr>
              <w:jc w:val="both"/>
              <w:rPr>
                <w:color w:val="000000" w:themeColor="text1"/>
                <w:sz w:val="20"/>
                <w:szCs w:val="20"/>
                <w:lang w:eastAsia="zh-CN"/>
              </w:rPr>
            </w:pPr>
            <w:r w:rsidRPr="00946C8A">
              <w:rPr>
                <w:color w:val="000000" w:themeColor="text1"/>
                <w:sz w:val="20"/>
                <w:szCs w:val="20"/>
                <w:lang w:eastAsia="zh-CN"/>
              </w:rPr>
              <w:t xml:space="preserve">- </w:t>
            </w:r>
            <w:r w:rsidRPr="00946C8A">
              <w:rPr>
                <w:color w:val="000000" w:themeColor="text1"/>
                <w:sz w:val="20"/>
                <w:szCs w:val="20"/>
                <w:lang w:eastAsia="ru-RU"/>
              </w:rPr>
              <w:t>расстояния от площадок для мусоросборников до физкультурных площадок, площадок отдыха, а также до границ дошкольных образовательных организаций следует принимать не менее 20 м</w:t>
            </w:r>
            <w:r w:rsidRPr="00946C8A">
              <w:rPr>
                <w:color w:val="000000" w:themeColor="text1"/>
                <w:sz w:val="20"/>
                <w:szCs w:val="20"/>
                <w:lang w:eastAsia="zh-CN"/>
              </w:rPr>
              <w:t>;</w:t>
            </w:r>
          </w:p>
          <w:p w14:paraId="2B22907D" w14:textId="77777777" w:rsidR="00820E00" w:rsidRPr="00946C8A" w:rsidRDefault="00820E00" w:rsidP="003C4186">
            <w:pPr>
              <w:jc w:val="both"/>
              <w:rPr>
                <w:color w:val="000000" w:themeColor="text1"/>
                <w:sz w:val="20"/>
                <w:szCs w:val="20"/>
                <w:lang w:eastAsia="zh-CN"/>
              </w:rPr>
            </w:pPr>
            <w:r w:rsidRPr="00946C8A">
              <w:rPr>
                <w:color w:val="000000" w:themeColor="text1"/>
                <w:sz w:val="20"/>
                <w:szCs w:val="20"/>
                <w:lang w:eastAsia="zh-CN"/>
              </w:rPr>
              <w:t>- общее количество контейнеров не более 5 шт;</w:t>
            </w:r>
          </w:p>
          <w:p w14:paraId="680DDFED" w14:textId="77777777" w:rsidR="00820E00" w:rsidRPr="00946C8A" w:rsidRDefault="00820E00" w:rsidP="003C4186">
            <w:pPr>
              <w:jc w:val="both"/>
              <w:rPr>
                <w:color w:val="000000" w:themeColor="text1"/>
                <w:sz w:val="20"/>
                <w:szCs w:val="20"/>
                <w:lang w:eastAsia="zh-CN"/>
              </w:rPr>
            </w:pPr>
            <w:r w:rsidRPr="00946C8A">
              <w:rPr>
                <w:color w:val="000000" w:themeColor="text1"/>
                <w:sz w:val="20"/>
                <w:szCs w:val="20"/>
                <w:lang w:eastAsia="zh-CN"/>
              </w:rPr>
              <w:t>- расстояние от мусоросборников до границы смежного земельного участка не менее - 4 м.</w:t>
            </w:r>
          </w:p>
        </w:tc>
      </w:tr>
      <w:tr w:rsidR="00820E00" w:rsidRPr="00946C8A" w14:paraId="1FB1A81B" w14:textId="77777777" w:rsidTr="003C4186">
        <w:tc>
          <w:tcPr>
            <w:tcW w:w="6941" w:type="dxa"/>
          </w:tcPr>
          <w:p w14:paraId="00366DE4" w14:textId="77777777" w:rsidR="00820E00" w:rsidRPr="00946C8A" w:rsidRDefault="00820E00" w:rsidP="003C4186">
            <w:pPr>
              <w:tabs>
                <w:tab w:val="left" w:pos="2520"/>
              </w:tabs>
              <w:jc w:val="both"/>
              <w:rPr>
                <w:rFonts w:eastAsia="SimSun"/>
                <w:color w:val="000000" w:themeColor="text1"/>
                <w:sz w:val="20"/>
                <w:szCs w:val="20"/>
                <w:lang w:eastAsia="zh-CN"/>
              </w:rPr>
            </w:pPr>
            <w:r w:rsidRPr="00946C8A">
              <w:rPr>
                <w:rFonts w:eastAsia="SimSun"/>
                <w:color w:val="000000" w:themeColor="text1"/>
                <w:sz w:val="20"/>
                <w:szCs w:val="20"/>
                <w:lang w:eastAsia="zh-CN"/>
              </w:rPr>
              <w:t xml:space="preserve">- септики, водонепроницаемые выгребы, фильтрующие колодцы </w:t>
            </w:r>
          </w:p>
        </w:tc>
        <w:tc>
          <w:tcPr>
            <w:tcW w:w="7619" w:type="dxa"/>
          </w:tcPr>
          <w:p w14:paraId="4322779B" w14:textId="77777777" w:rsidR="00820E00" w:rsidRPr="00946C8A" w:rsidRDefault="00820E00" w:rsidP="003C4186">
            <w:pPr>
              <w:jc w:val="both"/>
              <w:rPr>
                <w:color w:val="000000" w:themeColor="text1"/>
                <w:sz w:val="20"/>
                <w:szCs w:val="20"/>
                <w:lang w:eastAsia="zh-CN"/>
              </w:rPr>
            </w:pPr>
            <w:r w:rsidRPr="00946C8A">
              <w:rPr>
                <w:color w:val="000000" w:themeColor="text1"/>
                <w:sz w:val="20"/>
                <w:szCs w:val="20"/>
                <w:lang w:eastAsia="zh-CN"/>
              </w:rPr>
              <w:t>- расстояние от границы смежного земельного участка не менее - 4 м;</w:t>
            </w:r>
          </w:p>
          <w:p w14:paraId="1C533C7F" w14:textId="77777777" w:rsidR="00820E00" w:rsidRPr="00946C8A" w:rsidRDefault="00820E00" w:rsidP="003C4186">
            <w:pPr>
              <w:jc w:val="both"/>
              <w:rPr>
                <w:color w:val="000000" w:themeColor="text1"/>
                <w:sz w:val="20"/>
                <w:szCs w:val="20"/>
                <w:lang w:eastAsia="zh-CN"/>
              </w:rPr>
            </w:pPr>
            <w:r w:rsidRPr="00946C8A">
              <w:rPr>
                <w:color w:val="000000" w:themeColor="text1"/>
                <w:sz w:val="20"/>
                <w:szCs w:val="20"/>
                <w:lang w:eastAsia="zh-CN"/>
              </w:rPr>
              <w:t xml:space="preserve">- расстояние от фундамента построек до септика, водонепроницаемого выгреба - не менее 5 м; </w:t>
            </w:r>
          </w:p>
          <w:p w14:paraId="40448511" w14:textId="77777777" w:rsidR="00820E00" w:rsidRPr="00946C8A" w:rsidRDefault="00820E00" w:rsidP="003C4186">
            <w:pPr>
              <w:jc w:val="both"/>
              <w:rPr>
                <w:color w:val="000000" w:themeColor="text1"/>
                <w:sz w:val="20"/>
                <w:szCs w:val="20"/>
                <w:lang w:eastAsia="zh-CN"/>
              </w:rPr>
            </w:pPr>
            <w:r w:rsidRPr="00946C8A">
              <w:rPr>
                <w:color w:val="000000" w:themeColor="text1"/>
                <w:sz w:val="20"/>
                <w:szCs w:val="20"/>
                <w:lang w:eastAsia="zh-CN"/>
              </w:rPr>
              <w:t>- расстояние от фундамента построек до фильтрующего колодца - не менее 8 м.</w:t>
            </w:r>
          </w:p>
        </w:tc>
      </w:tr>
      <w:tr w:rsidR="00820E00" w:rsidRPr="00946C8A" w14:paraId="439A967A" w14:textId="77777777" w:rsidTr="003C4186">
        <w:tc>
          <w:tcPr>
            <w:tcW w:w="6941" w:type="dxa"/>
          </w:tcPr>
          <w:p w14:paraId="7D8ADFDB" w14:textId="77777777" w:rsidR="00820E00" w:rsidRPr="00946C8A" w:rsidRDefault="00820E00" w:rsidP="003C4186">
            <w:pPr>
              <w:tabs>
                <w:tab w:val="left" w:pos="2520"/>
              </w:tabs>
              <w:jc w:val="both"/>
              <w:rPr>
                <w:rFonts w:eastAsia="SimSun"/>
                <w:color w:val="000000" w:themeColor="text1"/>
                <w:sz w:val="20"/>
                <w:szCs w:val="20"/>
                <w:lang w:eastAsia="zh-CN"/>
              </w:rPr>
            </w:pPr>
            <w:r w:rsidRPr="00946C8A">
              <w:rPr>
                <w:rFonts w:eastAsia="SimSun"/>
                <w:color w:val="000000" w:themeColor="text1"/>
                <w:sz w:val="20"/>
                <w:szCs w:val="20"/>
                <w:lang w:eastAsia="zh-CN"/>
              </w:rPr>
              <w:t>- трансформаторные подстанции, газораспределительные пункты</w:t>
            </w:r>
          </w:p>
        </w:tc>
        <w:tc>
          <w:tcPr>
            <w:tcW w:w="7619" w:type="dxa"/>
          </w:tcPr>
          <w:p w14:paraId="53BAE2C6" w14:textId="77777777" w:rsidR="00820E00" w:rsidRPr="00946C8A" w:rsidRDefault="00820E00" w:rsidP="003C4186">
            <w:pPr>
              <w:jc w:val="both"/>
              <w:rPr>
                <w:color w:val="000000" w:themeColor="text1"/>
                <w:sz w:val="20"/>
                <w:szCs w:val="20"/>
                <w:lang w:eastAsia="zh-CN"/>
              </w:rPr>
            </w:pPr>
            <w:r w:rsidRPr="00946C8A">
              <w:rPr>
                <w:color w:val="000000" w:themeColor="text1"/>
                <w:sz w:val="20"/>
                <w:szCs w:val="20"/>
                <w:lang w:eastAsia="zh-CN"/>
              </w:rPr>
              <w:t>- расстояние от границ земельного участка не менее - 1 м.</w:t>
            </w:r>
          </w:p>
        </w:tc>
      </w:tr>
      <w:tr w:rsidR="00820E00" w:rsidRPr="00946C8A" w14:paraId="0C3421FD" w14:textId="77777777" w:rsidTr="003C4186">
        <w:tc>
          <w:tcPr>
            <w:tcW w:w="6941" w:type="dxa"/>
          </w:tcPr>
          <w:p w14:paraId="1C8BAA47" w14:textId="77777777" w:rsidR="00820E00" w:rsidRPr="00946C8A" w:rsidRDefault="00820E00" w:rsidP="003C4186">
            <w:pPr>
              <w:tabs>
                <w:tab w:val="left" w:pos="2520"/>
              </w:tabs>
              <w:jc w:val="both"/>
              <w:rPr>
                <w:rFonts w:eastAsia="SimSun"/>
                <w:color w:val="000000" w:themeColor="text1"/>
                <w:sz w:val="20"/>
                <w:szCs w:val="20"/>
                <w:lang w:eastAsia="zh-CN"/>
              </w:rPr>
            </w:pPr>
            <w:r w:rsidRPr="00946C8A">
              <w:rPr>
                <w:rFonts w:eastAsia="SimSun"/>
                <w:color w:val="000000" w:themeColor="text1"/>
                <w:sz w:val="20"/>
                <w:szCs w:val="20"/>
                <w:lang w:eastAsia="zh-CN"/>
              </w:rPr>
              <w:t xml:space="preserve">- приобъектные автостоянки для парковки автомобилей </w:t>
            </w:r>
          </w:p>
        </w:tc>
        <w:tc>
          <w:tcPr>
            <w:tcW w:w="7619" w:type="dxa"/>
          </w:tcPr>
          <w:p w14:paraId="3510251C" w14:textId="77777777" w:rsidR="00820E00" w:rsidRPr="00946C8A" w:rsidRDefault="00820E00" w:rsidP="003C4186">
            <w:pPr>
              <w:jc w:val="both"/>
              <w:rPr>
                <w:color w:val="000000" w:themeColor="text1"/>
                <w:sz w:val="20"/>
                <w:szCs w:val="20"/>
                <w:lang w:eastAsia="zh-CN"/>
              </w:rPr>
            </w:pPr>
            <w:r w:rsidRPr="00946C8A">
              <w:rPr>
                <w:color w:val="000000" w:themeColor="text1"/>
                <w:sz w:val="20"/>
                <w:szCs w:val="20"/>
                <w:lang w:eastAsia="zh-CN"/>
              </w:rPr>
              <w:t>- радиус пешеходной доступности для маломобильных групп населения – 50 м;</w:t>
            </w:r>
          </w:p>
          <w:p w14:paraId="476C694E" w14:textId="77777777" w:rsidR="00820E00" w:rsidRPr="00946C8A" w:rsidRDefault="00820E00" w:rsidP="003C4186">
            <w:pPr>
              <w:jc w:val="both"/>
              <w:rPr>
                <w:color w:val="000000" w:themeColor="text1"/>
                <w:sz w:val="20"/>
                <w:szCs w:val="20"/>
                <w:lang w:eastAsia="zh-CN"/>
              </w:rPr>
            </w:pPr>
            <w:r w:rsidRPr="00946C8A">
              <w:rPr>
                <w:color w:val="000000" w:themeColor="text1"/>
                <w:sz w:val="20"/>
                <w:szCs w:val="20"/>
                <w:lang w:eastAsia="zh-CN"/>
              </w:rPr>
              <w:t>- расстояния до территорий школ, детских учреждений, ПТУ, техникумов, площадок для отдыха, игр и спорта, детских при вместимости до  10 машино-мест – 25 м, 11-50 машино-мест – 50 м, 51-100 машино-мест – 50 м, 101-300 машино-мест – 50 м, свыше 300 машино-мест -50 м;</w:t>
            </w:r>
          </w:p>
          <w:p w14:paraId="2510AFC7" w14:textId="77777777" w:rsidR="00820E00" w:rsidRPr="00946C8A" w:rsidRDefault="00820E00" w:rsidP="003C4186">
            <w:pPr>
              <w:jc w:val="both"/>
              <w:rPr>
                <w:color w:val="000000" w:themeColor="text1"/>
                <w:sz w:val="20"/>
                <w:szCs w:val="20"/>
                <w:lang w:eastAsia="zh-CN"/>
              </w:rPr>
            </w:pPr>
            <w:r w:rsidRPr="00946C8A">
              <w:rPr>
                <w:color w:val="000000" w:themeColor="text1"/>
                <w:sz w:val="20"/>
                <w:szCs w:val="20"/>
                <w:lang w:eastAsia="zh-CN"/>
              </w:rPr>
              <w:t>- разрывы до зданий различного назначения – согласно требований санитарно-эпидемиологических правил и нормативов</w:t>
            </w:r>
          </w:p>
        </w:tc>
      </w:tr>
    </w:tbl>
    <w:p w14:paraId="47089F55" w14:textId="77777777" w:rsidR="00820E00" w:rsidRPr="00946C8A" w:rsidRDefault="00820E00" w:rsidP="00820E00">
      <w:pPr>
        <w:rPr>
          <w:rFonts w:cs="Times New Roman"/>
          <w:b/>
          <w:bCs/>
        </w:rPr>
      </w:pPr>
    </w:p>
    <w:p w14:paraId="30D5511A" w14:textId="77777777" w:rsidR="00820E00" w:rsidRPr="00946C8A" w:rsidRDefault="00820E00" w:rsidP="00820E00">
      <w:pPr>
        <w:rPr>
          <w:rFonts w:cs="Times New Roman"/>
          <w:b/>
          <w:bCs/>
        </w:rPr>
      </w:pPr>
      <w:r w:rsidRPr="00946C8A">
        <w:rPr>
          <w:rFonts w:eastAsia="Tahoma" w:cs="Times New Roman"/>
          <w:b/>
          <w:bCs/>
        </w:rPr>
        <w:t>Условно разрешенные виды использования земельных участков и объектов капитального строительства</w:t>
      </w:r>
    </w:p>
    <w:tbl>
      <w:tblPr>
        <w:tblStyle w:val="af5"/>
        <w:tblW w:w="5000" w:type="auto"/>
        <w:tblLook w:val="04A0" w:firstRow="1" w:lastRow="0" w:firstColumn="1" w:lastColumn="0" w:noHBand="0" w:noVBand="1"/>
      </w:tblPr>
      <w:tblGrid>
        <w:gridCol w:w="486"/>
        <w:gridCol w:w="1903"/>
        <w:gridCol w:w="1479"/>
        <w:gridCol w:w="4080"/>
        <w:gridCol w:w="6800"/>
      </w:tblGrid>
      <w:tr w:rsidR="00820E00" w:rsidRPr="00E014FB" w14:paraId="7A44F5E2" w14:textId="77777777" w:rsidTr="003C4186">
        <w:trPr>
          <w:tblHeader/>
        </w:trPr>
        <w:tc>
          <w:tcPr>
            <w:tcW w:w="272" w:type="dxa"/>
          </w:tcPr>
          <w:p w14:paraId="02952864" w14:textId="77777777" w:rsidR="00820E00" w:rsidRPr="00E014FB" w:rsidRDefault="00820E00" w:rsidP="003C4186">
            <w:pPr>
              <w:jc w:val="center"/>
              <w:rPr>
                <w:rFonts w:cs="Times New Roman"/>
              </w:rPr>
            </w:pPr>
            <w:r w:rsidRPr="00E014FB">
              <w:rPr>
                <w:rFonts w:eastAsia="Tahoma" w:cs="Times New Roman"/>
                <w:color w:val="000000"/>
                <w:sz w:val="20"/>
                <w:szCs w:val="20"/>
              </w:rPr>
              <w:t>№ п/п</w:t>
            </w:r>
          </w:p>
        </w:tc>
        <w:tc>
          <w:tcPr>
            <w:tcW w:w="1903" w:type="dxa"/>
          </w:tcPr>
          <w:p w14:paraId="2F3B44EB" w14:textId="77777777" w:rsidR="00820E00" w:rsidRPr="00E014FB" w:rsidRDefault="00820E00" w:rsidP="003C4186">
            <w:pPr>
              <w:jc w:val="center"/>
              <w:rPr>
                <w:rFonts w:cs="Times New Roman"/>
              </w:rPr>
            </w:pPr>
            <w:r w:rsidRPr="00E014FB">
              <w:rPr>
                <w:rFonts w:eastAsia="Tahoma" w:cs="Times New Roman"/>
                <w:color w:val="000000"/>
                <w:sz w:val="20"/>
                <w:szCs w:val="20"/>
              </w:rPr>
              <w:t>Наименование вида разрешенного использования</w:t>
            </w:r>
          </w:p>
        </w:tc>
        <w:tc>
          <w:tcPr>
            <w:tcW w:w="1224" w:type="dxa"/>
          </w:tcPr>
          <w:p w14:paraId="0FCFB4E2" w14:textId="77777777" w:rsidR="00820E00" w:rsidRPr="00E014FB" w:rsidRDefault="00820E00" w:rsidP="003C4186">
            <w:pPr>
              <w:jc w:val="center"/>
              <w:rPr>
                <w:rFonts w:cs="Times New Roman"/>
              </w:rPr>
            </w:pPr>
            <w:r w:rsidRPr="00E014FB">
              <w:rPr>
                <w:rFonts w:eastAsia="Tahoma" w:cs="Times New Roman"/>
                <w:color w:val="000000"/>
                <w:sz w:val="20"/>
                <w:szCs w:val="20"/>
              </w:rPr>
              <w:t>Код вида разрешенного использования</w:t>
            </w:r>
          </w:p>
        </w:tc>
        <w:tc>
          <w:tcPr>
            <w:tcW w:w="4080" w:type="dxa"/>
          </w:tcPr>
          <w:p w14:paraId="2E5AED7D" w14:textId="77777777" w:rsidR="00820E00" w:rsidRPr="00E014FB" w:rsidRDefault="00820E00" w:rsidP="003C4186">
            <w:pPr>
              <w:jc w:val="center"/>
              <w:rPr>
                <w:rFonts w:cs="Times New Roman"/>
              </w:rPr>
            </w:pPr>
            <w:r w:rsidRPr="00E014FB">
              <w:rPr>
                <w:rFonts w:eastAsia="Tahoma" w:cs="Times New Roman"/>
                <w:color w:val="000000"/>
                <w:sz w:val="20"/>
                <w:szCs w:val="20"/>
              </w:rPr>
              <w:t>Описание вида разрешенного использования</w:t>
            </w:r>
          </w:p>
        </w:tc>
        <w:tc>
          <w:tcPr>
            <w:tcW w:w="6800" w:type="dxa"/>
          </w:tcPr>
          <w:p w14:paraId="71558E67" w14:textId="77777777" w:rsidR="00820E00" w:rsidRPr="00E014FB" w:rsidRDefault="00820E00" w:rsidP="003C4186">
            <w:pPr>
              <w:jc w:val="both"/>
              <w:rPr>
                <w:rFonts w:cs="Times New Roman"/>
              </w:rPr>
            </w:pPr>
            <w:r w:rsidRPr="00E014FB">
              <w:rPr>
                <w:rFonts w:eastAsia="Tahoma" w:cs="Times New Roman"/>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820E00" w:rsidRPr="00E014FB" w14:paraId="28C11E7C" w14:textId="77777777" w:rsidTr="003C4186">
        <w:trPr>
          <w:tblHeader/>
        </w:trPr>
        <w:tc>
          <w:tcPr>
            <w:tcW w:w="272" w:type="dxa"/>
          </w:tcPr>
          <w:p w14:paraId="4299D1AB" w14:textId="77777777" w:rsidR="00820E00" w:rsidRPr="00E014FB" w:rsidRDefault="00820E00" w:rsidP="003C4186">
            <w:pPr>
              <w:jc w:val="center"/>
              <w:rPr>
                <w:rFonts w:cs="Times New Roman"/>
              </w:rPr>
            </w:pPr>
            <w:r w:rsidRPr="00E014FB">
              <w:rPr>
                <w:rFonts w:eastAsia="Tahoma" w:cs="Times New Roman"/>
                <w:color w:val="000000"/>
                <w:sz w:val="20"/>
                <w:szCs w:val="20"/>
              </w:rPr>
              <w:t>1</w:t>
            </w:r>
          </w:p>
        </w:tc>
        <w:tc>
          <w:tcPr>
            <w:tcW w:w="1903" w:type="dxa"/>
          </w:tcPr>
          <w:p w14:paraId="220D5C9F" w14:textId="77777777" w:rsidR="00820E00" w:rsidRPr="00E014FB" w:rsidRDefault="00820E00" w:rsidP="003C4186">
            <w:pPr>
              <w:jc w:val="center"/>
              <w:rPr>
                <w:rFonts w:cs="Times New Roman"/>
              </w:rPr>
            </w:pPr>
            <w:r w:rsidRPr="00E014FB">
              <w:rPr>
                <w:rFonts w:eastAsia="Tahoma" w:cs="Times New Roman"/>
                <w:color w:val="000000"/>
                <w:sz w:val="20"/>
                <w:szCs w:val="20"/>
              </w:rPr>
              <w:t>2</w:t>
            </w:r>
          </w:p>
        </w:tc>
        <w:tc>
          <w:tcPr>
            <w:tcW w:w="1224" w:type="dxa"/>
          </w:tcPr>
          <w:p w14:paraId="75A70EE2" w14:textId="77777777" w:rsidR="00820E00" w:rsidRPr="00E014FB" w:rsidRDefault="00820E00" w:rsidP="003C4186">
            <w:pPr>
              <w:jc w:val="center"/>
              <w:rPr>
                <w:rFonts w:cs="Times New Roman"/>
              </w:rPr>
            </w:pPr>
            <w:r w:rsidRPr="00E014FB">
              <w:rPr>
                <w:rFonts w:eastAsia="Tahoma" w:cs="Times New Roman"/>
                <w:color w:val="000000"/>
                <w:sz w:val="20"/>
                <w:szCs w:val="20"/>
              </w:rPr>
              <w:t>3</w:t>
            </w:r>
          </w:p>
        </w:tc>
        <w:tc>
          <w:tcPr>
            <w:tcW w:w="4080" w:type="dxa"/>
          </w:tcPr>
          <w:p w14:paraId="24F2ED1D" w14:textId="77777777" w:rsidR="00820E00" w:rsidRPr="00E014FB" w:rsidRDefault="00820E00" w:rsidP="003C4186">
            <w:pPr>
              <w:jc w:val="center"/>
              <w:rPr>
                <w:rFonts w:cs="Times New Roman"/>
              </w:rPr>
            </w:pPr>
            <w:r w:rsidRPr="00E014FB">
              <w:rPr>
                <w:rFonts w:eastAsia="Tahoma" w:cs="Times New Roman"/>
                <w:color w:val="000000"/>
                <w:sz w:val="20"/>
                <w:szCs w:val="20"/>
              </w:rPr>
              <w:t>4</w:t>
            </w:r>
          </w:p>
        </w:tc>
        <w:tc>
          <w:tcPr>
            <w:tcW w:w="6800" w:type="dxa"/>
          </w:tcPr>
          <w:p w14:paraId="167F3280" w14:textId="77777777" w:rsidR="00820E00" w:rsidRPr="00E014FB" w:rsidRDefault="00820E00" w:rsidP="003C4186">
            <w:pPr>
              <w:jc w:val="center"/>
              <w:rPr>
                <w:rFonts w:cs="Times New Roman"/>
              </w:rPr>
            </w:pPr>
            <w:r w:rsidRPr="00E014FB">
              <w:rPr>
                <w:rFonts w:eastAsia="Tahoma" w:cs="Times New Roman"/>
                <w:color w:val="000000"/>
                <w:sz w:val="20"/>
                <w:szCs w:val="20"/>
              </w:rPr>
              <w:t>5</w:t>
            </w:r>
          </w:p>
        </w:tc>
      </w:tr>
      <w:tr w:rsidR="00820E00" w:rsidRPr="00E014FB" w14:paraId="324FB9D0" w14:textId="77777777" w:rsidTr="003C4186">
        <w:tc>
          <w:tcPr>
            <w:tcW w:w="272" w:type="dxa"/>
            <w:vMerge w:val="restart"/>
          </w:tcPr>
          <w:p w14:paraId="13BB478D" w14:textId="77777777" w:rsidR="00820E00" w:rsidRPr="00E014FB" w:rsidRDefault="00820E00" w:rsidP="003C4186">
            <w:pPr>
              <w:jc w:val="center"/>
              <w:rPr>
                <w:rFonts w:cs="Times New Roman"/>
              </w:rPr>
            </w:pPr>
            <w:r w:rsidRPr="00E014FB">
              <w:rPr>
                <w:rFonts w:eastAsia="Tahoma" w:cs="Times New Roman"/>
                <w:color w:val="000000"/>
                <w:sz w:val="20"/>
                <w:szCs w:val="20"/>
              </w:rPr>
              <w:t>1.</w:t>
            </w:r>
          </w:p>
        </w:tc>
        <w:tc>
          <w:tcPr>
            <w:tcW w:w="1903" w:type="dxa"/>
            <w:vMerge w:val="restart"/>
          </w:tcPr>
          <w:p w14:paraId="12B4B129" w14:textId="77777777" w:rsidR="00820E00" w:rsidRPr="00E014FB" w:rsidRDefault="00820E00" w:rsidP="003C4186">
            <w:pPr>
              <w:rPr>
                <w:rFonts w:cs="Times New Roman"/>
              </w:rPr>
            </w:pPr>
            <w:r w:rsidRPr="00E014FB">
              <w:rPr>
                <w:rFonts w:eastAsia="Tahoma" w:cs="Times New Roman"/>
                <w:color w:val="000000"/>
                <w:sz w:val="20"/>
                <w:szCs w:val="20"/>
              </w:rPr>
              <w:t>Предоставление коммунальных услуг</w:t>
            </w:r>
          </w:p>
        </w:tc>
        <w:tc>
          <w:tcPr>
            <w:tcW w:w="1224" w:type="dxa"/>
            <w:vMerge w:val="restart"/>
          </w:tcPr>
          <w:p w14:paraId="38FD2991" w14:textId="77777777" w:rsidR="00820E00" w:rsidRPr="00E014FB" w:rsidRDefault="00820E00" w:rsidP="003C4186">
            <w:pPr>
              <w:rPr>
                <w:rFonts w:cs="Times New Roman"/>
              </w:rPr>
            </w:pPr>
            <w:r w:rsidRPr="00E014FB">
              <w:rPr>
                <w:rFonts w:eastAsia="Tahoma" w:cs="Times New Roman"/>
                <w:color w:val="000000"/>
                <w:sz w:val="20"/>
                <w:szCs w:val="20"/>
              </w:rPr>
              <w:t>3.1.1</w:t>
            </w:r>
          </w:p>
        </w:tc>
        <w:tc>
          <w:tcPr>
            <w:tcW w:w="4080" w:type="dxa"/>
            <w:vMerge w:val="restart"/>
          </w:tcPr>
          <w:p w14:paraId="633077F1" w14:textId="77777777" w:rsidR="00820E00" w:rsidRPr="00E014FB" w:rsidRDefault="00820E00" w:rsidP="003C4186">
            <w:pPr>
              <w:rPr>
                <w:rFonts w:cs="Times New Roman"/>
              </w:rPr>
            </w:pPr>
            <w:r w:rsidRPr="00E014FB">
              <w:rPr>
                <w:rFonts w:eastAsia="Tahoma" w:cs="Times New Roman"/>
                <w:color w:val="000000"/>
                <w:sz w:val="20"/>
                <w:szCs w:val="20"/>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6800" w:type="dxa"/>
          </w:tcPr>
          <w:p w14:paraId="55763157"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 кв.м.</w:t>
            </w:r>
          </w:p>
        </w:tc>
      </w:tr>
      <w:tr w:rsidR="00820E00" w:rsidRPr="00E014FB" w14:paraId="7153B6C2" w14:textId="77777777" w:rsidTr="003C4186">
        <w:tc>
          <w:tcPr>
            <w:tcW w:w="272" w:type="dxa"/>
            <w:vMerge/>
          </w:tcPr>
          <w:p w14:paraId="379826EC" w14:textId="77777777" w:rsidR="00820E00" w:rsidRPr="00E014FB" w:rsidRDefault="00820E00" w:rsidP="003C4186">
            <w:pPr>
              <w:rPr>
                <w:rFonts w:cs="Times New Roman"/>
              </w:rPr>
            </w:pPr>
          </w:p>
        </w:tc>
        <w:tc>
          <w:tcPr>
            <w:tcW w:w="1903" w:type="dxa"/>
            <w:vMerge/>
          </w:tcPr>
          <w:p w14:paraId="6319F4B6" w14:textId="77777777" w:rsidR="00820E00" w:rsidRPr="00E014FB" w:rsidRDefault="00820E00" w:rsidP="003C4186">
            <w:pPr>
              <w:rPr>
                <w:rFonts w:cs="Times New Roman"/>
              </w:rPr>
            </w:pPr>
          </w:p>
        </w:tc>
        <w:tc>
          <w:tcPr>
            <w:tcW w:w="1224" w:type="dxa"/>
            <w:vMerge/>
          </w:tcPr>
          <w:p w14:paraId="75CDE72B" w14:textId="77777777" w:rsidR="00820E00" w:rsidRPr="00E014FB" w:rsidRDefault="00820E00" w:rsidP="003C4186">
            <w:pPr>
              <w:rPr>
                <w:rFonts w:cs="Times New Roman"/>
              </w:rPr>
            </w:pPr>
          </w:p>
        </w:tc>
        <w:tc>
          <w:tcPr>
            <w:tcW w:w="4080" w:type="dxa"/>
            <w:vMerge/>
          </w:tcPr>
          <w:p w14:paraId="772A62E4" w14:textId="77777777" w:rsidR="00820E00" w:rsidRPr="00E014FB" w:rsidRDefault="00820E00" w:rsidP="003C4186">
            <w:pPr>
              <w:rPr>
                <w:rFonts w:cs="Times New Roman"/>
              </w:rPr>
            </w:pPr>
          </w:p>
        </w:tc>
        <w:tc>
          <w:tcPr>
            <w:tcW w:w="6800" w:type="dxa"/>
          </w:tcPr>
          <w:p w14:paraId="3020B1DA"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1000 кв.м.</w:t>
            </w:r>
          </w:p>
        </w:tc>
      </w:tr>
      <w:tr w:rsidR="00820E00" w:rsidRPr="00E014FB" w14:paraId="2E1751A4" w14:textId="77777777" w:rsidTr="003C4186">
        <w:tc>
          <w:tcPr>
            <w:tcW w:w="272" w:type="dxa"/>
            <w:vMerge/>
          </w:tcPr>
          <w:p w14:paraId="33972404" w14:textId="77777777" w:rsidR="00820E00" w:rsidRPr="00E014FB" w:rsidRDefault="00820E00" w:rsidP="003C4186">
            <w:pPr>
              <w:rPr>
                <w:rFonts w:cs="Times New Roman"/>
              </w:rPr>
            </w:pPr>
          </w:p>
        </w:tc>
        <w:tc>
          <w:tcPr>
            <w:tcW w:w="1903" w:type="dxa"/>
            <w:vMerge/>
          </w:tcPr>
          <w:p w14:paraId="484D8AE3" w14:textId="77777777" w:rsidR="00820E00" w:rsidRPr="00E014FB" w:rsidRDefault="00820E00" w:rsidP="003C4186">
            <w:pPr>
              <w:rPr>
                <w:rFonts w:cs="Times New Roman"/>
              </w:rPr>
            </w:pPr>
          </w:p>
        </w:tc>
        <w:tc>
          <w:tcPr>
            <w:tcW w:w="1224" w:type="dxa"/>
            <w:vMerge/>
          </w:tcPr>
          <w:p w14:paraId="61D613B5" w14:textId="77777777" w:rsidR="00820E00" w:rsidRPr="00E014FB" w:rsidRDefault="00820E00" w:rsidP="003C4186">
            <w:pPr>
              <w:rPr>
                <w:rFonts w:cs="Times New Roman"/>
              </w:rPr>
            </w:pPr>
          </w:p>
        </w:tc>
        <w:tc>
          <w:tcPr>
            <w:tcW w:w="4080" w:type="dxa"/>
            <w:vMerge/>
          </w:tcPr>
          <w:p w14:paraId="6CBF0083" w14:textId="77777777" w:rsidR="00820E00" w:rsidRPr="00E014FB" w:rsidRDefault="00820E00" w:rsidP="003C4186">
            <w:pPr>
              <w:rPr>
                <w:rFonts w:cs="Times New Roman"/>
              </w:rPr>
            </w:pPr>
          </w:p>
        </w:tc>
        <w:tc>
          <w:tcPr>
            <w:tcW w:w="6800" w:type="dxa"/>
          </w:tcPr>
          <w:p w14:paraId="768381CB"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4 м.</w:t>
            </w:r>
          </w:p>
        </w:tc>
      </w:tr>
      <w:tr w:rsidR="00820E00" w:rsidRPr="00E014FB" w14:paraId="2F6AECCD" w14:textId="77777777" w:rsidTr="003C4186">
        <w:tc>
          <w:tcPr>
            <w:tcW w:w="272" w:type="dxa"/>
            <w:vMerge/>
          </w:tcPr>
          <w:p w14:paraId="4FA3D506" w14:textId="77777777" w:rsidR="00820E00" w:rsidRPr="00E014FB" w:rsidRDefault="00820E00" w:rsidP="003C4186">
            <w:pPr>
              <w:rPr>
                <w:rFonts w:cs="Times New Roman"/>
              </w:rPr>
            </w:pPr>
          </w:p>
        </w:tc>
        <w:tc>
          <w:tcPr>
            <w:tcW w:w="1903" w:type="dxa"/>
            <w:vMerge/>
          </w:tcPr>
          <w:p w14:paraId="5B3015DA" w14:textId="77777777" w:rsidR="00820E00" w:rsidRPr="00E014FB" w:rsidRDefault="00820E00" w:rsidP="003C4186">
            <w:pPr>
              <w:rPr>
                <w:rFonts w:cs="Times New Roman"/>
              </w:rPr>
            </w:pPr>
          </w:p>
        </w:tc>
        <w:tc>
          <w:tcPr>
            <w:tcW w:w="1224" w:type="dxa"/>
            <w:vMerge/>
          </w:tcPr>
          <w:p w14:paraId="5EC341C2" w14:textId="77777777" w:rsidR="00820E00" w:rsidRPr="00E014FB" w:rsidRDefault="00820E00" w:rsidP="003C4186">
            <w:pPr>
              <w:rPr>
                <w:rFonts w:cs="Times New Roman"/>
              </w:rPr>
            </w:pPr>
          </w:p>
        </w:tc>
        <w:tc>
          <w:tcPr>
            <w:tcW w:w="4080" w:type="dxa"/>
            <w:vMerge/>
          </w:tcPr>
          <w:p w14:paraId="03BE8918" w14:textId="77777777" w:rsidR="00820E00" w:rsidRPr="00E014FB" w:rsidRDefault="00820E00" w:rsidP="003C4186">
            <w:pPr>
              <w:rPr>
                <w:rFonts w:cs="Times New Roman"/>
              </w:rPr>
            </w:pPr>
          </w:p>
        </w:tc>
        <w:tc>
          <w:tcPr>
            <w:tcW w:w="6800" w:type="dxa"/>
          </w:tcPr>
          <w:p w14:paraId="3F9E1A7C" w14:textId="77777777" w:rsidR="00820E00" w:rsidRPr="00E014FB" w:rsidRDefault="00820E00" w:rsidP="003C4186">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4FCDC6F9" w14:textId="77777777" w:rsidTr="003C4186">
        <w:tc>
          <w:tcPr>
            <w:tcW w:w="272" w:type="dxa"/>
            <w:vMerge/>
          </w:tcPr>
          <w:p w14:paraId="340B4193" w14:textId="77777777" w:rsidR="00820E00" w:rsidRPr="00E014FB" w:rsidRDefault="00820E00" w:rsidP="003C4186">
            <w:pPr>
              <w:rPr>
                <w:rFonts w:cs="Times New Roman"/>
              </w:rPr>
            </w:pPr>
          </w:p>
        </w:tc>
        <w:tc>
          <w:tcPr>
            <w:tcW w:w="1903" w:type="dxa"/>
            <w:vMerge/>
          </w:tcPr>
          <w:p w14:paraId="2EDF7AB9" w14:textId="77777777" w:rsidR="00820E00" w:rsidRPr="00E014FB" w:rsidRDefault="00820E00" w:rsidP="003C4186">
            <w:pPr>
              <w:rPr>
                <w:rFonts w:cs="Times New Roman"/>
              </w:rPr>
            </w:pPr>
          </w:p>
        </w:tc>
        <w:tc>
          <w:tcPr>
            <w:tcW w:w="1224" w:type="dxa"/>
            <w:vMerge/>
          </w:tcPr>
          <w:p w14:paraId="4E73C846" w14:textId="77777777" w:rsidR="00820E00" w:rsidRPr="00E014FB" w:rsidRDefault="00820E00" w:rsidP="003C4186">
            <w:pPr>
              <w:rPr>
                <w:rFonts w:cs="Times New Roman"/>
              </w:rPr>
            </w:pPr>
          </w:p>
        </w:tc>
        <w:tc>
          <w:tcPr>
            <w:tcW w:w="4080" w:type="dxa"/>
            <w:vMerge/>
          </w:tcPr>
          <w:p w14:paraId="4AD700B1" w14:textId="77777777" w:rsidR="00820E00" w:rsidRPr="00E014FB" w:rsidRDefault="00820E00" w:rsidP="003C4186">
            <w:pPr>
              <w:rPr>
                <w:rFonts w:cs="Times New Roman"/>
              </w:rPr>
            </w:pPr>
          </w:p>
        </w:tc>
        <w:tc>
          <w:tcPr>
            <w:tcW w:w="6800" w:type="dxa"/>
          </w:tcPr>
          <w:p w14:paraId="35426948"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rsidR="00820E00" w:rsidRPr="00E014FB" w14:paraId="4F8594FA" w14:textId="77777777" w:rsidTr="003C4186">
        <w:tc>
          <w:tcPr>
            <w:tcW w:w="272" w:type="dxa"/>
            <w:vMerge/>
          </w:tcPr>
          <w:p w14:paraId="245713CD" w14:textId="77777777" w:rsidR="00820E00" w:rsidRPr="00E014FB" w:rsidRDefault="00820E00" w:rsidP="003C4186">
            <w:pPr>
              <w:rPr>
                <w:rFonts w:cs="Times New Roman"/>
              </w:rPr>
            </w:pPr>
          </w:p>
        </w:tc>
        <w:tc>
          <w:tcPr>
            <w:tcW w:w="1903" w:type="dxa"/>
            <w:vMerge/>
          </w:tcPr>
          <w:p w14:paraId="3B9F750B" w14:textId="77777777" w:rsidR="00820E00" w:rsidRPr="00E014FB" w:rsidRDefault="00820E00" w:rsidP="003C4186">
            <w:pPr>
              <w:rPr>
                <w:rFonts w:cs="Times New Roman"/>
              </w:rPr>
            </w:pPr>
          </w:p>
        </w:tc>
        <w:tc>
          <w:tcPr>
            <w:tcW w:w="1224" w:type="dxa"/>
            <w:vMerge/>
          </w:tcPr>
          <w:p w14:paraId="6F59EB1A" w14:textId="77777777" w:rsidR="00820E00" w:rsidRPr="00E014FB" w:rsidRDefault="00820E00" w:rsidP="003C4186">
            <w:pPr>
              <w:rPr>
                <w:rFonts w:cs="Times New Roman"/>
              </w:rPr>
            </w:pPr>
          </w:p>
        </w:tc>
        <w:tc>
          <w:tcPr>
            <w:tcW w:w="4080" w:type="dxa"/>
            <w:vMerge/>
          </w:tcPr>
          <w:p w14:paraId="679D48EB" w14:textId="77777777" w:rsidR="00820E00" w:rsidRPr="00E014FB" w:rsidRDefault="00820E00" w:rsidP="003C4186">
            <w:pPr>
              <w:rPr>
                <w:rFonts w:cs="Times New Roman"/>
              </w:rPr>
            </w:pPr>
          </w:p>
        </w:tc>
        <w:tc>
          <w:tcPr>
            <w:tcW w:w="6800" w:type="dxa"/>
          </w:tcPr>
          <w:p w14:paraId="18033E9C"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820E00" w:rsidRPr="00E014FB" w14:paraId="1C8A9558" w14:textId="77777777" w:rsidTr="003C4186">
        <w:tc>
          <w:tcPr>
            <w:tcW w:w="272" w:type="dxa"/>
            <w:vMerge/>
          </w:tcPr>
          <w:p w14:paraId="52B11E66" w14:textId="77777777" w:rsidR="00820E00" w:rsidRPr="00E014FB" w:rsidRDefault="00820E00" w:rsidP="003C4186">
            <w:pPr>
              <w:rPr>
                <w:rFonts w:cs="Times New Roman"/>
              </w:rPr>
            </w:pPr>
          </w:p>
        </w:tc>
        <w:tc>
          <w:tcPr>
            <w:tcW w:w="1903" w:type="dxa"/>
            <w:vMerge/>
          </w:tcPr>
          <w:p w14:paraId="6FE81840" w14:textId="77777777" w:rsidR="00820E00" w:rsidRPr="00E014FB" w:rsidRDefault="00820E00" w:rsidP="003C4186">
            <w:pPr>
              <w:rPr>
                <w:rFonts w:cs="Times New Roman"/>
              </w:rPr>
            </w:pPr>
          </w:p>
        </w:tc>
        <w:tc>
          <w:tcPr>
            <w:tcW w:w="1224" w:type="dxa"/>
            <w:vMerge/>
          </w:tcPr>
          <w:p w14:paraId="35F7505A" w14:textId="77777777" w:rsidR="00820E00" w:rsidRPr="00E014FB" w:rsidRDefault="00820E00" w:rsidP="003C4186">
            <w:pPr>
              <w:rPr>
                <w:rFonts w:cs="Times New Roman"/>
              </w:rPr>
            </w:pPr>
          </w:p>
        </w:tc>
        <w:tc>
          <w:tcPr>
            <w:tcW w:w="4080" w:type="dxa"/>
            <w:vMerge/>
          </w:tcPr>
          <w:p w14:paraId="6BD26555" w14:textId="77777777" w:rsidR="00820E00" w:rsidRPr="00E014FB" w:rsidRDefault="00820E00" w:rsidP="003C4186">
            <w:pPr>
              <w:rPr>
                <w:rFonts w:cs="Times New Roman"/>
              </w:rPr>
            </w:pPr>
          </w:p>
        </w:tc>
        <w:tc>
          <w:tcPr>
            <w:tcW w:w="6800" w:type="dxa"/>
          </w:tcPr>
          <w:p w14:paraId="01866984"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1 м.</w:t>
            </w:r>
          </w:p>
        </w:tc>
      </w:tr>
      <w:tr w:rsidR="00820E00" w:rsidRPr="00E014FB" w14:paraId="6A4E1F44" w14:textId="77777777" w:rsidTr="003C4186">
        <w:tc>
          <w:tcPr>
            <w:tcW w:w="272" w:type="dxa"/>
            <w:vMerge/>
          </w:tcPr>
          <w:p w14:paraId="0B9000C7" w14:textId="77777777" w:rsidR="00820E00" w:rsidRPr="00E014FB" w:rsidRDefault="00820E00" w:rsidP="003C4186">
            <w:pPr>
              <w:rPr>
                <w:rFonts w:cs="Times New Roman"/>
              </w:rPr>
            </w:pPr>
          </w:p>
        </w:tc>
        <w:tc>
          <w:tcPr>
            <w:tcW w:w="1903" w:type="dxa"/>
            <w:vMerge/>
          </w:tcPr>
          <w:p w14:paraId="2E7A8CED" w14:textId="77777777" w:rsidR="00820E00" w:rsidRPr="00E014FB" w:rsidRDefault="00820E00" w:rsidP="003C4186">
            <w:pPr>
              <w:rPr>
                <w:rFonts w:cs="Times New Roman"/>
              </w:rPr>
            </w:pPr>
          </w:p>
        </w:tc>
        <w:tc>
          <w:tcPr>
            <w:tcW w:w="1224" w:type="dxa"/>
            <w:vMerge/>
          </w:tcPr>
          <w:p w14:paraId="2E7D2BE4" w14:textId="77777777" w:rsidR="00820E00" w:rsidRPr="00E014FB" w:rsidRDefault="00820E00" w:rsidP="003C4186">
            <w:pPr>
              <w:rPr>
                <w:rFonts w:cs="Times New Roman"/>
              </w:rPr>
            </w:pPr>
          </w:p>
        </w:tc>
        <w:tc>
          <w:tcPr>
            <w:tcW w:w="4080" w:type="dxa"/>
            <w:vMerge/>
          </w:tcPr>
          <w:p w14:paraId="1309861C" w14:textId="77777777" w:rsidR="00820E00" w:rsidRPr="00E014FB" w:rsidRDefault="00820E00" w:rsidP="003C4186">
            <w:pPr>
              <w:rPr>
                <w:rFonts w:cs="Times New Roman"/>
              </w:rPr>
            </w:pPr>
          </w:p>
        </w:tc>
        <w:tc>
          <w:tcPr>
            <w:tcW w:w="6800" w:type="dxa"/>
          </w:tcPr>
          <w:p w14:paraId="6F6AABCF"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2 этажа.</w:t>
            </w:r>
          </w:p>
        </w:tc>
      </w:tr>
      <w:tr w:rsidR="00820E00" w:rsidRPr="00E014FB" w14:paraId="06174016" w14:textId="77777777" w:rsidTr="003C4186">
        <w:tc>
          <w:tcPr>
            <w:tcW w:w="272" w:type="dxa"/>
            <w:vMerge/>
          </w:tcPr>
          <w:p w14:paraId="52126E0F" w14:textId="77777777" w:rsidR="00820E00" w:rsidRPr="00E014FB" w:rsidRDefault="00820E00" w:rsidP="003C4186">
            <w:pPr>
              <w:rPr>
                <w:rFonts w:cs="Times New Roman"/>
              </w:rPr>
            </w:pPr>
          </w:p>
        </w:tc>
        <w:tc>
          <w:tcPr>
            <w:tcW w:w="1903" w:type="dxa"/>
            <w:vMerge/>
          </w:tcPr>
          <w:p w14:paraId="2815270B" w14:textId="77777777" w:rsidR="00820E00" w:rsidRPr="00E014FB" w:rsidRDefault="00820E00" w:rsidP="003C4186">
            <w:pPr>
              <w:rPr>
                <w:rFonts w:cs="Times New Roman"/>
              </w:rPr>
            </w:pPr>
          </w:p>
        </w:tc>
        <w:tc>
          <w:tcPr>
            <w:tcW w:w="1224" w:type="dxa"/>
            <w:vMerge/>
          </w:tcPr>
          <w:p w14:paraId="4E87928F" w14:textId="77777777" w:rsidR="00820E00" w:rsidRPr="00E014FB" w:rsidRDefault="00820E00" w:rsidP="003C4186">
            <w:pPr>
              <w:rPr>
                <w:rFonts w:cs="Times New Roman"/>
              </w:rPr>
            </w:pPr>
          </w:p>
        </w:tc>
        <w:tc>
          <w:tcPr>
            <w:tcW w:w="4080" w:type="dxa"/>
            <w:vMerge/>
          </w:tcPr>
          <w:p w14:paraId="420E4F51" w14:textId="77777777" w:rsidR="00820E00" w:rsidRPr="00E014FB" w:rsidRDefault="00820E00" w:rsidP="003C4186">
            <w:pPr>
              <w:rPr>
                <w:rFonts w:cs="Times New Roman"/>
              </w:rPr>
            </w:pPr>
          </w:p>
        </w:tc>
        <w:tc>
          <w:tcPr>
            <w:tcW w:w="6800" w:type="dxa"/>
          </w:tcPr>
          <w:p w14:paraId="3A05A853" w14:textId="77777777" w:rsidR="00820E00" w:rsidRPr="00E014FB" w:rsidRDefault="00820E00" w:rsidP="003C4186">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4F4F0522" w14:textId="77777777" w:rsidTr="003C4186">
        <w:tc>
          <w:tcPr>
            <w:tcW w:w="272" w:type="dxa"/>
            <w:vMerge/>
          </w:tcPr>
          <w:p w14:paraId="45024DDB" w14:textId="77777777" w:rsidR="00820E00" w:rsidRPr="00E014FB" w:rsidRDefault="00820E00" w:rsidP="003C4186">
            <w:pPr>
              <w:rPr>
                <w:rFonts w:cs="Times New Roman"/>
              </w:rPr>
            </w:pPr>
          </w:p>
        </w:tc>
        <w:tc>
          <w:tcPr>
            <w:tcW w:w="1903" w:type="dxa"/>
            <w:vMerge/>
          </w:tcPr>
          <w:p w14:paraId="04719770" w14:textId="77777777" w:rsidR="00820E00" w:rsidRPr="00E014FB" w:rsidRDefault="00820E00" w:rsidP="003C4186">
            <w:pPr>
              <w:rPr>
                <w:rFonts w:cs="Times New Roman"/>
              </w:rPr>
            </w:pPr>
          </w:p>
        </w:tc>
        <w:tc>
          <w:tcPr>
            <w:tcW w:w="1224" w:type="dxa"/>
            <w:vMerge/>
          </w:tcPr>
          <w:p w14:paraId="14CB651A" w14:textId="77777777" w:rsidR="00820E00" w:rsidRPr="00E014FB" w:rsidRDefault="00820E00" w:rsidP="003C4186">
            <w:pPr>
              <w:rPr>
                <w:rFonts w:cs="Times New Roman"/>
              </w:rPr>
            </w:pPr>
          </w:p>
        </w:tc>
        <w:tc>
          <w:tcPr>
            <w:tcW w:w="4080" w:type="dxa"/>
            <w:vMerge/>
          </w:tcPr>
          <w:p w14:paraId="59F25FE0" w14:textId="77777777" w:rsidR="00820E00" w:rsidRPr="00E014FB" w:rsidRDefault="00820E00" w:rsidP="003C4186">
            <w:pPr>
              <w:rPr>
                <w:rFonts w:cs="Times New Roman"/>
              </w:rPr>
            </w:pPr>
          </w:p>
        </w:tc>
        <w:tc>
          <w:tcPr>
            <w:tcW w:w="6800" w:type="dxa"/>
          </w:tcPr>
          <w:p w14:paraId="4254EE84"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20 м.</w:t>
            </w:r>
          </w:p>
        </w:tc>
      </w:tr>
      <w:tr w:rsidR="00820E00" w:rsidRPr="00E014FB" w14:paraId="056FCE81" w14:textId="77777777" w:rsidTr="003C4186">
        <w:tc>
          <w:tcPr>
            <w:tcW w:w="272" w:type="dxa"/>
            <w:vMerge/>
          </w:tcPr>
          <w:p w14:paraId="2584D89F" w14:textId="77777777" w:rsidR="00820E00" w:rsidRPr="00E014FB" w:rsidRDefault="00820E00" w:rsidP="003C4186">
            <w:pPr>
              <w:rPr>
                <w:rFonts w:cs="Times New Roman"/>
              </w:rPr>
            </w:pPr>
          </w:p>
        </w:tc>
        <w:tc>
          <w:tcPr>
            <w:tcW w:w="1903" w:type="dxa"/>
            <w:vMerge/>
          </w:tcPr>
          <w:p w14:paraId="74771B7C" w14:textId="77777777" w:rsidR="00820E00" w:rsidRPr="00E014FB" w:rsidRDefault="00820E00" w:rsidP="003C4186">
            <w:pPr>
              <w:rPr>
                <w:rFonts w:cs="Times New Roman"/>
              </w:rPr>
            </w:pPr>
          </w:p>
        </w:tc>
        <w:tc>
          <w:tcPr>
            <w:tcW w:w="1224" w:type="dxa"/>
            <w:vMerge/>
          </w:tcPr>
          <w:p w14:paraId="18664814" w14:textId="77777777" w:rsidR="00820E00" w:rsidRPr="00E014FB" w:rsidRDefault="00820E00" w:rsidP="003C4186">
            <w:pPr>
              <w:rPr>
                <w:rFonts w:cs="Times New Roman"/>
              </w:rPr>
            </w:pPr>
          </w:p>
        </w:tc>
        <w:tc>
          <w:tcPr>
            <w:tcW w:w="4080" w:type="dxa"/>
            <w:vMerge/>
          </w:tcPr>
          <w:p w14:paraId="26E7EDA0" w14:textId="77777777" w:rsidR="00820E00" w:rsidRPr="00E014FB" w:rsidRDefault="00820E00" w:rsidP="003C4186">
            <w:pPr>
              <w:rPr>
                <w:rFonts w:cs="Times New Roman"/>
              </w:rPr>
            </w:pPr>
          </w:p>
        </w:tc>
        <w:tc>
          <w:tcPr>
            <w:tcW w:w="6800" w:type="dxa"/>
          </w:tcPr>
          <w:p w14:paraId="2A93DC1B"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0FEBDAF9" w14:textId="77777777" w:rsidTr="003C4186">
        <w:tc>
          <w:tcPr>
            <w:tcW w:w="272" w:type="dxa"/>
            <w:vMerge/>
          </w:tcPr>
          <w:p w14:paraId="2D51E469" w14:textId="77777777" w:rsidR="00820E00" w:rsidRPr="00E014FB" w:rsidRDefault="00820E00" w:rsidP="003C4186">
            <w:pPr>
              <w:rPr>
                <w:rFonts w:cs="Times New Roman"/>
              </w:rPr>
            </w:pPr>
          </w:p>
        </w:tc>
        <w:tc>
          <w:tcPr>
            <w:tcW w:w="1903" w:type="dxa"/>
            <w:vMerge/>
          </w:tcPr>
          <w:p w14:paraId="39B456CD" w14:textId="77777777" w:rsidR="00820E00" w:rsidRPr="00E014FB" w:rsidRDefault="00820E00" w:rsidP="003C4186">
            <w:pPr>
              <w:rPr>
                <w:rFonts w:cs="Times New Roman"/>
              </w:rPr>
            </w:pPr>
          </w:p>
        </w:tc>
        <w:tc>
          <w:tcPr>
            <w:tcW w:w="1224" w:type="dxa"/>
            <w:vMerge/>
          </w:tcPr>
          <w:p w14:paraId="5672DB53" w14:textId="77777777" w:rsidR="00820E00" w:rsidRPr="00E014FB" w:rsidRDefault="00820E00" w:rsidP="003C4186">
            <w:pPr>
              <w:rPr>
                <w:rFonts w:cs="Times New Roman"/>
              </w:rPr>
            </w:pPr>
          </w:p>
        </w:tc>
        <w:tc>
          <w:tcPr>
            <w:tcW w:w="4080" w:type="dxa"/>
            <w:vMerge/>
          </w:tcPr>
          <w:p w14:paraId="0F54EBBA" w14:textId="77777777" w:rsidR="00820E00" w:rsidRPr="00E014FB" w:rsidRDefault="00820E00" w:rsidP="003C4186">
            <w:pPr>
              <w:rPr>
                <w:rFonts w:cs="Times New Roman"/>
              </w:rPr>
            </w:pPr>
          </w:p>
        </w:tc>
        <w:tc>
          <w:tcPr>
            <w:tcW w:w="6800" w:type="dxa"/>
          </w:tcPr>
          <w:p w14:paraId="47E3F99D" w14:textId="77777777" w:rsidR="00820E00" w:rsidRPr="00E014FB" w:rsidRDefault="00820E00" w:rsidP="003C4186">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2683F5C6" w14:textId="77777777" w:rsidTr="003C4186">
        <w:tc>
          <w:tcPr>
            <w:tcW w:w="272" w:type="dxa"/>
            <w:vMerge/>
          </w:tcPr>
          <w:p w14:paraId="663C3B40" w14:textId="77777777" w:rsidR="00820E00" w:rsidRPr="00E014FB" w:rsidRDefault="00820E00" w:rsidP="003C4186">
            <w:pPr>
              <w:rPr>
                <w:rFonts w:cs="Times New Roman"/>
              </w:rPr>
            </w:pPr>
          </w:p>
        </w:tc>
        <w:tc>
          <w:tcPr>
            <w:tcW w:w="1903" w:type="dxa"/>
            <w:vMerge/>
          </w:tcPr>
          <w:p w14:paraId="2FB9FA51" w14:textId="77777777" w:rsidR="00820E00" w:rsidRPr="00E014FB" w:rsidRDefault="00820E00" w:rsidP="003C4186">
            <w:pPr>
              <w:rPr>
                <w:rFonts w:cs="Times New Roman"/>
              </w:rPr>
            </w:pPr>
          </w:p>
        </w:tc>
        <w:tc>
          <w:tcPr>
            <w:tcW w:w="1224" w:type="dxa"/>
            <w:vMerge/>
          </w:tcPr>
          <w:p w14:paraId="0CC4B6C4" w14:textId="77777777" w:rsidR="00820E00" w:rsidRPr="00E014FB" w:rsidRDefault="00820E00" w:rsidP="003C4186">
            <w:pPr>
              <w:rPr>
                <w:rFonts w:cs="Times New Roman"/>
              </w:rPr>
            </w:pPr>
          </w:p>
        </w:tc>
        <w:tc>
          <w:tcPr>
            <w:tcW w:w="4080" w:type="dxa"/>
            <w:vMerge/>
          </w:tcPr>
          <w:p w14:paraId="71A43FA9" w14:textId="77777777" w:rsidR="00820E00" w:rsidRPr="00E014FB" w:rsidRDefault="00820E00" w:rsidP="003C4186">
            <w:pPr>
              <w:rPr>
                <w:rFonts w:cs="Times New Roman"/>
              </w:rPr>
            </w:pPr>
          </w:p>
        </w:tc>
        <w:tc>
          <w:tcPr>
            <w:tcW w:w="6800" w:type="dxa"/>
          </w:tcPr>
          <w:p w14:paraId="452B3B05" w14:textId="77777777" w:rsidR="00820E00" w:rsidRPr="00E014FB" w:rsidRDefault="00820E00" w:rsidP="003C4186">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6C9B4531" w14:textId="77777777" w:rsidTr="003C4186">
        <w:tc>
          <w:tcPr>
            <w:tcW w:w="272" w:type="dxa"/>
            <w:vMerge w:val="restart"/>
          </w:tcPr>
          <w:p w14:paraId="2F78874B" w14:textId="77777777" w:rsidR="00820E00" w:rsidRPr="00E014FB" w:rsidRDefault="00820E00" w:rsidP="003C4186">
            <w:pPr>
              <w:jc w:val="center"/>
              <w:rPr>
                <w:rFonts w:cs="Times New Roman"/>
              </w:rPr>
            </w:pPr>
            <w:r w:rsidRPr="00E014FB">
              <w:rPr>
                <w:rFonts w:eastAsia="Tahoma" w:cs="Times New Roman"/>
                <w:color w:val="000000"/>
                <w:sz w:val="20"/>
                <w:szCs w:val="20"/>
              </w:rPr>
              <w:t>2.</w:t>
            </w:r>
          </w:p>
        </w:tc>
        <w:tc>
          <w:tcPr>
            <w:tcW w:w="1903" w:type="dxa"/>
            <w:vMerge w:val="restart"/>
          </w:tcPr>
          <w:p w14:paraId="3DEB2455" w14:textId="77777777" w:rsidR="00820E00" w:rsidRPr="00E014FB" w:rsidRDefault="00820E00" w:rsidP="003C4186">
            <w:pPr>
              <w:rPr>
                <w:rFonts w:cs="Times New Roman"/>
              </w:rPr>
            </w:pPr>
            <w:r w:rsidRPr="00E014FB">
              <w:rPr>
                <w:rFonts w:eastAsia="Tahoma" w:cs="Times New Roman"/>
                <w:color w:val="000000"/>
                <w:sz w:val="20"/>
                <w:szCs w:val="20"/>
              </w:rPr>
              <w:t>Площадки для занятий спортом</w:t>
            </w:r>
          </w:p>
        </w:tc>
        <w:tc>
          <w:tcPr>
            <w:tcW w:w="1224" w:type="dxa"/>
            <w:vMerge w:val="restart"/>
          </w:tcPr>
          <w:p w14:paraId="00DDB3CA" w14:textId="77777777" w:rsidR="00820E00" w:rsidRPr="00E014FB" w:rsidRDefault="00820E00" w:rsidP="003C4186">
            <w:pPr>
              <w:rPr>
                <w:rFonts w:cs="Times New Roman"/>
              </w:rPr>
            </w:pPr>
            <w:r w:rsidRPr="00E014FB">
              <w:rPr>
                <w:rFonts w:eastAsia="Tahoma" w:cs="Times New Roman"/>
                <w:color w:val="000000"/>
                <w:sz w:val="20"/>
                <w:szCs w:val="20"/>
              </w:rPr>
              <w:t>5.1.3</w:t>
            </w:r>
          </w:p>
        </w:tc>
        <w:tc>
          <w:tcPr>
            <w:tcW w:w="4080" w:type="dxa"/>
            <w:vMerge w:val="restart"/>
          </w:tcPr>
          <w:p w14:paraId="5446F6DE" w14:textId="77777777" w:rsidR="00820E00" w:rsidRPr="00E014FB" w:rsidRDefault="00820E00" w:rsidP="003C4186">
            <w:pPr>
              <w:rPr>
                <w:rFonts w:cs="Times New Roman"/>
              </w:rPr>
            </w:pPr>
            <w:r w:rsidRPr="00E014FB">
              <w:rPr>
                <w:rFonts w:eastAsia="Tahoma" w:cs="Times New Roman"/>
                <w:color w:val="000000"/>
                <w:sz w:val="20"/>
                <w:szCs w:val="20"/>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6800" w:type="dxa"/>
          </w:tcPr>
          <w:p w14:paraId="41797C1D"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100 кв.м.</w:t>
            </w:r>
          </w:p>
        </w:tc>
      </w:tr>
      <w:tr w:rsidR="00820E00" w:rsidRPr="00E014FB" w14:paraId="188B450C" w14:textId="77777777" w:rsidTr="003C4186">
        <w:tc>
          <w:tcPr>
            <w:tcW w:w="272" w:type="dxa"/>
            <w:vMerge/>
          </w:tcPr>
          <w:p w14:paraId="1BBA4EC8" w14:textId="77777777" w:rsidR="00820E00" w:rsidRPr="00E014FB" w:rsidRDefault="00820E00" w:rsidP="003C4186">
            <w:pPr>
              <w:rPr>
                <w:rFonts w:cs="Times New Roman"/>
              </w:rPr>
            </w:pPr>
          </w:p>
        </w:tc>
        <w:tc>
          <w:tcPr>
            <w:tcW w:w="1903" w:type="dxa"/>
            <w:vMerge/>
          </w:tcPr>
          <w:p w14:paraId="556D0A60" w14:textId="77777777" w:rsidR="00820E00" w:rsidRPr="00E014FB" w:rsidRDefault="00820E00" w:rsidP="003C4186">
            <w:pPr>
              <w:rPr>
                <w:rFonts w:cs="Times New Roman"/>
              </w:rPr>
            </w:pPr>
          </w:p>
        </w:tc>
        <w:tc>
          <w:tcPr>
            <w:tcW w:w="1224" w:type="dxa"/>
            <w:vMerge/>
          </w:tcPr>
          <w:p w14:paraId="5333D5CC" w14:textId="77777777" w:rsidR="00820E00" w:rsidRPr="00E014FB" w:rsidRDefault="00820E00" w:rsidP="003C4186">
            <w:pPr>
              <w:rPr>
                <w:rFonts w:cs="Times New Roman"/>
              </w:rPr>
            </w:pPr>
          </w:p>
        </w:tc>
        <w:tc>
          <w:tcPr>
            <w:tcW w:w="4080" w:type="dxa"/>
            <w:vMerge/>
          </w:tcPr>
          <w:p w14:paraId="069DD38C" w14:textId="77777777" w:rsidR="00820E00" w:rsidRPr="00E014FB" w:rsidRDefault="00820E00" w:rsidP="003C4186">
            <w:pPr>
              <w:rPr>
                <w:rFonts w:cs="Times New Roman"/>
              </w:rPr>
            </w:pPr>
          </w:p>
        </w:tc>
        <w:tc>
          <w:tcPr>
            <w:tcW w:w="6800" w:type="dxa"/>
          </w:tcPr>
          <w:p w14:paraId="6FC94C91"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15000 кв.м.</w:t>
            </w:r>
          </w:p>
        </w:tc>
      </w:tr>
      <w:tr w:rsidR="00820E00" w:rsidRPr="00E014FB" w14:paraId="1205F271" w14:textId="77777777" w:rsidTr="003C4186">
        <w:tc>
          <w:tcPr>
            <w:tcW w:w="272" w:type="dxa"/>
            <w:vMerge/>
          </w:tcPr>
          <w:p w14:paraId="31E4A644" w14:textId="77777777" w:rsidR="00820E00" w:rsidRPr="00E014FB" w:rsidRDefault="00820E00" w:rsidP="003C4186">
            <w:pPr>
              <w:rPr>
                <w:rFonts w:cs="Times New Roman"/>
              </w:rPr>
            </w:pPr>
          </w:p>
        </w:tc>
        <w:tc>
          <w:tcPr>
            <w:tcW w:w="1903" w:type="dxa"/>
            <w:vMerge/>
          </w:tcPr>
          <w:p w14:paraId="2BCB4E6E" w14:textId="77777777" w:rsidR="00820E00" w:rsidRPr="00E014FB" w:rsidRDefault="00820E00" w:rsidP="003C4186">
            <w:pPr>
              <w:rPr>
                <w:rFonts w:cs="Times New Roman"/>
              </w:rPr>
            </w:pPr>
          </w:p>
        </w:tc>
        <w:tc>
          <w:tcPr>
            <w:tcW w:w="1224" w:type="dxa"/>
            <w:vMerge/>
          </w:tcPr>
          <w:p w14:paraId="318C8FA1" w14:textId="77777777" w:rsidR="00820E00" w:rsidRPr="00E014FB" w:rsidRDefault="00820E00" w:rsidP="003C4186">
            <w:pPr>
              <w:rPr>
                <w:rFonts w:cs="Times New Roman"/>
              </w:rPr>
            </w:pPr>
          </w:p>
        </w:tc>
        <w:tc>
          <w:tcPr>
            <w:tcW w:w="4080" w:type="dxa"/>
            <w:vMerge/>
          </w:tcPr>
          <w:p w14:paraId="786ED9C5" w14:textId="77777777" w:rsidR="00820E00" w:rsidRPr="00E014FB" w:rsidRDefault="00820E00" w:rsidP="003C4186">
            <w:pPr>
              <w:rPr>
                <w:rFonts w:cs="Times New Roman"/>
              </w:rPr>
            </w:pPr>
          </w:p>
        </w:tc>
        <w:tc>
          <w:tcPr>
            <w:tcW w:w="6800" w:type="dxa"/>
          </w:tcPr>
          <w:p w14:paraId="4FA542F1"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732C30F4" w14:textId="77777777" w:rsidTr="003C4186">
        <w:tc>
          <w:tcPr>
            <w:tcW w:w="272" w:type="dxa"/>
            <w:vMerge/>
          </w:tcPr>
          <w:p w14:paraId="09329931" w14:textId="77777777" w:rsidR="00820E00" w:rsidRPr="00E014FB" w:rsidRDefault="00820E00" w:rsidP="003C4186">
            <w:pPr>
              <w:rPr>
                <w:rFonts w:cs="Times New Roman"/>
              </w:rPr>
            </w:pPr>
          </w:p>
        </w:tc>
        <w:tc>
          <w:tcPr>
            <w:tcW w:w="1903" w:type="dxa"/>
            <w:vMerge/>
          </w:tcPr>
          <w:p w14:paraId="752BB2DB" w14:textId="77777777" w:rsidR="00820E00" w:rsidRPr="00E014FB" w:rsidRDefault="00820E00" w:rsidP="003C4186">
            <w:pPr>
              <w:rPr>
                <w:rFonts w:cs="Times New Roman"/>
              </w:rPr>
            </w:pPr>
          </w:p>
        </w:tc>
        <w:tc>
          <w:tcPr>
            <w:tcW w:w="1224" w:type="dxa"/>
            <w:vMerge/>
          </w:tcPr>
          <w:p w14:paraId="28797565" w14:textId="77777777" w:rsidR="00820E00" w:rsidRPr="00E014FB" w:rsidRDefault="00820E00" w:rsidP="003C4186">
            <w:pPr>
              <w:rPr>
                <w:rFonts w:cs="Times New Roman"/>
              </w:rPr>
            </w:pPr>
          </w:p>
        </w:tc>
        <w:tc>
          <w:tcPr>
            <w:tcW w:w="4080" w:type="dxa"/>
            <w:vMerge/>
          </w:tcPr>
          <w:p w14:paraId="569964A7" w14:textId="77777777" w:rsidR="00820E00" w:rsidRPr="00E014FB" w:rsidRDefault="00820E00" w:rsidP="003C4186">
            <w:pPr>
              <w:rPr>
                <w:rFonts w:cs="Times New Roman"/>
              </w:rPr>
            </w:pPr>
          </w:p>
        </w:tc>
        <w:tc>
          <w:tcPr>
            <w:tcW w:w="6800" w:type="dxa"/>
          </w:tcPr>
          <w:p w14:paraId="55B74703" w14:textId="77777777" w:rsidR="00820E00" w:rsidRPr="00E014FB" w:rsidRDefault="00820E00" w:rsidP="003C4186">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0985603B" w14:textId="77777777" w:rsidTr="003C4186">
        <w:tc>
          <w:tcPr>
            <w:tcW w:w="272" w:type="dxa"/>
            <w:vMerge/>
          </w:tcPr>
          <w:p w14:paraId="015EEBF1" w14:textId="77777777" w:rsidR="00820E00" w:rsidRPr="00E014FB" w:rsidRDefault="00820E00" w:rsidP="003C4186">
            <w:pPr>
              <w:rPr>
                <w:rFonts w:cs="Times New Roman"/>
              </w:rPr>
            </w:pPr>
          </w:p>
        </w:tc>
        <w:tc>
          <w:tcPr>
            <w:tcW w:w="1903" w:type="dxa"/>
            <w:vMerge/>
          </w:tcPr>
          <w:p w14:paraId="318E3439" w14:textId="77777777" w:rsidR="00820E00" w:rsidRPr="00E014FB" w:rsidRDefault="00820E00" w:rsidP="003C4186">
            <w:pPr>
              <w:rPr>
                <w:rFonts w:cs="Times New Roman"/>
              </w:rPr>
            </w:pPr>
          </w:p>
        </w:tc>
        <w:tc>
          <w:tcPr>
            <w:tcW w:w="1224" w:type="dxa"/>
            <w:vMerge/>
          </w:tcPr>
          <w:p w14:paraId="377646F9" w14:textId="77777777" w:rsidR="00820E00" w:rsidRPr="00E014FB" w:rsidRDefault="00820E00" w:rsidP="003C4186">
            <w:pPr>
              <w:rPr>
                <w:rFonts w:cs="Times New Roman"/>
              </w:rPr>
            </w:pPr>
          </w:p>
        </w:tc>
        <w:tc>
          <w:tcPr>
            <w:tcW w:w="4080" w:type="dxa"/>
            <w:vMerge/>
          </w:tcPr>
          <w:p w14:paraId="4F8DA2BF" w14:textId="77777777" w:rsidR="00820E00" w:rsidRPr="00E014FB" w:rsidRDefault="00820E00" w:rsidP="003C4186">
            <w:pPr>
              <w:rPr>
                <w:rFonts w:cs="Times New Roman"/>
              </w:rPr>
            </w:pPr>
          </w:p>
        </w:tc>
        <w:tc>
          <w:tcPr>
            <w:tcW w:w="6800" w:type="dxa"/>
          </w:tcPr>
          <w:p w14:paraId="07A96B48"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820E00" w:rsidRPr="00E014FB" w14:paraId="412ABB7B" w14:textId="77777777" w:rsidTr="003C4186">
        <w:tc>
          <w:tcPr>
            <w:tcW w:w="272" w:type="dxa"/>
            <w:vMerge/>
          </w:tcPr>
          <w:p w14:paraId="5CC97E50" w14:textId="77777777" w:rsidR="00820E00" w:rsidRPr="00E014FB" w:rsidRDefault="00820E00" w:rsidP="003C4186">
            <w:pPr>
              <w:rPr>
                <w:rFonts w:cs="Times New Roman"/>
              </w:rPr>
            </w:pPr>
          </w:p>
        </w:tc>
        <w:tc>
          <w:tcPr>
            <w:tcW w:w="1903" w:type="dxa"/>
            <w:vMerge/>
          </w:tcPr>
          <w:p w14:paraId="38FFBCD2" w14:textId="77777777" w:rsidR="00820E00" w:rsidRPr="00E014FB" w:rsidRDefault="00820E00" w:rsidP="003C4186">
            <w:pPr>
              <w:rPr>
                <w:rFonts w:cs="Times New Roman"/>
              </w:rPr>
            </w:pPr>
          </w:p>
        </w:tc>
        <w:tc>
          <w:tcPr>
            <w:tcW w:w="1224" w:type="dxa"/>
            <w:vMerge/>
          </w:tcPr>
          <w:p w14:paraId="45FBA47F" w14:textId="77777777" w:rsidR="00820E00" w:rsidRPr="00E014FB" w:rsidRDefault="00820E00" w:rsidP="003C4186">
            <w:pPr>
              <w:rPr>
                <w:rFonts w:cs="Times New Roman"/>
              </w:rPr>
            </w:pPr>
          </w:p>
        </w:tc>
        <w:tc>
          <w:tcPr>
            <w:tcW w:w="4080" w:type="dxa"/>
            <w:vMerge/>
          </w:tcPr>
          <w:p w14:paraId="61E27EAA" w14:textId="77777777" w:rsidR="00820E00" w:rsidRPr="00E014FB" w:rsidRDefault="00820E00" w:rsidP="003C4186">
            <w:pPr>
              <w:rPr>
                <w:rFonts w:cs="Times New Roman"/>
              </w:rPr>
            </w:pPr>
          </w:p>
        </w:tc>
        <w:tc>
          <w:tcPr>
            <w:tcW w:w="6800" w:type="dxa"/>
          </w:tcPr>
          <w:p w14:paraId="49223A7D"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820E00" w:rsidRPr="00E014FB" w14:paraId="65040733" w14:textId="77777777" w:rsidTr="003C4186">
        <w:tc>
          <w:tcPr>
            <w:tcW w:w="272" w:type="dxa"/>
            <w:vMerge/>
          </w:tcPr>
          <w:p w14:paraId="1F673102" w14:textId="77777777" w:rsidR="00820E00" w:rsidRPr="00E014FB" w:rsidRDefault="00820E00" w:rsidP="003C4186">
            <w:pPr>
              <w:rPr>
                <w:rFonts w:cs="Times New Roman"/>
              </w:rPr>
            </w:pPr>
          </w:p>
        </w:tc>
        <w:tc>
          <w:tcPr>
            <w:tcW w:w="1903" w:type="dxa"/>
            <w:vMerge/>
          </w:tcPr>
          <w:p w14:paraId="54CFCC9A" w14:textId="77777777" w:rsidR="00820E00" w:rsidRPr="00E014FB" w:rsidRDefault="00820E00" w:rsidP="003C4186">
            <w:pPr>
              <w:rPr>
                <w:rFonts w:cs="Times New Roman"/>
              </w:rPr>
            </w:pPr>
          </w:p>
        </w:tc>
        <w:tc>
          <w:tcPr>
            <w:tcW w:w="1224" w:type="dxa"/>
            <w:vMerge/>
          </w:tcPr>
          <w:p w14:paraId="42E91699" w14:textId="77777777" w:rsidR="00820E00" w:rsidRPr="00E014FB" w:rsidRDefault="00820E00" w:rsidP="003C4186">
            <w:pPr>
              <w:rPr>
                <w:rFonts w:cs="Times New Roman"/>
              </w:rPr>
            </w:pPr>
          </w:p>
        </w:tc>
        <w:tc>
          <w:tcPr>
            <w:tcW w:w="4080" w:type="dxa"/>
            <w:vMerge/>
          </w:tcPr>
          <w:p w14:paraId="0314BF95" w14:textId="77777777" w:rsidR="00820E00" w:rsidRPr="00E014FB" w:rsidRDefault="00820E00" w:rsidP="003C4186">
            <w:pPr>
              <w:rPr>
                <w:rFonts w:cs="Times New Roman"/>
              </w:rPr>
            </w:pPr>
          </w:p>
        </w:tc>
        <w:tc>
          <w:tcPr>
            <w:tcW w:w="6800" w:type="dxa"/>
          </w:tcPr>
          <w:p w14:paraId="4E065BFE"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не подлежит установлению.</w:t>
            </w:r>
          </w:p>
        </w:tc>
      </w:tr>
      <w:tr w:rsidR="00820E00" w:rsidRPr="00E014FB" w14:paraId="034611C3" w14:textId="77777777" w:rsidTr="003C4186">
        <w:tc>
          <w:tcPr>
            <w:tcW w:w="272" w:type="dxa"/>
            <w:vMerge/>
          </w:tcPr>
          <w:p w14:paraId="66951DE5" w14:textId="77777777" w:rsidR="00820E00" w:rsidRPr="00E014FB" w:rsidRDefault="00820E00" w:rsidP="003C4186">
            <w:pPr>
              <w:rPr>
                <w:rFonts w:cs="Times New Roman"/>
              </w:rPr>
            </w:pPr>
          </w:p>
        </w:tc>
        <w:tc>
          <w:tcPr>
            <w:tcW w:w="1903" w:type="dxa"/>
            <w:vMerge/>
          </w:tcPr>
          <w:p w14:paraId="01A8C964" w14:textId="77777777" w:rsidR="00820E00" w:rsidRPr="00E014FB" w:rsidRDefault="00820E00" w:rsidP="003C4186">
            <w:pPr>
              <w:rPr>
                <w:rFonts w:cs="Times New Roman"/>
              </w:rPr>
            </w:pPr>
          </w:p>
        </w:tc>
        <w:tc>
          <w:tcPr>
            <w:tcW w:w="1224" w:type="dxa"/>
            <w:vMerge/>
          </w:tcPr>
          <w:p w14:paraId="4342A3B8" w14:textId="77777777" w:rsidR="00820E00" w:rsidRPr="00E014FB" w:rsidRDefault="00820E00" w:rsidP="003C4186">
            <w:pPr>
              <w:rPr>
                <w:rFonts w:cs="Times New Roman"/>
              </w:rPr>
            </w:pPr>
          </w:p>
        </w:tc>
        <w:tc>
          <w:tcPr>
            <w:tcW w:w="4080" w:type="dxa"/>
            <w:vMerge/>
          </w:tcPr>
          <w:p w14:paraId="6E8FB1FE" w14:textId="77777777" w:rsidR="00820E00" w:rsidRPr="00E014FB" w:rsidRDefault="00820E00" w:rsidP="003C4186">
            <w:pPr>
              <w:rPr>
                <w:rFonts w:cs="Times New Roman"/>
              </w:rPr>
            </w:pPr>
          </w:p>
        </w:tc>
        <w:tc>
          <w:tcPr>
            <w:tcW w:w="6800" w:type="dxa"/>
          </w:tcPr>
          <w:p w14:paraId="19AC5503"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не подлежит установлению.</w:t>
            </w:r>
          </w:p>
        </w:tc>
      </w:tr>
      <w:tr w:rsidR="00820E00" w:rsidRPr="00E014FB" w14:paraId="35AED8AA" w14:textId="77777777" w:rsidTr="003C4186">
        <w:tc>
          <w:tcPr>
            <w:tcW w:w="272" w:type="dxa"/>
            <w:vMerge/>
          </w:tcPr>
          <w:p w14:paraId="322405C3" w14:textId="77777777" w:rsidR="00820E00" w:rsidRPr="00E014FB" w:rsidRDefault="00820E00" w:rsidP="003C4186">
            <w:pPr>
              <w:rPr>
                <w:rFonts w:cs="Times New Roman"/>
              </w:rPr>
            </w:pPr>
          </w:p>
        </w:tc>
        <w:tc>
          <w:tcPr>
            <w:tcW w:w="1903" w:type="dxa"/>
            <w:vMerge/>
          </w:tcPr>
          <w:p w14:paraId="2AFDCBDB" w14:textId="77777777" w:rsidR="00820E00" w:rsidRPr="00E014FB" w:rsidRDefault="00820E00" w:rsidP="003C4186">
            <w:pPr>
              <w:rPr>
                <w:rFonts w:cs="Times New Roman"/>
              </w:rPr>
            </w:pPr>
          </w:p>
        </w:tc>
        <w:tc>
          <w:tcPr>
            <w:tcW w:w="1224" w:type="dxa"/>
            <w:vMerge/>
          </w:tcPr>
          <w:p w14:paraId="65825C02" w14:textId="77777777" w:rsidR="00820E00" w:rsidRPr="00E014FB" w:rsidRDefault="00820E00" w:rsidP="003C4186">
            <w:pPr>
              <w:rPr>
                <w:rFonts w:cs="Times New Roman"/>
              </w:rPr>
            </w:pPr>
          </w:p>
        </w:tc>
        <w:tc>
          <w:tcPr>
            <w:tcW w:w="4080" w:type="dxa"/>
            <w:vMerge/>
          </w:tcPr>
          <w:p w14:paraId="5510B58E" w14:textId="77777777" w:rsidR="00820E00" w:rsidRPr="00E014FB" w:rsidRDefault="00820E00" w:rsidP="003C4186">
            <w:pPr>
              <w:rPr>
                <w:rFonts w:cs="Times New Roman"/>
              </w:rPr>
            </w:pPr>
          </w:p>
        </w:tc>
        <w:tc>
          <w:tcPr>
            <w:tcW w:w="6800" w:type="dxa"/>
          </w:tcPr>
          <w:p w14:paraId="7D11F9F3" w14:textId="77777777" w:rsidR="00820E00" w:rsidRPr="00E014FB" w:rsidRDefault="00820E00" w:rsidP="003C4186">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5E017D33" w14:textId="77777777" w:rsidTr="003C4186">
        <w:tc>
          <w:tcPr>
            <w:tcW w:w="272" w:type="dxa"/>
            <w:vMerge/>
          </w:tcPr>
          <w:p w14:paraId="0FBAAF21" w14:textId="77777777" w:rsidR="00820E00" w:rsidRPr="00E014FB" w:rsidRDefault="00820E00" w:rsidP="003C4186">
            <w:pPr>
              <w:rPr>
                <w:rFonts w:cs="Times New Roman"/>
              </w:rPr>
            </w:pPr>
          </w:p>
        </w:tc>
        <w:tc>
          <w:tcPr>
            <w:tcW w:w="1903" w:type="dxa"/>
            <w:vMerge/>
          </w:tcPr>
          <w:p w14:paraId="07DD2F67" w14:textId="77777777" w:rsidR="00820E00" w:rsidRPr="00E014FB" w:rsidRDefault="00820E00" w:rsidP="003C4186">
            <w:pPr>
              <w:rPr>
                <w:rFonts w:cs="Times New Roman"/>
              </w:rPr>
            </w:pPr>
          </w:p>
        </w:tc>
        <w:tc>
          <w:tcPr>
            <w:tcW w:w="1224" w:type="dxa"/>
            <w:vMerge/>
          </w:tcPr>
          <w:p w14:paraId="4B702E8D" w14:textId="77777777" w:rsidR="00820E00" w:rsidRPr="00E014FB" w:rsidRDefault="00820E00" w:rsidP="003C4186">
            <w:pPr>
              <w:rPr>
                <w:rFonts w:cs="Times New Roman"/>
              </w:rPr>
            </w:pPr>
          </w:p>
        </w:tc>
        <w:tc>
          <w:tcPr>
            <w:tcW w:w="4080" w:type="dxa"/>
            <w:vMerge/>
          </w:tcPr>
          <w:p w14:paraId="29B6B08A" w14:textId="77777777" w:rsidR="00820E00" w:rsidRPr="00E014FB" w:rsidRDefault="00820E00" w:rsidP="003C4186">
            <w:pPr>
              <w:rPr>
                <w:rFonts w:cs="Times New Roman"/>
              </w:rPr>
            </w:pPr>
          </w:p>
        </w:tc>
        <w:tc>
          <w:tcPr>
            <w:tcW w:w="6800" w:type="dxa"/>
          </w:tcPr>
          <w:p w14:paraId="609F6563"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не подлежит установлению.</w:t>
            </w:r>
          </w:p>
        </w:tc>
      </w:tr>
      <w:tr w:rsidR="00820E00" w:rsidRPr="00E014FB" w14:paraId="235B56E7" w14:textId="77777777" w:rsidTr="003C4186">
        <w:tc>
          <w:tcPr>
            <w:tcW w:w="272" w:type="dxa"/>
            <w:vMerge/>
          </w:tcPr>
          <w:p w14:paraId="7A2CFF7D" w14:textId="77777777" w:rsidR="00820E00" w:rsidRPr="00E014FB" w:rsidRDefault="00820E00" w:rsidP="003C4186">
            <w:pPr>
              <w:rPr>
                <w:rFonts w:cs="Times New Roman"/>
              </w:rPr>
            </w:pPr>
          </w:p>
        </w:tc>
        <w:tc>
          <w:tcPr>
            <w:tcW w:w="1903" w:type="dxa"/>
            <w:vMerge/>
          </w:tcPr>
          <w:p w14:paraId="2B52692E" w14:textId="77777777" w:rsidR="00820E00" w:rsidRPr="00E014FB" w:rsidRDefault="00820E00" w:rsidP="003C4186">
            <w:pPr>
              <w:rPr>
                <w:rFonts w:cs="Times New Roman"/>
              </w:rPr>
            </w:pPr>
          </w:p>
        </w:tc>
        <w:tc>
          <w:tcPr>
            <w:tcW w:w="1224" w:type="dxa"/>
            <w:vMerge/>
          </w:tcPr>
          <w:p w14:paraId="1399CC7A" w14:textId="77777777" w:rsidR="00820E00" w:rsidRPr="00E014FB" w:rsidRDefault="00820E00" w:rsidP="003C4186">
            <w:pPr>
              <w:rPr>
                <w:rFonts w:cs="Times New Roman"/>
              </w:rPr>
            </w:pPr>
          </w:p>
        </w:tc>
        <w:tc>
          <w:tcPr>
            <w:tcW w:w="4080" w:type="dxa"/>
            <w:vMerge/>
          </w:tcPr>
          <w:p w14:paraId="0E4611BB" w14:textId="77777777" w:rsidR="00820E00" w:rsidRPr="00E014FB" w:rsidRDefault="00820E00" w:rsidP="003C4186">
            <w:pPr>
              <w:rPr>
                <w:rFonts w:cs="Times New Roman"/>
              </w:rPr>
            </w:pPr>
          </w:p>
        </w:tc>
        <w:tc>
          <w:tcPr>
            <w:tcW w:w="6800" w:type="dxa"/>
          </w:tcPr>
          <w:p w14:paraId="3122E942"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не подлежит установлению.</w:t>
            </w:r>
          </w:p>
        </w:tc>
      </w:tr>
      <w:tr w:rsidR="00820E00" w:rsidRPr="00E014FB" w14:paraId="0F2C22AF" w14:textId="77777777" w:rsidTr="003C4186">
        <w:tc>
          <w:tcPr>
            <w:tcW w:w="272" w:type="dxa"/>
            <w:vMerge/>
          </w:tcPr>
          <w:p w14:paraId="0221B22A" w14:textId="77777777" w:rsidR="00820E00" w:rsidRPr="00E014FB" w:rsidRDefault="00820E00" w:rsidP="003C4186">
            <w:pPr>
              <w:rPr>
                <w:rFonts w:cs="Times New Roman"/>
              </w:rPr>
            </w:pPr>
          </w:p>
        </w:tc>
        <w:tc>
          <w:tcPr>
            <w:tcW w:w="1903" w:type="dxa"/>
            <w:vMerge/>
          </w:tcPr>
          <w:p w14:paraId="61BCAB5B" w14:textId="77777777" w:rsidR="00820E00" w:rsidRPr="00E014FB" w:rsidRDefault="00820E00" w:rsidP="003C4186">
            <w:pPr>
              <w:rPr>
                <w:rFonts w:cs="Times New Roman"/>
              </w:rPr>
            </w:pPr>
          </w:p>
        </w:tc>
        <w:tc>
          <w:tcPr>
            <w:tcW w:w="1224" w:type="dxa"/>
            <w:vMerge/>
          </w:tcPr>
          <w:p w14:paraId="1E06A172" w14:textId="77777777" w:rsidR="00820E00" w:rsidRPr="00E014FB" w:rsidRDefault="00820E00" w:rsidP="003C4186">
            <w:pPr>
              <w:rPr>
                <w:rFonts w:cs="Times New Roman"/>
              </w:rPr>
            </w:pPr>
          </w:p>
        </w:tc>
        <w:tc>
          <w:tcPr>
            <w:tcW w:w="4080" w:type="dxa"/>
            <w:vMerge/>
          </w:tcPr>
          <w:p w14:paraId="7F6C65A8" w14:textId="77777777" w:rsidR="00820E00" w:rsidRPr="00E014FB" w:rsidRDefault="00820E00" w:rsidP="003C4186">
            <w:pPr>
              <w:rPr>
                <w:rFonts w:cs="Times New Roman"/>
              </w:rPr>
            </w:pPr>
          </w:p>
        </w:tc>
        <w:tc>
          <w:tcPr>
            <w:tcW w:w="6800" w:type="dxa"/>
          </w:tcPr>
          <w:p w14:paraId="7C84D6AA" w14:textId="77777777" w:rsidR="00820E00" w:rsidRPr="00E014FB" w:rsidRDefault="00820E00" w:rsidP="003C4186">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6CCB764F" w14:textId="77777777" w:rsidTr="003C4186">
        <w:tc>
          <w:tcPr>
            <w:tcW w:w="272" w:type="dxa"/>
            <w:vMerge/>
          </w:tcPr>
          <w:p w14:paraId="2B3B4ED8" w14:textId="77777777" w:rsidR="00820E00" w:rsidRPr="00E014FB" w:rsidRDefault="00820E00" w:rsidP="003C4186">
            <w:pPr>
              <w:rPr>
                <w:rFonts w:cs="Times New Roman"/>
              </w:rPr>
            </w:pPr>
          </w:p>
        </w:tc>
        <w:tc>
          <w:tcPr>
            <w:tcW w:w="1903" w:type="dxa"/>
            <w:vMerge/>
          </w:tcPr>
          <w:p w14:paraId="1D4C81F2" w14:textId="77777777" w:rsidR="00820E00" w:rsidRPr="00E014FB" w:rsidRDefault="00820E00" w:rsidP="003C4186">
            <w:pPr>
              <w:rPr>
                <w:rFonts w:cs="Times New Roman"/>
              </w:rPr>
            </w:pPr>
          </w:p>
        </w:tc>
        <w:tc>
          <w:tcPr>
            <w:tcW w:w="1224" w:type="dxa"/>
            <w:vMerge/>
          </w:tcPr>
          <w:p w14:paraId="1B21F3B6" w14:textId="77777777" w:rsidR="00820E00" w:rsidRPr="00E014FB" w:rsidRDefault="00820E00" w:rsidP="003C4186">
            <w:pPr>
              <w:rPr>
                <w:rFonts w:cs="Times New Roman"/>
              </w:rPr>
            </w:pPr>
          </w:p>
        </w:tc>
        <w:tc>
          <w:tcPr>
            <w:tcW w:w="4080" w:type="dxa"/>
            <w:vMerge/>
          </w:tcPr>
          <w:p w14:paraId="008F5BF2" w14:textId="77777777" w:rsidR="00820E00" w:rsidRPr="00E014FB" w:rsidRDefault="00820E00" w:rsidP="003C4186">
            <w:pPr>
              <w:rPr>
                <w:rFonts w:cs="Times New Roman"/>
              </w:rPr>
            </w:pPr>
          </w:p>
        </w:tc>
        <w:tc>
          <w:tcPr>
            <w:tcW w:w="6800" w:type="dxa"/>
          </w:tcPr>
          <w:p w14:paraId="16C709B1" w14:textId="77777777" w:rsidR="00820E00" w:rsidRPr="00E014FB" w:rsidRDefault="00820E00" w:rsidP="003C4186">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не подлежит установлению.</w:t>
            </w:r>
          </w:p>
        </w:tc>
      </w:tr>
      <w:tr w:rsidR="00820E00" w:rsidRPr="00E014FB" w14:paraId="3333894A" w14:textId="77777777" w:rsidTr="003C4186">
        <w:tc>
          <w:tcPr>
            <w:tcW w:w="272" w:type="dxa"/>
            <w:vMerge/>
          </w:tcPr>
          <w:p w14:paraId="5486A414" w14:textId="77777777" w:rsidR="00820E00" w:rsidRPr="00E014FB" w:rsidRDefault="00820E00" w:rsidP="003C4186">
            <w:pPr>
              <w:rPr>
                <w:rFonts w:cs="Times New Roman"/>
              </w:rPr>
            </w:pPr>
          </w:p>
        </w:tc>
        <w:tc>
          <w:tcPr>
            <w:tcW w:w="1903" w:type="dxa"/>
            <w:vMerge/>
          </w:tcPr>
          <w:p w14:paraId="4C5180BC" w14:textId="77777777" w:rsidR="00820E00" w:rsidRPr="00E014FB" w:rsidRDefault="00820E00" w:rsidP="003C4186">
            <w:pPr>
              <w:rPr>
                <w:rFonts w:cs="Times New Roman"/>
              </w:rPr>
            </w:pPr>
          </w:p>
        </w:tc>
        <w:tc>
          <w:tcPr>
            <w:tcW w:w="1224" w:type="dxa"/>
            <w:vMerge/>
          </w:tcPr>
          <w:p w14:paraId="6DC49498" w14:textId="77777777" w:rsidR="00820E00" w:rsidRPr="00E014FB" w:rsidRDefault="00820E00" w:rsidP="003C4186">
            <w:pPr>
              <w:rPr>
                <w:rFonts w:cs="Times New Roman"/>
              </w:rPr>
            </w:pPr>
          </w:p>
        </w:tc>
        <w:tc>
          <w:tcPr>
            <w:tcW w:w="4080" w:type="dxa"/>
            <w:vMerge/>
          </w:tcPr>
          <w:p w14:paraId="2985856E" w14:textId="77777777" w:rsidR="00820E00" w:rsidRPr="00E014FB" w:rsidRDefault="00820E00" w:rsidP="003C4186">
            <w:pPr>
              <w:rPr>
                <w:rFonts w:cs="Times New Roman"/>
              </w:rPr>
            </w:pPr>
          </w:p>
        </w:tc>
        <w:tc>
          <w:tcPr>
            <w:tcW w:w="6800" w:type="dxa"/>
          </w:tcPr>
          <w:p w14:paraId="025C8A55" w14:textId="77777777" w:rsidR="00820E00" w:rsidRPr="00E014FB" w:rsidRDefault="00820E00" w:rsidP="003C4186">
            <w:pPr>
              <w:rPr>
                <w:rFonts w:cs="Times New Roman"/>
              </w:rPr>
            </w:pPr>
            <w:r w:rsidRPr="00E014FB">
              <w:rPr>
                <w:rFonts w:eastAsia="Tahoma" w:cs="Times New Roman"/>
                <w:color w:val="000000"/>
                <w:sz w:val="20"/>
                <w:szCs w:val="20"/>
              </w:rPr>
              <w:t>Застройка участков не допускается, минимальные отступы от границ участка в целях определения мест допустимого размещения зданий, строений сооружений, максимальный процент застройки, максимальная этажность и максимальная вы-сота зданий, строений, сооружений от уровня земли не предусматриваются..</w:t>
            </w:r>
          </w:p>
        </w:tc>
      </w:tr>
      <w:tr w:rsidR="00820E00" w:rsidRPr="00E014FB" w14:paraId="42B06A60" w14:textId="77777777" w:rsidTr="003C4186">
        <w:tc>
          <w:tcPr>
            <w:tcW w:w="272" w:type="dxa"/>
            <w:vMerge w:val="restart"/>
          </w:tcPr>
          <w:p w14:paraId="5B26AE61" w14:textId="77777777" w:rsidR="00820E00" w:rsidRPr="00E014FB" w:rsidRDefault="00820E00" w:rsidP="003C4186">
            <w:pPr>
              <w:jc w:val="center"/>
              <w:rPr>
                <w:rFonts w:cs="Times New Roman"/>
              </w:rPr>
            </w:pPr>
            <w:r w:rsidRPr="00E014FB">
              <w:rPr>
                <w:rFonts w:eastAsia="Tahoma" w:cs="Times New Roman"/>
                <w:color w:val="000000"/>
                <w:sz w:val="20"/>
                <w:szCs w:val="20"/>
              </w:rPr>
              <w:t>3.</w:t>
            </w:r>
          </w:p>
        </w:tc>
        <w:tc>
          <w:tcPr>
            <w:tcW w:w="1903" w:type="dxa"/>
            <w:vMerge w:val="restart"/>
          </w:tcPr>
          <w:p w14:paraId="75FCAF8E" w14:textId="77777777" w:rsidR="00820E00" w:rsidRPr="00E014FB" w:rsidRDefault="00820E00" w:rsidP="003C4186">
            <w:pPr>
              <w:rPr>
                <w:rFonts w:cs="Times New Roman"/>
              </w:rPr>
            </w:pPr>
            <w:r w:rsidRPr="00E014FB">
              <w:rPr>
                <w:rFonts w:eastAsia="Tahoma" w:cs="Times New Roman"/>
                <w:color w:val="000000"/>
                <w:sz w:val="20"/>
                <w:szCs w:val="20"/>
              </w:rPr>
              <w:t>Историко-культурная деятельность</w:t>
            </w:r>
          </w:p>
        </w:tc>
        <w:tc>
          <w:tcPr>
            <w:tcW w:w="1224" w:type="dxa"/>
            <w:vMerge w:val="restart"/>
          </w:tcPr>
          <w:p w14:paraId="79E7BF23" w14:textId="77777777" w:rsidR="00820E00" w:rsidRPr="00E014FB" w:rsidRDefault="00820E00" w:rsidP="003C4186">
            <w:pPr>
              <w:rPr>
                <w:rFonts w:cs="Times New Roman"/>
              </w:rPr>
            </w:pPr>
            <w:r w:rsidRPr="00E014FB">
              <w:rPr>
                <w:rFonts w:eastAsia="Tahoma" w:cs="Times New Roman"/>
                <w:color w:val="000000"/>
                <w:sz w:val="20"/>
                <w:szCs w:val="20"/>
              </w:rPr>
              <w:t>9.3</w:t>
            </w:r>
          </w:p>
        </w:tc>
        <w:tc>
          <w:tcPr>
            <w:tcW w:w="4080" w:type="dxa"/>
            <w:vMerge w:val="restart"/>
          </w:tcPr>
          <w:p w14:paraId="4A9C98ED" w14:textId="77777777" w:rsidR="00820E00" w:rsidRPr="00E014FB" w:rsidRDefault="00820E00" w:rsidP="003C4186">
            <w:pPr>
              <w:rPr>
                <w:rFonts w:cs="Times New Roman"/>
              </w:rPr>
            </w:pPr>
            <w:r w:rsidRPr="00E014FB">
              <w:rPr>
                <w:rFonts w:eastAsia="Tahoma" w:cs="Times New Roman"/>
                <w:color w:val="000000"/>
                <w:sz w:val="20"/>
                <w:szCs w:val="20"/>
              </w:rPr>
              <w:t xml:space="preserve">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 </w:t>
            </w:r>
          </w:p>
        </w:tc>
        <w:tc>
          <w:tcPr>
            <w:tcW w:w="6800" w:type="dxa"/>
          </w:tcPr>
          <w:p w14:paraId="74A395A2"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 кв.м.</w:t>
            </w:r>
          </w:p>
        </w:tc>
      </w:tr>
      <w:tr w:rsidR="00820E00" w:rsidRPr="00E014FB" w14:paraId="332E5C37" w14:textId="77777777" w:rsidTr="003C4186">
        <w:tc>
          <w:tcPr>
            <w:tcW w:w="272" w:type="dxa"/>
            <w:vMerge/>
          </w:tcPr>
          <w:p w14:paraId="04EDCEE7" w14:textId="77777777" w:rsidR="00820E00" w:rsidRPr="00E014FB" w:rsidRDefault="00820E00" w:rsidP="003C4186">
            <w:pPr>
              <w:rPr>
                <w:rFonts w:cs="Times New Roman"/>
              </w:rPr>
            </w:pPr>
          </w:p>
        </w:tc>
        <w:tc>
          <w:tcPr>
            <w:tcW w:w="1903" w:type="dxa"/>
            <w:vMerge/>
          </w:tcPr>
          <w:p w14:paraId="32272838" w14:textId="77777777" w:rsidR="00820E00" w:rsidRPr="00E014FB" w:rsidRDefault="00820E00" w:rsidP="003C4186">
            <w:pPr>
              <w:rPr>
                <w:rFonts w:cs="Times New Roman"/>
              </w:rPr>
            </w:pPr>
          </w:p>
        </w:tc>
        <w:tc>
          <w:tcPr>
            <w:tcW w:w="1224" w:type="dxa"/>
            <w:vMerge/>
          </w:tcPr>
          <w:p w14:paraId="233EBDF1" w14:textId="77777777" w:rsidR="00820E00" w:rsidRPr="00E014FB" w:rsidRDefault="00820E00" w:rsidP="003C4186">
            <w:pPr>
              <w:rPr>
                <w:rFonts w:cs="Times New Roman"/>
              </w:rPr>
            </w:pPr>
          </w:p>
        </w:tc>
        <w:tc>
          <w:tcPr>
            <w:tcW w:w="4080" w:type="dxa"/>
            <w:vMerge/>
          </w:tcPr>
          <w:p w14:paraId="390998F9" w14:textId="77777777" w:rsidR="00820E00" w:rsidRPr="00E014FB" w:rsidRDefault="00820E00" w:rsidP="003C4186">
            <w:pPr>
              <w:rPr>
                <w:rFonts w:cs="Times New Roman"/>
              </w:rPr>
            </w:pPr>
          </w:p>
        </w:tc>
        <w:tc>
          <w:tcPr>
            <w:tcW w:w="6800" w:type="dxa"/>
          </w:tcPr>
          <w:p w14:paraId="403E5ACE"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20000 кв.м.</w:t>
            </w:r>
          </w:p>
        </w:tc>
      </w:tr>
      <w:tr w:rsidR="00820E00" w:rsidRPr="00E014FB" w14:paraId="5F442567" w14:textId="77777777" w:rsidTr="003C4186">
        <w:tc>
          <w:tcPr>
            <w:tcW w:w="272" w:type="dxa"/>
            <w:vMerge/>
          </w:tcPr>
          <w:p w14:paraId="1494797B" w14:textId="77777777" w:rsidR="00820E00" w:rsidRPr="00E014FB" w:rsidRDefault="00820E00" w:rsidP="003C4186">
            <w:pPr>
              <w:rPr>
                <w:rFonts w:cs="Times New Roman"/>
              </w:rPr>
            </w:pPr>
          </w:p>
        </w:tc>
        <w:tc>
          <w:tcPr>
            <w:tcW w:w="1903" w:type="dxa"/>
            <w:vMerge/>
          </w:tcPr>
          <w:p w14:paraId="1F0532CF" w14:textId="77777777" w:rsidR="00820E00" w:rsidRPr="00E014FB" w:rsidRDefault="00820E00" w:rsidP="003C4186">
            <w:pPr>
              <w:rPr>
                <w:rFonts w:cs="Times New Roman"/>
              </w:rPr>
            </w:pPr>
          </w:p>
        </w:tc>
        <w:tc>
          <w:tcPr>
            <w:tcW w:w="1224" w:type="dxa"/>
            <w:vMerge/>
          </w:tcPr>
          <w:p w14:paraId="257B01D9" w14:textId="77777777" w:rsidR="00820E00" w:rsidRPr="00E014FB" w:rsidRDefault="00820E00" w:rsidP="003C4186">
            <w:pPr>
              <w:rPr>
                <w:rFonts w:cs="Times New Roman"/>
              </w:rPr>
            </w:pPr>
          </w:p>
        </w:tc>
        <w:tc>
          <w:tcPr>
            <w:tcW w:w="4080" w:type="dxa"/>
            <w:vMerge/>
          </w:tcPr>
          <w:p w14:paraId="7B02A2B7" w14:textId="77777777" w:rsidR="00820E00" w:rsidRPr="00E014FB" w:rsidRDefault="00820E00" w:rsidP="003C4186">
            <w:pPr>
              <w:rPr>
                <w:rFonts w:cs="Times New Roman"/>
              </w:rPr>
            </w:pPr>
          </w:p>
        </w:tc>
        <w:tc>
          <w:tcPr>
            <w:tcW w:w="6800" w:type="dxa"/>
          </w:tcPr>
          <w:p w14:paraId="2F295239" w14:textId="77777777" w:rsidR="00820E00" w:rsidRPr="00E014FB" w:rsidRDefault="00820E00" w:rsidP="003C4186">
            <w:pPr>
              <w:rPr>
                <w:rFonts w:cs="Times New Roman"/>
              </w:rPr>
            </w:pPr>
            <w:r w:rsidRPr="00E014FB">
              <w:rPr>
                <w:rFonts w:eastAsia="Tahoma" w:cs="Times New Roman"/>
                <w:color w:val="000000"/>
                <w:sz w:val="20"/>
                <w:szCs w:val="20"/>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820E00" w:rsidRPr="00E014FB" w14:paraId="7625C112" w14:textId="77777777" w:rsidTr="003C4186">
        <w:tc>
          <w:tcPr>
            <w:tcW w:w="272" w:type="dxa"/>
            <w:vMerge/>
          </w:tcPr>
          <w:p w14:paraId="545BD24F" w14:textId="77777777" w:rsidR="00820E00" w:rsidRPr="00E014FB" w:rsidRDefault="00820E00" w:rsidP="003C4186">
            <w:pPr>
              <w:rPr>
                <w:rFonts w:cs="Times New Roman"/>
              </w:rPr>
            </w:pPr>
          </w:p>
        </w:tc>
        <w:tc>
          <w:tcPr>
            <w:tcW w:w="1903" w:type="dxa"/>
            <w:vMerge/>
          </w:tcPr>
          <w:p w14:paraId="619FFE22" w14:textId="77777777" w:rsidR="00820E00" w:rsidRPr="00E014FB" w:rsidRDefault="00820E00" w:rsidP="003C4186">
            <w:pPr>
              <w:rPr>
                <w:rFonts w:cs="Times New Roman"/>
              </w:rPr>
            </w:pPr>
          </w:p>
        </w:tc>
        <w:tc>
          <w:tcPr>
            <w:tcW w:w="1224" w:type="dxa"/>
            <w:vMerge/>
          </w:tcPr>
          <w:p w14:paraId="51E54B99" w14:textId="77777777" w:rsidR="00820E00" w:rsidRPr="00E014FB" w:rsidRDefault="00820E00" w:rsidP="003C4186">
            <w:pPr>
              <w:rPr>
                <w:rFonts w:cs="Times New Roman"/>
              </w:rPr>
            </w:pPr>
          </w:p>
        </w:tc>
        <w:tc>
          <w:tcPr>
            <w:tcW w:w="4080" w:type="dxa"/>
            <w:vMerge/>
          </w:tcPr>
          <w:p w14:paraId="6491FFFA" w14:textId="77777777" w:rsidR="00820E00" w:rsidRPr="00E014FB" w:rsidRDefault="00820E00" w:rsidP="003C4186">
            <w:pPr>
              <w:rPr>
                <w:rFonts w:cs="Times New Roman"/>
              </w:rPr>
            </w:pPr>
          </w:p>
        </w:tc>
        <w:tc>
          <w:tcPr>
            <w:tcW w:w="6800" w:type="dxa"/>
          </w:tcPr>
          <w:p w14:paraId="5015FA07" w14:textId="77777777" w:rsidR="00820E00" w:rsidRPr="00E014FB" w:rsidRDefault="00820E00" w:rsidP="003C4186">
            <w:pPr>
              <w:rPr>
                <w:rFonts w:cs="Times New Roman"/>
              </w:rPr>
            </w:pPr>
            <w:r w:rsidRPr="00E014FB">
              <w:rPr>
                <w:rFonts w:eastAsia="Tahoma" w:cs="Times New Roman"/>
                <w:color w:val="000000"/>
                <w:sz w:val="20"/>
                <w:szCs w:val="20"/>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bl>
    <w:p w14:paraId="216CCA46" w14:textId="77777777" w:rsidR="00820E00" w:rsidRPr="00E014FB" w:rsidRDefault="00820E00" w:rsidP="00820E00">
      <w:pPr>
        <w:rPr>
          <w:rFonts w:cs="Times New Roman"/>
        </w:rPr>
      </w:pPr>
    </w:p>
    <w:p w14:paraId="6598A749" w14:textId="77777777" w:rsidR="00820E00" w:rsidRPr="00946C8A" w:rsidRDefault="00820E00" w:rsidP="00820E00">
      <w:pPr>
        <w:rPr>
          <w:rFonts w:cs="Times New Roman"/>
          <w:b/>
          <w:bCs/>
        </w:rPr>
      </w:pPr>
      <w:r w:rsidRPr="00946C8A">
        <w:rPr>
          <w:rFonts w:eastAsia="Tahoma" w:cs="Times New Roman"/>
          <w:b/>
          <w:bCs/>
        </w:rPr>
        <w:t>Особенности применения градостроительного регламента</w:t>
      </w:r>
    </w:p>
    <w:p w14:paraId="2C567CC7" w14:textId="77777777" w:rsidR="00820E00" w:rsidRPr="00E014FB" w:rsidRDefault="00820E00" w:rsidP="00820E00">
      <w:pPr>
        <w:jc w:val="both"/>
        <w:rPr>
          <w:rFonts w:cs="Times New Roman"/>
        </w:rPr>
      </w:pPr>
      <w:r w:rsidRPr="00E014FB">
        <w:rPr>
          <w:rFonts w:eastAsia="Tahoma" w:cs="Times New Roman"/>
          <w:color w:val="000000"/>
          <w:sz w:val="20"/>
          <w:szCs w:val="20"/>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0CFDAF4B" w14:textId="77777777" w:rsidR="00820E00" w:rsidRPr="00E014FB" w:rsidRDefault="00820E00" w:rsidP="00820E00">
      <w:pPr>
        <w:jc w:val="both"/>
        <w:rPr>
          <w:rFonts w:cs="Times New Roman"/>
        </w:rPr>
      </w:pPr>
      <w:r w:rsidRPr="00E014FB">
        <w:rPr>
          <w:rFonts w:eastAsia="Tahoma" w:cs="Times New Roman"/>
          <w:color w:val="000000"/>
          <w:sz w:val="20"/>
          <w:szCs w:val="20"/>
        </w:rPr>
        <w:t>При создании архитектурных решений фасадов зданий общественного назначения допускается использовать цветовые гаммы, соче-тающиеся с объектами существующей застройки. В цветовом решении входных групп допускается использовать акцентные оттенки. Ак-центными оттенками могут быть выделены навесы, отдельные плоскости, информационные конструкции. При использовании двух и более материалов их стыковка должна организовываться в разных (смещённых относительно друг друга на 3 см и более) плоскостях. При этом один из материалов должен быть основным. При применении системы навесного фасада не допускается использовать для панелей пропор-ции менее 1:2. В отделке фасадов не допускается применение материала с открытыми системами крепления. Материалы с глянцевой по-верхностью (за исключением стекла) должны занимать не более 30% площади фасада. Материалы, имитирующие натуральные, должны со-ответствовать им по фактуре (рельефу) поверхности. Допускается использовать отличающиеся друг от друга решения для главных и второ-степенных фасадов. При этом решения главного фасада должны дублироваться на второстепенные на глубину не менее 10 м от грани их стыковки. Основной цвет второстепенного фасада должен соответствовать основному цвету главного фасада. Запрещено использовать при отделке фасадов жилых и общественных зданий: плёнку, профилированные листы, асбестоцементные листы, металлический сайдинг, пла-стиковый (виниловый) сайдинг, сотовый поликарбонат, профилированный поликарбонат, ПВХ-панели, крупная фракция штукатурки «фактурная шуба», крупная фракция штукатурки «короед», глянцевые керамогранитные плиты, стекломагнезитовые листы, ондулин, слан-цевая кровля, шифер, фанера, вагонка, керамическая черепица, цветное остекление, зеркальное остекление, тонированное в массе остекле-ние, резиновая плитка. Не допускается установка дверных заполнений с остеклением менее 70% полотна (за исключением дверных проё-мов к техническим помещениям). Необходимо предусматривать придверные грязезащитные системы. Не допускается устройство радиаль-ных козырьков и навесов.</w:t>
      </w:r>
    </w:p>
    <w:p w14:paraId="7B3A9148" w14:textId="77777777" w:rsidR="00820E00" w:rsidRPr="00E014FB" w:rsidRDefault="00820E00" w:rsidP="00820E00">
      <w:pPr>
        <w:jc w:val="both"/>
        <w:rPr>
          <w:rFonts w:cs="Times New Roman"/>
        </w:rPr>
      </w:pPr>
      <w:r w:rsidRPr="00E014FB">
        <w:rPr>
          <w:rFonts w:eastAsia="Tahoma" w:cs="Times New Roman"/>
          <w:color w:val="000000"/>
          <w:sz w:val="20"/>
          <w:szCs w:val="20"/>
        </w:rPr>
        <w:t>Элементы систем кондиционирования (наружные блоки систем кондиционирования и вентиляции, отверстия для монтажа бризера), а также антенны должны:</w:t>
      </w:r>
    </w:p>
    <w:p w14:paraId="10E46A79" w14:textId="77777777" w:rsidR="00820E00" w:rsidRPr="00E014FB" w:rsidRDefault="00820E00" w:rsidP="00820E00">
      <w:pPr>
        <w:jc w:val="both"/>
        <w:rPr>
          <w:rFonts w:cs="Times New Roman"/>
        </w:rPr>
      </w:pPr>
      <w:r w:rsidRPr="00E014FB">
        <w:rPr>
          <w:rFonts w:eastAsia="Tahoma" w:cs="Times New Roman"/>
          <w:color w:val="000000"/>
          <w:sz w:val="20"/>
          <w:szCs w:val="20"/>
        </w:rPr>
        <w:t>- размещаться упорядоченно, с привязкой к архитектурному решению фасада и единой композиционной (вертикальной, горизон-тальной) системе осей;</w:t>
      </w:r>
    </w:p>
    <w:p w14:paraId="25D56C6A" w14:textId="77777777" w:rsidR="00820E00" w:rsidRPr="00E014FB" w:rsidRDefault="00820E00" w:rsidP="00820E00">
      <w:pPr>
        <w:jc w:val="both"/>
        <w:rPr>
          <w:rFonts w:cs="Times New Roman"/>
        </w:rPr>
      </w:pPr>
      <w:r w:rsidRPr="00E014FB">
        <w:rPr>
          <w:rFonts w:eastAsia="Tahoma" w:cs="Times New Roman"/>
          <w:color w:val="000000"/>
          <w:sz w:val="20"/>
          <w:szCs w:val="20"/>
        </w:rPr>
        <w:t>- размещаться с использованием стандартных конструкций крепления и с использованием маскирующих ограждений;</w:t>
      </w:r>
    </w:p>
    <w:p w14:paraId="07ACEACA" w14:textId="77777777" w:rsidR="00820E00" w:rsidRPr="00E014FB" w:rsidRDefault="00820E00" w:rsidP="00820E00">
      <w:pPr>
        <w:jc w:val="both"/>
        <w:rPr>
          <w:rFonts w:cs="Times New Roman"/>
        </w:rPr>
      </w:pPr>
      <w:r w:rsidRPr="00E014FB">
        <w:rPr>
          <w:rFonts w:eastAsia="Tahoma" w:cs="Times New Roman"/>
          <w:color w:val="000000"/>
          <w:sz w:val="20"/>
          <w:szCs w:val="20"/>
        </w:rPr>
        <w:t>- оснащаться кабель-каналами, скрытыми за фасадом или замаскированными в тон колера соответствующей плоскости фасада.</w:t>
      </w:r>
    </w:p>
    <w:p w14:paraId="0FB7F76A" w14:textId="77777777" w:rsidR="00820E00" w:rsidRPr="00E014FB" w:rsidRDefault="00820E00" w:rsidP="00820E00">
      <w:pPr>
        <w:jc w:val="both"/>
        <w:rPr>
          <w:rFonts w:cs="Times New Roman"/>
        </w:rPr>
      </w:pPr>
      <w:r w:rsidRPr="00E014FB">
        <w:rPr>
          <w:rFonts w:eastAsia="Tahoma" w:cs="Times New Roman"/>
          <w:color w:val="000000"/>
          <w:sz w:val="20"/>
          <w:szCs w:val="20"/>
        </w:rPr>
        <w:t>Маскирующие ограждения кондиционерных блоков – решётки, жалюзи, корзины – должны устанавливаться в целях сохранения ар-хитектурного облика объекта. Маскирующие ограждения должны иметь окраску, соответствующую одному из колеров элементов здания (стен, перекрытий, элементов окон, цоколя).</w:t>
      </w:r>
    </w:p>
    <w:p w14:paraId="1F9B618C"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Все элементы окон (за исключением стекла) должны выполняться в едином цветовом решении. Допускается применение разных цветов для разных по назначению групп проёмов либо отличающегося цвета для окон первого этажа. Не допускается использование цвет-ного (тонированного в массе), зеркального остекления. Цветовое решение должно осуществляться в нейтральных (с максимальной про-зрачностью, без искажения цвета) и серых оттенках. </w:t>
      </w:r>
    </w:p>
    <w:p w14:paraId="26F9E8A4"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Предусмотреть цветовое решение цоколя, соответствующее одному из колеров элементов здания. </w:t>
      </w:r>
    </w:p>
    <w:p w14:paraId="5C5E9891"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Все элементы кровли зданий любого назначения должны выполняться в едином цветовом решении.  </w:t>
      </w:r>
    </w:p>
    <w:p w14:paraId="340FED56" w14:textId="77777777" w:rsidR="00820E00" w:rsidRPr="00E014FB" w:rsidRDefault="00820E00" w:rsidP="00820E00">
      <w:pPr>
        <w:jc w:val="both"/>
        <w:rPr>
          <w:rFonts w:cs="Times New Roman"/>
        </w:rPr>
      </w:pPr>
      <w:r w:rsidRPr="00E014FB">
        <w:rPr>
          <w:rFonts w:eastAsia="Tahoma" w:cs="Times New Roman"/>
          <w:color w:val="000000"/>
          <w:sz w:val="20"/>
          <w:szCs w:val="20"/>
        </w:rPr>
        <w:t>Цветовое решение элементов системы наружного водоотведения должно осуществляться в соответствии с одним из колеров элемен-тов здания (стен или кровли).</w:t>
      </w:r>
    </w:p>
    <w:p w14:paraId="6210BCFA"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Обязательным к обеспечению зданий общественного назначения является функциональное освещение.  Оно включает в себя осве-щение входных групп, эвакуационных выходов, вывесок, указателей и т.д. Подсветка осуществляется белым с цветовой температурой (Тц) в диапазоне 2000-2700 К.     </w:t>
      </w:r>
    </w:p>
    <w:p w14:paraId="372EC0A0" w14:textId="77777777" w:rsidR="00820E00" w:rsidRPr="00E014FB" w:rsidRDefault="00820E00" w:rsidP="00820E00">
      <w:pPr>
        <w:jc w:val="both"/>
        <w:rPr>
          <w:rFonts w:cs="Times New Roman"/>
        </w:rPr>
      </w:pPr>
      <w:r w:rsidRPr="00E014FB">
        <w:rPr>
          <w:rFonts w:eastAsia="Tahoma" w:cs="Times New Roman"/>
          <w:color w:val="000000"/>
          <w:sz w:val="20"/>
          <w:szCs w:val="20"/>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17A092FE"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Во всех территориальных зонах требуемое, количество машино-мест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поселе-ний». </w:t>
      </w:r>
    </w:p>
    <w:p w14:paraId="0633DE16"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0EDBB43B" w14:textId="77777777" w:rsidR="00820E00" w:rsidRPr="00E014FB" w:rsidRDefault="00820E00" w:rsidP="00820E00">
      <w:pPr>
        <w:jc w:val="both"/>
        <w:rPr>
          <w:rFonts w:cs="Times New Roman"/>
        </w:rPr>
      </w:pPr>
      <w:r w:rsidRPr="00E014FB">
        <w:rPr>
          <w:rFonts w:eastAsia="Tahoma" w:cs="Times New Roman"/>
          <w:color w:val="000000"/>
          <w:sz w:val="20"/>
          <w:szCs w:val="20"/>
        </w:rPr>
        <w:t>- в границах территорий общего пользования;</w:t>
      </w:r>
    </w:p>
    <w:p w14:paraId="1D9E04CA" w14:textId="77777777" w:rsidR="00820E00" w:rsidRPr="00E014FB" w:rsidRDefault="00820E00" w:rsidP="00820E00">
      <w:pPr>
        <w:jc w:val="both"/>
        <w:rPr>
          <w:rFonts w:cs="Times New Roman"/>
        </w:rPr>
      </w:pPr>
      <w:r w:rsidRPr="00E014FB">
        <w:rPr>
          <w:rFonts w:eastAsia="Tahoma" w:cs="Times New Roman"/>
          <w:color w:val="000000"/>
          <w:sz w:val="20"/>
          <w:szCs w:val="20"/>
        </w:rPr>
        <w:t>- предназначенные для размещения линейных объектов и (или) занятые линейными объектами.</w:t>
      </w:r>
    </w:p>
    <w:p w14:paraId="522A8C8D" w14:textId="77777777" w:rsidR="00820E00" w:rsidRPr="00E014FB" w:rsidRDefault="00820E00" w:rsidP="00820E00">
      <w:pPr>
        <w:jc w:val="both"/>
        <w:rPr>
          <w:rFonts w:cs="Times New Roman"/>
        </w:rPr>
      </w:pPr>
      <w:r w:rsidRPr="00E014FB">
        <w:rPr>
          <w:rFonts w:eastAsia="Tahoma" w:cs="Times New Roman"/>
          <w:color w:val="000000"/>
          <w:sz w:val="20"/>
          <w:szCs w:val="20"/>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455EEEE4" w14:textId="77777777" w:rsidR="00820E00" w:rsidRPr="00E014FB" w:rsidRDefault="00820E00" w:rsidP="00820E00">
      <w:pPr>
        <w:rPr>
          <w:rFonts w:cs="Times New Roman"/>
        </w:rPr>
      </w:pPr>
    </w:p>
    <w:p w14:paraId="65FF695B" w14:textId="77777777" w:rsidR="00820E00" w:rsidRPr="00946C8A" w:rsidRDefault="00820E00" w:rsidP="00820E00">
      <w:pPr>
        <w:rPr>
          <w:rFonts w:cs="Times New Roman"/>
          <w:b/>
          <w:bCs/>
        </w:rPr>
      </w:pPr>
      <w:r w:rsidRPr="00946C8A">
        <w:rPr>
          <w:rFonts w:eastAsia="Tahoma" w:cs="Times New Roman"/>
          <w:b/>
          <w:bCs/>
        </w:rPr>
        <w:t>Требования к архитектурно-градостроительному облику объектов капитального строительства</w:t>
      </w:r>
    </w:p>
    <w:p w14:paraId="1279C1AC" w14:textId="77777777" w:rsidR="00820E00" w:rsidRPr="00E014FB" w:rsidRDefault="00820E00" w:rsidP="00820E00">
      <w:pPr>
        <w:jc w:val="both"/>
        <w:rPr>
          <w:rFonts w:cs="Times New Roman"/>
        </w:rPr>
      </w:pPr>
      <w:r w:rsidRPr="00E014FB">
        <w:rPr>
          <w:rFonts w:eastAsia="Tahoma" w:cs="Times New Roman"/>
          <w:color w:val="000000"/>
          <w:sz w:val="20"/>
          <w:szCs w:val="20"/>
        </w:rPr>
        <w:t>Параметры принимать согласно статье 30 «Требования к архитектурно-градостроительному облику объекта капитального строительства».</w:t>
      </w:r>
    </w:p>
    <w:p w14:paraId="64078F64" w14:textId="77777777" w:rsidR="00820E00" w:rsidRPr="00E014FB" w:rsidRDefault="00820E00" w:rsidP="00820E00">
      <w:pPr>
        <w:rPr>
          <w:rFonts w:cs="Times New Roman"/>
        </w:rPr>
      </w:pPr>
    </w:p>
    <w:p w14:paraId="1114DA1B" w14:textId="77777777" w:rsidR="00820E00" w:rsidRPr="00E014FB" w:rsidRDefault="00820E00" w:rsidP="00820E00">
      <w:pPr>
        <w:rPr>
          <w:rFonts w:cs="Times New Roman"/>
        </w:rPr>
      </w:pPr>
    </w:p>
    <w:p w14:paraId="67FFEB10" w14:textId="77777777" w:rsidR="00820E00" w:rsidRPr="00991DB9" w:rsidRDefault="00820E00" w:rsidP="00820E00">
      <w:pPr>
        <w:jc w:val="center"/>
        <w:rPr>
          <w:rFonts w:cs="Times New Roman"/>
          <w:b/>
          <w:bCs/>
        </w:rPr>
      </w:pPr>
      <w:r w:rsidRPr="00991DB9">
        <w:rPr>
          <w:rFonts w:eastAsia="Tahoma" w:cs="Times New Roman"/>
          <w:b/>
          <w:bCs/>
        </w:rPr>
        <w:t>Зона специализированной общественной застройки объектами здравоохранения (ОД3.2)</w:t>
      </w:r>
    </w:p>
    <w:p w14:paraId="5FE9B9EC" w14:textId="77777777" w:rsidR="00820E00" w:rsidRPr="00E014FB" w:rsidRDefault="00820E00" w:rsidP="00820E00">
      <w:pPr>
        <w:jc w:val="both"/>
        <w:rPr>
          <w:rFonts w:cs="Times New Roman"/>
        </w:rPr>
      </w:pPr>
      <w:r w:rsidRPr="00E014FB">
        <w:rPr>
          <w:rFonts w:eastAsia="Tahoma" w:cs="Times New Roman"/>
          <w:color w:val="000000"/>
        </w:rPr>
        <w:t>Зона ОД3.2 выделена для обеспечения правовых условий формирования объектов здравоохранения, требующих значительные территориальные ресурсы для своего нормального функционирования.</w:t>
      </w:r>
    </w:p>
    <w:p w14:paraId="248E8F44" w14:textId="77777777" w:rsidR="00820E00" w:rsidRPr="00E014FB" w:rsidRDefault="00820E00" w:rsidP="00820E00">
      <w:pPr>
        <w:rPr>
          <w:rFonts w:cs="Times New Roman"/>
        </w:rPr>
      </w:pPr>
    </w:p>
    <w:p w14:paraId="0C1AF933" w14:textId="77777777" w:rsidR="00820E00" w:rsidRPr="00946C8A" w:rsidRDefault="00820E00" w:rsidP="00820E00">
      <w:pPr>
        <w:rPr>
          <w:rFonts w:cs="Times New Roman"/>
          <w:b/>
          <w:bCs/>
        </w:rPr>
      </w:pPr>
      <w:r w:rsidRPr="00946C8A">
        <w:rPr>
          <w:rFonts w:eastAsia="Tahoma" w:cs="Times New Roman"/>
          <w:b/>
          <w:bCs/>
        </w:rPr>
        <w:t>Основные виды разрешенного использования земельных участков и объектов капитального строительства</w:t>
      </w:r>
    </w:p>
    <w:tbl>
      <w:tblPr>
        <w:tblStyle w:val="af5"/>
        <w:tblW w:w="5000" w:type="auto"/>
        <w:tblLook w:val="04A0" w:firstRow="1" w:lastRow="0" w:firstColumn="1" w:lastColumn="0" w:noHBand="0" w:noVBand="1"/>
      </w:tblPr>
      <w:tblGrid>
        <w:gridCol w:w="486"/>
        <w:gridCol w:w="1903"/>
        <w:gridCol w:w="1479"/>
        <w:gridCol w:w="4080"/>
        <w:gridCol w:w="6800"/>
      </w:tblGrid>
      <w:tr w:rsidR="00820E00" w:rsidRPr="00E014FB" w14:paraId="216B2E4C" w14:textId="77777777" w:rsidTr="003C4186">
        <w:trPr>
          <w:tblHeader/>
        </w:trPr>
        <w:tc>
          <w:tcPr>
            <w:tcW w:w="272" w:type="dxa"/>
          </w:tcPr>
          <w:p w14:paraId="01D6D6AC" w14:textId="77777777" w:rsidR="00820E00" w:rsidRPr="00E014FB" w:rsidRDefault="00820E00" w:rsidP="003C4186">
            <w:pPr>
              <w:jc w:val="center"/>
              <w:rPr>
                <w:rFonts w:cs="Times New Roman"/>
              </w:rPr>
            </w:pPr>
            <w:r w:rsidRPr="00E014FB">
              <w:rPr>
                <w:rFonts w:eastAsia="Tahoma" w:cs="Times New Roman"/>
                <w:color w:val="000000"/>
                <w:sz w:val="20"/>
                <w:szCs w:val="20"/>
              </w:rPr>
              <w:t>№ п/п</w:t>
            </w:r>
          </w:p>
        </w:tc>
        <w:tc>
          <w:tcPr>
            <w:tcW w:w="1903" w:type="dxa"/>
          </w:tcPr>
          <w:p w14:paraId="29F6405B" w14:textId="77777777" w:rsidR="00820E00" w:rsidRPr="00E014FB" w:rsidRDefault="00820E00" w:rsidP="003C4186">
            <w:pPr>
              <w:jc w:val="center"/>
              <w:rPr>
                <w:rFonts w:cs="Times New Roman"/>
              </w:rPr>
            </w:pPr>
            <w:r w:rsidRPr="00E014FB">
              <w:rPr>
                <w:rFonts w:eastAsia="Tahoma" w:cs="Times New Roman"/>
                <w:color w:val="000000"/>
                <w:sz w:val="20"/>
                <w:szCs w:val="20"/>
              </w:rPr>
              <w:t>Наименование вида разрешенного использования</w:t>
            </w:r>
          </w:p>
        </w:tc>
        <w:tc>
          <w:tcPr>
            <w:tcW w:w="1224" w:type="dxa"/>
          </w:tcPr>
          <w:p w14:paraId="670F9B8E" w14:textId="77777777" w:rsidR="00820E00" w:rsidRPr="00E014FB" w:rsidRDefault="00820E00" w:rsidP="003C4186">
            <w:pPr>
              <w:jc w:val="center"/>
              <w:rPr>
                <w:rFonts w:cs="Times New Roman"/>
              </w:rPr>
            </w:pPr>
            <w:r w:rsidRPr="00E014FB">
              <w:rPr>
                <w:rFonts w:eastAsia="Tahoma" w:cs="Times New Roman"/>
                <w:color w:val="000000"/>
                <w:sz w:val="20"/>
                <w:szCs w:val="20"/>
              </w:rPr>
              <w:t>Код вида разрешенного использования</w:t>
            </w:r>
          </w:p>
        </w:tc>
        <w:tc>
          <w:tcPr>
            <w:tcW w:w="4080" w:type="dxa"/>
          </w:tcPr>
          <w:p w14:paraId="5CCF85C7" w14:textId="77777777" w:rsidR="00820E00" w:rsidRPr="00E014FB" w:rsidRDefault="00820E00" w:rsidP="003C4186">
            <w:pPr>
              <w:jc w:val="center"/>
              <w:rPr>
                <w:rFonts w:cs="Times New Roman"/>
              </w:rPr>
            </w:pPr>
            <w:r w:rsidRPr="00E014FB">
              <w:rPr>
                <w:rFonts w:eastAsia="Tahoma" w:cs="Times New Roman"/>
                <w:color w:val="000000"/>
                <w:sz w:val="20"/>
                <w:szCs w:val="20"/>
              </w:rPr>
              <w:t>Описание вида разрешенного использования</w:t>
            </w:r>
          </w:p>
        </w:tc>
        <w:tc>
          <w:tcPr>
            <w:tcW w:w="6800" w:type="dxa"/>
          </w:tcPr>
          <w:p w14:paraId="204C126A" w14:textId="77777777" w:rsidR="00820E00" w:rsidRPr="00E014FB" w:rsidRDefault="00820E00" w:rsidP="003C4186">
            <w:pPr>
              <w:jc w:val="both"/>
              <w:rPr>
                <w:rFonts w:cs="Times New Roman"/>
              </w:rPr>
            </w:pPr>
            <w:r w:rsidRPr="00E014FB">
              <w:rPr>
                <w:rFonts w:eastAsia="Tahoma" w:cs="Times New Roman"/>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820E00" w:rsidRPr="00E014FB" w14:paraId="3BAD455B" w14:textId="77777777" w:rsidTr="003C4186">
        <w:trPr>
          <w:tblHeader/>
        </w:trPr>
        <w:tc>
          <w:tcPr>
            <w:tcW w:w="272" w:type="dxa"/>
          </w:tcPr>
          <w:p w14:paraId="27DBDF85" w14:textId="77777777" w:rsidR="00820E00" w:rsidRPr="00E014FB" w:rsidRDefault="00820E00" w:rsidP="003C4186">
            <w:pPr>
              <w:jc w:val="center"/>
              <w:rPr>
                <w:rFonts w:cs="Times New Roman"/>
              </w:rPr>
            </w:pPr>
            <w:r w:rsidRPr="00E014FB">
              <w:rPr>
                <w:rFonts w:eastAsia="Tahoma" w:cs="Times New Roman"/>
                <w:color w:val="000000"/>
                <w:sz w:val="20"/>
                <w:szCs w:val="20"/>
              </w:rPr>
              <w:t>1</w:t>
            </w:r>
          </w:p>
        </w:tc>
        <w:tc>
          <w:tcPr>
            <w:tcW w:w="1903" w:type="dxa"/>
          </w:tcPr>
          <w:p w14:paraId="391AB6DA" w14:textId="77777777" w:rsidR="00820E00" w:rsidRPr="00E014FB" w:rsidRDefault="00820E00" w:rsidP="003C4186">
            <w:pPr>
              <w:jc w:val="center"/>
              <w:rPr>
                <w:rFonts w:cs="Times New Roman"/>
              </w:rPr>
            </w:pPr>
            <w:r w:rsidRPr="00E014FB">
              <w:rPr>
                <w:rFonts w:eastAsia="Tahoma" w:cs="Times New Roman"/>
                <w:color w:val="000000"/>
                <w:sz w:val="20"/>
                <w:szCs w:val="20"/>
              </w:rPr>
              <w:t>2</w:t>
            </w:r>
          </w:p>
        </w:tc>
        <w:tc>
          <w:tcPr>
            <w:tcW w:w="1224" w:type="dxa"/>
          </w:tcPr>
          <w:p w14:paraId="50E59240" w14:textId="77777777" w:rsidR="00820E00" w:rsidRPr="00E014FB" w:rsidRDefault="00820E00" w:rsidP="003C4186">
            <w:pPr>
              <w:jc w:val="center"/>
              <w:rPr>
                <w:rFonts w:cs="Times New Roman"/>
              </w:rPr>
            </w:pPr>
            <w:r w:rsidRPr="00E014FB">
              <w:rPr>
                <w:rFonts w:eastAsia="Tahoma" w:cs="Times New Roman"/>
                <w:color w:val="000000"/>
                <w:sz w:val="20"/>
                <w:szCs w:val="20"/>
              </w:rPr>
              <w:t>3</w:t>
            </w:r>
          </w:p>
        </w:tc>
        <w:tc>
          <w:tcPr>
            <w:tcW w:w="4080" w:type="dxa"/>
          </w:tcPr>
          <w:p w14:paraId="12287EEA" w14:textId="77777777" w:rsidR="00820E00" w:rsidRPr="00E014FB" w:rsidRDefault="00820E00" w:rsidP="003C4186">
            <w:pPr>
              <w:jc w:val="center"/>
              <w:rPr>
                <w:rFonts w:cs="Times New Roman"/>
              </w:rPr>
            </w:pPr>
            <w:r w:rsidRPr="00E014FB">
              <w:rPr>
                <w:rFonts w:eastAsia="Tahoma" w:cs="Times New Roman"/>
                <w:color w:val="000000"/>
                <w:sz w:val="20"/>
                <w:szCs w:val="20"/>
              </w:rPr>
              <w:t>4</w:t>
            </w:r>
          </w:p>
        </w:tc>
        <w:tc>
          <w:tcPr>
            <w:tcW w:w="6800" w:type="dxa"/>
          </w:tcPr>
          <w:p w14:paraId="36998C6F" w14:textId="77777777" w:rsidR="00820E00" w:rsidRPr="00E014FB" w:rsidRDefault="00820E00" w:rsidP="003C4186">
            <w:pPr>
              <w:jc w:val="center"/>
              <w:rPr>
                <w:rFonts w:cs="Times New Roman"/>
              </w:rPr>
            </w:pPr>
            <w:r w:rsidRPr="00E014FB">
              <w:rPr>
                <w:rFonts w:eastAsia="Tahoma" w:cs="Times New Roman"/>
                <w:color w:val="000000"/>
                <w:sz w:val="20"/>
                <w:szCs w:val="20"/>
              </w:rPr>
              <w:t>5</w:t>
            </w:r>
          </w:p>
        </w:tc>
      </w:tr>
      <w:tr w:rsidR="00820E00" w:rsidRPr="00E014FB" w14:paraId="3F8588D4" w14:textId="77777777" w:rsidTr="003C4186">
        <w:trPr>
          <w:trHeight w:val="276"/>
        </w:trPr>
        <w:tc>
          <w:tcPr>
            <w:tcW w:w="272" w:type="dxa"/>
            <w:vMerge w:val="restart"/>
          </w:tcPr>
          <w:p w14:paraId="014A9565" w14:textId="77777777" w:rsidR="00820E00" w:rsidRPr="00E014FB" w:rsidRDefault="00820E00" w:rsidP="003C4186">
            <w:pPr>
              <w:jc w:val="center"/>
              <w:rPr>
                <w:rFonts w:cs="Times New Roman"/>
              </w:rPr>
            </w:pPr>
            <w:r w:rsidRPr="00E014FB">
              <w:rPr>
                <w:rFonts w:eastAsia="Tahoma" w:cs="Times New Roman"/>
                <w:color w:val="000000"/>
                <w:sz w:val="20"/>
                <w:szCs w:val="20"/>
              </w:rPr>
              <w:t>1.</w:t>
            </w:r>
          </w:p>
        </w:tc>
        <w:tc>
          <w:tcPr>
            <w:tcW w:w="1903" w:type="dxa"/>
            <w:vMerge w:val="restart"/>
          </w:tcPr>
          <w:p w14:paraId="2551F54C" w14:textId="77777777" w:rsidR="00820E00" w:rsidRPr="00E014FB" w:rsidRDefault="00820E00" w:rsidP="003C4186">
            <w:pPr>
              <w:rPr>
                <w:rFonts w:cs="Times New Roman"/>
              </w:rPr>
            </w:pPr>
            <w:r w:rsidRPr="00E014FB">
              <w:rPr>
                <w:rFonts w:eastAsia="Tahoma" w:cs="Times New Roman"/>
                <w:color w:val="000000"/>
                <w:sz w:val="20"/>
                <w:szCs w:val="20"/>
              </w:rPr>
              <w:t>Здравоохранение</w:t>
            </w:r>
          </w:p>
        </w:tc>
        <w:tc>
          <w:tcPr>
            <w:tcW w:w="1224" w:type="dxa"/>
            <w:vMerge w:val="restart"/>
          </w:tcPr>
          <w:p w14:paraId="543C2187" w14:textId="77777777" w:rsidR="00820E00" w:rsidRPr="00E014FB" w:rsidRDefault="00820E00" w:rsidP="003C4186">
            <w:pPr>
              <w:rPr>
                <w:rFonts w:cs="Times New Roman"/>
              </w:rPr>
            </w:pPr>
            <w:r w:rsidRPr="00E014FB">
              <w:rPr>
                <w:rFonts w:eastAsia="Tahoma" w:cs="Times New Roman"/>
                <w:color w:val="000000"/>
                <w:sz w:val="20"/>
                <w:szCs w:val="20"/>
              </w:rPr>
              <w:t>3.4</w:t>
            </w:r>
          </w:p>
        </w:tc>
        <w:tc>
          <w:tcPr>
            <w:tcW w:w="4080" w:type="dxa"/>
            <w:vMerge w:val="restart"/>
          </w:tcPr>
          <w:p w14:paraId="21DF10DF" w14:textId="77777777" w:rsidR="00820E00" w:rsidRPr="00E014FB" w:rsidRDefault="00820E00" w:rsidP="003C4186">
            <w:pPr>
              <w:rPr>
                <w:rFonts w:cs="Times New Roman"/>
              </w:rPr>
            </w:pPr>
            <w:r w:rsidRPr="00E014FB">
              <w:rPr>
                <w:rFonts w:eastAsia="Tahoma" w:cs="Times New Roman"/>
                <w:color w:val="000000"/>
                <w:sz w:val="20"/>
                <w:szCs w:val="20"/>
              </w:rPr>
              <w:t>Размещение объектов капитального строительства, предназначенных для оказания гражданам медицинской помощи. Содержание данного вида разрешенного использования включает в себя содержание видов разрешенного использования с кодами 3.4.1 - 3.4.2</w:t>
            </w:r>
          </w:p>
        </w:tc>
        <w:tc>
          <w:tcPr>
            <w:tcW w:w="6800" w:type="dxa"/>
            <w:vMerge w:val="restart"/>
          </w:tcPr>
          <w:p w14:paraId="05970E7C"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300 кв.м.</w:t>
            </w:r>
          </w:p>
          <w:p w14:paraId="0F136BDD"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100000 кв.м.</w:t>
            </w:r>
          </w:p>
          <w:p w14:paraId="771DB554"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p w14:paraId="49C2529F" w14:textId="77777777" w:rsidR="00820E00" w:rsidRPr="00E014FB" w:rsidRDefault="00820E00" w:rsidP="003C4186">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p w14:paraId="3EE88863"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p w14:paraId="79C503A5"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p w14:paraId="1629CE4D"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p w14:paraId="5CDC0F1A"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4 этажа.</w:t>
            </w:r>
          </w:p>
          <w:p w14:paraId="013C3BF4" w14:textId="77777777" w:rsidR="00820E00" w:rsidRPr="00E014FB" w:rsidRDefault="00820E00" w:rsidP="003C4186">
            <w:pPr>
              <w:rPr>
                <w:rFonts w:cs="Times New Roman"/>
              </w:rPr>
            </w:pPr>
            <w:r w:rsidRPr="00E014FB">
              <w:rPr>
                <w:rFonts w:eastAsia="Tahoma" w:cs="Times New Roman"/>
                <w:color w:val="000000"/>
                <w:sz w:val="20"/>
                <w:szCs w:val="20"/>
              </w:rPr>
              <w:t>Минимальное количество этажей – не подлежит установлению.</w:t>
            </w:r>
          </w:p>
          <w:p w14:paraId="7ED4BB81"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15 м.</w:t>
            </w:r>
          </w:p>
          <w:p w14:paraId="422A4916"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p w14:paraId="6B42B4B8" w14:textId="77777777" w:rsidR="00820E00" w:rsidRPr="00E014FB" w:rsidRDefault="00820E00" w:rsidP="003C4186">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p w14:paraId="791BEDFA" w14:textId="77777777" w:rsidR="00820E00" w:rsidRPr="00E014FB" w:rsidRDefault="00820E00" w:rsidP="003C4186">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3FD7AB2A" w14:textId="77777777" w:rsidTr="003C4186">
        <w:trPr>
          <w:trHeight w:val="276"/>
        </w:trPr>
        <w:tc>
          <w:tcPr>
            <w:tcW w:w="272" w:type="dxa"/>
            <w:vMerge/>
          </w:tcPr>
          <w:p w14:paraId="00DF1459" w14:textId="77777777" w:rsidR="00820E00" w:rsidRPr="00E014FB" w:rsidRDefault="00820E00" w:rsidP="003C4186">
            <w:pPr>
              <w:rPr>
                <w:rFonts w:cs="Times New Roman"/>
              </w:rPr>
            </w:pPr>
          </w:p>
        </w:tc>
        <w:tc>
          <w:tcPr>
            <w:tcW w:w="1903" w:type="dxa"/>
            <w:vMerge/>
          </w:tcPr>
          <w:p w14:paraId="091C39F5" w14:textId="77777777" w:rsidR="00820E00" w:rsidRPr="00E014FB" w:rsidRDefault="00820E00" w:rsidP="003C4186">
            <w:pPr>
              <w:rPr>
                <w:rFonts w:cs="Times New Roman"/>
              </w:rPr>
            </w:pPr>
          </w:p>
        </w:tc>
        <w:tc>
          <w:tcPr>
            <w:tcW w:w="1224" w:type="dxa"/>
            <w:vMerge/>
          </w:tcPr>
          <w:p w14:paraId="1AE81225" w14:textId="77777777" w:rsidR="00820E00" w:rsidRPr="00E014FB" w:rsidRDefault="00820E00" w:rsidP="003C4186">
            <w:pPr>
              <w:rPr>
                <w:rFonts w:cs="Times New Roman"/>
              </w:rPr>
            </w:pPr>
          </w:p>
        </w:tc>
        <w:tc>
          <w:tcPr>
            <w:tcW w:w="4080" w:type="dxa"/>
            <w:vMerge/>
          </w:tcPr>
          <w:p w14:paraId="540CE5E0" w14:textId="77777777" w:rsidR="00820E00" w:rsidRPr="00E014FB" w:rsidRDefault="00820E00" w:rsidP="003C4186">
            <w:pPr>
              <w:rPr>
                <w:rFonts w:cs="Times New Roman"/>
              </w:rPr>
            </w:pPr>
          </w:p>
        </w:tc>
        <w:tc>
          <w:tcPr>
            <w:tcW w:w="6800" w:type="dxa"/>
            <w:vMerge/>
          </w:tcPr>
          <w:p w14:paraId="0DDBAF10"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100000 кв.м.</w:t>
            </w:r>
          </w:p>
        </w:tc>
      </w:tr>
      <w:tr w:rsidR="00820E00" w:rsidRPr="00E014FB" w14:paraId="6819B927" w14:textId="77777777" w:rsidTr="003C4186">
        <w:trPr>
          <w:trHeight w:val="276"/>
        </w:trPr>
        <w:tc>
          <w:tcPr>
            <w:tcW w:w="272" w:type="dxa"/>
            <w:vMerge/>
          </w:tcPr>
          <w:p w14:paraId="4FCE467E" w14:textId="77777777" w:rsidR="00820E00" w:rsidRPr="00E014FB" w:rsidRDefault="00820E00" w:rsidP="003C4186">
            <w:pPr>
              <w:rPr>
                <w:rFonts w:cs="Times New Roman"/>
              </w:rPr>
            </w:pPr>
          </w:p>
        </w:tc>
        <w:tc>
          <w:tcPr>
            <w:tcW w:w="1903" w:type="dxa"/>
            <w:vMerge/>
          </w:tcPr>
          <w:p w14:paraId="3773409E" w14:textId="77777777" w:rsidR="00820E00" w:rsidRPr="00E014FB" w:rsidRDefault="00820E00" w:rsidP="003C4186">
            <w:pPr>
              <w:rPr>
                <w:rFonts w:cs="Times New Roman"/>
              </w:rPr>
            </w:pPr>
          </w:p>
        </w:tc>
        <w:tc>
          <w:tcPr>
            <w:tcW w:w="1224" w:type="dxa"/>
            <w:vMerge/>
          </w:tcPr>
          <w:p w14:paraId="5B82B601" w14:textId="77777777" w:rsidR="00820E00" w:rsidRPr="00E014FB" w:rsidRDefault="00820E00" w:rsidP="003C4186">
            <w:pPr>
              <w:rPr>
                <w:rFonts w:cs="Times New Roman"/>
              </w:rPr>
            </w:pPr>
          </w:p>
        </w:tc>
        <w:tc>
          <w:tcPr>
            <w:tcW w:w="4080" w:type="dxa"/>
            <w:vMerge/>
          </w:tcPr>
          <w:p w14:paraId="408D1E94" w14:textId="77777777" w:rsidR="00820E00" w:rsidRPr="00E014FB" w:rsidRDefault="00820E00" w:rsidP="003C4186">
            <w:pPr>
              <w:rPr>
                <w:rFonts w:cs="Times New Roman"/>
              </w:rPr>
            </w:pPr>
          </w:p>
        </w:tc>
        <w:tc>
          <w:tcPr>
            <w:tcW w:w="6800" w:type="dxa"/>
            <w:vMerge/>
          </w:tcPr>
          <w:p w14:paraId="00DAE1EC"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544BD792" w14:textId="77777777" w:rsidTr="003C4186">
        <w:trPr>
          <w:trHeight w:val="276"/>
        </w:trPr>
        <w:tc>
          <w:tcPr>
            <w:tcW w:w="272" w:type="dxa"/>
            <w:vMerge/>
          </w:tcPr>
          <w:p w14:paraId="3DE103A2" w14:textId="77777777" w:rsidR="00820E00" w:rsidRPr="00E014FB" w:rsidRDefault="00820E00" w:rsidP="003C4186">
            <w:pPr>
              <w:rPr>
                <w:rFonts w:cs="Times New Roman"/>
              </w:rPr>
            </w:pPr>
          </w:p>
        </w:tc>
        <w:tc>
          <w:tcPr>
            <w:tcW w:w="1903" w:type="dxa"/>
            <w:vMerge/>
          </w:tcPr>
          <w:p w14:paraId="7C552375" w14:textId="77777777" w:rsidR="00820E00" w:rsidRPr="00E014FB" w:rsidRDefault="00820E00" w:rsidP="003C4186">
            <w:pPr>
              <w:rPr>
                <w:rFonts w:cs="Times New Roman"/>
              </w:rPr>
            </w:pPr>
          </w:p>
        </w:tc>
        <w:tc>
          <w:tcPr>
            <w:tcW w:w="1224" w:type="dxa"/>
            <w:vMerge/>
          </w:tcPr>
          <w:p w14:paraId="693E35E3" w14:textId="77777777" w:rsidR="00820E00" w:rsidRPr="00E014FB" w:rsidRDefault="00820E00" w:rsidP="003C4186">
            <w:pPr>
              <w:rPr>
                <w:rFonts w:cs="Times New Roman"/>
              </w:rPr>
            </w:pPr>
          </w:p>
        </w:tc>
        <w:tc>
          <w:tcPr>
            <w:tcW w:w="4080" w:type="dxa"/>
            <w:vMerge/>
          </w:tcPr>
          <w:p w14:paraId="12A6455F" w14:textId="77777777" w:rsidR="00820E00" w:rsidRPr="00E014FB" w:rsidRDefault="00820E00" w:rsidP="003C4186">
            <w:pPr>
              <w:rPr>
                <w:rFonts w:cs="Times New Roman"/>
              </w:rPr>
            </w:pPr>
          </w:p>
        </w:tc>
        <w:tc>
          <w:tcPr>
            <w:tcW w:w="6800" w:type="dxa"/>
            <w:vMerge/>
          </w:tcPr>
          <w:p w14:paraId="0FC00350" w14:textId="77777777" w:rsidR="00820E00" w:rsidRPr="00E014FB" w:rsidRDefault="00820E00" w:rsidP="003C4186">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02B095FC" w14:textId="77777777" w:rsidTr="003C4186">
        <w:trPr>
          <w:trHeight w:val="276"/>
        </w:trPr>
        <w:tc>
          <w:tcPr>
            <w:tcW w:w="272" w:type="dxa"/>
            <w:vMerge/>
          </w:tcPr>
          <w:p w14:paraId="7C99EF20" w14:textId="77777777" w:rsidR="00820E00" w:rsidRPr="00E014FB" w:rsidRDefault="00820E00" w:rsidP="003C4186">
            <w:pPr>
              <w:rPr>
                <w:rFonts w:cs="Times New Roman"/>
              </w:rPr>
            </w:pPr>
          </w:p>
        </w:tc>
        <w:tc>
          <w:tcPr>
            <w:tcW w:w="1903" w:type="dxa"/>
            <w:vMerge/>
          </w:tcPr>
          <w:p w14:paraId="38779ED4" w14:textId="77777777" w:rsidR="00820E00" w:rsidRPr="00E014FB" w:rsidRDefault="00820E00" w:rsidP="003C4186">
            <w:pPr>
              <w:rPr>
                <w:rFonts w:cs="Times New Roman"/>
              </w:rPr>
            </w:pPr>
          </w:p>
        </w:tc>
        <w:tc>
          <w:tcPr>
            <w:tcW w:w="1224" w:type="dxa"/>
            <w:vMerge/>
          </w:tcPr>
          <w:p w14:paraId="6014FCC3" w14:textId="77777777" w:rsidR="00820E00" w:rsidRPr="00E014FB" w:rsidRDefault="00820E00" w:rsidP="003C4186">
            <w:pPr>
              <w:rPr>
                <w:rFonts w:cs="Times New Roman"/>
              </w:rPr>
            </w:pPr>
          </w:p>
        </w:tc>
        <w:tc>
          <w:tcPr>
            <w:tcW w:w="4080" w:type="dxa"/>
            <w:vMerge/>
          </w:tcPr>
          <w:p w14:paraId="2031A533" w14:textId="77777777" w:rsidR="00820E00" w:rsidRPr="00E014FB" w:rsidRDefault="00820E00" w:rsidP="003C4186">
            <w:pPr>
              <w:rPr>
                <w:rFonts w:cs="Times New Roman"/>
              </w:rPr>
            </w:pPr>
          </w:p>
        </w:tc>
        <w:tc>
          <w:tcPr>
            <w:tcW w:w="6800" w:type="dxa"/>
            <w:vMerge/>
          </w:tcPr>
          <w:p w14:paraId="2B9B5FA2"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03B6A685" w14:textId="77777777" w:rsidTr="003C4186">
        <w:trPr>
          <w:trHeight w:val="276"/>
        </w:trPr>
        <w:tc>
          <w:tcPr>
            <w:tcW w:w="272" w:type="dxa"/>
            <w:vMerge/>
          </w:tcPr>
          <w:p w14:paraId="4B7686A4" w14:textId="77777777" w:rsidR="00820E00" w:rsidRPr="00E014FB" w:rsidRDefault="00820E00" w:rsidP="003C4186">
            <w:pPr>
              <w:rPr>
                <w:rFonts w:cs="Times New Roman"/>
              </w:rPr>
            </w:pPr>
          </w:p>
        </w:tc>
        <w:tc>
          <w:tcPr>
            <w:tcW w:w="1903" w:type="dxa"/>
            <w:vMerge/>
          </w:tcPr>
          <w:p w14:paraId="1D180DDC" w14:textId="77777777" w:rsidR="00820E00" w:rsidRPr="00E014FB" w:rsidRDefault="00820E00" w:rsidP="003C4186">
            <w:pPr>
              <w:rPr>
                <w:rFonts w:cs="Times New Roman"/>
              </w:rPr>
            </w:pPr>
          </w:p>
        </w:tc>
        <w:tc>
          <w:tcPr>
            <w:tcW w:w="1224" w:type="dxa"/>
            <w:vMerge/>
          </w:tcPr>
          <w:p w14:paraId="3ED877F4" w14:textId="77777777" w:rsidR="00820E00" w:rsidRPr="00E014FB" w:rsidRDefault="00820E00" w:rsidP="003C4186">
            <w:pPr>
              <w:rPr>
                <w:rFonts w:cs="Times New Roman"/>
              </w:rPr>
            </w:pPr>
          </w:p>
        </w:tc>
        <w:tc>
          <w:tcPr>
            <w:tcW w:w="4080" w:type="dxa"/>
            <w:vMerge/>
          </w:tcPr>
          <w:p w14:paraId="117EACFA" w14:textId="77777777" w:rsidR="00820E00" w:rsidRPr="00E014FB" w:rsidRDefault="00820E00" w:rsidP="003C4186">
            <w:pPr>
              <w:rPr>
                <w:rFonts w:cs="Times New Roman"/>
              </w:rPr>
            </w:pPr>
          </w:p>
        </w:tc>
        <w:tc>
          <w:tcPr>
            <w:tcW w:w="6800" w:type="dxa"/>
            <w:vMerge/>
          </w:tcPr>
          <w:p w14:paraId="43BEA46C"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820E00" w:rsidRPr="00E014FB" w14:paraId="3B5D6290" w14:textId="77777777" w:rsidTr="003C4186">
        <w:trPr>
          <w:trHeight w:val="276"/>
        </w:trPr>
        <w:tc>
          <w:tcPr>
            <w:tcW w:w="272" w:type="dxa"/>
            <w:vMerge/>
          </w:tcPr>
          <w:p w14:paraId="111EE348" w14:textId="77777777" w:rsidR="00820E00" w:rsidRPr="00E014FB" w:rsidRDefault="00820E00" w:rsidP="003C4186">
            <w:pPr>
              <w:rPr>
                <w:rFonts w:cs="Times New Roman"/>
              </w:rPr>
            </w:pPr>
          </w:p>
        </w:tc>
        <w:tc>
          <w:tcPr>
            <w:tcW w:w="1903" w:type="dxa"/>
            <w:vMerge/>
          </w:tcPr>
          <w:p w14:paraId="69020603" w14:textId="77777777" w:rsidR="00820E00" w:rsidRPr="00E014FB" w:rsidRDefault="00820E00" w:rsidP="003C4186">
            <w:pPr>
              <w:rPr>
                <w:rFonts w:cs="Times New Roman"/>
              </w:rPr>
            </w:pPr>
          </w:p>
        </w:tc>
        <w:tc>
          <w:tcPr>
            <w:tcW w:w="1224" w:type="dxa"/>
            <w:vMerge/>
          </w:tcPr>
          <w:p w14:paraId="0DAD9E86" w14:textId="77777777" w:rsidR="00820E00" w:rsidRPr="00E014FB" w:rsidRDefault="00820E00" w:rsidP="003C4186">
            <w:pPr>
              <w:rPr>
                <w:rFonts w:cs="Times New Roman"/>
              </w:rPr>
            </w:pPr>
          </w:p>
        </w:tc>
        <w:tc>
          <w:tcPr>
            <w:tcW w:w="4080" w:type="dxa"/>
            <w:vMerge/>
          </w:tcPr>
          <w:p w14:paraId="58A730B4" w14:textId="77777777" w:rsidR="00820E00" w:rsidRPr="00E014FB" w:rsidRDefault="00820E00" w:rsidP="003C4186">
            <w:pPr>
              <w:rPr>
                <w:rFonts w:cs="Times New Roman"/>
              </w:rPr>
            </w:pPr>
          </w:p>
        </w:tc>
        <w:tc>
          <w:tcPr>
            <w:tcW w:w="6800" w:type="dxa"/>
            <w:vMerge/>
          </w:tcPr>
          <w:p w14:paraId="210441CF"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5E5F10B5" w14:textId="77777777" w:rsidTr="003C4186">
        <w:trPr>
          <w:trHeight w:val="276"/>
        </w:trPr>
        <w:tc>
          <w:tcPr>
            <w:tcW w:w="272" w:type="dxa"/>
            <w:vMerge/>
          </w:tcPr>
          <w:p w14:paraId="089B0947" w14:textId="77777777" w:rsidR="00820E00" w:rsidRPr="00E014FB" w:rsidRDefault="00820E00" w:rsidP="003C4186">
            <w:pPr>
              <w:rPr>
                <w:rFonts w:cs="Times New Roman"/>
              </w:rPr>
            </w:pPr>
          </w:p>
        </w:tc>
        <w:tc>
          <w:tcPr>
            <w:tcW w:w="1903" w:type="dxa"/>
            <w:vMerge/>
          </w:tcPr>
          <w:p w14:paraId="3EBFAFE6" w14:textId="77777777" w:rsidR="00820E00" w:rsidRPr="00E014FB" w:rsidRDefault="00820E00" w:rsidP="003C4186">
            <w:pPr>
              <w:rPr>
                <w:rFonts w:cs="Times New Roman"/>
              </w:rPr>
            </w:pPr>
          </w:p>
        </w:tc>
        <w:tc>
          <w:tcPr>
            <w:tcW w:w="1224" w:type="dxa"/>
            <w:vMerge/>
          </w:tcPr>
          <w:p w14:paraId="5ACBF2DB" w14:textId="77777777" w:rsidR="00820E00" w:rsidRPr="00E014FB" w:rsidRDefault="00820E00" w:rsidP="003C4186">
            <w:pPr>
              <w:rPr>
                <w:rFonts w:cs="Times New Roman"/>
              </w:rPr>
            </w:pPr>
          </w:p>
        </w:tc>
        <w:tc>
          <w:tcPr>
            <w:tcW w:w="4080" w:type="dxa"/>
            <w:vMerge/>
          </w:tcPr>
          <w:p w14:paraId="5D308F67" w14:textId="77777777" w:rsidR="00820E00" w:rsidRPr="00E014FB" w:rsidRDefault="00820E00" w:rsidP="003C4186">
            <w:pPr>
              <w:rPr>
                <w:rFonts w:cs="Times New Roman"/>
              </w:rPr>
            </w:pPr>
          </w:p>
        </w:tc>
        <w:tc>
          <w:tcPr>
            <w:tcW w:w="6800" w:type="dxa"/>
            <w:vMerge/>
          </w:tcPr>
          <w:p w14:paraId="2AFA4613"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4 этажа.</w:t>
            </w:r>
          </w:p>
        </w:tc>
      </w:tr>
      <w:tr w:rsidR="00820E00" w:rsidRPr="00E014FB" w14:paraId="1B2441DA" w14:textId="77777777" w:rsidTr="003C4186">
        <w:trPr>
          <w:trHeight w:val="276"/>
        </w:trPr>
        <w:tc>
          <w:tcPr>
            <w:tcW w:w="272" w:type="dxa"/>
            <w:vMerge/>
          </w:tcPr>
          <w:p w14:paraId="0010C660" w14:textId="77777777" w:rsidR="00820E00" w:rsidRPr="00E014FB" w:rsidRDefault="00820E00" w:rsidP="003C4186">
            <w:pPr>
              <w:rPr>
                <w:rFonts w:cs="Times New Roman"/>
              </w:rPr>
            </w:pPr>
          </w:p>
        </w:tc>
        <w:tc>
          <w:tcPr>
            <w:tcW w:w="1903" w:type="dxa"/>
            <w:vMerge/>
          </w:tcPr>
          <w:p w14:paraId="1E970374" w14:textId="77777777" w:rsidR="00820E00" w:rsidRPr="00E014FB" w:rsidRDefault="00820E00" w:rsidP="003C4186">
            <w:pPr>
              <w:rPr>
                <w:rFonts w:cs="Times New Roman"/>
              </w:rPr>
            </w:pPr>
          </w:p>
        </w:tc>
        <w:tc>
          <w:tcPr>
            <w:tcW w:w="1224" w:type="dxa"/>
            <w:vMerge/>
          </w:tcPr>
          <w:p w14:paraId="226C43EC" w14:textId="77777777" w:rsidR="00820E00" w:rsidRPr="00E014FB" w:rsidRDefault="00820E00" w:rsidP="003C4186">
            <w:pPr>
              <w:rPr>
                <w:rFonts w:cs="Times New Roman"/>
              </w:rPr>
            </w:pPr>
          </w:p>
        </w:tc>
        <w:tc>
          <w:tcPr>
            <w:tcW w:w="4080" w:type="dxa"/>
            <w:vMerge/>
          </w:tcPr>
          <w:p w14:paraId="2E76807D" w14:textId="77777777" w:rsidR="00820E00" w:rsidRPr="00E014FB" w:rsidRDefault="00820E00" w:rsidP="003C4186">
            <w:pPr>
              <w:rPr>
                <w:rFonts w:cs="Times New Roman"/>
              </w:rPr>
            </w:pPr>
          </w:p>
        </w:tc>
        <w:tc>
          <w:tcPr>
            <w:tcW w:w="6800" w:type="dxa"/>
            <w:vMerge/>
          </w:tcPr>
          <w:p w14:paraId="132C0764" w14:textId="77777777" w:rsidR="00820E00" w:rsidRPr="00E014FB" w:rsidRDefault="00820E00" w:rsidP="003C4186">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28C8C059" w14:textId="77777777" w:rsidTr="003C4186">
        <w:trPr>
          <w:trHeight w:val="276"/>
        </w:trPr>
        <w:tc>
          <w:tcPr>
            <w:tcW w:w="272" w:type="dxa"/>
            <w:vMerge/>
          </w:tcPr>
          <w:p w14:paraId="58FEF65A" w14:textId="77777777" w:rsidR="00820E00" w:rsidRPr="00E014FB" w:rsidRDefault="00820E00" w:rsidP="003C4186">
            <w:pPr>
              <w:rPr>
                <w:rFonts w:cs="Times New Roman"/>
              </w:rPr>
            </w:pPr>
          </w:p>
        </w:tc>
        <w:tc>
          <w:tcPr>
            <w:tcW w:w="1903" w:type="dxa"/>
            <w:vMerge/>
          </w:tcPr>
          <w:p w14:paraId="483DB057" w14:textId="77777777" w:rsidR="00820E00" w:rsidRPr="00E014FB" w:rsidRDefault="00820E00" w:rsidP="003C4186">
            <w:pPr>
              <w:rPr>
                <w:rFonts w:cs="Times New Roman"/>
              </w:rPr>
            </w:pPr>
          </w:p>
        </w:tc>
        <w:tc>
          <w:tcPr>
            <w:tcW w:w="1224" w:type="dxa"/>
            <w:vMerge/>
          </w:tcPr>
          <w:p w14:paraId="01A2C4B0" w14:textId="77777777" w:rsidR="00820E00" w:rsidRPr="00E014FB" w:rsidRDefault="00820E00" w:rsidP="003C4186">
            <w:pPr>
              <w:rPr>
                <w:rFonts w:cs="Times New Roman"/>
              </w:rPr>
            </w:pPr>
          </w:p>
        </w:tc>
        <w:tc>
          <w:tcPr>
            <w:tcW w:w="4080" w:type="dxa"/>
            <w:vMerge/>
          </w:tcPr>
          <w:p w14:paraId="5C604790" w14:textId="77777777" w:rsidR="00820E00" w:rsidRPr="00E014FB" w:rsidRDefault="00820E00" w:rsidP="003C4186">
            <w:pPr>
              <w:rPr>
                <w:rFonts w:cs="Times New Roman"/>
              </w:rPr>
            </w:pPr>
          </w:p>
        </w:tc>
        <w:tc>
          <w:tcPr>
            <w:tcW w:w="6800" w:type="dxa"/>
            <w:vMerge/>
          </w:tcPr>
          <w:p w14:paraId="74A63EEB"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15 м.</w:t>
            </w:r>
          </w:p>
        </w:tc>
      </w:tr>
      <w:tr w:rsidR="00820E00" w:rsidRPr="00E014FB" w14:paraId="2CD3C151" w14:textId="77777777" w:rsidTr="003C4186">
        <w:trPr>
          <w:trHeight w:val="276"/>
        </w:trPr>
        <w:tc>
          <w:tcPr>
            <w:tcW w:w="272" w:type="dxa"/>
            <w:vMerge/>
          </w:tcPr>
          <w:p w14:paraId="3887DD4A" w14:textId="77777777" w:rsidR="00820E00" w:rsidRPr="00E014FB" w:rsidRDefault="00820E00" w:rsidP="003C4186">
            <w:pPr>
              <w:rPr>
                <w:rFonts w:cs="Times New Roman"/>
              </w:rPr>
            </w:pPr>
          </w:p>
        </w:tc>
        <w:tc>
          <w:tcPr>
            <w:tcW w:w="1903" w:type="dxa"/>
            <w:vMerge/>
          </w:tcPr>
          <w:p w14:paraId="4F413A3F" w14:textId="77777777" w:rsidR="00820E00" w:rsidRPr="00E014FB" w:rsidRDefault="00820E00" w:rsidP="003C4186">
            <w:pPr>
              <w:rPr>
                <w:rFonts w:cs="Times New Roman"/>
              </w:rPr>
            </w:pPr>
          </w:p>
        </w:tc>
        <w:tc>
          <w:tcPr>
            <w:tcW w:w="1224" w:type="dxa"/>
            <w:vMerge/>
          </w:tcPr>
          <w:p w14:paraId="14645EFA" w14:textId="77777777" w:rsidR="00820E00" w:rsidRPr="00E014FB" w:rsidRDefault="00820E00" w:rsidP="003C4186">
            <w:pPr>
              <w:rPr>
                <w:rFonts w:cs="Times New Roman"/>
              </w:rPr>
            </w:pPr>
          </w:p>
        </w:tc>
        <w:tc>
          <w:tcPr>
            <w:tcW w:w="4080" w:type="dxa"/>
            <w:vMerge/>
          </w:tcPr>
          <w:p w14:paraId="699C595C" w14:textId="77777777" w:rsidR="00820E00" w:rsidRPr="00E014FB" w:rsidRDefault="00820E00" w:rsidP="003C4186">
            <w:pPr>
              <w:rPr>
                <w:rFonts w:cs="Times New Roman"/>
              </w:rPr>
            </w:pPr>
          </w:p>
        </w:tc>
        <w:tc>
          <w:tcPr>
            <w:tcW w:w="6800" w:type="dxa"/>
            <w:vMerge/>
          </w:tcPr>
          <w:p w14:paraId="2E1D15A2"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5F6E01D5" w14:textId="77777777" w:rsidTr="003C4186">
        <w:trPr>
          <w:trHeight w:val="276"/>
        </w:trPr>
        <w:tc>
          <w:tcPr>
            <w:tcW w:w="272" w:type="dxa"/>
            <w:vMerge/>
          </w:tcPr>
          <w:p w14:paraId="52AC159E" w14:textId="77777777" w:rsidR="00820E00" w:rsidRPr="00E014FB" w:rsidRDefault="00820E00" w:rsidP="003C4186">
            <w:pPr>
              <w:rPr>
                <w:rFonts w:cs="Times New Roman"/>
              </w:rPr>
            </w:pPr>
          </w:p>
        </w:tc>
        <w:tc>
          <w:tcPr>
            <w:tcW w:w="1903" w:type="dxa"/>
            <w:vMerge/>
          </w:tcPr>
          <w:p w14:paraId="2EC63C65" w14:textId="77777777" w:rsidR="00820E00" w:rsidRPr="00E014FB" w:rsidRDefault="00820E00" w:rsidP="003C4186">
            <w:pPr>
              <w:rPr>
                <w:rFonts w:cs="Times New Roman"/>
              </w:rPr>
            </w:pPr>
          </w:p>
        </w:tc>
        <w:tc>
          <w:tcPr>
            <w:tcW w:w="1224" w:type="dxa"/>
            <w:vMerge/>
          </w:tcPr>
          <w:p w14:paraId="0607BB0C" w14:textId="77777777" w:rsidR="00820E00" w:rsidRPr="00E014FB" w:rsidRDefault="00820E00" w:rsidP="003C4186">
            <w:pPr>
              <w:rPr>
                <w:rFonts w:cs="Times New Roman"/>
              </w:rPr>
            </w:pPr>
          </w:p>
        </w:tc>
        <w:tc>
          <w:tcPr>
            <w:tcW w:w="4080" w:type="dxa"/>
            <w:vMerge/>
          </w:tcPr>
          <w:p w14:paraId="719F725B" w14:textId="77777777" w:rsidR="00820E00" w:rsidRPr="00E014FB" w:rsidRDefault="00820E00" w:rsidP="003C4186">
            <w:pPr>
              <w:rPr>
                <w:rFonts w:cs="Times New Roman"/>
              </w:rPr>
            </w:pPr>
          </w:p>
        </w:tc>
        <w:tc>
          <w:tcPr>
            <w:tcW w:w="6800" w:type="dxa"/>
            <w:vMerge/>
          </w:tcPr>
          <w:p w14:paraId="0CF2F357" w14:textId="77777777" w:rsidR="00820E00" w:rsidRPr="00E014FB" w:rsidRDefault="00820E00" w:rsidP="003C4186">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4F5CF9A9" w14:textId="77777777" w:rsidTr="003C4186">
        <w:trPr>
          <w:trHeight w:val="276"/>
        </w:trPr>
        <w:tc>
          <w:tcPr>
            <w:tcW w:w="272" w:type="dxa"/>
            <w:vMerge/>
          </w:tcPr>
          <w:p w14:paraId="1A492F2F" w14:textId="77777777" w:rsidR="00820E00" w:rsidRPr="00E014FB" w:rsidRDefault="00820E00" w:rsidP="003C4186">
            <w:pPr>
              <w:rPr>
                <w:rFonts w:cs="Times New Roman"/>
              </w:rPr>
            </w:pPr>
          </w:p>
        </w:tc>
        <w:tc>
          <w:tcPr>
            <w:tcW w:w="1903" w:type="dxa"/>
            <w:vMerge/>
          </w:tcPr>
          <w:p w14:paraId="04A3D9A5" w14:textId="77777777" w:rsidR="00820E00" w:rsidRPr="00E014FB" w:rsidRDefault="00820E00" w:rsidP="003C4186">
            <w:pPr>
              <w:rPr>
                <w:rFonts w:cs="Times New Roman"/>
              </w:rPr>
            </w:pPr>
          </w:p>
        </w:tc>
        <w:tc>
          <w:tcPr>
            <w:tcW w:w="1224" w:type="dxa"/>
            <w:vMerge/>
          </w:tcPr>
          <w:p w14:paraId="1CE151EE" w14:textId="77777777" w:rsidR="00820E00" w:rsidRPr="00E014FB" w:rsidRDefault="00820E00" w:rsidP="003C4186">
            <w:pPr>
              <w:rPr>
                <w:rFonts w:cs="Times New Roman"/>
              </w:rPr>
            </w:pPr>
          </w:p>
        </w:tc>
        <w:tc>
          <w:tcPr>
            <w:tcW w:w="4080" w:type="dxa"/>
            <w:vMerge/>
          </w:tcPr>
          <w:p w14:paraId="0B10D9C7" w14:textId="77777777" w:rsidR="00820E00" w:rsidRPr="00E014FB" w:rsidRDefault="00820E00" w:rsidP="003C4186">
            <w:pPr>
              <w:rPr>
                <w:rFonts w:cs="Times New Roman"/>
              </w:rPr>
            </w:pPr>
          </w:p>
        </w:tc>
        <w:tc>
          <w:tcPr>
            <w:tcW w:w="6800" w:type="dxa"/>
            <w:vMerge/>
          </w:tcPr>
          <w:p w14:paraId="207F5141" w14:textId="77777777" w:rsidR="00820E00" w:rsidRPr="00E014FB" w:rsidRDefault="00820E00" w:rsidP="003C4186">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041EA156" w14:textId="77777777" w:rsidTr="003C4186">
        <w:tc>
          <w:tcPr>
            <w:tcW w:w="272" w:type="dxa"/>
          </w:tcPr>
          <w:p w14:paraId="3CE2BA70" w14:textId="77777777" w:rsidR="00820E00" w:rsidRPr="00E014FB" w:rsidRDefault="00820E00" w:rsidP="003C4186">
            <w:pPr>
              <w:jc w:val="center"/>
              <w:rPr>
                <w:rFonts w:cs="Times New Roman"/>
              </w:rPr>
            </w:pPr>
            <w:r w:rsidRPr="00E014FB">
              <w:rPr>
                <w:rFonts w:eastAsia="Tahoma" w:cs="Times New Roman"/>
                <w:color w:val="000000"/>
                <w:sz w:val="20"/>
                <w:szCs w:val="20"/>
              </w:rPr>
              <w:t>2.</w:t>
            </w:r>
          </w:p>
        </w:tc>
        <w:tc>
          <w:tcPr>
            <w:tcW w:w="1903" w:type="dxa"/>
          </w:tcPr>
          <w:p w14:paraId="61171FB2" w14:textId="77777777" w:rsidR="00820E00" w:rsidRPr="00E014FB" w:rsidRDefault="00820E00" w:rsidP="003C4186">
            <w:pPr>
              <w:rPr>
                <w:rFonts w:cs="Times New Roman"/>
              </w:rPr>
            </w:pPr>
            <w:r w:rsidRPr="00E014FB">
              <w:rPr>
                <w:rFonts w:eastAsia="Tahoma" w:cs="Times New Roman"/>
                <w:color w:val="000000"/>
                <w:sz w:val="20"/>
                <w:szCs w:val="20"/>
              </w:rPr>
              <w:t>Амбулаторно-поликлиническое обслуживание</w:t>
            </w:r>
          </w:p>
        </w:tc>
        <w:tc>
          <w:tcPr>
            <w:tcW w:w="1224" w:type="dxa"/>
          </w:tcPr>
          <w:p w14:paraId="4F27D4AB" w14:textId="77777777" w:rsidR="00820E00" w:rsidRPr="00E014FB" w:rsidRDefault="00820E00" w:rsidP="003C4186">
            <w:pPr>
              <w:rPr>
                <w:rFonts w:cs="Times New Roman"/>
              </w:rPr>
            </w:pPr>
            <w:r w:rsidRPr="00E014FB">
              <w:rPr>
                <w:rFonts w:eastAsia="Tahoma" w:cs="Times New Roman"/>
                <w:color w:val="000000"/>
                <w:sz w:val="20"/>
                <w:szCs w:val="20"/>
              </w:rPr>
              <w:t>3.4.1</w:t>
            </w:r>
          </w:p>
        </w:tc>
        <w:tc>
          <w:tcPr>
            <w:tcW w:w="4080" w:type="dxa"/>
          </w:tcPr>
          <w:p w14:paraId="46167844" w14:textId="77777777" w:rsidR="00820E00" w:rsidRPr="00E014FB" w:rsidRDefault="00820E00" w:rsidP="003C4186">
            <w:pPr>
              <w:rPr>
                <w:rFonts w:cs="Times New Roman"/>
              </w:rPr>
            </w:pPr>
            <w:r w:rsidRPr="00E014FB">
              <w:rPr>
                <w:rFonts w:eastAsia="Tahoma" w:cs="Times New Roman"/>
                <w:color w:val="000000"/>
                <w:sz w:val="20"/>
                <w:szCs w:val="20"/>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6800" w:type="dxa"/>
            <w:vMerge/>
          </w:tcPr>
          <w:p w14:paraId="6710A1DE" w14:textId="77777777" w:rsidR="00820E00" w:rsidRPr="00E014FB" w:rsidRDefault="00820E00" w:rsidP="003C4186">
            <w:pPr>
              <w:rPr>
                <w:rFonts w:cs="Times New Roman"/>
              </w:rPr>
            </w:pPr>
          </w:p>
        </w:tc>
      </w:tr>
      <w:tr w:rsidR="00820E00" w:rsidRPr="00E014FB" w14:paraId="55695380" w14:textId="77777777" w:rsidTr="003C4186">
        <w:tc>
          <w:tcPr>
            <w:tcW w:w="272" w:type="dxa"/>
          </w:tcPr>
          <w:p w14:paraId="262011FF" w14:textId="77777777" w:rsidR="00820E00" w:rsidRPr="00E014FB" w:rsidRDefault="00820E00" w:rsidP="003C4186">
            <w:pPr>
              <w:jc w:val="center"/>
              <w:rPr>
                <w:rFonts w:cs="Times New Roman"/>
              </w:rPr>
            </w:pPr>
            <w:r w:rsidRPr="00E014FB">
              <w:rPr>
                <w:rFonts w:eastAsia="Tahoma" w:cs="Times New Roman"/>
                <w:color w:val="000000"/>
                <w:sz w:val="20"/>
                <w:szCs w:val="20"/>
              </w:rPr>
              <w:t>3.</w:t>
            </w:r>
          </w:p>
        </w:tc>
        <w:tc>
          <w:tcPr>
            <w:tcW w:w="1903" w:type="dxa"/>
          </w:tcPr>
          <w:p w14:paraId="375F2E7E" w14:textId="77777777" w:rsidR="00820E00" w:rsidRPr="00E014FB" w:rsidRDefault="00820E00" w:rsidP="003C4186">
            <w:pPr>
              <w:rPr>
                <w:rFonts w:cs="Times New Roman"/>
              </w:rPr>
            </w:pPr>
            <w:r w:rsidRPr="00E014FB">
              <w:rPr>
                <w:rFonts w:eastAsia="Tahoma" w:cs="Times New Roman"/>
                <w:color w:val="000000"/>
                <w:sz w:val="20"/>
                <w:szCs w:val="20"/>
              </w:rPr>
              <w:t>Стационарное медицинское обслуживание</w:t>
            </w:r>
          </w:p>
        </w:tc>
        <w:tc>
          <w:tcPr>
            <w:tcW w:w="1224" w:type="dxa"/>
          </w:tcPr>
          <w:p w14:paraId="59875CDB" w14:textId="77777777" w:rsidR="00820E00" w:rsidRPr="00E014FB" w:rsidRDefault="00820E00" w:rsidP="003C4186">
            <w:pPr>
              <w:rPr>
                <w:rFonts w:cs="Times New Roman"/>
              </w:rPr>
            </w:pPr>
            <w:r w:rsidRPr="00E014FB">
              <w:rPr>
                <w:rFonts w:eastAsia="Tahoma" w:cs="Times New Roman"/>
                <w:color w:val="000000"/>
                <w:sz w:val="20"/>
                <w:szCs w:val="20"/>
              </w:rPr>
              <w:t>3.4.2</w:t>
            </w:r>
          </w:p>
        </w:tc>
        <w:tc>
          <w:tcPr>
            <w:tcW w:w="4080" w:type="dxa"/>
          </w:tcPr>
          <w:p w14:paraId="39022988" w14:textId="77777777" w:rsidR="00820E00" w:rsidRPr="00E014FB" w:rsidRDefault="00820E00" w:rsidP="003C4186">
            <w:pPr>
              <w:rPr>
                <w:rFonts w:cs="Times New Roman"/>
              </w:rPr>
            </w:pPr>
            <w:r w:rsidRPr="00E014FB">
              <w:rPr>
                <w:rFonts w:eastAsia="Tahoma" w:cs="Times New Roman"/>
                <w:color w:val="000000"/>
                <w:sz w:val="20"/>
                <w:szCs w:val="20"/>
              </w:rPr>
              <w:t xml:space="preserve">Размещение объектов капитального строительства, предназначенных для оказания гражданам медицинской помощи в стационарах (больницы, родильные дома, диспансеры, научно-медицинские учреждения и прочие объекты, обеспечивающие оказание услуги по лечению в стационаре); размещение станций скорой помощи; размещение площадок санитарной авиации </w:t>
            </w:r>
          </w:p>
        </w:tc>
        <w:tc>
          <w:tcPr>
            <w:tcW w:w="6800" w:type="dxa"/>
            <w:vMerge/>
          </w:tcPr>
          <w:p w14:paraId="2300166F" w14:textId="77777777" w:rsidR="00820E00" w:rsidRPr="00E014FB" w:rsidRDefault="00820E00" w:rsidP="003C4186">
            <w:pPr>
              <w:rPr>
                <w:rFonts w:cs="Times New Roman"/>
              </w:rPr>
            </w:pPr>
          </w:p>
        </w:tc>
      </w:tr>
      <w:tr w:rsidR="00820E00" w:rsidRPr="00E014FB" w14:paraId="1063A685" w14:textId="77777777" w:rsidTr="003C4186">
        <w:tc>
          <w:tcPr>
            <w:tcW w:w="272" w:type="dxa"/>
            <w:vMerge w:val="restart"/>
          </w:tcPr>
          <w:p w14:paraId="44B531A9" w14:textId="77777777" w:rsidR="00820E00" w:rsidRPr="00E014FB" w:rsidRDefault="00820E00" w:rsidP="003C4186">
            <w:pPr>
              <w:jc w:val="center"/>
              <w:rPr>
                <w:rFonts w:cs="Times New Roman"/>
              </w:rPr>
            </w:pPr>
            <w:r w:rsidRPr="00E014FB">
              <w:rPr>
                <w:rFonts w:eastAsia="Tahoma" w:cs="Times New Roman"/>
                <w:color w:val="000000"/>
                <w:sz w:val="20"/>
                <w:szCs w:val="20"/>
              </w:rPr>
              <w:t>4.</w:t>
            </w:r>
          </w:p>
        </w:tc>
        <w:tc>
          <w:tcPr>
            <w:tcW w:w="1903" w:type="dxa"/>
            <w:vMerge w:val="restart"/>
          </w:tcPr>
          <w:p w14:paraId="763F0A44" w14:textId="77777777" w:rsidR="00820E00" w:rsidRPr="00E014FB" w:rsidRDefault="00820E00" w:rsidP="003C4186">
            <w:pPr>
              <w:rPr>
                <w:rFonts w:cs="Times New Roman"/>
              </w:rPr>
            </w:pPr>
            <w:r w:rsidRPr="00E014FB">
              <w:rPr>
                <w:rFonts w:eastAsia="Tahoma" w:cs="Times New Roman"/>
                <w:color w:val="000000"/>
                <w:sz w:val="20"/>
                <w:szCs w:val="20"/>
              </w:rPr>
              <w:t>Медицинские организации особого назначения</w:t>
            </w:r>
          </w:p>
        </w:tc>
        <w:tc>
          <w:tcPr>
            <w:tcW w:w="1224" w:type="dxa"/>
            <w:vMerge w:val="restart"/>
          </w:tcPr>
          <w:p w14:paraId="6B79C5CA" w14:textId="77777777" w:rsidR="00820E00" w:rsidRPr="00E014FB" w:rsidRDefault="00820E00" w:rsidP="003C4186">
            <w:pPr>
              <w:rPr>
                <w:rFonts w:cs="Times New Roman"/>
              </w:rPr>
            </w:pPr>
            <w:r w:rsidRPr="00E014FB">
              <w:rPr>
                <w:rFonts w:eastAsia="Tahoma" w:cs="Times New Roman"/>
                <w:color w:val="000000"/>
                <w:sz w:val="20"/>
                <w:szCs w:val="20"/>
              </w:rPr>
              <w:t>3.4.3</w:t>
            </w:r>
          </w:p>
        </w:tc>
        <w:tc>
          <w:tcPr>
            <w:tcW w:w="4080" w:type="dxa"/>
            <w:vMerge w:val="restart"/>
          </w:tcPr>
          <w:p w14:paraId="39A5D696" w14:textId="77777777" w:rsidR="00820E00" w:rsidRPr="00E014FB" w:rsidRDefault="00820E00" w:rsidP="003C4186">
            <w:pPr>
              <w:rPr>
                <w:rFonts w:cs="Times New Roman"/>
              </w:rPr>
            </w:pPr>
            <w:r w:rsidRPr="00E014FB">
              <w:rPr>
                <w:rFonts w:eastAsia="Tahoma" w:cs="Times New Roman"/>
                <w:color w:val="000000"/>
                <w:sz w:val="20"/>
                <w:szCs w:val="20"/>
              </w:rPr>
              <w:t>Размещение объектов капитального строительства для размещения медицинских организаций, осуществляющих проведение судебно-медицинской и патолого-анатомической экспертизы (морги)</w:t>
            </w:r>
          </w:p>
        </w:tc>
        <w:tc>
          <w:tcPr>
            <w:tcW w:w="6800" w:type="dxa"/>
          </w:tcPr>
          <w:p w14:paraId="2A260A3E"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300 кв.м.</w:t>
            </w:r>
          </w:p>
        </w:tc>
      </w:tr>
      <w:tr w:rsidR="00820E00" w:rsidRPr="00E014FB" w14:paraId="2BA0B56D" w14:textId="77777777" w:rsidTr="003C4186">
        <w:tc>
          <w:tcPr>
            <w:tcW w:w="272" w:type="dxa"/>
            <w:vMerge/>
          </w:tcPr>
          <w:p w14:paraId="59F8066B" w14:textId="77777777" w:rsidR="00820E00" w:rsidRPr="00E014FB" w:rsidRDefault="00820E00" w:rsidP="003C4186">
            <w:pPr>
              <w:rPr>
                <w:rFonts w:cs="Times New Roman"/>
              </w:rPr>
            </w:pPr>
          </w:p>
        </w:tc>
        <w:tc>
          <w:tcPr>
            <w:tcW w:w="1903" w:type="dxa"/>
            <w:vMerge/>
          </w:tcPr>
          <w:p w14:paraId="1B1B295D" w14:textId="77777777" w:rsidR="00820E00" w:rsidRPr="00E014FB" w:rsidRDefault="00820E00" w:rsidP="003C4186">
            <w:pPr>
              <w:rPr>
                <w:rFonts w:cs="Times New Roman"/>
              </w:rPr>
            </w:pPr>
          </w:p>
        </w:tc>
        <w:tc>
          <w:tcPr>
            <w:tcW w:w="1224" w:type="dxa"/>
            <w:vMerge/>
          </w:tcPr>
          <w:p w14:paraId="7C0E9D3D" w14:textId="77777777" w:rsidR="00820E00" w:rsidRPr="00E014FB" w:rsidRDefault="00820E00" w:rsidP="003C4186">
            <w:pPr>
              <w:rPr>
                <w:rFonts w:cs="Times New Roman"/>
              </w:rPr>
            </w:pPr>
          </w:p>
        </w:tc>
        <w:tc>
          <w:tcPr>
            <w:tcW w:w="4080" w:type="dxa"/>
            <w:vMerge/>
          </w:tcPr>
          <w:p w14:paraId="57B31FCD" w14:textId="77777777" w:rsidR="00820E00" w:rsidRPr="00E014FB" w:rsidRDefault="00820E00" w:rsidP="003C4186">
            <w:pPr>
              <w:rPr>
                <w:rFonts w:cs="Times New Roman"/>
              </w:rPr>
            </w:pPr>
          </w:p>
        </w:tc>
        <w:tc>
          <w:tcPr>
            <w:tcW w:w="6800" w:type="dxa"/>
          </w:tcPr>
          <w:p w14:paraId="0DD7D205"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25000 кв.м.</w:t>
            </w:r>
          </w:p>
        </w:tc>
      </w:tr>
      <w:tr w:rsidR="00820E00" w:rsidRPr="00E014FB" w14:paraId="28CC6418" w14:textId="77777777" w:rsidTr="003C4186">
        <w:tc>
          <w:tcPr>
            <w:tcW w:w="272" w:type="dxa"/>
            <w:vMerge/>
          </w:tcPr>
          <w:p w14:paraId="4F5CE57F" w14:textId="77777777" w:rsidR="00820E00" w:rsidRPr="00E014FB" w:rsidRDefault="00820E00" w:rsidP="003C4186">
            <w:pPr>
              <w:rPr>
                <w:rFonts w:cs="Times New Roman"/>
              </w:rPr>
            </w:pPr>
          </w:p>
        </w:tc>
        <w:tc>
          <w:tcPr>
            <w:tcW w:w="1903" w:type="dxa"/>
            <w:vMerge/>
          </w:tcPr>
          <w:p w14:paraId="39DD1D3E" w14:textId="77777777" w:rsidR="00820E00" w:rsidRPr="00E014FB" w:rsidRDefault="00820E00" w:rsidP="003C4186">
            <w:pPr>
              <w:rPr>
                <w:rFonts w:cs="Times New Roman"/>
              </w:rPr>
            </w:pPr>
          </w:p>
        </w:tc>
        <w:tc>
          <w:tcPr>
            <w:tcW w:w="1224" w:type="dxa"/>
            <w:vMerge/>
          </w:tcPr>
          <w:p w14:paraId="72B7A0C6" w14:textId="77777777" w:rsidR="00820E00" w:rsidRPr="00E014FB" w:rsidRDefault="00820E00" w:rsidP="003C4186">
            <w:pPr>
              <w:rPr>
                <w:rFonts w:cs="Times New Roman"/>
              </w:rPr>
            </w:pPr>
          </w:p>
        </w:tc>
        <w:tc>
          <w:tcPr>
            <w:tcW w:w="4080" w:type="dxa"/>
            <w:vMerge/>
          </w:tcPr>
          <w:p w14:paraId="099FB030" w14:textId="77777777" w:rsidR="00820E00" w:rsidRPr="00E014FB" w:rsidRDefault="00820E00" w:rsidP="003C4186">
            <w:pPr>
              <w:rPr>
                <w:rFonts w:cs="Times New Roman"/>
              </w:rPr>
            </w:pPr>
          </w:p>
        </w:tc>
        <w:tc>
          <w:tcPr>
            <w:tcW w:w="6800" w:type="dxa"/>
          </w:tcPr>
          <w:p w14:paraId="4E36D669"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15 м.</w:t>
            </w:r>
          </w:p>
        </w:tc>
      </w:tr>
      <w:tr w:rsidR="00820E00" w:rsidRPr="00E014FB" w14:paraId="7C5D5D0F" w14:textId="77777777" w:rsidTr="003C4186">
        <w:tc>
          <w:tcPr>
            <w:tcW w:w="272" w:type="dxa"/>
            <w:vMerge/>
          </w:tcPr>
          <w:p w14:paraId="4428C06A" w14:textId="77777777" w:rsidR="00820E00" w:rsidRPr="00E014FB" w:rsidRDefault="00820E00" w:rsidP="003C4186">
            <w:pPr>
              <w:rPr>
                <w:rFonts w:cs="Times New Roman"/>
              </w:rPr>
            </w:pPr>
          </w:p>
        </w:tc>
        <w:tc>
          <w:tcPr>
            <w:tcW w:w="1903" w:type="dxa"/>
            <w:vMerge/>
          </w:tcPr>
          <w:p w14:paraId="6A6A7839" w14:textId="77777777" w:rsidR="00820E00" w:rsidRPr="00E014FB" w:rsidRDefault="00820E00" w:rsidP="003C4186">
            <w:pPr>
              <w:rPr>
                <w:rFonts w:cs="Times New Roman"/>
              </w:rPr>
            </w:pPr>
          </w:p>
        </w:tc>
        <w:tc>
          <w:tcPr>
            <w:tcW w:w="1224" w:type="dxa"/>
            <w:vMerge/>
          </w:tcPr>
          <w:p w14:paraId="11931B1F" w14:textId="77777777" w:rsidR="00820E00" w:rsidRPr="00E014FB" w:rsidRDefault="00820E00" w:rsidP="003C4186">
            <w:pPr>
              <w:rPr>
                <w:rFonts w:cs="Times New Roman"/>
              </w:rPr>
            </w:pPr>
          </w:p>
        </w:tc>
        <w:tc>
          <w:tcPr>
            <w:tcW w:w="4080" w:type="dxa"/>
            <w:vMerge/>
          </w:tcPr>
          <w:p w14:paraId="538423C4" w14:textId="77777777" w:rsidR="00820E00" w:rsidRPr="00E014FB" w:rsidRDefault="00820E00" w:rsidP="003C4186">
            <w:pPr>
              <w:rPr>
                <w:rFonts w:cs="Times New Roman"/>
              </w:rPr>
            </w:pPr>
          </w:p>
        </w:tc>
        <w:tc>
          <w:tcPr>
            <w:tcW w:w="6800" w:type="dxa"/>
          </w:tcPr>
          <w:p w14:paraId="0F5CF631" w14:textId="77777777" w:rsidR="00820E00" w:rsidRPr="00E014FB" w:rsidRDefault="00820E00" w:rsidP="003C4186">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24C97E60" w14:textId="77777777" w:rsidTr="003C4186">
        <w:tc>
          <w:tcPr>
            <w:tcW w:w="272" w:type="dxa"/>
            <w:vMerge/>
          </w:tcPr>
          <w:p w14:paraId="24C80F8C" w14:textId="77777777" w:rsidR="00820E00" w:rsidRPr="00E014FB" w:rsidRDefault="00820E00" w:rsidP="003C4186">
            <w:pPr>
              <w:rPr>
                <w:rFonts w:cs="Times New Roman"/>
              </w:rPr>
            </w:pPr>
          </w:p>
        </w:tc>
        <w:tc>
          <w:tcPr>
            <w:tcW w:w="1903" w:type="dxa"/>
            <w:vMerge/>
          </w:tcPr>
          <w:p w14:paraId="2A093485" w14:textId="77777777" w:rsidR="00820E00" w:rsidRPr="00E014FB" w:rsidRDefault="00820E00" w:rsidP="003C4186">
            <w:pPr>
              <w:rPr>
                <w:rFonts w:cs="Times New Roman"/>
              </w:rPr>
            </w:pPr>
          </w:p>
        </w:tc>
        <w:tc>
          <w:tcPr>
            <w:tcW w:w="1224" w:type="dxa"/>
            <w:vMerge/>
          </w:tcPr>
          <w:p w14:paraId="3E3090CF" w14:textId="77777777" w:rsidR="00820E00" w:rsidRPr="00E014FB" w:rsidRDefault="00820E00" w:rsidP="003C4186">
            <w:pPr>
              <w:rPr>
                <w:rFonts w:cs="Times New Roman"/>
              </w:rPr>
            </w:pPr>
          </w:p>
        </w:tc>
        <w:tc>
          <w:tcPr>
            <w:tcW w:w="4080" w:type="dxa"/>
            <w:vMerge/>
          </w:tcPr>
          <w:p w14:paraId="68301B68" w14:textId="77777777" w:rsidR="00820E00" w:rsidRPr="00E014FB" w:rsidRDefault="00820E00" w:rsidP="003C4186">
            <w:pPr>
              <w:rPr>
                <w:rFonts w:cs="Times New Roman"/>
              </w:rPr>
            </w:pPr>
          </w:p>
        </w:tc>
        <w:tc>
          <w:tcPr>
            <w:tcW w:w="6800" w:type="dxa"/>
          </w:tcPr>
          <w:p w14:paraId="18984631"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3D6F9AD5" w14:textId="77777777" w:rsidTr="003C4186">
        <w:tc>
          <w:tcPr>
            <w:tcW w:w="272" w:type="dxa"/>
            <w:vMerge/>
          </w:tcPr>
          <w:p w14:paraId="6101E1AB" w14:textId="77777777" w:rsidR="00820E00" w:rsidRPr="00E014FB" w:rsidRDefault="00820E00" w:rsidP="003C4186">
            <w:pPr>
              <w:rPr>
                <w:rFonts w:cs="Times New Roman"/>
              </w:rPr>
            </w:pPr>
          </w:p>
        </w:tc>
        <w:tc>
          <w:tcPr>
            <w:tcW w:w="1903" w:type="dxa"/>
            <w:vMerge/>
          </w:tcPr>
          <w:p w14:paraId="203B5130" w14:textId="77777777" w:rsidR="00820E00" w:rsidRPr="00E014FB" w:rsidRDefault="00820E00" w:rsidP="003C4186">
            <w:pPr>
              <w:rPr>
                <w:rFonts w:cs="Times New Roman"/>
              </w:rPr>
            </w:pPr>
          </w:p>
        </w:tc>
        <w:tc>
          <w:tcPr>
            <w:tcW w:w="1224" w:type="dxa"/>
            <w:vMerge/>
          </w:tcPr>
          <w:p w14:paraId="1EA65FC7" w14:textId="77777777" w:rsidR="00820E00" w:rsidRPr="00E014FB" w:rsidRDefault="00820E00" w:rsidP="003C4186">
            <w:pPr>
              <w:rPr>
                <w:rFonts w:cs="Times New Roman"/>
              </w:rPr>
            </w:pPr>
          </w:p>
        </w:tc>
        <w:tc>
          <w:tcPr>
            <w:tcW w:w="4080" w:type="dxa"/>
            <w:vMerge/>
          </w:tcPr>
          <w:p w14:paraId="6FB517C0" w14:textId="77777777" w:rsidR="00820E00" w:rsidRPr="00E014FB" w:rsidRDefault="00820E00" w:rsidP="003C4186">
            <w:pPr>
              <w:rPr>
                <w:rFonts w:cs="Times New Roman"/>
              </w:rPr>
            </w:pPr>
          </w:p>
        </w:tc>
        <w:tc>
          <w:tcPr>
            <w:tcW w:w="6800" w:type="dxa"/>
          </w:tcPr>
          <w:p w14:paraId="115D2560"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820E00" w:rsidRPr="00E014FB" w14:paraId="57D1D878" w14:textId="77777777" w:rsidTr="003C4186">
        <w:tc>
          <w:tcPr>
            <w:tcW w:w="272" w:type="dxa"/>
            <w:vMerge/>
          </w:tcPr>
          <w:p w14:paraId="7D93B7BD" w14:textId="77777777" w:rsidR="00820E00" w:rsidRPr="00E014FB" w:rsidRDefault="00820E00" w:rsidP="003C4186">
            <w:pPr>
              <w:rPr>
                <w:rFonts w:cs="Times New Roman"/>
              </w:rPr>
            </w:pPr>
          </w:p>
        </w:tc>
        <w:tc>
          <w:tcPr>
            <w:tcW w:w="1903" w:type="dxa"/>
            <w:vMerge/>
          </w:tcPr>
          <w:p w14:paraId="26FCD01D" w14:textId="77777777" w:rsidR="00820E00" w:rsidRPr="00E014FB" w:rsidRDefault="00820E00" w:rsidP="003C4186">
            <w:pPr>
              <w:rPr>
                <w:rFonts w:cs="Times New Roman"/>
              </w:rPr>
            </w:pPr>
          </w:p>
        </w:tc>
        <w:tc>
          <w:tcPr>
            <w:tcW w:w="1224" w:type="dxa"/>
            <w:vMerge/>
          </w:tcPr>
          <w:p w14:paraId="4BC8A527" w14:textId="77777777" w:rsidR="00820E00" w:rsidRPr="00E014FB" w:rsidRDefault="00820E00" w:rsidP="003C4186">
            <w:pPr>
              <w:rPr>
                <w:rFonts w:cs="Times New Roman"/>
              </w:rPr>
            </w:pPr>
          </w:p>
        </w:tc>
        <w:tc>
          <w:tcPr>
            <w:tcW w:w="4080" w:type="dxa"/>
            <w:vMerge/>
          </w:tcPr>
          <w:p w14:paraId="6B74A0FB" w14:textId="77777777" w:rsidR="00820E00" w:rsidRPr="00E014FB" w:rsidRDefault="00820E00" w:rsidP="003C4186">
            <w:pPr>
              <w:rPr>
                <w:rFonts w:cs="Times New Roman"/>
              </w:rPr>
            </w:pPr>
          </w:p>
        </w:tc>
        <w:tc>
          <w:tcPr>
            <w:tcW w:w="6800" w:type="dxa"/>
          </w:tcPr>
          <w:p w14:paraId="7450B8E3"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074FBF35" w14:textId="77777777" w:rsidTr="003C4186">
        <w:tc>
          <w:tcPr>
            <w:tcW w:w="272" w:type="dxa"/>
            <w:vMerge/>
          </w:tcPr>
          <w:p w14:paraId="286A651D" w14:textId="77777777" w:rsidR="00820E00" w:rsidRPr="00E014FB" w:rsidRDefault="00820E00" w:rsidP="003C4186">
            <w:pPr>
              <w:rPr>
                <w:rFonts w:cs="Times New Roman"/>
              </w:rPr>
            </w:pPr>
          </w:p>
        </w:tc>
        <w:tc>
          <w:tcPr>
            <w:tcW w:w="1903" w:type="dxa"/>
            <w:vMerge/>
          </w:tcPr>
          <w:p w14:paraId="14B5C422" w14:textId="77777777" w:rsidR="00820E00" w:rsidRPr="00E014FB" w:rsidRDefault="00820E00" w:rsidP="003C4186">
            <w:pPr>
              <w:rPr>
                <w:rFonts w:cs="Times New Roman"/>
              </w:rPr>
            </w:pPr>
          </w:p>
        </w:tc>
        <w:tc>
          <w:tcPr>
            <w:tcW w:w="1224" w:type="dxa"/>
            <w:vMerge/>
          </w:tcPr>
          <w:p w14:paraId="1C32017A" w14:textId="77777777" w:rsidR="00820E00" w:rsidRPr="00E014FB" w:rsidRDefault="00820E00" w:rsidP="003C4186">
            <w:pPr>
              <w:rPr>
                <w:rFonts w:cs="Times New Roman"/>
              </w:rPr>
            </w:pPr>
          </w:p>
        </w:tc>
        <w:tc>
          <w:tcPr>
            <w:tcW w:w="4080" w:type="dxa"/>
            <w:vMerge/>
          </w:tcPr>
          <w:p w14:paraId="456F76D8" w14:textId="77777777" w:rsidR="00820E00" w:rsidRPr="00E014FB" w:rsidRDefault="00820E00" w:rsidP="003C4186">
            <w:pPr>
              <w:rPr>
                <w:rFonts w:cs="Times New Roman"/>
              </w:rPr>
            </w:pPr>
          </w:p>
        </w:tc>
        <w:tc>
          <w:tcPr>
            <w:tcW w:w="6800" w:type="dxa"/>
          </w:tcPr>
          <w:p w14:paraId="602F07EB"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4 этажа.</w:t>
            </w:r>
          </w:p>
        </w:tc>
      </w:tr>
      <w:tr w:rsidR="00820E00" w:rsidRPr="00E014FB" w14:paraId="48737164" w14:textId="77777777" w:rsidTr="003C4186">
        <w:tc>
          <w:tcPr>
            <w:tcW w:w="272" w:type="dxa"/>
            <w:vMerge/>
          </w:tcPr>
          <w:p w14:paraId="1966F8E6" w14:textId="77777777" w:rsidR="00820E00" w:rsidRPr="00E014FB" w:rsidRDefault="00820E00" w:rsidP="003C4186">
            <w:pPr>
              <w:rPr>
                <w:rFonts w:cs="Times New Roman"/>
              </w:rPr>
            </w:pPr>
          </w:p>
        </w:tc>
        <w:tc>
          <w:tcPr>
            <w:tcW w:w="1903" w:type="dxa"/>
            <w:vMerge/>
          </w:tcPr>
          <w:p w14:paraId="1E673C37" w14:textId="77777777" w:rsidR="00820E00" w:rsidRPr="00E014FB" w:rsidRDefault="00820E00" w:rsidP="003C4186">
            <w:pPr>
              <w:rPr>
                <w:rFonts w:cs="Times New Roman"/>
              </w:rPr>
            </w:pPr>
          </w:p>
        </w:tc>
        <w:tc>
          <w:tcPr>
            <w:tcW w:w="1224" w:type="dxa"/>
            <w:vMerge/>
          </w:tcPr>
          <w:p w14:paraId="797DC758" w14:textId="77777777" w:rsidR="00820E00" w:rsidRPr="00E014FB" w:rsidRDefault="00820E00" w:rsidP="003C4186">
            <w:pPr>
              <w:rPr>
                <w:rFonts w:cs="Times New Roman"/>
              </w:rPr>
            </w:pPr>
          </w:p>
        </w:tc>
        <w:tc>
          <w:tcPr>
            <w:tcW w:w="4080" w:type="dxa"/>
            <w:vMerge/>
          </w:tcPr>
          <w:p w14:paraId="6955721A" w14:textId="77777777" w:rsidR="00820E00" w:rsidRPr="00E014FB" w:rsidRDefault="00820E00" w:rsidP="003C4186">
            <w:pPr>
              <w:rPr>
                <w:rFonts w:cs="Times New Roman"/>
              </w:rPr>
            </w:pPr>
          </w:p>
        </w:tc>
        <w:tc>
          <w:tcPr>
            <w:tcW w:w="6800" w:type="dxa"/>
          </w:tcPr>
          <w:p w14:paraId="0E074875" w14:textId="77777777" w:rsidR="00820E00" w:rsidRPr="00E014FB" w:rsidRDefault="00820E00" w:rsidP="003C4186">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053D1769" w14:textId="77777777" w:rsidTr="003C4186">
        <w:tc>
          <w:tcPr>
            <w:tcW w:w="272" w:type="dxa"/>
            <w:vMerge/>
          </w:tcPr>
          <w:p w14:paraId="0FD1EEB6" w14:textId="77777777" w:rsidR="00820E00" w:rsidRPr="00E014FB" w:rsidRDefault="00820E00" w:rsidP="003C4186">
            <w:pPr>
              <w:rPr>
                <w:rFonts w:cs="Times New Roman"/>
              </w:rPr>
            </w:pPr>
          </w:p>
        </w:tc>
        <w:tc>
          <w:tcPr>
            <w:tcW w:w="1903" w:type="dxa"/>
            <w:vMerge/>
          </w:tcPr>
          <w:p w14:paraId="03BF6661" w14:textId="77777777" w:rsidR="00820E00" w:rsidRPr="00E014FB" w:rsidRDefault="00820E00" w:rsidP="003C4186">
            <w:pPr>
              <w:rPr>
                <w:rFonts w:cs="Times New Roman"/>
              </w:rPr>
            </w:pPr>
          </w:p>
        </w:tc>
        <w:tc>
          <w:tcPr>
            <w:tcW w:w="1224" w:type="dxa"/>
            <w:vMerge/>
          </w:tcPr>
          <w:p w14:paraId="60C75BCC" w14:textId="77777777" w:rsidR="00820E00" w:rsidRPr="00E014FB" w:rsidRDefault="00820E00" w:rsidP="003C4186">
            <w:pPr>
              <w:rPr>
                <w:rFonts w:cs="Times New Roman"/>
              </w:rPr>
            </w:pPr>
          </w:p>
        </w:tc>
        <w:tc>
          <w:tcPr>
            <w:tcW w:w="4080" w:type="dxa"/>
            <w:vMerge/>
          </w:tcPr>
          <w:p w14:paraId="5B1982AA" w14:textId="77777777" w:rsidR="00820E00" w:rsidRPr="00E014FB" w:rsidRDefault="00820E00" w:rsidP="003C4186">
            <w:pPr>
              <w:rPr>
                <w:rFonts w:cs="Times New Roman"/>
              </w:rPr>
            </w:pPr>
          </w:p>
        </w:tc>
        <w:tc>
          <w:tcPr>
            <w:tcW w:w="6800" w:type="dxa"/>
          </w:tcPr>
          <w:p w14:paraId="7CB6A0A0"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15 м.</w:t>
            </w:r>
          </w:p>
        </w:tc>
      </w:tr>
      <w:tr w:rsidR="00820E00" w:rsidRPr="00E014FB" w14:paraId="31A9946D" w14:textId="77777777" w:rsidTr="003C4186">
        <w:tc>
          <w:tcPr>
            <w:tcW w:w="272" w:type="dxa"/>
            <w:vMerge/>
          </w:tcPr>
          <w:p w14:paraId="13B7BF3C" w14:textId="77777777" w:rsidR="00820E00" w:rsidRPr="00E014FB" w:rsidRDefault="00820E00" w:rsidP="003C4186">
            <w:pPr>
              <w:rPr>
                <w:rFonts w:cs="Times New Roman"/>
              </w:rPr>
            </w:pPr>
          </w:p>
        </w:tc>
        <w:tc>
          <w:tcPr>
            <w:tcW w:w="1903" w:type="dxa"/>
            <w:vMerge/>
          </w:tcPr>
          <w:p w14:paraId="0B301B18" w14:textId="77777777" w:rsidR="00820E00" w:rsidRPr="00E014FB" w:rsidRDefault="00820E00" w:rsidP="003C4186">
            <w:pPr>
              <w:rPr>
                <w:rFonts w:cs="Times New Roman"/>
              </w:rPr>
            </w:pPr>
          </w:p>
        </w:tc>
        <w:tc>
          <w:tcPr>
            <w:tcW w:w="1224" w:type="dxa"/>
            <w:vMerge/>
          </w:tcPr>
          <w:p w14:paraId="4F8C2755" w14:textId="77777777" w:rsidR="00820E00" w:rsidRPr="00E014FB" w:rsidRDefault="00820E00" w:rsidP="003C4186">
            <w:pPr>
              <w:rPr>
                <w:rFonts w:cs="Times New Roman"/>
              </w:rPr>
            </w:pPr>
          </w:p>
        </w:tc>
        <w:tc>
          <w:tcPr>
            <w:tcW w:w="4080" w:type="dxa"/>
            <w:vMerge/>
          </w:tcPr>
          <w:p w14:paraId="4ECDC9E2" w14:textId="77777777" w:rsidR="00820E00" w:rsidRPr="00E014FB" w:rsidRDefault="00820E00" w:rsidP="003C4186">
            <w:pPr>
              <w:rPr>
                <w:rFonts w:cs="Times New Roman"/>
              </w:rPr>
            </w:pPr>
          </w:p>
        </w:tc>
        <w:tc>
          <w:tcPr>
            <w:tcW w:w="6800" w:type="dxa"/>
          </w:tcPr>
          <w:p w14:paraId="47C6D36B"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196AB11C" w14:textId="77777777" w:rsidTr="003C4186">
        <w:tc>
          <w:tcPr>
            <w:tcW w:w="272" w:type="dxa"/>
            <w:vMerge/>
          </w:tcPr>
          <w:p w14:paraId="51AFEA4B" w14:textId="77777777" w:rsidR="00820E00" w:rsidRPr="00E014FB" w:rsidRDefault="00820E00" w:rsidP="003C4186">
            <w:pPr>
              <w:rPr>
                <w:rFonts w:cs="Times New Roman"/>
              </w:rPr>
            </w:pPr>
          </w:p>
        </w:tc>
        <w:tc>
          <w:tcPr>
            <w:tcW w:w="1903" w:type="dxa"/>
            <w:vMerge/>
          </w:tcPr>
          <w:p w14:paraId="64BC3123" w14:textId="77777777" w:rsidR="00820E00" w:rsidRPr="00E014FB" w:rsidRDefault="00820E00" w:rsidP="003C4186">
            <w:pPr>
              <w:rPr>
                <w:rFonts w:cs="Times New Roman"/>
              </w:rPr>
            </w:pPr>
          </w:p>
        </w:tc>
        <w:tc>
          <w:tcPr>
            <w:tcW w:w="1224" w:type="dxa"/>
            <w:vMerge/>
          </w:tcPr>
          <w:p w14:paraId="22B5E927" w14:textId="77777777" w:rsidR="00820E00" w:rsidRPr="00E014FB" w:rsidRDefault="00820E00" w:rsidP="003C4186">
            <w:pPr>
              <w:rPr>
                <w:rFonts w:cs="Times New Roman"/>
              </w:rPr>
            </w:pPr>
          </w:p>
        </w:tc>
        <w:tc>
          <w:tcPr>
            <w:tcW w:w="4080" w:type="dxa"/>
            <w:vMerge/>
          </w:tcPr>
          <w:p w14:paraId="37BE440D" w14:textId="77777777" w:rsidR="00820E00" w:rsidRPr="00E014FB" w:rsidRDefault="00820E00" w:rsidP="003C4186">
            <w:pPr>
              <w:rPr>
                <w:rFonts w:cs="Times New Roman"/>
              </w:rPr>
            </w:pPr>
          </w:p>
        </w:tc>
        <w:tc>
          <w:tcPr>
            <w:tcW w:w="6800" w:type="dxa"/>
          </w:tcPr>
          <w:p w14:paraId="19457A1F" w14:textId="77777777" w:rsidR="00820E00" w:rsidRPr="00E014FB" w:rsidRDefault="00820E00" w:rsidP="003C4186">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000C11E9" w14:textId="77777777" w:rsidTr="003C4186">
        <w:tc>
          <w:tcPr>
            <w:tcW w:w="272" w:type="dxa"/>
            <w:vMerge/>
          </w:tcPr>
          <w:p w14:paraId="2D193B57" w14:textId="77777777" w:rsidR="00820E00" w:rsidRPr="00E014FB" w:rsidRDefault="00820E00" w:rsidP="003C4186">
            <w:pPr>
              <w:rPr>
                <w:rFonts w:cs="Times New Roman"/>
              </w:rPr>
            </w:pPr>
          </w:p>
        </w:tc>
        <w:tc>
          <w:tcPr>
            <w:tcW w:w="1903" w:type="dxa"/>
            <w:vMerge/>
          </w:tcPr>
          <w:p w14:paraId="3C064CFA" w14:textId="77777777" w:rsidR="00820E00" w:rsidRPr="00E014FB" w:rsidRDefault="00820E00" w:rsidP="003C4186">
            <w:pPr>
              <w:rPr>
                <w:rFonts w:cs="Times New Roman"/>
              </w:rPr>
            </w:pPr>
          </w:p>
        </w:tc>
        <w:tc>
          <w:tcPr>
            <w:tcW w:w="1224" w:type="dxa"/>
            <w:vMerge/>
          </w:tcPr>
          <w:p w14:paraId="58C3DA87" w14:textId="77777777" w:rsidR="00820E00" w:rsidRPr="00E014FB" w:rsidRDefault="00820E00" w:rsidP="003C4186">
            <w:pPr>
              <w:rPr>
                <w:rFonts w:cs="Times New Roman"/>
              </w:rPr>
            </w:pPr>
          </w:p>
        </w:tc>
        <w:tc>
          <w:tcPr>
            <w:tcW w:w="4080" w:type="dxa"/>
            <w:vMerge/>
          </w:tcPr>
          <w:p w14:paraId="6CA3405C" w14:textId="77777777" w:rsidR="00820E00" w:rsidRPr="00E014FB" w:rsidRDefault="00820E00" w:rsidP="003C4186">
            <w:pPr>
              <w:rPr>
                <w:rFonts w:cs="Times New Roman"/>
              </w:rPr>
            </w:pPr>
          </w:p>
        </w:tc>
        <w:tc>
          <w:tcPr>
            <w:tcW w:w="6800" w:type="dxa"/>
          </w:tcPr>
          <w:p w14:paraId="4DE90906" w14:textId="77777777" w:rsidR="00820E00" w:rsidRPr="00E014FB" w:rsidRDefault="00820E00" w:rsidP="003C4186">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12DEB535" w14:textId="77777777" w:rsidTr="003C4186">
        <w:tc>
          <w:tcPr>
            <w:tcW w:w="272" w:type="dxa"/>
          </w:tcPr>
          <w:p w14:paraId="6A17CC3E" w14:textId="77777777" w:rsidR="00820E00" w:rsidRPr="00E014FB" w:rsidRDefault="00820E00" w:rsidP="003C4186">
            <w:pPr>
              <w:jc w:val="center"/>
              <w:rPr>
                <w:rFonts w:cs="Times New Roman"/>
              </w:rPr>
            </w:pPr>
            <w:r w:rsidRPr="00E014FB">
              <w:rPr>
                <w:rFonts w:eastAsia="Tahoma" w:cs="Times New Roman"/>
                <w:color w:val="000000"/>
                <w:sz w:val="20"/>
                <w:szCs w:val="20"/>
              </w:rPr>
              <w:t>5.</w:t>
            </w:r>
          </w:p>
        </w:tc>
        <w:tc>
          <w:tcPr>
            <w:tcW w:w="1903" w:type="dxa"/>
          </w:tcPr>
          <w:p w14:paraId="2E0353FF" w14:textId="77777777" w:rsidR="00820E00" w:rsidRPr="00E014FB" w:rsidRDefault="00820E00" w:rsidP="003C4186">
            <w:pPr>
              <w:rPr>
                <w:rFonts w:cs="Times New Roman"/>
              </w:rPr>
            </w:pPr>
            <w:r w:rsidRPr="00E014FB">
              <w:rPr>
                <w:rFonts w:eastAsia="Tahoma" w:cs="Times New Roman"/>
                <w:color w:val="000000"/>
                <w:sz w:val="20"/>
                <w:szCs w:val="20"/>
              </w:rPr>
              <w:t>Земельные участки (территории) общего пользования</w:t>
            </w:r>
          </w:p>
        </w:tc>
        <w:tc>
          <w:tcPr>
            <w:tcW w:w="1224" w:type="dxa"/>
          </w:tcPr>
          <w:p w14:paraId="50BA2D36" w14:textId="77777777" w:rsidR="00820E00" w:rsidRPr="00E014FB" w:rsidRDefault="00820E00" w:rsidP="003C4186">
            <w:pPr>
              <w:rPr>
                <w:rFonts w:cs="Times New Roman"/>
              </w:rPr>
            </w:pPr>
            <w:r w:rsidRPr="00E014FB">
              <w:rPr>
                <w:rFonts w:eastAsia="Tahoma" w:cs="Times New Roman"/>
                <w:color w:val="000000"/>
                <w:sz w:val="20"/>
                <w:szCs w:val="20"/>
              </w:rPr>
              <w:t>12.0</w:t>
            </w:r>
          </w:p>
        </w:tc>
        <w:tc>
          <w:tcPr>
            <w:tcW w:w="4080" w:type="dxa"/>
          </w:tcPr>
          <w:p w14:paraId="116546B7" w14:textId="77777777" w:rsidR="00820E00" w:rsidRPr="00E014FB" w:rsidRDefault="00820E00" w:rsidP="003C4186">
            <w:pPr>
              <w:rPr>
                <w:rFonts w:cs="Times New Roman"/>
              </w:rPr>
            </w:pPr>
            <w:r w:rsidRPr="00E014FB">
              <w:rPr>
                <w:rFonts w:eastAsia="Tahoma" w:cs="Times New Roman"/>
                <w:color w:val="000000"/>
                <w:sz w:val="20"/>
                <w:szCs w:val="20"/>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6800" w:type="dxa"/>
            <w:vMerge w:val="restart"/>
          </w:tcPr>
          <w:p w14:paraId="755682A4"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не подлежит установлению. 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820E00" w:rsidRPr="00E014FB" w14:paraId="697FB105" w14:textId="77777777" w:rsidTr="003C4186">
        <w:tc>
          <w:tcPr>
            <w:tcW w:w="272" w:type="dxa"/>
          </w:tcPr>
          <w:p w14:paraId="04DA6DD3" w14:textId="77777777" w:rsidR="00820E00" w:rsidRPr="00E014FB" w:rsidRDefault="00820E00" w:rsidP="003C4186">
            <w:pPr>
              <w:jc w:val="center"/>
              <w:rPr>
                <w:rFonts w:cs="Times New Roman"/>
              </w:rPr>
            </w:pPr>
            <w:r w:rsidRPr="00E014FB">
              <w:rPr>
                <w:rFonts w:eastAsia="Tahoma" w:cs="Times New Roman"/>
                <w:color w:val="000000"/>
                <w:sz w:val="20"/>
                <w:szCs w:val="20"/>
              </w:rPr>
              <w:t>6.</w:t>
            </w:r>
          </w:p>
        </w:tc>
        <w:tc>
          <w:tcPr>
            <w:tcW w:w="1903" w:type="dxa"/>
          </w:tcPr>
          <w:p w14:paraId="4AB3FAA3" w14:textId="77777777" w:rsidR="00820E00" w:rsidRPr="00E014FB" w:rsidRDefault="00820E00" w:rsidP="003C4186">
            <w:pPr>
              <w:rPr>
                <w:rFonts w:cs="Times New Roman"/>
              </w:rPr>
            </w:pPr>
            <w:r w:rsidRPr="00E014FB">
              <w:rPr>
                <w:rFonts w:eastAsia="Tahoma" w:cs="Times New Roman"/>
                <w:color w:val="000000"/>
                <w:sz w:val="20"/>
                <w:szCs w:val="20"/>
              </w:rPr>
              <w:t>Улично-дорожная сеть</w:t>
            </w:r>
          </w:p>
        </w:tc>
        <w:tc>
          <w:tcPr>
            <w:tcW w:w="1224" w:type="dxa"/>
          </w:tcPr>
          <w:p w14:paraId="75A327E3" w14:textId="77777777" w:rsidR="00820E00" w:rsidRPr="00E014FB" w:rsidRDefault="00820E00" w:rsidP="003C4186">
            <w:pPr>
              <w:rPr>
                <w:rFonts w:cs="Times New Roman"/>
              </w:rPr>
            </w:pPr>
            <w:r w:rsidRPr="00E014FB">
              <w:rPr>
                <w:rFonts w:eastAsia="Tahoma" w:cs="Times New Roman"/>
                <w:color w:val="000000"/>
                <w:sz w:val="20"/>
                <w:szCs w:val="20"/>
              </w:rPr>
              <w:t>12.0.1</w:t>
            </w:r>
          </w:p>
        </w:tc>
        <w:tc>
          <w:tcPr>
            <w:tcW w:w="4080" w:type="dxa"/>
          </w:tcPr>
          <w:p w14:paraId="0F3E2628" w14:textId="77777777" w:rsidR="00820E00" w:rsidRPr="00E014FB" w:rsidRDefault="00820E00" w:rsidP="003C4186">
            <w:pPr>
              <w:rPr>
                <w:rFonts w:cs="Times New Roman"/>
              </w:rPr>
            </w:pPr>
            <w:r w:rsidRPr="00E014FB">
              <w:rPr>
                <w:rFonts w:eastAsia="Tahoma" w:cs="Times New Roman"/>
                <w:color w:val="000000"/>
                <w:sz w:val="20"/>
                <w:szCs w:val="20"/>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w:t>
            </w:r>
          </w:p>
        </w:tc>
        <w:tc>
          <w:tcPr>
            <w:tcW w:w="6800" w:type="dxa"/>
            <w:vMerge/>
          </w:tcPr>
          <w:p w14:paraId="5E4A7537" w14:textId="77777777" w:rsidR="00820E00" w:rsidRPr="00E014FB" w:rsidRDefault="00820E00" w:rsidP="003C4186">
            <w:pPr>
              <w:rPr>
                <w:rFonts w:cs="Times New Roman"/>
              </w:rPr>
            </w:pPr>
          </w:p>
        </w:tc>
      </w:tr>
      <w:tr w:rsidR="00820E00" w:rsidRPr="00E014FB" w14:paraId="2DBC06A5" w14:textId="77777777" w:rsidTr="003C4186">
        <w:tc>
          <w:tcPr>
            <w:tcW w:w="272" w:type="dxa"/>
          </w:tcPr>
          <w:p w14:paraId="62B6F830" w14:textId="77777777" w:rsidR="00820E00" w:rsidRPr="00E014FB" w:rsidRDefault="00820E00" w:rsidP="003C4186">
            <w:pPr>
              <w:jc w:val="center"/>
              <w:rPr>
                <w:rFonts w:cs="Times New Roman"/>
              </w:rPr>
            </w:pPr>
            <w:r w:rsidRPr="00E014FB">
              <w:rPr>
                <w:rFonts w:eastAsia="Tahoma" w:cs="Times New Roman"/>
                <w:color w:val="000000"/>
                <w:sz w:val="20"/>
                <w:szCs w:val="20"/>
              </w:rPr>
              <w:t>7.</w:t>
            </w:r>
          </w:p>
        </w:tc>
        <w:tc>
          <w:tcPr>
            <w:tcW w:w="1903" w:type="dxa"/>
          </w:tcPr>
          <w:p w14:paraId="205C2E71" w14:textId="77777777" w:rsidR="00820E00" w:rsidRPr="00E014FB" w:rsidRDefault="00820E00" w:rsidP="003C4186">
            <w:pPr>
              <w:rPr>
                <w:rFonts w:cs="Times New Roman"/>
              </w:rPr>
            </w:pPr>
            <w:r w:rsidRPr="00E014FB">
              <w:rPr>
                <w:rFonts w:eastAsia="Tahoma" w:cs="Times New Roman"/>
                <w:color w:val="000000"/>
                <w:sz w:val="20"/>
                <w:szCs w:val="20"/>
              </w:rPr>
              <w:t>Благоустройство территории</w:t>
            </w:r>
          </w:p>
        </w:tc>
        <w:tc>
          <w:tcPr>
            <w:tcW w:w="1224" w:type="dxa"/>
          </w:tcPr>
          <w:p w14:paraId="0B6E7933" w14:textId="77777777" w:rsidR="00820E00" w:rsidRPr="00E014FB" w:rsidRDefault="00820E00" w:rsidP="003C4186">
            <w:pPr>
              <w:rPr>
                <w:rFonts w:cs="Times New Roman"/>
              </w:rPr>
            </w:pPr>
            <w:r w:rsidRPr="00E014FB">
              <w:rPr>
                <w:rFonts w:eastAsia="Tahoma" w:cs="Times New Roman"/>
                <w:color w:val="000000"/>
                <w:sz w:val="20"/>
                <w:szCs w:val="20"/>
              </w:rPr>
              <w:t>12.0.2</w:t>
            </w:r>
          </w:p>
        </w:tc>
        <w:tc>
          <w:tcPr>
            <w:tcW w:w="4080" w:type="dxa"/>
          </w:tcPr>
          <w:p w14:paraId="282C4C55" w14:textId="77777777" w:rsidR="00820E00" w:rsidRPr="00E014FB" w:rsidRDefault="00820E00" w:rsidP="003C4186">
            <w:pPr>
              <w:rPr>
                <w:rFonts w:cs="Times New Roman"/>
              </w:rPr>
            </w:pPr>
            <w:r w:rsidRPr="00E014FB">
              <w:rPr>
                <w:rFonts w:eastAsia="Tahoma" w:cs="Times New Roman"/>
                <w:color w:val="000000"/>
                <w:sz w:val="20"/>
                <w:szCs w:val="20"/>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800" w:type="dxa"/>
            <w:vMerge/>
          </w:tcPr>
          <w:p w14:paraId="46791233" w14:textId="77777777" w:rsidR="00820E00" w:rsidRPr="00E014FB" w:rsidRDefault="00820E00" w:rsidP="003C4186">
            <w:pPr>
              <w:rPr>
                <w:rFonts w:cs="Times New Roman"/>
              </w:rPr>
            </w:pPr>
          </w:p>
        </w:tc>
      </w:tr>
    </w:tbl>
    <w:p w14:paraId="2157B2CC" w14:textId="77777777" w:rsidR="00820E00" w:rsidRPr="00E014FB" w:rsidRDefault="00820E00" w:rsidP="00820E00">
      <w:pPr>
        <w:rPr>
          <w:rFonts w:cs="Times New Roman"/>
        </w:rPr>
      </w:pPr>
    </w:p>
    <w:p w14:paraId="3C730132" w14:textId="77777777" w:rsidR="00820E00" w:rsidRPr="00946C8A" w:rsidRDefault="00820E00" w:rsidP="00820E00">
      <w:pPr>
        <w:rPr>
          <w:rFonts w:cs="Times New Roman"/>
          <w:b/>
          <w:bCs/>
        </w:rPr>
      </w:pPr>
      <w:r w:rsidRPr="00946C8A">
        <w:rPr>
          <w:rFonts w:eastAsia="Tahoma" w:cs="Times New Roman"/>
          <w:b/>
          <w:bCs/>
        </w:rPr>
        <w:t>Вспомогательные виды разрешенного использования земельных участков и объектов капитального строительства не установлены</w:t>
      </w:r>
    </w:p>
    <w:tbl>
      <w:tblPr>
        <w:tblStyle w:val="af5"/>
        <w:tblW w:w="0" w:type="auto"/>
        <w:tblLook w:val="04A0" w:firstRow="1" w:lastRow="0" w:firstColumn="1" w:lastColumn="0" w:noHBand="0" w:noVBand="1"/>
      </w:tblPr>
      <w:tblGrid>
        <w:gridCol w:w="6941"/>
        <w:gridCol w:w="7619"/>
      </w:tblGrid>
      <w:tr w:rsidR="00820E00" w:rsidRPr="00946C8A" w14:paraId="5748B92E" w14:textId="77777777" w:rsidTr="003C4186">
        <w:tc>
          <w:tcPr>
            <w:tcW w:w="6941" w:type="dxa"/>
            <w:tcBorders>
              <w:top w:val="single" w:sz="4" w:space="0" w:color="000000"/>
              <w:left w:val="single" w:sz="4" w:space="0" w:color="000000"/>
              <w:bottom w:val="single" w:sz="4" w:space="0" w:color="000000"/>
            </w:tcBorders>
            <w:shd w:val="clear" w:color="auto" w:fill="auto"/>
            <w:vAlign w:val="center"/>
          </w:tcPr>
          <w:p w14:paraId="2301A0C6" w14:textId="77777777" w:rsidR="00820E00" w:rsidRPr="00946C8A" w:rsidRDefault="00820E00" w:rsidP="003C4186">
            <w:pPr>
              <w:tabs>
                <w:tab w:val="left" w:pos="-1667"/>
              </w:tabs>
              <w:jc w:val="center"/>
              <w:rPr>
                <w:bCs/>
                <w:color w:val="000000" w:themeColor="text1"/>
                <w:sz w:val="20"/>
                <w:szCs w:val="20"/>
              </w:rPr>
            </w:pPr>
            <w:r w:rsidRPr="00946C8A">
              <w:rPr>
                <w:rFonts w:eastAsia="SimSun"/>
                <w:bCs/>
                <w:color w:val="000000" w:themeColor="text1"/>
                <w:sz w:val="20"/>
                <w:szCs w:val="20"/>
              </w:rPr>
              <w:t>Виды разрешенного использования земельных участков и</w:t>
            </w:r>
            <w:r w:rsidRPr="00946C8A">
              <w:rPr>
                <w:bCs/>
                <w:color w:val="000000" w:themeColor="text1"/>
                <w:sz w:val="20"/>
                <w:szCs w:val="20"/>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819BF5" w14:textId="77777777" w:rsidR="00820E00" w:rsidRPr="00946C8A" w:rsidRDefault="00820E00" w:rsidP="003C4186">
            <w:pPr>
              <w:tabs>
                <w:tab w:val="left" w:pos="-6204"/>
              </w:tabs>
              <w:jc w:val="center"/>
              <w:rPr>
                <w:bCs/>
                <w:color w:val="000000" w:themeColor="text1"/>
                <w:sz w:val="20"/>
                <w:szCs w:val="20"/>
              </w:rPr>
            </w:pPr>
            <w:r w:rsidRPr="00946C8A">
              <w:rPr>
                <w:bCs/>
                <w:color w:val="000000" w:themeColor="text1"/>
                <w:sz w:val="20"/>
                <w:szCs w:val="20"/>
              </w:rPr>
              <w:t>Предельные параметры разрешенного строительства, реконструкции объектов капитального строительства</w:t>
            </w:r>
          </w:p>
        </w:tc>
      </w:tr>
      <w:tr w:rsidR="00820E00" w:rsidRPr="00946C8A" w14:paraId="202955AF" w14:textId="77777777" w:rsidTr="003C4186">
        <w:tc>
          <w:tcPr>
            <w:tcW w:w="6941" w:type="dxa"/>
          </w:tcPr>
          <w:p w14:paraId="1BF4F5E0" w14:textId="77777777" w:rsidR="00820E00" w:rsidRPr="00946C8A" w:rsidRDefault="00820E00" w:rsidP="003C4186">
            <w:pPr>
              <w:tabs>
                <w:tab w:val="left" w:pos="2520"/>
              </w:tabs>
              <w:jc w:val="both"/>
              <w:rPr>
                <w:rFonts w:eastAsia="SimSun"/>
                <w:color w:val="000000" w:themeColor="text1"/>
                <w:sz w:val="20"/>
                <w:szCs w:val="20"/>
                <w:lang w:eastAsia="zh-CN"/>
              </w:rPr>
            </w:pPr>
            <w:r w:rsidRPr="00946C8A">
              <w:rPr>
                <w:rFonts w:eastAsia="SimSun"/>
                <w:color w:val="000000" w:themeColor="text1"/>
                <w:sz w:val="20"/>
                <w:szCs w:val="20"/>
                <w:lang w:eastAsia="zh-CN"/>
              </w:rPr>
              <w:t xml:space="preserve">       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осуществляются совместно с ними.</w:t>
            </w:r>
          </w:p>
          <w:p w14:paraId="1F8955E3" w14:textId="77777777" w:rsidR="00820E00" w:rsidRPr="00946C8A" w:rsidRDefault="00820E00" w:rsidP="003C4186">
            <w:pPr>
              <w:tabs>
                <w:tab w:val="left" w:pos="2520"/>
              </w:tabs>
              <w:jc w:val="both"/>
              <w:rPr>
                <w:rFonts w:eastAsia="SimSun"/>
                <w:color w:val="000000" w:themeColor="text1"/>
                <w:sz w:val="20"/>
                <w:szCs w:val="20"/>
                <w:lang w:eastAsia="zh-CN"/>
              </w:rPr>
            </w:pPr>
            <w:r w:rsidRPr="00946C8A">
              <w:rPr>
                <w:rFonts w:eastAsia="SimSun"/>
                <w:color w:val="000000" w:themeColor="text1"/>
                <w:sz w:val="20"/>
                <w:szCs w:val="20"/>
                <w:lang w:eastAsia="zh-CN"/>
              </w:rPr>
              <w:t>Вспомогательные объекты предназначены только для обслуживания основного объекта и технологически связаны с ними.</w:t>
            </w:r>
          </w:p>
          <w:p w14:paraId="72B0B230" w14:textId="77777777" w:rsidR="00820E00" w:rsidRPr="00946C8A" w:rsidRDefault="00820E00" w:rsidP="003C4186">
            <w:pPr>
              <w:tabs>
                <w:tab w:val="left" w:pos="2520"/>
              </w:tabs>
              <w:jc w:val="both"/>
              <w:rPr>
                <w:rFonts w:eastAsia="SimSun"/>
                <w:color w:val="000000" w:themeColor="text1"/>
                <w:sz w:val="20"/>
                <w:szCs w:val="20"/>
                <w:lang w:eastAsia="zh-CN"/>
              </w:rPr>
            </w:pPr>
            <w:r w:rsidRPr="00946C8A">
              <w:rPr>
                <w:rFonts w:eastAsia="SimSun"/>
                <w:color w:val="000000" w:themeColor="text1"/>
                <w:sz w:val="20"/>
                <w:szCs w:val="20"/>
                <w:lang w:eastAsia="zh-CN"/>
              </w:rPr>
              <w:t xml:space="preserve">Обоснование факта отнесения того или иного объекта к числу вспомогательных возможно на основании информации содержащейся в проектной документации объектов капитального строительства. </w:t>
            </w:r>
          </w:p>
          <w:p w14:paraId="7FB0DBA3" w14:textId="77777777" w:rsidR="00820E00" w:rsidRPr="00946C8A" w:rsidRDefault="00820E00" w:rsidP="003C4186">
            <w:pPr>
              <w:tabs>
                <w:tab w:val="left" w:pos="2520"/>
              </w:tabs>
              <w:jc w:val="both"/>
              <w:rPr>
                <w:rFonts w:eastAsia="SimSun"/>
                <w:color w:val="000000" w:themeColor="text1"/>
                <w:sz w:val="20"/>
                <w:szCs w:val="20"/>
                <w:lang w:eastAsia="zh-CN"/>
              </w:rPr>
            </w:pPr>
            <w:r w:rsidRPr="00946C8A">
              <w:rPr>
                <w:rFonts w:eastAsia="SimSun"/>
                <w:color w:val="000000" w:themeColor="text1"/>
                <w:sz w:val="20"/>
                <w:szCs w:val="20"/>
                <w:lang w:eastAsia="zh-CN"/>
              </w:rPr>
              <w:t>Возведение вспомогательных объектов осуществляется только при наличии основных объектов или действующего разрешения на строительство основных объектов капитального строительства.</w:t>
            </w:r>
          </w:p>
        </w:tc>
        <w:tc>
          <w:tcPr>
            <w:tcW w:w="7619" w:type="dxa"/>
          </w:tcPr>
          <w:p w14:paraId="3EE6F453" w14:textId="77777777" w:rsidR="00820E00" w:rsidRPr="00946C8A" w:rsidRDefault="00820E00" w:rsidP="003C4186">
            <w:pPr>
              <w:tabs>
                <w:tab w:val="left" w:pos="-6204"/>
              </w:tabs>
              <w:jc w:val="both"/>
              <w:rPr>
                <w:rFonts w:eastAsia="SimSun"/>
                <w:color w:val="000000" w:themeColor="text1"/>
                <w:sz w:val="20"/>
                <w:szCs w:val="20"/>
                <w:lang w:eastAsia="zh-CN"/>
              </w:rPr>
            </w:pPr>
            <w:r w:rsidRPr="00946C8A">
              <w:rPr>
                <w:rFonts w:eastAsia="SimSun"/>
                <w:color w:val="000000" w:themeColor="text1"/>
                <w:sz w:val="20"/>
                <w:szCs w:val="20"/>
                <w:lang w:eastAsia="zh-CN"/>
              </w:rPr>
              <w:t xml:space="preserve">     Формирование земельного участка под размещение вспомогательных объектов не требуется.</w:t>
            </w:r>
          </w:p>
          <w:p w14:paraId="3D37F496" w14:textId="77777777" w:rsidR="00820E00" w:rsidRPr="00946C8A" w:rsidRDefault="00820E00" w:rsidP="003C4186">
            <w:pPr>
              <w:tabs>
                <w:tab w:val="left" w:pos="-6204"/>
              </w:tabs>
              <w:jc w:val="both"/>
              <w:rPr>
                <w:rFonts w:eastAsia="SimSun"/>
                <w:color w:val="000000" w:themeColor="text1"/>
                <w:sz w:val="20"/>
                <w:szCs w:val="20"/>
                <w:lang w:eastAsia="zh-CN"/>
              </w:rPr>
            </w:pPr>
            <w:r w:rsidRPr="00946C8A">
              <w:rPr>
                <w:rFonts w:eastAsia="SimSun"/>
                <w:color w:val="000000" w:themeColor="text1"/>
                <w:sz w:val="20"/>
                <w:szCs w:val="20"/>
                <w:lang w:eastAsia="zh-CN"/>
              </w:rPr>
              <w:t xml:space="preserve">     Суммарная общая площадь зданий, сооружений, занимаемых объектами основных и вспомогательных видов разрешенного использования, расположенных на территории одного земельного участка, не должна превышать максимальный процент застройки установленный в соответствии с видом разрешенного использования земельного участка.</w:t>
            </w:r>
          </w:p>
          <w:p w14:paraId="26AEEF91" w14:textId="77777777" w:rsidR="00820E00" w:rsidRPr="00946C8A" w:rsidRDefault="00820E00" w:rsidP="003C4186">
            <w:pPr>
              <w:tabs>
                <w:tab w:val="left" w:pos="-6204"/>
              </w:tabs>
              <w:jc w:val="both"/>
              <w:rPr>
                <w:rFonts w:eastAsia="SimSun"/>
                <w:color w:val="000000" w:themeColor="text1"/>
                <w:sz w:val="20"/>
                <w:szCs w:val="20"/>
                <w:lang w:eastAsia="zh-CN"/>
              </w:rPr>
            </w:pPr>
          </w:p>
        </w:tc>
      </w:tr>
      <w:tr w:rsidR="00820E00" w:rsidRPr="00946C8A" w14:paraId="0AA4D03D" w14:textId="77777777" w:rsidTr="003C4186">
        <w:tc>
          <w:tcPr>
            <w:tcW w:w="6941" w:type="dxa"/>
          </w:tcPr>
          <w:p w14:paraId="6CC8E367" w14:textId="77777777" w:rsidR="00820E00" w:rsidRPr="00946C8A" w:rsidRDefault="00820E00" w:rsidP="003C4186">
            <w:pPr>
              <w:tabs>
                <w:tab w:val="left" w:pos="2520"/>
              </w:tabs>
              <w:jc w:val="both"/>
              <w:rPr>
                <w:rFonts w:eastAsia="SimSun"/>
                <w:color w:val="000000" w:themeColor="text1"/>
                <w:sz w:val="20"/>
                <w:szCs w:val="20"/>
                <w:lang w:eastAsia="zh-CN"/>
              </w:rPr>
            </w:pPr>
            <w:r w:rsidRPr="00946C8A">
              <w:rPr>
                <w:rFonts w:eastAsia="SimSun"/>
                <w:color w:val="000000" w:themeColor="text1"/>
                <w:sz w:val="20"/>
                <w:szCs w:val="20"/>
                <w:lang w:eastAsia="zh-CN"/>
              </w:rPr>
              <w:t>- площадки для мусоросборников</w:t>
            </w:r>
          </w:p>
        </w:tc>
        <w:tc>
          <w:tcPr>
            <w:tcW w:w="7619" w:type="dxa"/>
          </w:tcPr>
          <w:p w14:paraId="71C8D589" w14:textId="77777777" w:rsidR="00820E00" w:rsidRPr="00946C8A" w:rsidRDefault="00820E00" w:rsidP="003C4186">
            <w:pPr>
              <w:jc w:val="both"/>
              <w:rPr>
                <w:color w:val="000000" w:themeColor="text1"/>
                <w:sz w:val="20"/>
                <w:szCs w:val="20"/>
                <w:lang w:eastAsia="zh-CN"/>
              </w:rPr>
            </w:pPr>
            <w:r w:rsidRPr="00946C8A">
              <w:rPr>
                <w:color w:val="000000" w:themeColor="text1"/>
                <w:sz w:val="20"/>
                <w:szCs w:val="20"/>
                <w:lang w:eastAsia="zh-CN"/>
              </w:rPr>
              <w:t xml:space="preserve">- </w:t>
            </w:r>
            <w:r w:rsidRPr="00946C8A">
              <w:rPr>
                <w:color w:val="000000" w:themeColor="text1"/>
                <w:sz w:val="20"/>
                <w:szCs w:val="20"/>
                <w:lang w:eastAsia="ru-RU"/>
              </w:rPr>
              <w:t>расстояния от площадок для мусоросборников до физкультурных площадок, площадок отдыха, а также до границ медицинских организаций следует принимать не менее 20 м</w:t>
            </w:r>
            <w:r w:rsidRPr="00946C8A">
              <w:rPr>
                <w:color w:val="000000" w:themeColor="text1"/>
                <w:sz w:val="20"/>
                <w:szCs w:val="20"/>
                <w:lang w:eastAsia="zh-CN"/>
              </w:rPr>
              <w:t>;</w:t>
            </w:r>
          </w:p>
          <w:p w14:paraId="40B4D0FF" w14:textId="77777777" w:rsidR="00820E00" w:rsidRPr="00946C8A" w:rsidRDefault="00820E00" w:rsidP="003C4186">
            <w:pPr>
              <w:jc w:val="both"/>
              <w:rPr>
                <w:color w:val="000000" w:themeColor="text1"/>
                <w:sz w:val="20"/>
                <w:szCs w:val="20"/>
                <w:lang w:eastAsia="zh-CN"/>
              </w:rPr>
            </w:pPr>
            <w:r w:rsidRPr="00946C8A">
              <w:rPr>
                <w:color w:val="000000" w:themeColor="text1"/>
                <w:sz w:val="20"/>
                <w:szCs w:val="20"/>
                <w:lang w:eastAsia="zh-CN"/>
              </w:rPr>
              <w:t>- общее количество контейнеров не более 5 шт;</w:t>
            </w:r>
          </w:p>
          <w:p w14:paraId="73C29396" w14:textId="77777777" w:rsidR="00820E00" w:rsidRPr="00946C8A" w:rsidRDefault="00820E00" w:rsidP="003C4186">
            <w:pPr>
              <w:jc w:val="both"/>
              <w:rPr>
                <w:color w:val="000000" w:themeColor="text1"/>
                <w:sz w:val="20"/>
                <w:szCs w:val="20"/>
                <w:lang w:eastAsia="zh-CN"/>
              </w:rPr>
            </w:pPr>
            <w:r w:rsidRPr="00946C8A">
              <w:rPr>
                <w:color w:val="000000" w:themeColor="text1"/>
                <w:sz w:val="20"/>
                <w:szCs w:val="20"/>
                <w:lang w:eastAsia="zh-CN"/>
              </w:rPr>
              <w:t>- расстояние от мусоросборников до границы смежного земельного участка не менее - 4 м.</w:t>
            </w:r>
          </w:p>
        </w:tc>
      </w:tr>
      <w:tr w:rsidR="00820E00" w:rsidRPr="00946C8A" w14:paraId="6B7A1BFB" w14:textId="77777777" w:rsidTr="003C4186">
        <w:tc>
          <w:tcPr>
            <w:tcW w:w="6941" w:type="dxa"/>
          </w:tcPr>
          <w:p w14:paraId="6FD5799E" w14:textId="77777777" w:rsidR="00820E00" w:rsidRPr="00946C8A" w:rsidRDefault="00820E00" w:rsidP="003C4186">
            <w:pPr>
              <w:tabs>
                <w:tab w:val="left" w:pos="2520"/>
              </w:tabs>
              <w:jc w:val="both"/>
              <w:rPr>
                <w:rFonts w:eastAsia="SimSun"/>
                <w:color w:val="000000" w:themeColor="text1"/>
                <w:sz w:val="20"/>
                <w:szCs w:val="20"/>
                <w:lang w:eastAsia="zh-CN"/>
              </w:rPr>
            </w:pPr>
            <w:r w:rsidRPr="00946C8A">
              <w:rPr>
                <w:rFonts w:eastAsia="SimSun"/>
                <w:color w:val="000000" w:themeColor="text1"/>
                <w:sz w:val="20"/>
                <w:szCs w:val="20"/>
                <w:lang w:eastAsia="zh-CN"/>
              </w:rPr>
              <w:t xml:space="preserve">- септики, водонепроницаемые выгребы, фильтрующие колодцы </w:t>
            </w:r>
          </w:p>
        </w:tc>
        <w:tc>
          <w:tcPr>
            <w:tcW w:w="7619" w:type="dxa"/>
          </w:tcPr>
          <w:p w14:paraId="6BA78AD9" w14:textId="77777777" w:rsidR="00820E00" w:rsidRPr="00946C8A" w:rsidRDefault="00820E00" w:rsidP="003C4186">
            <w:pPr>
              <w:jc w:val="both"/>
              <w:rPr>
                <w:color w:val="000000" w:themeColor="text1"/>
                <w:sz w:val="20"/>
                <w:szCs w:val="20"/>
                <w:lang w:eastAsia="zh-CN"/>
              </w:rPr>
            </w:pPr>
            <w:r w:rsidRPr="00946C8A">
              <w:rPr>
                <w:color w:val="000000" w:themeColor="text1"/>
                <w:sz w:val="20"/>
                <w:szCs w:val="20"/>
                <w:lang w:eastAsia="zh-CN"/>
              </w:rPr>
              <w:t>- расстояние от границы смежного земельного участка не менее - 4 м;</w:t>
            </w:r>
          </w:p>
          <w:p w14:paraId="158688C4" w14:textId="77777777" w:rsidR="00820E00" w:rsidRPr="00946C8A" w:rsidRDefault="00820E00" w:rsidP="003C4186">
            <w:pPr>
              <w:jc w:val="both"/>
              <w:rPr>
                <w:color w:val="000000" w:themeColor="text1"/>
                <w:sz w:val="20"/>
                <w:szCs w:val="20"/>
                <w:lang w:eastAsia="zh-CN"/>
              </w:rPr>
            </w:pPr>
            <w:r w:rsidRPr="00946C8A">
              <w:rPr>
                <w:color w:val="000000" w:themeColor="text1"/>
                <w:sz w:val="20"/>
                <w:szCs w:val="20"/>
                <w:lang w:eastAsia="zh-CN"/>
              </w:rPr>
              <w:t xml:space="preserve">- расстояние от фундамента построек до септика, водонепроницаемого выгреба - не менее 5 м; </w:t>
            </w:r>
          </w:p>
          <w:p w14:paraId="65398A43" w14:textId="77777777" w:rsidR="00820E00" w:rsidRPr="00946C8A" w:rsidRDefault="00820E00" w:rsidP="003C4186">
            <w:pPr>
              <w:jc w:val="both"/>
              <w:rPr>
                <w:color w:val="000000" w:themeColor="text1"/>
                <w:sz w:val="20"/>
                <w:szCs w:val="20"/>
                <w:lang w:eastAsia="zh-CN"/>
              </w:rPr>
            </w:pPr>
            <w:r w:rsidRPr="00946C8A">
              <w:rPr>
                <w:color w:val="000000" w:themeColor="text1"/>
                <w:sz w:val="20"/>
                <w:szCs w:val="20"/>
                <w:lang w:eastAsia="zh-CN"/>
              </w:rPr>
              <w:t>- расстояние от фундамента построек до фильтрующего колодца - не менее 8 м.</w:t>
            </w:r>
          </w:p>
        </w:tc>
      </w:tr>
      <w:tr w:rsidR="00820E00" w:rsidRPr="00946C8A" w14:paraId="440F5560" w14:textId="77777777" w:rsidTr="003C4186">
        <w:tc>
          <w:tcPr>
            <w:tcW w:w="6941" w:type="dxa"/>
          </w:tcPr>
          <w:p w14:paraId="46905EC0" w14:textId="77777777" w:rsidR="00820E00" w:rsidRPr="00946C8A" w:rsidRDefault="00820E00" w:rsidP="003C4186">
            <w:pPr>
              <w:tabs>
                <w:tab w:val="left" w:pos="2520"/>
              </w:tabs>
              <w:jc w:val="both"/>
              <w:rPr>
                <w:rFonts w:eastAsia="SimSun"/>
                <w:color w:val="000000" w:themeColor="text1"/>
                <w:sz w:val="20"/>
                <w:szCs w:val="20"/>
                <w:lang w:eastAsia="zh-CN"/>
              </w:rPr>
            </w:pPr>
            <w:r w:rsidRPr="00946C8A">
              <w:rPr>
                <w:rFonts w:eastAsia="SimSun"/>
                <w:color w:val="000000" w:themeColor="text1"/>
                <w:sz w:val="20"/>
                <w:szCs w:val="20"/>
                <w:lang w:eastAsia="zh-CN"/>
              </w:rPr>
              <w:t>- трансформаторные подстанции, газораспределительные пункты</w:t>
            </w:r>
          </w:p>
        </w:tc>
        <w:tc>
          <w:tcPr>
            <w:tcW w:w="7619" w:type="dxa"/>
          </w:tcPr>
          <w:p w14:paraId="2B8FBB40" w14:textId="77777777" w:rsidR="00820E00" w:rsidRPr="00946C8A" w:rsidRDefault="00820E00" w:rsidP="003C4186">
            <w:pPr>
              <w:jc w:val="both"/>
              <w:rPr>
                <w:color w:val="000000" w:themeColor="text1"/>
                <w:sz w:val="20"/>
                <w:szCs w:val="20"/>
                <w:lang w:eastAsia="zh-CN"/>
              </w:rPr>
            </w:pPr>
            <w:r w:rsidRPr="00946C8A">
              <w:rPr>
                <w:color w:val="000000" w:themeColor="text1"/>
                <w:sz w:val="20"/>
                <w:szCs w:val="20"/>
                <w:lang w:eastAsia="zh-CN"/>
              </w:rPr>
              <w:t>- расстояние от границ земельного участка не менее - 1 м.</w:t>
            </w:r>
          </w:p>
        </w:tc>
      </w:tr>
      <w:tr w:rsidR="00820E00" w:rsidRPr="00946C8A" w14:paraId="5FAB6EAD" w14:textId="77777777" w:rsidTr="003C4186">
        <w:tc>
          <w:tcPr>
            <w:tcW w:w="6941" w:type="dxa"/>
          </w:tcPr>
          <w:p w14:paraId="1B4B1686" w14:textId="77777777" w:rsidR="00820E00" w:rsidRPr="00946C8A" w:rsidRDefault="00820E00" w:rsidP="003C4186">
            <w:pPr>
              <w:tabs>
                <w:tab w:val="left" w:pos="2520"/>
              </w:tabs>
              <w:jc w:val="both"/>
              <w:rPr>
                <w:rFonts w:eastAsia="SimSun"/>
                <w:color w:val="000000" w:themeColor="text1"/>
                <w:sz w:val="20"/>
                <w:szCs w:val="20"/>
                <w:lang w:eastAsia="zh-CN"/>
              </w:rPr>
            </w:pPr>
            <w:r w:rsidRPr="00946C8A">
              <w:rPr>
                <w:rFonts w:eastAsia="SimSun"/>
                <w:color w:val="000000" w:themeColor="text1"/>
                <w:sz w:val="20"/>
                <w:szCs w:val="20"/>
                <w:lang w:eastAsia="zh-CN"/>
              </w:rPr>
              <w:t xml:space="preserve">- приобъектные автостоянки для парковки автомобилей </w:t>
            </w:r>
          </w:p>
        </w:tc>
        <w:tc>
          <w:tcPr>
            <w:tcW w:w="7619" w:type="dxa"/>
          </w:tcPr>
          <w:p w14:paraId="2AABD392" w14:textId="77777777" w:rsidR="00820E00" w:rsidRPr="00946C8A" w:rsidRDefault="00820E00" w:rsidP="003C4186">
            <w:pPr>
              <w:jc w:val="both"/>
              <w:rPr>
                <w:color w:val="000000" w:themeColor="text1"/>
                <w:sz w:val="20"/>
                <w:szCs w:val="20"/>
                <w:lang w:eastAsia="zh-CN"/>
              </w:rPr>
            </w:pPr>
            <w:r w:rsidRPr="00946C8A">
              <w:rPr>
                <w:color w:val="000000" w:themeColor="text1"/>
                <w:sz w:val="20"/>
                <w:szCs w:val="20"/>
                <w:lang w:eastAsia="zh-CN"/>
              </w:rPr>
              <w:t>- радиус пешеходной доступности для маломобильных групп населения – 50 м;</w:t>
            </w:r>
          </w:p>
          <w:p w14:paraId="1CE0470E" w14:textId="77777777" w:rsidR="00820E00" w:rsidRPr="00946C8A" w:rsidRDefault="00820E00" w:rsidP="003C4186">
            <w:pPr>
              <w:jc w:val="both"/>
              <w:rPr>
                <w:color w:val="000000" w:themeColor="text1"/>
                <w:sz w:val="20"/>
                <w:szCs w:val="20"/>
                <w:lang w:eastAsia="zh-CN"/>
              </w:rPr>
            </w:pPr>
            <w:r w:rsidRPr="00946C8A">
              <w:rPr>
                <w:color w:val="000000" w:themeColor="text1"/>
                <w:sz w:val="20"/>
                <w:szCs w:val="20"/>
                <w:lang w:eastAsia="zh-CN"/>
              </w:rPr>
              <w:t>- расстояния до территорий лечебных учреждений стационарного типа при вместимости до 10 машино-мест – 25 м, 11-50 машино-мест – 50 м, более 51 машино-места – по расчетам;</w:t>
            </w:r>
          </w:p>
          <w:p w14:paraId="6312B4B5" w14:textId="77777777" w:rsidR="00820E00" w:rsidRPr="00946C8A" w:rsidRDefault="00820E00" w:rsidP="003C4186">
            <w:pPr>
              <w:jc w:val="both"/>
              <w:rPr>
                <w:color w:val="000000" w:themeColor="text1"/>
                <w:sz w:val="20"/>
                <w:szCs w:val="20"/>
                <w:lang w:eastAsia="zh-CN"/>
              </w:rPr>
            </w:pPr>
            <w:r w:rsidRPr="00946C8A">
              <w:rPr>
                <w:color w:val="000000" w:themeColor="text1"/>
                <w:sz w:val="20"/>
                <w:szCs w:val="20"/>
                <w:lang w:eastAsia="zh-CN"/>
              </w:rPr>
              <w:t xml:space="preserve">- разрывы до зданий различного назначения – согласно требований санитарно-эпидемиологических правил и нормативов      </w:t>
            </w:r>
          </w:p>
        </w:tc>
      </w:tr>
    </w:tbl>
    <w:p w14:paraId="4EC1C467" w14:textId="77777777" w:rsidR="00820E00" w:rsidRPr="00946C8A" w:rsidRDefault="00820E00" w:rsidP="00820E00">
      <w:pPr>
        <w:rPr>
          <w:rFonts w:cs="Times New Roman"/>
          <w:b/>
          <w:bCs/>
        </w:rPr>
      </w:pPr>
    </w:p>
    <w:p w14:paraId="7A989049" w14:textId="77777777" w:rsidR="00820E00" w:rsidRPr="00946C8A" w:rsidRDefault="00820E00" w:rsidP="00820E00">
      <w:pPr>
        <w:rPr>
          <w:rFonts w:cs="Times New Roman"/>
          <w:b/>
          <w:bCs/>
        </w:rPr>
      </w:pPr>
      <w:r w:rsidRPr="00946C8A">
        <w:rPr>
          <w:rFonts w:eastAsia="Tahoma" w:cs="Times New Roman"/>
          <w:b/>
          <w:bCs/>
        </w:rPr>
        <w:t>Условно разрешенные виды использования земельных участков и объектов капитального строительства</w:t>
      </w:r>
    </w:p>
    <w:tbl>
      <w:tblPr>
        <w:tblStyle w:val="af5"/>
        <w:tblW w:w="5000" w:type="auto"/>
        <w:tblLook w:val="04A0" w:firstRow="1" w:lastRow="0" w:firstColumn="1" w:lastColumn="0" w:noHBand="0" w:noVBand="1"/>
      </w:tblPr>
      <w:tblGrid>
        <w:gridCol w:w="486"/>
        <w:gridCol w:w="1903"/>
        <w:gridCol w:w="1479"/>
        <w:gridCol w:w="4080"/>
        <w:gridCol w:w="6800"/>
      </w:tblGrid>
      <w:tr w:rsidR="00820E00" w:rsidRPr="00E014FB" w14:paraId="54606ACB" w14:textId="77777777" w:rsidTr="003C4186">
        <w:trPr>
          <w:tblHeader/>
        </w:trPr>
        <w:tc>
          <w:tcPr>
            <w:tcW w:w="272" w:type="dxa"/>
          </w:tcPr>
          <w:p w14:paraId="49E43DCD" w14:textId="77777777" w:rsidR="00820E00" w:rsidRPr="00E014FB" w:rsidRDefault="00820E00" w:rsidP="003C4186">
            <w:pPr>
              <w:jc w:val="center"/>
              <w:rPr>
                <w:rFonts w:cs="Times New Roman"/>
              </w:rPr>
            </w:pPr>
            <w:r w:rsidRPr="00E014FB">
              <w:rPr>
                <w:rFonts w:eastAsia="Tahoma" w:cs="Times New Roman"/>
                <w:color w:val="000000"/>
                <w:sz w:val="20"/>
                <w:szCs w:val="20"/>
              </w:rPr>
              <w:t>№ п/п</w:t>
            </w:r>
          </w:p>
        </w:tc>
        <w:tc>
          <w:tcPr>
            <w:tcW w:w="1903" w:type="dxa"/>
          </w:tcPr>
          <w:p w14:paraId="5423AFEC" w14:textId="77777777" w:rsidR="00820E00" w:rsidRPr="00E014FB" w:rsidRDefault="00820E00" w:rsidP="003C4186">
            <w:pPr>
              <w:jc w:val="center"/>
              <w:rPr>
                <w:rFonts w:cs="Times New Roman"/>
              </w:rPr>
            </w:pPr>
            <w:r w:rsidRPr="00E014FB">
              <w:rPr>
                <w:rFonts w:eastAsia="Tahoma" w:cs="Times New Roman"/>
                <w:color w:val="000000"/>
                <w:sz w:val="20"/>
                <w:szCs w:val="20"/>
              </w:rPr>
              <w:t>Наименование вида разрешенного использования</w:t>
            </w:r>
          </w:p>
        </w:tc>
        <w:tc>
          <w:tcPr>
            <w:tcW w:w="1224" w:type="dxa"/>
          </w:tcPr>
          <w:p w14:paraId="7820D164" w14:textId="77777777" w:rsidR="00820E00" w:rsidRPr="00E014FB" w:rsidRDefault="00820E00" w:rsidP="003C4186">
            <w:pPr>
              <w:jc w:val="center"/>
              <w:rPr>
                <w:rFonts w:cs="Times New Roman"/>
              </w:rPr>
            </w:pPr>
            <w:r w:rsidRPr="00E014FB">
              <w:rPr>
                <w:rFonts w:eastAsia="Tahoma" w:cs="Times New Roman"/>
                <w:color w:val="000000"/>
                <w:sz w:val="20"/>
                <w:szCs w:val="20"/>
              </w:rPr>
              <w:t>Код вида разрешенного использования</w:t>
            </w:r>
          </w:p>
        </w:tc>
        <w:tc>
          <w:tcPr>
            <w:tcW w:w="4080" w:type="dxa"/>
          </w:tcPr>
          <w:p w14:paraId="1E0DCF4F" w14:textId="77777777" w:rsidR="00820E00" w:rsidRPr="00E014FB" w:rsidRDefault="00820E00" w:rsidP="003C4186">
            <w:pPr>
              <w:jc w:val="center"/>
              <w:rPr>
                <w:rFonts w:cs="Times New Roman"/>
              </w:rPr>
            </w:pPr>
            <w:r w:rsidRPr="00E014FB">
              <w:rPr>
                <w:rFonts w:eastAsia="Tahoma" w:cs="Times New Roman"/>
                <w:color w:val="000000"/>
                <w:sz w:val="20"/>
                <w:szCs w:val="20"/>
              </w:rPr>
              <w:t>Описание вида разрешенного использования</w:t>
            </w:r>
          </w:p>
        </w:tc>
        <w:tc>
          <w:tcPr>
            <w:tcW w:w="6800" w:type="dxa"/>
          </w:tcPr>
          <w:p w14:paraId="12D6C56C" w14:textId="77777777" w:rsidR="00820E00" w:rsidRPr="00E014FB" w:rsidRDefault="00820E00" w:rsidP="003C4186">
            <w:pPr>
              <w:jc w:val="both"/>
              <w:rPr>
                <w:rFonts w:cs="Times New Roman"/>
              </w:rPr>
            </w:pPr>
            <w:r w:rsidRPr="00E014FB">
              <w:rPr>
                <w:rFonts w:eastAsia="Tahoma" w:cs="Times New Roman"/>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820E00" w:rsidRPr="00E014FB" w14:paraId="24714C88" w14:textId="77777777" w:rsidTr="003C4186">
        <w:trPr>
          <w:tblHeader/>
        </w:trPr>
        <w:tc>
          <w:tcPr>
            <w:tcW w:w="272" w:type="dxa"/>
          </w:tcPr>
          <w:p w14:paraId="11EDCE2F" w14:textId="77777777" w:rsidR="00820E00" w:rsidRPr="00E014FB" w:rsidRDefault="00820E00" w:rsidP="003C4186">
            <w:pPr>
              <w:jc w:val="center"/>
              <w:rPr>
                <w:rFonts w:cs="Times New Roman"/>
              </w:rPr>
            </w:pPr>
            <w:r w:rsidRPr="00E014FB">
              <w:rPr>
                <w:rFonts w:eastAsia="Tahoma" w:cs="Times New Roman"/>
                <w:color w:val="000000"/>
                <w:sz w:val="20"/>
                <w:szCs w:val="20"/>
              </w:rPr>
              <w:t>1</w:t>
            </w:r>
          </w:p>
        </w:tc>
        <w:tc>
          <w:tcPr>
            <w:tcW w:w="1903" w:type="dxa"/>
          </w:tcPr>
          <w:p w14:paraId="6B0B8BC8" w14:textId="77777777" w:rsidR="00820E00" w:rsidRPr="00E014FB" w:rsidRDefault="00820E00" w:rsidP="003C4186">
            <w:pPr>
              <w:jc w:val="center"/>
              <w:rPr>
                <w:rFonts w:cs="Times New Roman"/>
              </w:rPr>
            </w:pPr>
            <w:r w:rsidRPr="00E014FB">
              <w:rPr>
                <w:rFonts w:eastAsia="Tahoma" w:cs="Times New Roman"/>
                <w:color w:val="000000"/>
                <w:sz w:val="20"/>
                <w:szCs w:val="20"/>
              </w:rPr>
              <w:t>2</w:t>
            </w:r>
          </w:p>
        </w:tc>
        <w:tc>
          <w:tcPr>
            <w:tcW w:w="1224" w:type="dxa"/>
          </w:tcPr>
          <w:p w14:paraId="34FE6607" w14:textId="77777777" w:rsidR="00820E00" w:rsidRPr="00E014FB" w:rsidRDefault="00820E00" w:rsidP="003C4186">
            <w:pPr>
              <w:jc w:val="center"/>
              <w:rPr>
                <w:rFonts w:cs="Times New Roman"/>
              </w:rPr>
            </w:pPr>
            <w:r w:rsidRPr="00E014FB">
              <w:rPr>
                <w:rFonts w:eastAsia="Tahoma" w:cs="Times New Roman"/>
                <w:color w:val="000000"/>
                <w:sz w:val="20"/>
                <w:szCs w:val="20"/>
              </w:rPr>
              <w:t>3</w:t>
            </w:r>
          </w:p>
        </w:tc>
        <w:tc>
          <w:tcPr>
            <w:tcW w:w="4080" w:type="dxa"/>
          </w:tcPr>
          <w:p w14:paraId="1E9CE373" w14:textId="77777777" w:rsidR="00820E00" w:rsidRPr="00E014FB" w:rsidRDefault="00820E00" w:rsidP="003C4186">
            <w:pPr>
              <w:jc w:val="center"/>
              <w:rPr>
                <w:rFonts w:cs="Times New Roman"/>
              </w:rPr>
            </w:pPr>
            <w:r w:rsidRPr="00E014FB">
              <w:rPr>
                <w:rFonts w:eastAsia="Tahoma" w:cs="Times New Roman"/>
                <w:color w:val="000000"/>
                <w:sz w:val="20"/>
                <w:szCs w:val="20"/>
              </w:rPr>
              <w:t>4</w:t>
            </w:r>
          </w:p>
        </w:tc>
        <w:tc>
          <w:tcPr>
            <w:tcW w:w="6800" w:type="dxa"/>
          </w:tcPr>
          <w:p w14:paraId="03CE8281" w14:textId="77777777" w:rsidR="00820E00" w:rsidRPr="00E014FB" w:rsidRDefault="00820E00" w:rsidP="003C4186">
            <w:pPr>
              <w:jc w:val="center"/>
              <w:rPr>
                <w:rFonts w:cs="Times New Roman"/>
              </w:rPr>
            </w:pPr>
            <w:r w:rsidRPr="00E014FB">
              <w:rPr>
                <w:rFonts w:eastAsia="Tahoma" w:cs="Times New Roman"/>
                <w:color w:val="000000"/>
                <w:sz w:val="20"/>
                <w:szCs w:val="20"/>
              </w:rPr>
              <w:t>5</w:t>
            </w:r>
          </w:p>
        </w:tc>
      </w:tr>
      <w:tr w:rsidR="00820E00" w:rsidRPr="00E014FB" w14:paraId="6F0247BF" w14:textId="77777777" w:rsidTr="003C4186">
        <w:tc>
          <w:tcPr>
            <w:tcW w:w="272" w:type="dxa"/>
            <w:vMerge w:val="restart"/>
          </w:tcPr>
          <w:p w14:paraId="2991C3B1" w14:textId="77777777" w:rsidR="00820E00" w:rsidRPr="00E014FB" w:rsidRDefault="00820E00" w:rsidP="003C4186">
            <w:pPr>
              <w:jc w:val="center"/>
              <w:rPr>
                <w:rFonts w:cs="Times New Roman"/>
              </w:rPr>
            </w:pPr>
            <w:r w:rsidRPr="00E014FB">
              <w:rPr>
                <w:rFonts w:eastAsia="Tahoma" w:cs="Times New Roman"/>
                <w:color w:val="000000"/>
                <w:sz w:val="20"/>
                <w:szCs w:val="20"/>
              </w:rPr>
              <w:t>1.</w:t>
            </w:r>
          </w:p>
        </w:tc>
        <w:tc>
          <w:tcPr>
            <w:tcW w:w="1903" w:type="dxa"/>
            <w:vMerge w:val="restart"/>
          </w:tcPr>
          <w:p w14:paraId="580D1F50" w14:textId="77777777" w:rsidR="00820E00" w:rsidRPr="00E014FB" w:rsidRDefault="00820E00" w:rsidP="003C4186">
            <w:pPr>
              <w:rPr>
                <w:rFonts w:cs="Times New Roman"/>
              </w:rPr>
            </w:pPr>
            <w:r w:rsidRPr="00E014FB">
              <w:rPr>
                <w:rFonts w:eastAsia="Tahoma" w:cs="Times New Roman"/>
                <w:color w:val="000000"/>
                <w:sz w:val="20"/>
                <w:szCs w:val="20"/>
              </w:rPr>
              <w:t>Предоставление коммунальных услуг</w:t>
            </w:r>
          </w:p>
        </w:tc>
        <w:tc>
          <w:tcPr>
            <w:tcW w:w="1224" w:type="dxa"/>
            <w:vMerge w:val="restart"/>
          </w:tcPr>
          <w:p w14:paraId="0A771AE1" w14:textId="77777777" w:rsidR="00820E00" w:rsidRPr="00E014FB" w:rsidRDefault="00820E00" w:rsidP="003C4186">
            <w:pPr>
              <w:rPr>
                <w:rFonts w:cs="Times New Roman"/>
              </w:rPr>
            </w:pPr>
            <w:r w:rsidRPr="00E014FB">
              <w:rPr>
                <w:rFonts w:eastAsia="Tahoma" w:cs="Times New Roman"/>
                <w:color w:val="000000"/>
                <w:sz w:val="20"/>
                <w:szCs w:val="20"/>
              </w:rPr>
              <w:t>3.1.1</w:t>
            </w:r>
          </w:p>
        </w:tc>
        <w:tc>
          <w:tcPr>
            <w:tcW w:w="4080" w:type="dxa"/>
            <w:vMerge w:val="restart"/>
          </w:tcPr>
          <w:p w14:paraId="164EE2E9" w14:textId="77777777" w:rsidR="00820E00" w:rsidRPr="00E014FB" w:rsidRDefault="00820E00" w:rsidP="003C4186">
            <w:pPr>
              <w:rPr>
                <w:rFonts w:cs="Times New Roman"/>
              </w:rPr>
            </w:pPr>
            <w:r w:rsidRPr="00E014FB">
              <w:rPr>
                <w:rFonts w:eastAsia="Tahoma" w:cs="Times New Roman"/>
                <w:color w:val="000000"/>
                <w:sz w:val="20"/>
                <w:szCs w:val="20"/>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6800" w:type="dxa"/>
          </w:tcPr>
          <w:p w14:paraId="6B63CED2"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 кв.м.</w:t>
            </w:r>
          </w:p>
        </w:tc>
      </w:tr>
      <w:tr w:rsidR="00820E00" w:rsidRPr="00E014FB" w14:paraId="1C049EED" w14:textId="77777777" w:rsidTr="003C4186">
        <w:tc>
          <w:tcPr>
            <w:tcW w:w="272" w:type="dxa"/>
            <w:vMerge/>
          </w:tcPr>
          <w:p w14:paraId="45875529" w14:textId="77777777" w:rsidR="00820E00" w:rsidRPr="00E014FB" w:rsidRDefault="00820E00" w:rsidP="003C4186">
            <w:pPr>
              <w:rPr>
                <w:rFonts w:cs="Times New Roman"/>
              </w:rPr>
            </w:pPr>
          </w:p>
        </w:tc>
        <w:tc>
          <w:tcPr>
            <w:tcW w:w="1903" w:type="dxa"/>
            <w:vMerge/>
          </w:tcPr>
          <w:p w14:paraId="73DAD996" w14:textId="77777777" w:rsidR="00820E00" w:rsidRPr="00E014FB" w:rsidRDefault="00820E00" w:rsidP="003C4186">
            <w:pPr>
              <w:rPr>
                <w:rFonts w:cs="Times New Roman"/>
              </w:rPr>
            </w:pPr>
          </w:p>
        </w:tc>
        <w:tc>
          <w:tcPr>
            <w:tcW w:w="1224" w:type="dxa"/>
            <w:vMerge/>
          </w:tcPr>
          <w:p w14:paraId="2DDA4B93" w14:textId="77777777" w:rsidR="00820E00" w:rsidRPr="00E014FB" w:rsidRDefault="00820E00" w:rsidP="003C4186">
            <w:pPr>
              <w:rPr>
                <w:rFonts w:cs="Times New Roman"/>
              </w:rPr>
            </w:pPr>
          </w:p>
        </w:tc>
        <w:tc>
          <w:tcPr>
            <w:tcW w:w="4080" w:type="dxa"/>
            <w:vMerge/>
          </w:tcPr>
          <w:p w14:paraId="2A921873" w14:textId="77777777" w:rsidR="00820E00" w:rsidRPr="00E014FB" w:rsidRDefault="00820E00" w:rsidP="003C4186">
            <w:pPr>
              <w:rPr>
                <w:rFonts w:cs="Times New Roman"/>
              </w:rPr>
            </w:pPr>
          </w:p>
        </w:tc>
        <w:tc>
          <w:tcPr>
            <w:tcW w:w="6800" w:type="dxa"/>
          </w:tcPr>
          <w:p w14:paraId="41C0C9A5"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1000 кв.м.</w:t>
            </w:r>
          </w:p>
        </w:tc>
      </w:tr>
      <w:tr w:rsidR="00820E00" w:rsidRPr="00E014FB" w14:paraId="4288BA89" w14:textId="77777777" w:rsidTr="003C4186">
        <w:tc>
          <w:tcPr>
            <w:tcW w:w="272" w:type="dxa"/>
            <w:vMerge/>
          </w:tcPr>
          <w:p w14:paraId="7851B7B8" w14:textId="77777777" w:rsidR="00820E00" w:rsidRPr="00E014FB" w:rsidRDefault="00820E00" w:rsidP="003C4186">
            <w:pPr>
              <w:rPr>
                <w:rFonts w:cs="Times New Roman"/>
              </w:rPr>
            </w:pPr>
          </w:p>
        </w:tc>
        <w:tc>
          <w:tcPr>
            <w:tcW w:w="1903" w:type="dxa"/>
            <w:vMerge/>
          </w:tcPr>
          <w:p w14:paraId="720214F0" w14:textId="77777777" w:rsidR="00820E00" w:rsidRPr="00E014FB" w:rsidRDefault="00820E00" w:rsidP="003C4186">
            <w:pPr>
              <w:rPr>
                <w:rFonts w:cs="Times New Roman"/>
              </w:rPr>
            </w:pPr>
          </w:p>
        </w:tc>
        <w:tc>
          <w:tcPr>
            <w:tcW w:w="1224" w:type="dxa"/>
            <w:vMerge/>
          </w:tcPr>
          <w:p w14:paraId="54EA2835" w14:textId="77777777" w:rsidR="00820E00" w:rsidRPr="00E014FB" w:rsidRDefault="00820E00" w:rsidP="003C4186">
            <w:pPr>
              <w:rPr>
                <w:rFonts w:cs="Times New Roman"/>
              </w:rPr>
            </w:pPr>
          </w:p>
        </w:tc>
        <w:tc>
          <w:tcPr>
            <w:tcW w:w="4080" w:type="dxa"/>
            <w:vMerge/>
          </w:tcPr>
          <w:p w14:paraId="36155E2F" w14:textId="77777777" w:rsidR="00820E00" w:rsidRPr="00E014FB" w:rsidRDefault="00820E00" w:rsidP="003C4186">
            <w:pPr>
              <w:rPr>
                <w:rFonts w:cs="Times New Roman"/>
              </w:rPr>
            </w:pPr>
          </w:p>
        </w:tc>
        <w:tc>
          <w:tcPr>
            <w:tcW w:w="6800" w:type="dxa"/>
          </w:tcPr>
          <w:p w14:paraId="6CCAFE3F"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4 м.</w:t>
            </w:r>
          </w:p>
        </w:tc>
      </w:tr>
      <w:tr w:rsidR="00820E00" w:rsidRPr="00E014FB" w14:paraId="1909233F" w14:textId="77777777" w:rsidTr="003C4186">
        <w:tc>
          <w:tcPr>
            <w:tcW w:w="272" w:type="dxa"/>
            <w:vMerge/>
          </w:tcPr>
          <w:p w14:paraId="1268F928" w14:textId="77777777" w:rsidR="00820E00" w:rsidRPr="00E014FB" w:rsidRDefault="00820E00" w:rsidP="003C4186">
            <w:pPr>
              <w:rPr>
                <w:rFonts w:cs="Times New Roman"/>
              </w:rPr>
            </w:pPr>
          </w:p>
        </w:tc>
        <w:tc>
          <w:tcPr>
            <w:tcW w:w="1903" w:type="dxa"/>
            <w:vMerge/>
          </w:tcPr>
          <w:p w14:paraId="602B2FC6" w14:textId="77777777" w:rsidR="00820E00" w:rsidRPr="00E014FB" w:rsidRDefault="00820E00" w:rsidP="003C4186">
            <w:pPr>
              <w:rPr>
                <w:rFonts w:cs="Times New Roman"/>
              </w:rPr>
            </w:pPr>
          </w:p>
        </w:tc>
        <w:tc>
          <w:tcPr>
            <w:tcW w:w="1224" w:type="dxa"/>
            <w:vMerge/>
          </w:tcPr>
          <w:p w14:paraId="73D49A44" w14:textId="77777777" w:rsidR="00820E00" w:rsidRPr="00E014FB" w:rsidRDefault="00820E00" w:rsidP="003C4186">
            <w:pPr>
              <w:rPr>
                <w:rFonts w:cs="Times New Roman"/>
              </w:rPr>
            </w:pPr>
          </w:p>
        </w:tc>
        <w:tc>
          <w:tcPr>
            <w:tcW w:w="4080" w:type="dxa"/>
            <w:vMerge/>
          </w:tcPr>
          <w:p w14:paraId="3E2F0CA7" w14:textId="77777777" w:rsidR="00820E00" w:rsidRPr="00E014FB" w:rsidRDefault="00820E00" w:rsidP="003C4186">
            <w:pPr>
              <w:rPr>
                <w:rFonts w:cs="Times New Roman"/>
              </w:rPr>
            </w:pPr>
          </w:p>
        </w:tc>
        <w:tc>
          <w:tcPr>
            <w:tcW w:w="6800" w:type="dxa"/>
          </w:tcPr>
          <w:p w14:paraId="2E053684" w14:textId="77777777" w:rsidR="00820E00" w:rsidRPr="00E014FB" w:rsidRDefault="00820E00" w:rsidP="003C4186">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5C243838" w14:textId="77777777" w:rsidTr="003C4186">
        <w:tc>
          <w:tcPr>
            <w:tcW w:w="272" w:type="dxa"/>
            <w:vMerge/>
          </w:tcPr>
          <w:p w14:paraId="0E99F1B2" w14:textId="77777777" w:rsidR="00820E00" w:rsidRPr="00E014FB" w:rsidRDefault="00820E00" w:rsidP="003C4186">
            <w:pPr>
              <w:rPr>
                <w:rFonts w:cs="Times New Roman"/>
              </w:rPr>
            </w:pPr>
          </w:p>
        </w:tc>
        <w:tc>
          <w:tcPr>
            <w:tcW w:w="1903" w:type="dxa"/>
            <w:vMerge/>
          </w:tcPr>
          <w:p w14:paraId="42D9E9EB" w14:textId="77777777" w:rsidR="00820E00" w:rsidRPr="00E014FB" w:rsidRDefault="00820E00" w:rsidP="003C4186">
            <w:pPr>
              <w:rPr>
                <w:rFonts w:cs="Times New Roman"/>
              </w:rPr>
            </w:pPr>
          </w:p>
        </w:tc>
        <w:tc>
          <w:tcPr>
            <w:tcW w:w="1224" w:type="dxa"/>
            <w:vMerge/>
          </w:tcPr>
          <w:p w14:paraId="3CEFB550" w14:textId="77777777" w:rsidR="00820E00" w:rsidRPr="00E014FB" w:rsidRDefault="00820E00" w:rsidP="003C4186">
            <w:pPr>
              <w:rPr>
                <w:rFonts w:cs="Times New Roman"/>
              </w:rPr>
            </w:pPr>
          </w:p>
        </w:tc>
        <w:tc>
          <w:tcPr>
            <w:tcW w:w="4080" w:type="dxa"/>
            <w:vMerge/>
          </w:tcPr>
          <w:p w14:paraId="530B88D7" w14:textId="77777777" w:rsidR="00820E00" w:rsidRPr="00E014FB" w:rsidRDefault="00820E00" w:rsidP="003C4186">
            <w:pPr>
              <w:rPr>
                <w:rFonts w:cs="Times New Roman"/>
              </w:rPr>
            </w:pPr>
          </w:p>
        </w:tc>
        <w:tc>
          <w:tcPr>
            <w:tcW w:w="6800" w:type="dxa"/>
          </w:tcPr>
          <w:p w14:paraId="7C8D8495"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rsidR="00820E00" w:rsidRPr="00E014FB" w14:paraId="0CBDD1A3" w14:textId="77777777" w:rsidTr="003C4186">
        <w:tc>
          <w:tcPr>
            <w:tcW w:w="272" w:type="dxa"/>
            <w:vMerge/>
          </w:tcPr>
          <w:p w14:paraId="748DB25A" w14:textId="77777777" w:rsidR="00820E00" w:rsidRPr="00E014FB" w:rsidRDefault="00820E00" w:rsidP="003C4186">
            <w:pPr>
              <w:rPr>
                <w:rFonts w:cs="Times New Roman"/>
              </w:rPr>
            </w:pPr>
          </w:p>
        </w:tc>
        <w:tc>
          <w:tcPr>
            <w:tcW w:w="1903" w:type="dxa"/>
            <w:vMerge/>
          </w:tcPr>
          <w:p w14:paraId="7B002A1E" w14:textId="77777777" w:rsidR="00820E00" w:rsidRPr="00E014FB" w:rsidRDefault="00820E00" w:rsidP="003C4186">
            <w:pPr>
              <w:rPr>
                <w:rFonts w:cs="Times New Roman"/>
              </w:rPr>
            </w:pPr>
          </w:p>
        </w:tc>
        <w:tc>
          <w:tcPr>
            <w:tcW w:w="1224" w:type="dxa"/>
            <w:vMerge/>
          </w:tcPr>
          <w:p w14:paraId="505CB1D1" w14:textId="77777777" w:rsidR="00820E00" w:rsidRPr="00E014FB" w:rsidRDefault="00820E00" w:rsidP="003C4186">
            <w:pPr>
              <w:rPr>
                <w:rFonts w:cs="Times New Roman"/>
              </w:rPr>
            </w:pPr>
          </w:p>
        </w:tc>
        <w:tc>
          <w:tcPr>
            <w:tcW w:w="4080" w:type="dxa"/>
            <w:vMerge/>
          </w:tcPr>
          <w:p w14:paraId="0F1E6E94" w14:textId="77777777" w:rsidR="00820E00" w:rsidRPr="00E014FB" w:rsidRDefault="00820E00" w:rsidP="003C4186">
            <w:pPr>
              <w:rPr>
                <w:rFonts w:cs="Times New Roman"/>
              </w:rPr>
            </w:pPr>
          </w:p>
        </w:tc>
        <w:tc>
          <w:tcPr>
            <w:tcW w:w="6800" w:type="dxa"/>
          </w:tcPr>
          <w:p w14:paraId="1D84DA77"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820E00" w:rsidRPr="00E014FB" w14:paraId="6CE4032F" w14:textId="77777777" w:rsidTr="003C4186">
        <w:tc>
          <w:tcPr>
            <w:tcW w:w="272" w:type="dxa"/>
            <w:vMerge/>
          </w:tcPr>
          <w:p w14:paraId="69201BDA" w14:textId="77777777" w:rsidR="00820E00" w:rsidRPr="00E014FB" w:rsidRDefault="00820E00" w:rsidP="003C4186">
            <w:pPr>
              <w:rPr>
                <w:rFonts w:cs="Times New Roman"/>
              </w:rPr>
            </w:pPr>
          </w:p>
        </w:tc>
        <w:tc>
          <w:tcPr>
            <w:tcW w:w="1903" w:type="dxa"/>
            <w:vMerge/>
          </w:tcPr>
          <w:p w14:paraId="0FD95889" w14:textId="77777777" w:rsidR="00820E00" w:rsidRPr="00E014FB" w:rsidRDefault="00820E00" w:rsidP="003C4186">
            <w:pPr>
              <w:rPr>
                <w:rFonts w:cs="Times New Roman"/>
              </w:rPr>
            </w:pPr>
          </w:p>
        </w:tc>
        <w:tc>
          <w:tcPr>
            <w:tcW w:w="1224" w:type="dxa"/>
            <w:vMerge/>
          </w:tcPr>
          <w:p w14:paraId="2026272F" w14:textId="77777777" w:rsidR="00820E00" w:rsidRPr="00E014FB" w:rsidRDefault="00820E00" w:rsidP="003C4186">
            <w:pPr>
              <w:rPr>
                <w:rFonts w:cs="Times New Roman"/>
              </w:rPr>
            </w:pPr>
          </w:p>
        </w:tc>
        <w:tc>
          <w:tcPr>
            <w:tcW w:w="4080" w:type="dxa"/>
            <w:vMerge/>
          </w:tcPr>
          <w:p w14:paraId="72B9FE61" w14:textId="77777777" w:rsidR="00820E00" w:rsidRPr="00E014FB" w:rsidRDefault="00820E00" w:rsidP="003C4186">
            <w:pPr>
              <w:rPr>
                <w:rFonts w:cs="Times New Roman"/>
              </w:rPr>
            </w:pPr>
          </w:p>
        </w:tc>
        <w:tc>
          <w:tcPr>
            <w:tcW w:w="6800" w:type="dxa"/>
          </w:tcPr>
          <w:p w14:paraId="6460B3F1"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1 м.</w:t>
            </w:r>
          </w:p>
        </w:tc>
      </w:tr>
      <w:tr w:rsidR="00820E00" w:rsidRPr="00E014FB" w14:paraId="65E53EF5" w14:textId="77777777" w:rsidTr="003C4186">
        <w:tc>
          <w:tcPr>
            <w:tcW w:w="272" w:type="dxa"/>
            <w:vMerge/>
          </w:tcPr>
          <w:p w14:paraId="025B0BBA" w14:textId="77777777" w:rsidR="00820E00" w:rsidRPr="00E014FB" w:rsidRDefault="00820E00" w:rsidP="003C4186">
            <w:pPr>
              <w:rPr>
                <w:rFonts w:cs="Times New Roman"/>
              </w:rPr>
            </w:pPr>
          </w:p>
        </w:tc>
        <w:tc>
          <w:tcPr>
            <w:tcW w:w="1903" w:type="dxa"/>
            <w:vMerge/>
          </w:tcPr>
          <w:p w14:paraId="79DD968A" w14:textId="77777777" w:rsidR="00820E00" w:rsidRPr="00E014FB" w:rsidRDefault="00820E00" w:rsidP="003C4186">
            <w:pPr>
              <w:rPr>
                <w:rFonts w:cs="Times New Roman"/>
              </w:rPr>
            </w:pPr>
          </w:p>
        </w:tc>
        <w:tc>
          <w:tcPr>
            <w:tcW w:w="1224" w:type="dxa"/>
            <w:vMerge/>
          </w:tcPr>
          <w:p w14:paraId="44E52046" w14:textId="77777777" w:rsidR="00820E00" w:rsidRPr="00E014FB" w:rsidRDefault="00820E00" w:rsidP="003C4186">
            <w:pPr>
              <w:rPr>
                <w:rFonts w:cs="Times New Roman"/>
              </w:rPr>
            </w:pPr>
          </w:p>
        </w:tc>
        <w:tc>
          <w:tcPr>
            <w:tcW w:w="4080" w:type="dxa"/>
            <w:vMerge/>
          </w:tcPr>
          <w:p w14:paraId="2513FCD1" w14:textId="77777777" w:rsidR="00820E00" w:rsidRPr="00E014FB" w:rsidRDefault="00820E00" w:rsidP="003C4186">
            <w:pPr>
              <w:rPr>
                <w:rFonts w:cs="Times New Roman"/>
              </w:rPr>
            </w:pPr>
          </w:p>
        </w:tc>
        <w:tc>
          <w:tcPr>
            <w:tcW w:w="6800" w:type="dxa"/>
          </w:tcPr>
          <w:p w14:paraId="0AD69A2C"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2 этажа.</w:t>
            </w:r>
          </w:p>
        </w:tc>
      </w:tr>
      <w:tr w:rsidR="00820E00" w:rsidRPr="00E014FB" w14:paraId="7512EBDB" w14:textId="77777777" w:rsidTr="003C4186">
        <w:tc>
          <w:tcPr>
            <w:tcW w:w="272" w:type="dxa"/>
            <w:vMerge/>
          </w:tcPr>
          <w:p w14:paraId="26AD26F4" w14:textId="77777777" w:rsidR="00820E00" w:rsidRPr="00E014FB" w:rsidRDefault="00820E00" w:rsidP="003C4186">
            <w:pPr>
              <w:rPr>
                <w:rFonts w:cs="Times New Roman"/>
              </w:rPr>
            </w:pPr>
          </w:p>
        </w:tc>
        <w:tc>
          <w:tcPr>
            <w:tcW w:w="1903" w:type="dxa"/>
            <w:vMerge/>
          </w:tcPr>
          <w:p w14:paraId="5BBC3256" w14:textId="77777777" w:rsidR="00820E00" w:rsidRPr="00E014FB" w:rsidRDefault="00820E00" w:rsidP="003C4186">
            <w:pPr>
              <w:rPr>
                <w:rFonts w:cs="Times New Roman"/>
              </w:rPr>
            </w:pPr>
          </w:p>
        </w:tc>
        <w:tc>
          <w:tcPr>
            <w:tcW w:w="1224" w:type="dxa"/>
            <w:vMerge/>
          </w:tcPr>
          <w:p w14:paraId="5DE3E2F5" w14:textId="77777777" w:rsidR="00820E00" w:rsidRPr="00E014FB" w:rsidRDefault="00820E00" w:rsidP="003C4186">
            <w:pPr>
              <w:rPr>
                <w:rFonts w:cs="Times New Roman"/>
              </w:rPr>
            </w:pPr>
          </w:p>
        </w:tc>
        <w:tc>
          <w:tcPr>
            <w:tcW w:w="4080" w:type="dxa"/>
            <w:vMerge/>
          </w:tcPr>
          <w:p w14:paraId="0A86C96B" w14:textId="77777777" w:rsidR="00820E00" w:rsidRPr="00E014FB" w:rsidRDefault="00820E00" w:rsidP="003C4186">
            <w:pPr>
              <w:rPr>
                <w:rFonts w:cs="Times New Roman"/>
              </w:rPr>
            </w:pPr>
          </w:p>
        </w:tc>
        <w:tc>
          <w:tcPr>
            <w:tcW w:w="6800" w:type="dxa"/>
          </w:tcPr>
          <w:p w14:paraId="6FE9BD5F" w14:textId="77777777" w:rsidR="00820E00" w:rsidRPr="00E014FB" w:rsidRDefault="00820E00" w:rsidP="003C4186">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4EA28827" w14:textId="77777777" w:rsidTr="003C4186">
        <w:tc>
          <w:tcPr>
            <w:tcW w:w="272" w:type="dxa"/>
            <w:vMerge/>
          </w:tcPr>
          <w:p w14:paraId="71EF249F" w14:textId="77777777" w:rsidR="00820E00" w:rsidRPr="00E014FB" w:rsidRDefault="00820E00" w:rsidP="003C4186">
            <w:pPr>
              <w:rPr>
                <w:rFonts w:cs="Times New Roman"/>
              </w:rPr>
            </w:pPr>
          </w:p>
        </w:tc>
        <w:tc>
          <w:tcPr>
            <w:tcW w:w="1903" w:type="dxa"/>
            <w:vMerge/>
          </w:tcPr>
          <w:p w14:paraId="7E5CCF89" w14:textId="77777777" w:rsidR="00820E00" w:rsidRPr="00E014FB" w:rsidRDefault="00820E00" w:rsidP="003C4186">
            <w:pPr>
              <w:rPr>
                <w:rFonts w:cs="Times New Roman"/>
              </w:rPr>
            </w:pPr>
          </w:p>
        </w:tc>
        <w:tc>
          <w:tcPr>
            <w:tcW w:w="1224" w:type="dxa"/>
            <w:vMerge/>
          </w:tcPr>
          <w:p w14:paraId="4992AAA3" w14:textId="77777777" w:rsidR="00820E00" w:rsidRPr="00E014FB" w:rsidRDefault="00820E00" w:rsidP="003C4186">
            <w:pPr>
              <w:rPr>
                <w:rFonts w:cs="Times New Roman"/>
              </w:rPr>
            </w:pPr>
          </w:p>
        </w:tc>
        <w:tc>
          <w:tcPr>
            <w:tcW w:w="4080" w:type="dxa"/>
            <w:vMerge/>
          </w:tcPr>
          <w:p w14:paraId="1AA91066" w14:textId="77777777" w:rsidR="00820E00" w:rsidRPr="00E014FB" w:rsidRDefault="00820E00" w:rsidP="003C4186">
            <w:pPr>
              <w:rPr>
                <w:rFonts w:cs="Times New Roman"/>
              </w:rPr>
            </w:pPr>
          </w:p>
        </w:tc>
        <w:tc>
          <w:tcPr>
            <w:tcW w:w="6800" w:type="dxa"/>
          </w:tcPr>
          <w:p w14:paraId="62E6E315"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20 м.</w:t>
            </w:r>
          </w:p>
        </w:tc>
      </w:tr>
      <w:tr w:rsidR="00820E00" w:rsidRPr="00E014FB" w14:paraId="7D6B3E6A" w14:textId="77777777" w:rsidTr="003C4186">
        <w:tc>
          <w:tcPr>
            <w:tcW w:w="272" w:type="dxa"/>
            <w:vMerge/>
          </w:tcPr>
          <w:p w14:paraId="4C4E0CBF" w14:textId="77777777" w:rsidR="00820E00" w:rsidRPr="00E014FB" w:rsidRDefault="00820E00" w:rsidP="003C4186">
            <w:pPr>
              <w:rPr>
                <w:rFonts w:cs="Times New Roman"/>
              </w:rPr>
            </w:pPr>
          </w:p>
        </w:tc>
        <w:tc>
          <w:tcPr>
            <w:tcW w:w="1903" w:type="dxa"/>
            <w:vMerge/>
          </w:tcPr>
          <w:p w14:paraId="694BC749" w14:textId="77777777" w:rsidR="00820E00" w:rsidRPr="00E014FB" w:rsidRDefault="00820E00" w:rsidP="003C4186">
            <w:pPr>
              <w:rPr>
                <w:rFonts w:cs="Times New Roman"/>
              </w:rPr>
            </w:pPr>
          </w:p>
        </w:tc>
        <w:tc>
          <w:tcPr>
            <w:tcW w:w="1224" w:type="dxa"/>
            <w:vMerge/>
          </w:tcPr>
          <w:p w14:paraId="1B293BCD" w14:textId="77777777" w:rsidR="00820E00" w:rsidRPr="00E014FB" w:rsidRDefault="00820E00" w:rsidP="003C4186">
            <w:pPr>
              <w:rPr>
                <w:rFonts w:cs="Times New Roman"/>
              </w:rPr>
            </w:pPr>
          </w:p>
        </w:tc>
        <w:tc>
          <w:tcPr>
            <w:tcW w:w="4080" w:type="dxa"/>
            <w:vMerge/>
          </w:tcPr>
          <w:p w14:paraId="17E7D9C1" w14:textId="77777777" w:rsidR="00820E00" w:rsidRPr="00E014FB" w:rsidRDefault="00820E00" w:rsidP="003C4186">
            <w:pPr>
              <w:rPr>
                <w:rFonts w:cs="Times New Roman"/>
              </w:rPr>
            </w:pPr>
          </w:p>
        </w:tc>
        <w:tc>
          <w:tcPr>
            <w:tcW w:w="6800" w:type="dxa"/>
          </w:tcPr>
          <w:p w14:paraId="34997005"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1D45227C" w14:textId="77777777" w:rsidTr="003C4186">
        <w:tc>
          <w:tcPr>
            <w:tcW w:w="272" w:type="dxa"/>
            <w:vMerge/>
          </w:tcPr>
          <w:p w14:paraId="1646571B" w14:textId="77777777" w:rsidR="00820E00" w:rsidRPr="00E014FB" w:rsidRDefault="00820E00" w:rsidP="003C4186">
            <w:pPr>
              <w:rPr>
                <w:rFonts w:cs="Times New Roman"/>
              </w:rPr>
            </w:pPr>
          </w:p>
        </w:tc>
        <w:tc>
          <w:tcPr>
            <w:tcW w:w="1903" w:type="dxa"/>
            <w:vMerge/>
          </w:tcPr>
          <w:p w14:paraId="23885E2F" w14:textId="77777777" w:rsidR="00820E00" w:rsidRPr="00E014FB" w:rsidRDefault="00820E00" w:rsidP="003C4186">
            <w:pPr>
              <w:rPr>
                <w:rFonts w:cs="Times New Roman"/>
              </w:rPr>
            </w:pPr>
          </w:p>
        </w:tc>
        <w:tc>
          <w:tcPr>
            <w:tcW w:w="1224" w:type="dxa"/>
            <w:vMerge/>
          </w:tcPr>
          <w:p w14:paraId="4191ED77" w14:textId="77777777" w:rsidR="00820E00" w:rsidRPr="00E014FB" w:rsidRDefault="00820E00" w:rsidP="003C4186">
            <w:pPr>
              <w:rPr>
                <w:rFonts w:cs="Times New Roman"/>
              </w:rPr>
            </w:pPr>
          </w:p>
        </w:tc>
        <w:tc>
          <w:tcPr>
            <w:tcW w:w="4080" w:type="dxa"/>
            <w:vMerge/>
          </w:tcPr>
          <w:p w14:paraId="164FD782" w14:textId="77777777" w:rsidR="00820E00" w:rsidRPr="00E014FB" w:rsidRDefault="00820E00" w:rsidP="003C4186">
            <w:pPr>
              <w:rPr>
                <w:rFonts w:cs="Times New Roman"/>
              </w:rPr>
            </w:pPr>
          </w:p>
        </w:tc>
        <w:tc>
          <w:tcPr>
            <w:tcW w:w="6800" w:type="dxa"/>
          </w:tcPr>
          <w:p w14:paraId="100B5193" w14:textId="77777777" w:rsidR="00820E00" w:rsidRPr="00E014FB" w:rsidRDefault="00820E00" w:rsidP="003C4186">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3FE7D747" w14:textId="77777777" w:rsidTr="003C4186">
        <w:tc>
          <w:tcPr>
            <w:tcW w:w="272" w:type="dxa"/>
            <w:vMerge/>
          </w:tcPr>
          <w:p w14:paraId="0048BDBA" w14:textId="77777777" w:rsidR="00820E00" w:rsidRPr="00E014FB" w:rsidRDefault="00820E00" w:rsidP="003C4186">
            <w:pPr>
              <w:rPr>
                <w:rFonts w:cs="Times New Roman"/>
              </w:rPr>
            </w:pPr>
          </w:p>
        </w:tc>
        <w:tc>
          <w:tcPr>
            <w:tcW w:w="1903" w:type="dxa"/>
            <w:vMerge/>
          </w:tcPr>
          <w:p w14:paraId="01A33169" w14:textId="77777777" w:rsidR="00820E00" w:rsidRPr="00E014FB" w:rsidRDefault="00820E00" w:rsidP="003C4186">
            <w:pPr>
              <w:rPr>
                <w:rFonts w:cs="Times New Roman"/>
              </w:rPr>
            </w:pPr>
          </w:p>
        </w:tc>
        <w:tc>
          <w:tcPr>
            <w:tcW w:w="1224" w:type="dxa"/>
            <w:vMerge/>
          </w:tcPr>
          <w:p w14:paraId="6CAB3C65" w14:textId="77777777" w:rsidR="00820E00" w:rsidRPr="00E014FB" w:rsidRDefault="00820E00" w:rsidP="003C4186">
            <w:pPr>
              <w:rPr>
                <w:rFonts w:cs="Times New Roman"/>
              </w:rPr>
            </w:pPr>
          </w:p>
        </w:tc>
        <w:tc>
          <w:tcPr>
            <w:tcW w:w="4080" w:type="dxa"/>
            <w:vMerge/>
          </w:tcPr>
          <w:p w14:paraId="0038E033" w14:textId="77777777" w:rsidR="00820E00" w:rsidRPr="00E014FB" w:rsidRDefault="00820E00" w:rsidP="003C4186">
            <w:pPr>
              <w:rPr>
                <w:rFonts w:cs="Times New Roman"/>
              </w:rPr>
            </w:pPr>
          </w:p>
        </w:tc>
        <w:tc>
          <w:tcPr>
            <w:tcW w:w="6800" w:type="dxa"/>
          </w:tcPr>
          <w:p w14:paraId="20FDB3CF" w14:textId="77777777" w:rsidR="00820E00" w:rsidRPr="00E014FB" w:rsidRDefault="00820E00" w:rsidP="003C4186">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6552AE92" w14:textId="77777777" w:rsidTr="003C4186">
        <w:tc>
          <w:tcPr>
            <w:tcW w:w="272" w:type="dxa"/>
            <w:vMerge w:val="restart"/>
          </w:tcPr>
          <w:p w14:paraId="3C3AA72B" w14:textId="77777777" w:rsidR="00820E00" w:rsidRPr="00E014FB" w:rsidRDefault="00820E00" w:rsidP="003C4186">
            <w:pPr>
              <w:jc w:val="center"/>
              <w:rPr>
                <w:rFonts w:cs="Times New Roman"/>
              </w:rPr>
            </w:pPr>
            <w:r w:rsidRPr="00E014FB">
              <w:rPr>
                <w:rFonts w:eastAsia="Tahoma" w:cs="Times New Roman"/>
                <w:color w:val="000000"/>
                <w:sz w:val="20"/>
                <w:szCs w:val="20"/>
              </w:rPr>
              <w:t>2.</w:t>
            </w:r>
          </w:p>
        </w:tc>
        <w:tc>
          <w:tcPr>
            <w:tcW w:w="1903" w:type="dxa"/>
            <w:vMerge w:val="restart"/>
          </w:tcPr>
          <w:p w14:paraId="312BF76F" w14:textId="77777777" w:rsidR="00820E00" w:rsidRPr="00E014FB" w:rsidRDefault="00820E00" w:rsidP="003C4186">
            <w:pPr>
              <w:rPr>
                <w:rFonts w:cs="Times New Roman"/>
              </w:rPr>
            </w:pPr>
            <w:r w:rsidRPr="00E014FB">
              <w:rPr>
                <w:rFonts w:eastAsia="Tahoma" w:cs="Times New Roman"/>
                <w:color w:val="000000"/>
                <w:sz w:val="20"/>
                <w:szCs w:val="20"/>
              </w:rPr>
              <w:t>Дома социального обслуживания</w:t>
            </w:r>
          </w:p>
        </w:tc>
        <w:tc>
          <w:tcPr>
            <w:tcW w:w="1224" w:type="dxa"/>
            <w:vMerge w:val="restart"/>
          </w:tcPr>
          <w:p w14:paraId="7EC03CDB" w14:textId="77777777" w:rsidR="00820E00" w:rsidRPr="00E014FB" w:rsidRDefault="00820E00" w:rsidP="003C4186">
            <w:pPr>
              <w:rPr>
                <w:rFonts w:cs="Times New Roman"/>
              </w:rPr>
            </w:pPr>
            <w:r w:rsidRPr="00E014FB">
              <w:rPr>
                <w:rFonts w:eastAsia="Tahoma" w:cs="Times New Roman"/>
                <w:color w:val="000000"/>
                <w:sz w:val="20"/>
                <w:szCs w:val="20"/>
              </w:rPr>
              <w:t>3.2.1</w:t>
            </w:r>
          </w:p>
        </w:tc>
        <w:tc>
          <w:tcPr>
            <w:tcW w:w="4080" w:type="dxa"/>
            <w:vMerge w:val="restart"/>
          </w:tcPr>
          <w:p w14:paraId="2FEB8E1A" w14:textId="77777777" w:rsidR="00820E00" w:rsidRPr="00E014FB" w:rsidRDefault="00820E00" w:rsidP="003C4186">
            <w:pPr>
              <w:rPr>
                <w:rFonts w:cs="Times New Roman"/>
              </w:rPr>
            </w:pPr>
            <w:r w:rsidRPr="00E014FB">
              <w:rPr>
                <w:rFonts w:eastAsia="Tahoma" w:cs="Times New Roman"/>
                <w:color w:val="000000"/>
                <w:sz w:val="20"/>
                <w:szCs w:val="20"/>
              </w:rPr>
              <w:t xml:space="preserve">Размещение зданий, предназначенных для размещения домов престарелых, домов ребенка, детских домов, пунктов ночлега для бездомных граждан; размещение объектов капитального строительства для временного размещения вынужденных переселенцев, лиц, признанных беженцами </w:t>
            </w:r>
          </w:p>
        </w:tc>
        <w:tc>
          <w:tcPr>
            <w:tcW w:w="6800" w:type="dxa"/>
          </w:tcPr>
          <w:p w14:paraId="7AB74EB0"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1000 кв.м.</w:t>
            </w:r>
          </w:p>
        </w:tc>
      </w:tr>
      <w:tr w:rsidR="00820E00" w:rsidRPr="00E014FB" w14:paraId="1734C7FA" w14:textId="77777777" w:rsidTr="003C4186">
        <w:tc>
          <w:tcPr>
            <w:tcW w:w="272" w:type="dxa"/>
            <w:vMerge/>
          </w:tcPr>
          <w:p w14:paraId="300001F7" w14:textId="77777777" w:rsidR="00820E00" w:rsidRPr="00E014FB" w:rsidRDefault="00820E00" w:rsidP="003C4186">
            <w:pPr>
              <w:rPr>
                <w:rFonts w:cs="Times New Roman"/>
              </w:rPr>
            </w:pPr>
          </w:p>
        </w:tc>
        <w:tc>
          <w:tcPr>
            <w:tcW w:w="1903" w:type="dxa"/>
            <w:vMerge/>
          </w:tcPr>
          <w:p w14:paraId="0B581BED" w14:textId="77777777" w:rsidR="00820E00" w:rsidRPr="00E014FB" w:rsidRDefault="00820E00" w:rsidP="003C4186">
            <w:pPr>
              <w:rPr>
                <w:rFonts w:cs="Times New Roman"/>
              </w:rPr>
            </w:pPr>
          </w:p>
        </w:tc>
        <w:tc>
          <w:tcPr>
            <w:tcW w:w="1224" w:type="dxa"/>
            <w:vMerge/>
          </w:tcPr>
          <w:p w14:paraId="4E34199B" w14:textId="77777777" w:rsidR="00820E00" w:rsidRPr="00E014FB" w:rsidRDefault="00820E00" w:rsidP="003C4186">
            <w:pPr>
              <w:rPr>
                <w:rFonts w:cs="Times New Roman"/>
              </w:rPr>
            </w:pPr>
          </w:p>
        </w:tc>
        <w:tc>
          <w:tcPr>
            <w:tcW w:w="4080" w:type="dxa"/>
            <w:vMerge/>
          </w:tcPr>
          <w:p w14:paraId="3FC7263A" w14:textId="77777777" w:rsidR="00820E00" w:rsidRPr="00E014FB" w:rsidRDefault="00820E00" w:rsidP="003C4186">
            <w:pPr>
              <w:rPr>
                <w:rFonts w:cs="Times New Roman"/>
              </w:rPr>
            </w:pPr>
          </w:p>
        </w:tc>
        <w:tc>
          <w:tcPr>
            <w:tcW w:w="6800" w:type="dxa"/>
          </w:tcPr>
          <w:p w14:paraId="56124D85"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50000 кв.м.</w:t>
            </w:r>
          </w:p>
        </w:tc>
      </w:tr>
      <w:tr w:rsidR="00820E00" w:rsidRPr="00E014FB" w14:paraId="4712B335" w14:textId="77777777" w:rsidTr="003C4186">
        <w:tc>
          <w:tcPr>
            <w:tcW w:w="272" w:type="dxa"/>
            <w:vMerge/>
          </w:tcPr>
          <w:p w14:paraId="5EE8816F" w14:textId="77777777" w:rsidR="00820E00" w:rsidRPr="00E014FB" w:rsidRDefault="00820E00" w:rsidP="003C4186">
            <w:pPr>
              <w:rPr>
                <w:rFonts w:cs="Times New Roman"/>
              </w:rPr>
            </w:pPr>
          </w:p>
        </w:tc>
        <w:tc>
          <w:tcPr>
            <w:tcW w:w="1903" w:type="dxa"/>
            <w:vMerge/>
          </w:tcPr>
          <w:p w14:paraId="18BA6155" w14:textId="77777777" w:rsidR="00820E00" w:rsidRPr="00E014FB" w:rsidRDefault="00820E00" w:rsidP="003C4186">
            <w:pPr>
              <w:rPr>
                <w:rFonts w:cs="Times New Roman"/>
              </w:rPr>
            </w:pPr>
          </w:p>
        </w:tc>
        <w:tc>
          <w:tcPr>
            <w:tcW w:w="1224" w:type="dxa"/>
            <w:vMerge/>
          </w:tcPr>
          <w:p w14:paraId="4134C3D5" w14:textId="77777777" w:rsidR="00820E00" w:rsidRPr="00E014FB" w:rsidRDefault="00820E00" w:rsidP="003C4186">
            <w:pPr>
              <w:rPr>
                <w:rFonts w:cs="Times New Roman"/>
              </w:rPr>
            </w:pPr>
          </w:p>
        </w:tc>
        <w:tc>
          <w:tcPr>
            <w:tcW w:w="4080" w:type="dxa"/>
            <w:vMerge/>
          </w:tcPr>
          <w:p w14:paraId="2049A6EF" w14:textId="77777777" w:rsidR="00820E00" w:rsidRPr="00E014FB" w:rsidRDefault="00820E00" w:rsidP="003C4186">
            <w:pPr>
              <w:rPr>
                <w:rFonts w:cs="Times New Roman"/>
              </w:rPr>
            </w:pPr>
          </w:p>
        </w:tc>
        <w:tc>
          <w:tcPr>
            <w:tcW w:w="6800" w:type="dxa"/>
          </w:tcPr>
          <w:p w14:paraId="4495EF86"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0B81A0BC" w14:textId="77777777" w:rsidTr="003C4186">
        <w:tc>
          <w:tcPr>
            <w:tcW w:w="272" w:type="dxa"/>
            <w:vMerge/>
          </w:tcPr>
          <w:p w14:paraId="3371D5B1" w14:textId="77777777" w:rsidR="00820E00" w:rsidRPr="00E014FB" w:rsidRDefault="00820E00" w:rsidP="003C4186">
            <w:pPr>
              <w:rPr>
                <w:rFonts w:cs="Times New Roman"/>
              </w:rPr>
            </w:pPr>
          </w:p>
        </w:tc>
        <w:tc>
          <w:tcPr>
            <w:tcW w:w="1903" w:type="dxa"/>
            <w:vMerge/>
          </w:tcPr>
          <w:p w14:paraId="311FAE2F" w14:textId="77777777" w:rsidR="00820E00" w:rsidRPr="00E014FB" w:rsidRDefault="00820E00" w:rsidP="003C4186">
            <w:pPr>
              <w:rPr>
                <w:rFonts w:cs="Times New Roman"/>
              </w:rPr>
            </w:pPr>
          </w:p>
        </w:tc>
        <w:tc>
          <w:tcPr>
            <w:tcW w:w="1224" w:type="dxa"/>
            <w:vMerge/>
          </w:tcPr>
          <w:p w14:paraId="276A1479" w14:textId="77777777" w:rsidR="00820E00" w:rsidRPr="00E014FB" w:rsidRDefault="00820E00" w:rsidP="003C4186">
            <w:pPr>
              <w:rPr>
                <w:rFonts w:cs="Times New Roman"/>
              </w:rPr>
            </w:pPr>
          </w:p>
        </w:tc>
        <w:tc>
          <w:tcPr>
            <w:tcW w:w="4080" w:type="dxa"/>
            <w:vMerge/>
          </w:tcPr>
          <w:p w14:paraId="2BA01FCE" w14:textId="77777777" w:rsidR="00820E00" w:rsidRPr="00E014FB" w:rsidRDefault="00820E00" w:rsidP="003C4186">
            <w:pPr>
              <w:rPr>
                <w:rFonts w:cs="Times New Roman"/>
              </w:rPr>
            </w:pPr>
          </w:p>
        </w:tc>
        <w:tc>
          <w:tcPr>
            <w:tcW w:w="6800" w:type="dxa"/>
          </w:tcPr>
          <w:p w14:paraId="38F0DE01" w14:textId="77777777" w:rsidR="00820E00" w:rsidRPr="00E014FB" w:rsidRDefault="00820E00" w:rsidP="003C4186">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529FB80C" w14:textId="77777777" w:rsidTr="003C4186">
        <w:tc>
          <w:tcPr>
            <w:tcW w:w="272" w:type="dxa"/>
            <w:vMerge/>
          </w:tcPr>
          <w:p w14:paraId="07001402" w14:textId="77777777" w:rsidR="00820E00" w:rsidRPr="00E014FB" w:rsidRDefault="00820E00" w:rsidP="003C4186">
            <w:pPr>
              <w:rPr>
                <w:rFonts w:cs="Times New Roman"/>
              </w:rPr>
            </w:pPr>
          </w:p>
        </w:tc>
        <w:tc>
          <w:tcPr>
            <w:tcW w:w="1903" w:type="dxa"/>
            <w:vMerge/>
          </w:tcPr>
          <w:p w14:paraId="290C3DAF" w14:textId="77777777" w:rsidR="00820E00" w:rsidRPr="00E014FB" w:rsidRDefault="00820E00" w:rsidP="003C4186">
            <w:pPr>
              <w:rPr>
                <w:rFonts w:cs="Times New Roman"/>
              </w:rPr>
            </w:pPr>
          </w:p>
        </w:tc>
        <w:tc>
          <w:tcPr>
            <w:tcW w:w="1224" w:type="dxa"/>
            <w:vMerge/>
          </w:tcPr>
          <w:p w14:paraId="55A73BD0" w14:textId="77777777" w:rsidR="00820E00" w:rsidRPr="00E014FB" w:rsidRDefault="00820E00" w:rsidP="003C4186">
            <w:pPr>
              <w:rPr>
                <w:rFonts w:cs="Times New Roman"/>
              </w:rPr>
            </w:pPr>
          </w:p>
        </w:tc>
        <w:tc>
          <w:tcPr>
            <w:tcW w:w="4080" w:type="dxa"/>
            <w:vMerge/>
          </w:tcPr>
          <w:p w14:paraId="0BAE8138" w14:textId="77777777" w:rsidR="00820E00" w:rsidRPr="00E014FB" w:rsidRDefault="00820E00" w:rsidP="003C4186">
            <w:pPr>
              <w:rPr>
                <w:rFonts w:cs="Times New Roman"/>
              </w:rPr>
            </w:pPr>
          </w:p>
        </w:tc>
        <w:tc>
          <w:tcPr>
            <w:tcW w:w="6800" w:type="dxa"/>
          </w:tcPr>
          <w:p w14:paraId="409FEEFA"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2FD560A2" w14:textId="77777777" w:rsidTr="003C4186">
        <w:tc>
          <w:tcPr>
            <w:tcW w:w="272" w:type="dxa"/>
            <w:vMerge/>
          </w:tcPr>
          <w:p w14:paraId="54648C49" w14:textId="77777777" w:rsidR="00820E00" w:rsidRPr="00E014FB" w:rsidRDefault="00820E00" w:rsidP="003C4186">
            <w:pPr>
              <w:rPr>
                <w:rFonts w:cs="Times New Roman"/>
              </w:rPr>
            </w:pPr>
          </w:p>
        </w:tc>
        <w:tc>
          <w:tcPr>
            <w:tcW w:w="1903" w:type="dxa"/>
            <w:vMerge/>
          </w:tcPr>
          <w:p w14:paraId="3066A3E3" w14:textId="77777777" w:rsidR="00820E00" w:rsidRPr="00E014FB" w:rsidRDefault="00820E00" w:rsidP="003C4186">
            <w:pPr>
              <w:rPr>
                <w:rFonts w:cs="Times New Roman"/>
              </w:rPr>
            </w:pPr>
          </w:p>
        </w:tc>
        <w:tc>
          <w:tcPr>
            <w:tcW w:w="1224" w:type="dxa"/>
            <w:vMerge/>
          </w:tcPr>
          <w:p w14:paraId="6CAA0D5C" w14:textId="77777777" w:rsidR="00820E00" w:rsidRPr="00E014FB" w:rsidRDefault="00820E00" w:rsidP="003C4186">
            <w:pPr>
              <w:rPr>
                <w:rFonts w:cs="Times New Roman"/>
              </w:rPr>
            </w:pPr>
          </w:p>
        </w:tc>
        <w:tc>
          <w:tcPr>
            <w:tcW w:w="4080" w:type="dxa"/>
            <w:vMerge/>
          </w:tcPr>
          <w:p w14:paraId="52CF70B7" w14:textId="77777777" w:rsidR="00820E00" w:rsidRPr="00E014FB" w:rsidRDefault="00820E00" w:rsidP="003C4186">
            <w:pPr>
              <w:rPr>
                <w:rFonts w:cs="Times New Roman"/>
              </w:rPr>
            </w:pPr>
          </w:p>
        </w:tc>
        <w:tc>
          <w:tcPr>
            <w:tcW w:w="6800" w:type="dxa"/>
          </w:tcPr>
          <w:p w14:paraId="7B2404B4"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820E00" w:rsidRPr="00E014FB" w14:paraId="3474E72F" w14:textId="77777777" w:rsidTr="003C4186">
        <w:tc>
          <w:tcPr>
            <w:tcW w:w="272" w:type="dxa"/>
            <w:vMerge/>
          </w:tcPr>
          <w:p w14:paraId="27E8E86A" w14:textId="77777777" w:rsidR="00820E00" w:rsidRPr="00E014FB" w:rsidRDefault="00820E00" w:rsidP="003C4186">
            <w:pPr>
              <w:rPr>
                <w:rFonts w:cs="Times New Roman"/>
              </w:rPr>
            </w:pPr>
          </w:p>
        </w:tc>
        <w:tc>
          <w:tcPr>
            <w:tcW w:w="1903" w:type="dxa"/>
            <w:vMerge/>
          </w:tcPr>
          <w:p w14:paraId="2D2901E0" w14:textId="77777777" w:rsidR="00820E00" w:rsidRPr="00E014FB" w:rsidRDefault="00820E00" w:rsidP="003C4186">
            <w:pPr>
              <w:rPr>
                <w:rFonts w:cs="Times New Roman"/>
              </w:rPr>
            </w:pPr>
          </w:p>
        </w:tc>
        <w:tc>
          <w:tcPr>
            <w:tcW w:w="1224" w:type="dxa"/>
            <w:vMerge/>
          </w:tcPr>
          <w:p w14:paraId="1939C046" w14:textId="77777777" w:rsidR="00820E00" w:rsidRPr="00E014FB" w:rsidRDefault="00820E00" w:rsidP="003C4186">
            <w:pPr>
              <w:rPr>
                <w:rFonts w:cs="Times New Roman"/>
              </w:rPr>
            </w:pPr>
          </w:p>
        </w:tc>
        <w:tc>
          <w:tcPr>
            <w:tcW w:w="4080" w:type="dxa"/>
            <w:vMerge/>
          </w:tcPr>
          <w:p w14:paraId="5792055C" w14:textId="77777777" w:rsidR="00820E00" w:rsidRPr="00E014FB" w:rsidRDefault="00820E00" w:rsidP="003C4186">
            <w:pPr>
              <w:rPr>
                <w:rFonts w:cs="Times New Roman"/>
              </w:rPr>
            </w:pPr>
          </w:p>
        </w:tc>
        <w:tc>
          <w:tcPr>
            <w:tcW w:w="6800" w:type="dxa"/>
          </w:tcPr>
          <w:p w14:paraId="17E482A6"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77D5D4E0" w14:textId="77777777" w:rsidTr="003C4186">
        <w:tc>
          <w:tcPr>
            <w:tcW w:w="272" w:type="dxa"/>
            <w:vMerge/>
          </w:tcPr>
          <w:p w14:paraId="03D5B77E" w14:textId="77777777" w:rsidR="00820E00" w:rsidRPr="00E014FB" w:rsidRDefault="00820E00" w:rsidP="003C4186">
            <w:pPr>
              <w:rPr>
                <w:rFonts w:cs="Times New Roman"/>
              </w:rPr>
            </w:pPr>
          </w:p>
        </w:tc>
        <w:tc>
          <w:tcPr>
            <w:tcW w:w="1903" w:type="dxa"/>
            <w:vMerge/>
          </w:tcPr>
          <w:p w14:paraId="38ECFFD7" w14:textId="77777777" w:rsidR="00820E00" w:rsidRPr="00E014FB" w:rsidRDefault="00820E00" w:rsidP="003C4186">
            <w:pPr>
              <w:rPr>
                <w:rFonts w:cs="Times New Roman"/>
              </w:rPr>
            </w:pPr>
          </w:p>
        </w:tc>
        <w:tc>
          <w:tcPr>
            <w:tcW w:w="1224" w:type="dxa"/>
            <w:vMerge/>
          </w:tcPr>
          <w:p w14:paraId="771FB53E" w14:textId="77777777" w:rsidR="00820E00" w:rsidRPr="00E014FB" w:rsidRDefault="00820E00" w:rsidP="003C4186">
            <w:pPr>
              <w:rPr>
                <w:rFonts w:cs="Times New Roman"/>
              </w:rPr>
            </w:pPr>
          </w:p>
        </w:tc>
        <w:tc>
          <w:tcPr>
            <w:tcW w:w="4080" w:type="dxa"/>
            <w:vMerge/>
          </w:tcPr>
          <w:p w14:paraId="1678F912" w14:textId="77777777" w:rsidR="00820E00" w:rsidRPr="00E014FB" w:rsidRDefault="00820E00" w:rsidP="003C4186">
            <w:pPr>
              <w:rPr>
                <w:rFonts w:cs="Times New Roman"/>
              </w:rPr>
            </w:pPr>
          </w:p>
        </w:tc>
        <w:tc>
          <w:tcPr>
            <w:tcW w:w="6800" w:type="dxa"/>
          </w:tcPr>
          <w:p w14:paraId="39F7F098"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3 этажа.</w:t>
            </w:r>
          </w:p>
        </w:tc>
      </w:tr>
      <w:tr w:rsidR="00820E00" w:rsidRPr="00E014FB" w14:paraId="361EC1F5" w14:textId="77777777" w:rsidTr="003C4186">
        <w:tc>
          <w:tcPr>
            <w:tcW w:w="272" w:type="dxa"/>
            <w:vMerge/>
          </w:tcPr>
          <w:p w14:paraId="61549786" w14:textId="77777777" w:rsidR="00820E00" w:rsidRPr="00E014FB" w:rsidRDefault="00820E00" w:rsidP="003C4186">
            <w:pPr>
              <w:rPr>
                <w:rFonts w:cs="Times New Roman"/>
              </w:rPr>
            </w:pPr>
          </w:p>
        </w:tc>
        <w:tc>
          <w:tcPr>
            <w:tcW w:w="1903" w:type="dxa"/>
            <w:vMerge/>
          </w:tcPr>
          <w:p w14:paraId="0545DD27" w14:textId="77777777" w:rsidR="00820E00" w:rsidRPr="00E014FB" w:rsidRDefault="00820E00" w:rsidP="003C4186">
            <w:pPr>
              <w:rPr>
                <w:rFonts w:cs="Times New Roman"/>
              </w:rPr>
            </w:pPr>
          </w:p>
        </w:tc>
        <w:tc>
          <w:tcPr>
            <w:tcW w:w="1224" w:type="dxa"/>
            <w:vMerge/>
          </w:tcPr>
          <w:p w14:paraId="6441E31A" w14:textId="77777777" w:rsidR="00820E00" w:rsidRPr="00E014FB" w:rsidRDefault="00820E00" w:rsidP="003C4186">
            <w:pPr>
              <w:rPr>
                <w:rFonts w:cs="Times New Roman"/>
              </w:rPr>
            </w:pPr>
          </w:p>
        </w:tc>
        <w:tc>
          <w:tcPr>
            <w:tcW w:w="4080" w:type="dxa"/>
            <w:vMerge/>
          </w:tcPr>
          <w:p w14:paraId="4EB256A7" w14:textId="77777777" w:rsidR="00820E00" w:rsidRPr="00E014FB" w:rsidRDefault="00820E00" w:rsidP="003C4186">
            <w:pPr>
              <w:rPr>
                <w:rFonts w:cs="Times New Roman"/>
              </w:rPr>
            </w:pPr>
          </w:p>
        </w:tc>
        <w:tc>
          <w:tcPr>
            <w:tcW w:w="6800" w:type="dxa"/>
          </w:tcPr>
          <w:p w14:paraId="2AB32853" w14:textId="77777777" w:rsidR="00820E00" w:rsidRPr="00E014FB" w:rsidRDefault="00820E00" w:rsidP="003C4186">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1D114900" w14:textId="77777777" w:rsidTr="003C4186">
        <w:tc>
          <w:tcPr>
            <w:tcW w:w="272" w:type="dxa"/>
            <w:vMerge/>
          </w:tcPr>
          <w:p w14:paraId="5503AA9F" w14:textId="77777777" w:rsidR="00820E00" w:rsidRPr="00E014FB" w:rsidRDefault="00820E00" w:rsidP="003C4186">
            <w:pPr>
              <w:rPr>
                <w:rFonts w:cs="Times New Roman"/>
              </w:rPr>
            </w:pPr>
          </w:p>
        </w:tc>
        <w:tc>
          <w:tcPr>
            <w:tcW w:w="1903" w:type="dxa"/>
            <w:vMerge/>
          </w:tcPr>
          <w:p w14:paraId="08B56EB5" w14:textId="77777777" w:rsidR="00820E00" w:rsidRPr="00E014FB" w:rsidRDefault="00820E00" w:rsidP="003C4186">
            <w:pPr>
              <w:rPr>
                <w:rFonts w:cs="Times New Roman"/>
              </w:rPr>
            </w:pPr>
          </w:p>
        </w:tc>
        <w:tc>
          <w:tcPr>
            <w:tcW w:w="1224" w:type="dxa"/>
            <w:vMerge/>
          </w:tcPr>
          <w:p w14:paraId="3364BA2C" w14:textId="77777777" w:rsidR="00820E00" w:rsidRPr="00E014FB" w:rsidRDefault="00820E00" w:rsidP="003C4186">
            <w:pPr>
              <w:rPr>
                <w:rFonts w:cs="Times New Roman"/>
              </w:rPr>
            </w:pPr>
          </w:p>
        </w:tc>
        <w:tc>
          <w:tcPr>
            <w:tcW w:w="4080" w:type="dxa"/>
            <w:vMerge/>
          </w:tcPr>
          <w:p w14:paraId="3A46E81A" w14:textId="77777777" w:rsidR="00820E00" w:rsidRPr="00E014FB" w:rsidRDefault="00820E00" w:rsidP="003C4186">
            <w:pPr>
              <w:rPr>
                <w:rFonts w:cs="Times New Roman"/>
              </w:rPr>
            </w:pPr>
          </w:p>
        </w:tc>
        <w:tc>
          <w:tcPr>
            <w:tcW w:w="6800" w:type="dxa"/>
          </w:tcPr>
          <w:p w14:paraId="4D42F72D"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3 м.</w:t>
            </w:r>
          </w:p>
        </w:tc>
      </w:tr>
      <w:tr w:rsidR="00820E00" w:rsidRPr="00E014FB" w14:paraId="2B051E64" w14:textId="77777777" w:rsidTr="003C4186">
        <w:tc>
          <w:tcPr>
            <w:tcW w:w="272" w:type="dxa"/>
            <w:vMerge/>
          </w:tcPr>
          <w:p w14:paraId="3B2A3BB3" w14:textId="77777777" w:rsidR="00820E00" w:rsidRPr="00E014FB" w:rsidRDefault="00820E00" w:rsidP="003C4186">
            <w:pPr>
              <w:rPr>
                <w:rFonts w:cs="Times New Roman"/>
              </w:rPr>
            </w:pPr>
          </w:p>
        </w:tc>
        <w:tc>
          <w:tcPr>
            <w:tcW w:w="1903" w:type="dxa"/>
            <w:vMerge/>
          </w:tcPr>
          <w:p w14:paraId="5E410C6E" w14:textId="77777777" w:rsidR="00820E00" w:rsidRPr="00E014FB" w:rsidRDefault="00820E00" w:rsidP="003C4186">
            <w:pPr>
              <w:rPr>
                <w:rFonts w:cs="Times New Roman"/>
              </w:rPr>
            </w:pPr>
          </w:p>
        </w:tc>
        <w:tc>
          <w:tcPr>
            <w:tcW w:w="1224" w:type="dxa"/>
            <w:vMerge/>
          </w:tcPr>
          <w:p w14:paraId="0086BFF7" w14:textId="77777777" w:rsidR="00820E00" w:rsidRPr="00E014FB" w:rsidRDefault="00820E00" w:rsidP="003C4186">
            <w:pPr>
              <w:rPr>
                <w:rFonts w:cs="Times New Roman"/>
              </w:rPr>
            </w:pPr>
          </w:p>
        </w:tc>
        <w:tc>
          <w:tcPr>
            <w:tcW w:w="4080" w:type="dxa"/>
            <w:vMerge/>
          </w:tcPr>
          <w:p w14:paraId="4C7F1EB4" w14:textId="77777777" w:rsidR="00820E00" w:rsidRPr="00E014FB" w:rsidRDefault="00820E00" w:rsidP="003C4186">
            <w:pPr>
              <w:rPr>
                <w:rFonts w:cs="Times New Roman"/>
              </w:rPr>
            </w:pPr>
          </w:p>
        </w:tc>
        <w:tc>
          <w:tcPr>
            <w:tcW w:w="6800" w:type="dxa"/>
          </w:tcPr>
          <w:p w14:paraId="43C9AD2B"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14B0AB43" w14:textId="77777777" w:rsidTr="003C4186">
        <w:tc>
          <w:tcPr>
            <w:tcW w:w="272" w:type="dxa"/>
            <w:vMerge/>
          </w:tcPr>
          <w:p w14:paraId="7E6BBF03" w14:textId="77777777" w:rsidR="00820E00" w:rsidRPr="00E014FB" w:rsidRDefault="00820E00" w:rsidP="003C4186">
            <w:pPr>
              <w:rPr>
                <w:rFonts w:cs="Times New Roman"/>
              </w:rPr>
            </w:pPr>
          </w:p>
        </w:tc>
        <w:tc>
          <w:tcPr>
            <w:tcW w:w="1903" w:type="dxa"/>
            <w:vMerge/>
          </w:tcPr>
          <w:p w14:paraId="068BCA62" w14:textId="77777777" w:rsidR="00820E00" w:rsidRPr="00E014FB" w:rsidRDefault="00820E00" w:rsidP="003C4186">
            <w:pPr>
              <w:rPr>
                <w:rFonts w:cs="Times New Roman"/>
              </w:rPr>
            </w:pPr>
          </w:p>
        </w:tc>
        <w:tc>
          <w:tcPr>
            <w:tcW w:w="1224" w:type="dxa"/>
            <w:vMerge/>
          </w:tcPr>
          <w:p w14:paraId="3BDFC17B" w14:textId="77777777" w:rsidR="00820E00" w:rsidRPr="00E014FB" w:rsidRDefault="00820E00" w:rsidP="003C4186">
            <w:pPr>
              <w:rPr>
                <w:rFonts w:cs="Times New Roman"/>
              </w:rPr>
            </w:pPr>
          </w:p>
        </w:tc>
        <w:tc>
          <w:tcPr>
            <w:tcW w:w="4080" w:type="dxa"/>
            <w:vMerge/>
          </w:tcPr>
          <w:p w14:paraId="120E6826" w14:textId="77777777" w:rsidR="00820E00" w:rsidRPr="00E014FB" w:rsidRDefault="00820E00" w:rsidP="003C4186">
            <w:pPr>
              <w:rPr>
                <w:rFonts w:cs="Times New Roman"/>
              </w:rPr>
            </w:pPr>
          </w:p>
        </w:tc>
        <w:tc>
          <w:tcPr>
            <w:tcW w:w="6800" w:type="dxa"/>
          </w:tcPr>
          <w:p w14:paraId="4DBE32D3" w14:textId="77777777" w:rsidR="00820E00" w:rsidRPr="00E014FB" w:rsidRDefault="00820E00" w:rsidP="003C4186">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490B18B2" w14:textId="77777777" w:rsidTr="003C4186">
        <w:tc>
          <w:tcPr>
            <w:tcW w:w="272" w:type="dxa"/>
            <w:vMerge/>
          </w:tcPr>
          <w:p w14:paraId="58A6DE50" w14:textId="77777777" w:rsidR="00820E00" w:rsidRPr="00E014FB" w:rsidRDefault="00820E00" w:rsidP="003C4186">
            <w:pPr>
              <w:rPr>
                <w:rFonts w:cs="Times New Roman"/>
              </w:rPr>
            </w:pPr>
          </w:p>
        </w:tc>
        <w:tc>
          <w:tcPr>
            <w:tcW w:w="1903" w:type="dxa"/>
            <w:vMerge/>
          </w:tcPr>
          <w:p w14:paraId="14AB8D04" w14:textId="77777777" w:rsidR="00820E00" w:rsidRPr="00E014FB" w:rsidRDefault="00820E00" w:rsidP="003C4186">
            <w:pPr>
              <w:rPr>
                <w:rFonts w:cs="Times New Roman"/>
              </w:rPr>
            </w:pPr>
          </w:p>
        </w:tc>
        <w:tc>
          <w:tcPr>
            <w:tcW w:w="1224" w:type="dxa"/>
            <w:vMerge/>
          </w:tcPr>
          <w:p w14:paraId="144D7FCA" w14:textId="77777777" w:rsidR="00820E00" w:rsidRPr="00E014FB" w:rsidRDefault="00820E00" w:rsidP="003C4186">
            <w:pPr>
              <w:rPr>
                <w:rFonts w:cs="Times New Roman"/>
              </w:rPr>
            </w:pPr>
          </w:p>
        </w:tc>
        <w:tc>
          <w:tcPr>
            <w:tcW w:w="4080" w:type="dxa"/>
            <w:vMerge/>
          </w:tcPr>
          <w:p w14:paraId="7C2C17BC" w14:textId="77777777" w:rsidR="00820E00" w:rsidRPr="00E014FB" w:rsidRDefault="00820E00" w:rsidP="003C4186">
            <w:pPr>
              <w:rPr>
                <w:rFonts w:cs="Times New Roman"/>
              </w:rPr>
            </w:pPr>
          </w:p>
        </w:tc>
        <w:tc>
          <w:tcPr>
            <w:tcW w:w="6800" w:type="dxa"/>
          </w:tcPr>
          <w:p w14:paraId="42977FB5" w14:textId="77777777" w:rsidR="00820E00" w:rsidRPr="00E014FB" w:rsidRDefault="00820E00" w:rsidP="003C4186">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4FE82AEE" w14:textId="77777777" w:rsidTr="003C4186">
        <w:tc>
          <w:tcPr>
            <w:tcW w:w="272" w:type="dxa"/>
            <w:vMerge w:val="restart"/>
          </w:tcPr>
          <w:p w14:paraId="49BF4B9E" w14:textId="77777777" w:rsidR="00820E00" w:rsidRPr="00E014FB" w:rsidRDefault="00820E00" w:rsidP="003C4186">
            <w:pPr>
              <w:jc w:val="center"/>
              <w:rPr>
                <w:rFonts w:cs="Times New Roman"/>
              </w:rPr>
            </w:pPr>
            <w:r w:rsidRPr="00E014FB">
              <w:rPr>
                <w:rFonts w:eastAsia="Tahoma" w:cs="Times New Roman"/>
                <w:color w:val="000000"/>
                <w:sz w:val="20"/>
                <w:szCs w:val="20"/>
              </w:rPr>
              <w:t>3.</w:t>
            </w:r>
          </w:p>
        </w:tc>
        <w:tc>
          <w:tcPr>
            <w:tcW w:w="1903" w:type="dxa"/>
            <w:vMerge w:val="restart"/>
          </w:tcPr>
          <w:p w14:paraId="4AC4B5E7" w14:textId="77777777" w:rsidR="00820E00" w:rsidRPr="00E014FB" w:rsidRDefault="00820E00" w:rsidP="003C4186">
            <w:pPr>
              <w:rPr>
                <w:rFonts w:cs="Times New Roman"/>
              </w:rPr>
            </w:pPr>
            <w:r w:rsidRPr="00E014FB">
              <w:rPr>
                <w:rFonts w:eastAsia="Tahoma" w:cs="Times New Roman"/>
                <w:color w:val="000000"/>
                <w:sz w:val="20"/>
                <w:szCs w:val="20"/>
              </w:rPr>
              <w:t>Оказание социальной помощи населению</w:t>
            </w:r>
          </w:p>
        </w:tc>
        <w:tc>
          <w:tcPr>
            <w:tcW w:w="1224" w:type="dxa"/>
            <w:vMerge w:val="restart"/>
          </w:tcPr>
          <w:p w14:paraId="77834006" w14:textId="77777777" w:rsidR="00820E00" w:rsidRPr="00E014FB" w:rsidRDefault="00820E00" w:rsidP="003C4186">
            <w:pPr>
              <w:rPr>
                <w:rFonts w:cs="Times New Roman"/>
              </w:rPr>
            </w:pPr>
            <w:r w:rsidRPr="00E014FB">
              <w:rPr>
                <w:rFonts w:eastAsia="Tahoma" w:cs="Times New Roman"/>
                <w:color w:val="000000"/>
                <w:sz w:val="20"/>
                <w:szCs w:val="20"/>
              </w:rPr>
              <w:t>3.2.2</w:t>
            </w:r>
          </w:p>
        </w:tc>
        <w:tc>
          <w:tcPr>
            <w:tcW w:w="4080" w:type="dxa"/>
            <w:vMerge w:val="restart"/>
          </w:tcPr>
          <w:p w14:paraId="013C0F9C" w14:textId="77777777" w:rsidR="00820E00" w:rsidRPr="00E014FB" w:rsidRDefault="00820E00" w:rsidP="003C4186">
            <w:pPr>
              <w:rPr>
                <w:rFonts w:cs="Times New Roman"/>
              </w:rPr>
            </w:pPr>
            <w:r w:rsidRPr="00E014FB">
              <w:rPr>
                <w:rFonts w:eastAsia="Tahoma" w:cs="Times New Roman"/>
                <w:color w:val="000000"/>
                <w:sz w:val="20"/>
                <w:szCs w:val="20"/>
              </w:rPr>
              <w:t xml:space="preserve">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 некоммерческих фондов, благотворительных организаций, клубов по интересам </w:t>
            </w:r>
          </w:p>
        </w:tc>
        <w:tc>
          <w:tcPr>
            <w:tcW w:w="6800" w:type="dxa"/>
          </w:tcPr>
          <w:p w14:paraId="782F76A9"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500 кв.м.</w:t>
            </w:r>
          </w:p>
        </w:tc>
      </w:tr>
      <w:tr w:rsidR="00820E00" w:rsidRPr="00E014FB" w14:paraId="1596A209" w14:textId="77777777" w:rsidTr="003C4186">
        <w:tc>
          <w:tcPr>
            <w:tcW w:w="272" w:type="dxa"/>
            <w:vMerge/>
          </w:tcPr>
          <w:p w14:paraId="18C3C34E" w14:textId="77777777" w:rsidR="00820E00" w:rsidRPr="00E014FB" w:rsidRDefault="00820E00" w:rsidP="003C4186">
            <w:pPr>
              <w:rPr>
                <w:rFonts w:cs="Times New Roman"/>
              </w:rPr>
            </w:pPr>
          </w:p>
        </w:tc>
        <w:tc>
          <w:tcPr>
            <w:tcW w:w="1903" w:type="dxa"/>
            <w:vMerge/>
          </w:tcPr>
          <w:p w14:paraId="29284ED2" w14:textId="77777777" w:rsidR="00820E00" w:rsidRPr="00E014FB" w:rsidRDefault="00820E00" w:rsidP="003C4186">
            <w:pPr>
              <w:rPr>
                <w:rFonts w:cs="Times New Roman"/>
              </w:rPr>
            </w:pPr>
          </w:p>
        </w:tc>
        <w:tc>
          <w:tcPr>
            <w:tcW w:w="1224" w:type="dxa"/>
            <w:vMerge/>
          </w:tcPr>
          <w:p w14:paraId="0A648CB5" w14:textId="77777777" w:rsidR="00820E00" w:rsidRPr="00E014FB" w:rsidRDefault="00820E00" w:rsidP="003C4186">
            <w:pPr>
              <w:rPr>
                <w:rFonts w:cs="Times New Roman"/>
              </w:rPr>
            </w:pPr>
          </w:p>
        </w:tc>
        <w:tc>
          <w:tcPr>
            <w:tcW w:w="4080" w:type="dxa"/>
            <w:vMerge/>
          </w:tcPr>
          <w:p w14:paraId="4E76BAFE" w14:textId="77777777" w:rsidR="00820E00" w:rsidRPr="00E014FB" w:rsidRDefault="00820E00" w:rsidP="003C4186">
            <w:pPr>
              <w:rPr>
                <w:rFonts w:cs="Times New Roman"/>
              </w:rPr>
            </w:pPr>
          </w:p>
        </w:tc>
        <w:tc>
          <w:tcPr>
            <w:tcW w:w="6800" w:type="dxa"/>
          </w:tcPr>
          <w:p w14:paraId="3BF087CD"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50000 кв.м.</w:t>
            </w:r>
          </w:p>
        </w:tc>
      </w:tr>
      <w:tr w:rsidR="00820E00" w:rsidRPr="00E014FB" w14:paraId="6C04AEC9" w14:textId="77777777" w:rsidTr="003C4186">
        <w:tc>
          <w:tcPr>
            <w:tcW w:w="272" w:type="dxa"/>
            <w:vMerge/>
          </w:tcPr>
          <w:p w14:paraId="4ED2EF96" w14:textId="77777777" w:rsidR="00820E00" w:rsidRPr="00E014FB" w:rsidRDefault="00820E00" w:rsidP="003C4186">
            <w:pPr>
              <w:rPr>
                <w:rFonts w:cs="Times New Roman"/>
              </w:rPr>
            </w:pPr>
          </w:p>
        </w:tc>
        <w:tc>
          <w:tcPr>
            <w:tcW w:w="1903" w:type="dxa"/>
            <w:vMerge/>
          </w:tcPr>
          <w:p w14:paraId="0D3E2FCD" w14:textId="77777777" w:rsidR="00820E00" w:rsidRPr="00E014FB" w:rsidRDefault="00820E00" w:rsidP="003C4186">
            <w:pPr>
              <w:rPr>
                <w:rFonts w:cs="Times New Roman"/>
              </w:rPr>
            </w:pPr>
          </w:p>
        </w:tc>
        <w:tc>
          <w:tcPr>
            <w:tcW w:w="1224" w:type="dxa"/>
            <w:vMerge/>
          </w:tcPr>
          <w:p w14:paraId="25BC8AF0" w14:textId="77777777" w:rsidR="00820E00" w:rsidRPr="00E014FB" w:rsidRDefault="00820E00" w:rsidP="003C4186">
            <w:pPr>
              <w:rPr>
                <w:rFonts w:cs="Times New Roman"/>
              </w:rPr>
            </w:pPr>
          </w:p>
        </w:tc>
        <w:tc>
          <w:tcPr>
            <w:tcW w:w="4080" w:type="dxa"/>
            <w:vMerge/>
          </w:tcPr>
          <w:p w14:paraId="4D2AED42" w14:textId="77777777" w:rsidR="00820E00" w:rsidRPr="00E014FB" w:rsidRDefault="00820E00" w:rsidP="003C4186">
            <w:pPr>
              <w:rPr>
                <w:rFonts w:cs="Times New Roman"/>
              </w:rPr>
            </w:pPr>
          </w:p>
        </w:tc>
        <w:tc>
          <w:tcPr>
            <w:tcW w:w="6800" w:type="dxa"/>
          </w:tcPr>
          <w:p w14:paraId="02DCCF2D"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287BABAD" w14:textId="77777777" w:rsidTr="003C4186">
        <w:tc>
          <w:tcPr>
            <w:tcW w:w="272" w:type="dxa"/>
            <w:vMerge/>
          </w:tcPr>
          <w:p w14:paraId="0AB25321" w14:textId="77777777" w:rsidR="00820E00" w:rsidRPr="00E014FB" w:rsidRDefault="00820E00" w:rsidP="003C4186">
            <w:pPr>
              <w:rPr>
                <w:rFonts w:cs="Times New Roman"/>
              </w:rPr>
            </w:pPr>
          </w:p>
        </w:tc>
        <w:tc>
          <w:tcPr>
            <w:tcW w:w="1903" w:type="dxa"/>
            <w:vMerge/>
          </w:tcPr>
          <w:p w14:paraId="762BD800" w14:textId="77777777" w:rsidR="00820E00" w:rsidRPr="00E014FB" w:rsidRDefault="00820E00" w:rsidP="003C4186">
            <w:pPr>
              <w:rPr>
                <w:rFonts w:cs="Times New Roman"/>
              </w:rPr>
            </w:pPr>
          </w:p>
        </w:tc>
        <w:tc>
          <w:tcPr>
            <w:tcW w:w="1224" w:type="dxa"/>
            <w:vMerge/>
          </w:tcPr>
          <w:p w14:paraId="0B0A6EFD" w14:textId="77777777" w:rsidR="00820E00" w:rsidRPr="00E014FB" w:rsidRDefault="00820E00" w:rsidP="003C4186">
            <w:pPr>
              <w:rPr>
                <w:rFonts w:cs="Times New Roman"/>
              </w:rPr>
            </w:pPr>
          </w:p>
        </w:tc>
        <w:tc>
          <w:tcPr>
            <w:tcW w:w="4080" w:type="dxa"/>
            <w:vMerge/>
          </w:tcPr>
          <w:p w14:paraId="2A50A479" w14:textId="77777777" w:rsidR="00820E00" w:rsidRPr="00E014FB" w:rsidRDefault="00820E00" w:rsidP="003C4186">
            <w:pPr>
              <w:rPr>
                <w:rFonts w:cs="Times New Roman"/>
              </w:rPr>
            </w:pPr>
          </w:p>
        </w:tc>
        <w:tc>
          <w:tcPr>
            <w:tcW w:w="6800" w:type="dxa"/>
          </w:tcPr>
          <w:p w14:paraId="72C27126" w14:textId="77777777" w:rsidR="00820E00" w:rsidRPr="00E014FB" w:rsidRDefault="00820E00" w:rsidP="003C4186">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3CA6AA3D" w14:textId="77777777" w:rsidTr="003C4186">
        <w:tc>
          <w:tcPr>
            <w:tcW w:w="272" w:type="dxa"/>
            <w:vMerge/>
          </w:tcPr>
          <w:p w14:paraId="2B75E2D7" w14:textId="77777777" w:rsidR="00820E00" w:rsidRPr="00E014FB" w:rsidRDefault="00820E00" w:rsidP="003C4186">
            <w:pPr>
              <w:rPr>
                <w:rFonts w:cs="Times New Roman"/>
              </w:rPr>
            </w:pPr>
          </w:p>
        </w:tc>
        <w:tc>
          <w:tcPr>
            <w:tcW w:w="1903" w:type="dxa"/>
            <w:vMerge/>
          </w:tcPr>
          <w:p w14:paraId="648C2786" w14:textId="77777777" w:rsidR="00820E00" w:rsidRPr="00E014FB" w:rsidRDefault="00820E00" w:rsidP="003C4186">
            <w:pPr>
              <w:rPr>
                <w:rFonts w:cs="Times New Roman"/>
              </w:rPr>
            </w:pPr>
          </w:p>
        </w:tc>
        <w:tc>
          <w:tcPr>
            <w:tcW w:w="1224" w:type="dxa"/>
            <w:vMerge/>
          </w:tcPr>
          <w:p w14:paraId="6FD51C37" w14:textId="77777777" w:rsidR="00820E00" w:rsidRPr="00E014FB" w:rsidRDefault="00820E00" w:rsidP="003C4186">
            <w:pPr>
              <w:rPr>
                <w:rFonts w:cs="Times New Roman"/>
              </w:rPr>
            </w:pPr>
          </w:p>
        </w:tc>
        <w:tc>
          <w:tcPr>
            <w:tcW w:w="4080" w:type="dxa"/>
            <w:vMerge/>
          </w:tcPr>
          <w:p w14:paraId="5DA85055" w14:textId="77777777" w:rsidR="00820E00" w:rsidRPr="00E014FB" w:rsidRDefault="00820E00" w:rsidP="003C4186">
            <w:pPr>
              <w:rPr>
                <w:rFonts w:cs="Times New Roman"/>
              </w:rPr>
            </w:pPr>
          </w:p>
        </w:tc>
        <w:tc>
          <w:tcPr>
            <w:tcW w:w="6800" w:type="dxa"/>
          </w:tcPr>
          <w:p w14:paraId="1D1EAB84"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4AD1DDA7" w14:textId="77777777" w:rsidTr="003C4186">
        <w:tc>
          <w:tcPr>
            <w:tcW w:w="272" w:type="dxa"/>
            <w:vMerge/>
          </w:tcPr>
          <w:p w14:paraId="60DDC458" w14:textId="77777777" w:rsidR="00820E00" w:rsidRPr="00E014FB" w:rsidRDefault="00820E00" w:rsidP="003C4186">
            <w:pPr>
              <w:rPr>
                <w:rFonts w:cs="Times New Roman"/>
              </w:rPr>
            </w:pPr>
          </w:p>
        </w:tc>
        <w:tc>
          <w:tcPr>
            <w:tcW w:w="1903" w:type="dxa"/>
            <w:vMerge/>
          </w:tcPr>
          <w:p w14:paraId="36C24A2C" w14:textId="77777777" w:rsidR="00820E00" w:rsidRPr="00E014FB" w:rsidRDefault="00820E00" w:rsidP="003C4186">
            <w:pPr>
              <w:rPr>
                <w:rFonts w:cs="Times New Roman"/>
              </w:rPr>
            </w:pPr>
          </w:p>
        </w:tc>
        <w:tc>
          <w:tcPr>
            <w:tcW w:w="1224" w:type="dxa"/>
            <w:vMerge/>
          </w:tcPr>
          <w:p w14:paraId="56A44A88" w14:textId="77777777" w:rsidR="00820E00" w:rsidRPr="00E014FB" w:rsidRDefault="00820E00" w:rsidP="003C4186">
            <w:pPr>
              <w:rPr>
                <w:rFonts w:cs="Times New Roman"/>
              </w:rPr>
            </w:pPr>
          </w:p>
        </w:tc>
        <w:tc>
          <w:tcPr>
            <w:tcW w:w="4080" w:type="dxa"/>
            <w:vMerge/>
          </w:tcPr>
          <w:p w14:paraId="77CC275C" w14:textId="77777777" w:rsidR="00820E00" w:rsidRPr="00E014FB" w:rsidRDefault="00820E00" w:rsidP="003C4186">
            <w:pPr>
              <w:rPr>
                <w:rFonts w:cs="Times New Roman"/>
              </w:rPr>
            </w:pPr>
          </w:p>
        </w:tc>
        <w:tc>
          <w:tcPr>
            <w:tcW w:w="6800" w:type="dxa"/>
          </w:tcPr>
          <w:p w14:paraId="6E0EDA19"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820E00" w:rsidRPr="00E014FB" w14:paraId="667582D0" w14:textId="77777777" w:rsidTr="003C4186">
        <w:tc>
          <w:tcPr>
            <w:tcW w:w="272" w:type="dxa"/>
            <w:vMerge/>
          </w:tcPr>
          <w:p w14:paraId="70313126" w14:textId="77777777" w:rsidR="00820E00" w:rsidRPr="00E014FB" w:rsidRDefault="00820E00" w:rsidP="003C4186">
            <w:pPr>
              <w:rPr>
                <w:rFonts w:cs="Times New Roman"/>
              </w:rPr>
            </w:pPr>
          </w:p>
        </w:tc>
        <w:tc>
          <w:tcPr>
            <w:tcW w:w="1903" w:type="dxa"/>
            <w:vMerge/>
          </w:tcPr>
          <w:p w14:paraId="2A3764B5" w14:textId="77777777" w:rsidR="00820E00" w:rsidRPr="00E014FB" w:rsidRDefault="00820E00" w:rsidP="003C4186">
            <w:pPr>
              <w:rPr>
                <w:rFonts w:cs="Times New Roman"/>
              </w:rPr>
            </w:pPr>
          </w:p>
        </w:tc>
        <w:tc>
          <w:tcPr>
            <w:tcW w:w="1224" w:type="dxa"/>
            <w:vMerge/>
          </w:tcPr>
          <w:p w14:paraId="2A1F4ECB" w14:textId="77777777" w:rsidR="00820E00" w:rsidRPr="00E014FB" w:rsidRDefault="00820E00" w:rsidP="003C4186">
            <w:pPr>
              <w:rPr>
                <w:rFonts w:cs="Times New Roman"/>
              </w:rPr>
            </w:pPr>
          </w:p>
        </w:tc>
        <w:tc>
          <w:tcPr>
            <w:tcW w:w="4080" w:type="dxa"/>
            <w:vMerge/>
          </w:tcPr>
          <w:p w14:paraId="0E1E8FD3" w14:textId="77777777" w:rsidR="00820E00" w:rsidRPr="00E014FB" w:rsidRDefault="00820E00" w:rsidP="003C4186">
            <w:pPr>
              <w:rPr>
                <w:rFonts w:cs="Times New Roman"/>
              </w:rPr>
            </w:pPr>
          </w:p>
        </w:tc>
        <w:tc>
          <w:tcPr>
            <w:tcW w:w="6800" w:type="dxa"/>
          </w:tcPr>
          <w:p w14:paraId="45804F78"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72BE3F80" w14:textId="77777777" w:rsidTr="003C4186">
        <w:tc>
          <w:tcPr>
            <w:tcW w:w="272" w:type="dxa"/>
            <w:vMerge/>
          </w:tcPr>
          <w:p w14:paraId="452845B2" w14:textId="77777777" w:rsidR="00820E00" w:rsidRPr="00E014FB" w:rsidRDefault="00820E00" w:rsidP="003C4186">
            <w:pPr>
              <w:rPr>
                <w:rFonts w:cs="Times New Roman"/>
              </w:rPr>
            </w:pPr>
          </w:p>
        </w:tc>
        <w:tc>
          <w:tcPr>
            <w:tcW w:w="1903" w:type="dxa"/>
            <w:vMerge/>
          </w:tcPr>
          <w:p w14:paraId="3506993A" w14:textId="77777777" w:rsidR="00820E00" w:rsidRPr="00E014FB" w:rsidRDefault="00820E00" w:rsidP="003C4186">
            <w:pPr>
              <w:rPr>
                <w:rFonts w:cs="Times New Roman"/>
              </w:rPr>
            </w:pPr>
          </w:p>
        </w:tc>
        <w:tc>
          <w:tcPr>
            <w:tcW w:w="1224" w:type="dxa"/>
            <w:vMerge/>
          </w:tcPr>
          <w:p w14:paraId="59311E8F" w14:textId="77777777" w:rsidR="00820E00" w:rsidRPr="00E014FB" w:rsidRDefault="00820E00" w:rsidP="003C4186">
            <w:pPr>
              <w:rPr>
                <w:rFonts w:cs="Times New Roman"/>
              </w:rPr>
            </w:pPr>
          </w:p>
        </w:tc>
        <w:tc>
          <w:tcPr>
            <w:tcW w:w="4080" w:type="dxa"/>
            <w:vMerge/>
          </w:tcPr>
          <w:p w14:paraId="4C6E41A5" w14:textId="77777777" w:rsidR="00820E00" w:rsidRPr="00E014FB" w:rsidRDefault="00820E00" w:rsidP="003C4186">
            <w:pPr>
              <w:rPr>
                <w:rFonts w:cs="Times New Roman"/>
              </w:rPr>
            </w:pPr>
          </w:p>
        </w:tc>
        <w:tc>
          <w:tcPr>
            <w:tcW w:w="6800" w:type="dxa"/>
          </w:tcPr>
          <w:p w14:paraId="3CD92DC9"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3 этажа.</w:t>
            </w:r>
          </w:p>
        </w:tc>
      </w:tr>
      <w:tr w:rsidR="00820E00" w:rsidRPr="00E014FB" w14:paraId="15FCB843" w14:textId="77777777" w:rsidTr="003C4186">
        <w:tc>
          <w:tcPr>
            <w:tcW w:w="272" w:type="dxa"/>
            <w:vMerge/>
          </w:tcPr>
          <w:p w14:paraId="0796F648" w14:textId="77777777" w:rsidR="00820E00" w:rsidRPr="00E014FB" w:rsidRDefault="00820E00" w:rsidP="003C4186">
            <w:pPr>
              <w:rPr>
                <w:rFonts w:cs="Times New Roman"/>
              </w:rPr>
            </w:pPr>
          </w:p>
        </w:tc>
        <w:tc>
          <w:tcPr>
            <w:tcW w:w="1903" w:type="dxa"/>
            <w:vMerge/>
          </w:tcPr>
          <w:p w14:paraId="4572E778" w14:textId="77777777" w:rsidR="00820E00" w:rsidRPr="00E014FB" w:rsidRDefault="00820E00" w:rsidP="003C4186">
            <w:pPr>
              <w:rPr>
                <w:rFonts w:cs="Times New Roman"/>
              </w:rPr>
            </w:pPr>
          </w:p>
        </w:tc>
        <w:tc>
          <w:tcPr>
            <w:tcW w:w="1224" w:type="dxa"/>
            <w:vMerge/>
          </w:tcPr>
          <w:p w14:paraId="6426D317" w14:textId="77777777" w:rsidR="00820E00" w:rsidRPr="00E014FB" w:rsidRDefault="00820E00" w:rsidP="003C4186">
            <w:pPr>
              <w:rPr>
                <w:rFonts w:cs="Times New Roman"/>
              </w:rPr>
            </w:pPr>
          </w:p>
        </w:tc>
        <w:tc>
          <w:tcPr>
            <w:tcW w:w="4080" w:type="dxa"/>
            <w:vMerge/>
          </w:tcPr>
          <w:p w14:paraId="407CF3CB" w14:textId="77777777" w:rsidR="00820E00" w:rsidRPr="00E014FB" w:rsidRDefault="00820E00" w:rsidP="003C4186">
            <w:pPr>
              <w:rPr>
                <w:rFonts w:cs="Times New Roman"/>
              </w:rPr>
            </w:pPr>
          </w:p>
        </w:tc>
        <w:tc>
          <w:tcPr>
            <w:tcW w:w="6800" w:type="dxa"/>
          </w:tcPr>
          <w:p w14:paraId="14A195CE" w14:textId="77777777" w:rsidR="00820E00" w:rsidRPr="00E014FB" w:rsidRDefault="00820E00" w:rsidP="003C4186">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23A7E909" w14:textId="77777777" w:rsidTr="003C4186">
        <w:tc>
          <w:tcPr>
            <w:tcW w:w="272" w:type="dxa"/>
            <w:vMerge/>
          </w:tcPr>
          <w:p w14:paraId="1B358D34" w14:textId="77777777" w:rsidR="00820E00" w:rsidRPr="00E014FB" w:rsidRDefault="00820E00" w:rsidP="003C4186">
            <w:pPr>
              <w:rPr>
                <w:rFonts w:cs="Times New Roman"/>
              </w:rPr>
            </w:pPr>
          </w:p>
        </w:tc>
        <w:tc>
          <w:tcPr>
            <w:tcW w:w="1903" w:type="dxa"/>
            <w:vMerge/>
          </w:tcPr>
          <w:p w14:paraId="7076B378" w14:textId="77777777" w:rsidR="00820E00" w:rsidRPr="00E014FB" w:rsidRDefault="00820E00" w:rsidP="003C4186">
            <w:pPr>
              <w:rPr>
                <w:rFonts w:cs="Times New Roman"/>
              </w:rPr>
            </w:pPr>
          </w:p>
        </w:tc>
        <w:tc>
          <w:tcPr>
            <w:tcW w:w="1224" w:type="dxa"/>
            <w:vMerge/>
          </w:tcPr>
          <w:p w14:paraId="14CFE98C" w14:textId="77777777" w:rsidR="00820E00" w:rsidRPr="00E014FB" w:rsidRDefault="00820E00" w:rsidP="003C4186">
            <w:pPr>
              <w:rPr>
                <w:rFonts w:cs="Times New Roman"/>
              </w:rPr>
            </w:pPr>
          </w:p>
        </w:tc>
        <w:tc>
          <w:tcPr>
            <w:tcW w:w="4080" w:type="dxa"/>
            <w:vMerge/>
          </w:tcPr>
          <w:p w14:paraId="073F6985" w14:textId="77777777" w:rsidR="00820E00" w:rsidRPr="00E014FB" w:rsidRDefault="00820E00" w:rsidP="003C4186">
            <w:pPr>
              <w:rPr>
                <w:rFonts w:cs="Times New Roman"/>
              </w:rPr>
            </w:pPr>
          </w:p>
        </w:tc>
        <w:tc>
          <w:tcPr>
            <w:tcW w:w="6800" w:type="dxa"/>
          </w:tcPr>
          <w:p w14:paraId="26BFB5A3"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3 м.</w:t>
            </w:r>
          </w:p>
        </w:tc>
      </w:tr>
      <w:tr w:rsidR="00820E00" w:rsidRPr="00E014FB" w14:paraId="7CCAC1F1" w14:textId="77777777" w:rsidTr="003C4186">
        <w:tc>
          <w:tcPr>
            <w:tcW w:w="272" w:type="dxa"/>
            <w:vMerge/>
          </w:tcPr>
          <w:p w14:paraId="7BA3C84C" w14:textId="77777777" w:rsidR="00820E00" w:rsidRPr="00E014FB" w:rsidRDefault="00820E00" w:rsidP="003C4186">
            <w:pPr>
              <w:rPr>
                <w:rFonts w:cs="Times New Roman"/>
              </w:rPr>
            </w:pPr>
          </w:p>
        </w:tc>
        <w:tc>
          <w:tcPr>
            <w:tcW w:w="1903" w:type="dxa"/>
            <w:vMerge/>
          </w:tcPr>
          <w:p w14:paraId="5547F721" w14:textId="77777777" w:rsidR="00820E00" w:rsidRPr="00E014FB" w:rsidRDefault="00820E00" w:rsidP="003C4186">
            <w:pPr>
              <w:rPr>
                <w:rFonts w:cs="Times New Roman"/>
              </w:rPr>
            </w:pPr>
          </w:p>
        </w:tc>
        <w:tc>
          <w:tcPr>
            <w:tcW w:w="1224" w:type="dxa"/>
            <w:vMerge/>
          </w:tcPr>
          <w:p w14:paraId="44E0A001" w14:textId="77777777" w:rsidR="00820E00" w:rsidRPr="00E014FB" w:rsidRDefault="00820E00" w:rsidP="003C4186">
            <w:pPr>
              <w:rPr>
                <w:rFonts w:cs="Times New Roman"/>
              </w:rPr>
            </w:pPr>
          </w:p>
        </w:tc>
        <w:tc>
          <w:tcPr>
            <w:tcW w:w="4080" w:type="dxa"/>
            <w:vMerge/>
          </w:tcPr>
          <w:p w14:paraId="7867193B" w14:textId="77777777" w:rsidR="00820E00" w:rsidRPr="00E014FB" w:rsidRDefault="00820E00" w:rsidP="003C4186">
            <w:pPr>
              <w:rPr>
                <w:rFonts w:cs="Times New Roman"/>
              </w:rPr>
            </w:pPr>
          </w:p>
        </w:tc>
        <w:tc>
          <w:tcPr>
            <w:tcW w:w="6800" w:type="dxa"/>
          </w:tcPr>
          <w:p w14:paraId="263FE897"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2607FDDE" w14:textId="77777777" w:rsidTr="003C4186">
        <w:tc>
          <w:tcPr>
            <w:tcW w:w="272" w:type="dxa"/>
            <w:vMerge/>
          </w:tcPr>
          <w:p w14:paraId="097F39A2" w14:textId="77777777" w:rsidR="00820E00" w:rsidRPr="00E014FB" w:rsidRDefault="00820E00" w:rsidP="003C4186">
            <w:pPr>
              <w:rPr>
                <w:rFonts w:cs="Times New Roman"/>
              </w:rPr>
            </w:pPr>
          </w:p>
        </w:tc>
        <w:tc>
          <w:tcPr>
            <w:tcW w:w="1903" w:type="dxa"/>
            <w:vMerge/>
          </w:tcPr>
          <w:p w14:paraId="70D2B1B9" w14:textId="77777777" w:rsidR="00820E00" w:rsidRPr="00E014FB" w:rsidRDefault="00820E00" w:rsidP="003C4186">
            <w:pPr>
              <w:rPr>
                <w:rFonts w:cs="Times New Roman"/>
              </w:rPr>
            </w:pPr>
          </w:p>
        </w:tc>
        <w:tc>
          <w:tcPr>
            <w:tcW w:w="1224" w:type="dxa"/>
            <w:vMerge/>
          </w:tcPr>
          <w:p w14:paraId="5DF8F70C" w14:textId="77777777" w:rsidR="00820E00" w:rsidRPr="00E014FB" w:rsidRDefault="00820E00" w:rsidP="003C4186">
            <w:pPr>
              <w:rPr>
                <w:rFonts w:cs="Times New Roman"/>
              </w:rPr>
            </w:pPr>
          </w:p>
        </w:tc>
        <w:tc>
          <w:tcPr>
            <w:tcW w:w="4080" w:type="dxa"/>
            <w:vMerge/>
          </w:tcPr>
          <w:p w14:paraId="332A767B" w14:textId="77777777" w:rsidR="00820E00" w:rsidRPr="00E014FB" w:rsidRDefault="00820E00" w:rsidP="003C4186">
            <w:pPr>
              <w:rPr>
                <w:rFonts w:cs="Times New Roman"/>
              </w:rPr>
            </w:pPr>
          </w:p>
        </w:tc>
        <w:tc>
          <w:tcPr>
            <w:tcW w:w="6800" w:type="dxa"/>
          </w:tcPr>
          <w:p w14:paraId="7F100E78" w14:textId="77777777" w:rsidR="00820E00" w:rsidRPr="00E014FB" w:rsidRDefault="00820E00" w:rsidP="003C4186">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24E51EFE" w14:textId="77777777" w:rsidTr="003C4186">
        <w:tc>
          <w:tcPr>
            <w:tcW w:w="272" w:type="dxa"/>
            <w:vMerge/>
          </w:tcPr>
          <w:p w14:paraId="1BA2F342" w14:textId="77777777" w:rsidR="00820E00" w:rsidRPr="00E014FB" w:rsidRDefault="00820E00" w:rsidP="003C4186">
            <w:pPr>
              <w:rPr>
                <w:rFonts w:cs="Times New Roman"/>
              </w:rPr>
            </w:pPr>
          </w:p>
        </w:tc>
        <w:tc>
          <w:tcPr>
            <w:tcW w:w="1903" w:type="dxa"/>
            <w:vMerge/>
          </w:tcPr>
          <w:p w14:paraId="555AFB00" w14:textId="77777777" w:rsidR="00820E00" w:rsidRPr="00E014FB" w:rsidRDefault="00820E00" w:rsidP="003C4186">
            <w:pPr>
              <w:rPr>
                <w:rFonts w:cs="Times New Roman"/>
              </w:rPr>
            </w:pPr>
          </w:p>
        </w:tc>
        <w:tc>
          <w:tcPr>
            <w:tcW w:w="1224" w:type="dxa"/>
            <w:vMerge/>
          </w:tcPr>
          <w:p w14:paraId="1E5C088B" w14:textId="77777777" w:rsidR="00820E00" w:rsidRPr="00E014FB" w:rsidRDefault="00820E00" w:rsidP="003C4186">
            <w:pPr>
              <w:rPr>
                <w:rFonts w:cs="Times New Roman"/>
              </w:rPr>
            </w:pPr>
          </w:p>
        </w:tc>
        <w:tc>
          <w:tcPr>
            <w:tcW w:w="4080" w:type="dxa"/>
            <w:vMerge/>
          </w:tcPr>
          <w:p w14:paraId="4BC0724B" w14:textId="77777777" w:rsidR="00820E00" w:rsidRPr="00E014FB" w:rsidRDefault="00820E00" w:rsidP="003C4186">
            <w:pPr>
              <w:rPr>
                <w:rFonts w:cs="Times New Roman"/>
              </w:rPr>
            </w:pPr>
          </w:p>
        </w:tc>
        <w:tc>
          <w:tcPr>
            <w:tcW w:w="6800" w:type="dxa"/>
          </w:tcPr>
          <w:p w14:paraId="30ED911F" w14:textId="77777777" w:rsidR="00820E00" w:rsidRPr="00E014FB" w:rsidRDefault="00820E00" w:rsidP="003C4186">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785C1BD4" w14:textId="77777777" w:rsidTr="003C4186">
        <w:tc>
          <w:tcPr>
            <w:tcW w:w="272" w:type="dxa"/>
            <w:vMerge w:val="restart"/>
          </w:tcPr>
          <w:p w14:paraId="04E2A9C1" w14:textId="77777777" w:rsidR="00820E00" w:rsidRPr="00E014FB" w:rsidRDefault="00820E00" w:rsidP="003C4186">
            <w:pPr>
              <w:jc w:val="center"/>
              <w:rPr>
                <w:rFonts w:cs="Times New Roman"/>
              </w:rPr>
            </w:pPr>
            <w:r w:rsidRPr="00E014FB">
              <w:rPr>
                <w:rFonts w:eastAsia="Tahoma" w:cs="Times New Roman"/>
                <w:color w:val="000000"/>
                <w:sz w:val="20"/>
                <w:szCs w:val="20"/>
              </w:rPr>
              <w:t>4.</w:t>
            </w:r>
          </w:p>
        </w:tc>
        <w:tc>
          <w:tcPr>
            <w:tcW w:w="1903" w:type="dxa"/>
            <w:vMerge w:val="restart"/>
          </w:tcPr>
          <w:p w14:paraId="0696FC6D" w14:textId="77777777" w:rsidR="00820E00" w:rsidRPr="00E014FB" w:rsidRDefault="00820E00" w:rsidP="003C4186">
            <w:pPr>
              <w:rPr>
                <w:rFonts w:cs="Times New Roman"/>
              </w:rPr>
            </w:pPr>
            <w:r w:rsidRPr="00E014FB">
              <w:rPr>
                <w:rFonts w:eastAsia="Tahoma" w:cs="Times New Roman"/>
                <w:color w:val="000000"/>
                <w:sz w:val="20"/>
                <w:szCs w:val="20"/>
              </w:rPr>
              <w:t>Осуществление религиозных обрядов</w:t>
            </w:r>
          </w:p>
        </w:tc>
        <w:tc>
          <w:tcPr>
            <w:tcW w:w="1224" w:type="dxa"/>
            <w:vMerge w:val="restart"/>
          </w:tcPr>
          <w:p w14:paraId="695E949F" w14:textId="77777777" w:rsidR="00820E00" w:rsidRPr="00E014FB" w:rsidRDefault="00820E00" w:rsidP="003C4186">
            <w:pPr>
              <w:rPr>
                <w:rFonts w:cs="Times New Roman"/>
              </w:rPr>
            </w:pPr>
            <w:r w:rsidRPr="00E014FB">
              <w:rPr>
                <w:rFonts w:eastAsia="Tahoma" w:cs="Times New Roman"/>
                <w:color w:val="000000"/>
                <w:sz w:val="20"/>
                <w:szCs w:val="20"/>
              </w:rPr>
              <w:t>3.7.1</w:t>
            </w:r>
          </w:p>
        </w:tc>
        <w:tc>
          <w:tcPr>
            <w:tcW w:w="4080" w:type="dxa"/>
            <w:vMerge w:val="restart"/>
          </w:tcPr>
          <w:p w14:paraId="6C788C59" w14:textId="77777777" w:rsidR="00820E00" w:rsidRPr="00E014FB" w:rsidRDefault="00820E00" w:rsidP="003C4186">
            <w:pPr>
              <w:rPr>
                <w:rFonts w:cs="Times New Roman"/>
              </w:rPr>
            </w:pPr>
            <w:r w:rsidRPr="00E014FB">
              <w:rPr>
                <w:rFonts w:eastAsia="Tahoma" w:cs="Times New Roman"/>
                <w:color w:val="000000"/>
                <w:sz w:val="20"/>
                <w:szCs w:val="20"/>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c>
          <w:tcPr>
            <w:tcW w:w="6800" w:type="dxa"/>
          </w:tcPr>
          <w:p w14:paraId="67AD2472"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500 кв.м.</w:t>
            </w:r>
          </w:p>
        </w:tc>
      </w:tr>
      <w:tr w:rsidR="00820E00" w:rsidRPr="00E014FB" w14:paraId="54265444" w14:textId="77777777" w:rsidTr="003C4186">
        <w:tc>
          <w:tcPr>
            <w:tcW w:w="272" w:type="dxa"/>
            <w:vMerge/>
          </w:tcPr>
          <w:p w14:paraId="00A47BDF" w14:textId="77777777" w:rsidR="00820E00" w:rsidRPr="00E014FB" w:rsidRDefault="00820E00" w:rsidP="003C4186">
            <w:pPr>
              <w:rPr>
                <w:rFonts w:cs="Times New Roman"/>
              </w:rPr>
            </w:pPr>
          </w:p>
        </w:tc>
        <w:tc>
          <w:tcPr>
            <w:tcW w:w="1903" w:type="dxa"/>
            <w:vMerge/>
          </w:tcPr>
          <w:p w14:paraId="4130C432" w14:textId="77777777" w:rsidR="00820E00" w:rsidRPr="00E014FB" w:rsidRDefault="00820E00" w:rsidP="003C4186">
            <w:pPr>
              <w:rPr>
                <w:rFonts w:cs="Times New Roman"/>
              </w:rPr>
            </w:pPr>
          </w:p>
        </w:tc>
        <w:tc>
          <w:tcPr>
            <w:tcW w:w="1224" w:type="dxa"/>
            <w:vMerge/>
          </w:tcPr>
          <w:p w14:paraId="06E39620" w14:textId="77777777" w:rsidR="00820E00" w:rsidRPr="00E014FB" w:rsidRDefault="00820E00" w:rsidP="003C4186">
            <w:pPr>
              <w:rPr>
                <w:rFonts w:cs="Times New Roman"/>
              </w:rPr>
            </w:pPr>
          </w:p>
        </w:tc>
        <w:tc>
          <w:tcPr>
            <w:tcW w:w="4080" w:type="dxa"/>
            <w:vMerge/>
          </w:tcPr>
          <w:p w14:paraId="6402EE0A" w14:textId="77777777" w:rsidR="00820E00" w:rsidRPr="00E014FB" w:rsidRDefault="00820E00" w:rsidP="003C4186">
            <w:pPr>
              <w:rPr>
                <w:rFonts w:cs="Times New Roman"/>
              </w:rPr>
            </w:pPr>
          </w:p>
        </w:tc>
        <w:tc>
          <w:tcPr>
            <w:tcW w:w="6800" w:type="dxa"/>
          </w:tcPr>
          <w:p w14:paraId="5F72DA1C"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10000 кв.м.</w:t>
            </w:r>
          </w:p>
        </w:tc>
      </w:tr>
      <w:tr w:rsidR="00820E00" w:rsidRPr="00E014FB" w14:paraId="5C93747C" w14:textId="77777777" w:rsidTr="003C4186">
        <w:tc>
          <w:tcPr>
            <w:tcW w:w="272" w:type="dxa"/>
            <w:vMerge/>
          </w:tcPr>
          <w:p w14:paraId="5D7B845A" w14:textId="77777777" w:rsidR="00820E00" w:rsidRPr="00E014FB" w:rsidRDefault="00820E00" w:rsidP="003C4186">
            <w:pPr>
              <w:rPr>
                <w:rFonts w:cs="Times New Roman"/>
              </w:rPr>
            </w:pPr>
          </w:p>
        </w:tc>
        <w:tc>
          <w:tcPr>
            <w:tcW w:w="1903" w:type="dxa"/>
            <w:vMerge/>
          </w:tcPr>
          <w:p w14:paraId="66914DC1" w14:textId="77777777" w:rsidR="00820E00" w:rsidRPr="00E014FB" w:rsidRDefault="00820E00" w:rsidP="003C4186">
            <w:pPr>
              <w:rPr>
                <w:rFonts w:cs="Times New Roman"/>
              </w:rPr>
            </w:pPr>
          </w:p>
        </w:tc>
        <w:tc>
          <w:tcPr>
            <w:tcW w:w="1224" w:type="dxa"/>
            <w:vMerge/>
          </w:tcPr>
          <w:p w14:paraId="6F60D5E1" w14:textId="77777777" w:rsidR="00820E00" w:rsidRPr="00E014FB" w:rsidRDefault="00820E00" w:rsidP="003C4186">
            <w:pPr>
              <w:rPr>
                <w:rFonts w:cs="Times New Roman"/>
              </w:rPr>
            </w:pPr>
          </w:p>
        </w:tc>
        <w:tc>
          <w:tcPr>
            <w:tcW w:w="4080" w:type="dxa"/>
            <w:vMerge/>
          </w:tcPr>
          <w:p w14:paraId="70FA00BC" w14:textId="77777777" w:rsidR="00820E00" w:rsidRPr="00E014FB" w:rsidRDefault="00820E00" w:rsidP="003C4186">
            <w:pPr>
              <w:rPr>
                <w:rFonts w:cs="Times New Roman"/>
              </w:rPr>
            </w:pPr>
          </w:p>
        </w:tc>
        <w:tc>
          <w:tcPr>
            <w:tcW w:w="6800" w:type="dxa"/>
          </w:tcPr>
          <w:p w14:paraId="41FB30FF"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20 м.</w:t>
            </w:r>
          </w:p>
        </w:tc>
      </w:tr>
      <w:tr w:rsidR="00820E00" w:rsidRPr="00E014FB" w14:paraId="190A7B52" w14:textId="77777777" w:rsidTr="003C4186">
        <w:tc>
          <w:tcPr>
            <w:tcW w:w="272" w:type="dxa"/>
            <w:vMerge/>
          </w:tcPr>
          <w:p w14:paraId="1FE8AEB0" w14:textId="77777777" w:rsidR="00820E00" w:rsidRPr="00E014FB" w:rsidRDefault="00820E00" w:rsidP="003C4186">
            <w:pPr>
              <w:rPr>
                <w:rFonts w:cs="Times New Roman"/>
              </w:rPr>
            </w:pPr>
          </w:p>
        </w:tc>
        <w:tc>
          <w:tcPr>
            <w:tcW w:w="1903" w:type="dxa"/>
            <w:vMerge/>
          </w:tcPr>
          <w:p w14:paraId="3C825028" w14:textId="77777777" w:rsidR="00820E00" w:rsidRPr="00E014FB" w:rsidRDefault="00820E00" w:rsidP="003C4186">
            <w:pPr>
              <w:rPr>
                <w:rFonts w:cs="Times New Roman"/>
              </w:rPr>
            </w:pPr>
          </w:p>
        </w:tc>
        <w:tc>
          <w:tcPr>
            <w:tcW w:w="1224" w:type="dxa"/>
            <w:vMerge/>
          </w:tcPr>
          <w:p w14:paraId="6E49ED8A" w14:textId="77777777" w:rsidR="00820E00" w:rsidRPr="00E014FB" w:rsidRDefault="00820E00" w:rsidP="003C4186">
            <w:pPr>
              <w:rPr>
                <w:rFonts w:cs="Times New Roman"/>
              </w:rPr>
            </w:pPr>
          </w:p>
        </w:tc>
        <w:tc>
          <w:tcPr>
            <w:tcW w:w="4080" w:type="dxa"/>
            <w:vMerge/>
          </w:tcPr>
          <w:p w14:paraId="252AAD43" w14:textId="77777777" w:rsidR="00820E00" w:rsidRPr="00E014FB" w:rsidRDefault="00820E00" w:rsidP="003C4186">
            <w:pPr>
              <w:rPr>
                <w:rFonts w:cs="Times New Roman"/>
              </w:rPr>
            </w:pPr>
          </w:p>
        </w:tc>
        <w:tc>
          <w:tcPr>
            <w:tcW w:w="6800" w:type="dxa"/>
          </w:tcPr>
          <w:p w14:paraId="7145ACFE" w14:textId="77777777" w:rsidR="00820E00" w:rsidRPr="00E014FB" w:rsidRDefault="00820E00" w:rsidP="003C4186">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5A9C829A" w14:textId="77777777" w:rsidTr="003C4186">
        <w:tc>
          <w:tcPr>
            <w:tcW w:w="272" w:type="dxa"/>
            <w:vMerge/>
          </w:tcPr>
          <w:p w14:paraId="4229B3C2" w14:textId="77777777" w:rsidR="00820E00" w:rsidRPr="00E014FB" w:rsidRDefault="00820E00" w:rsidP="003C4186">
            <w:pPr>
              <w:rPr>
                <w:rFonts w:cs="Times New Roman"/>
              </w:rPr>
            </w:pPr>
          </w:p>
        </w:tc>
        <w:tc>
          <w:tcPr>
            <w:tcW w:w="1903" w:type="dxa"/>
            <w:vMerge/>
          </w:tcPr>
          <w:p w14:paraId="54E1F171" w14:textId="77777777" w:rsidR="00820E00" w:rsidRPr="00E014FB" w:rsidRDefault="00820E00" w:rsidP="003C4186">
            <w:pPr>
              <w:rPr>
                <w:rFonts w:cs="Times New Roman"/>
              </w:rPr>
            </w:pPr>
          </w:p>
        </w:tc>
        <w:tc>
          <w:tcPr>
            <w:tcW w:w="1224" w:type="dxa"/>
            <w:vMerge/>
          </w:tcPr>
          <w:p w14:paraId="7AF85F54" w14:textId="77777777" w:rsidR="00820E00" w:rsidRPr="00E014FB" w:rsidRDefault="00820E00" w:rsidP="003C4186">
            <w:pPr>
              <w:rPr>
                <w:rFonts w:cs="Times New Roman"/>
              </w:rPr>
            </w:pPr>
          </w:p>
        </w:tc>
        <w:tc>
          <w:tcPr>
            <w:tcW w:w="4080" w:type="dxa"/>
            <w:vMerge/>
          </w:tcPr>
          <w:p w14:paraId="256E0D35" w14:textId="77777777" w:rsidR="00820E00" w:rsidRPr="00E014FB" w:rsidRDefault="00820E00" w:rsidP="003C4186">
            <w:pPr>
              <w:rPr>
                <w:rFonts w:cs="Times New Roman"/>
              </w:rPr>
            </w:pPr>
          </w:p>
        </w:tc>
        <w:tc>
          <w:tcPr>
            <w:tcW w:w="6800" w:type="dxa"/>
          </w:tcPr>
          <w:p w14:paraId="09FD6F1E"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20A0B2F3" w14:textId="77777777" w:rsidTr="003C4186">
        <w:tc>
          <w:tcPr>
            <w:tcW w:w="272" w:type="dxa"/>
            <w:vMerge/>
          </w:tcPr>
          <w:p w14:paraId="414B2A55" w14:textId="77777777" w:rsidR="00820E00" w:rsidRPr="00E014FB" w:rsidRDefault="00820E00" w:rsidP="003C4186">
            <w:pPr>
              <w:rPr>
                <w:rFonts w:cs="Times New Roman"/>
              </w:rPr>
            </w:pPr>
          </w:p>
        </w:tc>
        <w:tc>
          <w:tcPr>
            <w:tcW w:w="1903" w:type="dxa"/>
            <w:vMerge/>
          </w:tcPr>
          <w:p w14:paraId="7BA3D74A" w14:textId="77777777" w:rsidR="00820E00" w:rsidRPr="00E014FB" w:rsidRDefault="00820E00" w:rsidP="003C4186">
            <w:pPr>
              <w:rPr>
                <w:rFonts w:cs="Times New Roman"/>
              </w:rPr>
            </w:pPr>
          </w:p>
        </w:tc>
        <w:tc>
          <w:tcPr>
            <w:tcW w:w="1224" w:type="dxa"/>
            <w:vMerge/>
          </w:tcPr>
          <w:p w14:paraId="57873EF9" w14:textId="77777777" w:rsidR="00820E00" w:rsidRPr="00E014FB" w:rsidRDefault="00820E00" w:rsidP="003C4186">
            <w:pPr>
              <w:rPr>
                <w:rFonts w:cs="Times New Roman"/>
              </w:rPr>
            </w:pPr>
          </w:p>
        </w:tc>
        <w:tc>
          <w:tcPr>
            <w:tcW w:w="4080" w:type="dxa"/>
            <w:vMerge/>
          </w:tcPr>
          <w:p w14:paraId="7A87B17E" w14:textId="77777777" w:rsidR="00820E00" w:rsidRPr="00E014FB" w:rsidRDefault="00820E00" w:rsidP="003C4186">
            <w:pPr>
              <w:rPr>
                <w:rFonts w:cs="Times New Roman"/>
              </w:rPr>
            </w:pPr>
          </w:p>
        </w:tc>
        <w:tc>
          <w:tcPr>
            <w:tcW w:w="6800" w:type="dxa"/>
          </w:tcPr>
          <w:p w14:paraId="42B12336"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820E00" w:rsidRPr="00E014FB" w14:paraId="7484A14B" w14:textId="77777777" w:rsidTr="003C4186">
        <w:tc>
          <w:tcPr>
            <w:tcW w:w="272" w:type="dxa"/>
            <w:vMerge/>
          </w:tcPr>
          <w:p w14:paraId="4FFDD012" w14:textId="77777777" w:rsidR="00820E00" w:rsidRPr="00E014FB" w:rsidRDefault="00820E00" w:rsidP="003C4186">
            <w:pPr>
              <w:rPr>
                <w:rFonts w:cs="Times New Roman"/>
              </w:rPr>
            </w:pPr>
          </w:p>
        </w:tc>
        <w:tc>
          <w:tcPr>
            <w:tcW w:w="1903" w:type="dxa"/>
            <w:vMerge/>
          </w:tcPr>
          <w:p w14:paraId="57241A6E" w14:textId="77777777" w:rsidR="00820E00" w:rsidRPr="00E014FB" w:rsidRDefault="00820E00" w:rsidP="003C4186">
            <w:pPr>
              <w:rPr>
                <w:rFonts w:cs="Times New Roman"/>
              </w:rPr>
            </w:pPr>
          </w:p>
        </w:tc>
        <w:tc>
          <w:tcPr>
            <w:tcW w:w="1224" w:type="dxa"/>
            <w:vMerge/>
          </w:tcPr>
          <w:p w14:paraId="1F16CA46" w14:textId="77777777" w:rsidR="00820E00" w:rsidRPr="00E014FB" w:rsidRDefault="00820E00" w:rsidP="003C4186">
            <w:pPr>
              <w:rPr>
                <w:rFonts w:cs="Times New Roman"/>
              </w:rPr>
            </w:pPr>
          </w:p>
        </w:tc>
        <w:tc>
          <w:tcPr>
            <w:tcW w:w="4080" w:type="dxa"/>
            <w:vMerge/>
          </w:tcPr>
          <w:p w14:paraId="485AB0E0" w14:textId="77777777" w:rsidR="00820E00" w:rsidRPr="00E014FB" w:rsidRDefault="00820E00" w:rsidP="003C4186">
            <w:pPr>
              <w:rPr>
                <w:rFonts w:cs="Times New Roman"/>
              </w:rPr>
            </w:pPr>
          </w:p>
        </w:tc>
        <w:tc>
          <w:tcPr>
            <w:tcW w:w="6800" w:type="dxa"/>
          </w:tcPr>
          <w:p w14:paraId="5A406C39"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16C3F777" w14:textId="77777777" w:rsidTr="003C4186">
        <w:tc>
          <w:tcPr>
            <w:tcW w:w="272" w:type="dxa"/>
            <w:vMerge/>
          </w:tcPr>
          <w:p w14:paraId="1F2CAB3E" w14:textId="77777777" w:rsidR="00820E00" w:rsidRPr="00E014FB" w:rsidRDefault="00820E00" w:rsidP="003C4186">
            <w:pPr>
              <w:rPr>
                <w:rFonts w:cs="Times New Roman"/>
              </w:rPr>
            </w:pPr>
          </w:p>
        </w:tc>
        <w:tc>
          <w:tcPr>
            <w:tcW w:w="1903" w:type="dxa"/>
            <w:vMerge/>
          </w:tcPr>
          <w:p w14:paraId="0FB219B5" w14:textId="77777777" w:rsidR="00820E00" w:rsidRPr="00E014FB" w:rsidRDefault="00820E00" w:rsidP="003C4186">
            <w:pPr>
              <w:rPr>
                <w:rFonts w:cs="Times New Roman"/>
              </w:rPr>
            </w:pPr>
          </w:p>
        </w:tc>
        <w:tc>
          <w:tcPr>
            <w:tcW w:w="1224" w:type="dxa"/>
            <w:vMerge/>
          </w:tcPr>
          <w:p w14:paraId="3E90E05D" w14:textId="77777777" w:rsidR="00820E00" w:rsidRPr="00E014FB" w:rsidRDefault="00820E00" w:rsidP="003C4186">
            <w:pPr>
              <w:rPr>
                <w:rFonts w:cs="Times New Roman"/>
              </w:rPr>
            </w:pPr>
          </w:p>
        </w:tc>
        <w:tc>
          <w:tcPr>
            <w:tcW w:w="4080" w:type="dxa"/>
            <w:vMerge/>
          </w:tcPr>
          <w:p w14:paraId="56FC1EAF" w14:textId="77777777" w:rsidR="00820E00" w:rsidRPr="00E014FB" w:rsidRDefault="00820E00" w:rsidP="003C4186">
            <w:pPr>
              <w:rPr>
                <w:rFonts w:cs="Times New Roman"/>
              </w:rPr>
            </w:pPr>
          </w:p>
        </w:tc>
        <w:tc>
          <w:tcPr>
            <w:tcW w:w="6800" w:type="dxa"/>
          </w:tcPr>
          <w:p w14:paraId="213203AE"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3 этажа.</w:t>
            </w:r>
          </w:p>
        </w:tc>
      </w:tr>
      <w:tr w:rsidR="00820E00" w:rsidRPr="00E014FB" w14:paraId="5CB133D8" w14:textId="77777777" w:rsidTr="003C4186">
        <w:tc>
          <w:tcPr>
            <w:tcW w:w="272" w:type="dxa"/>
            <w:vMerge/>
          </w:tcPr>
          <w:p w14:paraId="76F94E1E" w14:textId="77777777" w:rsidR="00820E00" w:rsidRPr="00E014FB" w:rsidRDefault="00820E00" w:rsidP="003C4186">
            <w:pPr>
              <w:rPr>
                <w:rFonts w:cs="Times New Roman"/>
              </w:rPr>
            </w:pPr>
          </w:p>
        </w:tc>
        <w:tc>
          <w:tcPr>
            <w:tcW w:w="1903" w:type="dxa"/>
            <w:vMerge/>
          </w:tcPr>
          <w:p w14:paraId="5536D673" w14:textId="77777777" w:rsidR="00820E00" w:rsidRPr="00E014FB" w:rsidRDefault="00820E00" w:rsidP="003C4186">
            <w:pPr>
              <w:rPr>
                <w:rFonts w:cs="Times New Roman"/>
              </w:rPr>
            </w:pPr>
          </w:p>
        </w:tc>
        <w:tc>
          <w:tcPr>
            <w:tcW w:w="1224" w:type="dxa"/>
            <w:vMerge/>
          </w:tcPr>
          <w:p w14:paraId="33CDD5DE" w14:textId="77777777" w:rsidR="00820E00" w:rsidRPr="00E014FB" w:rsidRDefault="00820E00" w:rsidP="003C4186">
            <w:pPr>
              <w:rPr>
                <w:rFonts w:cs="Times New Roman"/>
              </w:rPr>
            </w:pPr>
          </w:p>
        </w:tc>
        <w:tc>
          <w:tcPr>
            <w:tcW w:w="4080" w:type="dxa"/>
            <w:vMerge/>
          </w:tcPr>
          <w:p w14:paraId="7A926230" w14:textId="77777777" w:rsidR="00820E00" w:rsidRPr="00E014FB" w:rsidRDefault="00820E00" w:rsidP="003C4186">
            <w:pPr>
              <w:rPr>
                <w:rFonts w:cs="Times New Roman"/>
              </w:rPr>
            </w:pPr>
          </w:p>
        </w:tc>
        <w:tc>
          <w:tcPr>
            <w:tcW w:w="6800" w:type="dxa"/>
          </w:tcPr>
          <w:p w14:paraId="5CCDC2A6" w14:textId="77777777" w:rsidR="00820E00" w:rsidRPr="00E014FB" w:rsidRDefault="00820E00" w:rsidP="003C4186">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5A652F3D" w14:textId="77777777" w:rsidTr="003C4186">
        <w:tc>
          <w:tcPr>
            <w:tcW w:w="272" w:type="dxa"/>
            <w:vMerge/>
          </w:tcPr>
          <w:p w14:paraId="151EC1A2" w14:textId="77777777" w:rsidR="00820E00" w:rsidRPr="00E014FB" w:rsidRDefault="00820E00" w:rsidP="003C4186">
            <w:pPr>
              <w:rPr>
                <w:rFonts w:cs="Times New Roman"/>
              </w:rPr>
            </w:pPr>
          </w:p>
        </w:tc>
        <w:tc>
          <w:tcPr>
            <w:tcW w:w="1903" w:type="dxa"/>
            <w:vMerge/>
          </w:tcPr>
          <w:p w14:paraId="57F7275C" w14:textId="77777777" w:rsidR="00820E00" w:rsidRPr="00E014FB" w:rsidRDefault="00820E00" w:rsidP="003C4186">
            <w:pPr>
              <w:rPr>
                <w:rFonts w:cs="Times New Roman"/>
              </w:rPr>
            </w:pPr>
          </w:p>
        </w:tc>
        <w:tc>
          <w:tcPr>
            <w:tcW w:w="1224" w:type="dxa"/>
            <w:vMerge/>
          </w:tcPr>
          <w:p w14:paraId="3FADE783" w14:textId="77777777" w:rsidR="00820E00" w:rsidRPr="00E014FB" w:rsidRDefault="00820E00" w:rsidP="003C4186">
            <w:pPr>
              <w:rPr>
                <w:rFonts w:cs="Times New Roman"/>
              </w:rPr>
            </w:pPr>
          </w:p>
        </w:tc>
        <w:tc>
          <w:tcPr>
            <w:tcW w:w="4080" w:type="dxa"/>
            <w:vMerge/>
          </w:tcPr>
          <w:p w14:paraId="0D97666F" w14:textId="77777777" w:rsidR="00820E00" w:rsidRPr="00E014FB" w:rsidRDefault="00820E00" w:rsidP="003C4186">
            <w:pPr>
              <w:rPr>
                <w:rFonts w:cs="Times New Roman"/>
              </w:rPr>
            </w:pPr>
          </w:p>
        </w:tc>
        <w:tc>
          <w:tcPr>
            <w:tcW w:w="6800" w:type="dxa"/>
          </w:tcPr>
          <w:p w14:paraId="04415BA3"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30 м.</w:t>
            </w:r>
          </w:p>
        </w:tc>
      </w:tr>
      <w:tr w:rsidR="00820E00" w:rsidRPr="00E014FB" w14:paraId="187FB9B3" w14:textId="77777777" w:rsidTr="003C4186">
        <w:tc>
          <w:tcPr>
            <w:tcW w:w="272" w:type="dxa"/>
            <w:vMerge/>
          </w:tcPr>
          <w:p w14:paraId="76D22BBF" w14:textId="77777777" w:rsidR="00820E00" w:rsidRPr="00E014FB" w:rsidRDefault="00820E00" w:rsidP="003C4186">
            <w:pPr>
              <w:rPr>
                <w:rFonts w:cs="Times New Roman"/>
              </w:rPr>
            </w:pPr>
          </w:p>
        </w:tc>
        <w:tc>
          <w:tcPr>
            <w:tcW w:w="1903" w:type="dxa"/>
            <w:vMerge/>
          </w:tcPr>
          <w:p w14:paraId="77E53080" w14:textId="77777777" w:rsidR="00820E00" w:rsidRPr="00E014FB" w:rsidRDefault="00820E00" w:rsidP="003C4186">
            <w:pPr>
              <w:rPr>
                <w:rFonts w:cs="Times New Roman"/>
              </w:rPr>
            </w:pPr>
          </w:p>
        </w:tc>
        <w:tc>
          <w:tcPr>
            <w:tcW w:w="1224" w:type="dxa"/>
            <w:vMerge/>
          </w:tcPr>
          <w:p w14:paraId="2E8290EB" w14:textId="77777777" w:rsidR="00820E00" w:rsidRPr="00E014FB" w:rsidRDefault="00820E00" w:rsidP="003C4186">
            <w:pPr>
              <w:rPr>
                <w:rFonts w:cs="Times New Roman"/>
              </w:rPr>
            </w:pPr>
          </w:p>
        </w:tc>
        <w:tc>
          <w:tcPr>
            <w:tcW w:w="4080" w:type="dxa"/>
            <w:vMerge/>
          </w:tcPr>
          <w:p w14:paraId="61FE48EE" w14:textId="77777777" w:rsidR="00820E00" w:rsidRPr="00E014FB" w:rsidRDefault="00820E00" w:rsidP="003C4186">
            <w:pPr>
              <w:rPr>
                <w:rFonts w:cs="Times New Roman"/>
              </w:rPr>
            </w:pPr>
          </w:p>
        </w:tc>
        <w:tc>
          <w:tcPr>
            <w:tcW w:w="6800" w:type="dxa"/>
          </w:tcPr>
          <w:p w14:paraId="7340D030"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79AAA389" w14:textId="77777777" w:rsidTr="003C4186">
        <w:tc>
          <w:tcPr>
            <w:tcW w:w="272" w:type="dxa"/>
            <w:vMerge/>
          </w:tcPr>
          <w:p w14:paraId="7703D008" w14:textId="77777777" w:rsidR="00820E00" w:rsidRPr="00E014FB" w:rsidRDefault="00820E00" w:rsidP="003C4186">
            <w:pPr>
              <w:rPr>
                <w:rFonts w:cs="Times New Roman"/>
              </w:rPr>
            </w:pPr>
          </w:p>
        </w:tc>
        <w:tc>
          <w:tcPr>
            <w:tcW w:w="1903" w:type="dxa"/>
            <w:vMerge/>
          </w:tcPr>
          <w:p w14:paraId="6850B219" w14:textId="77777777" w:rsidR="00820E00" w:rsidRPr="00E014FB" w:rsidRDefault="00820E00" w:rsidP="003C4186">
            <w:pPr>
              <w:rPr>
                <w:rFonts w:cs="Times New Roman"/>
              </w:rPr>
            </w:pPr>
          </w:p>
        </w:tc>
        <w:tc>
          <w:tcPr>
            <w:tcW w:w="1224" w:type="dxa"/>
            <w:vMerge/>
          </w:tcPr>
          <w:p w14:paraId="7ACD5833" w14:textId="77777777" w:rsidR="00820E00" w:rsidRPr="00E014FB" w:rsidRDefault="00820E00" w:rsidP="003C4186">
            <w:pPr>
              <w:rPr>
                <w:rFonts w:cs="Times New Roman"/>
              </w:rPr>
            </w:pPr>
          </w:p>
        </w:tc>
        <w:tc>
          <w:tcPr>
            <w:tcW w:w="4080" w:type="dxa"/>
            <w:vMerge/>
          </w:tcPr>
          <w:p w14:paraId="32BD84AE" w14:textId="77777777" w:rsidR="00820E00" w:rsidRPr="00E014FB" w:rsidRDefault="00820E00" w:rsidP="003C4186">
            <w:pPr>
              <w:rPr>
                <w:rFonts w:cs="Times New Roman"/>
              </w:rPr>
            </w:pPr>
          </w:p>
        </w:tc>
        <w:tc>
          <w:tcPr>
            <w:tcW w:w="6800" w:type="dxa"/>
          </w:tcPr>
          <w:p w14:paraId="2B97CD45" w14:textId="77777777" w:rsidR="00820E00" w:rsidRPr="00E014FB" w:rsidRDefault="00820E00" w:rsidP="003C4186">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05CF2A25" w14:textId="77777777" w:rsidTr="003C4186">
        <w:tc>
          <w:tcPr>
            <w:tcW w:w="272" w:type="dxa"/>
            <w:vMerge/>
          </w:tcPr>
          <w:p w14:paraId="2250A5F3" w14:textId="77777777" w:rsidR="00820E00" w:rsidRPr="00E014FB" w:rsidRDefault="00820E00" w:rsidP="003C4186">
            <w:pPr>
              <w:rPr>
                <w:rFonts w:cs="Times New Roman"/>
              </w:rPr>
            </w:pPr>
          </w:p>
        </w:tc>
        <w:tc>
          <w:tcPr>
            <w:tcW w:w="1903" w:type="dxa"/>
            <w:vMerge/>
          </w:tcPr>
          <w:p w14:paraId="0AFB1367" w14:textId="77777777" w:rsidR="00820E00" w:rsidRPr="00E014FB" w:rsidRDefault="00820E00" w:rsidP="003C4186">
            <w:pPr>
              <w:rPr>
                <w:rFonts w:cs="Times New Roman"/>
              </w:rPr>
            </w:pPr>
          </w:p>
        </w:tc>
        <w:tc>
          <w:tcPr>
            <w:tcW w:w="1224" w:type="dxa"/>
            <w:vMerge/>
          </w:tcPr>
          <w:p w14:paraId="5D240BC4" w14:textId="77777777" w:rsidR="00820E00" w:rsidRPr="00E014FB" w:rsidRDefault="00820E00" w:rsidP="003C4186">
            <w:pPr>
              <w:rPr>
                <w:rFonts w:cs="Times New Roman"/>
              </w:rPr>
            </w:pPr>
          </w:p>
        </w:tc>
        <w:tc>
          <w:tcPr>
            <w:tcW w:w="4080" w:type="dxa"/>
            <w:vMerge/>
          </w:tcPr>
          <w:p w14:paraId="4AE444A1" w14:textId="77777777" w:rsidR="00820E00" w:rsidRPr="00E014FB" w:rsidRDefault="00820E00" w:rsidP="003C4186">
            <w:pPr>
              <w:rPr>
                <w:rFonts w:cs="Times New Roman"/>
              </w:rPr>
            </w:pPr>
          </w:p>
        </w:tc>
        <w:tc>
          <w:tcPr>
            <w:tcW w:w="6800" w:type="dxa"/>
          </w:tcPr>
          <w:p w14:paraId="3229B9F1" w14:textId="77777777" w:rsidR="00820E00" w:rsidRPr="00E014FB" w:rsidRDefault="00820E00" w:rsidP="003C4186">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bl>
    <w:p w14:paraId="77908DE0" w14:textId="77777777" w:rsidR="00820E00" w:rsidRPr="00E014FB" w:rsidRDefault="00820E00" w:rsidP="00820E00">
      <w:pPr>
        <w:rPr>
          <w:rFonts w:cs="Times New Roman"/>
        </w:rPr>
      </w:pPr>
    </w:p>
    <w:p w14:paraId="7F9FD2AA" w14:textId="77777777" w:rsidR="00820E00" w:rsidRPr="005F608B" w:rsidRDefault="00820E00" w:rsidP="00820E00">
      <w:pPr>
        <w:rPr>
          <w:rFonts w:cs="Times New Roman"/>
          <w:b/>
          <w:bCs/>
        </w:rPr>
      </w:pPr>
      <w:r w:rsidRPr="005F608B">
        <w:rPr>
          <w:rFonts w:eastAsia="Tahoma" w:cs="Times New Roman"/>
          <w:b/>
          <w:bCs/>
        </w:rPr>
        <w:t>Особенности применения градостроительного регламента</w:t>
      </w:r>
    </w:p>
    <w:p w14:paraId="3161D38C" w14:textId="77777777" w:rsidR="00820E00" w:rsidRPr="00E014FB" w:rsidRDefault="00820E00" w:rsidP="00820E00">
      <w:pPr>
        <w:jc w:val="both"/>
        <w:rPr>
          <w:rFonts w:cs="Times New Roman"/>
        </w:rPr>
      </w:pPr>
      <w:r w:rsidRPr="00E014FB">
        <w:rPr>
          <w:rFonts w:eastAsia="Tahoma" w:cs="Times New Roman"/>
          <w:color w:val="000000"/>
          <w:sz w:val="20"/>
          <w:szCs w:val="20"/>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10FD6B38" w14:textId="77777777" w:rsidR="00820E00" w:rsidRPr="00E014FB" w:rsidRDefault="00820E00" w:rsidP="00820E00">
      <w:pPr>
        <w:jc w:val="both"/>
        <w:rPr>
          <w:rFonts w:cs="Times New Roman"/>
        </w:rPr>
      </w:pPr>
      <w:r w:rsidRPr="00E014FB">
        <w:rPr>
          <w:rFonts w:eastAsia="Tahoma" w:cs="Times New Roman"/>
          <w:color w:val="000000"/>
          <w:sz w:val="20"/>
          <w:szCs w:val="20"/>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6506F026" w14:textId="77777777" w:rsidR="00820E00" w:rsidRPr="00E014FB" w:rsidRDefault="00820E00" w:rsidP="00820E00">
      <w:pPr>
        <w:jc w:val="both"/>
        <w:rPr>
          <w:rFonts w:cs="Times New Roman"/>
        </w:rPr>
      </w:pPr>
      <w:r w:rsidRPr="00E014FB">
        <w:rPr>
          <w:rFonts w:eastAsia="Tahoma" w:cs="Times New Roman"/>
          <w:color w:val="000000"/>
          <w:sz w:val="20"/>
          <w:szCs w:val="20"/>
        </w:rPr>
        <w:t>При создании архитектурных решений фасадов зданий общественного назначения допускается использовать цветовые гаммы, сочетающиеся с объектами существующей застройки. В цветовом решении входных групп допускается использовать акцентные оттенки. Акцентными оттенками могут быть выделены навесы, отдельные плоскости, информационные конструкции. При использовании двух и более материалов их стыковка должна организовываться в разных (смещённых относительно друг друга на 3 см и более) плоскостях. При этом один из материалов должен быть основным. При применении системы навесного фасада не допускается использовать для панелей пропорции менее 1:2. В отделке фасадов не допускается применение материала с открытыми системами крепления. Материалы с глянцевой поверхностью (за исключением стекла) должны занимать не более 30% площади фасада. Материалы, имитирующие натуральные, должны со-ответствовать им по фактуре (рельефу) поверхности. Допускается использовать отличающиеся друг от друга решения для главных и второ-степенных фасадов. При этом решения главного фасада должны дублироваться на второстепенные на глубину не менее 10 м от грани их стыковки. Основной цвет второстепенного фасада должен соответствовать основному цвету главного фасада. Запрещено использовать при отделке фасадов жилых и общественных зданий: плёнку, профилированные листы, асбестоцементные листы, металлический сайдинг, пластиковый (виниловый) сайдинг, сотовый поликарбонат, профилированный поликарбонат, ПВХ-панели, крупная фракция штукатурки «фактурная шуба», крупная фракция штукатурки «короед», глянцевые керамогранитные плиты, стекломагнезитовые листы, ондулин, слан-цевая кровля, шифер, фанера, вагонка, керамическая черепица, цветное остекление, зеркальное остекление, тонированное в массе остекление, резиновая плитка. Не допускается установка дверных заполнений с остеклением менее 70% полотна (за исключением дверных проёмов к техническим помещениям). Необходимо предусматривать придверные грязезащитные системы. Не допускается устройство радиальных козырьков и навесов.</w:t>
      </w:r>
    </w:p>
    <w:p w14:paraId="5637D378" w14:textId="77777777" w:rsidR="00820E00" w:rsidRPr="00E014FB" w:rsidRDefault="00820E00" w:rsidP="00820E00">
      <w:pPr>
        <w:jc w:val="both"/>
        <w:rPr>
          <w:rFonts w:cs="Times New Roman"/>
        </w:rPr>
      </w:pPr>
      <w:r w:rsidRPr="00E014FB">
        <w:rPr>
          <w:rFonts w:eastAsia="Tahoma" w:cs="Times New Roman"/>
          <w:color w:val="000000"/>
          <w:sz w:val="20"/>
          <w:szCs w:val="20"/>
        </w:rPr>
        <w:t>Элементы систем кондиционирования (наружные блоки систем кондиционирования и вентиляции, отверстия для монтажа бризера), а также антенны должны:</w:t>
      </w:r>
    </w:p>
    <w:p w14:paraId="36B8917D" w14:textId="77777777" w:rsidR="00820E00" w:rsidRPr="00E014FB" w:rsidRDefault="00820E00" w:rsidP="00820E00">
      <w:pPr>
        <w:jc w:val="both"/>
        <w:rPr>
          <w:rFonts w:cs="Times New Roman"/>
        </w:rPr>
      </w:pPr>
      <w:r w:rsidRPr="00E014FB">
        <w:rPr>
          <w:rFonts w:eastAsia="Tahoma" w:cs="Times New Roman"/>
          <w:color w:val="000000"/>
          <w:sz w:val="20"/>
          <w:szCs w:val="20"/>
        </w:rPr>
        <w:t>- размещаться упорядоченно, с привязкой к архитектурному решению фасада и единой композиционной (вертикальной, горизонтальной) системе осей;</w:t>
      </w:r>
    </w:p>
    <w:p w14:paraId="61B23BA7" w14:textId="77777777" w:rsidR="00820E00" w:rsidRPr="00E014FB" w:rsidRDefault="00820E00" w:rsidP="00820E00">
      <w:pPr>
        <w:jc w:val="both"/>
        <w:rPr>
          <w:rFonts w:cs="Times New Roman"/>
        </w:rPr>
      </w:pPr>
      <w:r w:rsidRPr="00E014FB">
        <w:rPr>
          <w:rFonts w:eastAsia="Tahoma" w:cs="Times New Roman"/>
          <w:color w:val="000000"/>
          <w:sz w:val="20"/>
          <w:szCs w:val="20"/>
        </w:rPr>
        <w:t>- размещаться с использованием стандартных конструкций крепления и с использованием маскирующих ограждений;</w:t>
      </w:r>
    </w:p>
    <w:p w14:paraId="0DA76E4E" w14:textId="77777777" w:rsidR="00820E00" w:rsidRPr="00E014FB" w:rsidRDefault="00820E00" w:rsidP="00820E00">
      <w:pPr>
        <w:jc w:val="both"/>
        <w:rPr>
          <w:rFonts w:cs="Times New Roman"/>
        </w:rPr>
      </w:pPr>
      <w:r w:rsidRPr="00E014FB">
        <w:rPr>
          <w:rFonts w:eastAsia="Tahoma" w:cs="Times New Roman"/>
          <w:color w:val="000000"/>
          <w:sz w:val="20"/>
          <w:szCs w:val="20"/>
        </w:rPr>
        <w:t>- оснащаться кабель-каналами, скрытыми за фасадом или замаскированными в тон колера соответствующей плоскости фасада.</w:t>
      </w:r>
    </w:p>
    <w:p w14:paraId="6B3F6ABE" w14:textId="77777777" w:rsidR="00820E00" w:rsidRPr="00E014FB" w:rsidRDefault="00820E00" w:rsidP="00820E00">
      <w:pPr>
        <w:jc w:val="both"/>
        <w:rPr>
          <w:rFonts w:cs="Times New Roman"/>
        </w:rPr>
      </w:pPr>
      <w:r w:rsidRPr="00E014FB">
        <w:rPr>
          <w:rFonts w:eastAsia="Tahoma" w:cs="Times New Roman"/>
          <w:color w:val="000000"/>
          <w:sz w:val="20"/>
          <w:szCs w:val="20"/>
        </w:rPr>
        <w:t>Маскирующие ограждения кондиционерных блоков – решётки, жалюзи, корзины – должны устанавливаться в целях сохранения ар-хитектурного облика объекта. Маскирующие ограждения должны иметь окраску, соответствующую одному из колеров элементов здания (стен, перекрытий, элементов окон, цоколя).</w:t>
      </w:r>
    </w:p>
    <w:p w14:paraId="7AEEF501"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Все элементы окон (за исключением стекла) должны выполняться в едином цветовом решении. Допускается применение разных цветов для разных по назначению групп проёмов либо отличающегося цвета для окон первого этажа. Не допускается использование цвет-ного (тонированного в массе), зеркального остекления. Цветовое решение должно осуществляться в нейтральных (с максимальной прозрачностью, без искажения цвета) и серых оттенках. </w:t>
      </w:r>
    </w:p>
    <w:p w14:paraId="3C3A1C7A"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Предусмотреть цветовое решение цоколя, соответствующее одному из колеров элементов здания. </w:t>
      </w:r>
    </w:p>
    <w:p w14:paraId="1C634A91"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Все элементы кровли зданий любого назначения должны выполняться в едином цветовом решении.  </w:t>
      </w:r>
    </w:p>
    <w:p w14:paraId="283052C7" w14:textId="77777777" w:rsidR="00820E00" w:rsidRPr="00E014FB" w:rsidRDefault="00820E00" w:rsidP="00820E00">
      <w:pPr>
        <w:jc w:val="both"/>
        <w:rPr>
          <w:rFonts w:cs="Times New Roman"/>
        </w:rPr>
      </w:pPr>
      <w:r w:rsidRPr="00E014FB">
        <w:rPr>
          <w:rFonts w:eastAsia="Tahoma" w:cs="Times New Roman"/>
          <w:color w:val="000000"/>
          <w:sz w:val="20"/>
          <w:szCs w:val="20"/>
        </w:rPr>
        <w:t>Цветовое решение элементов системы наружного водоотведения должно осуществляться в соответствии с одним из колеров элементов здания (стен или кровли).</w:t>
      </w:r>
    </w:p>
    <w:p w14:paraId="60E45550"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Обязательным к обеспечению зданий общественного назначения является функциональное освещение.  Оно включает в себя освещение входных групп, эвакуационных выходов, вывесок, указателей и т.д. Подсветка осуществляется белым с цветовой температурой (Тц) в диапазоне 2000-2700 К.    </w:t>
      </w:r>
    </w:p>
    <w:p w14:paraId="32A9C0AB"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Во всех территориальных зонах требуемое, количество машиномест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поселений». </w:t>
      </w:r>
    </w:p>
    <w:p w14:paraId="35513B76"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0862E175" w14:textId="77777777" w:rsidR="00820E00" w:rsidRPr="00E014FB" w:rsidRDefault="00820E00" w:rsidP="00820E00">
      <w:pPr>
        <w:jc w:val="both"/>
        <w:rPr>
          <w:rFonts w:cs="Times New Roman"/>
        </w:rPr>
      </w:pPr>
      <w:r w:rsidRPr="00E014FB">
        <w:rPr>
          <w:rFonts w:eastAsia="Tahoma" w:cs="Times New Roman"/>
          <w:color w:val="000000"/>
          <w:sz w:val="20"/>
          <w:szCs w:val="20"/>
        </w:rPr>
        <w:t>- в границах территорий общего пользования;</w:t>
      </w:r>
    </w:p>
    <w:p w14:paraId="546FF2D6" w14:textId="77777777" w:rsidR="00820E00" w:rsidRPr="00E014FB" w:rsidRDefault="00820E00" w:rsidP="00820E00">
      <w:pPr>
        <w:jc w:val="both"/>
        <w:rPr>
          <w:rFonts w:cs="Times New Roman"/>
        </w:rPr>
      </w:pPr>
      <w:r w:rsidRPr="00E014FB">
        <w:rPr>
          <w:rFonts w:eastAsia="Tahoma" w:cs="Times New Roman"/>
          <w:color w:val="000000"/>
          <w:sz w:val="20"/>
          <w:szCs w:val="20"/>
        </w:rPr>
        <w:t>- предназначенные для размещения линейных объектов и (или) занятые линейными объектами.</w:t>
      </w:r>
    </w:p>
    <w:p w14:paraId="65C3D175" w14:textId="77777777" w:rsidR="00820E00" w:rsidRPr="00E014FB" w:rsidRDefault="00820E00" w:rsidP="00820E00">
      <w:pPr>
        <w:jc w:val="both"/>
        <w:rPr>
          <w:rFonts w:cs="Times New Roman"/>
        </w:rPr>
      </w:pPr>
      <w:r w:rsidRPr="00E014FB">
        <w:rPr>
          <w:rFonts w:eastAsia="Tahoma" w:cs="Times New Roman"/>
          <w:color w:val="000000"/>
          <w:sz w:val="20"/>
          <w:szCs w:val="20"/>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24476DEA" w14:textId="77777777" w:rsidR="00820E00" w:rsidRPr="00E014FB" w:rsidRDefault="00820E00" w:rsidP="00820E00">
      <w:pPr>
        <w:rPr>
          <w:rFonts w:cs="Times New Roman"/>
        </w:rPr>
      </w:pPr>
    </w:p>
    <w:p w14:paraId="63507FE0" w14:textId="77777777" w:rsidR="00820E00" w:rsidRPr="005F608B" w:rsidRDefault="00820E00" w:rsidP="00820E00">
      <w:pPr>
        <w:rPr>
          <w:rFonts w:cs="Times New Roman"/>
          <w:b/>
          <w:bCs/>
        </w:rPr>
      </w:pPr>
      <w:r w:rsidRPr="005F608B">
        <w:rPr>
          <w:rFonts w:eastAsia="Tahoma" w:cs="Times New Roman"/>
          <w:b/>
          <w:bCs/>
        </w:rPr>
        <w:t>Требования к архитектурно-градостроительному облику объектов капитального строительства</w:t>
      </w:r>
    </w:p>
    <w:p w14:paraId="2246945C" w14:textId="77777777" w:rsidR="00820E00" w:rsidRPr="00E014FB" w:rsidRDefault="00820E00" w:rsidP="00820E00">
      <w:pPr>
        <w:jc w:val="both"/>
        <w:rPr>
          <w:rFonts w:cs="Times New Roman"/>
        </w:rPr>
      </w:pPr>
      <w:r w:rsidRPr="00E014FB">
        <w:rPr>
          <w:rFonts w:eastAsia="Tahoma" w:cs="Times New Roman"/>
          <w:color w:val="000000"/>
          <w:sz w:val="20"/>
          <w:szCs w:val="20"/>
        </w:rPr>
        <w:t>Параметры принимать согласно статье 30 «Требования к архитектурно-градостроительному облику объекта капитального строительства».</w:t>
      </w:r>
    </w:p>
    <w:p w14:paraId="08B65B0D" w14:textId="77777777" w:rsidR="00820E00" w:rsidRPr="005F608B" w:rsidRDefault="00820E00" w:rsidP="00820E00">
      <w:pPr>
        <w:jc w:val="center"/>
        <w:rPr>
          <w:rFonts w:cs="Times New Roman"/>
          <w:b/>
          <w:bCs/>
        </w:rPr>
      </w:pPr>
      <w:r w:rsidRPr="00E014FB">
        <w:rPr>
          <w:rFonts w:cs="Times New Roman"/>
        </w:rPr>
        <w:br w:type="page"/>
      </w:r>
      <w:r w:rsidRPr="005F608B">
        <w:rPr>
          <w:rFonts w:eastAsia="Tahoma" w:cs="Times New Roman"/>
          <w:b/>
          <w:bCs/>
          <w:color w:val="000000"/>
        </w:rPr>
        <w:t>Зона специализированной общественной застройки объектами спорта (ОД3.4)</w:t>
      </w:r>
    </w:p>
    <w:p w14:paraId="56CFBC17" w14:textId="77777777" w:rsidR="00820E00" w:rsidRPr="00E014FB" w:rsidRDefault="00820E00" w:rsidP="00820E00">
      <w:pPr>
        <w:jc w:val="both"/>
        <w:rPr>
          <w:rFonts w:cs="Times New Roman"/>
        </w:rPr>
      </w:pPr>
      <w:r w:rsidRPr="00E014FB">
        <w:rPr>
          <w:rFonts w:eastAsia="Tahoma" w:cs="Times New Roman"/>
          <w:color w:val="000000"/>
        </w:rPr>
        <w:t>Зона предназначена для размещения объектов туризма, отдыха и спорта, сохранения экологически чистой окружающей среды и использования существующего природного ландшафта в рекреационных целях.</w:t>
      </w:r>
    </w:p>
    <w:p w14:paraId="7A6FAB4C" w14:textId="77777777" w:rsidR="00820E00" w:rsidRPr="005F608B" w:rsidRDefault="00820E00" w:rsidP="00820E00">
      <w:pPr>
        <w:rPr>
          <w:rFonts w:cs="Times New Roman"/>
          <w:b/>
          <w:bCs/>
        </w:rPr>
      </w:pPr>
    </w:p>
    <w:p w14:paraId="290B86DC" w14:textId="77777777" w:rsidR="00820E00" w:rsidRPr="005F608B" w:rsidRDefault="00820E00" w:rsidP="00820E00">
      <w:pPr>
        <w:rPr>
          <w:rFonts w:cs="Times New Roman"/>
          <w:b/>
          <w:bCs/>
        </w:rPr>
      </w:pPr>
      <w:r w:rsidRPr="005F608B">
        <w:rPr>
          <w:rFonts w:eastAsia="Tahoma" w:cs="Times New Roman"/>
          <w:b/>
          <w:bCs/>
          <w:color w:val="000000"/>
        </w:rPr>
        <w:t>Основные виды разрешенного использования земельных участков и объектов капитального строительства</w:t>
      </w:r>
    </w:p>
    <w:tbl>
      <w:tblPr>
        <w:tblStyle w:val="af5"/>
        <w:tblW w:w="5000" w:type="auto"/>
        <w:tblLook w:val="04A0" w:firstRow="1" w:lastRow="0" w:firstColumn="1" w:lastColumn="0" w:noHBand="0" w:noVBand="1"/>
      </w:tblPr>
      <w:tblGrid>
        <w:gridCol w:w="486"/>
        <w:gridCol w:w="1903"/>
        <w:gridCol w:w="1479"/>
        <w:gridCol w:w="4080"/>
        <w:gridCol w:w="6800"/>
      </w:tblGrid>
      <w:tr w:rsidR="00820E00" w:rsidRPr="00E014FB" w14:paraId="6B5903D8" w14:textId="77777777" w:rsidTr="003C4186">
        <w:trPr>
          <w:tblHeader/>
        </w:trPr>
        <w:tc>
          <w:tcPr>
            <w:tcW w:w="272" w:type="dxa"/>
          </w:tcPr>
          <w:p w14:paraId="3A417054" w14:textId="77777777" w:rsidR="00820E00" w:rsidRPr="00E014FB" w:rsidRDefault="00820E00" w:rsidP="003C4186">
            <w:pPr>
              <w:jc w:val="center"/>
              <w:rPr>
                <w:rFonts w:cs="Times New Roman"/>
              </w:rPr>
            </w:pPr>
            <w:r w:rsidRPr="00E014FB">
              <w:rPr>
                <w:rFonts w:eastAsia="Tahoma" w:cs="Times New Roman"/>
                <w:color w:val="000000"/>
                <w:sz w:val="20"/>
                <w:szCs w:val="20"/>
              </w:rPr>
              <w:t>№ п/п</w:t>
            </w:r>
          </w:p>
        </w:tc>
        <w:tc>
          <w:tcPr>
            <w:tcW w:w="1903" w:type="dxa"/>
          </w:tcPr>
          <w:p w14:paraId="7B7F0826" w14:textId="77777777" w:rsidR="00820E00" w:rsidRPr="00E014FB" w:rsidRDefault="00820E00" w:rsidP="003C4186">
            <w:pPr>
              <w:jc w:val="center"/>
              <w:rPr>
                <w:rFonts w:cs="Times New Roman"/>
              </w:rPr>
            </w:pPr>
            <w:r w:rsidRPr="00E014FB">
              <w:rPr>
                <w:rFonts w:eastAsia="Tahoma" w:cs="Times New Roman"/>
                <w:color w:val="000000"/>
                <w:sz w:val="20"/>
                <w:szCs w:val="20"/>
              </w:rPr>
              <w:t>Наименование вида разрешенного использования</w:t>
            </w:r>
          </w:p>
        </w:tc>
        <w:tc>
          <w:tcPr>
            <w:tcW w:w="1224" w:type="dxa"/>
          </w:tcPr>
          <w:p w14:paraId="53689E80" w14:textId="77777777" w:rsidR="00820E00" w:rsidRPr="00E014FB" w:rsidRDefault="00820E00" w:rsidP="003C4186">
            <w:pPr>
              <w:jc w:val="center"/>
              <w:rPr>
                <w:rFonts w:cs="Times New Roman"/>
              </w:rPr>
            </w:pPr>
            <w:r w:rsidRPr="00E014FB">
              <w:rPr>
                <w:rFonts w:eastAsia="Tahoma" w:cs="Times New Roman"/>
                <w:color w:val="000000"/>
                <w:sz w:val="20"/>
                <w:szCs w:val="20"/>
              </w:rPr>
              <w:t>Код вида разрешенного использования</w:t>
            </w:r>
          </w:p>
        </w:tc>
        <w:tc>
          <w:tcPr>
            <w:tcW w:w="4080" w:type="dxa"/>
          </w:tcPr>
          <w:p w14:paraId="6F9588B6" w14:textId="77777777" w:rsidR="00820E00" w:rsidRPr="00E014FB" w:rsidRDefault="00820E00" w:rsidP="003C4186">
            <w:pPr>
              <w:jc w:val="center"/>
              <w:rPr>
                <w:rFonts w:cs="Times New Roman"/>
              </w:rPr>
            </w:pPr>
            <w:r w:rsidRPr="00E014FB">
              <w:rPr>
                <w:rFonts w:eastAsia="Tahoma" w:cs="Times New Roman"/>
                <w:color w:val="000000"/>
                <w:sz w:val="20"/>
                <w:szCs w:val="20"/>
              </w:rPr>
              <w:t>Описание вида разрешенного использования</w:t>
            </w:r>
          </w:p>
        </w:tc>
        <w:tc>
          <w:tcPr>
            <w:tcW w:w="6800" w:type="dxa"/>
          </w:tcPr>
          <w:p w14:paraId="56AAA3C1" w14:textId="77777777" w:rsidR="00820E00" w:rsidRPr="00E014FB" w:rsidRDefault="00820E00" w:rsidP="003C4186">
            <w:pPr>
              <w:jc w:val="both"/>
              <w:rPr>
                <w:rFonts w:cs="Times New Roman"/>
              </w:rPr>
            </w:pPr>
            <w:r w:rsidRPr="00E014FB">
              <w:rPr>
                <w:rFonts w:eastAsia="Tahoma" w:cs="Times New Roman"/>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820E00" w:rsidRPr="00E014FB" w14:paraId="75118CCD" w14:textId="77777777" w:rsidTr="003C4186">
        <w:trPr>
          <w:tblHeader/>
        </w:trPr>
        <w:tc>
          <w:tcPr>
            <w:tcW w:w="272" w:type="dxa"/>
          </w:tcPr>
          <w:p w14:paraId="50F5626A" w14:textId="77777777" w:rsidR="00820E00" w:rsidRPr="00E014FB" w:rsidRDefault="00820E00" w:rsidP="003C4186">
            <w:pPr>
              <w:jc w:val="center"/>
              <w:rPr>
                <w:rFonts w:cs="Times New Roman"/>
              </w:rPr>
            </w:pPr>
            <w:r w:rsidRPr="00E014FB">
              <w:rPr>
                <w:rFonts w:eastAsia="Tahoma" w:cs="Times New Roman"/>
                <w:color w:val="000000"/>
                <w:sz w:val="20"/>
                <w:szCs w:val="20"/>
              </w:rPr>
              <w:t>1</w:t>
            </w:r>
          </w:p>
        </w:tc>
        <w:tc>
          <w:tcPr>
            <w:tcW w:w="1903" w:type="dxa"/>
          </w:tcPr>
          <w:p w14:paraId="70CD5A8A" w14:textId="77777777" w:rsidR="00820E00" w:rsidRPr="00E014FB" w:rsidRDefault="00820E00" w:rsidP="003C4186">
            <w:pPr>
              <w:jc w:val="center"/>
              <w:rPr>
                <w:rFonts w:cs="Times New Roman"/>
              </w:rPr>
            </w:pPr>
            <w:r w:rsidRPr="00E014FB">
              <w:rPr>
                <w:rFonts w:eastAsia="Tahoma" w:cs="Times New Roman"/>
                <w:color w:val="000000"/>
                <w:sz w:val="20"/>
                <w:szCs w:val="20"/>
              </w:rPr>
              <w:t>2</w:t>
            </w:r>
          </w:p>
        </w:tc>
        <w:tc>
          <w:tcPr>
            <w:tcW w:w="1224" w:type="dxa"/>
          </w:tcPr>
          <w:p w14:paraId="11175EC4" w14:textId="77777777" w:rsidR="00820E00" w:rsidRPr="00E014FB" w:rsidRDefault="00820E00" w:rsidP="003C4186">
            <w:pPr>
              <w:jc w:val="center"/>
              <w:rPr>
                <w:rFonts w:cs="Times New Roman"/>
              </w:rPr>
            </w:pPr>
            <w:r w:rsidRPr="00E014FB">
              <w:rPr>
                <w:rFonts w:eastAsia="Tahoma" w:cs="Times New Roman"/>
                <w:color w:val="000000"/>
                <w:sz w:val="20"/>
                <w:szCs w:val="20"/>
              </w:rPr>
              <w:t>3</w:t>
            </w:r>
          </w:p>
        </w:tc>
        <w:tc>
          <w:tcPr>
            <w:tcW w:w="4080" w:type="dxa"/>
          </w:tcPr>
          <w:p w14:paraId="489B37C8" w14:textId="77777777" w:rsidR="00820E00" w:rsidRPr="00E014FB" w:rsidRDefault="00820E00" w:rsidP="003C4186">
            <w:pPr>
              <w:jc w:val="center"/>
              <w:rPr>
                <w:rFonts w:cs="Times New Roman"/>
              </w:rPr>
            </w:pPr>
            <w:r w:rsidRPr="00E014FB">
              <w:rPr>
                <w:rFonts w:eastAsia="Tahoma" w:cs="Times New Roman"/>
                <w:color w:val="000000"/>
                <w:sz w:val="20"/>
                <w:szCs w:val="20"/>
              </w:rPr>
              <w:t>4</w:t>
            </w:r>
          </w:p>
        </w:tc>
        <w:tc>
          <w:tcPr>
            <w:tcW w:w="6800" w:type="dxa"/>
          </w:tcPr>
          <w:p w14:paraId="05B7BE70" w14:textId="77777777" w:rsidR="00820E00" w:rsidRPr="00E014FB" w:rsidRDefault="00820E00" w:rsidP="003C4186">
            <w:pPr>
              <w:jc w:val="center"/>
              <w:rPr>
                <w:rFonts w:cs="Times New Roman"/>
              </w:rPr>
            </w:pPr>
            <w:r w:rsidRPr="00E014FB">
              <w:rPr>
                <w:rFonts w:eastAsia="Tahoma" w:cs="Times New Roman"/>
                <w:color w:val="000000"/>
                <w:sz w:val="20"/>
                <w:szCs w:val="20"/>
              </w:rPr>
              <w:t>5</w:t>
            </w:r>
          </w:p>
        </w:tc>
      </w:tr>
      <w:tr w:rsidR="00820E00" w:rsidRPr="00E014FB" w14:paraId="319F7448" w14:textId="77777777" w:rsidTr="003C4186">
        <w:tc>
          <w:tcPr>
            <w:tcW w:w="272" w:type="dxa"/>
            <w:vMerge w:val="restart"/>
          </w:tcPr>
          <w:p w14:paraId="3D538491" w14:textId="77777777" w:rsidR="00820E00" w:rsidRPr="00E014FB" w:rsidRDefault="00820E00" w:rsidP="003C4186">
            <w:pPr>
              <w:jc w:val="center"/>
              <w:rPr>
                <w:rFonts w:cs="Times New Roman"/>
              </w:rPr>
            </w:pPr>
            <w:r w:rsidRPr="00E014FB">
              <w:rPr>
                <w:rFonts w:eastAsia="Tahoma" w:cs="Times New Roman"/>
                <w:color w:val="000000"/>
                <w:sz w:val="20"/>
                <w:szCs w:val="20"/>
              </w:rPr>
              <w:t>1.</w:t>
            </w:r>
          </w:p>
        </w:tc>
        <w:tc>
          <w:tcPr>
            <w:tcW w:w="1903" w:type="dxa"/>
            <w:vMerge w:val="restart"/>
          </w:tcPr>
          <w:p w14:paraId="48117E53" w14:textId="77777777" w:rsidR="00820E00" w:rsidRPr="00E014FB" w:rsidRDefault="00820E00" w:rsidP="003C4186">
            <w:pPr>
              <w:rPr>
                <w:rFonts w:cs="Times New Roman"/>
              </w:rPr>
            </w:pPr>
            <w:r w:rsidRPr="00E014FB">
              <w:rPr>
                <w:rFonts w:eastAsia="Tahoma" w:cs="Times New Roman"/>
                <w:color w:val="000000"/>
                <w:sz w:val="20"/>
                <w:szCs w:val="20"/>
              </w:rPr>
              <w:t>Парки культуры и отдыха</w:t>
            </w:r>
          </w:p>
        </w:tc>
        <w:tc>
          <w:tcPr>
            <w:tcW w:w="1224" w:type="dxa"/>
            <w:vMerge w:val="restart"/>
          </w:tcPr>
          <w:p w14:paraId="62281336" w14:textId="77777777" w:rsidR="00820E00" w:rsidRPr="00E014FB" w:rsidRDefault="00820E00" w:rsidP="003C4186">
            <w:pPr>
              <w:rPr>
                <w:rFonts w:cs="Times New Roman"/>
              </w:rPr>
            </w:pPr>
            <w:r w:rsidRPr="00E014FB">
              <w:rPr>
                <w:rFonts w:eastAsia="Tahoma" w:cs="Times New Roman"/>
                <w:color w:val="000000"/>
                <w:sz w:val="20"/>
                <w:szCs w:val="20"/>
              </w:rPr>
              <w:t>3.6.2</w:t>
            </w:r>
          </w:p>
        </w:tc>
        <w:tc>
          <w:tcPr>
            <w:tcW w:w="4080" w:type="dxa"/>
            <w:vMerge w:val="restart"/>
          </w:tcPr>
          <w:p w14:paraId="3675EF63" w14:textId="77777777" w:rsidR="00820E00" w:rsidRPr="00E014FB" w:rsidRDefault="00820E00" w:rsidP="003C4186">
            <w:pPr>
              <w:rPr>
                <w:rFonts w:cs="Times New Roman"/>
              </w:rPr>
            </w:pPr>
            <w:r w:rsidRPr="00E014FB">
              <w:rPr>
                <w:rFonts w:eastAsia="Tahoma" w:cs="Times New Roman"/>
                <w:color w:val="000000"/>
                <w:sz w:val="20"/>
                <w:szCs w:val="20"/>
              </w:rPr>
              <w:t>Размещение парков культуры и отдыха</w:t>
            </w:r>
          </w:p>
        </w:tc>
        <w:tc>
          <w:tcPr>
            <w:tcW w:w="6800" w:type="dxa"/>
          </w:tcPr>
          <w:p w14:paraId="656D6A9A"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1000 кв.м.</w:t>
            </w:r>
          </w:p>
        </w:tc>
      </w:tr>
      <w:tr w:rsidR="00820E00" w:rsidRPr="00E014FB" w14:paraId="27824C25" w14:textId="77777777" w:rsidTr="003C4186">
        <w:tc>
          <w:tcPr>
            <w:tcW w:w="272" w:type="dxa"/>
            <w:vMerge/>
          </w:tcPr>
          <w:p w14:paraId="4D3CBBEE" w14:textId="77777777" w:rsidR="00820E00" w:rsidRPr="00E014FB" w:rsidRDefault="00820E00" w:rsidP="003C4186">
            <w:pPr>
              <w:rPr>
                <w:rFonts w:cs="Times New Roman"/>
              </w:rPr>
            </w:pPr>
          </w:p>
        </w:tc>
        <w:tc>
          <w:tcPr>
            <w:tcW w:w="1903" w:type="dxa"/>
            <w:vMerge/>
          </w:tcPr>
          <w:p w14:paraId="2E028822" w14:textId="77777777" w:rsidR="00820E00" w:rsidRPr="00E014FB" w:rsidRDefault="00820E00" w:rsidP="003C4186">
            <w:pPr>
              <w:rPr>
                <w:rFonts w:cs="Times New Roman"/>
              </w:rPr>
            </w:pPr>
          </w:p>
        </w:tc>
        <w:tc>
          <w:tcPr>
            <w:tcW w:w="1224" w:type="dxa"/>
            <w:vMerge/>
          </w:tcPr>
          <w:p w14:paraId="322D3EB1" w14:textId="77777777" w:rsidR="00820E00" w:rsidRPr="00E014FB" w:rsidRDefault="00820E00" w:rsidP="003C4186">
            <w:pPr>
              <w:rPr>
                <w:rFonts w:cs="Times New Roman"/>
              </w:rPr>
            </w:pPr>
          </w:p>
        </w:tc>
        <w:tc>
          <w:tcPr>
            <w:tcW w:w="4080" w:type="dxa"/>
            <w:vMerge/>
          </w:tcPr>
          <w:p w14:paraId="0CCAEAF0" w14:textId="77777777" w:rsidR="00820E00" w:rsidRPr="00E014FB" w:rsidRDefault="00820E00" w:rsidP="003C4186">
            <w:pPr>
              <w:rPr>
                <w:rFonts w:cs="Times New Roman"/>
              </w:rPr>
            </w:pPr>
          </w:p>
        </w:tc>
        <w:tc>
          <w:tcPr>
            <w:tcW w:w="6800" w:type="dxa"/>
          </w:tcPr>
          <w:p w14:paraId="5FA3BC79"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250000 кв.м.</w:t>
            </w:r>
          </w:p>
        </w:tc>
      </w:tr>
      <w:tr w:rsidR="00820E00" w:rsidRPr="00E014FB" w14:paraId="21915421" w14:textId="77777777" w:rsidTr="003C4186">
        <w:tc>
          <w:tcPr>
            <w:tcW w:w="272" w:type="dxa"/>
            <w:vMerge/>
          </w:tcPr>
          <w:p w14:paraId="4CAFE748" w14:textId="77777777" w:rsidR="00820E00" w:rsidRPr="00E014FB" w:rsidRDefault="00820E00" w:rsidP="003C4186">
            <w:pPr>
              <w:rPr>
                <w:rFonts w:cs="Times New Roman"/>
              </w:rPr>
            </w:pPr>
          </w:p>
        </w:tc>
        <w:tc>
          <w:tcPr>
            <w:tcW w:w="1903" w:type="dxa"/>
            <w:vMerge/>
          </w:tcPr>
          <w:p w14:paraId="134885B5" w14:textId="77777777" w:rsidR="00820E00" w:rsidRPr="00E014FB" w:rsidRDefault="00820E00" w:rsidP="003C4186">
            <w:pPr>
              <w:rPr>
                <w:rFonts w:cs="Times New Roman"/>
              </w:rPr>
            </w:pPr>
          </w:p>
        </w:tc>
        <w:tc>
          <w:tcPr>
            <w:tcW w:w="1224" w:type="dxa"/>
            <w:vMerge/>
          </w:tcPr>
          <w:p w14:paraId="603E2E58" w14:textId="77777777" w:rsidR="00820E00" w:rsidRPr="00E014FB" w:rsidRDefault="00820E00" w:rsidP="003C4186">
            <w:pPr>
              <w:rPr>
                <w:rFonts w:cs="Times New Roman"/>
              </w:rPr>
            </w:pPr>
          </w:p>
        </w:tc>
        <w:tc>
          <w:tcPr>
            <w:tcW w:w="4080" w:type="dxa"/>
            <w:vMerge/>
          </w:tcPr>
          <w:p w14:paraId="4C84CBA5" w14:textId="77777777" w:rsidR="00820E00" w:rsidRPr="00E014FB" w:rsidRDefault="00820E00" w:rsidP="003C4186">
            <w:pPr>
              <w:rPr>
                <w:rFonts w:cs="Times New Roman"/>
              </w:rPr>
            </w:pPr>
          </w:p>
        </w:tc>
        <w:tc>
          <w:tcPr>
            <w:tcW w:w="6800" w:type="dxa"/>
          </w:tcPr>
          <w:p w14:paraId="1D856571" w14:textId="77777777" w:rsidR="00820E00" w:rsidRPr="00E014FB" w:rsidRDefault="00820E00" w:rsidP="003C4186">
            <w:pPr>
              <w:rPr>
                <w:rFonts w:cs="Times New Roman"/>
              </w:rPr>
            </w:pPr>
            <w:r w:rsidRPr="00E014FB">
              <w:rPr>
                <w:rFonts w:eastAsia="Tahoma" w:cs="Times New Roman"/>
                <w:color w:val="000000"/>
                <w:sz w:val="20"/>
                <w:szCs w:val="20"/>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820E00" w:rsidRPr="00E014FB" w14:paraId="33F58CDF" w14:textId="77777777" w:rsidTr="003C4186">
        <w:trPr>
          <w:trHeight w:val="276"/>
        </w:trPr>
        <w:tc>
          <w:tcPr>
            <w:tcW w:w="272" w:type="dxa"/>
            <w:vMerge w:val="restart"/>
          </w:tcPr>
          <w:p w14:paraId="5F5532AE" w14:textId="77777777" w:rsidR="00820E00" w:rsidRPr="00E014FB" w:rsidRDefault="00820E00" w:rsidP="003C4186">
            <w:pPr>
              <w:jc w:val="center"/>
              <w:rPr>
                <w:rFonts w:cs="Times New Roman"/>
              </w:rPr>
            </w:pPr>
            <w:r w:rsidRPr="00E014FB">
              <w:rPr>
                <w:rFonts w:eastAsia="Tahoma" w:cs="Times New Roman"/>
                <w:color w:val="000000"/>
                <w:sz w:val="20"/>
                <w:szCs w:val="20"/>
              </w:rPr>
              <w:t>2.</w:t>
            </w:r>
          </w:p>
        </w:tc>
        <w:tc>
          <w:tcPr>
            <w:tcW w:w="1903" w:type="dxa"/>
            <w:vMerge w:val="restart"/>
          </w:tcPr>
          <w:p w14:paraId="62861BFE" w14:textId="77777777" w:rsidR="00820E00" w:rsidRPr="00E014FB" w:rsidRDefault="00820E00" w:rsidP="003C4186">
            <w:pPr>
              <w:rPr>
                <w:rFonts w:cs="Times New Roman"/>
              </w:rPr>
            </w:pPr>
            <w:r w:rsidRPr="00E014FB">
              <w:rPr>
                <w:rFonts w:eastAsia="Tahoma" w:cs="Times New Roman"/>
                <w:color w:val="000000"/>
                <w:sz w:val="20"/>
                <w:szCs w:val="20"/>
              </w:rPr>
              <w:t>Спорт</w:t>
            </w:r>
          </w:p>
        </w:tc>
        <w:tc>
          <w:tcPr>
            <w:tcW w:w="1224" w:type="dxa"/>
            <w:vMerge w:val="restart"/>
          </w:tcPr>
          <w:p w14:paraId="4DECD6DC" w14:textId="77777777" w:rsidR="00820E00" w:rsidRPr="00E014FB" w:rsidRDefault="00820E00" w:rsidP="003C4186">
            <w:pPr>
              <w:rPr>
                <w:rFonts w:cs="Times New Roman"/>
              </w:rPr>
            </w:pPr>
            <w:r w:rsidRPr="00E014FB">
              <w:rPr>
                <w:rFonts w:eastAsia="Tahoma" w:cs="Times New Roman"/>
                <w:color w:val="000000"/>
                <w:sz w:val="20"/>
                <w:szCs w:val="20"/>
              </w:rPr>
              <w:t>5.1</w:t>
            </w:r>
          </w:p>
        </w:tc>
        <w:tc>
          <w:tcPr>
            <w:tcW w:w="4080" w:type="dxa"/>
            <w:vMerge w:val="restart"/>
          </w:tcPr>
          <w:p w14:paraId="11FB8BDE" w14:textId="77777777" w:rsidR="00820E00" w:rsidRPr="00E014FB" w:rsidRDefault="00820E00" w:rsidP="003C4186">
            <w:pPr>
              <w:rPr>
                <w:rFonts w:cs="Times New Roman"/>
              </w:rPr>
            </w:pPr>
            <w:r w:rsidRPr="00E014FB">
              <w:rPr>
                <w:rFonts w:eastAsia="Tahoma" w:cs="Times New Roman"/>
                <w:color w:val="000000"/>
                <w:sz w:val="20"/>
                <w:szCs w:val="20"/>
              </w:rPr>
              <w:t>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кодами 5.1.1 - 5.1.7</w:t>
            </w:r>
          </w:p>
        </w:tc>
        <w:tc>
          <w:tcPr>
            <w:tcW w:w="6800" w:type="dxa"/>
            <w:vMerge w:val="restart"/>
          </w:tcPr>
          <w:p w14:paraId="7A31843C"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100 кв.м.</w:t>
            </w:r>
          </w:p>
          <w:p w14:paraId="58AAE1AA"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350000 кв.м.</w:t>
            </w:r>
          </w:p>
          <w:p w14:paraId="2EA017F1"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p w14:paraId="4EC34294" w14:textId="77777777" w:rsidR="00820E00" w:rsidRPr="00E014FB" w:rsidRDefault="00820E00" w:rsidP="003C4186">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p w14:paraId="33DE134A"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p w14:paraId="6996CA75"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p w14:paraId="58E1DCC5"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p w14:paraId="6BDF4B7A"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3 этажа.</w:t>
            </w:r>
          </w:p>
          <w:p w14:paraId="705F8652" w14:textId="77777777" w:rsidR="00820E00" w:rsidRPr="00E014FB" w:rsidRDefault="00820E00" w:rsidP="003C4186">
            <w:pPr>
              <w:rPr>
                <w:rFonts w:cs="Times New Roman"/>
              </w:rPr>
            </w:pPr>
            <w:r w:rsidRPr="00E014FB">
              <w:rPr>
                <w:rFonts w:eastAsia="Tahoma" w:cs="Times New Roman"/>
                <w:color w:val="000000"/>
                <w:sz w:val="20"/>
                <w:szCs w:val="20"/>
              </w:rPr>
              <w:t>Минимальное количество этажей – не подлежит установлению.</w:t>
            </w:r>
          </w:p>
          <w:p w14:paraId="1BB0F380"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35 м.</w:t>
            </w:r>
          </w:p>
          <w:p w14:paraId="6E7A24C7"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p w14:paraId="5EE1D7BC" w14:textId="77777777" w:rsidR="00820E00" w:rsidRPr="00E014FB" w:rsidRDefault="00820E00" w:rsidP="003C4186">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p w14:paraId="191E2170" w14:textId="77777777" w:rsidR="00820E00" w:rsidRPr="00E014FB" w:rsidRDefault="00820E00" w:rsidP="003C4186">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0E6165F9" w14:textId="77777777" w:rsidTr="003C4186">
        <w:trPr>
          <w:trHeight w:val="276"/>
        </w:trPr>
        <w:tc>
          <w:tcPr>
            <w:tcW w:w="272" w:type="dxa"/>
            <w:vMerge/>
          </w:tcPr>
          <w:p w14:paraId="6E2A0FEA" w14:textId="77777777" w:rsidR="00820E00" w:rsidRPr="00E014FB" w:rsidRDefault="00820E00" w:rsidP="003C4186">
            <w:pPr>
              <w:rPr>
                <w:rFonts w:cs="Times New Roman"/>
              </w:rPr>
            </w:pPr>
          </w:p>
        </w:tc>
        <w:tc>
          <w:tcPr>
            <w:tcW w:w="1903" w:type="dxa"/>
            <w:vMerge/>
          </w:tcPr>
          <w:p w14:paraId="5EB17A18" w14:textId="77777777" w:rsidR="00820E00" w:rsidRPr="00E014FB" w:rsidRDefault="00820E00" w:rsidP="003C4186">
            <w:pPr>
              <w:rPr>
                <w:rFonts w:cs="Times New Roman"/>
              </w:rPr>
            </w:pPr>
          </w:p>
        </w:tc>
        <w:tc>
          <w:tcPr>
            <w:tcW w:w="1224" w:type="dxa"/>
            <w:vMerge/>
          </w:tcPr>
          <w:p w14:paraId="59A5CEBF" w14:textId="77777777" w:rsidR="00820E00" w:rsidRPr="00E014FB" w:rsidRDefault="00820E00" w:rsidP="003C4186">
            <w:pPr>
              <w:rPr>
                <w:rFonts w:cs="Times New Roman"/>
              </w:rPr>
            </w:pPr>
          </w:p>
        </w:tc>
        <w:tc>
          <w:tcPr>
            <w:tcW w:w="4080" w:type="dxa"/>
            <w:vMerge/>
          </w:tcPr>
          <w:p w14:paraId="48F96208" w14:textId="77777777" w:rsidR="00820E00" w:rsidRPr="00E014FB" w:rsidRDefault="00820E00" w:rsidP="003C4186">
            <w:pPr>
              <w:rPr>
                <w:rFonts w:cs="Times New Roman"/>
              </w:rPr>
            </w:pPr>
          </w:p>
        </w:tc>
        <w:tc>
          <w:tcPr>
            <w:tcW w:w="6800" w:type="dxa"/>
            <w:vMerge/>
          </w:tcPr>
          <w:p w14:paraId="2232B549"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350000 кв.м.</w:t>
            </w:r>
          </w:p>
        </w:tc>
      </w:tr>
      <w:tr w:rsidR="00820E00" w:rsidRPr="00E014FB" w14:paraId="1034410D" w14:textId="77777777" w:rsidTr="003C4186">
        <w:trPr>
          <w:trHeight w:val="276"/>
        </w:trPr>
        <w:tc>
          <w:tcPr>
            <w:tcW w:w="272" w:type="dxa"/>
            <w:vMerge/>
          </w:tcPr>
          <w:p w14:paraId="4991BAA1" w14:textId="77777777" w:rsidR="00820E00" w:rsidRPr="00E014FB" w:rsidRDefault="00820E00" w:rsidP="003C4186">
            <w:pPr>
              <w:rPr>
                <w:rFonts w:cs="Times New Roman"/>
              </w:rPr>
            </w:pPr>
          </w:p>
        </w:tc>
        <w:tc>
          <w:tcPr>
            <w:tcW w:w="1903" w:type="dxa"/>
            <w:vMerge/>
          </w:tcPr>
          <w:p w14:paraId="76B17CAA" w14:textId="77777777" w:rsidR="00820E00" w:rsidRPr="00E014FB" w:rsidRDefault="00820E00" w:rsidP="003C4186">
            <w:pPr>
              <w:rPr>
                <w:rFonts w:cs="Times New Roman"/>
              </w:rPr>
            </w:pPr>
          </w:p>
        </w:tc>
        <w:tc>
          <w:tcPr>
            <w:tcW w:w="1224" w:type="dxa"/>
            <w:vMerge/>
          </w:tcPr>
          <w:p w14:paraId="12087F38" w14:textId="77777777" w:rsidR="00820E00" w:rsidRPr="00E014FB" w:rsidRDefault="00820E00" w:rsidP="003C4186">
            <w:pPr>
              <w:rPr>
                <w:rFonts w:cs="Times New Roman"/>
              </w:rPr>
            </w:pPr>
          </w:p>
        </w:tc>
        <w:tc>
          <w:tcPr>
            <w:tcW w:w="4080" w:type="dxa"/>
            <w:vMerge/>
          </w:tcPr>
          <w:p w14:paraId="6B054BC0" w14:textId="77777777" w:rsidR="00820E00" w:rsidRPr="00E014FB" w:rsidRDefault="00820E00" w:rsidP="003C4186">
            <w:pPr>
              <w:rPr>
                <w:rFonts w:cs="Times New Roman"/>
              </w:rPr>
            </w:pPr>
          </w:p>
        </w:tc>
        <w:tc>
          <w:tcPr>
            <w:tcW w:w="6800" w:type="dxa"/>
            <w:vMerge/>
          </w:tcPr>
          <w:p w14:paraId="4537FEBC"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08FDB0C1" w14:textId="77777777" w:rsidTr="003C4186">
        <w:trPr>
          <w:trHeight w:val="276"/>
        </w:trPr>
        <w:tc>
          <w:tcPr>
            <w:tcW w:w="272" w:type="dxa"/>
            <w:vMerge/>
          </w:tcPr>
          <w:p w14:paraId="3FB03F87" w14:textId="77777777" w:rsidR="00820E00" w:rsidRPr="00E014FB" w:rsidRDefault="00820E00" w:rsidP="003C4186">
            <w:pPr>
              <w:rPr>
                <w:rFonts w:cs="Times New Roman"/>
              </w:rPr>
            </w:pPr>
          </w:p>
        </w:tc>
        <w:tc>
          <w:tcPr>
            <w:tcW w:w="1903" w:type="dxa"/>
            <w:vMerge/>
          </w:tcPr>
          <w:p w14:paraId="6781F389" w14:textId="77777777" w:rsidR="00820E00" w:rsidRPr="00E014FB" w:rsidRDefault="00820E00" w:rsidP="003C4186">
            <w:pPr>
              <w:rPr>
                <w:rFonts w:cs="Times New Roman"/>
              </w:rPr>
            </w:pPr>
          </w:p>
        </w:tc>
        <w:tc>
          <w:tcPr>
            <w:tcW w:w="1224" w:type="dxa"/>
            <w:vMerge/>
          </w:tcPr>
          <w:p w14:paraId="7F68B245" w14:textId="77777777" w:rsidR="00820E00" w:rsidRPr="00E014FB" w:rsidRDefault="00820E00" w:rsidP="003C4186">
            <w:pPr>
              <w:rPr>
                <w:rFonts w:cs="Times New Roman"/>
              </w:rPr>
            </w:pPr>
          </w:p>
        </w:tc>
        <w:tc>
          <w:tcPr>
            <w:tcW w:w="4080" w:type="dxa"/>
            <w:vMerge/>
          </w:tcPr>
          <w:p w14:paraId="6E8C09A8" w14:textId="77777777" w:rsidR="00820E00" w:rsidRPr="00E014FB" w:rsidRDefault="00820E00" w:rsidP="003C4186">
            <w:pPr>
              <w:rPr>
                <w:rFonts w:cs="Times New Roman"/>
              </w:rPr>
            </w:pPr>
          </w:p>
        </w:tc>
        <w:tc>
          <w:tcPr>
            <w:tcW w:w="6800" w:type="dxa"/>
            <w:vMerge/>
          </w:tcPr>
          <w:p w14:paraId="0D5B7755" w14:textId="77777777" w:rsidR="00820E00" w:rsidRPr="00E014FB" w:rsidRDefault="00820E00" w:rsidP="003C4186">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4FEFBF41" w14:textId="77777777" w:rsidTr="003C4186">
        <w:trPr>
          <w:trHeight w:val="276"/>
        </w:trPr>
        <w:tc>
          <w:tcPr>
            <w:tcW w:w="272" w:type="dxa"/>
            <w:vMerge/>
          </w:tcPr>
          <w:p w14:paraId="07728A6C" w14:textId="77777777" w:rsidR="00820E00" w:rsidRPr="00E014FB" w:rsidRDefault="00820E00" w:rsidP="003C4186">
            <w:pPr>
              <w:rPr>
                <w:rFonts w:cs="Times New Roman"/>
              </w:rPr>
            </w:pPr>
          </w:p>
        </w:tc>
        <w:tc>
          <w:tcPr>
            <w:tcW w:w="1903" w:type="dxa"/>
            <w:vMerge/>
          </w:tcPr>
          <w:p w14:paraId="50350E73" w14:textId="77777777" w:rsidR="00820E00" w:rsidRPr="00E014FB" w:rsidRDefault="00820E00" w:rsidP="003C4186">
            <w:pPr>
              <w:rPr>
                <w:rFonts w:cs="Times New Roman"/>
              </w:rPr>
            </w:pPr>
          </w:p>
        </w:tc>
        <w:tc>
          <w:tcPr>
            <w:tcW w:w="1224" w:type="dxa"/>
            <w:vMerge/>
          </w:tcPr>
          <w:p w14:paraId="1E783AFB" w14:textId="77777777" w:rsidR="00820E00" w:rsidRPr="00E014FB" w:rsidRDefault="00820E00" w:rsidP="003C4186">
            <w:pPr>
              <w:rPr>
                <w:rFonts w:cs="Times New Roman"/>
              </w:rPr>
            </w:pPr>
          </w:p>
        </w:tc>
        <w:tc>
          <w:tcPr>
            <w:tcW w:w="4080" w:type="dxa"/>
            <w:vMerge/>
          </w:tcPr>
          <w:p w14:paraId="057B6390" w14:textId="77777777" w:rsidR="00820E00" w:rsidRPr="00E014FB" w:rsidRDefault="00820E00" w:rsidP="003C4186">
            <w:pPr>
              <w:rPr>
                <w:rFonts w:cs="Times New Roman"/>
              </w:rPr>
            </w:pPr>
          </w:p>
        </w:tc>
        <w:tc>
          <w:tcPr>
            <w:tcW w:w="6800" w:type="dxa"/>
            <w:vMerge/>
          </w:tcPr>
          <w:p w14:paraId="69A73D83"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63FE2E48" w14:textId="77777777" w:rsidTr="003C4186">
        <w:trPr>
          <w:trHeight w:val="276"/>
        </w:trPr>
        <w:tc>
          <w:tcPr>
            <w:tcW w:w="272" w:type="dxa"/>
            <w:vMerge/>
          </w:tcPr>
          <w:p w14:paraId="3B88F356" w14:textId="77777777" w:rsidR="00820E00" w:rsidRPr="00E014FB" w:rsidRDefault="00820E00" w:rsidP="003C4186">
            <w:pPr>
              <w:rPr>
                <w:rFonts w:cs="Times New Roman"/>
              </w:rPr>
            </w:pPr>
          </w:p>
        </w:tc>
        <w:tc>
          <w:tcPr>
            <w:tcW w:w="1903" w:type="dxa"/>
            <w:vMerge/>
          </w:tcPr>
          <w:p w14:paraId="0FEBF21A" w14:textId="77777777" w:rsidR="00820E00" w:rsidRPr="00E014FB" w:rsidRDefault="00820E00" w:rsidP="003C4186">
            <w:pPr>
              <w:rPr>
                <w:rFonts w:cs="Times New Roman"/>
              </w:rPr>
            </w:pPr>
          </w:p>
        </w:tc>
        <w:tc>
          <w:tcPr>
            <w:tcW w:w="1224" w:type="dxa"/>
            <w:vMerge/>
          </w:tcPr>
          <w:p w14:paraId="69B38A56" w14:textId="77777777" w:rsidR="00820E00" w:rsidRPr="00E014FB" w:rsidRDefault="00820E00" w:rsidP="003C4186">
            <w:pPr>
              <w:rPr>
                <w:rFonts w:cs="Times New Roman"/>
              </w:rPr>
            </w:pPr>
          </w:p>
        </w:tc>
        <w:tc>
          <w:tcPr>
            <w:tcW w:w="4080" w:type="dxa"/>
            <w:vMerge/>
          </w:tcPr>
          <w:p w14:paraId="27CEFC9B" w14:textId="77777777" w:rsidR="00820E00" w:rsidRPr="00E014FB" w:rsidRDefault="00820E00" w:rsidP="003C4186">
            <w:pPr>
              <w:rPr>
                <w:rFonts w:cs="Times New Roman"/>
              </w:rPr>
            </w:pPr>
          </w:p>
        </w:tc>
        <w:tc>
          <w:tcPr>
            <w:tcW w:w="6800" w:type="dxa"/>
            <w:vMerge/>
          </w:tcPr>
          <w:p w14:paraId="4ABD8759"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820E00" w:rsidRPr="00E014FB" w14:paraId="1BA574FA" w14:textId="77777777" w:rsidTr="003C4186">
        <w:trPr>
          <w:trHeight w:val="276"/>
        </w:trPr>
        <w:tc>
          <w:tcPr>
            <w:tcW w:w="272" w:type="dxa"/>
            <w:vMerge/>
          </w:tcPr>
          <w:p w14:paraId="29426EE7" w14:textId="77777777" w:rsidR="00820E00" w:rsidRPr="00E014FB" w:rsidRDefault="00820E00" w:rsidP="003C4186">
            <w:pPr>
              <w:rPr>
                <w:rFonts w:cs="Times New Roman"/>
              </w:rPr>
            </w:pPr>
          </w:p>
        </w:tc>
        <w:tc>
          <w:tcPr>
            <w:tcW w:w="1903" w:type="dxa"/>
            <w:vMerge/>
          </w:tcPr>
          <w:p w14:paraId="74A55939" w14:textId="77777777" w:rsidR="00820E00" w:rsidRPr="00E014FB" w:rsidRDefault="00820E00" w:rsidP="003C4186">
            <w:pPr>
              <w:rPr>
                <w:rFonts w:cs="Times New Roman"/>
              </w:rPr>
            </w:pPr>
          </w:p>
        </w:tc>
        <w:tc>
          <w:tcPr>
            <w:tcW w:w="1224" w:type="dxa"/>
            <w:vMerge/>
          </w:tcPr>
          <w:p w14:paraId="065CE096" w14:textId="77777777" w:rsidR="00820E00" w:rsidRPr="00E014FB" w:rsidRDefault="00820E00" w:rsidP="003C4186">
            <w:pPr>
              <w:rPr>
                <w:rFonts w:cs="Times New Roman"/>
              </w:rPr>
            </w:pPr>
          </w:p>
        </w:tc>
        <w:tc>
          <w:tcPr>
            <w:tcW w:w="4080" w:type="dxa"/>
            <w:vMerge/>
          </w:tcPr>
          <w:p w14:paraId="34209E27" w14:textId="77777777" w:rsidR="00820E00" w:rsidRPr="00E014FB" w:rsidRDefault="00820E00" w:rsidP="003C4186">
            <w:pPr>
              <w:rPr>
                <w:rFonts w:cs="Times New Roman"/>
              </w:rPr>
            </w:pPr>
          </w:p>
        </w:tc>
        <w:tc>
          <w:tcPr>
            <w:tcW w:w="6800" w:type="dxa"/>
            <w:vMerge/>
          </w:tcPr>
          <w:p w14:paraId="626018D4"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1FE731BA" w14:textId="77777777" w:rsidTr="003C4186">
        <w:trPr>
          <w:trHeight w:val="276"/>
        </w:trPr>
        <w:tc>
          <w:tcPr>
            <w:tcW w:w="272" w:type="dxa"/>
            <w:vMerge/>
          </w:tcPr>
          <w:p w14:paraId="35856D3E" w14:textId="77777777" w:rsidR="00820E00" w:rsidRPr="00E014FB" w:rsidRDefault="00820E00" w:rsidP="003C4186">
            <w:pPr>
              <w:rPr>
                <w:rFonts w:cs="Times New Roman"/>
              </w:rPr>
            </w:pPr>
          </w:p>
        </w:tc>
        <w:tc>
          <w:tcPr>
            <w:tcW w:w="1903" w:type="dxa"/>
            <w:vMerge/>
          </w:tcPr>
          <w:p w14:paraId="5ABCB5DE" w14:textId="77777777" w:rsidR="00820E00" w:rsidRPr="00E014FB" w:rsidRDefault="00820E00" w:rsidP="003C4186">
            <w:pPr>
              <w:rPr>
                <w:rFonts w:cs="Times New Roman"/>
              </w:rPr>
            </w:pPr>
          </w:p>
        </w:tc>
        <w:tc>
          <w:tcPr>
            <w:tcW w:w="1224" w:type="dxa"/>
            <w:vMerge/>
          </w:tcPr>
          <w:p w14:paraId="1499F764" w14:textId="77777777" w:rsidR="00820E00" w:rsidRPr="00E014FB" w:rsidRDefault="00820E00" w:rsidP="003C4186">
            <w:pPr>
              <w:rPr>
                <w:rFonts w:cs="Times New Roman"/>
              </w:rPr>
            </w:pPr>
          </w:p>
        </w:tc>
        <w:tc>
          <w:tcPr>
            <w:tcW w:w="4080" w:type="dxa"/>
            <w:vMerge/>
          </w:tcPr>
          <w:p w14:paraId="71B486D3" w14:textId="77777777" w:rsidR="00820E00" w:rsidRPr="00E014FB" w:rsidRDefault="00820E00" w:rsidP="003C4186">
            <w:pPr>
              <w:rPr>
                <w:rFonts w:cs="Times New Roman"/>
              </w:rPr>
            </w:pPr>
          </w:p>
        </w:tc>
        <w:tc>
          <w:tcPr>
            <w:tcW w:w="6800" w:type="dxa"/>
            <w:vMerge/>
          </w:tcPr>
          <w:p w14:paraId="35A54224"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3 этажа.</w:t>
            </w:r>
          </w:p>
        </w:tc>
      </w:tr>
      <w:tr w:rsidR="00820E00" w:rsidRPr="00E014FB" w14:paraId="55F5785E" w14:textId="77777777" w:rsidTr="003C4186">
        <w:trPr>
          <w:trHeight w:val="276"/>
        </w:trPr>
        <w:tc>
          <w:tcPr>
            <w:tcW w:w="272" w:type="dxa"/>
            <w:vMerge/>
          </w:tcPr>
          <w:p w14:paraId="036B6D76" w14:textId="77777777" w:rsidR="00820E00" w:rsidRPr="00E014FB" w:rsidRDefault="00820E00" w:rsidP="003C4186">
            <w:pPr>
              <w:rPr>
                <w:rFonts w:cs="Times New Roman"/>
              </w:rPr>
            </w:pPr>
          </w:p>
        </w:tc>
        <w:tc>
          <w:tcPr>
            <w:tcW w:w="1903" w:type="dxa"/>
            <w:vMerge/>
          </w:tcPr>
          <w:p w14:paraId="4B5306E2" w14:textId="77777777" w:rsidR="00820E00" w:rsidRPr="00E014FB" w:rsidRDefault="00820E00" w:rsidP="003C4186">
            <w:pPr>
              <w:rPr>
                <w:rFonts w:cs="Times New Roman"/>
              </w:rPr>
            </w:pPr>
          </w:p>
        </w:tc>
        <w:tc>
          <w:tcPr>
            <w:tcW w:w="1224" w:type="dxa"/>
            <w:vMerge/>
          </w:tcPr>
          <w:p w14:paraId="4B3BDCB9" w14:textId="77777777" w:rsidR="00820E00" w:rsidRPr="00E014FB" w:rsidRDefault="00820E00" w:rsidP="003C4186">
            <w:pPr>
              <w:rPr>
                <w:rFonts w:cs="Times New Roman"/>
              </w:rPr>
            </w:pPr>
          </w:p>
        </w:tc>
        <w:tc>
          <w:tcPr>
            <w:tcW w:w="4080" w:type="dxa"/>
            <w:vMerge/>
          </w:tcPr>
          <w:p w14:paraId="528F9021" w14:textId="77777777" w:rsidR="00820E00" w:rsidRPr="00E014FB" w:rsidRDefault="00820E00" w:rsidP="003C4186">
            <w:pPr>
              <w:rPr>
                <w:rFonts w:cs="Times New Roman"/>
              </w:rPr>
            </w:pPr>
          </w:p>
        </w:tc>
        <w:tc>
          <w:tcPr>
            <w:tcW w:w="6800" w:type="dxa"/>
            <w:vMerge/>
          </w:tcPr>
          <w:p w14:paraId="6899238B" w14:textId="77777777" w:rsidR="00820E00" w:rsidRPr="00E014FB" w:rsidRDefault="00820E00" w:rsidP="003C4186">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3F6474E1" w14:textId="77777777" w:rsidTr="003C4186">
        <w:trPr>
          <w:trHeight w:val="276"/>
        </w:trPr>
        <w:tc>
          <w:tcPr>
            <w:tcW w:w="272" w:type="dxa"/>
            <w:vMerge/>
          </w:tcPr>
          <w:p w14:paraId="45178511" w14:textId="77777777" w:rsidR="00820E00" w:rsidRPr="00E014FB" w:rsidRDefault="00820E00" w:rsidP="003C4186">
            <w:pPr>
              <w:rPr>
                <w:rFonts w:cs="Times New Roman"/>
              </w:rPr>
            </w:pPr>
          </w:p>
        </w:tc>
        <w:tc>
          <w:tcPr>
            <w:tcW w:w="1903" w:type="dxa"/>
            <w:vMerge/>
          </w:tcPr>
          <w:p w14:paraId="3258ABA0" w14:textId="77777777" w:rsidR="00820E00" w:rsidRPr="00E014FB" w:rsidRDefault="00820E00" w:rsidP="003C4186">
            <w:pPr>
              <w:rPr>
                <w:rFonts w:cs="Times New Roman"/>
              </w:rPr>
            </w:pPr>
          </w:p>
        </w:tc>
        <w:tc>
          <w:tcPr>
            <w:tcW w:w="1224" w:type="dxa"/>
            <w:vMerge/>
          </w:tcPr>
          <w:p w14:paraId="0EBCF9C9" w14:textId="77777777" w:rsidR="00820E00" w:rsidRPr="00E014FB" w:rsidRDefault="00820E00" w:rsidP="003C4186">
            <w:pPr>
              <w:rPr>
                <w:rFonts w:cs="Times New Roman"/>
              </w:rPr>
            </w:pPr>
          </w:p>
        </w:tc>
        <w:tc>
          <w:tcPr>
            <w:tcW w:w="4080" w:type="dxa"/>
            <w:vMerge/>
          </w:tcPr>
          <w:p w14:paraId="02C753A3" w14:textId="77777777" w:rsidR="00820E00" w:rsidRPr="00E014FB" w:rsidRDefault="00820E00" w:rsidP="003C4186">
            <w:pPr>
              <w:rPr>
                <w:rFonts w:cs="Times New Roman"/>
              </w:rPr>
            </w:pPr>
          </w:p>
        </w:tc>
        <w:tc>
          <w:tcPr>
            <w:tcW w:w="6800" w:type="dxa"/>
            <w:vMerge/>
          </w:tcPr>
          <w:p w14:paraId="33E04FDC"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35 м.</w:t>
            </w:r>
          </w:p>
        </w:tc>
      </w:tr>
      <w:tr w:rsidR="00820E00" w:rsidRPr="00E014FB" w14:paraId="4B448AD2" w14:textId="77777777" w:rsidTr="003C4186">
        <w:trPr>
          <w:trHeight w:val="276"/>
        </w:trPr>
        <w:tc>
          <w:tcPr>
            <w:tcW w:w="272" w:type="dxa"/>
            <w:vMerge/>
          </w:tcPr>
          <w:p w14:paraId="0BE4B0EF" w14:textId="77777777" w:rsidR="00820E00" w:rsidRPr="00E014FB" w:rsidRDefault="00820E00" w:rsidP="003C4186">
            <w:pPr>
              <w:rPr>
                <w:rFonts w:cs="Times New Roman"/>
              </w:rPr>
            </w:pPr>
          </w:p>
        </w:tc>
        <w:tc>
          <w:tcPr>
            <w:tcW w:w="1903" w:type="dxa"/>
            <w:vMerge/>
          </w:tcPr>
          <w:p w14:paraId="5F648874" w14:textId="77777777" w:rsidR="00820E00" w:rsidRPr="00E014FB" w:rsidRDefault="00820E00" w:rsidP="003C4186">
            <w:pPr>
              <w:rPr>
                <w:rFonts w:cs="Times New Roman"/>
              </w:rPr>
            </w:pPr>
          </w:p>
        </w:tc>
        <w:tc>
          <w:tcPr>
            <w:tcW w:w="1224" w:type="dxa"/>
            <w:vMerge/>
          </w:tcPr>
          <w:p w14:paraId="2ED3BCDB" w14:textId="77777777" w:rsidR="00820E00" w:rsidRPr="00E014FB" w:rsidRDefault="00820E00" w:rsidP="003C4186">
            <w:pPr>
              <w:rPr>
                <w:rFonts w:cs="Times New Roman"/>
              </w:rPr>
            </w:pPr>
          </w:p>
        </w:tc>
        <w:tc>
          <w:tcPr>
            <w:tcW w:w="4080" w:type="dxa"/>
            <w:vMerge/>
          </w:tcPr>
          <w:p w14:paraId="0C00FAEC" w14:textId="77777777" w:rsidR="00820E00" w:rsidRPr="00E014FB" w:rsidRDefault="00820E00" w:rsidP="003C4186">
            <w:pPr>
              <w:rPr>
                <w:rFonts w:cs="Times New Roman"/>
              </w:rPr>
            </w:pPr>
          </w:p>
        </w:tc>
        <w:tc>
          <w:tcPr>
            <w:tcW w:w="6800" w:type="dxa"/>
            <w:vMerge/>
          </w:tcPr>
          <w:p w14:paraId="1CA6EFA7"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20E89C13" w14:textId="77777777" w:rsidTr="003C4186">
        <w:trPr>
          <w:trHeight w:val="276"/>
        </w:trPr>
        <w:tc>
          <w:tcPr>
            <w:tcW w:w="272" w:type="dxa"/>
            <w:vMerge/>
          </w:tcPr>
          <w:p w14:paraId="1F8E7A20" w14:textId="77777777" w:rsidR="00820E00" w:rsidRPr="00E014FB" w:rsidRDefault="00820E00" w:rsidP="003C4186">
            <w:pPr>
              <w:rPr>
                <w:rFonts w:cs="Times New Roman"/>
              </w:rPr>
            </w:pPr>
          </w:p>
        </w:tc>
        <w:tc>
          <w:tcPr>
            <w:tcW w:w="1903" w:type="dxa"/>
            <w:vMerge/>
          </w:tcPr>
          <w:p w14:paraId="37EFDD51" w14:textId="77777777" w:rsidR="00820E00" w:rsidRPr="00E014FB" w:rsidRDefault="00820E00" w:rsidP="003C4186">
            <w:pPr>
              <w:rPr>
                <w:rFonts w:cs="Times New Roman"/>
              </w:rPr>
            </w:pPr>
          </w:p>
        </w:tc>
        <w:tc>
          <w:tcPr>
            <w:tcW w:w="1224" w:type="dxa"/>
            <w:vMerge/>
          </w:tcPr>
          <w:p w14:paraId="080A2F0A" w14:textId="77777777" w:rsidR="00820E00" w:rsidRPr="00E014FB" w:rsidRDefault="00820E00" w:rsidP="003C4186">
            <w:pPr>
              <w:rPr>
                <w:rFonts w:cs="Times New Roman"/>
              </w:rPr>
            </w:pPr>
          </w:p>
        </w:tc>
        <w:tc>
          <w:tcPr>
            <w:tcW w:w="4080" w:type="dxa"/>
            <w:vMerge/>
          </w:tcPr>
          <w:p w14:paraId="09BB5878" w14:textId="77777777" w:rsidR="00820E00" w:rsidRPr="00E014FB" w:rsidRDefault="00820E00" w:rsidP="003C4186">
            <w:pPr>
              <w:rPr>
                <w:rFonts w:cs="Times New Roman"/>
              </w:rPr>
            </w:pPr>
          </w:p>
        </w:tc>
        <w:tc>
          <w:tcPr>
            <w:tcW w:w="6800" w:type="dxa"/>
            <w:vMerge/>
          </w:tcPr>
          <w:p w14:paraId="733DB228" w14:textId="77777777" w:rsidR="00820E00" w:rsidRPr="00E014FB" w:rsidRDefault="00820E00" w:rsidP="003C4186">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3569EE51" w14:textId="77777777" w:rsidTr="003C4186">
        <w:trPr>
          <w:trHeight w:val="276"/>
        </w:trPr>
        <w:tc>
          <w:tcPr>
            <w:tcW w:w="272" w:type="dxa"/>
            <w:vMerge/>
          </w:tcPr>
          <w:p w14:paraId="16B83BFA" w14:textId="77777777" w:rsidR="00820E00" w:rsidRPr="00E014FB" w:rsidRDefault="00820E00" w:rsidP="003C4186">
            <w:pPr>
              <w:rPr>
                <w:rFonts w:cs="Times New Roman"/>
              </w:rPr>
            </w:pPr>
          </w:p>
        </w:tc>
        <w:tc>
          <w:tcPr>
            <w:tcW w:w="1903" w:type="dxa"/>
            <w:vMerge/>
          </w:tcPr>
          <w:p w14:paraId="34E1ACB4" w14:textId="77777777" w:rsidR="00820E00" w:rsidRPr="00E014FB" w:rsidRDefault="00820E00" w:rsidP="003C4186">
            <w:pPr>
              <w:rPr>
                <w:rFonts w:cs="Times New Roman"/>
              </w:rPr>
            </w:pPr>
          </w:p>
        </w:tc>
        <w:tc>
          <w:tcPr>
            <w:tcW w:w="1224" w:type="dxa"/>
            <w:vMerge/>
          </w:tcPr>
          <w:p w14:paraId="50AB48C9" w14:textId="77777777" w:rsidR="00820E00" w:rsidRPr="00E014FB" w:rsidRDefault="00820E00" w:rsidP="003C4186">
            <w:pPr>
              <w:rPr>
                <w:rFonts w:cs="Times New Roman"/>
              </w:rPr>
            </w:pPr>
          </w:p>
        </w:tc>
        <w:tc>
          <w:tcPr>
            <w:tcW w:w="4080" w:type="dxa"/>
            <w:vMerge/>
          </w:tcPr>
          <w:p w14:paraId="5614273A" w14:textId="77777777" w:rsidR="00820E00" w:rsidRPr="00E014FB" w:rsidRDefault="00820E00" w:rsidP="003C4186">
            <w:pPr>
              <w:rPr>
                <w:rFonts w:cs="Times New Roman"/>
              </w:rPr>
            </w:pPr>
          </w:p>
        </w:tc>
        <w:tc>
          <w:tcPr>
            <w:tcW w:w="6800" w:type="dxa"/>
            <w:vMerge/>
          </w:tcPr>
          <w:p w14:paraId="5E31BE99" w14:textId="77777777" w:rsidR="00820E00" w:rsidRPr="00E014FB" w:rsidRDefault="00820E00" w:rsidP="003C4186">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33C15B9A" w14:textId="77777777" w:rsidTr="003C4186">
        <w:tc>
          <w:tcPr>
            <w:tcW w:w="272" w:type="dxa"/>
          </w:tcPr>
          <w:p w14:paraId="3BE86122" w14:textId="77777777" w:rsidR="00820E00" w:rsidRPr="00E014FB" w:rsidRDefault="00820E00" w:rsidP="003C4186">
            <w:pPr>
              <w:jc w:val="center"/>
              <w:rPr>
                <w:rFonts w:cs="Times New Roman"/>
              </w:rPr>
            </w:pPr>
            <w:r w:rsidRPr="00E014FB">
              <w:rPr>
                <w:rFonts w:eastAsia="Tahoma" w:cs="Times New Roman"/>
                <w:color w:val="000000"/>
                <w:sz w:val="20"/>
                <w:szCs w:val="20"/>
              </w:rPr>
              <w:t>3.</w:t>
            </w:r>
          </w:p>
        </w:tc>
        <w:tc>
          <w:tcPr>
            <w:tcW w:w="1903" w:type="dxa"/>
          </w:tcPr>
          <w:p w14:paraId="5CE328AC" w14:textId="77777777" w:rsidR="00820E00" w:rsidRPr="00E014FB" w:rsidRDefault="00820E00" w:rsidP="003C4186">
            <w:pPr>
              <w:rPr>
                <w:rFonts w:cs="Times New Roman"/>
              </w:rPr>
            </w:pPr>
            <w:r w:rsidRPr="00E014FB">
              <w:rPr>
                <w:rFonts w:eastAsia="Tahoma" w:cs="Times New Roman"/>
                <w:color w:val="000000"/>
                <w:sz w:val="20"/>
                <w:szCs w:val="20"/>
              </w:rPr>
              <w:t>Обеспечение спортивно-зрелищных мероприятий</w:t>
            </w:r>
          </w:p>
        </w:tc>
        <w:tc>
          <w:tcPr>
            <w:tcW w:w="1224" w:type="dxa"/>
          </w:tcPr>
          <w:p w14:paraId="119C27BA" w14:textId="77777777" w:rsidR="00820E00" w:rsidRPr="00E014FB" w:rsidRDefault="00820E00" w:rsidP="003C4186">
            <w:pPr>
              <w:rPr>
                <w:rFonts w:cs="Times New Roman"/>
              </w:rPr>
            </w:pPr>
            <w:r w:rsidRPr="00E014FB">
              <w:rPr>
                <w:rFonts w:eastAsia="Tahoma" w:cs="Times New Roman"/>
                <w:color w:val="000000"/>
                <w:sz w:val="20"/>
                <w:szCs w:val="20"/>
              </w:rPr>
              <w:t>5.1.1</w:t>
            </w:r>
          </w:p>
        </w:tc>
        <w:tc>
          <w:tcPr>
            <w:tcW w:w="4080" w:type="dxa"/>
          </w:tcPr>
          <w:p w14:paraId="2EACCADC" w14:textId="77777777" w:rsidR="00820E00" w:rsidRPr="00E014FB" w:rsidRDefault="00820E00" w:rsidP="003C4186">
            <w:pPr>
              <w:rPr>
                <w:rFonts w:cs="Times New Roman"/>
              </w:rPr>
            </w:pPr>
            <w:r w:rsidRPr="00E014FB">
              <w:rPr>
                <w:rFonts w:eastAsia="Tahoma" w:cs="Times New Roman"/>
                <w:color w:val="000000"/>
                <w:sz w:val="20"/>
                <w:szCs w:val="20"/>
              </w:rPr>
              <w:t>Размещение спортивно-зрелищных зданий и сооружений, имеющих специальные места для зрителей от 500 мест (стадионов, дворцов спорта, ледовых дворцов, ипподромов)</w:t>
            </w:r>
          </w:p>
        </w:tc>
        <w:tc>
          <w:tcPr>
            <w:tcW w:w="6800" w:type="dxa"/>
            <w:vMerge/>
          </w:tcPr>
          <w:p w14:paraId="35EF2DEB" w14:textId="77777777" w:rsidR="00820E00" w:rsidRPr="00E014FB" w:rsidRDefault="00820E00" w:rsidP="003C4186">
            <w:pPr>
              <w:rPr>
                <w:rFonts w:cs="Times New Roman"/>
              </w:rPr>
            </w:pPr>
          </w:p>
        </w:tc>
      </w:tr>
      <w:tr w:rsidR="00820E00" w:rsidRPr="00E014FB" w14:paraId="55420067" w14:textId="77777777" w:rsidTr="003C4186">
        <w:tc>
          <w:tcPr>
            <w:tcW w:w="272" w:type="dxa"/>
          </w:tcPr>
          <w:p w14:paraId="1BE3E483" w14:textId="77777777" w:rsidR="00820E00" w:rsidRPr="00E014FB" w:rsidRDefault="00820E00" w:rsidP="003C4186">
            <w:pPr>
              <w:jc w:val="center"/>
              <w:rPr>
                <w:rFonts w:cs="Times New Roman"/>
              </w:rPr>
            </w:pPr>
            <w:r w:rsidRPr="00E014FB">
              <w:rPr>
                <w:rFonts w:eastAsia="Tahoma" w:cs="Times New Roman"/>
                <w:color w:val="000000"/>
                <w:sz w:val="20"/>
                <w:szCs w:val="20"/>
              </w:rPr>
              <w:t>4.</w:t>
            </w:r>
          </w:p>
        </w:tc>
        <w:tc>
          <w:tcPr>
            <w:tcW w:w="1903" w:type="dxa"/>
          </w:tcPr>
          <w:p w14:paraId="10C22699" w14:textId="77777777" w:rsidR="00820E00" w:rsidRPr="00E014FB" w:rsidRDefault="00820E00" w:rsidP="003C4186">
            <w:pPr>
              <w:rPr>
                <w:rFonts w:cs="Times New Roman"/>
              </w:rPr>
            </w:pPr>
            <w:r w:rsidRPr="00E014FB">
              <w:rPr>
                <w:rFonts w:eastAsia="Tahoma" w:cs="Times New Roman"/>
                <w:color w:val="000000"/>
                <w:sz w:val="20"/>
                <w:szCs w:val="20"/>
              </w:rPr>
              <w:t>Обеспечение занятий спортом в помещениях</w:t>
            </w:r>
          </w:p>
        </w:tc>
        <w:tc>
          <w:tcPr>
            <w:tcW w:w="1224" w:type="dxa"/>
          </w:tcPr>
          <w:p w14:paraId="034F671F" w14:textId="77777777" w:rsidR="00820E00" w:rsidRPr="00E014FB" w:rsidRDefault="00820E00" w:rsidP="003C4186">
            <w:pPr>
              <w:rPr>
                <w:rFonts w:cs="Times New Roman"/>
              </w:rPr>
            </w:pPr>
            <w:r w:rsidRPr="00E014FB">
              <w:rPr>
                <w:rFonts w:eastAsia="Tahoma" w:cs="Times New Roman"/>
                <w:color w:val="000000"/>
                <w:sz w:val="20"/>
                <w:szCs w:val="20"/>
              </w:rPr>
              <w:t>5.1.2</w:t>
            </w:r>
          </w:p>
        </w:tc>
        <w:tc>
          <w:tcPr>
            <w:tcW w:w="4080" w:type="dxa"/>
          </w:tcPr>
          <w:p w14:paraId="1833B1D5" w14:textId="77777777" w:rsidR="00820E00" w:rsidRPr="00E014FB" w:rsidRDefault="00820E00" w:rsidP="003C4186">
            <w:pPr>
              <w:rPr>
                <w:rFonts w:cs="Times New Roman"/>
              </w:rPr>
            </w:pPr>
            <w:r w:rsidRPr="00E014FB">
              <w:rPr>
                <w:rFonts w:eastAsia="Tahoma" w:cs="Times New Roman"/>
                <w:color w:val="000000"/>
                <w:sz w:val="20"/>
                <w:szCs w:val="20"/>
              </w:rPr>
              <w:t>Размещение спортивных клубов, спортивных залов, бассейнов, физкультурно-оздоровительных комплексов в зданиях и сооружениях</w:t>
            </w:r>
          </w:p>
        </w:tc>
        <w:tc>
          <w:tcPr>
            <w:tcW w:w="6800" w:type="dxa"/>
            <w:vMerge/>
          </w:tcPr>
          <w:p w14:paraId="1239FA3F" w14:textId="77777777" w:rsidR="00820E00" w:rsidRPr="00E014FB" w:rsidRDefault="00820E00" w:rsidP="003C4186">
            <w:pPr>
              <w:rPr>
                <w:rFonts w:cs="Times New Roman"/>
              </w:rPr>
            </w:pPr>
          </w:p>
        </w:tc>
      </w:tr>
      <w:tr w:rsidR="00820E00" w:rsidRPr="00E014FB" w14:paraId="1E9D3C07" w14:textId="77777777" w:rsidTr="003C4186">
        <w:tc>
          <w:tcPr>
            <w:tcW w:w="272" w:type="dxa"/>
          </w:tcPr>
          <w:p w14:paraId="60164E20" w14:textId="77777777" w:rsidR="00820E00" w:rsidRPr="00E014FB" w:rsidRDefault="00820E00" w:rsidP="003C4186">
            <w:pPr>
              <w:jc w:val="center"/>
              <w:rPr>
                <w:rFonts w:cs="Times New Roman"/>
              </w:rPr>
            </w:pPr>
            <w:r w:rsidRPr="00E014FB">
              <w:rPr>
                <w:rFonts w:eastAsia="Tahoma" w:cs="Times New Roman"/>
                <w:color w:val="000000"/>
                <w:sz w:val="20"/>
                <w:szCs w:val="20"/>
              </w:rPr>
              <w:t>5.</w:t>
            </w:r>
          </w:p>
        </w:tc>
        <w:tc>
          <w:tcPr>
            <w:tcW w:w="1903" w:type="dxa"/>
          </w:tcPr>
          <w:p w14:paraId="52C0123E" w14:textId="77777777" w:rsidR="00820E00" w:rsidRPr="00E014FB" w:rsidRDefault="00820E00" w:rsidP="003C4186">
            <w:pPr>
              <w:rPr>
                <w:rFonts w:cs="Times New Roman"/>
              </w:rPr>
            </w:pPr>
            <w:r w:rsidRPr="00E014FB">
              <w:rPr>
                <w:rFonts w:eastAsia="Tahoma" w:cs="Times New Roman"/>
                <w:color w:val="000000"/>
                <w:sz w:val="20"/>
                <w:szCs w:val="20"/>
              </w:rPr>
              <w:t>Площадки для занятий спортом</w:t>
            </w:r>
          </w:p>
        </w:tc>
        <w:tc>
          <w:tcPr>
            <w:tcW w:w="1224" w:type="dxa"/>
          </w:tcPr>
          <w:p w14:paraId="2D88AE97" w14:textId="77777777" w:rsidR="00820E00" w:rsidRPr="00E014FB" w:rsidRDefault="00820E00" w:rsidP="003C4186">
            <w:pPr>
              <w:rPr>
                <w:rFonts w:cs="Times New Roman"/>
              </w:rPr>
            </w:pPr>
            <w:r w:rsidRPr="00E014FB">
              <w:rPr>
                <w:rFonts w:eastAsia="Tahoma" w:cs="Times New Roman"/>
                <w:color w:val="000000"/>
                <w:sz w:val="20"/>
                <w:szCs w:val="20"/>
              </w:rPr>
              <w:t>5.1.3</w:t>
            </w:r>
          </w:p>
        </w:tc>
        <w:tc>
          <w:tcPr>
            <w:tcW w:w="4080" w:type="dxa"/>
          </w:tcPr>
          <w:p w14:paraId="6F9E9711" w14:textId="77777777" w:rsidR="00820E00" w:rsidRPr="00E014FB" w:rsidRDefault="00820E00" w:rsidP="003C4186">
            <w:pPr>
              <w:rPr>
                <w:rFonts w:cs="Times New Roman"/>
              </w:rPr>
            </w:pPr>
            <w:r w:rsidRPr="00E014FB">
              <w:rPr>
                <w:rFonts w:eastAsia="Tahoma" w:cs="Times New Roman"/>
                <w:color w:val="000000"/>
                <w:sz w:val="20"/>
                <w:szCs w:val="20"/>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6800" w:type="dxa"/>
            <w:vMerge/>
          </w:tcPr>
          <w:p w14:paraId="32165A91" w14:textId="77777777" w:rsidR="00820E00" w:rsidRPr="00E014FB" w:rsidRDefault="00820E00" w:rsidP="003C4186">
            <w:pPr>
              <w:rPr>
                <w:rFonts w:cs="Times New Roman"/>
              </w:rPr>
            </w:pPr>
          </w:p>
        </w:tc>
      </w:tr>
      <w:tr w:rsidR="00820E00" w:rsidRPr="00E014FB" w14:paraId="75B51582" w14:textId="77777777" w:rsidTr="003C4186">
        <w:tc>
          <w:tcPr>
            <w:tcW w:w="272" w:type="dxa"/>
          </w:tcPr>
          <w:p w14:paraId="111499BC" w14:textId="77777777" w:rsidR="00820E00" w:rsidRPr="00E014FB" w:rsidRDefault="00820E00" w:rsidP="003C4186">
            <w:pPr>
              <w:jc w:val="center"/>
              <w:rPr>
                <w:rFonts w:cs="Times New Roman"/>
              </w:rPr>
            </w:pPr>
            <w:r w:rsidRPr="00E014FB">
              <w:rPr>
                <w:rFonts w:eastAsia="Tahoma" w:cs="Times New Roman"/>
                <w:color w:val="000000"/>
                <w:sz w:val="20"/>
                <w:szCs w:val="20"/>
              </w:rPr>
              <w:t>6.</w:t>
            </w:r>
          </w:p>
        </w:tc>
        <w:tc>
          <w:tcPr>
            <w:tcW w:w="1903" w:type="dxa"/>
          </w:tcPr>
          <w:p w14:paraId="5E5A75D2" w14:textId="77777777" w:rsidR="00820E00" w:rsidRPr="00E014FB" w:rsidRDefault="00820E00" w:rsidP="003C4186">
            <w:pPr>
              <w:rPr>
                <w:rFonts w:cs="Times New Roman"/>
              </w:rPr>
            </w:pPr>
            <w:r w:rsidRPr="00E014FB">
              <w:rPr>
                <w:rFonts w:eastAsia="Tahoma" w:cs="Times New Roman"/>
                <w:color w:val="000000"/>
                <w:sz w:val="20"/>
                <w:szCs w:val="20"/>
              </w:rPr>
              <w:t>Оборудованные площадки для занятий спортом</w:t>
            </w:r>
          </w:p>
        </w:tc>
        <w:tc>
          <w:tcPr>
            <w:tcW w:w="1224" w:type="dxa"/>
          </w:tcPr>
          <w:p w14:paraId="4F66DFCA" w14:textId="77777777" w:rsidR="00820E00" w:rsidRPr="00E014FB" w:rsidRDefault="00820E00" w:rsidP="003C4186">
            <w:pPr>
              <w:rPr>
                <w:rFonts w:cs="Times New Roman"/>
              </w:rPr>
            </w:pPr>
            <w:r w:rsidRPr="00E014FB">
              <w:rPr>
                <w:rFonts w:eastAsia="Tahoma" w:cs="Times New Roman"/>
                <w:color w:val="000000"/>
                <w:sz w:val="20"/>
                <w:szCs w:val="20"/>
              </w:rPr>
              <w:t>5.1.4</w:t>
            </w:r>
          </w:p>
        </w:tc>
        <w:tc>
          <w:tcPr>
            <w:tcW w:w="4080" w:type="dxa"/>
          </w:tcPr>
          <w:p w14:paraId="38A434CE" w14:textId="77777777" w:rsidR="00820E00" w:rsidRPr="00E014FB" w:rsidRDefault="00820E00" w:rsidP="003C4186">
            <w:pPr>
              <w:rPr>
                <w:rFonts w:cs="Times New Roman"/>
              </w:rPr>
            </w:pPr>
            <w:r w:rsidRPr="00E014FB">
              <w:rPr>
                <w:rFonts w:eastAsia="Tahoma" w:cs="Times New Roman"/>
                <w:color w:val="000000"/>
                <w:sz w:val="20"/>
                <w:szCs w:val="20"/>
              </w:rPr>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tc>
        <w:tc>
          <w:tcPr>
            <w:tcW w:w="6800" w:type="dxa"/>
            <w:vMerge/>
          </w:tcPr>
          <w:p w14:paraId="0E8A964F" w14:textId="77777777" w:rsidR="00820E00" w:rsidRPr="00E014FB" w:rsidRDefault="00820E00" w:rsidP="003C4186">
            <w:pPr>
              <w:rPr>
                <w:rFonts w:cs="Times New Roman"/>
              </w:rPr>
            </w:pPr>
          </w:p>
        </w:tc>
      </w:tr>
      <w:tr w:rsidR="00820E00" w:rsidRPr="00E014FB" w14:paraId="70F40021" w14:textId="77777777" w:rsidTr="003C4186">
        <w:tc>
          <w:tcPr>
            <w:tcW w:w="272" w:type="dxa"/>
          </w:tcPr>
          <w:p w14:paraId="3F072100" w14:textId="77777777" w:rsidR="00820E00" w:rsidRPr="00E014FB" w:rsidRDefault="00820E00" w:rsidP="003C4186">
            <w:pPr>
              <w:jc w:val="center"/>
              <w:rPr>
                <w:rFonts w:cs="Times New Roman"/>
              </w:rPr>
            </w:pPr>
            <w:r w:rsidRPr="00E014FB">
              <w:rPr>
                <w:rFonts w:eastAsia="Tahoma" w:cs="Times New Roman"/>
                <w:color w:val="000000"/>
                <w:sz w:val="20"/>
                <w:szCs w:val="20"/>
              </w:rPr>
              <w:t>7.</w:t>
            </w:r>
          </w:p>
        </w:tc>
        <w:tc>
          <w:tcPr>
            <w:tcW w:w="1903" w:type="dxa"/>
          </w:tcPr>
          <w:p w14:paraId="0F89D1BF" w14:textId="77777777" w:rsidR="00820E00" w:rsidRPr="00E014FB" w:rsidRDefault="00820E00" w:rsidP="003C4186">
            <w:pPr>
              <w:rPr>
                <w:rFonts w:cs="Times New Roman"/>
              </w:rPr>
            </w:pPr>
            <w:r w:rsidRPr="00E014FB">
              <w:rPr>
                <w:rFonts w:eastAsia="Tahoma" w:cs="Times New Roman"/>
                <w:color w:val="000000"/>
                <w:sz w:val="20"/>
                <w:szCs w:val="20"/>
              </w:rPr>
              <w:t>Водный спорт</w:t>
            </w:r>
          </w:p>
        </w:tc>
        <w:tc>
          <w:tcPr>
            <w:tcW w:w="1224" w:type="dxa"/>
          </w:tcPr>
          <w:p w14:paraId="35405093" w14:textId="77777777" w:rsidR="00820E00" w:rsidRPr="00E014FB" w:rsidRDefault="00820E00" w:rsidP="003C4186">
            <w:pPr>
              <w:rPr>
                <w:rFonts w:cs="Times New Roman"/>
              </w:rPr>
            </w:pPr>
            <w:r w:rsidRPr="00E014FB">
              <w:rPr>
                <w:rFonts w:eastAsia="Tahoma" w:cs="Times New Roman"/>
                <w:color w:val="000000"/>
                <w:sz w:val="20"/>
                <w:szCs w:val="20"/>
              </w:rPr>
              <w:t>5.1.5</w:t>
            </w:r>
          </w:p>
        </w:tc>
        <w:tc>
          <w:tcPr>
            <w:tcW w:w="4080" w:type="dxa"/>
          </w:tcPr>
          <w:p w14:paraId="7F5FD61D" w14:textId="77777777" w:rsidR="00820E00" w:rsidRPr="00E014FB" w:rsidRDefault="00820E00" w:rsidP="003C4186">
            <w:pPr>
              <w:rPr>
                <w:rFonts w:cs="Times New Roman"/>
              </w:rPr>
            </w:pPr>
            <w:r w:rsidRPr="00E014FB">
              <w:rPr>
                <w:rFonts w:eastAsia="Tahoma" w:cs="Times New Roman"/>
                <w:color w:val="000000"/>
                <w:sz w:val="20"/>
                <w:szCs w:val="20"/>
              </w:rPr>
              <w:t>Размещение спортивных сооружений для занятия водными видами спорта (причалы и сооружения, необходимые для организации водных видов спорта и хранения соответствующего инвентаря)</w:t>
            </w:r>
          </w:p>
        </w:tc>
        <w:tc>
          <w:tcPr>
            <w:tcW w:w="6800" w:type="dxa"/>
            <w:vMerge/>
          </w:tcPr>
          <w:p w14:paraId="1AA61804" w14:textId="77777777" w:rsidR="00820E00" w:rsidRPr="00E014FB" w:rsidRDefault="00820E00" w:rsidP="003C4186">
            <w:pPr>
              <w:rPr>
                <w:rFonts w:cs="Times New Roman"/>
              </w:rPr>
            </w:pPr>
          </w:p>
        </w:tc>
      </w:tr>
      <w:tr w:rsidR="00820E00" w:rsidRPr="00E014FB" w14:paraId="53ED5C1F" w14:textId="77777777" w:rsidTr="003C4186">
        <w:tc>
          <w:tcPr>
            <w:tcW w:w="272" w:type="dxa"/>
          </w:tcPr>
          <w:p w14:paraId="5BB5F869" w14:textId="77777777" w:rsidR="00820E00" w:rsidRPr="00E014FB" w:rsidRDefault="00820E00" w:rsidP="003C4186">
            <w:pPr>
              <w:jc w:val="center"/>
              <w:rPr>
                <w:rFonts w:cs="Times New Roman"/>
              </w:rPr>
            </w:pPr>
            <w:r w:rsidRPr="00E014FB">
              <w:rPr>
                <w:rFonts w:eastAsia="Tahoma" w:cs="Times New Roman"/>
                <w:color w:val="000000"/>
                <w:sz w:val="20"/>
                <w:szCs w:val="20"/>
              </w:rPr>
              <w:t>8.</w:t>
            </w:r>
          </w:p>
        </w:tc>
        <w:tc>
          <w:tcPr>
            <w:tcW w:w="1903" w:type="dxa"/>
          </w:tcPr>
          <w:p w14:paraId="6F07A8E3" w14:textId="77777777" w:rsidR="00820E00" w:rsidRPr="00E014FB" w:rsidRDefault="00820E00" w:rsidP="003C4186">
            <w:pPr>
              <w:rPr>
                <w:rFonts w:cs="Times New Roman"/>
              </w:rPr>
            </w:pPr>
            <w:r w:rsidRPr="00E014FB">
              <w:rPr>
                <w:rFonts w:eastAsia="Tahoma" w:cs="Times New Roman"/>
                <w:color w:val="000000"/>
                <w:sz w:val="20"/>
                <w:szCs w:val="20"/>
              </w:rPr>
              <w:t>Авиационный спорт</w:t>
            </w:r>
          </w:p>
        </w:tc>
        <w:tc>
          <w:tcPr>
            <w:tcW w:w="1224" w:type="dxa"/>
          </w:tcPr>
          <w:p w14:paraId="13E6F704" w14:textId="77777777" w:rsidR="00820E00" w:rsidRPr="00E014FB" w:rsidRDefault="00820E00" w:rsidP="003C4186">
            <w:pPr>
              <w:rPr>
                <w:rFonts w:cs="Times New Roman"/>
              </w:rPr>
            </w:pPr>
            <w:r w:rsidRPr="00E014FB">
              <w:rPr>
                <w:rFonts w:eastAsia="Tahoma" w:cs="Times New Roman"/>
                <w:color w:val="000000"/>
                <w:sz w:val="20"/>
                <w:szCs w:val="20"/>
              </w:rPr>
              <w:t>5.1.6</w:t>
            </w:r>
          </w:p>
        </w:tc>
        <w:tc>
          <w:tcPr>
            <w:tcW w:w="4080" w:type="dxa"/>
          </w:tcPr>
          <w:p w14:paraId="1E9F1352" w14:textId="77777777" w:rsidR="00820E00" w:rsidRPr="00E014FB" w:rsidRDefault="00820E00" w:rsidP="003C4186">
            <w:pPr>
              <w:rPr>
                <w:rFonts w:cs="Times New Roman"/>
              </w:rPr>
            </w:pPr>
            <w:r w:rsidRPr="00E014FB">
              <w:rPr>
                <w:rFonts w:eastAsia="Tahoma" w:cs="Times New Roman"/>
                <w:color w:val="000000"/>
                <w:sz w:val="20"/>
                <w:szCs w:val="20"/>
              </w:rPr>
              <w:t>Размещение спортивных сооружений для занятия авиационными видами спорта (ангары, взлетно-посадочные площадки и иные сооружения, необходимые для организации авиационных видов спорта и хранения соответствующего инвентаря)</w:t>
            </w:r>
          </w:p>
        </w:tc>
        <w:tc>
          <w:tcPr>
            <w:tcW w:w="6800" w:type="dxa"/>
            <w:vMerge/>
          </w:tcPr>
          <w:p w14:paraId="57B4F379" w14:textId="77777777" w:rsidR="00820E00" w:rsidRPr="00E014FB" w:rsidRDefault="00820E00" w:rsidP="003C4186">
            <w:pPr>
              <w:rPr>
                <w:rFonts w:cs="Times New Roman"/>
              </w:rPr>
            </w:pPr>
          </w:p>
        </w:tc>
      </w:tr>
      <w:tr w:rsidR="00820E00" w:rsidRPr="00E014FB" w14:paraId="69A6025F" w14:textId="77777777" w:rsidTr="003C4186">
        <w:tc>
          <w:tcPr>
            <w:tcW w:w="272" w:type="dxa"/>
          </w:tcPr>
          <w:p w14:paraId="53F3F211" w14:textId="77777777" w:rsidR="00820E00" w:rsidRPr="00E014FB" w:rsidRDefault="00820E00" w:rsidP="003C4186">
            <w:pPr>
              <w:jc w:val="center"/>
              <w:rPr>
                <w:rFonts w:cs="Times New Roman"/>
              </w:rPr>
            </w:pPr>
            <w:r w:rsidRPr="00E014FB">
              <w:rPr>
                <w:rFonts w:eastAsia="Tahoma" w:cs="Times New Roman"/>
                <w:color w:val="000000"/>
                <w:sz w:val="20"/>
                <w:szCs w:val="20"/>
              </w:rPr>
              <w:t>9.</w:t>
            </w:r>
          </w:p>
        </w:tc>
        <w:tc>
          <w:tcPr>
            <w:tcW w:w="1903" w:type="dxa"/>
          </w:tcPr>
          <w:p w14:paraId="509A6A17" w14:textId="77777777" w:rsidR="00820E00" w:rsidRPr="00E014FB" w:rsidRDefault="00820E00" w:rsidP="003C4186">
            <w:pPr>
              <w:rPr>
                <w:rFonts w:cs="Times New Roman"/>
              </w:rPr>
            </w:pPr>
            <w:r w:rsidRPr="00E014FB">
              <w:rPr>
                <w:rFonts w:eastAsia="Tahoma" w:cs="Times New Roman"/>
                <w:color w:val="000000"/>
                <w:sz w:val="20"/>
                <w:szCs w:val="20"/>
              </w:rPr>
              <w:t>Спортивные базы</w:t>
            </w:r>
          </w:p>
        </w:tc>
        <w:tc>
          <w:tcPr>
            <w:tcW w:w="1224" w:type="dxa"/>
          </w:tcPr>
          <w:p w14:paraId="4EE4CE1E" w14:textId="77777777" w:rsidR="00820E00" w:rsidRPr="00E014FB" w:rsidRDefault="00820E00" w:rsidP="003C4186">
            <w:pPr>
              <w:rPr>
                <w:rFonts w:cs="Times New Roman"/>
              </w:rPr>
            </w:pPr>
            <w:r w:rsidRPr="00E014FB">
              <w:rPr>
                <w:rFonts w:eastAsia="Tahoma" w:cs="Times New Roman"/>
                <w:color w:val="000000"/>
                <w:sz w:val="20"/>
                <w:szCs w:val="20"/>
              </w:rPr>
              <w:t>5.1.7</w:t>
            </w:r>
          </w:p>
        </w:tc>
        <w:tc>
          <w:tcPr>
            <w:tcW w:w="4080" w:type="dxa"/>
          </w:tcPr>
          <w:p w14:paraId="3AC445F7" w14:textId="77777777" w:rsidR="00820E00" w:rsidRPr="00E014FB" w:rsidRDefault="00820E00" w:rsidP="003C4186">
            <w:pPr>
              <w:rPr>
                <w:rFonts w:cs="Times New Roman"/>
              </w:rPr>
            </w:pPr>
            <w:r w:rsidRPr="00E014FB">
              <w:rPr>
                <w:rFonts w:eastAsia="Tahoma" w:cs="Times New Roman"/>
                <w:color w:val="000000"/>
                <w:sz w:val="20"/>
                <w:szCs w:val="20"/>
              </w:rPr>
              <w:t>Размещение спортивных баз и лагерей, в которых осуществляется спортивная подготовка длительно проживающих в них лиц</w:t>
            </w:r>
          </w:p>
        </w:tc>
        <w:tc>
          <w:tcPr>
            <w:tcW w:w="6800" w:type="dxa"/>
            <w:vMerge/>
          </w:tcPr>
          <w:p w14:paraId="16BCF23E" w14:textId="77777777" w:rsidR="00820E00" w:rsidRPr="00E014FB" w:rsidRDefault="00820E00" w:rsidP="003C4186">
            <w:pPr>
              <w:rPr>
                <w:rFonts w:cs="Times New Roman"/>
              </w:rPr>
            </w:pPr>
          </w:p>
        </w:tc>
      </w:tr>
      <w:tr w:rsidR="00820E00" w:rsidRPr="00E014FB" w14:paraId="6349419C" w14:textId="77777777" w:rsidTr="003C4186">
        <w:trPr>
          <w:trHeight w:val="276"/>
        </w:trPr>
        <w:tc>
          <w:tcPr>
            <w:tcW w:w="272" w:type="dxa"/>
            <w:vMerge w:val="restart"/>
          </w:tcPr>
          <w:p w14:paraId="20B5EC27" w14:textId="77777777" w:rsidR="00820E00" w:rsidRPr="00E014FB" w:rsidRDefault="00820E00" w:rsidP="003C4186">
            <w:pPr>
              <w:jc w:val="center"/>
              <w:rPr>
                <w:rFonts w:cs="Times New Roman"/>
              </w:rPr>
            </w:pPr>
            <w:r w:rsidRPr="00E014FB">
              <w:rPr>
                <w:rFonts w:eastAsia="Tahoma" w:cs="Times New Roman"/>
                <w:color w:val="000000"/>
                <w:sz w:val="20"/>
                <w:szCs w:val="20"/>
              </w:rPr>
              <w:t>10.</w:t>
            </w:r>
          </w:p>
        </w:tc>
        <w:tc>
          <w:tcPr>
            <w:tcW w:w="1903" w:type="dxa"/>
            <w:vMerge w:val="restart"/>
          </w:tcPr>
          <w:p w14:paraId="7E314E62" w14:textId="77777777" w:rsidR="00820E00" w:rsidRPr="00E014FB" w:rsidRDefault="00820E00" w:rsidP="003C4186">
            <w:pPr>
              <w:rPr>
                <w:rFonts w:cs="Times New Roman"/>
              </w:rPr>
            </w:pPr>
            <w:r w:rsidRPr="00E014FB">
              <w:rPr>
                <w:rFonts w:eastAsia="Tahoma" w:cs="Times New Roman"/>
                <w:color w:val="000000"/>
                <w:sz w:val="20"/>
                <w:szCs w:val="20"/>
              </w:rPr>
              <w:t>Природно-познавательный туризм</w:t>
            </w:r>
          </w:p>
        </w:tc>
        <w:tc>
          <w:tcPr>
            <w:tcW w:w="1224" w:type="dxa"/>
            <w:vMerge w:val="restart"/>
          </w:tcPr>
          <w:p w14:paraId="44990AF9" w14:textId="77777777" w:rsidR="00820E00" w:rsidRPr="00E014FB" w:rsidRDefault="00820E00" w:rsidP="003C4186">
            <w:pPr>
              <w:rPr>
                <w:rFonts w:cs="Times New Roman"/>
              </w:rPr>
            </w:pPr>
            <w:r w:rsidRPr="00E014FB">
              <w:rPr>
                <w:rFonts w:eastAsia="Tahoma" w:cs="Times New Roman"/>
                <w:color w:val="000000"/>
                <w:sz w:val="20"/>
                <w:szCs w:val="20"/>
              </w:rPr>
              <w:t>5.2</w:t>
            </w:r>
          </w:p>
        </w:tc>
        <w:tc>
          <w:tcPr>
            <w:tcW w:w="4080" w:type="dxa"/>
            <w:vMerge w:val="restart"/>
          </w:tcPr>
          <w:p w14:paraId="3E46D896" w14:textId="77777777" w:rsidR="00820E00" w:rsidRPr="00E014FB" w:rsidRDefault="00820E00" w:rsidP="003C4186">
            <w:pPr>
              <w:rPr>
                <w:rFonts w:cs="Times New Roman"/>
              </w:rPr>
            </w:pPr>
            <w:r w:rsidRPr="00E014FB">
              <w:rPr>
                <w:rFonts w:eastAsia="Tahoma" w:cs="Times New Roman"/>
                <w:color w:val="000000"/>
                <w:sz w:val="20"/>
                <w:szCs w:val="20"/>
              </w:rPr>
              <w:t>Размещение баз и палаточных лагерей для проведения походов и экскурсий по ознакомлению с природой, пеших и конных прогулок, устройство троп и дорожек, размещение щитов с познавательными сведениями об окружающей природной среде; осуществление необходимых природоохранных и природовосстановительных мероприятий</w:t>
            </w:r>
          </w:p>
        </w:tc>
        <w:tc>
          <w:tcPr>
            <w:tcW w:w="6800" w:type="dxa"/>
            <w:vMerge w:val="restart"/>
          </w:tcPr>
          <w:p w14:paraId="3EEFBC12"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2000 кв.м.</w:t>
            </w:r>
          </w:p>
          <w:p w14:paraId="0E0EE69E"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500000 кв.м.</w:t>
            </w:r>
          </w:p>
          <w:p w14:paraId="6CB1FA56"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20 м.</w:t>
            </w:r>
          </w:p>
          <w:p w14:paraId="02DDA544" w14:textId="77777777" w:rsidR="00820E00" w:rsidRPr="00E014FB" w:rsidRDefault="00820E00" w:rsidP="003C4186">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p w14:paraId="0C19C419"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p w14:paraId="5384B4DF"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p w14:paraId="251BABEA"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p w14:paraId="319F038E"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3 этажа.</w:t>
            </w:r>
          </w:p>
          <w:p w14:paraId="3C58265E" w14:textId="77777777" w:rsidR="00820E00" w:rsidRPr="00E014FB" w:rsidRDefault="00820E00" w:rsidP="003C4186">
            <w:pPr>
              <w:rPr>
                <w:rFonts w:cs="Times New Roman"/>
              </w:rPr>
            </w:pPr>
            <w:r w:rsidRPr="00E014FB">
              <w:rPr>
                <w:rFonts w:eastAsia="Tahoma" w:cs="Times New Roman"/>
                <w:color w:val="000000"/>
                <w:sz w:val="20"/>
                <w:szCs w:val="20"/>
              </w:rPr>
              <w:t>Минимальное количество этажей – не подлежит установлению.</w:t>
            </w:r>
          </w:p>
          <w:p w14:paraId="1CC4BE71"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15 м.</w:t>
            </w:r>
          </w:p>
          <w:p w14:paraId="42CAA3CE"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p w14:paraId="72FAFCDC" w14:textId="77777777" w:rsidR="00820E00" w:rsidRPr="00E014FB" w:rsidRDefault="00820E00" w:rsidP="003C4186">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p w14:paraId="21C37AC3" w14:textId="77777777" w:rsidR="00820E00" w:rsidRPr="00E014FB" w:rsidRDefault="00820E00" w:rsidP="003C4186">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7441F4F3" w14:textId="77777777" w:rsidTr="003C4186">
        <w:trPr>
          <w:trHeight w:val="276"/>
        </w:trPr>
        <w:tc>
          <w:tcPr>
            <w:tcW w:w="272" w:type="dxa"/>
            <w:vMerge/>
          </w:tcPr>
          <w:p w14:paraId="0C66F569" w14:textId="77777777" w:rsidR="00820E00" w:rsidRPr="00E014FB" w:rsidRDefault="00820E00" w:rsidP="003C4186">
            <w:pPr>
              <w:rPr>
                <w:rFonts w:cs="Times New Roman"/>
              </w:rPr>
            </w:pPr>
          </w:p>
        </w:tc>
        <w:tc>
          <w:tcPr>
            <w:tcW w:w="1903" w:type="dxa"/>
            <w:vMerge/>
          </w:tcPr>
          <w:p w14:paraId="64E17AA9" w14:textId="77777777" w:rsidR="00820E00" w:rsidRPr="00E014FB" w:rsidRDefault="00820E00" w:rsidP="003C4186">
            <w:pPr>
              <w:rPr>
                <w:rFonts w:cs="Times New Roman"/>
              </w:rPr>
            </w:pPr>
          </w:p>
        </w:tc>
        <w:tc>
          <w:tcPr>
            <w:tcW w:w="1224" w:type="dxa"/>
            <w:vMerge/>
          </w:tcPr>
          <w:p w14:paraId="392B841B" w14:textId="77777777" w:rsidR="00820E00" w:rsidRPr="00E014FB" w:rsidRDefault="00820E00" w:rsidP="003C4186">
            <w:pPr>
              <w:rPr>
                <w:rFonts w:cs="Times New Roman"/>
              </w:rPr>
            </w:pPr>
          </w:p>
        </w:tc>
        <w:tc>
          <w:tcPr>
            <w:tcW w:w="4080" w:type="dxa"/>
            <w:vMerge/>
          </w:tcPr>
          <w:p w14:paraId="5577CA10" w14:textId="77777777" w:rsidR="00820E00" w:rsidRPr="00E014FB" w:rsidRDefault="00820E00" w:rsidP="003C4186">
            <w:pPr>
              <w:rPr>
                <w:rFonts w:cs="Times New Roman"/>
              </w:rPr>
            </w:pPr>
          </w:p>
        </w:tc>
        <w:tc>
          <w:tcPr>
            <w:tcW w:w="6800" w:type="dxa"/>
            <w:vMerge/>
          </w:tcPr>
          <w:p w14:paraId="6F8FA1E0"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500000 кв.м.</w:t>
            </w:r>
          </w:p>
        </w:tc>
      </w:tr>
      <w:tr w:rsidR="00820E00" w:rsidRPr="00E014FB" w14:paraId="16511A27" w14:textId="77777777" w:rsidTr="003C4186">
        <w:trPr>
          <w:trHeight w:val="276"/>
        </w:trPr>
        <w:tc>
          <w:tcPr>
            <w:tcW w:w="272" w:type="dxa"/>
            <w:vMerge/>
          </w:tcPr>
          <w:p w14:paraId="215F01BE" w14:textId="77777777" w:rsidR="00820E00" w:rsidRPr="00E014FB" w:rsidRDefault="00820E00" w:rsidP="003C4186">
            <w:pPr>
              <w:rPr>
                <w:rFonts w:cs="Times New Roman"/>
              </w:rPr>
            </w:pPr>
          </w:p>
        </w:tc>
        <w:tc>
          <w:tcPr>
            <w:tcW w:w="1903" w:type="dxa"/>
            <w:vMerge/>
          </w:tcPr>
          <w:p w14:paraId="54D2AC6A" w14:textId="77777777" w:rsidR="00820E00" w:rsidRPr="00E014FB" w:rsidRDefault="00820E00" w:rsidP="003C4186">
            <w:pPr>
              <w:rPr>
                <w:rFonts w:cs="Times New Roman"/>
              </w:rPr>
            </w:pPr>
          </w:p>
        </w:tc>
        <w:tc>
          <w:tcPr>
            <w:tcW w:w="1224" w:type="dxa"/>
            <w:vMerge/>
          </w:tcPr>
          <w:p w14:paraId="312D48E8" w14:textId="77777777" w:rsidR="00820E00" w:rsidRPr="00E014FB" w:rsidRDefault="00820E00" w:rsidP="003C4186">
            <w:pPr>
              <w:rPr>
                <w:rFonts w:cs="Times New Roman"/>
              </w:rPr>
            </w:pPr>
          </w:p>
        </w:tc>
        <w:tc>
          <w:tcPr>
            <w:tcW w:w="4080" w:type="dxa"/>
            <w:vMerge/>
          </w:tcPr>
          <w:p w14:paraId="3152C36D" w14:textId="77777777" w:rsidR="00820E00" w:rsidRPr="00E014FB" w:rsidRDefault="00820E00" w:rsidP="003C4186">
            <w:pPr>
              <w:rPr>
                <w:rFonts w:cs="Times New Roman"/>
              </w:rPr>
            </w:pPr>
          </w:p>
        </w:tc>
        <w:tc>
          <w:tcPr>
            <w:tcW w:w="6800" w:type="dxa"/>
            <w:vMerge/>
          </w:tcPr>
          <w:p w14:paraId="4F1FE997"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20 м.</w:t>
            </w:r>
          </w:p>
        </w:tc>
      </w:tr>
      <w:tr w:rsidR="00820E00" w:rsidRPr="00E014FB" w14:paraId="5B8708FB" w14:textId="77777777" w:rsidTr="003C4186">
        <w:trPr>
          <w:trHeight w:val="276"/>
        </w:trPr>
        <w:tc>
          <w:tcPr>
            <w:tcW w:w="272" w:type="dxa"/>
            <w:vMerge/>
          </w:tcPr>
          <w:p w14:paraId="40650AE8" w14:textId="77777777" w:rsidR="00820E00" w:rsidRPr="00E014FB" w:rsidRDefault="00820E00" w:rsidP="003C4186">
            <w:pPr>
              <w:rPr>
                <w:rFonts w:cs="Times New Roman"/>
              </w:rPr>
            </w:pPr>
          </w:p>
        </w:tc>
        <w:tc>
          <w:tcPr>
            <w:tcW w:w="1903" w:type="dxa"/>
            <w:vMerge/>
          </w:tcPr>
          <w:p w14:paraId="7F603DB8" w14:textId="77777777" w:rsidR="00820E00" w:rsidRPr="00E014FB" w:rsidRDefault="00820E00" w:rsidP="003C4186">
            <w:pPr>
              <w:rPr>
                <w:rFonts w:cs="Times New Roman"/>
              </w:rPr>
            </w:pPr>
          </w:p>
        </w:tc>
        <w:tc>
          <w:tcPr>
            <w:tcW w:w="1224" w:type="dxa"/>
            <w:vMerge/>
          </w:tcPr>
          <w:p w14:paraId="2A2CBB13" w14:textId="77777777" w:rsidR="00820E00" w:rsidRPr="00E014FB" w:rsidRDefault="00820E00" w:rsidP="003C4186">
            <w:pPr>
              <w:rPr>
                <w:rFonts w:cs="Times New Roman"/>
              </w:rPr>
            </w:pPr>
          </w:p>
        </w:tc>
        <w:tc>
          <w:tcPr>
            <w:tcW w:w="4080" w:type="dxa"/>
            <w:vMerge/>
          </w:tcPr>
          <w:p w14:paraId="11118BDE" w14:textId="77777777" w:rsidR="00820E00" w:rsidRPr="00E014FB" w:rsidRDefault="00820E00" w:rsidP="003C4186">
            <w:pPr>
              <w:rPr>
                <w:rFonts w:cs="Times New Roman"/>
              </w:rPr>
            </w:pPr>
          </w:p>
        </w:tc>
        <w:tc>
          <w:tcPr>
            <w:tcW w:w="6800" w:type="dxa"/>
            <w:vMerge/>
          </w:tcPr>
          <w:p w14:paraId="692F6D75" w14:textId="77777777" w:rsidR="00820E00" w:rsidRPr="00E014FB" w:rsidRDefault="00820E00" w:rsidP="003C4186">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5A3E83BB" w14:textId="77777777" w:rsidTr="003C4186">
        <w:trPr>
          <w:trHeight w:val="276"/>
        </w:trPr>
        <w:tc>
          <w:tcPr>
            <w:tcW w:w="272" w:type="dxa"/>
            <w:vMerge/>
          </w:tcPr>
          <w:p w14:paraId="6670591A" w14:textId="77777777" w:rsidR="00820E00" w:rsidRPr="00E014FB" w:rsidRDefault="00820E00" w:rsidP="003C4186">
            <w:pPr>
              <w:rPr>
                <w:rFonts w:cs="Times New Roman"/>
              </w:rPr>
            </w:pPr>
          </w:p>
        </w:tc>
        <w:tc>
          <w:tcPr>
            <w:tcW w:w="1903" w:type="dxa"/>
            <w:vMerge/>
          </w:tcPr>
          <w:p w14:paraId="7F172511" w14:textId="77777777" w:rsidR="00820E00" w:rsidRPr="00E014FB" w:rsidRDefault="00820E00" w:rsidP="003C4186">
            <w:pPr>
              <w:rPr>
                <w:rFonts w:cs="Times New Roman"/>
              </w:rPr>
            </w:pPr>
          </w:p>
        </w:tc>
        <w:tc>
          <w:tcPr>
            <w:tcW w:w="1224" w:type="dxa"/>
            <w:vMerge/>
          </w:tcPr>
          <w:p w14:paraId="35F5E939" w14:textId="77777777" w:rsidR="00820E00" w:rsidRPr="00E014FB" w:rsidRDefault="00820E00" w:rsidP="003C4186">
            <w:pPr>
              <w:rPr>
                <w:rFonts w:cs="Times New Roman"/>
              </w:rPr>
            </w:pPr>
          </w:p>
        </w:tc>
        <w:tc>
          <w:tcPr>
            <w:tcW w:w="4080" w:type="dxa"/>
            <w:vMerge/>
          </w:tcPr>
          <w:p w14:paraId="360106D9" w14:textId="77777777" w:rsidR="00820E00" w:rsidRPr="00E014FB" w:rsidRDefault="00820E00" w:rsidP="003C4186">
            <w:pPr>
              <w:rPr>
                <w:rFonts w:cs="Times New Roman"/>
              </w:rPr>
            </w:pPr>
          </w:p>
        </w:tc>
        <w:tc>
          <w:tcPr>
            <w:tcW w:w="6800" w:type="dxa"/>
            <w:vMerge/>
          </w:tcPr>
          <w:p w14:paraId="6070962F"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1D5E74A0" w14:textId="77777777" w:rsidTr="003C4186">
        <w:trPr>
          <w:trHeight w:val="276"/>
        </w:trPr>
        <w:tc>
          <w:tcPr>
            <w:tcW w:w="272" w:type="dxa"/>
            <w:vMerge/>
          </w:tcPr>
          <w:p w14:paraId="2B508409" w14:textId="77777777" w:rsidR="00820E00" w:rsidRPr="00E014FB" w:rsidRDefault="00820E00" w:rsidP="003C4186">
            <w:pPr>
              <w:rPr>
                <w:rFonts w:cs="Times New Roman"/>
              </w:rPr>
            </w:pPr>
          </w:p>
        </w:tc>
        <w:tc>
          <w:tcPr>
            <w:tcW w:w="1903" w:type="dxa"/>
            <w:vMerge/>
          </w:tcPr>
          <w:p w14:paraId="4AE624B6" w14:textId="77777777" w:rsidR="00820E00" w:rsidRPr="00E014FB" w:rsidRDefault="00820E00" w:rsidP="003C4186">
            <w:pPr>
              <w:rPr>
                <w:rFonts w:cs="Times New Roman"/>
              </w:rPr>
            </w:pPr>
          </w:p>
        </w:tc>
        <w:tc>
          <w:tcPr>
            <w:tcW w:w="1224" w:type="dxa"/>
            <w:vMerge/>
          </w:tcPr>
          <w:p w14:paraId="7A1B32FB" w14:textId="77777777" w:rsidR="00820E00" w:rsidRPr="00E014FB" w:rsidRDefault="00820E00" w:rsidP="003C4186">
            <w:pPr>
              <w:rPr>
                <w:rFonts w:cs="Times New Roman"/>
              </w:rPr>
            </w:pPr>
          </w:p>
        </w:tc>
        <w:tc>
          <w:tcPr>
            <w:tcW w:w="4080" w:type="dxa"/>
            <w:vMerge/>
          </w:tcPr>
          <w:p w14:paraId="007FB15C" w14:textId="77777777" w:rsidR="00820E00" w:rsidRPr="00E014FB" w:rsidRDefault="00820E00" w:rsidP="003C4186">
            <w:pPr>
              <w:rPr>
                <w:rFonts w:cs="Times New Roman"/>
              </w:rPr>
            </w:pPr>
          </w:p>
        </w:tc>
        <w:tc>
          <w:tcPr>
            <w:tcW w:w="6800" w:type="dxa"/>
            <w:vMerge/>
          </w:tcPr>
          <w:p w14:paraId="3DC3D8BC"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820E00" w:rsidRPr="00E014FB" w14:paraId="728B72BB" w14:textId="77777777" w:rsidTr="003C4186">
        <w:trPr>
          <w:trHeight w:val="276"/>
        </w:trPr>
        <w:tc>
          <w:tcPr>
            <w:tcW w:w="272" w:type="dxa"/>
            <w:vMerge/>
          </w:tcPr>
          <w:p w14:paraId="4BACD246" w14:textId="77777777" w:rsidR="00820E00" w:rsidRPr="00E014FB" w:rsidRDefault="00820E00" w:rsidP="003C4186">
            <w:pPr>
              <w:rPr>
                <w:rFonts w:cs="Times New Roman"/>
              </w:rPr>
            </w:pPr>
          </w:p>
        </w:tc>
        <w:tc>
          <w:tcPr>
            <w:tcW w:w="1903" w:type="dxa"/>
            <w:vMerge/>
          </w:tcPr>
          <w:p w14:paraId="400BB174" w14:textId="77777777" w:rsidR="00820E00" w:rsidRPr="00E014FB" w:rsidRDefault="00820E00" w:rsidP="003C4186">
            <w:pPr>
              <w:rPr>
                <w:rFonts w:cs="Times New Roman"/>
              </w:rPr>
            </w:pPr>
          </w:p>
        </w:tc>
        <w:tc>
          <w:tcPr>
            <w:tcW w:w="1224" w:type="dxa"/>
            <w:vMerge/>
          </w:tcPr>
          <w:p w14:paraId="1BA389CE" w14:textId="77777777" w:rsidR="00820E00" w:rsidRPr="00E014FB" w:rsidRDefault="00820E00" w:rsidP="003C4186">
            <w:pPr>
              <w:rPr>
                <w:rFonts w:cs="Times New Roman"/>
              </w:rPr>
            </w:pPr>
          </w:p>
        </w:tc>
        <w:tc>
          <w:tcPr>
            <w:tcW w:w="4080" w:type="dxa"/>
            <w:vMerge/>
          </w:tcPr>
          <w:p w14:paraId="6BEA756E" w14:textId="77777777" w:rsidR="00820E00" w:rsidRPr="00E014FB" w:rsidRDefault="00820E00" w:rsidP="003C4186">
            <w:pPr>
              <w:rPr>
                <w:rFonts w:cs="Times New Roman"/>
              </w:rPr>
            </w:pPr>
          </w:p>
        </w:tc>
        <w:tc>
          <w:tcPr>
            <w:tcW w:w="6800" w:type="dxa"/>
            <w:vMerge/>
          </w:tcPr>
          <w:p w14:paraId="1CA7F5BF"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3C968AFC" w14:textId="77777777" w:rsidTr="003C4186">
        <w:trPr>
          <w:trHeight w:val="276"/>
        </w:trPr>
        <w:tc>
          <w:tcPr>
            <w:tcW w:w="272" w:type="dxa"/>
            <w:vMerge/>
          </w:tcPr>
          <w:p w14:paraId="6ABD61AC" w14:textId="77777777" w:rsidR="00820E00" w:rsidRPr="00E014FB" w:rsidRDefault="00820E00" w:rsidP="003C4186">
            <w:pPr>
              <w:rPr>
                <w:rFonts w:cs="Times New Roman"/>
              </w:rPr>
            </w:pPr>
          </w:p>
        </w:tc>
        <w:tc>
          <w:tcPr>
            <w:tcW w:w="1903" w:type="dxa"/>
            <w:vMerge/>
          </w:tcPr>
          <w:p w14:paraId="7E58F97E" w14:textId="77777777" w:rsidR="00820E00" w:rsidRPr="00E014FB" w:rsidRDefault="00820E00" w:rsidP="003C4186">
            <w:pPr>
              <w:rPr>
                <w:rFonts w:cs="Times New Roman"/>
              </w:rPr>
            </w:pPr>
          </w:p>
        </w:tc>
        <w:tc>
          <w:tcPr>
            <w:tcW w:w="1224" w:type="dxa"/>
            <w:vMerge/>
          </w:tcPr>
          <w:p w14:paraId="36685A33" w14:textId="77777777" w:rsidR="00820E00" w:rsidRPr="00E014FB" w:rsidRDefault="00820E00" w:rsidP="003C4186">
            <w:pPr>
              <w:rPr>
                <w:rFonts w:cs="Times New Roman"/>
              </w:rPr>
            </w:pPr>
          </w:p>
        </w:tc>
        <w:tc>
          <w:tcPr>
            <w:tcW w:w="4080" w:type="dxa"/>
            <w:vMerge/>
          </w:tcPr>
          <w:p w14:paraId="5C592114" w14:textId="77777777" w:rsidR="00820E00" w:rsidRPr="00E014FB" w:rsidRDefault="00820E00" w:rsidP="003C4186">
            <w:pPr>
              <w:rPr>
                <w:rFonts w:cs="Times New Roman"/>
              </w:rPr>
            </w:pPr>
          </w:p>
        </w:tc>
        <w:tc>
          <w:tcPr>
            <w:tcW w:w="6800" w:type="dxa"/>
            <w:vMerge/>
          </w:tcPr>
          <w:p w14:paraId="6256F233"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3 этажа.</w:t>
            </w:r>
          </w:p>
        </w:tc>
      </w:tr>
      <w:tr w:rsidR="00820E00" w:rsidRPr="00E014FB" w14:paraId="0EE4B0FE" w14:textId="77777777" w:rsidTr="003C4186">
        <w:trPr>
          <w:trHeight w:val="276"/>
        </w:trPr>
        <w:tc>
          <w:tcPr>
            <w:tcW w:w="272" w:type="dxa"/>
            <w:vMerge/>
          </w:tcPr>
          <w:p w14:paraId="765EB412" w14:textId="77777777" w:rsidR="00820E00" w:rsidRPr="00E014FB" w:rsidRDefault="00820E00" w:rsidP="003C4186">
            <w:pPr>
              <w:rPr>
                <w:rFonts w:cs="Times New Roman"/>
              </w:rPr>
            </w:pPr>
          </w:p>
        </w:tc>
        <w:tc>
          <w:tcPr>
            <w:tcW w:w="1903" w:type="dxa"/>
            <w:vMerge/>
          </w:tcPr>
          <w:p w14:paraId="2A2EFE2B" w14:textId="77777777" w:rsidR="00820E00" w:rsidRPr="00E014FB" w:rsidRDefault="00820E00" w:rsidP="003C4186">
            <w:pPr>
              <w:rPr>
                <w:rFonts w:cs="Times New Roman"/>
              </w:rPr>
            </w:pPr>
          </w:p>
        </w:tc>
        <w:tc>
          <w:tcPr>
            <w:tcW w:w="1224" w:type="dxa"/>
            <w:vMerge/>
          </w:tcPr>
          <w:p w14:paraId="67D97330" w14:textId="77777777" w:rsidR="00820E00" w:rsidRPr="00E014FB" w:rsidRDefault="00820E00" w:rsidP="003C4186">
            <w:pPr>
              <w:rPr>
                <w:rFonts w:cs="Times New Roman"/>
              </w:rPr>
            </w:pPr>
          </w:p>
        </w:tc>
        <w:tc>
          <w:tcPr>
            <w:tcW w:w="4080" w:type="dxa"/>
            <w:vMerge/>
          </w:tcPr>
          <w:p w14:paraId="1C24E1CA" w14:textId="77777777" w:rsidR="00820E00" w:rsidRPr="00E014FB" w:rsidRDefault="00820E00" w:rsidP="003C4186">
            <w:pPr>
              <w:rPr>
                <w:rFonts w:cs="Times New Roman"/>
              </w:rPr>
            </w:pPr>
          </w:p>
        </w:tc>
        <w:tc>
          <w:tcPr>
            <w:tcW w:w="6800" w:type="dxa"/>
            <w:vMerge/>
          </w:tcPr>
          <w:p w14:paraId="4DF6C4B2" w14:textId="77777777" w:rsidR="00820E00" w:rsidRPr="00E014FB" w:rsidRDefault="00820E00" w:rsidP="003C4186">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200A1B60" w14:textId="77777777" w:rsidTr="003C4186">
        <w:trPr>
          <w:trHeight w:val="276"/>
        </w:trPr>
        <w:tc>
          <w:tcPr>
            <w:tcW w:w="272" w:type="dxa"/>
            <w:vMerge/>
          </w:tcPr>
          <w:p w14:paraId="7666A8F5" w14:textId="77777777" w:rsidR="00820E00" w:rsidRPr="00E014FB" w:rsidRDefault="00820E00" w:rsidP="003C4186">
            <w:pPr>
              <w:rPr>
                <w:rFonts w:cs="Times New Roman"/>
              </w:rPr>
            </w:pPr>
          </w:p>
        </w:tc>
        <w:tc>
          <w:tcPr>
            <w:tcW w:w="1903" w:type="dxa"/>
            <w:vMerge/>
          </w:tcPr>
          <w:p w14:paraId="5B6CB10B" w14:textId="77777777" w:rsidR="00820E00" w:rsidRPr="00E014FB" w:rsidRDefault="00820E00" w:rsidP="003C4186">
            <w:pPr>
              <w:rPr>
                <w:rFonts w:cs="Times New Roman"/>
              </w:rPr>
            </w:pPr>
          </w:p>
        </w:tc>
        <w:tc>
          <w:tcPr>
            <w:tcW w:w="1224" w:type="dxa"/>
            <w:vMerge/>
          </w:tcPr>
          <w:p w14:paraId="73D0DE84" w14:textId="77777777" w:rsidR="00820E00" w:rsidRPr="00E014FB" w:rsidRDefault="00820E00" w:rsidP="003C4186">
            <w:pPr>
              <w:rPr>
                <w:rFonts w:cs="Times New Roman"/>
              </w:rPr>
            </w:pPr>
          </w:p>
        </w:tc>
        <w:tc>
          <w:tcPr>
            <w:tcW w:w="4080" w:type="dxa"/>
            <w:vMerge/>
          </w:tcPr>
          <w:p w14:paraId="2EF560E5" w14:textId="77777777" w:rsidR="00820E00" w:rsidRPr="00E014FB" w:rsidRDefault="00820E00" w:rsidP="003C4186">
            <w:pPr>
              <w:rPr>
                <w:rFonts w:cs="Times New Roman"/>
              </w:rPr>
            </w:pPr>
          </w:p>
        </w:tc>
        <w:tc>
          <w:tcPr>
            <w:tcW w:w="6800" w:type="dxa"/>
            <w:vMerge/>
          </w:tcPr>
          <w:p w14:paraId="1692FD3F"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15 м.</w:t>
            </w:r>
          </w:p>
        </w:tc>
      </w:tr>
      <w:tr w:rsidR="00820E00" w:rsidRPr="00E014FB" w14:paraId="6D234335" w14:textId="77777777" w:rsidTr="003C4186">
        <w:trPr>
          <w:trHeight w:val="276"/>
        </w:trPr>
        <w:tc>
          <w:tcPr>
            <w:tcW w:w="272" w:type="dxa"/>
            <w:vMerge/>
          </w:tcPr>
          <w:p w14:paraId="3EC90246" w14:textId="77777777" w:rsidR="00820E00" w:rsidRPr="00E014FB" w:rsidRDefault="00820E00" w:rsidP="003C4186">
            <w:pPr>
              <w:rPr>
                <w:rFonts w:cs="Times New Roman"/>
              </w:rPr>
            </w:pPr>
          </w:p>
        </w:tc>
        <w:tc>
          <w:tcPr>
            <w:tcW w:w="1903" w:type="dxa"/>
            <w:vMerge/>
          </w:tcPr>
          <w:p w14:paraId="40690D73" w14:textId="77777777" w:rsidR="00820E00" w:rsidRPr="00E014FB" w:rsidRDefault="00820E00" w:rsidP="003C4186">
            <w:pPr>
              <w:rPr>
                <w:rFonts w:cs="Times New Roman"/>
              </w:rPr>
            </w:pPr>
          </w:p>
        </w:tc>
        <w:tc>
          <w:tcPr>
            <w:tcW w:w="1224" w:type="dxa"/>
            <w:vMerge/>
          </w:tcPr>
          <w:p w14:paraId="1935BC56" w14:textId="77777777" w:rsidR="00820E00" w:rsidRPr="00E014FB" w:rsidRDefault="00820E00" w:rsidP="003C4186">
            <w:pPr>
              <w:rPr>
                <w:rFonts w:cs="Times New Roman"/>
              </w:rPr>
            </w:pPr>
          </w:p>
        </w:tc>
        <w:tc>
          <w:tcPr>
            <w:tcW w:w="4080" w:type="dxa"/>
            <w:vMerge/>
          </w:tcPr>
          <w:p w14:paraId="3D86F4A0" w14:textId="77777777" w:rsidR="00820E00" w:rsidRPr="00E014FB" w:rsidRDefault="00820E00" w:rsidP="003C4186">
            <w:pPr>
              <w:rPr>
                <w:rFonts w:cs="Times New Roman"/>
              </w:rPr>
            </w:pPr>
          </w:p>
        </w:tc>
        <w:tc>
          <w:tcPr>
            <w:tcW w:w="6800" w:type="dxa"/>
            <w:vMerge/>
          </w:tcPr>
          <w:p w14:paraId="7D637F9A"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51CA4B65" w14:textId="77777777" w:rsidTr="003C4186">
        <w:trPr>
          <w:trHeight w:val="276"/>
        </w:trPr>
        <w:tc>
          <w:tcPr>
            <w:tcW w:w="272" w:type="dxa"/>
            <w:vMerge/>
          </w:tcPr>
          <w:p w14:paraId="7CD649A7" w14:textId="77777777" w:rsidR="00820E00" w:rsidRPr="00E014FB" w:rsidRDefault="00820E00" w:rsidP="003C4186">
            <w:pPr>
              <w:rPr>
                <w:rFonts w:cs="Times New Roman"/>
              </w:rPr>
            </w:pPr>
          </w:p>
        </w:tc>
        <w:tc>
          <w:tcPr>
            <w:tcW w:w="1903" w:type="dxa"/>
            <w:vMerge/>
          </w:tcPr>
          <w:p w14:paraId="43D4802E" w14:textId="77777777" w:rsidR="00820E00" w:rsidRPr="00E014FB" w:rsidRDefault="00820E00" w:rsidP="003C4186">
            <w:pPr>
              <w:rPr>
                <w:rFonts w:cs="Times New Roman"/>
              </w:rPr>
            </w:pPr>
          </w:p>
        </w:tc>
        <w:tc>
          <w:tcPr>
            <w:tcW w:w="1224" w:type="dxa"/>
            <w:vMerge/>
          </w:tcPr>
          <w:p w14:paraId="4A464FEF" w14:textId="77777777" w:rsidR="00820E00" w:rsidRPr="00E014FB" w:rsidRDefault="00820E00" w:rsidP="003C4186">
            <w:pPr>
              <w:rPr>
                <w:rFonts w:cs="Times New Roman"/>
              </w:rPr>
            </w:pPr>
          </w:p>
        </w:tc>
        <w:tc>
          <w:tcPr>
            <w:tcW w:w="4080" w:type="dxa"/>
            <w:vMerge/>
          </w:tcPr>
          <w:p w14:paraId="06755AE5" w14:textId="77777777" w:rsidR="00820E00" w:rsidRPr="00E014FB" w:rsidRDefault="00820E00" w:rsidP="003C4186">
            <w:pPr>
              <w:rPr>
                <w:rFonts w:cs="Times New Roman"/>
              </w:rPr>
            </w:pPr>
          </w:p>
        </w:tc>
        <w:tc>
          <w:tcPr>
            <w:tcW w:w="6800" w:type="dxa"/>
            <w:vMerge/>
          </w:tcPr>
          <w:p w14:paraId="5F2CB937" w14:textId="77777777" w:rsidR="00820E00" w:rsidRPr="00E014FB" w:rsidRDefault="00820E00" w:rsidP="003C4186">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258EE5D2" w14:textId="77777777" w:rsidTr="003C4186">
        <w:trPr>
          <w:trHeight w:val="276"/>
        </w:trPr>
        <w:tc>
          <w:tcPr>
            <w:tcW w:w="272" w:type="dxa"/>
            <w:vMerge/>
          </w:tcPr>
          <w:p w14:paraId="58BB486B" w14:textId="77777777" w:rsidR="00820E00" w:rsidRPr="00E014FB" w:rsidRDefault="00820E00" w:rsidP="003C4186">
            <w:pPr>
              <w:rPr>
                <w:rFonts w:cs="Times New Roman"/>
              </w:rPr>
            </w:pPr>
          </w:p>
        </w:tc>
        <w:tc>
          <w:tcPr>
            <w:tcW w:w="1903" w:type="dxa"/>
            <w:vMerge/>
          </w:tcPr>
          <w:p w14:paraId="23D60BD6" w14:textId="77777777" w:rsidR="00820E00" w:rsidRPr="00E014FB" w:rsidRDefault="00820E00" w:rsidP="003C4186">
            <w:pPr>
              <w:rPr>
                <w:rFonts w:cs="Times New Roman"/>
              </w:rPr>
            </w:pPr>
          </w:p>
        </w:tc>
        <w:tc>
          <w:tcPr>
            <w:tcW w:w="1224" w:type="dxa"/>
            <w:vMerge/>
          </w:tcPr>
          <w:p w14:paraId="6590D7D9" w14:textId="77777777" w:rsidR="00820E00" w:rsidRPr="00E014FB" w:rsidRDefault="00820E00" w:rsidP="003C4186">
            <w:pPr>
              <w:rPr>
                <w:rFonts w:cs="Times New Roman"/>
              </w:rPr>
            </w:pPr>
          </w:p>
        </w:tc>
        <w:tc>
          <w:tcPr>
            <w:tcW w:w="4080" w:type="dxa"/>
            <w:vMerge/>
          </w:tcPr>
          <w:p w14:paraId="00B58823" w14:textId="77777777" w:rsidR="00820E00" w:rsidRPr="00E014FB" w:rsidRDefault="00820E00" w:rsidP="003C4186">
            <w:pPr>
              <w:rPr>
                <w:rFonts w:cs="Times New Roman"/>
              </w:rPr>
            </w:pPr>
          </w:p>
        </w:tc>
        <w:tc>
          <w:tcPr>
            <w:tcW w:w="6800" w:type="dxa"/>
            <w:vMerge/>
          </w:tcPr>
          <w:p w14:paraId="4F345432" w14:textId="77777777" w:rsidR="00820E00" w:rsidRPr="00E014FB" w:rsidRDefault="00820E00" w:rsidP="003C4186">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4614F577" w14:textId="77777777" w:rsidTr="003C4186">
        <w:tc>
          <w:tcPr>
            <w:tcW w:w="272" w:type="dxa"/>
          </w:tcPr>
          <w:p w14:paraId="76137E8E" w14:textId="77777777" w:rsidR="00820E00" w:rsidRPr="00E014FB" w:rsidRDefault="00820E00" w:rsidP="003C4186">
            <w:pPr>
              <w:jc w:val="center"/>
              <w:rPr>
                <w:rFonts w:cs="Times New Roman"/>
              </w:rPr>
            </w:pPr>
            <w:r w:rsidRPr="00E014FB">
              <w:rPr>
                <w:rFonts w:eastAsia="Tahoma" w:cs="Times New Roman"/>
                <w:color w:val="000000"/>
                <w:sz w:val="20"/>
                <w:szCs w:val="20"/>
              </w:rPr>
              <w:t>11.</w:t>
            </w:r>
          </w:p>
        </w:tc>
        <w:tc>
          <w:tcPr>
            <w:tcW w:w="1903" w:type="dxa"/>
          </w:tcPr>
          <w:p w14:paraId="64EB028C" w14:textId="77777777" w:rsidR="00820E00" w:rsidRPr="00E014FB" w:rsidRDefault="00820E00" w:rsidP="003C4186">
            <w:pPr>
              <w:rPr>
                <w:rFonts w:cs="Times New Roman"/>
              </w:rPr>
            </w:pPr>
            <w:r w:rsidRPr="00E014FB">
              <w:rPr>
                <w:rFonts w:eastAsia="Tahoma" w:cs="Times New Roman"/>
                <w:color w:val="000000"/>
                <w:sz w:val="20"/>
                <w:szCs w:val="20"/>
              </w:rPr>
              <w:t>Туристическое обслуживание</w:t>
            </w:r>
          </w:p>
        </w:tc>
        <w:tc>
          <w:tcPr>
            <w:tcW w:w="1224" w:type="dxa"/>
          </w:tcPr>
          <w:p w14:paraId="26CDA388" w14:textId="77777777" w:rsidR="00820E00" w:rsidRPr="00E014FB" w:rsidRDefault="00820E00" w:rsidP="003C4186">
            <w:pPr>
              <w:rPr>
                <w:rFonts w:cs="Times New Roman"/>
              </w:rPr>
            </w:pPr>
            <w:r w:rsidRPr="00E014FB">
              <w:rPr>
                <w:rFonts w:eastAsia="Tahoma" w:cs="Times New Roman"/>
                <w:color w:val="000000"/>
                <w:sz w:val="20"/>
                <w:szCs w:val="20"/>
              </w:rPr>
              <w:t>5.2.1</w:t>
            </w:r>
          </w:p>
        </w:tc>
        <w:tc>
          <w:tcPr>
            <w:tcW w:w="4080" w:type="dxa"/>
          </w:tcPr>
          <w:p w14:paraId="3A0756BF" w14:textId="77777777" w:rsidR="00820E00" w:rsidRPr="00E014FB" w:rsidRDefault="00820E00" w:rsidP="003C4186">
            <w:pPr>
              <w:rPr>
                <w:rFonts w:cs="Times New Roman"/>
              </w:rPr>
            </w:pPr>
            <w:r w:rsidRPr="00E014FB">
              <w:rPr>
                <w:rFonts w:eastAsia="Tahoma" w:cs="Times New Roman"/>
                <w:color w:val="000000"/>
                <w:sz w:val="20"/>
                <w:szCs w:val="20"/>
              </w:rPr>
              <w:t xml:space="preserve">Размещение пансионатов, гостиниц, кемпингов, домов отдыха, не оказывающих услуги по лечению; размещение детских лагерей </w:t>
            </w:r>
          </w:p>
        </w:tc>
        <w:tc>
          <w:tcPr>
            <w:tcW w:w="6800" w:type="dxa"/>
            <w:vMerge/>
          </w:tcPr>
          <w:p w14:paraId="4697BC05" w14:textId="77777777" w:rsidR="00820E00" w:rsidRPr="00E014FB" w:rsidRDefault="00820E00" w:rsidP="003C4186">
            <w:pPr>
              <w:rPr>
                <w:rFonts w:cs="Times New Roman"/>
              </w:rPr>
            </w:pPr>
          </w:p>
        </w:tc>
      </w:tr>
      <w:tr w:rsidR="00820E00" w:rsidRPr="00E014FB" w14:paraId="20D85652" w14:textId="77777777" w:rsidTr="003C4186">
        <w:tc>
          <w:tcPr>
            <w:tcW w:w="272" w:type="dxa"/>
          </w:tcPr>
          <w:p w14:paraId="2D19B46B" w14:textId="77777777" w:rsidR="00820E00" w:rsidRPr="00E014FB" w:rsidRDefault="00820E00" w:rsidP="003C4186">
            <w:pPr>
              <w:jc w:val="center"/>
              <w:rPr>
                <w:rFonts w:cs="Times New Roman"/>
              </w:rPr>
            </w:pPr>
            <w:r w:rsidRPr="00E014FB">
              <w:rPr>
                <w:rFonts w:eastAsia="Tahoma" w:cs="Times New Roman"/>
                <w:color w:val="000000"/>
                <w:sz w:val="20"/>
                <w:szCs w:val="20"/>
              </w:rPr>
              <w:t>12.</w:t>
            </w:r>
          </w:p>
        </w:tc>
        <w:tc>
          <w:tcPr>
            <w:tcW w:w="1903" w:type="dxa"/>
          </w:tcPr>
          <w:p w14:paraId="4E2B2CB6" w14:textId="77777777" w:rsidR="00820E00" w:rsidRPr="00E014FB" w:rsidRDefault="00820E00" w:rsidP="003C4186">
            <w:pPr>
              <w:rPr>
                <w:rFonts w:cs="Times New Roman"/>
              </w:rPr>
            </w:pPr>
            <w:r w:rsidRPr="00E014FB">
              <w:rPr>
                <w:rFonts w:eastAsia="Tahoma" w:cs="Times New Roman"/>
                <w:color w:val="000000"/>
                <w:sz w:val="20"/>
                <w:szCs w:val="20"/>
              </w:rPr>
              <w:t>Охота и рыбалка</w:t>
            </w:r>
          </w:p>
        </w:tc>
        <w:tc>
          <w:tcPr>
            <w:tcW w:w="1224" w:type="dxa"/>
          </w:tcPr>
          <w:p w14:paraId="695F12AA" w14:textId="77777777" w:rsidR="00820E00" w:rsidRPr="00E014FB" w:rsidRDefault="00820E00" w:rsidP="003C4186">
            <w:pPr>
              <w:rPr>
                <w:rFonts w:cs="Times New Roman"/>
              </w:rPr>
            </w:pPr>
            <w:r w:rsidRPr="00E014FB">
              <w:rPr>
                <w:rFonts w:eastAsia="Tahoma" w:cs="Times New Roman"/>
                <w:color w:val="000000"/>
                <w:sz w:val="20"/>
                <w:szCs w:val="20"/>
              </w:rPr>
              <w:t>5.3</w:t>
            </w:r>
          </w:p>
        </w:tc>
        <w:tc>
          <w:tcPr>
            <w:tcW w:w="4080" w:type="dxa"/>
          </w:tcPr>
          <w:p w14:paraId="7F5BE7B5" w14:textId="77777777" w:rsidR="00820E00" w:rsidRPr="00E014FB" w:rsidRDefault="00820E00" w:rsidP="003C4186">
            <w:pPr>
              <w:rPr>
                <w:rFonts w:cs="Times New Roman"/>
              </w:rPr>
            </w:pPr>
            <w:r w:rsidRPr="00E014FB">
              <w:rPr>
                <w:rFonts w:eastAsia="Tahoma" w:cs="Times New Roman"/>
                <w:color w:val="000000"/>
                <w:sz w:val="20"/>
                <w:szCs w:val="20"/>
              </w:rPr>
              <w:t>Обустройство мест охоты и рыбалки, в том числе размещение дома охотника или рыболова, сооружений, необходимых для восстановления и поддержания поголовья зверей или количества рыбы</w:t>
            </w:r>
          </w:p>
        </w:tc>
        <w:tc>
          <w:tcPr>
            <w:tcW w:w="6800" w:type="dxa"/>
            <w:vMerge/>
          </w:tcPr>
          <w:p w14:paraId="03D516CD" w14:textId="77777777" w:rsidR="00820E00" w:rsidRPr="00E014FB" w:rsidRDefault="00820E00" w:rsidP="003C4186">
            <w:pPr>
              <w:rPr>
                <w:rFonts w:cs="Times New Roman"/>
              </w:rPr>
            </w:pPr>
          </w:p>
        </w:tc>
      </w:tr>
      <w:tr w:rsidR="00820E00" w:rsidRPr="00E014FB" w14:paraId="6F0D2881" w14:textId="77777777" w:rsidTr="003C4186">
        <w:tc>
          <w:tcPr>
            <w:tcW w:w="272" w:type="dxa"/>
            <w:vMerge w:val="restart"/>
          </w:tcPr>
          <w:p w14:paraId="267442D6" w14:textId="77777777" w:rsidR="00820E00" w:rsidRPr="00E014FB" w:rsidRDefault="00820E00" w:rsidP="003C4186">
            <w:pPr>
              <w:jc w:val="center"/>
              <w:rPr>
                <w:rFonts w:cs="Times New Roman"/>
              </w:rPr>
            </w:pPr>
            <w:r w:rsidRPr="00E014FB">
              <w:rPr>
                <w:rFonts w:eastAsia="Tahoma" w:cs="Times New Roman"/>
                <w:color w:val="000000"/>
                <w:sz w:val="20"/>
                <w:szCs w:val="20"/>
              </w:rPr>
              <w:t>13.</w:t>
            </w:r>
          </w:p>
        </w:tc>
        <w:tc>
          <w:tcPr>
            <w:tcW w:w="1903" w:type="dxa"/>
            <w:vMerge w:val="restart"/>
          </w:tcPr>
          <w:p w14:paraId="5534C450" w14:textId="77777777" w:rsidR="00820E00" w:rsidRPr="00E014FB" w:rsidRDefault="00820E00" w:rsidP="003C4186">
            <w:pPr>
              <w:rPr>
                <w:rFonts w:cs="Times New Roman"/>
              </w:rPr>
            </w:pPr>
            <w:r w:rsidRPr="00E014FB">
              <w:rPr>
                <w:rFonts w:eastAsia="Tahoma" w:cs="Times New Roman"/>
                <w:color w:val="000000"/>
                <w:sz w:val="20"/>
                <w:szCs w:val="20"/>
              </w:rPr>
              <w:t>Причалы для маломерных судов</w:t>
            </w:r>
          </w:p>
        </w:tc>
        <w:tc>
          <w:tcPr>
            <w:tcW w:w="1224" w:type="dxa"/>
            <w:vMerge w:val="restart"/>
          </w:tcPr>
          <w:p w14:paraId="645C1038" w14:textId="77777777" w:rsidR="00820E00" w:rsidRPr="00E014FB" w:rsidRDefault="00820E00" w:rsidP="003C4186">
            <w:pPr>
              <w:rPr>
                <w:rFonts w:cs="Times New Roman"/>
              </w:rPr>
            </w:pPr>
            <w:r w:rsidRPr="00E014FB">
              <w:rPr>
                <w:rFonts w:eastAsia="Tahoma" w:cs="Times New Roman"/>
                <w:color w:val="000000"/>
                <w:sz w:val="20"/>
                <w:szCs w:val="20"/>
              </w:rPr>
              <w:t>5.4</w:t>
            </w:r>
          </w:p>
        </w:tc>
        <w:tc>
          <w:tcPr>
            <w:tcW w:w="4080" w:type="dxa"/>
            <w:vMerge w:val="restart"/>
          </w:tcPr>
          <w:p w14:paraId="3AE72869" w14:textId="77777777" w:rsidR="00820E00" w:rsidRPr="00E014FB" w:rsidRDefault="00820E00" w:rsidP="003C4186">
            <w:pPr>
              <w:rPr>
                <w:rFonts w:cs="Times New Roman"/>
              </w:rPr>
            </w:pPr>
            <w:r w:rsidRPr="00E014FB">
              <w:rPr>
                <w:rFonts w:eastAsia="Tahoma" w:cs="Times New Roman"/>
                <w:color w:val="000000"/>
                <w:sz w:val="20"/>
                <w:szCs w:val="20"/>
              </w:rPr>
              <w:t>Размещение сооружений, предназначенных для причаливания, хранения и обслуживания яхт, катеров, лодок и других маломерных судов</w:t>
            </w:r>
          </w:p>
        </w:tc>
        <w:tc>
          <w:tcPr>
            <w:tcW w:w="6800" w:type="dxa"/>
          </w:tcPr>
          <w:p w14:paraId="5106057B"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500 кв.м.</w:t>
            </w:r>
          </w:p>
        </w:tc>
      </w:tr>
      <w:tr w:rsidR="00820E00" w:rsidRPr="00E014FB" w14:paraId="6C5FAC41" w14:textId="77777777" w:rsidTr="003C4186">
        <w:tc>
          <w:tcPr>
            <w:tcW w:w="272" w:type="dxa"/>
            <w:vMerge/>
          </w:tcPr>
          <w:p w14:paraId="66D7E17C" w14:textId="77777777" w:rsidR="00820E00" w:rsidRPr="00E014FB" w:rsidRDefault="00820E00" w:rsidP="003C4186">
            <w:pPr>
              <w:rPr>
                <w:rFonts w:cs="Times New Roman"/>
              </w:rPr>
            </w:pPr>
          </w:p>
        </w:tc>
        <w:tc>
          <w:tcPr>
            <w:tcW w:w="1903" w:type="dxa"/>
            <w:vMerge/>
          </w:tcPr>
          <w:p w14:paraId="02F23F5F" w14:textId="77777777" w:rsidR="00820E00" w:rsidRPr="00E014FB" w:rsidRDefault="00820E00" w:rsidP="003C4186">
            <w:pPr>
              <w:rPr>
                <w:rFonts w:cs="Times New Roman"/>
              </w:rPr>
            </w:pPr>
          </w:p>
        </w:tc>
        <w:tc>
          <w:tcPr>
            <w:tcW w:w="1224" w:type="dxa"/>
            <w:vMerge/>
          </w:tcPr>
          <w:p w14:paraId="2275D384" w14:textId="77777777" w:rsidR="00820E00" w:rsidRPr="00E014FB" w:rsidRDefault="00820E00" w:rsidP="003C4186">
            <w:pPr>
              <w:rPr>
                <w:rFonts w:cs="Times New Roman"/>
              </w:rPr>
            </w:pPr>
          </w:p>
        </w:tc>
        <w:tc>
          <w:tcPr>
            <w:tcW w:w="4080" w:type="dxa"/>
            <w:vMerge/>
          </w:tcPr>
          <w:p w14:paraId="1D4024AE" w14:textId="77777777" w:rsidR="00820E00" w:rsidRPr="00E014FB" w:rsidRDefault="00820E00" w:rsidP="003C4186">
            <w:pPr>
              <w:rPr>
                <w:rFonts w:cs="Times New Roman"/>
              </w:rPr>
            </w:pPr>
          </w:p>
        </w:tc>
        <w:tc>
          <w:tcPr>
            <w:tcW w:w="6800" w:type="dxa"/>
          </w:tcPr>
          <w:p w14:paraId="40CBFAC2"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10000 кв.м.</w:t>
            </w:r>
          </w:p>
        </w:tc>
      </w:tr>
      <w:tr w:rsidR="00820E00" w:rsidRPr="00E014FB" w14:paraId="1FFB604E" w14:textId="77777777" w:rsidTr="003C4186">
        <w:tc>
          <w:tcPr>
            <w:tcW w:w="272" w:type="dxa"/>
            <w:vMerge/>
          </w:tcPr>
          <w:p w14:paraId="2D603A44" w14:textId="77777777" w:rsidR="00820E00" w:rsidRPr="00E014FB" w:rsidRDefault="00820E00" w:rsidP="003C4186">
            <w:pPr>
              <w:rPr>
                <w:rFonts w:cs="Times New Roman"/>
              </w:rPr>
            </w:pPr>
          </w:p>
        </w:tc>
        <w:tc>
          <w:tcPr>
            <w:tcW w:w="1903" w:type="dxa"/>
            <w:vMerge/>
          </w:tcPr>
          <w:p w14:paraId="5FA817E5" w14:textId="77777777" w:rsidR="00820E00" w:rsidRPr="00E014FB" w:rsidRDefault="00820E00" w:rsidP="003C4186">
            <w:pPr>
              <w:rPr>
                <w:rFonts w:cs="Times New Roman"/>
              </w:rPr>
            </w:pPr>
          </w:p>
        </w:tc>
        <w:tc>
          <w:tcPr>
            <w:tcW w:w="1224" w:type="dxa"/>
            <w:vMerge/>
          </w:tcPr>
          <w:p w14:paraId="4EA99A30" w14:textId="77777777" w:rsidR="00820E00" w:rsidRPr="00E014FB" w:rsidRDefault="00820E00" w:rsidP="003C4186">
            <w:pPr>
              <w:rPr>
                <w:rFonts w:cs="Times New Roman"/>
              </w:rPr>
            </w:pPr>
          </w:p>
        </w:tc>
        <w:tc>
          <w:tcPr>
            <w:tcW w:w="4080" w:type="dxa"/>
            <w:vMerge/>
          </w:tcPr>
          <w:p w14:paraId="5B8CEFCA" w14:textId="77777777" w:rsidR="00820E00" w:rsidRPr="00E014FB" w:rsidRDefault="00820E00" w:rsidP="003C4186">
            <w:pPr>
              <w:rPr>
                <w:rFonts w:cs="Times New Roman"/>
              </w:rPr>
            </w:pPr>
          </w:p>
        </w:tc>
        <w:tc>
          <w:tcPr>
            <w:tcW w:w="6800" w:type="dxa"/>
          </w:tcPr>
          <w:p w14:paraId="48D7F5BE"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7CCA4256" w14:textId="77777777" w:rsidTr="003C4186">
        <w:tc>
          <w:tcPr>
            <w:tcW w:w="272" w:type="dxa"/>
            <w:vMerge/>
          </w:tcPr>
          <w:p w14:paraId="09AA417E" w14:textId="77777777" w:rsidR="00820E00" w:rsidRPr="00E014FB" w:rsidRDefault="00820E00" w:rsidP="003C4186">
            <w:pPr>
              <w:rPr>
                <w:rFonts w:cs="Times New Roman"/>
              </w:rPr>
            </w:pPr>
          </w:p>
        </w:tc>
        <w:tc>
          <w:tcPr>
            <w:tcW w:w="1903" w:type="dxa"/>
            <w:vMerge/>
          </w:tcPr>
          <w:p w14:paraId="639F383E" w14:textId="77777777" w:rsidR="00820E00" w:rsidRPr="00E014FB" w:rsidRDefault="00820E00" w:rsidP="003C4186">
            <w:pPr>
              <w:rPr>
                <w:rFonts w:cs="Times New Roman"/>
              </w:rPr>
            </w:pPr>
          </w:p>
        </w:tc>
        <w:tc>
          <w:tcPr>
            <w:tcW w:w="1224" w:type="dxa"/>
            <w:vMerge/>
          </w:tcPr>
          <w:p w14:paraId="6E3D8893" w14:textId="77777777" w:rsidR="00820E00" w:rsidRPr="00E014FB" w:rsidRDefault="00820E00" w:rsidP="003C4186">
            <w:pPr>
              <w:rPr>
                <w:rFonts w:cs="Times New Roman"/>
              </w:rPr>
            </w:pPr>
          </w:p>
        </w:tc>
        <w:tc>
          <w:tcPr>
            <w:tcW w:w="4080" w:type="dxa"/>
            <w:vMerge/>
          </w:tcPr>
          <w:p w14:paraId="49AD5860" w14:textId="77777777" w:rsidR="00820E00" w:rsidRPr="00E014FB" w:rsidRDefault="00820E00" w:rsidP="003C4186">
            <w:pPr>
              <w:rPr>
                <w:rFonts w:cs="Times New Roman"/>
              </w:rPr>
            </w:pPr>
          </w:p>
        </w:tc>
        <w:tc>
          <w:tcPr>
            <w:tcW w:w="6800" w:type="dxa"/>
          </w:tcPr>
          <w:p w14:paraId="1A244726" w14:textId="77777777" w:rsidR="00820E00" w:rsidRPr="00E014FB" w:rsidRDefault="00820E00" w:rsidP="003C4186">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00AA6314" w14:textId="77777777" w:rsidTr="003C4186">
        <w:tc>
          <w:tcPr>
            <w:tcW w:w="272" w:type="dxa"/>
            <w:vMerge/>
          </w:tcPr>
          <w:p w14:paraId="765FCCA8" w14:textId="77777777" w:rsidR="00820E00" w:rsidRPr="00E014FB" w:rsidRDefault="00820E00" w:rsidP="003C4186">
            <w:pPr>
              <w:rPr>
                <w:rFonts w:cs="Times New Roman"/>
              </w:rPr>
            </w:pPr>
          </w:p>
        </w:tc>
        <w:tc>
          <w:tcPr>
            <w:tcW w:w="1903" w:type="dxa"/>
            <w:vMerge/>
          </w:tcPr>
          <w:p w14:paraId="543B4D21" w14:textId="77777777" w:rsidR="00820E00" w:rsidRPr="00E014FB" w:rsidRDefault="00820E00" w:rsidP="003C4186">
            <w:pPr>
              <w:rPr>
                <w:rFonts w:cs="Times New Roman"/>
              </w:rPr>
            </w:pPr>
          </w:p>
        </w:tc>
        <w:tc>
          <w:tcPr>
            <w:tcW w:w="1224" w:type="dxa"/>
            <w:vMerge/>
          </w:tcPr>
          <w:p w14:paraId="020ACDD3" w14:textId="77777777" w:rsidR="00820E00" w:rsidRPr="00E014FB" w:rsidRDefault="00820E00" w:rsidP="003C4186">
            <w:pPr>
              <w:rPr>
                <w:rFonts w:cs="Times New Roman"/>
              </w:rPr>
            </w:pPr>
          </w:p>
        </w:tc>
        <w:tc>
          <w:tcPr>
            <w:tcW w:w="4080" w:type="dxa"/>
            <w:vMerge/>
          </w:tcPr>
          <w:p w14:paraId="7386BB2A" w14:textId="77777777" w:rsidR="00820E00" w:rsidRPr="00E014FB" w:rsidRDefault="00820E00" w:rsidP="003C4186">
            <w:pPr>
              <w:rPr>
                <w:rFonts w:cs="Times New Roman"/>
              </w:rPr>
            </w:pPr>
          </w:p>
        </w:tc>
        <w:tc>
          <w:tcPr>
            <w:tcW w:w="6800" w:type="dxa"/>
          </w:tcPr>
          <w:p w14:paraId="12C73E36"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34ACC49A" w14:textId="77777777" w:rsidTr="003C4186">
        <w:tc>
          <w:tcPr>
            <w:tcW w:w="272" w:type="dxa"/>
            <w:vMerge/>
          </w:tcPr>
          <w:p w14:paraId="23A7B85B" w14:textId="77777777" w:rsidR="00820E00" w:rsidRPr="00E014FB" w:rsidRDefault="00820E00" w:rsidP="003C4186">
            <w:pPr>
              <w:rPr>
                <w:rFonts w:cs="Times New Roman"/>
              </w:rPr>
            </w:pPr>
          </w:p>
        </w:tc>
        <w:tc>
          <w:tcPr>
            <w:tcW w:w="1903" w:type="dxa"/>
            <w:vMerge/>
          </w:tcPr>
          <w:p w14:paraId="7458367A" w14:textId="77777777" w:rsidR="00820E00" w:rsidRPr="00E014FB" w:rsidRDefault="00820E00" w:rsidP="003C4186">
            <w:pPr>
              <w:rPr>
                <w:rFonts w:cs="Times New Roman"/>
              </w:rPr>
            </w:pPr>
          </w:p>
        </w:tc>
        <w:tc>
          <w:tcPr>
            <w:tcW w:w="1224" w:type="dxa"/>
            <w:vMerge/>
          </w:tcPr>
          <w:p w14:paraId="772ECD3B" w14:textId="77777777" w:rsidR="00820E00" w:rsidRPr="00E014FB" w:rsidRDefault="00820E00" w:rsidP="003C4186">
            <w:pPr>
              <w:rPr>
                <w:rFonts w:cs="Times New Roman"/>
              </w:rPr>
            </w:pPr>
          </w:p>
        </w:tc>
        <w:tc>
          <w:tcPr>
            <w:tcW w:w="4080" w:type="dxa"/>
            <w:vMerge/>
          </w:tcPr>
          <w:p w14:paraId="59845009" w14:textId="77777777" w:rsidR="00820E00" w:rsidRPr="00E014FB" w:rsidRDefault="00820E00" w:rsidP="003C4186">
            <w:pPr>
              <w:rPr>
                <w:rFonts w:cs="Times New Roman"/>
              </w:rPr>
            </w:pPr>
          </w:p>
        </w:tc>
        <w:tc>
          <w:tcPr>
            <w:tcW w:w="6800" w:type="dxa"/>
          </w:tcPr>
          <w:p w14:paraId="43FF4FFF"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820E00" w:rsidRPr="00E014FB" w14:paraId="1A64EB5F" w14:textId="77777777" w:rsidTr="003C4186">
        <w:tc>
          <w:tcPr>
            <w:tcW w:w="272" w:type="dxa"/>
            <w:vMerge/>
          </w:tcPr>
          <w:p w14:paraId="62FF0F0D" w14:textId="77777777" w:rsidR="00820E00" w:rsidRPr="00E014FB" w:rsidRDefault="00820E00" w:rsidP="003C4186">
            <w:pPr>
              <w:rPr>
                <w:rFonts w:cs="Times New Roman"/>
              </w:rPr>
            </w:pPr>
          </w:p>
        </w:tc>
        <w:tc>
          <w:tcPr>
            <w:tcW w:w="1903" w:type="dxa"/>
            <w:vMerge/>
          </w:tcPr>
          <w:p w14:paraId="6DF14E05" w14:textId="77777777" w:rsidR="00820E00" w:rsidRPr="00E014FB" w:rsidRDefault="00820E00" w:rsidP="003C4186">
            <w:pPr>
              <w:rPr>
                <w:rFonts w:cs="Times New Roman"/>
              </w:rPr>
            </w:pPr>
          </w:p>
        </w:tc>
        <w:tc>
          <w:tcPr>
            <w:tcW w:w="1224" w:type="dxa"/>
            <w:vMerge/>
          </w:tcPr>
          <w:p w14:paraId="5D4B1006" w14:textId="77777777" w:rsidR="00820E00" w:rsidRPr="00E014FB" w:rsidRDefault="00820E00" w:rsidP="003C4186">
            <w:pPr>
              <w:rPr>
                <w:rFonts w:cs="Times New Roman"/>
              </w:rPr>
            </w:pPr>
          </w:p>
        </w:tc>
        <w:tc>
          <w:tcPr>
            <w:tcW w:w="4080" w:type="dxa"/>
            <w:vMerge/>
          </w:tcPr>
          <w:p w14:paraId="23B299E9" w14:textId="77777777" w:rsidR="00820E00" w:rsidRPr="00E014FB" w:rsidRDefault="00820E00" w:rsidP="003C4186">
            <w:pPr>
              <w:rPr>
                <w:rFonts w:cs="Times New Roman"/>
              </w:rPr>
            </w:pPr>
          </w:p>
        </w:tc>
        <w:tc>
          <w:tcPr>
            <w:tcW w:w="6800" w:type="dxa"/>
          </w:tcPr>
          <w:p w14:paraId="15C7506C"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4AF12933" w14:textId="77777777" w:rsidTr="003C4186">
        <w:tc>
          <w:tcPr>
            <w:tcW w:w="272" w:type="dxa"/>
            <w:vMerge/>
          </w:tcPr>
          <w:p w14:paraId="2CA64E77" w14:textId="77777777" w:rsidR="00820E00" w:rsidRPr="00E014FB" w:rsidRDefault="00820E00" w:rsidP="003C4186">
            <w:pPr>
              <w:rPr>
                <w:rFonts w:cs="Times New Roman"/>
              </w:rPr>
            </w:pPr>
          </w:p>
        </w:tc>
        <w:tc>
          <w:tcPr>
            <w:tcW w:w="1903" w:type="dxa"/>
            <w:vMerge/>
          </w:tcPr>
          <w:p w14:paraId="031CF27E" w14:textId="77777777" w:rsidR="00820E00" w:rsidRPr="00E014FB" w:rsidRDefault="00820E00" w:rsidP="003C4186">
            <w:pPr>
              <w:rPr>
                <w:rFonts w:cs="Times New Roman"/>
              </w:rPr>
            </w:pPr>
          </w:p>
        </w:tc>
        <w:tc>
          <w:tcPr>
            <w:tcW w:w="1224" w:type="dxa"/>
            <w:vMerge/>
          </w:tcPr>
          <w:p w14:paraId="088F754A" w14:textId="77777777" w:rsidR="00820E00" w:rsidRPr="00E014FB" w:rsidRDefault="00820E00" w:rsidP="003C4186">
            <w:pPr>
              <w:rPr>
                <w:rFonts w:cs="Times New Roman"/>
              </w:rPr>
            </w:pPr>
          </w:p>
        </w:tc>
        <w:tc>
          <w:tcPr>
            <w:tcW w:w="4080" w:type="dxa"/>
            <w:vMerge/>
          </w:tcPr>
          <w:p w14:paraId="02933D21" w14:textId="77777777" w:rsidR="00820E00" w:rsidRPr="00E014FB" w:rsidRDefault="00820E00" w:rsidP="003C4186">
            <w:pPr>
              <w:rPr>
                <w:rFonts w:cs="Times New Roman"/>
              </w:rPr>
            </w:pPr>
          </w:p>
        </w:tc>
        <w:tc>
          <w:tcPr>
            <w:tcW w:w="6800" w:type="dxa"/>
          </w:tcPr>
          <w:p w14:paraId="659CC9A8"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2 этажа.</w:t>
            </w:r>
          </w:p>
        </w:tc>
      </w:tr>
      <w:tr w:rsidR="00820E00" w:rsidRPr="00E014FB" w14:paraId="0AAC1402" w14:textId="77777777" w:rsidTr="003C4186">
        <w:tc>
          <w:tcPr>
            <w:tcW w:w="272" w:type="dxa"/>
            <w:vMerge/>
          </w:tcPr>
          <w:p w14:paraId="20C65415" w14:textId="77777777" w:rsidR="00820E00" w:rsidRPr="00E014FB" w:rsidRDefault="00820E00" w:rsidP="003C4186">
            <w:pPr>
              <w:rPr>
                <w:rFonts w:cs="Times New Roman"/>
              </w:rPr>
            </w:pPr>
          </w:p>
        </w:tc>
        <w:tc>
          <w:tcPr>
            <w:tcW w:w="1903" w:type="dxa"/>
            <w:vMerge/>
          </w:tcPr>
          <w:p w14:paraId="73947933" w14:textId="77777777" w:rsidR="00820E00" w:rsidRPr="00E014FB" w:rsidRDefault="00820E00" w:rsidP="003C4186">
            <w:pPr>
              <w:rPr>
                <w:rFonts w:cs="Times New Roman"/>
              </w:rPr>
            </w:pPr>
          </w:p>
        </w:tc>
        <w:tc>
          <w:tcPr>
            <w:tcW w:w="1224" w:type="dxa"/>
            <w:vMerge/>
          </w:tcPr>
          <w:p w14:paraId="21FA95FC" w14:textId="77777777" w:rsidR="00820E00" w:rsidRPr="00E014FB" w:rsidRDefault="00820E00" w:rsidP="003C4186">
            <w:pPr>
              <w:rPr>
                <w:rFonts w:cs="Times New Roman"/>
              </w:rPr>
            </w:pPr>
          </w:p>
        </w:tc>
        <w:tc>
          <w:tcPr>
            <w:tcW w:w="4080" w:type="dxa"/>
            <w:vMerge/>
          </w:tcPr>
          <w:p w14:paraId="2558B326" w14:textId="77777777" w:rsidR="00820E00" w:rsidRPr="00E014FB" w:rsidRDefault="00820E00" w:rsidP="003C4186">
            <w:pPr>
              <w:rPr>
                <w:rFonts w:cs="Times New Roman"/>
              </w:rPr>
            </w:pPr>
          </w:p>
        </w:tc>
        <w:tc>
          <w:tcPr>
            <w:tcW w:w="6800" w:type="dxa"/>
          </w:tcPr>
          <w:p w14:paraId="56DD8109" w14:textId="77777777" w:rsidR="00820E00" w:rsidRPr="00E014FB" w:rsidRDefault="00820E00" w:rsidP="003C4186">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327A6303" w14:textId="77777777" w:rsidTr="003C4186">
        <w:tc>
          <w:tcPr>
            <w:tcW w:w="272" w:type="dxa"/>
            <w:vMerge/>
          </w:tcPr>
          <w:p w14:paraId="06884D1F" w14:textId="77777777" w:rsidR="00820E00" w:rsidRPr="00E014FB" w:rsidRDefault="00820E00" w:rsidP="003C4186">
            <w:pPr>
              <w:rPr>
                <w:rFonts w:cs="Times New Roman"/>
              </w:rPr>
            </w:pPr>
          </w:p>
        </w:tc>
        <w:tc>
          <w:tcPr>
            <w:tcW w:w="1903" w:type="dxa"/>
            <w:vMerge/>
          </w:tcPr>
          <w:p w14:paraId="3603612C" w14:textId="77777777" w:rsidR="00820E00" w:rsidRPr="00E014FB" w:rsidRDefault="00820E00" w:rsidP="003C4186">
            <w:pPr>
              <w:rPr>
                <w:rFonts w:cs="Times New Roman"/>
              </w:rPr>
            </w:pPr>
          </w:p>
        </w:tc>
        <w:tc>
          <w:tcPr>
            <w:tcW w:w="1224" w:type="dxa"/>
            <w:vMerge/>
          </w:tcPr>
          <w:p w14:paraId="3AB3B6B1" w14:textId="77777777" w:rsidR="00820E00" w:rsidRPr="00E014FB" w:rsidRDefault="00820E00" w:rsidP="003C4186">
            <w:pPr>
              <w:rPr>
                <w:rFonts w:cs="Times New Roman"/>
              </w:rPr>
            </w:pPr>
          </w:p>
        </w:tc>
        <w:tc>
          <w:tcPr>
            <w:tcW w:w="4080" w:type="dxa"/>
            <w:vMerge/>
          </w:tcPr>
          <w:p w14:paraId="1B7478BF" w14:textId="77777777" w:rsidR="00820E00" w:rsidRPr="00E014FB" w:rsidRDefault="00820E00" w:rsidP="003C4186">
            <w:pPr>
              <w:rPr>
                <w:rFonts w:cs="Times New Roman"/>
              </w:rPr>
            </w:pPr>
          </w:p>
        </w:tc>
        <w:tc>
          <w:tcPr>
            <w:tcW w:w="6800" w:type="dxa"/>
          </w:tcPr>
          <w:p w14:paraId="5E49060F"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20 м.</w:t>
            </w:r>
          </w:p>
        </w:tc>
      </w:tr>
      <w:tr w:rsidR="00820E00" w:rsidRPr="00E014FB" w14:paraId="591FD79F" w14:textId="77777777" w:rsidTr="003C4186">
        <w:tc>
          <w:tcPr>
            <w:tcW w:w="272" w:type="dxa"/>
            <w:vMerge/>
          </w:tcPr>
          <w:p w14:paraId="1C3543B5" w14:textId="77777777" w:rsidR="00820E00" w:rsidRPr="00E014FB" w:rsidRDefault="00820E00" w:rsidP="003C4186">
            <w:pPr>
              <w:rPr>
                <w:rFonts w:cs="Times New Roman"/>
              </w:rPr>
            </w:pPr>
          </w:p>
        </w:tc>
        <w:tc>
          <w:tcPr>
            <w:tcW w:w="1903" w:type="dxa"/>
            <w:vMerge/>
          </w:tcPr>
          <w:p w14:paraId="42733385" w14:textId="77777777" w:rsidR="00820E00" w:rsidRPr="00E014FB" w:rsidRDefault="00820E00" w:rsidP="003C4186">
            <w:pPr>
              <w:rPr>
                <w:rFonts w:cs="Times New Roman"/>
              </w:rPr>
            </w:pPr>
          </w:p>
        </w:tc>
        <w:tc>
          <w:tcPr>
            <w:tcW w:w="1224" w:type="dxa"/>
            <w:vMerge/>
          </w:tcPr>
          <w:p w14:paraId="588C5B11" w14:textId="77777777" w:rsidR="00820E00" w:rsidRPr="00E014FB" w:rsidRDefault="00820E00" w:rsidP="003C4186">
            <w:pPr>
              <w:rPr>
                <w:rFonts w:cs="Times New Roman"/>
              </w:rPr>
            </w:pPr>
          </w:p>
        </w:tc>
        <w:tc>
          <w:tcPr>
            <w:tcW w:w="4080" w:type="dxa"/>
            <w:vMerge/>
          </w:tcPr>
          <w:p w14:paraId="1B8E8EA5" w14:textId="77777777" w:rsidR="00820E00" w:rsidRPr="00E014FB" w:rsidRDefault="00820E00" w:rsidP="003C4186">
            <w:pPr>
              <w:rPr>
                <w:rFonts w:cs="Times New Roman"/>
              </w:rPr>
            </w:pPr>
          </w:p>
        </w:tc>
        <w:tc>
          <w:tcPr>
            <w:tcW w:w="6800" w:type="dxa"/>
          </w:tcPr>
          <w:p w14:paraId="4702FFE5"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80%.</w:t>
            </w:r>
          </w:p>
        </w:tc>
      </w:tr>
      <w:tr w:rsidR="00820E00" w:rsidRPr="00E014FB" w14:paraId="2BDCBACD" w14:textId="77777777" w:rsidTr="003C4186">
        <w:tc>
          <w:tcPr>
            <w:tcW w:w="272" w:type="dxa"/>
            <w:vMerge/>
          </w:tcPr>
          <w:p w14:paraId="359FCA06" w14:textId="77777777" w:rsidR="00820E00" w:rsidRPr="00E014FB" w:rsidRDefault="00820E00" w:rsidP="003C4186">
            <w:pPr>
              <w:rPr>
                <w:rFonts w:cs="Times New Roman"/>
              </w:rPr>
            </w:pPr>
          </w:p>
        </w:tc>
        <w:tc>
          <w:tcPr>
            <w:tcW w:w="1903" w:type="dxa"/>
            <w:vMerge/>
          </w:tcPr>
          <w:p w14:paraId="4E162B29" w14:textId="77777777" w:rsidR="00820E00" w:rsidRPr="00E014FB" w:rsidRDefault="00820E00" w:rsidP="003C4186">
            <w:pPr>
              <w:rPr>
                <w:rFonts w:cs="Times New Roman"/>
              </w:rPr>
            </w:pPr>
          </w:p>
        </w:tc>
        <w:tc>
          <w:tcPr>
            <w:tcW w:w="1224" w:type="dxa"/>
            <w:vMerge/>
          </w:tcPr>
          <w:p w14:paraId="43829BB6" w14:textId="77777777" w:rsidR="00820E00" w:rsidRPr="00E014FB" w:rsidRDefault="00820E00" w:rsidP="003C4186">
            <w:pPr>
              <w:rPr>
                <w:rFonts w:cs="Times New Roman"/>
              </w:rPr>
            </w:pPr>
          </w:p>
        </w:tc>
        <w:tc>
          <w:tcPr>
            <w:tcW w:w="4080" w:type="dxa"/>
            <w:vMerge/>
          </w:tcPr>
          <w:p w14:paraId="049C6A77" w14:textId="77777777" w:rsidR="00820E00" w:rsidRPr="00E014FB" w:rsidRDefault="00820E00" w:rsidP="003C4186">
            <w:pPr>
              <w:rPr>
                <w:rFonts w:cs="Times New Roman"/>
              </w:rPr>
            </w:pPr>
          </w:p>
        </w:tc>
        <w:tc>
          <w:tcPr>
            <w:tcW w:w="6800" w:type="dxa"/>
          </w:tcPr>
          <w:p w14:paraId="7FAD066F" w14:textId="77777777" w:rsidR="00820E00" w:rsidRPr="00E014FB" w:rsidRDefault="00820E00" w:rsidP="003C4186">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22D8AB8C" w14:textId="77777777" w:rsidTr="003C4186">
        <w:tc>
          <w:tcPr>
            <w:tcW w:w="272" w:type="dxa"/>
            <w:vMerge/>
          </w:tcPr>
          <w:p w14:paraId="4DF7024B" w14:textId="77777777" w:rsidR="00820E00" w:rsidRPr="00E014FB" w:rsidRDefault="00820E00" w:rsidP="003C4186">
            <w:pPr>
              <w:rPr>
                <w:rFonts w:cs="Times New Roman"/>
              </w:rPr>
            </w:pPr>
          </w:p>
        </w:tc>
        <w:tc>
          <w:tcPr>
            <w:tcW w:w="1903" w:type="dxa"/>
            <w:vMerge/>
          </w:tcPr>
          <w:p w14:paraId="181FDD73" w14:textId="77777777" w:rsidR="00820E00" w:rsidRPr="00E014FB" w:rsidRDefault="00820E00" w:rsidP="003C4186">
            <w:pPr>
              <w:rPr>
                <w:rFonts w:cs="Times New Roman"/>
              </w:rPr>
            </w:pPr>
          </w:p>
        </w:tc>
        <w:tc>
          <w:tcPr>
            <w:tcW w:w="1224" w:type="dxa"/>
            <w:vMerge/>
          </w:tcPr>
          <w:p w14:paraId="197F5554" w14:textId="77777777" w:rsidR="00820E00" w:rsidRPr="00E014FB" w:rsidRDefault="00820E00" w:rsidP="003C4186">
            <w:pPr>
              <w:rPr>
                <w:rFonts w:cs="Times New Roman"/>
              </w:rPr>
            </w:pPr>
          </w:p>
        </w:tc>
        <w:tc>
          <w:tcPr>
            <w:tcW w:w="4080" w:type="dxa"/>
            <w:vMerge/>
          </w:tcPr>
          <w:p w14:paraId="44F9351B" w14:textId="77777777" w:rsidR="00820E00" w:rsidRPr="00E014FB" w:rsidRDefault="00820E00" w:rsidP="003C4186">
            <w:pPr>
              <w:rPr>
                <w:rFonts w:cs="Times New Roman"/>
              </w:rPr>
            </w:pPr>
          </w:p>
        </w:tc>
        <w:tc>
          <w:tcPr>
            <w:tcW w:w="6800" w:type="dxa"/>
          </w:tcPr>
          <w:p w14:paraId="2777327D" w14:textId="77777777" w:rsidR="00820E00" w:rsidRPr="00E014FB" w:rsidRDefault="00820E00" w:rsidP="003C4186">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1EE8ED48" w14:textId="77777777" w:rsidTr="003C4186">
        <w:tc>
          <w:tcPr>
            <w:tcW w:w="272" w:type="dxa"/>
            <w:vMerge w:val="restart"/>
          </w:tcPr>
          <w:p w14:paraId="6D39CDEF" w14:textId="77777777" w:rsidR="00820E00" w:rsidRPr="00E014FB" w:rsidRDefault="00820E00" w:rsidP="003C4186">
            <w:pPr>
              <w:jc w:val="center"/>
              <w:rPr>
                <w:rFonts w:cs="Times New Roman"/>
              </w:rPr>
            </w:pPr>
            <w:r w:rsidRPr="00E014FB">
              <w:rPr>
                <w:rFonts w:eastAsia="Tahoma" w:cs="Times New Roman"/>
                <w:color w:val="000000"/>
                <w:sz w:val="20"/>
                <w:szCs w:val="20"/>
              </w:rPr>
              <w:t>14.</w:t>
            </w:r>
          </w:p>
        </w:tc>
        <w:tc>
          <w:tcPr>
            <w:tcW w:w="1903" w:type="dxa"/>
            <w:vMerge w:val="restart"/>
          </w:tcPr>
          <w:p w14:paraId="5D9E2CE1" w14:textId="77777777" w:rsidR="00820E00" w:rsidRPr="00E014FB" w:rsidRDefault="00820E00" w:rsidP="003C4186">
            <w:pPr>
              <w:rPr>
                <w:rFonts w:cs="Times New Roman"/>
              </w:rPr>
            </w:pPr>
            <w:r w:rsidRPr="00E014FB">
              <w:rPr>
                <w:rFonts w:eastAsia="Tahoma" w:cs="Times New Roman"/>
                <w:color w:val="000000"/>
                <w:sz w:val="20"/>
                <w:szCs w:val="20"/>
              </w:rPr>
              <w:t>Поля для гольфа или конных прогулок</w:t>
            </w:r>
          </w:p>
        </w:tc>
        <w:tc>
          <w:tcPr>
            <w:tcW w:w="1224" w:type="dxa"/>
            <w:vMerge w:val="restart"/>
          </w:tcPr>
          <w:p w14:paraId="182C92AD" w14:textId="77777777" w:rsidR="00820E00" w:rsidRPr="00E014FB" w:rsidRDefault="00820E00" w:rsidP="003C4186">
            <w:pPr>
              <w:rPr>
                <w:rFonts w:cs="Times New Roman"/>
              </w:rPr>
            </w:pPr>
            <w:r w:rsidRPr="00E014FB">
              <w:rPr>
                <w:rFonts w:eastAsia="Tahoma" w:cs="Times New Roman"/>
                <w:color w:val="000000"/>
                <w:sz w:val="20"/>
                <w:szCs w:val="20"/>
              </w:rPr>
              <w:t>5.5</w:t>
            </w:r>
          </w:p>
        </w:tc>
        <w:tc>
          <w:tcPr>
            <w:tcW w:w="4080" w:type="dxa"/>
            <w:vMerge w:val="restart"/>
          </w:tcPr>
          <w:p w14:paraId="0103AFA6" w14:textId="77777777" w:rsidR="00820E00" w:rsidRPr="00E014FB" w:rsidRDefault="00820E00" w:rsidP="003C4186">
            <w:pPr>
              <w:rPr>
                <w:rFonts w:cs="Times New Roman"/>
              </w:rPr>
            </w:pPr>
            <w:r w:rsidRPr="00E014FB">
              <w:rPr>
                <w:rFonts w:eastAsia="Tahoma" w:cs="Times New Roman"/>
                <w:color w:val="000000"/>
                <w:sz w:val="20"/>
                <w:szCs w:val="20"/>
              </w:rPr>
              <w:t xml:space="preserve">Обустройство мест для игры в гольф или осуществления конных прогулок, в том числе осуществление необходимых земляных работ и размещения вспомогательных сооружений; размещение конноспортивных манежей, не предусматривающих устройство трибун </w:t>
            </w:r>
          </w:p>
        </w:tc>
        <w:tc>
          <w:tcPr>
            <w:tcW w:w="6800" w:type="dxa"/>
          </w:tcPr>
          <w:p w14:paraId="05761AA5"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5000 кв.м.</w:t>
            </w:r>
          </w:p>
        </w:tc>
      </w:tr>
      <w:tr w:rsidR="00820E00" w:rsidRPr="00E014FB" w14:paraId="74065A08" w14:textId="77777777" w:rsidTr="003C4186">
        <w:tc>
          <w:tcPr>
            <w:tcW w:w="272" w:type="dxa"/>
            <w:vMerge/>
          </w:tcPr>
          <w:p w14:paraId="68E3B11D" w14:textId="77777777" w:rsidR="00820E00" w:rsidRPr="00E014FB" w:rsidRDefault="00820E00" w:rsidP="003C4186">
            <w:pPr>
              <w:rPr>
                <w:rFonts w:cs="Times New Roman"/>
              </w:rPr>
            </w:pPr>
          </w:p>
        </w:tc>
        <w:tc>
          <w:tcPr>
            <w:tcW w:w="1903" w:type="dxa"/>
            <w:vMerge/>
          </w:tcPr>
          <w:p w14:paraId="020E8ACE" w14:textId="77777777" w:rsidR="00820E00" w:rsidRPr="00E014FB" w:rsidRDefault="00820E00" w:rsidP="003C4186">
            <w:pPr>
              <w:rPr>
                <w:rFonts w:cs="Times New Roman"/>
              </w:rPr>
            </w:pPr>
          </w:p>
        </w:tc>
        <w:tc>
          <w:tcPr>
            <w:tcW w:w="1224" w:type="dxa"/>
            <w:vMerge/>
          </w:tcPr>
          <w:p w14:paraId="02EFB3CB" w14:textId="77777777" w:rsidR="00820E00" w:rsidRPr="00E014FB" w:rsidRDefault="00820E00" w:rsidP="003C4186">
            <w:pPr>
              <w:rPr>
                <w:rFonts w:cs="Times New Roman"/>
              </w:rPr>
            </w:pPr>
          </w:p>
        </w:tc>
        <w:tc>
          <w:tcPr>
            <w:tcW w:w="4080" w:type="dxa"/>
            <w:vMerge/>
          </w:tcPr>
          <w:p w14:paraId="40D113A4" w14:textId="77777777" w:rsidR="00820E00" w:rsidRPr="00E014FB" w:rsidRDefault="00820E00" w:rsidP="003C4186">
            <w:pPr>
              <w:rPr>
                <w:rFonts w:cs="Times New Roman"/>
              </w:rPr>
            </w:pPr>
          </w:p>
        </w:tc>
        <w:tc>
          <w:tcPr>
            <w:tcW w:w="6800" w:type="dxa"/>
          </w:tcPr>
          <w:p w14:paraId="2FEB6174"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250000 кв.м.</w:t>
            </w:r>
          </w:p>
        </w:tc>
      </w:tr>
      <w:tr w:rsidR="00820E00" w:rsidRPr="00E014FB" w14:paraId="174EA057" w14:textId="77777777" w:rsidTr="003C4186">
        <w:tc>
          <w:tcPr>
            <w:tcW w:w="272" w:type="dxa"/>
            <w:vMerge/>
          </w:tcPr>
          <w:p w14:paraId="32B8DC45" w14:textId="77777777" w:rsidR="00820E00" w:rsidRPr="00E014FB" w:rsidRDefault="00820E00" w:rsidP="003C4186">
            <w:pPr>
              <w:rPr>
                <w:rFonts w:cs="Times New Roman"/>
              </w:rPr>
            </w:pPr>
          </w:p>
        </w:tc>
        <w:tc>
          <w:tcPr>
            <w:tcW w:w="1903" w:type="dxa"/>
            <w:vMerge/>
          </w:tcPr>
          <w:p w14:paraId="78E7042D" w14:textId="77777777" w:rsidR="00820E00" w:rsidRPr="00E014FB" w:rsidRDefault="00820E00" w:rsidP="003C4186">
            <w:pPr>
              <w:rPr>
                <w:rFonts w:cs="Times New Roman"/>
              </w:rPr>
            </w:pPr>
          </w:p>
        </w:tc>
        <w:tc>
          <w:tcPr>
            <w:tcW w:w="1224" w:type="dxa"/>
            <w:vMerge/>
          </w:tcPr>
          <w:p w14:paraId="51982CA1" w14:textId="77777777" w:rsidR="00820E00" w:rsidRPr="00E014FB" w:rsidRDefault="00820E00" w:rsidP="003C4186">
            <w:pPr>
              <w:rPr>
                <w:rFonts w:cs="Times New Roman"/>
              </w:rPr>
            </w:pPr>
          </w:p>
        </w:tc>
        <w:tc>
          <w:tcPr>
            <w:tcW w:w="4080" w:type="dxa"/>
            <w:vMerge/>
          </w:tcPr>
          <w:p w14:paraId="55F5071C" w14:textId="77777777" w:rsidR="00820E00" w:rsidRPr="00E014FB" w:rsidRDefault="00820E00" w:rsidP="003C4186">
            <w:pPr>
              <w:rPr>
                <w:rFonts w:cs="Times New Roman"/>
              </w:rPr>
            </w:pPr>
          </w:p>
        </w:tc>
        <w:tc>
          <w:tcPr>
            <w:tcW w:w="6800" w:type="dxa"/>
          </w:tcPr>
          <w:p w14:paraId="341EA938"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50 м.</w:t>
            </w:r>
          </w:p>
        </w:tc>
      </w:tr>
      <w:tr w:rsidR="00820E00" w:rsidRPr="00E014FB" w14:paraId="29FD559F" w14:textId="77777777" w:rsidTr="003C4186">
        <w:tc>
          <w:tcPr>
            <w:tcW w:w="272" w:type="dxa"/>
            <w:vMerge/>
          </w:tcPr>
          <w:p w14:paraId="3E69D8A9" w14:textId="77777777" w:rsidR="00820E00" w:rsidRPr="00E014FB" w:rsidRDefault="00820E00" w:rsidP="003C4186">
            <w:pPr>
              <w:rPr>
                <w:rFonts w:cs="Times New Roman"/>
              </w:rPr>
            </w:pPr>
          </w:p>
        </w:tc>
        <w:tc>
          <w:tcPr>
            <w:tcW w:w="1903" w:type="dxa"/>
            <w:vMerge/>
          </w:tcPr>
          <w:p w14:paraId="7DA9A7ED" w14:textId="77777777" w:rsidR="00820E00" w:rsidRPr="00E014FB" w:rsidRDefault="00820E00" w:rsidP="003C4186">
            <w:pPr>
              <w:rPr>
                <w:rFonts w:cs="Times New Roman"/>
              </w:rPr>
            </w:pPr>
          </w:p>
        </w:tc>
        <w:tc>
          <w:tcPr>
            <w:tcW w:w="1224" w:type="dxa"/>
            <w:vMerge/>
          </w:tcPr>
          <w:p w14:paraId="709C3BCF" w14:textId="77777777" w:rsidR="00820E00" w:rsidRPr="00E014FB" w:rsidRDefault="00820E00" w:rsidP="003C4186">
            <w:pPr>
              <w:rPr>
                <w:rFonts w:cs="Times New Roman"/>
              </w:rPr>
            </w:pPr>
          </w:p>
        </w:tc>
        <w:tc>
          <w:tcPr>
            <w:tcW w:w="4080" w:type="dxa"/>
            <w:vMerge/>
          </w:tcPr>
          <w:p w14:paraId="34AF7933" w14:textId="77777777" w:rsidR="00820E00" w:rsidRPr="00E014FB" w:rsidRDefault="00820E00" w:rsidP="003C4186">
            <w:pPr>
              <w:rPr>
                <w:rFonts w:cs="Times New Roman"/>
              </w:rPr>
            </w:pPr>
          </w:p>
        </w:tc>
        <w:tc>
          <w:tcPr>
            <w:tcW w:w="6800" w:type="dxa"/>
          </w:tcPr>
          <w:p w14:paraId="4AC95CE3" w14:textId="77777777" w:rsidR="00820E00" w:rsidRPr="00E014FB" w:rsidRDefault="00820E00" w:rsidP="003C4186">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6DB20142" w14:textId="77777777" w:rsidTr="003C4186">
        <w:tc>
          <w:tcPr>
            <w:tcW w:w="272" w:type="dxa"/>
            <w:vMerge/>
          </w:tcPr>
          <w:p w14:paraId="76CA707A" w14:textId="77777777" w:rsidR="00820E00" w:rsidRPr="00E014FB" w:rsidRDefault="00820E00" w:rsidP="003C4186">
            <w:pPr>
              <w:rPr>
                <w:rFonts w:cs="Times New Roman"/>
              </w:rPr>
            </w:pPr>
          </w:p>
        </w:tc>
        <w:tc>
          <w:tcPr>
            <w:tcW w:w="1903" w:type="dxa"/>
            <w:vMerge/>
          </w:tcPr>
          <w:p w14:paraId="4F49EF9B" w14:textId="77777777" w:rsidR="00820E00" w:rsidRPr="00E014FB" w:rsidRDefault="00820E00" w:rsidP="003C4186">
            <w:pPr>
              <w:rPr>
                <w:rFonts w:cs="Times New Roman"/>
              </w:rPr>
            </w:pPr>
          </w:p>
        </w:tc>
        <w:tc>
          <w:tcPr>
            <w:tcW w:w="1224" w:type="dxa"/>
            <w:vMerge/>
          </w:tcPr>
          <w:p w14:paraId="6279EDBD" w14:textId="77777777" w:rsidR="00820E00" w:rsidRPr="00E014FB" w:rsidRDefault="00820E00" w:rsidP="003C4186">
            <w:pPr>
              <w:rPr>
                <w:rFonts w:cs="Times New Roman"/>
              </w:rPr>
            </w:pPr>
          </w:p>
        </w:tc>
        <w:tc>
          <w:tcPr>
            <w:tcW w:w="4080" w:type="dxa"/>
            <w:vMerge/>
          </w:tcPr>
          <w:p w14:paraId="7AA26318" w14:textId="77777777" w:rsidR="00820E00" w:rsidRPr="00E014FB" w:rsidRDefault="00820E00" w:rsidP="003C4186">
            <w:pPr>
              <w:rPr>
                <w:rFonts w:cs="Times New Roman"/>
              </w:rPr>
            </w:pPr>
          </w:p>
        </w:tc>
        <w:tc>
          <w:tcPr>
            <w:tcW w:w="6800" w:type="dxa"/>
          </w:tcPr>
          <w:p w14:paraId="42C07E17"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34A7CC39" w14:textId="77777777" w:rsidTr="003C4186">
        <w:tc>
          <w:tcPr>
            <w:tcW w:w="272" w:type="dxa"/>
            <w:vMerge/>
          </w:tcPr>
          <w:p w14:paraId="60E73710" w14:textId="77777777" w:rsidR="00820E00" w:rsidRPr="00E014FB" w:rsidRDefault="00820E00" w:rsidP="003C4186">
            <w:pPr>
              <w:rPr>
                <w:rFonts w:cs="Times New Roman"/>
              </w:rPr>
            </w:pPr>
          </w:p>
        </w:tc>
        <w:tc>
          <w:tcPr>
            <w:tcW w:w="1903" w:type="dxa"/>
            <w:vMerge/>
          </w:tcPr>
          <w:p w14:paraId="213844D8" w14:textId="77777777" w:rsidR="00820E00" w:rsidRPr="00E014FB" w:rsidRDefault="00820E00" w:rsidP="003C4186">
            <w:pPr>
              <w:rPr>
                <w:rFonts w:cs="Times New Roman"/>
              </w:rPr>
            </w:pPr>
          </w:p>
        </w:tc>
        <w:tc>
          <w:tcPr>
            <w:tcW w:w="1224" w:type="dxa"/>
            <w:vMerge/>
          </w:tcPr>
          <w:p w14:paraId="06B5D8C1" w14:textId="77777777" w:rsidR="00820E00" w:rsidRPr="00E014FB" w:rsidRDefault="00820E00" w:rsidP="003C4186">
            <w:pPr>
              <w:rPr>
                <w:rFonts w:cs="Times New Roman"/>
              </w:rPr>
            </w:pPr>
          </w:p>
        </w:tc>
        <w:tc>
          <w:tcPr>
            <w:tcW w:w="4080" w:type="dxa"/>
            <w:vMerge/>
          </w:tcPr>
          <w:p w14:paraId="09492621" w14:textId="77777777" w:rsidR="00820E00" w:rsidRPr="00E014FB" w:rsidRDefault="00820E00" w:rsidP="003C4186">
            <w:pPr>
              <w:rPr>
                <w:rFonts w:cs="Times New Roman"/>
              </w:rPr>
            </w:pPr>
          </w:p>
        </w:tc>
        <w:tc>
          <w:tcPr>
            <w:tcW w:w="6800" w:type="dxa"/>
          </w:tcPr>
          <w:p w14:paraId="56487470"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820E00" w:rsidRPr="00E014FB" w14:paraId="63CF272B" w14:textId="77777777" w:rsidTr="003C4186">
        <w:tc>
          <w:tcPr>
            <w:tcW w:w="272" w:type="dxa"/>
            <w:vMerge/>
          </w:tcPr>
          <w:p w14:paraId="245270E3" w14:textId="77777777" w:rsidR="00820E00" w:rsidRPr="00E014FB" w:rsidRDefault="00820E00" w:rsidP="003C4186">
            <w:pPr>
              <w:rPr>
                <w:rFonts w:cs="Times New Roman"/>
              </w:rPr>
            </w:pPr>
          </w:p>
        </w:tc>
        <w:tc>
          <w:tcPr>
            <w:tcW w:w="1903" w:type="dxa"/>
            <w:vMerge/>
          </w:tcPr>
          <w:p w14:paraId="09C18790" w14:textId="77777777" w:rsidR="00820E00" w:rsidRPr="00E014FB" w:rsidRDefault="00820E00" w:rsidP="003C4186">
            <w:pPr>
              <w:rPr>
                <w:rFonts w:cs="Times New Roman"/>
              </w:rPr>
            </w:pPr>
          </w:p>
        </w:tc>
        <w:tc>
          <w:tcPr>
            <w:tcW w:w="1224" w:type="dxa"/>
            <w:vMerge/>
          </w:tcPr>
          <w:p w14:paraId="607A63A5" w14:textId="77777777" w:rsidR="00820E00" w:rsidRPr="00E014FB" w:rsidRDefault="00820E00" w:rsidP="003C4186">
            <w:pPr>
              <w:rPr>
                <w:rFonts w:cs="Times New Roman"/>
              </w:rPr>
            </w:pPr>
          </w:p>
        </w:tc>
        <w:tc>
          <w:tcPr>
            <w:tcW w:w="4080" w:type="dxa"/>
            <w:vMerge/>
          </w:tcPr>
          <w:p w14:paraId="524DA3F5" w14:textId="77777777" w:rsidR="00820E00" w:rsidRPr="00E014FB" w:rsidRDefault="00820E00" w:rsidP="003C4186">
            <w:pPr>
              <w:rPr>
                <w:rFonts w:cs="Times New Roman"/>
              </w:rPr>
            </w:pPr>
          </w:p>
        </w:tc>
        <w:tc>
          <w:tcPr>
            <w:tcW w:w="6800" w:type="dxa"/>
          </w:tcPr>
          <w:p w14:paraId="0797C0E1"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0F5D6847" w14:textId="77777777" w:rsidTr="003C4186">
        <w:tc>
          <w:tcPr>
            <w:tcW w:w="272" w:type="dxa"/>
            <w:vMerge/>
          </w:tcPr>
          <w:p w14:paraId="1D1E75A3" w14:textId="77777777" w:rsidR="00820E00" w:rsidRPr="00E014FB" w:rsidRDefault="00820E00" w:rsidP="003C4186">
            <w:pPr>
              <w:rPr>
                <w:rFonts w:cs="Times New Roman"/>
              </w:rPr>
            </w:pPr>
          </w:p>
        </w:tc>
        <w:tc>
          <w:tcPr>
            <w:tcW w:w="1903" w:type="dxa"/>
            <w:vMerge/>
          </w:tcPr>
          <w:p w14:paraId="3493BFF6" w14:textId="77777777" w:rsidR="00820E00" w:rsidRPr="00E014FB" w:rsidRDefault="00820E00" w:rsidP="003C4186">
            <w:pPr>
              <w:rPr>
                <w:rFonts w:cs="Times New Roman"/>
              </w:rPr>
            </w:pPr>
          </w:p>
        </w:tc>
        <w:tc>
          <w:tcPr>
            <w:tcW w:w="1224" w:type="dxa"/>
            <w:vMerge/>
          </w:tcPr>
          <w:p w14:paraId="233820BA" w14:textId="77777777" w:rsidR="00820E00" w:rsidRPr="00E014FB" w:rsidRDefault="00820E00" w:rsidP="003C4186">
            <w:pPr>
              <w:rPr>
                <w:rFonts w:cs="Times New Roman"/>
              </w:rPr>
            </w:pPr>
          </w:p>
        </w:tc>
        <w:tc>
          <w:tcPr>
            <w:tcW w:w="4080" w:type="dxa"/>
            <w:vMerge/>
          </w:tcPr>
          <w:p w14:paraId="3B4C49AD" w14:textId="77777777" w:rsidR="00820E00" w:rsidRPr="00E014FB" w:rsidRDefault="00820E00" w:rsidP="003C4186">
            <w:pPr>
              <w:rPr>
                <w:rFonts w:cs="Times New Roman"/>
              </w:rPr>
            </w:pPr>
          </w:p>
        </w:tc>
        <w:tc>
          <w:tcPr>
            <w:tcW w:w="6800" w:type="dxa"/>
          </w:tcPr>
          <w:p w14:paraId="78B33DF9"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2 этажа.</w:t>
            </w:r>
          </w:p>
        </w:tc>
      </w:tr>
      <w:tr w:rsidR="00820E00" w:rsidRPr="00E014FB" w14:paraId="3D3258D3" w14:textId="77777777" w:rsidTr="003C4186">
        <w:tc>
          <w:tcPr>
            <w:tcW w:w="272" w:type="dxa"/>
            <w:vMerge/>
          </w:tcPr>
          <w:p w14:paraId="0D763826" w14:textId="77777777" w:rsidR="00820E00" w:rsidRPr="00E014FB" w:rsidRDefault="00820E00" w:rsidP="003C4186">
            <w:pPr>
              <w:rPr>
                <w:rFonts w:cs="Times New Roman"/>
              </w:rPr>
            </w:pPr>
          </w:p>
        </w:tc>
        <w:tc>
          <w:tcPr>
            <w:tcW w:w="1903" w:type="dxa"/>
            <w:vMerge/>
          </w:tcPr>
          <w:p w14:paraId="0B54C0CE" w14:textId="77777777" w:rsidR="00820E00" w:rsidRPr="00E014FB" w:rsidRDefault="00820E00" w:rsidP="003C4186">
            <w:pPr>
              <w:rPr>
                <w:rFonts w:cs="Times New Roman"/>
              </w:rPr>
            </w:pPr>
          </w:p>
        </w:tc>
        <w:tc>
          <w:tcPr>
            <w:tcW w:w="1224" w:type="dxa"/>
            <w:vMerge/>
          </w:tcPr>
          <w:p w14:paraId="4D755EC0" w14:textId="77777777" w:rsidR="00820E00" w:rsidRPr="00E014FB" w:rsidRDefault="00820E00" w:rsidP="003C4186">
            <w:pPr>
              <w:rPr>
                <w:rFonts w:cs="Times New Roman"/>
              </w:rPr>
            </w:pPr>
          </w:p>
        </w:tc>
        <w:tc>
          <w:tcPr>
            <w:tcW w:w="4080" w:type="dxa"/>
            <w:vMerge/>
          </w:tcPr>
          <w:p w14:paraId="2AC0C345" w14:textId="77777777" w:rsidR="00820E00" w:rsidRPr="00E014FB" w:rsidRDefault="00820E00" w:rsidP="003C4186">
            <w:pPr>
              <w:rPr>
                <w:rFonts w:cs="Times New Roman"/>
              </w:rPr>
            </w:pPr>
          </w:p>
        </w:tc>
        <w:tc>
          <w:tcPr>
            <w:tcW w:w="6800" w:type="dxa"/>
          </w:tcPr>
          <w:p w14:paraId="400FE789" w14:textId="77777777" w:rsidR="00820E00" w:rsidRPr="00E014FB" w:rsidRDefault="00820E00" w:rsidP="003C4186">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6D84068B" w14:textId="77777777" w:rsidTr="003C4186">
        <w:tc>
          <w:tcPr>
            <w:tcW w:w="272" w:type="dxa"/>
            <w:vMerge/>
          </w:tcPr>
          <w:p w14:paraId="4F865943" w14:textId="77777777" w:rsidR="00820E00" w:rsidRPr="00E014FB" w:rsidRDefault="00820E00" w:rsidP="003C4186">
            <w:pPr>
              <w:rPr>
                <w:rFonts w:cs="Times New Roman"/>
              </w:rPr>
            </w:pPr>
          </w:p>
        </w:tc>
        <w:tc>
          <w:tcPr>
            <w:tcW w:w="1903" w:type="dxa"/>
            <w:vMerge/>
          </w:tcPr>
          <w:p w14:paraId="701B4B89" w14:textId="77777777" w:rsidR="00820E00" w:rsidRPr="00E014FB" w:rsidRDefault="00820E00" w:rsidP="003C4186">
            <w:pPr>
              <w:rPr>
                <w:rFonts w:cs="Times New Roman"/>
              </w:rPr>
            </w:pPr>
          </w:p>
        </w:tc>
        <w:tc>
          <w:tcPr>
            <w:tcW w:w="1224" w:type="dxa"/>
            <w:vMerge/>
          </w:tcPr>
          <w:p w14:paraId="622DABB2" w14:textId="77777777" w:rsidR="00820E00" w:rsidRPr="00E014FB" w:rsidRDefault="00820E00" w:rsidP="003C4186">
            <w:pPr>
              <w:rPr>
                <w:rFonts w:cs="Times New Roman"/>
              </w:rPr>
            </w:pPr>
          </w:p>
        </w:tc>
        <w:tc>
          <w:tcPr>
            <w:tcW w:w="4080" w:type="dxa"/>
            <w:vMerge/>
          </w:tcPr>
          <w:p w14:paraId="0D20BF48" w14:textId="77777777" w:rsidR="00820E00" w:rsidRPr="00E014FB" w:rsidRDefault="00820E00" w:rsidP="003C4186">
            <w:pPr>
              <w:rPr>
                <w:rFonts w:cs="Times New Roman"/>
              </w:rPr>
            </w:pPr>
          </w:p>
        </w:tc>
        <w:tc>
          <w:tcPr>
            <w:tcW w:w="6800" w:type="dxa"/>
          </w:tcPr>
          <w:p w14:paraId="3C56EB0C"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10 м.</w:t>
            </w:r>
          </w:p>
        </w:tc>
      </w:tr>
      <w:tr w:rsidR="00820E00" w:rsidRPr="00E014FB" w14:paraId="1278371A" w14:textId="77777777" w:rsidTr="003C4186">
        <w:tc>
          <w:tcPr>
            <w:tcW w:w="272" w:type="dxa"/>
            <w:vMerge/>
          </w:tcPr>
          <w:p w14:paraId="7CFC04DE" w14:textId="77777777" w:rsidR="00820E00" w:rsidRPr="00E014FB" w:rsidRDefault="00820E00" w:rsidP="003C4186">
            <w:pPr>
              <w:rPr>
                <w:rFonts w:cs="Times New Roman"/>
              </w:rPr>
            </w:pPr>
          </w:p>
        </w:tc>
        <w:tc>
          <w:tcPr>
            <w:tcW w:w="1903" w:type="dxa"/>
            <w:vMerge/>
          </w:tcPr>
          <w:p w14:paraId="6B53BAF2" w14:textId="77777777" w:rsidR="00820E00" w:rsidRPr="00E014FB" w:rsidRDefault="00820E00" w:rsidP="003C4186">
            <w:pPr>
              <w:rPr>
                <w:rFonts w:cs="Times New Roman"/>
              </w:rPr>
            </w:pPr>
          </w:p>
        </w:tc>
        <w:tc>
          <w:tcPr>
            <w:tcW w:w="1224" w:type="dxa"/>
            <w:vMerge/>
          </w:tcPr>
          <w:p w14:paraId="0637D153" w14:textId="77777777" w:rsidR="00820E00" w:rsidRPr="00E014FB" w:rsidRDefault="00820E00" w:rsidP="003C4186">
            <w:pPr>
              <w:rPr>
                <w:rFonts w:cs="Times New Roman"/>
              </w:rPr>
            </w:pPr>
          </w:p>
        </w:tc>
        <w:tc>
          <w:tcPr>
            <w:tcW w:w="4080" w:type="dxa"/>
            <w:vMerge/>
          </w:tcPr>
          <w:p w14:paraId="266616ED" w14:textId="77777777" w:rsidR="00820E00" w:rsidRPr="00E014FB" w:rsidRDefault="00820E00" w:rsidP="003C4186">
            <w:pPr>
              <w:rPr>
                <w:rFonts w:cs="Times New Roman"/>
              </w:rPr>
            </w:pPr>
          </w:p>
        </w:tc>
        <w:tc>
          <w:tcPr>
            <w:tcW w:w="6800" w:type="dxa"/>
          </w:tcPr>
          <w:p w14:paraId="358A374C"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80%.</w:t>
            </w:r>
          </w:p>
        </w:tc>
      </w:tr>
      <w:tr w:rsidR="00820E00" w:rsidRPr="00E014FB" w14:paraId="77B778B1" w14:textId="77777777" w:rsidTr="003C4186">
        <w:tc>
          <w:tcPr>
            <w:tcW w:w="272" w:type="dxa"/>
            <w:vMerge/>
          </w:tcPr>
          <w:p w14:paraId="28E6A7C7" w14:textId="77777777" w:rsidR="00820E00" w:rsidRPr="00E014FB" w:rsidRDefault="00820E00" w:rsidP="003C4186">
            <w:pPr>
              <w:rPr>
                <w:rFonts w:cs="Times New Roman"/>
              </w:rPr>
            </w:pPr>
          </w:p>
        </w:tc>
        <w:tc>
          <w:tcPr>
            <w:tcW w:w="1903" w:type="dxa"/>
            <w:vMerge/>
          </w:tcPr>
          <w:p w14:paraId="33BF5423" w14:textId="77777777" w:rsidR="00820E00" w:rsidRPr="00E014FB" w:rsidRDefault="00820E00" w:rsidP="003C4186">
            <w:pPr>
              <w:rPr>
                <w:rFonts w:cs="Times New Roman"/>
              </w:rPr>
            </w:pPr>
          </w:p>
        </w:tc>
        <w:tc>
          <w:tcPr>
            <w:tcW w:w="1224" w:type="dxa"/>
            <w:vMerge/>
          </w:tcPr>
          <w:p w14:paraId="4E0B8A32" w14:textId="77777777" w:rsidR="00820E00" w:rsidRPr="00E014FB" w:rsidRDefault="00820E00" w:rsidP="003C4186">
            <w:pPr>
              <w:rPr>
                <w:rFonts w:cs="Times New Roman"/>
              </w:rPr>
            </w:pPr>
          </w:p>
        </w:tc>
        <w:tc>
          <w:tcPr>
            <w:tcW w:w="4080" w:type="dxa"/>
            <w:vMerge/>
          </w:tcPr>
          <w:p w14:paraId="2BC184F2" w14:textId="77777777" w:rsidR="00820E00" w:rsidRPr="00E014FB" w:rsidRDefault="00820E00" w:rsidP="003C4186">
            <w:pPr>
              <w:rPr>
                <w:rFonts w:cs="Times New Roman"/>
              </w:rPr>
            </w:pPr>
          </w:p>
        </w:tc>
        <w:tc>
          <w:tcPr>
            <w:tcW w:w="6800" w:type="dxa"/>
          </w:tcPr>
          <w:p w14:paraId="3A15F727" w14:textId="77777777" w:rsidR="00820E00" w:rsidRPr="00E014FB" w:rsidRDefault="00820E00" w:rsidP="003C4186">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2D41F425" w14:textId="77777777" w:rsidTr="003C4186">
        <w:tc>
          <w:tcPr>
            <w:tcW w:w="272" w:type="dxa"/>
            <w:vMerge/>
          </w:tcPr>
          <w:p w14:paraId="549E2339" w14:textId="77777777" w:rsidR="00820E00" w:rsidRPr="00E014FB" w:rsidRDefault="00820E00" w:rsidP="003C4186">
            <w:pPr>
              <w:rPr>
                <w:rFonts w:cs="Times New Roman"/>
              </w:rPr>
            </w:pPr>
          </w:p>
        </w:tc>
        <w:tc>
          <w:tcPr>
            <w:tcW w:w="1903" w:type="dxa"/>
            <w:vMerge/>
          </w:tcPr>
          <w:p w14:paraId="51BA2489" w14:textId="77777777" w:rsidR="00820E00" w:rsidRPr="00E014FB" w:rsidRDefault="00820E00" w:rsidP="003C4186">
            <w:pPr>
              <w:rPr>
                <w:rFonts w:cs="Times New Roman"/>
              </w:rPr>
            </w:pPr>
          </w:p>
        </w:tc>
        <w:tc>
          <w:tcPr>
            <w:tcW w:w="1224" w:type="dxa"/>
            <w:vMerge/>
          </w:tcPr>
          <w:p w14:paraId="6D188C02" w14:textId="77777777" w:rsidR="00820E00" w:rsidRPr="00E014FB" w:rsidRDefault="00820E00" w:rsidP="003C4186">
            <w:pPr>
              <w:rPr>
                <w:rFonts w:cs="Times New Roman"/>
              </w:rPr>
            </w:pPr>
          </w:p>
        </w:tc>
        <w:tc>
          <w:tcPr>
            <w:tcW w:w="4080" w:type="dxa"/>
            <w:vMerge/>
          </w:tcPr>
          <w:p w14:paraId="61C02CAC" w14:textId="77777777" w:rsidR="00820E00" w:rsidRPr="00E014FB" w:rsidRDefault="00820E00" w:rsidP="003C4186">
            <w:pPr>
              <w:rPr>
                <w:rFonts w:cs="Times New Roman"/>
              </w:rPr>
            </w:pPr>
          </w:p>
        </w:tc>
        <w:tc>
          <w:tcPr>
            <w:tcW w:w="6800" w:type="dxa"/>
          </w:tcPr>
          <w:p w14:paraId="247EBDBE" w14:textId="77777777" w:rsidR="00820E00" w:rsidRPr="00E014FB" w:rsidRDefault="00820E00" w:rsidP="003C4186">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12A64AD0" w14:textId="77777777" w:rsidTr="003C4186">
        <w:tc>
          <w:tcPr>
            <w:tcW w:w="272" w:type="dxa"/>
          </w:tcPr>
          <w:p w14:paraId="56400C47" w14:textId="77777777" w:rsidR="00820E00" w:rsidRPr="00E014FB" w:rsidRDefault="00820E00" w:rsidP="003C4186">
            <w:pPr>
              <w:jc w:val="center"/>
              <w:rPr>
                <w:rFonts w:cs="Times New Roman"/>
              </w:rPr>
            </w:pPr>
            <w:r w:rsidRPr="00E014FB">
              <w:rPr>
                <w:rFonts w:eastAsia="Tahoma" w:cs="Times New Roman"/>
                <w:color w:val="000000"/>
                <w:sz w:val="20"/>
                <w:szCs w:val="20"/>
              </w:rPr>
              <w:t>15.</w:t>
            </w:r>
          </w:p>
        </w:tc>
        <w:tc>
          <w:tcPr>
            <w:tcW w:w="1903" w:type="dxa"/>
          </w:tcPr>
          <w:p w14:paraId="7223DBA7" w14:textId="77777777" w:rsidR="00820E00" w:rsidRPr="00E014FB" w:rsidRDefault="00820E00" w:rsidP="003C4186">
            <w:pPr>
              <w:rPr>
                <w:rFonts w:cs="Times New Roman"/>
              </w:rPr>
            </w:pPr>
            <w:r w:rsidRPr="00E014FB">
              <w:rPr>
                <w:rFonts w:eastAsia="Tahoma" w:cs="Times New Roman"/>
                <w:color w:val="000000"/>
                <w:sz w:val="20"/>
                <w:szCs w:val="20"/>
              </w:rPr>
              <w:t>Земельные участки (территории) общего пользования</w:t>
            </w:r>
          </w:p>
        </w:tc>
        <w:tc>
          <w:tcPr>
            <w:tcW w:w="1224" w:type="dxa"/>
          </w:tcPr>
          <w:p w14:paraId="64AE8A08" w14:textId="77777777" w:rsidR="00820E00" w:rsidRPr="00E014FB" w:rsidRDefault="00820E00" w:rsidP="003C4186">
            <w:pPr>
              <w:rPr>
                <w:rFonts w:cs="Times New Roman"/>
              </w:rPr>
            </w:pPr>
            <w:r w:rsidRPr="00E014FB">
              <w:rPr>
                <w:rFonts w:eastAsia="Tahoma" w:cs="Times New Roman"/>
                <w:color w:val="000000"/>
                <w:sz w:val="20"/>
                <w:szCs w:val="20"/>
              </w:rPr>
              <w:t>12.0</w:t>
            </w:r>
          </w:p>
        </w:tc>
        <w:tc>
          <w:tcPr>
            <w:tcW w:w="4080" w:type="dxa"/>
          </w:tcPr>
          <w:p w14:paraId="16F23232" w14:textId="77777777" w:rsidR="00820E00" w:rsidRPr="00E014FB" w:rsidRDefault="00820E00" w:rsidP="003C4186">
            <w:pPr>
              <w:rPr>
                <w:rFonts w:cs="Times New Roman"/>
              </w:rPr>
            </w:pPr>
            <w:r w:rsidRPr="00E014FB">
              <w:rPr>
                <w:rFonts w:eastAsia="Tahoma" w:cs="Times New Roman"/>
                <w:color w:val="000000"/>
                <w:sz w:val="20"/>
                <w:szCs w:val="20"/>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6800" w:type="dxa"/>
            <w:vMerge w:val="restart"/>
          </w:tcPr>
          <w:p w14:paraId="647C611C"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не подлежит установлению. 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820E00" w:rsidRPr="00E014FB" w14:paraId="75E39D3E" w14:textId="77777777" w:rsidTr="003C4186">
        <w:tc>
          <w:tcPr>
            <w:tcW w:w="272" w:type="dxa"/>
          </w:tcPr>
          <w:p w14:paraId="1090C6A9" w14:textId="77777777" w:rsidR="00820E00" w:rsidRPr="00E014FB" w:rsidRDefault="00820E00" w:rsidP="003C4186">
            <w:pPr>
              <w:jc w:val="center"/>
              <w:rPr>
                <w:rFonts w:cs="Times New Roman"/>
              </w:rPr>
            </w:pPr>
            <w:r w:rsidRPr="00E014FB">
              <w:rPr>
                <w:rFonts w:eastAsia="Tahoma" w:cs="Times New Roman"/>
                <w:color w:val="000000"/>
                <w:sz w:val="20"/>
                <w:szCs w:val="20"/>
              </w:rPr>
              <w:t>16.</w:t>
            </w:r>
          </w:p>
        </w:tc>
        <w:tc>
          <w:tcPr>
            <w:tcW w:w="1903" w:type="dxa"/>
          </w:tcPr>
          <w:p w14:paraId="1D22049C" w14:textId="77777777" w:rsidR="00820E00" w:rsidRPr="00E014FB" w:rsidRDefault="00820E00" w:rsidP="003C4186">
            <w:pPr>
              <w:rPr>
                <w:rFonts w:cs="Times New Roman"/>
              </w:rPr>
            </w:pPr>
            <w:r w:rsidRPr="00E014FB">
              <w:rPr>
                <w:rFonts w:eastAsia="Tahoma" w:cs="Times New Roman"/>
                <w:color w:val="000000"/>
                <w:sz w:val="20"/>
                <w:szCs w:val="20"/>
              </w:rPr>
              <w:t>Улично-дорожная сеть</w:t>
            </w:r>
          </w:p>
        </w:tc>
        <w:tc>
          <w:tcPr>
            <w:tcW w:w="1224" w:type="dxa"/>
          </w:tcPr>
          <w:p w14:paraId="3D178587" w14:textId="77777777" w:rsidR="00820E00" w:rsidRPr="00E014FB" w:rsidRDefault="00820E00" w:rsidP="003C4186">
            <w:pPr>
              <w:rPr>
                <w:rFonts w:cs="Times New Roman"/>
              </w:rPr>
            </w:pPr>
            <w:r w:rsidRPr="00E014FB">
              <w:rPr>
                <w:rFonts w:eastAsia="Tahoma" w:cs="Times New Roman"/>
                <w:color w:val="000000"/>
                <w:sz w:val="20"/>
                <w:szCs w:val="20"/>
              </w:rPr>
              <w:t>12.0.1</w:t>
            </w:r>
          </w:p>
        </w:tc>
        <w:tc>
          <w:tcPr>
            <w:tcW w:w="4080" w:type="dxa"/>
          </w:tcPr>
          <w:p w14:paraId="4A6A5001" w14:textId="77777777" w:rsidR="00820E00" w:rsidRPr="00E014FB" w:rsidRDefault="00820E00" w:rsidP="003C4186">
            <w:pPr>
              <w:rPr>
                <w:rFonts w:cs="Times New Roman"/>
              </w:rPr>
            </w:pPr>
            <w:r w:rsidRPr="00E014FB">
              <w:rPr>
                <w:rFonts w:eastAsia="Tahoma" w:cs="Times New Roman"/>
                <w:color w:val="000000"/>
                <w:sz w:val="20"/>
                <w:szCs w:val="20"/>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w:t>
            </w:r>
          </w:p>
        </w:tc>
        <w:tc>
          <w:tcPr>
            <w:tcW w:w="6800" w:type="dxa"/>
            <w:vMerge/>
          </w:tcPr>
          <w:p w14:paraId="6B8C0689" w14:textId="77777777" w:rsidR="00820E00" w:rsidRPr="00E014FB" w:rsidRDefault="00820E00" w:rsidP="003C4186">
            <w:pPr>
              <w:rPr>
                <w:rFonts w:cs="Times New Roman"/>
              </w:rPr>
            </w:pPr>
          </w:p>
        </w:tc>
      </w:tr>
      <w:tr w:rsidR="00820E00" w:rsidRPr="00E014FB" w14:paraId="4F8E8504" w14:textId="77777777" w:rsidTr="003C4186">
        <w:tc>
          <w:tcPr>
            <w:tcW w:w="272" w:type="dxa"/>
          </w:tcPr>
          <w:p w14:paraId="38144DE2" w14:textId="77777777" w:rsidR="00820E00" w:rsidRPr="00E014FB" w:rsidRDefault="00820E00" w:rsidP="003C4186">
            <w:pPr>
              <w:jc w:val="center"/>
              <w:rPr>
                <w:rFonts w:cs="Times New Roman"/>
              </w:rPr>
            </w:pPr>
            <w:r w:rsidRPr="00E014FB">
              <w:rPr>
                <w:rFonts w:eastAsia="Tahoma" w:cs="Times New Roman"/>
                <w:color w:val="000000"/>
                <w:sz w:val="20"/>
                <w:szCs w:val="20"/>
              </w:rPr>
              <w:t>17.</w:t>
            </w:r>
          </w:p>
        </w:tc>
        <w:tc>
          <w:tcPr>
            <w:tcW w:w="1903" w:type="dxa"/>
          </w:tcPr>
          <w:p w14:paraId="7DFCA267" w14:textId="77777777" w:rsidR="00820E00" w:rsidRPr="00E014FB" w:rsidRDefault="00820E00" w:rsidP="003C4186">
            <w:pPr>
              <w:rPr>
                <w:rFonts w:cs="Times New Roman"/>
              </w:rPr>
            </w:pPr>
            <w:r w:rsidRPr="00E014FB">
              <w:rPr>
                <w:rFonts w:eastAsia="Tahoma" w:cs="Times New Roman"/>
                <w:color w:val="000000"/>
                <w:sz w:val="20"/>
                <w:szCs w:val="20"/>
              </w:rPr>
              <w:t>Благоустройство территории</w:t>
            </w:r>
          </w:p>
        </w:tc>
        <w:tc>
          <w:tcPr>
            <w:tcW w:w="1224" w:type="dxa"/>
          </w:tcPr>
          <w:p w14:paraId="5FEF384F" w14:textId="77777777" w:rsidR="00820E00" w:rsidRPr="00E014FB" w:rsidRDefault="00820E00" w:rsidP="003C4186">
            <w:pPr>
              <w:rPr>
                <w:rFonts w:cs="Times New Roman"/>
              </w:rPr>
            </w:pPr>
            <w:r w:rsidRPr="00E014FB">
              <w:rPr>
                <w:rFonts w:eastAsia="Tahoma" w:cs="Times New Roman"/>
                <w:color w:val="000000"/>
                <w:sz w:val="20"/>
                <w:szCs w:val="20"/>
              </w:rPr>
              <w:t>12.0.2</w:t>
            </w:r>
          </w:p>
        </w:tc>
        <w:tc>
          <w:tcPr>
            <w:tcW w:w="4080" w:type="dxa"/>
          </w:tcPr>
          <w:p w14:paraId="7750284E" w14:textId="77777777" w:rsidR="00820E00" w:rsidRPr="00E014FB" w:rsidRDefault="00820E00" w:rsidP="003C4186">
            <w:pPr>
              <w:rPr>
                <w:rFonts w:cs="Times New Roman"/>
              </w:rPr>
            </w:pPr>
            <w:r w:rsidRPr="00E014FB">
              <w:rPr>
                <w:rFonts w:eastAsia="Tahoma" w:cs="Times New Roman"/>
                <w:color w:val="000000"/>
                <w:sz w:val="20"/>
                <w:szCs w:val="20"/>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800" w:type="dxa"/>
            <w:vMerge/>
          </w:tcPr>
          <w:p w14:paraId="592730F8" w14:textId="77777777" w:rsidR="00820E00" w:rsidRPr="00E014FB" w:rsidRDefault="00820E00" w:rsidP="003C4186">
            <w:pPr>
              <w:rPr>
                <w:rFonts w:cs="Times New Roman"/>
              </w:rPr>
            </w:pPr>
          </w:p>
        </w:tc>
      </w:tr>
    </w:tbl>
    <w:p w14:paraId="2991CC03" w14:textId="77777777" w:rsidR="00820E00" w:rsidRPr="00E014FB" w:rsidRDefault="00820E00" w:rsidP="00820E00">
      <w:pPr>
        <w:rPr>
          <w:rFonts w:cs="Times New Roman"/>
        </w:rPr>
      </w:pPr>
    </w:p>
    <w:p w14:paraId="594C5599" w14:textId="77777777" w:rsidR="00820E00" w:rsidRPr="005F608B" w:rsidRDefault="00820E00" w:rsidP="00820E00">
      <w:pPr>
        <w:rPr>
          <w:rFonts w:cs="Times New Roman"/>
          <w:b/>
          <w:bCs/>
        </w:rPr>
      </w:pPr>
      <w:r w:rsidRPr="005F608B">
        <w:rPr>
          <w:rFonts w:eastAsia="Tahoma" w:cs="Times New Roman"/>
          <w:b/>
          <w:bCs/>
        </w:rPr>
        <w:t>Вспомогательные виды разрешенного использования земельных участков и объектов капитального строительства не установлены</w:t>
      </w:r>
    </w:p>
    <w:tbl>
      <w:tblPr>
        <w:tblStyle w:val="af5"/>
        <w:tblW w:w="0" w:type="auto"/>
        <w:tblLook w:val="04A0" w:firstRow="1" w:lastRow="0" w:firstColumn="1" w:lastColumn="0" w:noHBand="0" w:noVBand="1"/>
      </w:tblPr>
      <w:tblGrid>
        <w:gridCol w:w="6941"/>
        <w:gridCol w:w="7619"/>
      </w:tblGrid>
      <w:tr w:rsidR="00820E00" w:rsidRPr="005F608B" w14:paraId="17E663F0" w14:textId="77777777" w:rsidTr="003C4186">
        <w:tc>
          <w:tcPr>
            <w:tcW w:w="6941" w:type="dxa"/>
            <w:tcBorders>
              <w:top w:val="single" w:sz="4" w:space="0" w:color="000000"/>
              <w:left w:val="single" w:sz="4" w:space="0" w:color="000000"/>
              <w:bottom w:val="single" w:sz="4" w:space="0" w:color="000000"/>
            </w:tcBorders>
            <w:shd w:val="clear" w:color="auto" w:fill="auto"/>
            <w:vAlign w:val="center"/>
          </w:tcPr>
          <w:p w14:paraId="607CA57F" w14:textId="77777777" w:rsidR="00820E00" w:rsidRPr="005F608B" w:rsidRDefault="00820E00" w:rsidP="003C4186">
            <w:pPr>
              <w:tabs>
                <w:tab w:val="left" w:pos="-1667"/>
              </w:tabs>
              <w:jc w:val="center"/>
              <w:rPr>
                <w:bCs/>
                <w:color w:val="000000" w:themeColor="text1"/>
                <w:sz w:val="20"/>
                <w:szCs w:val="20"/>
              </w:rPr>
            </w:pPr>
            <w:r w:rsidRPr="005F608B">
              <w:rPr>
                <w:rFonts w:eastAsia="SimSun"/>
                <w:bCs/>
                <w:color w:val="000000" w:themeColor="text1"/>
                <w:sz w:val="20"/>
                <w:szCs w:val="20"/>
              </w:rPr>
              <w:t>Виды разрешенного использования земельных участков и</w:t>
            </w:r>
            <w:r w:rsidRPr="005F608B">
              <w:rPr>
                <w:bCs/>
                <w:color w:val="000000" w:themeColor="text1"/>
                <w:sz w:val="20"/>
                <w:szCs w:val="20"/>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E5EDF4" w14:textId="77777777" w:rsidR="00820E00" w:rsidRPr="005F608B" w:rsidRDefault="00820E00" w:rsidP="003C4186">
            <w:pPr>
              <w:tabs>
                <w:tab w:val="left" w:pos="-6204"/>
              </w:tabs>
              <w:jc w:val="center"/>
              <w:rPr>
                <w:bCs/>
                <w:color w:val="000000" w:themeColor="text1"/>
                <w:sz w:val="20"/>
                <w:szCs w:val="20"/>
              </w:rPr>
            </w:pPr>
            <w:r w:rsidRPr="005F608B">
              <w:rPr>
                <w:bCs/>
                <w:color w:val="000000" w:themeColor="text1"/>
                <w:sz w:val="20"/>
                <w:szCs w:val="20"/>
              </w:rPr>
              <w:t>Предельные параметры разрешенного строительства, реконструкции объектов капитального строительства</w:t>
            </w:r>
          </w:p>
        </w:tc>
      </w:tr>
      <w:tr w:rsidR="00820E00" w:rsidRPr="005F608B" w14:paraId="05912B44" w14:textId="77777777" w:rsidTr="003C4186">
        <w:tc>
          <w:tcPr>
            <w:tcW w:w="6941" w:type="dxa"/>
          </w:tcPr>
          <w:p w14:paraId="7C94ADCC" w14:textId="77777777" w:rsidR="00820E00" w:rsidRPr="005F608B" w:rsidRDefault="00820E00" w:rsidP="003C4186">
            <w:pPr>
              <w:tabs>
                <w:tab w:val="left" w:pos="2520"/>
              </w:tabs>
              <w:jc w:val="both"/>
              <w:rPr>
                <w:rFonts w:eastAsia="SimSun"/>
                <w:color w:val="000000" w:themeColor="text1"/>
                <w:sz w:val="20"/>
                <w:szCs w:val="20"/>
                <w:lang w:eastAsia="zh-CN"/>
              </w:rPr>
            </w:pPr>
            <w:r w:rsidRPr="005F608B">
              <w:rPr>
                <w:rFonts w:eastAsia="SimSun"/>
                <w:color w:val="000000" w:themeColor="text1"/>
                <w:sz w:val="20"/>
                <w:szCs w:val="20"/>
                <w:lang w:eastAsia="zh-CN"/>
              </w:rPr>
              <w:t xml:space="preserve">       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осуществляются совместно с ними.</w:t>
            </w:r>
          </w:p>
          <w:p w14:paraId="6EDC737A" w14:textId="77777777" w:rsidR="00820E00" w:rsidRPr="005F608B" w:rsidRDefault="00820E00" w:rsidP="003C4186">
            <w:pPr>
              <w:tabs>
                <w:tab w:val="left" w:pos="2520"/>
              </w:tabs>
              <w:jc w:val="both"/>
              <w:rPr>
                <w:rFonts w:eastAsia="SimSun"/>
                <w:color w:val="000000" w:themeColor="text1"/>
                <w:sz w:val="20"/>
                <w:szCs w:val="20"/>
                <w:lang w:eastAsia="zh-CN"/>
              </w:rPr>
            </w:pPr>
            <w:r w:rsidRPr="005F608B">
              <w:rPr>
                <w:rFonts w:eastAsia="SimSun"/>
                <w:color w:val="000000" w:themeColor="text1"/>
                <w:sz w:val="20"/>
                <w:szCs w:val="20"/>
                <w:lang w:eastAsia="zh-CN"/>
              </w:rPr>
              <w:t>Вспомогательные объекты предназначены только для обслуживания основного объекта и технологически связаны с ними.</w:t>
            </w:r>
          </w:p>
          <w:p w14:paraId="1A46FFA4" w14:textId="77777777" w:rsidR="00820E00" w:rsidRPr="005F608B" w:rsidRDefault="00820E00" w:rsidP="003C4186">
            <w:pPr>
              <w:tabs>
                <w:tab w:val="left" w:pos="2520"/>
              </w:tabs>
              <w:jc w:val="both"/>
              <w:rPr>
                <w:rFonts w:eastAsia="SimSun"/>
                <w:color w:val="000000" w:themeColor="text1"/>
                <w:sz w:val="20"/>
                <w:szCs w:val="20"/>
                <w:lang w:eastAsia="zh-CN"/>
              </w:rPr>
            </w:pPr>
            <w:r w:rsidRPr="005F608B">
              <w:rPr>
                <w:rFonts w:eastAsia="SimSun"/>
                <w:color w:val="000000" w:themeColor="text1"/>
                <w:sz w:val="20"/>
                <w:szCs w:val="20"/>
                <w:lang w:eastAsia="zh-CN"/>
              </w:rPr>
              <w:t xml:space="preserve">Обоснование факта отнесения того или иного объекта к числу вспомогательных возможно на основании информации содержащейся в проектной документации объектов капитального строительства. </w:t>
            </w:r>
          </w:p>
          <w:p w14:paraId="30C9F4D8" w14:textId="77777777" w:rsidR="00820E00" w:rsidRPr="005F608B" w:rsidRDefault="00820E00" w:rsidP="003C4186">
            <w:pPr>
              <w:tabs>
                <w:tab w:val="left" w:pos="2520"/>
              </w:tabs>
              <w:jc w:val="both"/>
              <w:rPr>
                <w:rFonts w:eastAsia="SimSun"/>
                <w:color w:val="000000" w:themeColor="text1"/>
                <w:sz w:val="20"/>
                <w:szCs w:val="20"/>
                <w:lang w:eastAsia="zh-CN"/>
              </w:rPr>
            </w:pPr>
            <w:r w:rsidRPr="005F608B">
              <w:rPr>
                <w:rFonts w:eastAsia="SimSun"/>
                <w:color w:val="000000" w:themeColor="text1"/>
                <w:sz w:val="20"/>
                <w:szCs w:val="20"/>
                <w:lang w:eastAsia="zh-CN"/>
              </w:rPr>
              <w:t>Возведение вспомогательных объектов осуществляется только при наличии основных объектов или действующего разрешения на строительство основных объектов капитального строительства.</w:t>
            </w:r>
          </w:p>
        </w:tc>
        <w:tc>
          <w:tcPr>
            <w:tcW w:w="7619" w:type="dxa"/>
          </w:tcPr>
          <w:p w14:paraId="4EC2DA22" w14:textId="77777777" w:rsidR="00820E00" w:rsidRPr="005F608B" w:rsidRDefault="00820E00" w:rsidP="003C4186">
            <w:pPr>
              <w:tabs>
                <w:tab w:val="left" w:pos="-6204"/>
              </w:tabs>
              <w:jc w:val="both"/>
              <w:rPr>
                <w:rFonts w:eastAsia="SimSun"/>
                <w:color w:val="000000" w:themeColor="text1"/>
                <w:sz w:val="20"/>
                <w:szCs w:val="20"/>
                <w:lang w:eastAsia="zh-CN"/>
              </w:rPr>
            </w:pPr>
            <w:r w:rsidRPr="005F608B">
              <w:rPr>
                <w:rFonts w:eastAsia="SimSun"/>
                <w:color w:val="000000" w:themeColor="text1"/>
                <w:sz w:val="20"/>
                <w:szCs w:val="20"/>
                <w:lang w:eastAsia="zh-CN"/>
              </w:rPr>
              <w:t xml:space="preserve">     Формирование земельного участка под размещение вспомогательных объектов не требуется.</w:t>
            </w:r>
          </w:p>
          <w:p w14:paraId="24373820" w14:textId="77777777" w:rsidR="00820E00" w:rsidRPr="005F608B" w:rsidRDefault="00820E00" w:rsidP="003C4186">
            <w:pPr>
              <w:tabs>
                <w:tab w:val="left" w:pos="-6204"/>
              </w:tabs>
              <w:jc w:val="both"/>
              <w:rPr>
                <w:rFonts w:eastAsia="SimSun"/>
                <w:color w:val="000000" w:themeColor="text1"/>
                <w:sz w:val="20"/>
                <w:szCs w:val="20"/>
                <w:lang w:eastAsia="zh-CN"/>
              </w:rPr>
            </w:pPr>
            <w:r w:rsidRPr="005F608B">
              <w:rPr>
                <w:rFonts w:eastAsia="SimSun"/>
                <w:color w:val="000000" w:themeColor="text1"/>
                <w:sz w:val="20"/>
                <w:szCs w:val="20"/>
                <w:lang w:eastAsia="zh-CN"/>
              </w:rPr>
              <w:t xml:space="preserve">     Суммарная общая площадь зданий, сооружений, занимаемых объектами основных и вспомогательных видов разрешенного использования, расположенных на территории одного земельного участка, не должна превышать максимальный процент застройки установленный в соответствии с видом разрешенного использования земельного участка.</w:t>
            </w:r>
          </w:p>
          <w:p w14:paraId="7570DB12" w14:textId="77777777" w:rsidR="00820E00" w:rsidRPr="005F608B" w:rsidRDefault="00820E00" w:rsidP="003C4186">
            <w:pPr>
              <w:tabs>
                <w:tab w:val="left" w:pos="-6204"/>
              </w:tabs>
              <w:jc w:val="both"/>
              <w:rPr>
                <w:rFonts w:eastAsia="SimSun"/>
                <w:color w:val="000000" w:themeColor="text1"/>
                <w:sz w:val="20"/>
                <w:szCs w:val="20"/>
                <w:lang w:eastAsia="zh-CN"/>
              </w:rPr>
            </w:pPr>
          </w:p>
        </w:tc>
      </w:tr>
      <w:tr w:rsidR="00820E00" w:rsidRPr="005F608B" w14:paraId="4D0EA936" w14:textId="77777777" w:rsidTr="003C4186">
        <w:tc>
          <w:tcPr>
            <w:tcW w:w="6941" w:type="dxa"/>
          </w:tcPr>
          <w:p w14:paraId="2D358E92" w14:textId="77777777" w:rsidR="00820E00" w:rsidRPr="005F608B" w:rsidRDefault="00820E00" w:rsidP="003C4186">
            <w:pPr>
              <w:tabs>
                <w:tab w:val="left" w:pos="2520"/>
              </w:tabs>
              <w:jc w:val="both"/>
              <w:rPr>
                <w:rFonts w:eastAsia="SimSun"/>
                <w:color w:val="000000" w:themeColor="text1"/>
                <w:sz w:val="20"/>
                <w:szCs w:val="20"/>
                <w:lang w:eastAsia="zh-CN"/>
              </w:rPr>
            </w:pPr>
            <w:r w:rsidRPr="005F608B">
              <w:rPr>
                <w:rFonts w:eastAsia="SimSun"/>
                <w:color w:val="000000" w:themeColor="text1"/>
                <w:sz w:val="20"/>
                <w:szCs w:val="20"/>
                <w:lang w:eastAsia="zh-CN"/>
              </w:rPr>
              <w:t>- площадки для мусоросборников</w:t>
            </w:r>
          </w:p>
        </w:tc>
        <w:tc>
          <w:tcPr>
            <w:tcW w:w="7619" w:type="dxa"/>
          </w:tcPr>
          <w:p w14:paraId="7AAB39B9" w14:textId="77777777" w:rsidR="00820E00" w:rsidRPr="005F608B" w:rsidRDefault="00820E00" w:rsidP="003C4186">
            <w:pPr>
              <w:jc w:val="both"/>
              <w:rPr>
                <w:color w:val="000000" w:themeColor="text1"/>
                <w:sz w:val="20"/>
                <w:szCs w:val="20"/>
                <w:lang w:eastAsia="zh-CN"/>
              </w:rPr>
            </w:pPr>
            <w:r w:rsidRPr="005F608B">
              <w:rPr>
                <w:color w:val="000000" w:themeColor="text1"/>
                <w:sz w:val="20"/>
                <w:szCs w:val="20"/>
                <w:lang w:eastAsia="zh-CN"/>
              </w:rPr>
              <w:t xml:space="preserve">- </w:t>
            </w:r>
            <w:r w:rsidRPr="005F608B">
              <w:rPr>
                <w:color w:val="000000" w:themeColor="text1"/>
                <w:sz w:val="20"/>
                <w:szCs w:val="20"/>
                <w:lang w:eastAsia="ru-RU"/>
              </w:rPr>
              <w:t>расстояния от площадок для мусоросборников до физкультурных площадок, площадок отдыха, а также до границ дошкольных образовательных организаций следует принимать не менее 20 м</w:t>
            </w:r>
            <w:r w:rsidRPr="005F608B">
              <w:rPr>
                <w:color w:val="000000" w:themeColor="text1"/>
                <w:sz w:val="20"/>
                <w:szCs w:val="20"/>
                <w:lang w:eastAsia="zh-CN"/>
              </w:rPr>
              <w:t>;</w:t>
            </w:r>
          </w:p>
          <w:p w14:paraId="15D26160" w14:textId="77777777" w:rsidR="00820E00" w:rsidRPr="005F608B" w:rsidRDefault="00820E00" w:rsidP="003C4186">
            <w:pPr>
              <w:jc w:val="both"/>
              <w:rPr>
                <w:color w:val="000000" w:themeColor="text1"/>
                <w:sz w:val="20"/>
                <w:szCs w:val="20"/>
                <w:lang w:eastAsia="zh-CN"/>
              </w:rPr>
            </w:pPr>
            <w:r w:rsidRPr="005F608B">
              <w:rPr>
                <w:color w:val="000000" w:themeColor="text1"/>
                <w:sz w:val="20"/>
                <w:szCs w:val="20"/>
                <w:lang w:eastAsia="zh-CN"/>
              </w:rPr>
              <w:t>- общее количество контейнеров не более 5 шт;</w:t>
            </w:r>
          </w:p>
          <w:p w14:paraId="42EE5A65" w14:textId="77777777" w:rsidR="00820E00" w:rsidRPr="005F608B" w:rsidRDefault="00820E00" w:rsidP="003C4186">
            <w:pPr>
              <w:jc w:val="both"/>
              <w:rPr>
                <w:color w:val="000000" w:themeColor="text1"/>
                <w:sz w:val="20"/>
                <w:szCs w:val="20"/>
                <w:lang w:eastAsia="zh-CN"/>
              </w:rPr>
            </w:pPr>
            <w:r w:rsidRPr="005F608B">
              <w:rPr>
                <w:color w:val="000000" w:themeColor="text1"/>
                <w:sz w:val="20"/>
                <w:szCs w:val="20"/>
                <w:lang w:eastAsia="zh-CN"/>
              </w:rPr>
              <w:t>- расстояние от мусоросборников до границы смежного земельного участка не менее - 4 м.</w:t>
            </w:r>
          </w:p>
        </w:tc>
      </w:tr>
      <w:tr w:rsidR="00820E00" w:rsidRPr="005F608B" w14:paraId="1035BA6D" w14:textId="77777777" w:rsidTr="003C4186">
        <w:tc>
          <w:tcPr>
            <w:tcW w:w="6941" w:type="dxa"/>
          </w:tcPr>
          <w:p w14:paraId="467E5243" w14:textId="77777777" w:rsidR="00820E00" w:rsidRPr="005F608B" w:rsidRDefault="00820E00" w:rsidP="003C4186">
            <w:pPr>
              <w:tabs>
                <w:tab w:val="left" w:pos="2520"/>
              </w:tabs>
              <w:jc w:val="both"/>
              <w:rPr>
                <w:rFonts w:eastAsia="SimSun"/>
                <w:color w:val="000000" w:themeColor="text1"/>
                <w:sz w:val="20"/>
                <w:szCs w:val="20"/>
                <w:lang w:eastAsia="zh-CN"/>
              </w:rPr>
            </w:pPr>
            <w:r w:rsidRPr="005F608B">
              <w:rPr>
                <w:rFonts w:eastAsia="SimSun"/>
                <w:color w:val="000000" w:themeColor="text1"/>
                <w:sz w:val="20"/>
                <w:szCs w:val="20"/>
                <w:lang w:eastAsia="zh-CN"/>
              </w:rPr>
              <w:t xml:space="preserve">- септики, водонепроницаемые выгребы, фильтрующие колодцы </w:t>
            </w:r>
          </w:p>
        </w:tc>
        <w:tc>
          <w:tcPr>
            <w:tcW w:w="7619" w:type="dxa"/>
          </w:tcPr>
          <w:p w14:paraId="77269F6A" w14:textId="77777777" w:rsidR="00820E00" w:rsidRPr="005F608B" w:rsidRDefault="00820E00" w:rsidP="003C4186">
            <w:pPr>
              <w:jc w:val="both"/>
              <w:rPr>
                <w:color w:val="000000" w:themeColor="text1"/>
                <w:sz w:val="20"/>
                <w:szCs w:val="20"/>
                <w:lang w:eastAsia="zh-CN"/>
              </w:rPr>
            </w:pPr>
            <w:r w:rsidRPr="005F608B">
              <w:rPr>
                <w:color w:val="000000" w:themeColor="text1"/>
                <w:sz w:val="20"/>
                <w:szCs w:val="20"/>
                <w:lang w:eastAsia="zh-CN"/>
              </w:rPr>
              <w:t>- расстояние от границы смежного земельного участка не менее - 4 м;</w:t>
            </w:r>
          </w:p>
          <w:p w14:paraId="1FBEA5DD" w14:textId="77777777" w:rsidR="00820E00" w:rsidRPr="005F608B" w:rsidRDefault="00820E00" w:rsidP="003C4186">
            <w:pPr>
              <w:jc w:val="both"/>
              <w:rPr>
                <w:color w:val="000000" w:themeColor="text1"/>
                <w:sz w:val="20"/>
                <w:szCs w:val="20"/>
                <w:lang w:eastAsia="zh-CN"/>
              </w:rPr>
            </w:pPr>
            <w:r w:rsidRPr="005F608B">
              <w:rPr>
                <w:color w:val="000000" w:themeColor="text1"/>
                <w:sz w:val="20"/>
                <w:szCs w:val="20"/>
                <w:lang w:eastAsia="zh-CN"/>
              </w:rPr>
              <w:t xml:space="preserve">- расстояние от фундамента построек до септика, водонепроницаемого выгреба - не менее 5 м; </w:t>
            </w:r>
          </w:p>
          <w:p w14:paraId="6FEDC89A" w14:textId="77777777" w:rsidR="00820E00" w:rsidRPr="005F608B" w:rsidRDefault="00820E00" w:rsidP="003C4186">
            <w:pPr>
              <w:jc w:val="both"/>
              <w:rPr>
                <w:color w:val="000000" w:themeColor="text1"/>
                <w:sz w:val="20"/>
                <w:szCs w:val="20"/>
                <w:lang w:eastAsia="zh-CN"/>
              </w:rPr>
            </w:pPr>
            <w:r w:rsidRPr="005F608B">
              <w:rPr>
                <w:color w:val="000000" w:themeColor="text1"/>
                <w:sz w:val="20"/>
                <w:szCs w:val="20"/>
                <w:lang w:eastAsia="zh-CN"/>
              </w:rPr>
              <w:t>- расстояние от фундамента построек до фильтрующего колодца - не менее 8 м.</w:t>
            </w:r>
          </w:p>
        </w:tc>
      </w:tr>
      <w:tr w:rsidR="00820E00" w:rsidRPr="005F608B" w14:paraId="31AE63D4" w14:textId="77777777" w:rsidTr="003C4186">
        <w:tc>
          <w:tcPr>
            <w:tcW w:w="6941" w:type="dxa"/>
          </w:tcPr>
          <w:p w14:paraId="783DB273" w14:textId="77777777" w:rsidR="00820E00" w:rsidRPr="005F608B" w:rsidRDefault="00820E00" w:rsidP="003C4186">
            <w:pPr>
              <w:tabs>
                <w:tab w:val="left" w:pos="2520"/>
              </w:tabs>
              <w:jc w:val="both"/>
              <w:rPr>
                <w:rFonts w:eastAsia="SimSun"/>
                <w:color w:val="000000" w:themeColor="text1"/>
                <w:sz w:val="20"/>
                <w:szCs w:val="20"/>
                <w:lang w:eastAsia="zh-CN"/>
              </w:rPr>
            </w:pPr>
            <w:r w:rsidRPr="005F608B">
              <w:rPr>
                <w:rFonts w:eastAsia="SimSun"/>
                <w:color w:val="000000" w:themeColor="text1"/>
                <w:sz w:val="20"/>
                <w:szCs w:val="20"/>
                <w:lang w:eastAsia="zh-CN"/>
              </w:rPr>
              <w:t>- трансформаторные подстанции, газораспределительные пункты</w:t>
            </w:r>
          </w:p>
        </w:tc>
        <w:tc>
          <w:tcPr>
            <w:tcW w:w="7619" w:type="dxa"/>
          </w:tcPr>
          <w:p w14:paraId="71F3D139" w14:textId="77777777" w:rsidR="00820E00" w:rsidRPr="005F608B" w:rsidRDefault="00820E00" w:rsidP="003C4186">
            <w:pPr>
              <w:jc w:val="both"/>
              <w:rPr>
                <w:color w:val="000000" w:themeColor="text1"/>
                <w:sz w:val="20"/>
                <w:szCs w:val="20"/>
                <w:lang w:eastAsia="zh-CN"/>
              </w:rPr>
            </w:pPr>
            <w:r w:rsidRPr="005F608B">
              <w:rPr>
                <w:color w:val="000000" w:themeColor="text1"/>
                <w:sz w:val="20"/>
                <w:szCs w:val="20"/>
                <w:lang w:eastAsia="zh-CN"/>
              </w:rPr>
              <w:t>- расстояние от границ земельного участка не менее - 1 м.</w:t>
            </w:r>
          </w:p>
        </w:tc>
      </w:tr>
      <w:tr w:rsidR="00820E00" w:rsidRPr="005F608B" w14:paraId="3E8DCC3C" w14:textId="77777777" w:rsidTr="003C4186">
        <w:tc>
          <w:tcPr>
            <w:tcW w:w="6941" w:type="dxa"/>
          </w:tcPr>
          <w:p w14:paraId="0A389A0E" w14:textId="77777777" w:rsidR="00820E00" w:rsidRPr="005F608B" w:rsidRDefault="00820E00" w:rsidP="003C4186">
            <w:pPr>
              <w:tabs>
                <w:tab w:val="left" w:pos="2520"/>
              </w:tabs>
              <w:jc w:val="both"/>
              <w:rPr>
                <w:rFonts w:eastAsia="SimSun"/>
                <w:color w:val="000000" w:themeColor="text1"/>
                <w:sz w:val="20"/>
                <w:szCs w:val="20"/>
                <w:lang w:eastAsia="zh-CN"/>
              </w:rPr>
            </w:pPr>
            <w:r w:rsidRPr="005F608B">
              <w:rPr>
                <w:rFonts w:eastAsia="SimSun"/>
                <w:color w:val="000000" w:themeColor="text1"/>
                <w:sz w:val="20"/>
                <w:szCs w:val="20"/>
                <w:lang w:eastAsia="zh-CN"/>
              </w:rPr>
              <w:t xml:space="preserve">- приобъектные автостоянки для парковки автомобилей </w:t>
            </w:r>
          </w:p>
        </w:tc>
        <w:tc>
          <w:tcPr>
            <w:tcW w:w="7619" w:type="dxa"/>
          </w:tcPr>
          <w:p w14:paraId="387ABCFD" w14:textId="77777777" w:rsidR="00820E00" w:rsidRPr="005F608B" w:rsidRDefault="00820E00" w:rsidP="003C4186">
            <w:pPr>
              <w:jc w:val="both"/>
              <w:rPr>
                <w:color w:val="000000" w:themeColor="text1"/>
                <w:sz w:val="20"/>
                <w:szCs w:val="20"/>
                <w:lang w:eastAsia="zh-CN"/>
              </w:rPr>
            </w:pPr>
            <w:r w:rsidRPr="005F608B">
              <w:rPr>
                <w:color w:val="000000" w:themeColor="text1"/>
                <w:sz w:val="20"/>
                <w:szCs w:val="20"/>
                <w:lang w:eastAsia="zh-CN"/>
              </w:rPr>
              <w:t>- радиус пешеходной доступности для маломобильных групп населения – 50 м;</w:t>
            </w:r>
          </w:p>
          <w:p w14:paraId="57B10EB3" w14:textId="77777777" w:rsidR="00820E00" w:rsidRPr="005F608B" w:rsidRDefault="00820E00" w:rsidP="003C4186">
            <w:pPr>
              <w:jc w:val="both"/>
              <w:rPr>
                <w:color w:val="000000" w:themeColor="text1"/>
                <w:sz w:val="20"/>
                <w:szCs w:val="20"/>
                <w:lang w:eastAsia="zh-CN"/>
              </w:rPr>
            </w:pPr>
            <w:r w:rsidRPr="005F608B">
              <w:rPr>
                <w:color w:val="000000" w:themeColor="text1"/>
                <w:sz w:val="20"/>
                <w:szCs w:val="20"/>
                <w:lang w:eastAsia="zh-CN"/>
              </w:rPr>
              <w:t xml:space="preserve">- расстояния до территорий школ, детских учреждений, ПТУ, техникумов, площадок для отдыха, игр и спорта, детских при вместимости до                 10 машино-мест – 25 м, 11-50 машино-мест – 50 м, 51-100 машино-мест – 50 м, 101-300 машино-мест – 50 м, свыше 300 машино-мест -50 м.   </w:t>
            </w:r>
          </w:p>
        </w:tc>
      </w:tr>
    </w:tbl>
    <w:p w14:paraId="60E0E027" w14:textId="77777777" w:rsidR="00820E00" w:rsidRPr="005F608B" w:rsidRDefault="00820E00" w:rsidP="00820E00">
      <w:pPr>
        <w:rPr>
          <w:rFonts w:cs="Times New Roman"/>
          <w:b/>
          <w:bCs/>
        </w:rPr>
      </w:pPr>
    </w:p>
    <w:p w14:paraId="2E042783" w14:textId="77777777" w:rsidR="00820E00" w:rsidRPr="005F608B" w:rsidRDefault="00820E00" w:rsidP="00820E00">
      <w:pPr>
        <w:rPr>
          <w:rFonts w:cs="Times New Roman"/>
          <w:b/>
          <w:bCs/>
        </w:rPr>
      </w:pPr>
      <w:r w:rsidRPr="005F608B">
        <w:rPr>
          <w:rFonts w:eastAsia="Tahoma" w:cs="Times New Roman"/>
          <w:b/>
          <w:bCs/>
        </w:rPr>
        <w:t>Условно разрешенные виды использования земельных участков и объектов капитального строительства</w:t>
      </w:r>
    </w:p>
    <w:tbl>
      <w:tblPr>
        <w:tblStyle w:val="af5"/>
        <w:tblW w:w="5000" w:type="auto"/>
        <w:tblLook w:val="04A0" w:firstRow="1" w:lastRow="0" w:firstColumn="1" w:lastColumn="0" w:noHBand="0" w:noVBand="1"/>
      </w:tblPr>
      <w:tblGrid>
        <w:gridCol w:w="486"/>
        <w:gridCol w:w="1903"/>
        <w:gridCol w:w="1479"/>
        <w:gridCol w:w="4080"/>
        <w:gridCol w:w="6800"/>
      </w:tblGrid>
      <w:tr w:rsidR="00820E00" w:rsidRPr="00E014FB" w14:paraId="6827D6C5" w14:textId="77777777" w:rsidTr="003C4186">
        <w:trPr>
          <w:tblHeader/>
        </w:trPr>
        <w:tc>
          <w:tcPr>
            <w:tcW w:w="272" w:type="dxa"/>
          </w:tcPr>
          <w:p w14:paraId="706CA347" w14:textId="77777777" w:rsidR="00820E00" w:rsidRPr="00E014FB" w:rsidRDefault="00820E00" w:rsidP="003C4186">
            <w:pPr>
              <w:jc w:val="center"/>
              <w:rPr>
                <w:rFonts w:cs="Times New Roman"/>
              </w:rPr>
            </w:pPr>
            <w:r w:rsidRPr="00E014FB">
              <w:rPr>
                <w:rFonts w:eastAsia="Tahoma" w:cs="Times New Roman"/>
                <w:color w:val="000000"/>
                <w:sz w:val="20"/>
                <w:szCs w:val="20"/>
              </w:rPr>
              <w:t>№ п/п</w:t>
            </w:r>
          </w:p>
        </w:tc>
        <w:tc>
          <w:tcPr>
            <w:tcW w:w="1903" w:type="dxa"/>
          </w:tcPr>
          <w:p w14:paraId="12C0E111" w14:textId="77777777" w:rsidR="00820E00" w:rsidRPr="00E014FB" w:rsidRDefault="00820E00" w:rsidP="003C4186">
            <w:pPr>
              <w:jc w:val="center"/>
              <w:rPr>
                <w:rFonts w:cs="Times New Roman"/>
              </w:rPr>
            </w:pPr>
            <w:r w:rsidRPr="00E014FB">
              <w:rPr>
                <w:rFonts w:eastAsia="Tahoma" w:cs="Times New Roman"/>
                <w:color w:val="000000"/>
                <w:sz w:val="20"/>
                <w:szCs w:val="20"/>
              </w:rPr>
              <w:t>Наименование вида разрешенного использования</w:t>
            </w:r>
          </w:p>
        </w:tc>
        <w:tc>
          <w:tcPr>
            <w:tcW w:w="1224" w:type="dxa"/>
          </w:tcPr>
          <w:p w14:paraId="0C870FD6" w14:textId="77777777" w:rsidR="00820E00" w:rsidRPr="00E014FB" w:rsidRDefault="00820E00" w:rsidP="003C4186">
            <w:pPr>
              <w:jc w:val="center"/>
              <w:rPr>
                <w:rFonts w:cs="Times New Roman"/>
              </w:rPr>
            </w:pPr>
            <w:r w:rsidRPr="00E014FB">
              <w:rPr>
                <w:rFonts w:eastAsia="Tahoma" w:cs="Times New Roman"/>
                <w:color w:val="000000"/>
                <w:sz w:val="20"/>
                <w:szCs w:val="20"/>
              </w:rPr>
              <w:t>Код вида разрешенного использования</w:t>
            </w:r>
          </w:p>
        </w:tc>
        <w:tc>
          <w:tcPr>
            <w:tcW w:w="4080" w:type="dxa"/>
          </w:tcPr>
          <w:p w14:paraId="3477433C" w14:textId="77777777" w:rsidR="00820E00" w:rsidRPr="00E014FB" w:rsidRDefault="00820E00" w:rsidP="003C4186">
            <w:pPr>
              <w:jc w:val="center"/>
              <w:rPr>
                <w:rFonts w:cs="Times New Roman"/>
              </w:rPr>
            </w:pPr>
            <w:r w:rsidRPr="00E014FB">
              <w:rPr>
                <w:rFonts w:eastAsia="Tahoma" w:cs="Times New Roman"/>
                <w:color w:val="000000"/>
                <w:sz w:val="20"/>
                <w:szCs w:val="20"/>
              </w:rPr>
              <w:t>Описание вида разрешенного использования</w:t>
            </w:r>
          </w:p>
        </w:tc>
        <w:tc>
          <w:tcPr>
            <w:tcW w:w="6800" w:type="dxa"/>
          </w:tcPr>
          <w:p w14:paraId="5E5B1B01" w14:textId="77777777" w:rsidR="00820E00" w:rsidRPr="00E014FB" w:rsidRDefault="00820E00" w:rsidP="003C4186">
            <w:pPr>
              <w:jc w:val="both"/>
              <w:rPr>
                <w:rFonts w:cs="Times New Roman"/>
              </w:rPr>
            </w:pPr>
            <w:r w:rsidRPr="00E014FB">
              <w:rPr>
                <w:rFonts w:eastAsia="Tahoma" w:cs="Times New Roman"/>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820E00" w:rsidRPr="00E014FB" w14:paraId="554453EC" w14:textId="77777777" w:rsidTr="003C4186">
        <w:trPr>
          <w:tblHeader/>
        </w:trPr>
        <w:tc>
          <w:tcPr>
            <w:tcW w:w="272" w:type="dxa"/>
          </w:tcPr>
          <w:p w14:paraId="5B672280" w14:textId="77777777" w:rsidR="00820E00" w:rsidRPr="00E014FB" w:rsidRDefault="00820E00" w:rsidP="003C4186">
            <w:pPr>
              <w:jc w:val="center"/>
              <w:rPr>
                <w:rFonts w:cs="Times New Roman"/>
              </w:rPr>
            </w:pPr>
            <w:r w:rsidRPr="00E014FB">
              <w:rPr>
                <w:rFonts w:eastAsia="Tahoma" w:cs="Times New Roman"/>
                <w:color w:val="000000"/>
                <w:sz w:val="20"/>
                <w:szCs w:val="20"/>
              </w:rPr>
              <w:t>1</w:t>
            </w:r>
          </w:p>
        </w:tc>
        <w:tc>
          <w:tcPr>
            <w:tcW w:w="1903" w:type="dxa"/>
          </w:tcPr>
          <w:p w14:paraId="1EA367A9" w14:textId="77777777" w:rsidR="00820E00" w:rsidRPr="00E014FB" w:rsidRDefault="00820E00" w:rsidP="003C4186">
            <w:pPr>
              <w:jc w:val="center"/>
              <w:rPr>
                <w:rFonts w:cs="Times New Roman"/>
              </w:rPr>
            </w:pPr>
            <w:r w:rsidRPr="00E014FB">
              <w:rPr>
                <w:rFonts w:eastAsia="Tahoma" w:cs="Times New Roman"/>
                <w:color w:val="000000"/>
                <w:sz w:val="20"/>
                <w:szCs w:val="20"/>
              </w:rPr>
              <w:t>2</w:t>
            </w:r>
          </w:p>
        </w:tc>
        <w:tc>
          <w:tcPr>
            <w:tcW w:w="1224" w:type="dxa"/>
          </w:tcPr>
          <w:p w14:paraId="7DCC8C17" w14:textId="77777777" w:rsidR="00820E00" w:rsidRPr="00E014FB" w:rsidRDefault="00820E00" w:rsidP="003C4186">
            <w:pPr>
              <w:jc w:val="center"/>
              <w:rPr>
                <w:rFonts w:cs="Times New Roman"/>
              </w:rPr>
            </w:pPr>
            <w:r w:rsidRPr="00E014FB">
              <w:rPr>
                <w:rFonts w:eastAsia="Tahoma" w:cs="Times New Roman"/>
                <w:color w:val="000000"/>
                <w:sz w:val="20"/>
                <w:szCs w:val="20"/>
              </w:rPr>
              <w:t>3</w:t>
            </w:r>
          </w:p>
        </w:tc>
        <w:tc>
          <w:tcPr>
            <w:tcW w:w="4080" w:type="dxa"/>
          </w:tcPr>
          <w:p w14:paraId="2B275C6C" w14:textId="77777777" w:rsidR="00820E00" w:rsidRPr="00E014FB" w:rsidRDefault="00820E00" w:rsidP="003C4186">
            <w:pPr>
              <w:jc w:val="center"/>
              <w:rPr>
                <w:rFonts w:cs="Times New Roman"/>
              </w:rPr>
            </w:pPr>
            <w:r w:rsidRPr="00E014FB">
              <w:rPr>
                <w:rFonts w:eastAsia="Tahoma" w:cs="Times New Roman"/>
                <w:color w:val="000000"/>
                <w:sz w:val="20"/>
                <w:szCs w:val="20"/>
              </w:rPr>
              <w:t>4</w:t>
            </w:r>
          </w:p>
        </w:tc>
        <w:tc>
          <w:tcPr>
            <w:tcW w:w="6800" w:type="dxa"/>
          </w:tcPr>
          <w:p w14:paraId="20115DB3" w14:textId="77777777" w:rsidR="00820E00" w:rsidRPr="00E014FB" w:rsidRDefault="00820E00" w:rsidP="003C4186">
            <w:pPr>
              <w:jc w:val="center"/>
              <w:rPr>
                <w:rFonts w:cs="Times New Roman"/>
              </w:rPr>
            </w:pPr>
            <w:r w:rsidRPr="00E014FB">
              <w:rPr>
                <w:rFonts w:eastAsia="Tahoma" w:cs="Times New Roman"/>
                <w:color w:val="000000"/>
                <w:sz w:val="20"/>
                <w:szCs w:val="20"/>
              </w:rPr>
              <w:t>5</w:t>
            </w:r>
          </w:p>
        </w:tc>
      </w:tr>
      <w:tr w:rsidR="00820E00" w:rsidRPr="00E014FB" w14:paraId="662B4ED8" w14:textId="77777777" w:rsidTr="003C4186">
        <w:tc>
          <w:tcPr>
            <w:tcW w:w="272" w:type="dxa"/>
            <w:vMerge w:val="restart"/>
          </w:tcPr>
          <w:p w14:paraId="395471E8" w14:textId="77777777" w:rsidR="00820E00" w:rsidRPr="00E014FB" w:rsidRDefault="00820E00" w:rsidP="003C4186">
            <w:pPr>
              <w:jc w:val="center"/>
              <w:rPr>
                <w:rFonts w:cs="Times New Roman"/>
              </w:rPr>
            </w:pPr>
            <w:r w:rsidRPr="00E014FB">
              <w:rPr>
                <w:rFonts w:eastAsia="Tahoma" w:cs="Times New Roman"/>
                <w:color w:val="000000"/>
                <w:sz w:val="20"/>
                <w:szCs w:val="20"/>
              </w:rPr>
              <w:t>1.</w:t>
            </w:r>
          </w:p>
        </w:tc>
        <w:tc>
          <w:tcPr>
            <w:tcW w:w="1903" w:type="dxa"/>
            <w:vMerge w:val="restart"/>
          </w:tcPr>
          <w:p w14:paraId="77A29DB4" w14:textId="77777777" w:rsidR="00820E00" w:rsidRPr="00E014FB" w:rsidRDefault="00820E00" w:rsidP="003C4186">
            <w:pPr>
              <w:rPr>
                <w:rFonts w:cs="Times New Roman"/>
              </w:rPr>
            </w:pPr>
            <w:r w:rsidRPr="00E014FB">
              <w:rPr>
                <w:rFonts w:eastAsia="Tahoma" w:cs="Times New Roman"/>
                <w:color w:val="000000"/>
                <w:sz w:val="20"/>
                <w:szCs w:val="20"/>
              </w:rPr>
              <w:t>Предоставление коммунальных услуг</w:t>
            </w:r>
          </w:p>
        </w:tc>
        <w:tc>
          <w:tcPr>
            <w:tcW w:w="1224" w:type="dxa"/>
            <w:vMerge w:val="restart"/>
          </w:tcPr>
          <w:p w14:paraId="34890D15" w14:textId="77777777" w:rsidR="00820E00" w:rsidRPr="00E014FB" w:rsidRDefault="00820E00" w:rsidP="003C4186">
            <w:pPr>
              <w:rPr>
                <w:rFonts w:cs="Times New Roman"/>
              </w:rPr>
            </w:pPr>
            <w:r w:rsidRPr="00E014FB">
              <w:rPr>
                <w:rFonts w:eastAsia="Tahoma" w:cs="Times New Roman"/>
                <w:color w:val="000000"/>
                <w:sz w:val="20"/>
                <w:szCs w:val="20"/>
              </w:rPr>
              <w:t>3.1.1</w:t>
            </w:r>
          </w:p>
        </w:tc>
        <w:tc>
          <w:tcPr>
            <w:tcW w:w="4080" w:type="dxa"/>
            <w:vMerge w:val="restart"/>
          </w:tcPr>
          <w:p w14:paraId="08C7C0DD" w14:textId="77777777" w:rsidR="00820E00" w:rsidRPr="00E014FB" w:rsidRDefault="00820E00" w:rsidP="003C4186">
            <w:pPr>
              <w:rPr>
                <w:rFonts w:cs="Times New Roman"/>
              </w:rPr>
            </w:pPr>
            <w:r w:rsidRPr="00E014FB">
              <w:rPr>
                <w:rFonts w:eastAsia="Tahoma" w:cs="Times New Roman"/>
                <w:color w:val="000000"/>
                <w:sz w:val="20"/>
                <w:szCs w:val="20"/>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6800" w:type="dxa"/>
          </w:tcPr>
          <w:p w14:paraId="723E96C7"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 кв.м.</w:t>
            </w:r>
          </w:p>
        </w:tc>
      </w:tr>
      <w:tr w:rsidR="00820E00" w:rsidRPr="00E014FB" w14:paraId="120DD429" w14:textId="77777777" w:rsidTr="003C4186">
        <w:tc>
          <w:tcPr>
            <w:tcW w:w="272" w:type="dxa"/>
            <w:vMerge/>
          </w:tcPr>
          <w:p w14:paraId="267CACBB" w14:textId="77777777" w:rsidR="00820E00" w:rsidRPr="00E014FB" w:rsidRDefault="00820E00" w:rsidP="003C4186">
            <w:pPr>
              <w:rPr>
                <w:rFonts w:cs="Times New Roman"/>
              </w:rPr>
            </w:pPr>
          </w:p>
        </w:tc>
        <w:tc>
          <w:tcPr>
            <w:tcW w:w="1903" w:type="dxa"/>
            <w:vMerge/>
          </w:tcPr>
          <w:p w14:paraId="17FB49DE" w14:textId="77777777" w:rsidR="00820E00" w:rsidRPr="00E014FB" w:rsidRDefault="00820E00" w:rsidP="003C4186">
            <w:pPr>
              <w:rPr>
                <w:rFonts w:cs="Times New Roman"/>
              </w:rPr>
            </w:pPr>
          </w:p>
        </w:tc>
        <w:tc>
          <w:tcPr>
            <w:tcW w:w="1224" w:type="dxa"/>
            <w:vMerge/>
          </w:tcPr>
          <w:p w14:paraId="1E4D8B83" w14:textId="77777777" w:rsidR="00820E00" w:rsidRPr="00E014FB" w:rsidRDefault="00820E00" w:rsidP="003C4186">
            <w:pPr>
              <w:rPr>
                <w:rFonts w:cs="Times New Roman"/>
              </w:rPr>
            </w:pPr>
          </w:p>
        </w:tc>
        <w:tc>
          <w:tcPr>
            <w:tcW w:w="4080" w:type="dxa"/>
            <w:vMerge/>
          </w:tcPr>
          <w:p w14:paraId="1FEDED78" w14:textId="77777777" w:rsidR="00820E00" w:rsidRPr="00E014FB" w:rsidRDefault="00820E00" w:rsidP="003C4186">
            <w:pPr>
              <w:rPr>
                <w:rFonts w:cs="Times New Roman"/>
              </w:rPr>
            </w:pPr>
          </w:p>
        </w:tc>
        <w:tc>
          <w:tcPr>
            <w:tcW w:w="6800" w:type="dxa"/>
          </w:tcPr>
          <w:p w14:paraId="05BBD603"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1000 кв.м.</w:t>
            </w:r>
          </w:p>
        </w:tc>
      </w:tr>
      <w:tr w:rsidR="00820E00" w:rsidRPr="00E014FB" w14:paraId="3978C895" w14:textId="77777777" w:rsidTr="003C4186">
        <w:tc>
          <w:tcPr>
            <w:tcW w:w="272" w:type="dxa"/>
            <w:vMerge/>
          </w:tcPr>
          <w:p w14:paraId="3790DCAC" w14:textId="77777777" w:rsidR="00820E00" w:rsidRPr="00E014FB" w:rsidRDefault="00820E00" w:rsidP="003C4186">
            <w:pPr>
              <w:rPr>
                <w:rFonts w:cs="Times New Roman"/>
              </w:rPr>
            </w:pPr>
          </w:p>
        </w:tc>
        <w:tc>
          <w:tcPr>
            <w:tcW w:w="1903" w:type="dxa"/>
            <w:vMerge/>
          </w:tcPr>
          <w:p w14:paraId="4B6E79AA" w14:textId="77777777" w:rsidR="00820E00" w:rsidRPr="00E014FB" w:rsidRDefault="00820E00" w:rsidP="003C4186">
            <w:pPr>
              <w:rPr>
                <w:rFonts w:cs="Times New Roman"/>
              </w:rPr>
            </w:pPr>
          </w:p>
        </w:tc>
        <w:tc>
          <w:tcPr>
            <w:tcW w:w="1224" w:type="dxa"/>
            <w:vMerge/>
          </w:tcPr>
          <w:p w14:paraId="683E5E06" w14:textId="77777777" w:rsidR="00820E00" w:rsidRPr="00E014FB" w:rsidRDefault="00820E00" w:rsidP="003C4186">
            <w:pPr>
              <w:rPr>
                <w:rFonts w:cs="Times New Roman"/>
              </w:rPr>
            </w:pPr>
          </w:p>
        </w:tc>
        <w:tc>
          <w:tcPr>
            <w:tcW w:w="4080" w:type="dxa"/>
            <w:vMerge/>
          </w:tcPr>
          <w:p w14:paraId="3BAA0244" w14:textId="77777777" w:rsidR="00820E00" w:rsidRPr="00E014FB" w:rsidRDefault="00820E00" w:rsidP="003C4186">
            <w:pPr>
              <w:rPr>
                <w:rFonts w:cs="Times New Roman"/>
              </w:rPr>
            </w:pPr>
          </w:p>
        </w:tc>
        <w:tc>
          <w:tcPr>
            <w:tcW w:w="6800" w:type="dxa"/>
          </w:tcPr>
          <w:p w14:paraId="0425CEBD"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4 м.</w:t>
            </w:r>
          </w:p>
        </w:tc>
      </w:tr>
      <w:tr w:rsidR="00820E00" w:rsidRPr="00E014FB" w14:paraId="41840F5A" w14:textId="77777777" w:rsidTr="003C4186">
        <w:tc>
          <w:tcPr>
            <w:tcW w:w="272" w:type="dxa"/>
            <w:vMerge/>
          </w:tcPr>
          <w:p w14:paraId="69B3BE23" w14:textId="77777777" w:rsidR="00820E00" w:rsidRPr="00E014FB" w:rsidRDefault="00820E00" w:rsidP="003C4186">
            <w:pPr>
              <w:rPr>
                <w:rFonts w:cs="Times New Roman"/>
              </w:rPr>
            </w:pPr>
          </w:p>
        </w:tc>
        <w:tc>
          <w:tcPr>
            <w:tcW w:w="1903" w:type="dxa"/>
            <w:vMerge/>
          </w:tcPr>
          <w:p w14:paraId="2F9245E4" w14:textId="77777777" w:rsidR="00820E00" w:rsidRPr="00E014FB" w:rsidRDefault="00820E00" w:rsidP="003C4186">
            <w:pPr>
              <w:rPr>
                <w:rFonts w:cs="Times New Roman"/>
              </w:rPr>
            </w:pPr>
          </w:p>
        </w:tc>
        <w:tc>
          <w:tcPr>
            <w:tcW w:w="1224" w:type="dxa"/>
            <w:vMerge/>
          </w:tcPr>
          <w:p w14:paraId="19901B5D" w14:textId="77777777" w:rsidR="00820E00" w:rsidRPr="00E014FB" w:rsidRDefault="00820E00" w:rsidP="003C4186">
            <w:pPr>
              <w:rPr>
                <w:rFonts w:cs="Times New Roman"/>
              </w:rPr>
            </w:pPr>
          </w:p>
        </w:tc>
        <w:tc>
          <w:tcPr>
            <w:tcW w:w="4080" w:type="dxa"/>
            <w:vMerge/>
          </w:tcPr>
          <w:p w14:paraId="487688F7" w14:textId="77777777" w:rsidR="00820E00" w:rsidRPr="00E014FB" w:rsidRDefault="00820E00" w:rsidP="003C4186">
            <w:pPr>
              <w:rPr>
                <w:rFonts w:cs="Times New Roman"/>
              </w:rPr>
            </w:pPr>
          </w:p>
        </w:tc>
        <w:tc>
          <w:tcPr>
            <w:tcW w:w="6800" w:type="dxa"/>
          </w:tcPr>
          <w:p w14:paraId="06713ED4" w14:textId="77777777" w:rsidR="00820E00" w:rsidRPr="00E014FB" w:rsidRDefault="00820E00" w:rsidP="003C4186">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5BA121BC" w14:textId="77777777" w:rsidTr="003C4186">
        <w:tc>
          <w:tcPr>
            <w:tcW w:w="272" w:type="dxa"/>
            <w:vMerge/>
          </w:tcPr>
          <w:p w14:paraId="024DBC5A" w14:textId="77777777" w:rsidR="00820E00" w:rsidRPr="00E014FB" w:rsidRDefault="00820E00" w:rsidP="003C4186">
            <w:pPr>
              <w:rPr>
                <w:rFonts w:cs="Times New Roman"/>
              </w:rPr>
            </w:pPr>
          </w:p>
        </w:tc>
        <w:tc>
          <w:tcPr>
            <w:tcW w:w="1903" w:type="dxa"/>
            <w:vMerge/>
          </w:tcPr>
          <w:p w14:paraId="7B3F7533" w14:textId="77777777" w:rsidR="00820E00" w:rsidRPr="00E014FB" w:rsidRDefault="00820E00" w:rsidP="003C4186">
            <w:pPr>
              <w:rPr>
                <w:rFonts w:cs="Times New Roman"/>
              </w:rPr>
            </w:pPr>
          </w:p>
        </w:tc>
        <w:tc>
          <w:tcPr>
            <w:tcW w:w="1224" w:type="dxa"/>
            <w:vMerge/>
          </w:tcPr>
          <w:p w14:paraId="4C8021AF" w14:textId="77777777" w:rsidR="00820E00" w:rsidRPr="00E014FB" w:rsidRDefault="00820E00" w:rsidP="003C4186">
            <w:pPr>
              <w:rPr>
                <w:rFonts w:cs="Times New Roman"/>
              </w:rPr>
            </w:pPr>
          </w:p>
        </w:tc>
        <w:tc>
          <w:tcPr>
            <w:tcW w:w="4080" w:type="dxa"/>
            <w:vMerge/>
          </w:tcPr>
          <w:p w14:paraId="6A992697" w14:textId="77777777" w:rsidR="00820E00" w:rsidRPr="00E014FB" w:rsidRDefault="00820E00" w:rsidP="003C4186">
            <w:pPr>
              <w:rPr>
                <w:rFonts w:cs="Times New Roman"/>
              </w:rPr>
            </w:pPr>
          </w:p>
        </w:tc>
        <w:tc>
          <w:tcPr>
            <w:tcW w:w="6800" w:type="dxa"/>
          </w:tcPr>
          <w:p w14:paraId="106A5DE7"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rsidR="00820E00" w:rsidRPr="00E014FB" w14:paraId="546B3B3F" w14:textId="77777777" w:rsidTr="003C4186">
        <w:tc>
          <w:tcPr>
            <w:tcW w:w="272" w:type="dxa"/>
            <w:vMerge/>
          </w:tcPr>
          <w:p w14:paraId="4F9819B0" w14:textId="77777777" w:rsidR="00820E00" w:rsidRPr="00E014FB" w:rsidRDefault="00820E00" w:rsidP="003C4186">
            <w:pPr>
              <w:rPr>
                <w:rFonts w:cs="Times New Roman"/>
              </w:rPr>
            </w:pPr>
          </w:p>
        </w:tc>
        <w:tc>
          <w:tcPr>
            <w:tcW w:w="1903" w:type="dxa"/>
            <w:vMerge/>
          </w:tcPr>
          <w:p w14:paraId="191E6076" w14:textId="77777777" w:rsidR="00820E00" w:rsidRPr="00E014FB" w:rsidRDefault="00820E00" w:rsidP="003C4186">
            <w:pPr>
              <w:rPr>
                <w:rFonts w:cs="Times New Roman"/>
              </w:rPr>
            </w:pPr>
          </w:p>
        </w:tc>
        <w:tc>
          <w:tcPr>
            <w:tcW w:w="1224" w:type="dxa"/>
            <w:vMerge/>
          </w:tcPr>
          <w:p w14:paraId="3D675B72" w14:textId="77777777" w:rsidR="00820E00" w:rsidRPr="00E014FB" w:rsidRDefault="00820E00" w:rsidP="003C4186">
            <w:pPr>
              <w:rPr>
                <w:rFonts w:cs="Times New Roman"/>
              </w:rPr>
            </w:pPr>
          </w:p>
        </w:tc>
        <w:tc>
          <w:tcPr>
            <w:tcW w:w="4080" w:type="dxa"/>
            <w:vMerge/>
          </w:tcPr>
          <w:p w14:paraId="412BF051" w14:textId="77777777" w:rsidR="00820E00" w:rsidRPr="00E014FB" w:rsidRDefault="00820E00" w:rsidP="003C4186">
            <w:pPr>
              <w:rPr>
                <w:rFonts w:cs="Times New Roman"/>
              </w:rPr>
            </w:pPr>
          </w:p>
        </w:tc>
        <w:tc>
          <w:tcPr>
            <w:tcW w:w="6800" w:type="dxa"/>
          </w:tcPr>
          <w:p w14:paraId="4DAF2D57"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820E00" w:rsidRPr="00E014FB" w14:paraId="19568CE9" w14:textId="77777777" w:rsidTr="003C4186">
        <w:tc>
          <w:tcPr>
            <w:tcW w:w="272" w:type="dxa"/>
            <w:vMerge/>
          </w:tcPr>
          <w:p w14:paraId="30CCB528" w14:textId="77777777" w:rsidR="00820E00" w:rsidRPr="00E014FB" w:rsidRDefault="00820E00" w:rsidP="003C4186">
            <w:pPr>
              <w:rPr>
                <w:rFonts w:cs="Times New Roman"/>
              </w:rPr>
            </w:pPr>
          </w:p>
        </w:tc>
        <w:tc>
          <w:tcPr>
            <w:tcW w:w="1903" w:type="dxa"/>
            <w:vMerge/>
          </w:tcPr>
          <w:p w14:paraId="384E8E22" w14:textId="77777777" w:rsidR="00820E00" w:rsidRPr="00E014FB" w:rsidRDefault="00820E00" w:rsidP="003C4186">
            <w:pPr>
              <w:rPr>
                <w:rFonts w:cs="Times New Roman"/>
              </w:rPr>
            </w:pPr>
          </w:p>
        </w:tc>
        <w:tc>
          <w:tcPr>
            <w:tcW w:w="1224" w:type="dxa"/>
            <w:vMerge/>
          </w:tcPr>
          <w:p w14:paraId="38AF7695" w14:textId="77777777" w:rsidR="00820E00" w:rsidRPr="00E014FB" w:rsidRDefault="00820E00" w:rsidP="003C4186">
            <w:pPr>
              <w:rPr>
                <w:rFonts w:cs="Times New Roman"/>
              </w:rPr>
            </w:pPr>
          </w:p>
        </w:tc>
        <w:tc>
          <w:tcPr>
            <w:tcW w:w="4080" w:type="dxa"/>
            <w:vMerge/>
          </w:tcPr>
          <w:p w14:paraId="3E650FDD" w14:textId="77777777" w:rsidR="00820E00" w:rsidRPr="00E014FB" w:rsidRDefault="00820E00" w:rsidP="003C4186">
            <w:pPr>
              <w:rPr>
                <w:rFonts w:cs="Times New Roman"/>
              </w:rPr>
            </w:pPr>
          </w:p>
        </w:tc>
        <w:tc>
          <w:tcPr>
            <w:tcW w:w="6800" w:type="dxa"/>
          </w:tcPr>
          <w:p w14:paraId="461E740A"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1 м.</w:t>
            </w:r>
          </w:p>
        </w:tc>
      </w:tr>
      <w:tr w:rsidR="00820E00" w:rsidRPr="00E014FB" w14:paraId="11C738E2" w14:textId="77777777" w:rsidTr="003C4186">
        <w:tc>
          <w:tcPr>
            <w:tcW w:w="272" w:type="dxa"/>
            <w:vMerge/>
          </w:tcPr>
          <w:p w14:paraId="286881FD" w14:textId="77777777" w:rsidR="00820E00" w:rsidRPr="00E014FB" w:rsidRDefault="00820E00" w:rsidP="003C4186">
            <w:pPr>
              <w:rPr>
                <w:rFonts w:cs="Times New Roman"/>
              </w:rPr>
            </w:pPr>
          </w:p>
        </w:tc>
        <w:tc>
          <w:tcPr>
            <w:tcW w:w="1903" w:type="dxa"/>
            <w:vMerge/>
          </w:tcPr>
          <w:p w14:paraId="4C4F9B5B" w14:textId="77777777" w:rsidR="00820E00" w:rsidRPr="00E014FB" w:rsidRDefault="00820E00" w:rsidP="003C4186">
            <w:pPr>
              <w:rPr>
                <w:rFonts w:cs="Times New Roman"/>
              </w:rPr>
            </w:pPr>
          </w:p>
        </w:tc>
        <w:tc>
          <w:tcPr>
            <w:tcW w:w="1224" w:type="dxa"/>
            <w:vMerge/>
          </w:tcPr>
          <w:p w14:paraId="2507C0BC" w14:textId="77777777" w:rsidR="00820E00" w:rsidRPr="00E014FB" w:rsidRDefault="00820E00" w:rsidP="003C4186">
            <w:pPr>
              <w:rPr>
                <w:rFonts w:cs="Times New Roman"/>
              </w:rPr>
            </w:pPr>
          </w:p>
        </w:tc>
        <w:tc>
          <w:tcPr>
            <w:tcW w:w="4080" w:type="dxa"/>
            <w:vMerge/>
          </w:tcPr>
          <w:p w14:paraId="3579BB7F" w14:textId="77777777" w:rsidR="00820E00" w:rsidRPr="00E014FB" w:rsidRDefault="00820E00" w:rsidP="003C4186">
            <w:pPr>
              <w:rPr>
                <w:rFonts w:cs="Times New Roman"/>
              </w:rPr>
            </w:pPr>
          </w:p>
        </w:tc>
        <w:tc>
          <w:tcPr>
            <w:tcW w:w="6800" w:type="dxa"/>
          </w:tcPr>
          <w:p w14:paraId="1A1AD0C1"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2 этажа.</w:t>
            </w:r>
          </w:p>
        </w:tc>
      </w:tr>
      <w:tr w:rsidR="00820E00" w:rsidRPr="00E014FB" w14:paraId="6A717124" w14:textId="77777777" w:rsidTr="003C4186">
        <w:tc>
          <w:tcPr>
            <w:tcW w:w="272" w:type="dxa"/>
            <w:vMerge/>
          </w:tcPr>
          <w:p w14:paraId="22DDF57E" w14:textId="77777777" w:rsidR="00820E00" w:rsidRPr="00E014FB" w:rsidRDefault="00820E00" w:rsidP="003C4186">
            <w:pPr>
              <w:rPr>
                <w:rFonts w:cs="Times New Roman"/>
              </w:rPr>
            </w:pPr>
          </w:p>
        </w:tc>
        <w:tc>
          <w:tcPr>
            <w:tcW w:w="1903" w:type="dxa"/>
            <w:vMerge/>
          </w:tcPr>
          <w:p w14:paraId="381FAFE0" w14:textId="77777777" w:rsidR="00820E00" w:rsidRPr="00E014FB" w:rsidRDefault="00820E00" w:rsidP="003C4186">
            <w:pPr>
              <w:rPr>
                <w:rFonts w:cs="Times New Roman"/>
              </w:rPr>
            </w:pPr>
          </w:p>
        </w:tc>
        <w:tc>
          <w:tcPr>
            <w:tcW w:w="1224" w:type="dxa"/>
            <w:vMerge/>
          </w:tcPr>
          <w:p w14:paraId="32AAFAB2" w14:textId="77777777" w:rsidR="00820E00" w:rsidRPr="00E014FB" w:rsidRDefault="00820E00" w:rsidP="003C4186">
            <w:pPr>
              <w:rPr>
                <w:rFonts w:cs="Times New Roman"/>
              </w:rPr>
            </w:pPr>
          </w:p>
        </w:tc>
        <w:tc>
          <w:tcPr>
            <w:tcW w:w="4080" w:type="dxa"/>
            <w:vMerge/>
          </w:tcPr>
          <w:p w14:paraId="64603BBB" w14:textId="77777777" w:rsidR="00820E00" w:rsidRPr="00E014FB" w:rsidRDefault="00820E00" w:rsidP="003C4186">
            <w:pPr>
              <w:rPr>
                <w:rFonts w:cs="Times New Roman"/>
              </w:rPr>
            </w:pPr>
          </w:p>
        </w:tc>
        <w:tc>
          <w:tcPr>
            <w:tcW w:w="6800" w:type="dxa"/>
          </w:tcPr>
          <w:p w14:paraId="5AE05032" w14:textId="77777777" w:rsidR="00820E00" w:rsidRPr="00E014FB" w:rsidRDefault="00820E00" w:rsidP="003C4186">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31CF9330" w14:textId="77777777" w:rsidTr="003C4186">
        <w:tc>
          <w:tcPr>
            <w:tcW w:w="272" w:type="dxa"/>
            <w:vMerge/>
          </w:tcPr>
          <w:p w14:paraId="1D0E7043" w14:textId="77777777" w:rsidR="00820E00" w:rsidRPr="00E014FB" w:rsidRDefault="00820E00" w:rsidP="003C4186">
            <w:pPr>
              <w:rPr>
                <w:rFonts w:cs="Times New Roman"/>
              </w:rPr>
            </w:pPr>
          </w:p>
        </w:tc>
        <w:tc>
          <w:tcPr>
            <w:tcW w:w="1903" w:type="dxa"/>
            <w:vMerge/>
          </w:tcPr>
          <w:p w14:paraId="4DF56952" w14:textId="77777777" w:rsidR="00820E00" w:rsidRPr="00E014FB" w:rsidRDefault="00820E00" w:rsidP="003C4186">
            <w:pPr>
              <w:rPr>
                <w:rFonts w:cs="Times New Roman"/>
              </w:rPr>
            </w:pPr>
          </w:p>
        </w:tc>
        <w:tc>
          <w:tcPr>
            <w:tcW w:w="1224" w:type="dxa"/>
            <w:vMerge/>
          </w:tcPr>
          <w:p w14:paraId="5AD6445B" w14:textId="77777777" w:rsidR="00820E00" w:rsidRPr="00E014FB" w:rsidRDefault="00820E00" w:rsidP="003C4186">
            <w:pPr>
              <w:rPr>
                <w:rFonts w:cs="Times New Roman"/>
              </w:rPr>
            </w:pPr>
          </w:p>
        </w:tc>
        <w:tc>
          <w:tcPr>
            <w:tcW w:w="4080" w:type="dxa"/>
            <w:vMerge/>
          </w:tcPr>
          <w:p w14:paraId="69094188" w14:textId="77777777" w:rsidR="00820E00" w:rsidRPr="00E014FB" w:rsidRDefault="00820E00" w:rsidP="003C4186">
            <w:pPr>
              <w:rPr>
                <w:rFonts w:cs="Times New Roman"/>
              </w:rPr>
            </w:pPr>
          </w:p>
        </w:tc>
        <w:tc>
          <w:tcPr>
            <w:tcW w:w="6800" w:type="dxa"/>
          </w:tcPr>
          <w:p w14:paraId="2323DC85"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20 м.</w:t>
            </w:r>
          </w:p>
        </w:tc>
      </w:tr>
      <w:tr w:rsidR="00820E00" w:rsidRPr="00E014FB" w14:paraId="65514283" w14:textId="77777777" w:rsidTr="003C4186">
        <w:tc>
          <w:tcPr>
            <w:tcW w:w="272" w:type="dxa"/>
            <w:vMerge/>
          </w:tcPr>
          <w:p w14:paraId="034E6D1C" w14:textId="77777777" w:rsidR="00820E00" w:rsidRPr="00E014FB" w:rsidRDefault="00820E00" w:rsidP="003C4186">
            <w:pPr>
              <w:rPr>
                <w:rFonts w:cs="Times New Roman"/>
              </w:rPr>
            </w:pPr>
          </w:p>
        </w:tc>
        <w:tc>
          <w:tcPr>
            <w:tcW w:w="1903" w:type="dxa"/>
            <w:vMerge/>
          </w:tcPr>
          <w:p w14:paraId="72BC8863" w14:textId="77777777" w:rsidR="00820E00" w:rsidRPr="00E014FB" w:rsidRDefault="00820E00" w:rsidP="003C4186">
            <w:pPr>
              <w:rPr>
                <w:rFonts w:cs="Times New Roman"/>
              </w:rPr>
            </w:pPr>
          </w:p>
        </w:tc>
        <w:tc>
          <w:tcPr>
            <w:tcW w:w="1224" w:type="dxa"/>
            <w:vMerge/>
          </w:tcPr>
          <w:p w14:paraId="45C9272B" w14:textId="77777777" w:rsidR="00820E00" w:rsidRPr="00E014FB" w:rsidRDefault="00820E00" w:rsidP="003C4186">
            <w:pPr>
              <w:rPr>
                <w:rFonts w:cs="Times New Roman"/>
              </w:rPr>
            </w:pPr>
          </w:p>
        </w:tc>
        <w:tc>
          <w:tcPr>
            <w:tcW w:w="4080" w:type="dxa"/>
            <w:vMerge/>
          </w:tcPr>
          <w:p w14:paraId="50F06813" w14:textId="77777777" w:rsidR="00820E00" w:rsidRPr="00E014FB" w:rsidRDefault="00820E00" w:rsidP="003C4186">
            <w:pPr>
              <w:rPr>
                <w:rFonts w:cs="Times New Roman"/>
              </w:rPr>
            </w:pPr>
          </w:p>
        </w:tc>
        <w:tc>
          <w:tcPr>
            <w:tcW w:w="6800" w:type="dxa"/>
          </w:tcPr>
          <w:p w14:paraId="31D5775F"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6FDECBA7" w14:textId="77777777" w:rsidTr="003C4186">
        <w:tc>
          <w:tcPr>
            <w:tcW w:w="272" w:type="dxa"/>
            <w:vMerge/>
          </w:tcPr>
          <w:p w14:paraId="797194F8" w14:textId="77777777" w:rsidR="00820E00" w:rsidRPr="00E014FB" w:rsidRDefault="00820E00" w:rsidP="003C4186">
            <w:pPr>
              <w:rPr>
                <w:rFonts w:cs="Times New Roman"/>
              </w:rPr>
            </w:pPr>
          </w:p>
        </w:tc>
        <w:tc>
          <w:tcPr>
            <w:tcW w:w="1903" w:type="dxa"/>
            <w:vMerge/>
          </w:tcPr>
          <w:p w14:paraId="156CF831" w14:textId="77777777" w:rsidR="00820E00" w:rsidRPr="00E014FB" w:rsidRDefault="00820E00" w:rsidP="003C4186">
            <w:pPr>
              <w:rPr>
                <w:rFonts w:cs="Times New Roman"/>
              </w:rPr>
            </w:pPr>
          </w:p>
        </w:tc>
        <w:tc>
          <w:tcPr>
            <w:tcW w:w="1224" w:type="dxa"/>
            <w:vMerge/>
          </w:tcPr>
          <w:p w14:paraId="107A1A4A" w14:textId="77777777" w:rsidR="00820E00" w:rsidRPr="00E014FB" w:rsidRDefault="00820E00" w:rsidP="003C4186">
            <w:pPr>
              <w:rPr>
                <w:rFonts w:cs="Times New Roman"/>
              </w:rPr>
            </w:pPr>
          </w:p>
        </w:tc>
        <w:tc>
          <w:tcPr>
            <w:tcW w:w="4080" w:type="dxa"/>
            <w:vMerge/>
          </w:tcPr>
          <w:p w14:paraId="374F3BFC" w14:textId="77777777" w:rsidR="00820E00" w:rsidRPr="00E014FB" w:rsidRDefault="00820E00" w:rsidP="003C4186">
            <w:pPr>
              <w:rPr>
                <w:rFonts w:cs="Times New Roman"/>
              </w:rPr>
            </w:pPr>
          </w:p>
        </w:tc>
        <w:tc>
          <w:tcPr>
            <w:tcW w:w="6800" w:type="dxa"/>
          </w:tcPr>
          <w:p w14:paraId="75BD07BD" w14:textId="77777777" w:rsidR="00820E00" w:rsidRPr="00E014FB" w:rsidRDefault="00820E00" w:rsidP="003C4186">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3E99B4AA" w14:textId="77777777" w:rsidTr="003C4186">
        <w:tc>
          <w:tcPr>
            <w:tcW w:w="272" w:type="dxa"/>
            <w:vMerge/>
          </w:tcPr>
          <w:p w14:paraId="5137B862" w14:textId="77777777" w:rsidR="00820E00" w:rsidRPr="00E014FB" w:rsidRDefault="00820E00" w:rsidP="003C4186">
            <w:pPr>
              <w:rPr>
                <w:rFonts w:cs="Times New Roman"/>
              </w:rPr>
            </w:pPr>
          </w:p>
        </w:tc>
        <w:tc>
          <w:tcPr>
            <w:tcW w:w="1903" w:type="dxa"/>
            <w:vMerge/>
          </w:tcPr>
          <w:p w14:paraId="61A96509" w14:textId="77777777" w:rsidR="00820E00" w:rsidRPr="00E014FB" w:rsidRDefault="00820E00" w:rsidP="003C4186">
            <w:pPr>
              <w:rPr>
                <w:rFonts w:cs="Times New Roman"/>
              </w:rPr>
            </w:pPr>
          </w:p>
        </w:tc>
        <w:tc>
          <w:tcPr>
            <w:tcW w:w="1224" w:type="dxa"/>
            <w:vMerge/>
          </w:tcPr>
          <w:p w14:paraId="3A95F784" w14:textId="77777777" w:rsidR="00820E00" w:rsidRPr="00E014FB" w:rsidRDefault="00820E00" w:rsidP="003C4186">
            <w:pPr>
              <w:rPr>
                <w:rFonts w:cs="Times New Roman"/>
              </w:rPr>
            </w:pPr>
          </w:p>
        </w:tc>
        <w:tc>
          <w:tcPr>
            <w:tcW w:w="4080" w:type="dxa"/>
            <w:vMerge/>
          </w:tcPr>
          <w:p w14:paraId="2645565A" w14:textId="77777777" w:rsidR="00820E00" w:rsidRPr="00E014FB" w:rsidRDefault="00820E00" w:rsidP="003C4186">
            <w:pPr>
              <w:rPr>
                <w:rFonts w:cs="Times New Roman"/>
              </w:rPr>
            </w:pPr>
          </w:p>
        </w:tc>
        <w:tc>
          <w:tcPr>
            <w:tcW w:w="6800" w:type="dxa"/>
          </w:tcPr>
          <w:p w14:paraId="4D0E748A" w14:textId="77777777" w:rsidR="00820E00" w:rsidRPr="00E014FB" w:rsidRDefault="00820E00" w:rsidP="003C4186">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2E53357B" w14:textId="77777777" w:rsidTr="003C4186">
        <w:tc>
          <w:tcPr>
            <w:tcW w:w="272" w:type="dxa"/>
            <w:vMerge w:val="restart"/>
          </w:tcPr>
          <w:p w14:paraId="29B4B221" w14:textId="77777777" w:rsidR="00820E00" w:rsidRPr="00E014FB" w:rsidRDefault="00820E00" w:rsidP="003C4186">
            <w:pPr>
              <w:jc w:val="center"/>
              <w:rPr>
                <w:rFonts w:cs="Times New Roman"/>
              </w:rPr>
            </w:pPr>
            <w:r w:rsidRPr="00E014FB">
              <w:rPr>
                <w:rFonts w:eastAsia="Tahoma" w:cs="Times New Roman"/>
                <w:color w:val="000000"/>
                <w:sz w:val="20"/>
                <w:szCs w:val="20"/>
              </w:rPr>
              <w:t>2.</w:t>
            </w:r>
          </w:p>
        </w:tc>
        <w:tc>
          <w:tcPr>
            <w:tcW w:w="1903" w:type="dxa"/>
            <w:vMerge w:val="restart"/>
          </w:tcPr>
          <w:p w14:paraId="142263B3" w14:textId="77777777" w:rsidR="00820E00" w:rsidRPr="00E014FB" w:rsidRDefault="00820E00" w:rsidP="003C4186">
            <w:pPr>
              <w:rPr>
                <w:rFonts w:cs="Times New Roman"/>
              </w:rPr>
            </w:pPr>
            <w:r w:rsidRPr="00E014FB">
              <w:rPr>
                <w:rFonts w:eastAsia="Tahoma" w:cs="Times New Roman"/>
                <w:color w:val="000000"/>
                <w:sz w:val="20"/>
                <w:szCs w:val="20"/>
              </w:rPr>
              <w:t>Общественное питание</w:t>
            </w:r>
          </w:p>
        </w:tc>
        <w:tc>
          <w:tcPr>
            <w:tcW w:w="1224" w:type="dxa"/>
            <w:vMerge w:val="restart"/>
          </w:tcPr>
          <w:p w14:paraId="065776FD" w14:textId="77777777" w:rsidR="00820E00" w:rsidRPr="00E014FB" w:rsidRDefault="00820E00" w:rsidP="003C4186">
            <w:pPr>
              <w:rPr>
                <w:rFonts w:cs="Times New Roman"/>
              </w:rPr>
            </w:pPr>
            <w:r w:rsidRPr="00E014FB">
              <w:rPr>
                <w:rFonts w:eastAsia="Tahoma" w:cs="Times New Roman"/>
                <w:color w:val="000000"/>
                <w:sz w:val="20"/>
                <w:szCs w:val="20"/>
              </w:rPr>
              <w:t>4.6</w:t>
            </w:r>
          </w:p>
        </w:tc>
        <w:tc>
          <w:tcPr>
            <w:tcW w:w="4080" w:type="dxa"/>
            <w:vMerge w:val="restart"/>
          </w:tcPr>
          <w:p w14:paraId="647C7AC9" w14:textId="77777777" w:rsidR="00820E00" w:rsidRPr="00E014FB" w:rsidRDefault="00820E00" w:rsidP="003C4186">
            <w:pPr>
              <w:rPr>
                <w:rFonts w:cs="Times New Roman"/>
              </w:rPr>
            </w:pPr>
            <w:r w:rsidRPr="00E014FB">
              <w:rPr>
                <w:rFonts w:eastAsia="Tahoma" w:cs="Times New Roman"/>
                <w:color w:val="000000"/>
                <w:sz w:val="20"/>
                <w:szCs w:val="20"/>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6800" w:type="dxa"/>
          </w:tcPr>
          <w:p w14:paraId="167F57AD"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300 кв.м.</w:t>
            </w:r>
          </w:p>
        </w:tc>
      </w:tr>
      <w:tr w:rsidR="00820E00" w:rsidRPr="00E014FB" w14:paraId="24808B16" w14:textId="77777777" w:rsidTr="003C4186">
        <w:tc>
          <w:tcPr>
            <w:tcW w:w="272" w:type="dxa"/>
            <w:vMerge/>
          </w:tcPr>
          <w:p w14:paraId="49377AE9" w14:textId="77777777" w:rsidR="00820E00" w:rsidRPr="00E014FB" w:rsidRDefault="00820E00" w:rsidP="003C4186">
            <w:pPr>
              <w:rPr>
                <w:rFonts w:cs="Times New Roman"/>
              </w:rPr>
            </w:pPr>
          </w:p>
        </w:tc>
        <w:tc>
          <w:tcPr>
            <w:tcW w:w="1903" w:type="dxa"/>
            <w:vMerge/>
          </w:tcPr>
          <w:p w14:paraId="70732491" w14:textId="77777777" w:rsidR="00820E00" w:rsidRPr="00E014FB" w:rsidRDefault="00820E00" w:rsidP="003C4186">
            <w:pPr>
              <w:rPr>
                <w:rFonts w:cs="Times New Roman"/>
              </w:rPr>
            </w:pPr>
          </w:p>
        </w:tc>
        <w:tc>
          <w:tcPr>
            <w:tcW w:w="1224" w:type="dxa"/>
            <w:vMerge/>
          </w:tcPr>
          <w:p w14:paraId="0C4ECC69" w14:textId="77777777" w:rsidR="00820E00" w:rsidRPr="00E014FB" w:rsidRDefault="00820E00" w:rsidP="003C4186">
            <w:pPr>
              <w:rPr>
                <w:rFonts w:cs="Times New Roman"/>
              </w:rPr>
            </w:pPr>
          </w:p>
        </w:tc>
        <w:tc>
          <w:tcPr>
            <w:tcW w:w="4080" w:type="dxa"/>
            <w:vMerge/>
          </w:tcPr>
          <w:p w14:paraId="460483D4" w14:textId="77777777" w:rsidR="00820E00" w:rsidRPr="00E014FB" w:rsidRDefault="00820E00" w:rsidP="003C4186">
            <w:pPr>
              <w:rPr>
                <w:rFonts w:cs="Times New Roman"/>
              </w:rPr>
            </w:pPr>
          </w:p>
        </w:tc>
        <w:tc>
          <w:tcPr>
            <w:tcW w:w="6800" w:type="dxa"/>
          </w:tcPr>
          <w:p w14:paraId="364231E2"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1500 кв.м.</w:t>
            </w:r>
          </w:p>
        </w:tc>
      </w:tr>
      <w:tr w:rsidR="00820E00" w:rsidRPr="00E014FB" w14:paraId="358AB0BA" w14:textId="77777777" w:rsidTr="003C4186">
        <w:tc>
          <w:tcPr>
            <w:tcW w:w="272" w:type="dxa"/>
            <w:vMerge/>
          </w:tcPr>
          <w:p w14:paraId="7264989D" w14:textId="77777777" w:rsidR="00820E00" w:rsidRPr="00E014FB" w:rsidRDefault="00820E00" w:rsidP="003C4186">
            <w:pPr>
              <w:rPr>
                <w:rFonts w:cs="Times New Roman"/>
              </w:rPr>
            </w:pPr>
          </w:p>
        </w:tc>
        <w:tc>
          <w:tcPr>
            <w:tcW w:w="1903" w:type="dxa"/>
            <w:vMerge/>
          </w:tcPr>
          <w:p w14:paraId="183FC622" w14:textId="77777777" w:rsidR="00820E00" w:rsidRPr="00E014FB" w:rsidRDefault="00820E00" w:rsidP="003C4186">
            <w:pPr>
              <w:rPr>
                <w:rFonts w:cs="Times New Roman"/>
              </w:rPr>
            </w:pPr>
          </w:p>
        </w:tc>
        <w:tc>
          <w:tcPr>
            <w:tcW w:w="1224" w:type="dxa"/>
            <w:vMerge/>
          </w:tcPr>
          <w:p w14:paraId="61A0CD02" w14:textId="77777777" w:rsidR="00820E00" w:rsidRPr="00E014FB" w:rsidRDefault="00820E00" w:rsidP="003C4186">
            <w:pPr>
              <w:rPr>
                <w:rFonts w:cs="Times New Roman"/>
              </w:rPr>
            </w:pPr>
          </w:p>
        </w:tc>
        <w:tc>
          <w:tcPr>
            <w:tcW w:w="4080" w:type="dxa"/>
            <w:vMerge/>
          </w:tcPr>
          <w:p w14:paraId="70E5AA94" w14:textId="77777777" w:rsidR="00820E00" w:rsidRPr="00E014FB" w:rsidRDefault="00820E00" w:rsidP="003C4186">
            <w:pPr>
              <w:rPr>
                <w:rFonts w:cs="Times New Roman"/>
              </w:rPr>
            </w:pPr>
          </w:p>
        </w:tc>
        <w:tc>
          <w:tcPr>
            <w:tcW w:w="6800" w:type="dxa"/>
          </w:tcPr>
          <w:p w14:paraId="35CDDC56"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2DEC2B0D" w14:textId="77777777" w:rsidTr="003C4186">
        <w:tc>
          <w:tcPr>
            <w:tcW w:w="272" w:type="dxa"/>
            <w:vMerge/>
          </w:tcPr>
          <w:p w14:paraId="24AA8F1D" w14:textId="77777777" w:rsidR="00820E00" w:rsidRPr="00E014FB" w:rsidRDefault="00820E00" w:rsidP="003C4186">
            <w:pPr>
              <w:rPr>
                <w:rFonts w:cs="Times New Roman"/>
              </w:rPr>
            </w:pPr>
          </w:p>
        </w:tc>
        <w:tc>
          <w:tcPr>
            <w:tcW w:w="1903" w:type="dxa"/>
            <w:vMerge/>
          </w:tcPr>
          <w:p w14:paraId="3E410036" w14:textId="77777777" w:rsidR="00820E00" w:rsidRPr="00E014FB" w:rsidRDefault="00820E00" w:rsidP="003C4186">
            <w:pPr>
              <w:rPr>
                <w:rFonts w:cs="Times New Roman"/>
              </w:rPr>
            </w:pPr>
          </w:p>
        </w:tc>
        <w:tc>
          <w:tcPr>
            <w:tcW w:w="1224" w:type="dxa"/>
            <w:vMerge/>
          </w:tcPr>
          <w:p w14:paraId="5EB1E5B1" w14:textId="77777777" w:rsidR="00820E00" w:rsidRPr="00E014FB" w:rsidRDefault="00820E00" w:rsidP="003C4186">
            <w:pPr>
              <w:rPr>
                <w:rFonts w:cs="Times New Roman"/>
              </w:rPr>
            </w:pPr>
          </w:p>
        </w:tc>
        <w:tc>
          <w:tcPr>
            <w:tcW w:w="4080" w:type="dxa"/>
            <w:vMerge/>
          </w:tcPr>
          <w:p w14:paraId="69C59B7A" w14:textId="77777777" w:rsidR="00820E00" w:rsidRPr="00E014FB" w:rsidRDefault="00820E00" w:rsidP="003C4186">
            <w:pPr>
              <w:rPr>
                <w:rFonts w:cs="Times New Roman"/>
              </w:rPr>
            </w:pPr>
          </w:p>
        </w:tc>
        <w:tc>
          <w:tcPr>
            <w:tcW w:w="6800" w:type="dxa"/>
          </w:tcPr>
          <w:p w14:paraId="5CEA91E7" w14:textId="77777777" w:rsidR="00820E00" w:rsidRPr="00E014FB" w:rsidRDefault="00820E00" w:rsidP="003C4186">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19594C51" w14:textId="77777777" w:rsidTr="003C4186">
        <w:tc>
          <w:tcPr>
            <w:tcW w:w="272" w:type="dxa"/>
            <w:vMerge/>
          </w:tcPr>
          <w:p w14:paraId="583C6D49" w14:textId="77777777" w:rsidR="00820E00" w:rsidRPr="00E014FB" w:rsidRDefault="00820E00" w:rsidP="003C4186">
            <w:pPr>
              <w:rPr>
                <w:rFonts w:cs="Times New Roman"/>
              </w:rPr>
            </w:pPr>
          </w:p>
        </w:tc>
        <w:tc>
          <w:tcPr>
            <w:tcW w:w="1903" w:type="dxa"/>
            <w:vMerge/>
          </w:tcPr>
          <w:p w14:paraId="21396203" w14:textId="77777777" w:rsidR="00820E00" w:rsidRPr="00E014FB" w:rsidRDefault="00820E00" w:rsidP="003C4186">
            <w:pPr>
              <w:rPr>
                <w:rFonts w:cs="Times New Roman"/>
              </w:rPr>
            </w:pPr>
          </w:p>
        </w:tc>
        <w:tc>
          <w:tcPr>
            <w:tcW w:w="1224" w:type="dxa"/>
            <w:vMerge/>
          </w:tcPr>
          <w:p w14:paraId="3171D46C" w14:textId="77777777" w:rsidR="00820E00" w:rsidRPr="00E014FB" w:rsidRDefault="00820E00" w:rsidP="003C4186">
            <w:pPr>
              <w:rPr>
                <w:rFonts w:cs="Times New Roman"/>
              </w:rPr>
            </w:pPr>
          </w:p>
        </w:tc>
        <w:tc>
          <w:tcPr>
            <w:tcW w:w="4080" w:type="dxa"/>
            <w:vMerge/>
          </w:tcPr>
          <w:p w14:paraId="76EF0A13" w14:textId="77777777" w:rsidR="00820E00" w:rsidRPr="00E014FB" w:rsidRDefault="00820E00" w:rsidP="003C4186">
            <w:pPr>
              <w:rPr>
                <w:rFonts w:cs="Times New Roman"/>
              </w:rPr>
            </w:pPr>
          </w:p>
        </w:tc>
        <w:tc>
          <w:tcPr>
            <w:tcW w:w="6800" w:type="dxa"/>
          </w:tcPr>
          <w:p w14:paraId="4B6268BF"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6DAD7DA3" w14:textId="77777777" w:rsidTr="003C4186">
        <w:tc>
          <w:tcPr>
            <w:tcW w:w="272" w:type="dxa"/>
            <w:vMerge/>
          </w:tcPr>
          <w:p w14:paraId="11D18C9B" w14:textId="77777777" w:rsidR="00820E00" w:rsidRPr="00E014FB" w:rsidRDefault="00820E00" w:rsidP="003C4186">
            <w:pPr>
              <w:rPr>
                <w:rFonts w:cs="Times New Roman"/>
              </w:rPr>
            </w:pPr>
          </w:p>
        </w:tc>
        <w:tc>
          <w:tcPr>
            <w:tcW w:w="1903" w:type="dxa"/>
            <w:vMerge/>
          </w:tcPr>
          <w:p w14:paraId="2F0BCD3B" w14:textId="77777777" w:rsidR="00820E00" w:rsidRPr="00E014FB" w:rsidRDefault="00820E00" w:rsidP="003C4186">
            <w:pPr>
              <w:rPr>
                <w:rFonts w:cs="Times New Roman"/>
              </w:rPr>
            </w:pPr>
          </w:p>
        </w:tc>
        <w:tc>
          <w:tcPr>
            <w:tcW w:w="1224" w:type="dxa"/>
            <w:vMerge/>
          </w:tcPr>
          <w:p w14:paraId="72CD2FBD" w14:textId="77777777" w:rsidR="00820E00" w:rsidRPr="00E014FB" w:rsidRDefault="00820E00" w:rsidP="003C4186">
            <w:pPr>
              <w:rPr>
                <w:rFonts w:cs="Times New Roman"/>
              </w:rPr>
            </w:pPr>
          </w:p>
        </w:tc>
        <w:tc>
          <w:tcPr>
            <w:tcW w:w="4080" w:type="dxa"/>
            <w:vMerge/>
          </w:tcPr>
          <w:p w14:paraId="44AD67A9" w14:textId="77777777" w:rsidR="00820E00" w:rsidRPr="00E014FB" w:rsidRDefault="00820E00" w:rsidP="003C4186">
            <w:pPr>
              <w:rPr>
                <w:rFonts w:cs="Times New Roman"/>
              </w:rPr>
            </w:pPr>
          </w:p>
        </w:tc>
        <w:tc>
          <w:tcPr>
            <w:tcW w:w="6800" w:type="dxa"/>
          </w:tcPr>
          <w:p w14:paraId="4B6E9DED"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820E00" w:rsidRPr="00E014FB" w14:paraId="34483BB9" w14:textId="77777777" w:rsidTr="003C4186">
        <w:tc>
          <w:tcPr>
            <w:tcW w:w="272" w:type="dxa"/>
            <w:vMerge/>
          </w:tcPr>
          <w:p w14:paraId="33B9CFAD" w14:textId="77777777" w:rsidR="00820E00" w:rsidRPr="00E014FB" w:rsidRDefault="00820E00" w:rsidP="003C4186">
            <w:pPr>
              <w:rPr>
                <w:rFonts w:cs="Times New Roman"/>
              </w:rPr>
            </w:pPr>
          </w:p>
        </w:tc>
        <w:tc>
          <w:tcPr>
            <w:tcW w:w="1903" w:type="dxa"/>
            <w:vMerge/>
          </w:tcPr>
          <w:p w14:paraId="7A60E441" w14:textId="77777777" w:rsidR="00820E00" w:rsidRPr="00E014FB" w:rsidRDefault="00820E00" w:rsidP="003C4186">
            <w:pPr>
              <w:rPr>
                <w:rFonts w:cs="Times New Roman"/>
              </w:rPr>
            </w:pPr>
          </w:p>
        </w:tc>
        <w:tc>
          <w:tcPr>
            <w:tcW w:w="1224" w:type="dxa"/>
            <w:vMerge/>
          </w:tcPr>
          <w:p w14:paraId="72218B98" w14:textId="77777777" w:rsidR="00820E00" w:rsidRPr="00E014FB" w:rsidRDefault="00820E00" w:rsidP="003C4186">
            <w:pPr>
              <w:rPr>
                <w:rFonts w:cs="Times New Roman"/>
              </w:rPr>
            </w:pPr>
          </w:p>
        </w:tc>
        <w:tc>
          <w:tcPr>
            <w:tcW w:w="4080" w:type="dxa"/>
            <w:vMerge/>
          </w:tcPr>
          <w:p w14:paraId="0BF53B56" w14:textId="77777777" w:rsidR="00820E00" w:rsidRPr="00E014FB" w:rsidRDefault="00820E00" w:rsidP="003C4186">
            <w:pPr>
              <w:rPr>
                <w:rFonts w:cs="Times New Roman"/>
              </w:rPr>
            </w:pPr>
          </w:p>
        </w:tc>
        <w:tc>
          <w:tcPr>
            <w:tcW w:w="6800" w:type="dxa"/>
          </w:tcPr>
          <w:p w14:paraId="59F2021F"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2B9E0131" w14:textId="77777777" w:rsidTr="003C4186">
        <w:tc>
          <w:tcPr>
            <w:tcW w:w="272" w:type="dxa"/>
            <w:vMerge/>
          </w:tcPr>
          <w:p w14:paraId="52280797" w14:textId="77777777" w:rsidR="00820E00" w:rsidRPr="00E014FB" w:rsidRDefault="00820E00" w:rsidP="003C4186">
            <w:pPr>
              <w:rPr>
                <w:rFonts w:cs="Times New Roman"/>
              </w:rPr>
            </w:pPr>
          </w:p>
        </w:tc>
        <w:tc>
          <w:tcPr>
            <w:tcW w:w="1903" w:type="dxa"/>
            <w:vMerge/>
          </w:tcPr>
          <w:p w14:paraId="64B80E76" w14:textId="77777777" w:rsidR="00820E00" w:rsidRPr="00E014FB" w:rsidRDefault="00820E00" w:rsidP="003C4186">
            <w:pPr>
              <w:rPr>
                <w:rFonts w:cs="Times New Roman"/>
              </w:rPr>
            </w:pPr>
          </w:p>
        </w:tc>
        <w:tc>
          <w:tcPr>
            <w:tcW w:w="1224" w:type="dxa"/>
            <w:vMerge/>
          </w:tcPr>
          <w:p w14:paraId="040FA035" w14:textId="77777777" w:rsidR="00820E00" w:rsidRPr="00E014FB" w:rsidRDefault="00820E00" w:rsidP="003C4186">
            <w:pPr>
              <w:rPr>
                <w:rFonts w:cs="Times New Roman"/>
              </w:rPr>
            </w:pPr>
          </w:p>
        </w:tc>
        <w:tc>
          <w:tcPr>
            <w:tcW w:w="4080" w:type="dxa"/>
            <w:vMerge/>
          </w:tcPr>
          <w:p w14:paraId="6681D4D6" w14:textId="77777777" w:rsidR="00820E00" w:rsidRPr="00E014FB" w:rsidRDefault="00820E00" w:rsidP="003C4186">
            <w:pPr>
              <w:rPr>
                <w:rFonts w:cs="Times New Roman"/>
              </w:rPr>
            </w:pPr>
          </w:p>
        </w:tc>
        <w:tc>
          <w:tcPr>
            <w:tcW w:w="6800" w:type="dxa"/>
          </w:tcPr>
          <w:p w14:paraId="1DCF0FCE"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3 этажа.</w:t>
            </w:r>
          </w:p>
        </w:tc>
      </w:tr>
      <w:tr w:rsidR="00820E00" w:rsidRPr="00E014FB" w14:paraId="63AD4490" w14:textId="77777777" w:rsidTr="003C4186">
        <w:tc>
          <w:tcPr>
            <w:tcW w:w="272" w:type="dxa"/>
            <w:vMerge/>
          </w:tcPr>
          <w:p w14:paraId="67A086D8" w14:textId="77777777" w:rsidR="00820E00" w:rsidRPr="00E014FB" w:rsidRDefault="00820E00" w:rsidP="003C4186">
            <w:pPr>
              <w:rPr>
                <w:rFonts w:cs="Times New Roman"/>
              </w:rPr>
            </w:pPr>
          </w:p>
        </w:tc>
        <w:tc>
          <w:tcPr>
            <w:tcW w:w="1903" w:type="dxa"/>
            <w:vMerge/>
          </w:tcPr>
          <w:p w14:paraId="146208B4" w14:textId="77777777" w:rsidR="00820E00" w:rsidRPr="00E014FB" w:rsidRDefault="00820E00" w:rsidP="003C4186">
            <w:pPr>
              <w:rPr>
                <w:rFonts w:cs="Times New Roman"/>
              </w:rPr>
            </w:pPr>
          </w:p>
        </w:tc>
        <w:tc>
          <w:tcPr>
            <w:tcW w:w="1224" w:type="dxa"/>
            <w:vMerge/>
          </w:tcPr>
          <w:p w14:paraId="0FF49B04" w14:textId="77777777" w:rsidR="00820E00" w:rsidRPr="00E014FB" w:rsidRDefault="00820E00" w:rsidP="003C4186">
            <w:pPr>
              <w:rPr>
                <w:rFonts w:cs="Times New Roman"/>
              </w:rPr>
            </w:pPr>
          </w:p>
        </w:tc>
        <w:tc>
          <w:tcPr>
            <w:tcW w:w="4080" w:type="dxa"/>
            <w:vMerge/>
          </w:tcPr>
          <w:p w14:paraId="35EB8FB7" w14:textId="77777777" w:rsidR="00820E00" w:rsidRPr="00E014FB" w:rsidRDefault="00820E00" w:rsidP="003C4186">
            <w:pPr>
              <w:rPr>
                <w:rFonts w:cs="Times New Roman"/>
              </w:rPr>
            </w:pPr>
          </w:p>
        </w:tc>
        <w:tc>
          <w:tcPr>
            <w:tcW w:w="6800" w:type="dxa"/>
          </w:tcPr>
          <w:p w14:paraId="28F54037" w14:textId="77777777" w:rsidR="00820E00" w:rsidRPr="00E014FB" w:rsidRDefault="00820E00" w:rsidP="003C4186">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15A6BDF4" w14:textId="77777777" w:rsidTr="003C4186">
        <w:tc>
          <w:tcPr>
            <w:tcW w:w="272" w:type="dxa"/>
            <w:vMerge/>
          </w:tcPr>
          <w:p w14:paraId="092C2634" w14:textId="77777777" w:rsidR="00820E00" w:rsidRPr="00E014FB" w:rsidRDefault="00820E00" w:rsidP="003C4186">
            <w:pPr>
              <w:rPr>
                <w:rFonts w:cs="Times New Roman"/>
              </w:rPr>
            </w:pPr>
          </w:p>
        </w:tc>
        <w:tc>
          <w:tcPr>
            <w:tcW w:w="1903" w:type="dxa"/>
            <w:vMerge/>
          </w:tcPr>
          <w:p w14:paraId="7DC23CDA" w14:textId="77777777" w:rsidR="00820E00" w:rsidRPr="00E014FB" w:rsidRDefault="00820E00" w:rsidP="003C4186">
            <w:pPr>
              <w:rPr>
                <w:rFonts w:cs="Times New Roman"/>
              </w:rPr>
            </w:pPr>
          </w:p>
        </w:tc>
        <w:tc>
          <w:tcPr>
            <w:tcW w:w="1224" w:type="dxa"/>
            <w:vMerge/>
          </w:tcPr>
          <w:p w14:paraId="1FA57E98" w14:textId="77777777" w:rsidR="00820E00" w:rsidRPr="00E014FB" w:rsidRDefault="00820E00" w:rsidP="003C4186">
            <w:pPr>
              <w:rPr>
                <w:rFonts w:cs="Times New Roman"/>
              </w:rPr>
            </w:pPr>
          </w:p>
        </w:tc>
        <w:tc>
          <w:tcPr>
            <w:tcW w:w="4080" w:type="dxa"/>
            <w:vMerge/>
          </w:tcPr>
          <w:p w14:paraId="2AF64963" w14:textId="77777777" w:rsidR="00820E00" w:rsidRPr="00E014FB" w:rsidRDefault="00820E00" w:rsidP="003C4186">
            <w:pPr>
              <w:rPr>
                <w:rFonts w:cs="Times New Roman"/>
              </w:rPr>
            </w:pPr>
          </w:p>
        </w:tc>
        <w:tc>
          <w:tcPr>
            <w:tcW w:w="6800" w:type="dxa"/>
          </w:tcPr>
          <w:p w14:paraId="456A2F56"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12 м.</w:t>
            </w:r>
          </w:p>
        </w:tc>
      </w:tr>
      <w:tr w:rsidR="00820E00" w:rsidRPr="00E014FB" w14:paraId="4F7CA4CA" w14:textId="77777777" w:rsidTr="003C4186">
        <w:tc>
          <w:tcPr>
            <w:tcW w:w="272" w:type="dxa"/>
            <w:vMerge/>
          </w:tcPr>
          <w:p w14:paraId="38D1E699" w14:textId="77777777" w:rsidR="00820E00" w:rsidRPr="00E014FB" w:rsidRDefault="00820E00" w:rsidP="003C4186">
            <w:pPr>
              <w:rPr>
                <w:rFonts w:cs="Times New Roman"/>
              </w:rPr>
            </w:pPr>
          </w:p>
        </w:tc>
        <w:tc>
          <w:tcPr>
            <w:tcW w:w="1903" w:type="dxa"/>
            <w:vMerge/>
          </w:tcPr>
          <w:p w14:paraId="678854D2" w14:textId="77777777" w:rsidR="00820E00" w:rsidRPr="00E014FB" w:rsidRDefault="00820E00" w:rsidP="003C4186">
            <w:pPr>
              <w:rPr>
                <w:rFonts w:cs="Times New Roman"/>
              </w:rPr>
            </w:pPr>
          </w:p>
        </w:tc>
        <w:tc>
          <w:tcPr>
            <w:tcW w:w="1224" w:type="dxa"/>
            <w:vMerge/>
          </w:tcPr>
          <w:p w14:paraId="742AE2F0" w14:textId="77777777" w:rsidR="00820E00" w:rsidRPr="00E014FB" w:rsidRDefault="00820E00" w:rsidP="003C4186">
            <w:pPr>
              <w:rPr>
                <w:rFonts w:cs="Times New Roman"/>
              </w:rPr>
            </w:pPr>
          </w:p>
        </w:tc>
        <w:tc>
          <w:tcPr>
            <w:tcW w:w="4080" w:type="dxa"/>
            <w:vMerge/>
          </w:tcPr>
          <w:p w14:paraId="2C510B8C" w14:textId="77777777" w:rsidR="00820E00" w:rsidRPr="00E014FB" w:rsidRDefault="00820E00" w:rsidP="003C4186">
            <w:pPr>
              <w:rPr>
                <w:rFonts w:cs="Times New Roman"/>
              </w:rPr>
            </w:pPr>
          </w:p>
        </w:tc>
        <w:tc>
          <w:tcPr>
            <w:tcW w:w="6800" w:type="dxa"/>
          </w:tcPr>
          <w:p w14:paraId="3C34C52A"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40D15D6A" w14:textId="77777777" w:rsidTr="003C4186">
        <w:tc>
          <w:tcPr>
            <w:tcW w:w="272" w:type="dxa"/>
            <w:vMerge/>
          </w:tcPr>
          <w:p w14:paraId="7BCAACA0" w14:textId="77777777" w:rsidR="00820E00" w:rsidRPr="00E014FB" w:rsidRDefault="00820E00" w:rsidP="003C4186">
            <w:pPr>
              <w:rPr>
                <w:rFonts w:cs="Times New Roman"/>
              </w:rPr>
            </w:pPr>
          </w:p>
        </w:tc>
        <w:tc>
          <w:tcPr>
            <w:tcW w:w="1903" w:type="dxa"/>
            <w:vMerge/>
          </w:tcPr>
          <w:p w14:paraId="294D6EC3" w14:textId="77777777" w:rsidR="00820E00" w:rsidRPr="00E014FB" w:rsidRDefault="00820E00" w:rsidP="003C4186">
            <w:pPr>
              <w:rPr>
                <w:rFonts w:cs="Times New Roman"/>
              </w:rPr>
            </w:pPr>
          </w:p>
        </w:tc>
        <w:tc>
          <w:tcPr>
            <w:tcW w:w="1224" w:type="dxa"/>
            <w:vMerge/>
          </w:tcPr>
          <w:p w14:paraId="1A9EF367" w14:textId="77777777" w:rsidR="00820E00" w:rsidRPr="00E014FB" w:rsidRDefault="00820E00" w:rsidP="003C4186">
            <w:pPr>
              <w:rPr>
                <w:rFonts w:cs="Times New Roman"/>
              </w:rPr>
            </w:pPr>
          </w:p>
        </w:tc>
        <w:tc>
          <w:tcPr>
            <w:tcW w:w="4080" w:type="dxa"/>
            <w:vMerge/>
          </w:tcPr>
          <w:p w14:paraId="5EEC719C" w14:textId="77777777" w:rsidR="00820E00" w:rsidRPr="00E014FB" w:rsidRDefault="00820E00" w:rsidP="003C4186">
            <w:pPr>
              <w:rPr>
                <w:rFonts w:cs="Times New Roman"/>
              </w:rPr>
            </w:pPr>
          </w:p>
        </w:tc>
        <w:tc>
          <w:tcPr>
            <w:tcW w:w="6800" w:type="dxa"/>
          </w:tcPr>
          <w:p w14:paraId="2FCF5A8B" w14:textId="77777777" w:rsidR="00820E00" w:rsidRPr="00E014FB" w:rsidRDefault="00820E00" w:rsidP="003C4186">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73100A9E" w14:textId="77777777" w:rsidTr="003C4186">
        <w:tc>
          <w:tcPr>
            <w:tcW w:w="272" w:type="dxa"/>
            <w:vMerge/>
          </w:tcPr>
          <w:p w14:paraId="3AF979F5" w14:textId="77777777" w:rsidR="00820E00" w:rsidRPr="00E014FB" w:rsidRDefault="00820E00" w:rsidP="003C4186">
            <w:pPr>
              <w:rPr>
                <w:rFonts w:cs="Times New Roman"/>
              </w:rPr>
            </w:pPr>
          </w:p>
        </w:tc>
        <w:tc>
          <w:tcPr>
            <w:tcW w:w="1903" w:type="dxa"/>
            <w:vMerge/>
          </w:tcPr>
          <w:p w14:paraId="0FC88CAA" w14:textId="77777777" w:rsidR="00820E00" w:rsidRPr="00E014FB" w:rsidRDefault="00820E00" w:rsidP="003C4186">
            <w:pPr>
              <w:rPr>
                <w:rFonts w:cs="Times New Roman"/>
              </w:rPr>
            </w:pPr>
          </w:p>
        </w:tc>
        <w:tc>
          <w:tcPr>
            <w:tcW w:w="1224" w:type="dxa"/>
            <w:vMerge/>
          </w:tcPr>
          <w:p w14:paraId="1BC91560" w14:textId="77777777" w:rsidR="00820E00" w:rsidRPr="00E014FB" w:rsidRDefault="00820E00" w:rsidP="003C4186">
            <w:pPr>
              <w:rPr>
                <w:rFonts w:cs="Times New Roman"/>
              </w:rPr>
            </w:pPr>
          </w:p>
        </w:tc>
        <w:tc>
          <w:tcPr>
            <w:tcW w:w="4080" w:type="dxa"/>
            <w:vMerge/>
          </w:tcPr>
          <w:p w14:paraId="0C45BF85" w14:textId="77777777" w:rsidR="00820E00" w:rsidRPr="00E014FB" w:rsidRDefault="00820E00" w:rsidP="003C4186">
            <w:pPr>
              <w:rPr>
                <w:rFonts w:cs="Times New Roman"/>
              </w:rPr>
            </w:pPr>
          </w:p>
        </w:tc>
        <w:tc>
          <w:tcPr>
            <w:tcW w:w="6800" w:type="dxa"/>
          </w:tcPr>
          <w:p w14:paraId="6AD11B45" w14:textId="77777777" w:rsidR="00820E00" w:rsidRPr="00E014FB" w:rsidRDefault="00820E00" w:rsidP="003C4186">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13DC392D" w14:textId="77777777" w:rsidTr="003C4186">
        <w:tc>
          <w:tcPr>
            <w:tcW w:w="272" w:type="dxa"/>
            <w:vMerge w:val="restart"/>
          </w:tcPr>
          <w:p w14:paraId="4974469C" w14:textId="77777777" w:rsidR="00820E00" w:rsidRPr="00E014FB" w:rsidRDefault="00820E00" w:rsidP="003C4186">
            <w:pPr>
              <w:jc w:val="center"/>
              <w:rPr>
                <w:rFonts w:cs="Times New Roman"/>
              </w:rPr>
            </w:pPr>
            <w:r w:rsidRPr="00E014FB">
              <w:rPr>
                <w:rFonts w:eastAsia="Tahoma" w:cs="Times New Roman"/>
                <w:color w:val="000000"/>
                <w:sz w:val="20"/>
                <w:szCs w:val="20"/>
              </w:rPr>
              <w:t>3.</w:t>
            </w:r>
          </w:p>
        </w:tc>
        <w:tc>
          <w:tcPr>
            <w:tcW w:w="1903" w:type="dxa"/>
            <w:vMerge w:val="restart"/>
          </w:tcPr>
          <w:p w14:paraId="0CC5A837" w14:textId="77777777" w:rsidR="00820E00" w:rsidRPr="00E014FB" w:rsidRDefault="00820E00" w:rsidP="003C4186">
            <w:pPr>
              <w:rPr>
                <w:rFonts w:cs="Times New Roman"/>
              </w:rPr>
            </w:pPr>
            <w:r w:rsidRPr="00E014FB">
              <w:rPr>
                <w:rFonts w:eastAsia="Tahoma" w:cs="Times New Roman"/>
                <w:color w:val="000000"/>
                <w:sz w:val="20"/>
                <w:szCs w:val="20"/>
              </w:rPr>
              <w:t>Историко-культурная деятельность</w:t>
            </w:r>
          </w:p>
        </w:tc>
        <w:tc>
          <w:tcPr>
            <w:tcW w:w="1224" w:type="dxa"/>
            <w:vMerge w:val="restart"/>
          </w:tcPr>
          <w:p w14:paraId="15D2FBC8" w14:textId="77777777" w:rsidR="00820E00" w:rsidRPr="00E014FB" w:rsidRDefault="00820E00" w:rsidP="003C4186">
            <w:pPr>
              <w:rPr>
                <w:rFonts w:cs="Times New Roman"/>
              </w:rPr>
            </w:pPr>
            <w:r w:rsidRPr="00E014FB">
              <w:rPr>
                <w:rFonts w:eastAsia="Tahoma" w:cs="Times New Roman"/>
                <w:color w:val="000000"/>
                <w:sz w:val="20"/>
                <w:szCs w:val="20"/>
              </w:rPr>
              <w:t>9.3</w:t>
            </w:r>
          </w:p>
        </w:tc>
        <w:tc>
          <w:tcPr>
            <w:tcW w:w="4080" w:type="dxa"/>
            <w:vMerge w:val="restart"/>
          </w:tcPr>
          <w:p w14:paraId="5A11EB2A" w14:textId="77777777" w:rsidR="00820E00" w:rsidRPr="00E014FB" w:rsidRDefault="00820E00" w:rsidP="003C4186">
            <w:pPr>
              <w:rPr>
                <w:rFonts w:cs="Times New Roman"/>
              </w:rPr>
            </w:pPr>
            <w:r w:rsidRPr="00E014FB">
              <w:rPr>
                <w:rFonts w:eastAsia="Tahoma" w:cs="Times New Roman"/>
                <w:color w:val="000000"/>
                <w:sz w:val="20"/>
                <w:szCs w:val="20"/>
              </w:rPr>
              <w:t xml:space="preserve">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 </w:t>
            </w:r>
          </w:p>
        </w:tc>
        <w:tc>
          <w:tcPr>
            <w:tcW w:w="6800" w:type="dxa"/>
          </w:tcPr>
          <w:p w14:paraId="7C779D58"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 кв.м.</w:t>
            </w:r>
          </w:p>
        </w:tc>
      </w:tr>
      <w:tr w:rsidR="00820E00" w:rsidRPr="00E014FB" w14:paraId="47B1BBB2" w14:textId="77777777" w:rsidTr="003C4186">
        <w:tc>
          <w:tcPr>
            <w:tcW w:w="272" w:type="dxa"/>
            <w:vMerge/>
          </w:tcPr>
          <w:p w14:paraId="028A1EBC" w14:textId="77777777" w:rsidR="00820E00" w:rsidRPr="00E014FB" w:rsidRDefault="00820E00" w:rsidP="003C4186">
            <w:pPr>
              <w:rPr>
                <w:rFonts w:cs="Times New Roman"/>
              </w:rPr>
            </w:pPr>
          </w:p>
        </w:tc>
        <w:tc>
          <w:tcPr>
            <w:tcW w:w="1903" w:type="dxa"/>
            <w:vMerge/>
          </w:tcPr>
          <w:p w14:paraId="07C9CC4C" w14:textId="77777777" w:rsidR="00820E00" w:rsidRPr="00E014FB" w:rsidRDefault="00820E00" w:rsidP="003C4186">
            <w:pPr>
              <w:rPr>
                <w:rFonts w:cs="Times New Roman"/>
              </w:rPr>
            </w:pPr>
          </w:p>
        </w:tc>
        <w:tc>
          <w:tcPr>
            <w:tcW w:w="1224" w:type="dxa"/>
            <w:vMerge/>
          </w:tcPr>
          <w:p w14:paraId="63AF235A" w14:textId="77777777" w:rsidR="00820E00" w:rsidRPr="00E014FB" w:rsidRDefault="00820E00" w:rsidP="003C4186">
            <w:pPr>
              <w:rPr>
                <w:rFonts w:cs="Times New Roman"/>
              </w:rPr>
            </w:pPr>
          </w:p>
        </w:tc>
        <w:tc>
          <w:tcPr>
            <w:tcW w:w="4080" w:type="dxa"/>
            <w:vMerge/>
          </w:tcPr>
          <w:p w14:paraId="50EC16D1" w14:textId="77777777" w:rsidR="00820E00" w:rsidRPr="00E014FB" w:rsidRDefault="00820E00" w:rsidP="003C4186">
            <w:pPr>
              <w:rPr>
                <w:rFonts w:cs="Times New Roman"/>
              </w:rPr>
            </w:pPr>
          </w:p>
        </w:tc>
        <w:tc>
          <w:tcPr>
            <w:tcW w:w="6800" w:type="dxa"/>
          </w:tcPr>
          <w:p w14:paraId="0C342666"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20000 кв.м.</w:t>
            </w:r>
          </w:p>
        </w:tc>
      </w:tr>
      <w:tr w:rsidR="00820E00" w:rsidRPr="00E014FB" w14:paraId="0759B0F3" w14:textId="77777777" w:rsidTr="003C4186">
        <w:tc>
          <w:tcPr>
            <w:tcW w:w="272" w:type="dxa"/>
            <w:vMerge/>
          </w:tcPr>
          <w:p w14:paraId="087A6EB0" w14:textId="77777777" w:rsidR="00820E00" w:rsidRPr="00E014FB" w:rsidRDefault="00820E00" w:rsidP="003C4186">
            <w:pPr>
              <w:rPr>
                <w:rFonts w:cs="Times New Roman"/>
              </w:rPr>
            </w:pPr>
          </w:p>
        </w:tc>
        <w:tc>
          <w:tcPr>
            <w:tcW w:w="1903" w:type="dxa"/>
            <w:vMerge/>
          </w:tcPr>
          <w:p w14:paraId="5BF5134D" w14:textId="77777777" w:rsidR="00820E00" w:rsidRPr="00E014FB" w:rsidRDefault="00820E00" w:rsidP="003C4186">
            <w:pPr>
              <w:rPr>
                <w:rFonts w:cs="Times New Roman"/>
              </w:rPr>
            </w:pPr>
          </w:p>
        </w:tc>
        <w:tc>
          <w:tcPr>
            <w:tcW w:w="1224" w:type="dxa"/>
            <w:vMerge/>
          </w:tcPr>
          <w:p w14:paraId="63F2681B" w14:textId="77777777" w:rsidR="00820E00" w:rsidRPr="00E014FB" w:rsidRDefault="00820E00" w:rsidP="003C4186">
            <w:pPr>
              <w:rPr>
                <w:rFonts w:cs="Times New Roman"/>
              </w:rPr>
            </w:pPr>
          </w:p>
        </w:tc>
        <w:tc>
          <w:tcPr>
            <w:tcW w:w="4080" w:type="dxa"/>
            <w:vMerge/>
          </w:tcPr>
          <w:p w14:paraId="6590CCAA" w14:textId="77777777" w:rsidR="00820E00" w:rsidRPr="00E014FB" w:rsidRDefault="00820E00" w:rsidP="003C4186">
            <w:pPr>
              <w:rPr>
                <w:rFonts w:cs="Times New Roman"/>
              </w:rPr>
            </w:pPr>
          </w:p>
        </w:tc>
        <w:tc>
          <w:tcPr>
            <w:tcW w:w="6800" w:type="dxa"/>
          </w:tcPr>
          <w:p w14:paraId="7F08956F" w14:textId="77777777" w:rsidR="00820E00" w:rsidRPr="00E014FB" w:rsidRDefault="00820E00" w:rsidP="003C4186">
            <w:pPr>
              <w:rPr>
                <w:rFonts w:cs="Times New Roman"/>
              </w:rPr>
            </w:pPr>
            <w:r w:rsidRPr="00E014FB">
              <w:rPr>
                <w:rFonts w:eastAsia="Tahoma" w:cs="Times New Roman"/>
                <w:color w:val="000000"/>
                <w:sz w:val="20"/>
                <w:szCs w:val="20"/>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820E00" w:rsidRPr="00E014FB" w14:paraId="07E3ED09" w14:textId="77777777" w:rsidTr="003C4186">
        <w:tc>
          <w:tcPr>
            <w:tcW w:w="272" w:type="dxa"/>
            <w:vMerge w:val="restart"/>
          </w:tcPr>
          <w:p w14:paraId="16E603DE" w14:textId="77777777" w:rsidR="00820E00" w:rsidRPr="00E014FB" w:rsidRDefault="00820E00" w:rsidP="003C4186">
            <w:pPr>
              <w:jc w:val="center"/>
              <w:rPr>
                <w:rFonts w:cs="Times New Roman"/>
              </w:rPr>
            </w:pPr>
            <w:r w:rsidRPr="00E014FB">
              <w:rPr>
                <w:rFonts w:eastAsia="Tahoma" w:cs="Times New Roman"/>
                <w:color w:val="000000"/>
                <w:sz w:val="20"/>
                <w:szCs w:val="20"/>
              </w:rPr>
              <w:t>4.</w:t>
            </w:r>
          </w:p>
        </w:tc>
        <w:tc>
          <w:tcPr>
            <w:tcW w:w="1903" w:type="dxa"/>
            <w:vMerge w:val="restart"/>
          </w:tcPr>
          <w:p w14:paraId="112F07DC" w14:textId="77777777" w:rsidR="00820E00" w:rsidRPr="00E014FB" w:rsidRDefault="00820E00" w:rsidP="003C4186">
            <w:pPr>
              <w:rPr>
                <w:rFonts w:cs="Times New Roman"/>
              </w:rPr>
            </w:pPr>
            <w:r w:rsidRPr="00E014FB">
              <w:rPr>
                <w:rFonts w:eastAsia="Tahoma" w:cs="Times New Roman"/>
                <w:color w:val="000000"/>
                <w:sz w:val="20"/>
                <w:szCs w:val="20"/>
              </w:rPr>
              <w:t>Осуществление религиозных обрядов</w:t>
            </w:r>
          </w:p>
        </w:tc>
        <w:tc>
          <w:tcPr>
            <w:tcW w:w="1224" w:type="dxa"/>
            <w:vMerge w:val="restart"/>
          </w:tcPr>
          <w:p w14:paraId="544D3CD7" w14:textId="77777777" w:rsidR="00820E00" w:rsidRPr="00E014FB" w:rsidRDefault="00820E00" w:rsidP="003C4186">
            <w:pPr>
              <w:rPr>
                <w:rFonts w:cs="Times New Roman"/>
              </w:rPr>
            </w:pPr>
            <w:r w:rsidRPr="00E014FB">
              <w:rPr>
                <w:rFonts w:eastAsia="Tahoma" w:cs="Times New Roman"/>
                <w:color w:val="000000"/>
                <w:sz w:val="20"/>
                <w:szCs w:val="20"/>
              </w:rPr>
              <w:t>3.7.1</w:t>
            </w:r>
          </w:p>
        </w:tc>
        <w:tc>
          <w:tcPr>
            <w:tcW w:w="4080" w:type="dxa"/>
            <w:vMerge w:val="restart"/>
          </w:tcPr>
          <w:p w14:paraId="3223ED9B" w14:textId="77777777" w:rsidR="00820E00" w:rsidRPr="00E014FB" w:rsidRDefault="00820E00" w:rsidP="003C4186">
            <w:pPr>
              <w:rPr>
                <w:rFonts w:cs="Times New Roman"/>
              </w:rPr>
            </w:pPr>
            <w:r w:rsidRPr="00E014FB">
              <w:rPr>
                <w:rFonts w:eastAsia="Tahoma" w:cs="Times New Roman"/>
                <w:color w:val="000000"/>
                <w:sz w:val="20"/>
                <w:szCs w:val="20"/>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c>
          <w:tcPr>
            <w:tcW w:w="6800" w:type="dxa"/>
          </w:tcPr>
          <w:p w14:paraId="275F238F"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500 кв.м.</w:t>
            </w:r>
          </w:p>
        </w:tc>
      </w:tr>
      <w:tr w:rsidR="00820E00" w:rsidRPr="00E014FB" w14:paraId="14D7255E" w14:textId="77777777" w:rsidTr="003C4186">
        <w:tc>
          <w:tcPr>
            <w:tcW w:w="272" w:type="dxa"/>
            <w:vMerge/>
          </w:tcPr>
          <w:p w14:paraId="4E091BB4" w14:textId="77777777" w:rsidR="00820E00" w:rsidRPr="00E014FB" w:rsidRDefault="00820E00" w:rsidP="003C4186">
            <w:pPr>
              <w:rPr>
                <w:rFonts w:cs="Times New Roman"/>
              </w:rPr>
            </w:pPr>
          </w:p>
        </w:tc>
        <w:tc>
          <w:tcPr>
            <w:tcW w:w="1903" w:type="dxa"/>
            <w:vMerge/>
          </w:tcPr>
          <w:p w14:paraId="4E78B363" w14:textId="77777777" w:rsidR="00820E00" w:rsidRPr="00E014FB" w:rsidRDefault="00820E00" w:rsidP="003C4186">
            <w:pPr>
              <w:rPr>
                <w:rFonts w:cs="Times New Roman"/>
              </w:rPr>
            </w:pPr>
          </w:p>
        </w:tc>
        <w:tc>
          <w:tcPr>
            <w:tcW w:w="1224" w:type="dxa"/>
            <w:vMerge/>
          </w:tcPr>
          <w:p w14:paraId="0786C57E" w14:textId="77777777" w:rsidR="00820E00" w:rsidRPr="00E014FB" w:rsidRDefault="00820E00" w:rsidP="003C4186">
            <w:pPr>
              <w:rPr>
                <w:rFonts w:cs="Times New Roman"/>
              </w:rPr>
            </w:pPr>
          </w:p>
        </w:tc>
        <w:tc>
          <w:tcPr>
            <w:tcW w:w="4080" w:type="dxa"/>
            <w:vMerge/>
          </w:tcPr>
          <w:p w14:paraId="58533529" w14:textId="77777777" w:rsidR="00820E00" w:rsidRPr="00E014FB" w:rsidRDefault="00820E00" w:rsidP="003C4186">
            <w:pPr>
              <w:rPr>
                <w:rFonts w:cs="Times New Roman"/>
              </w:rPr>
            </w:pPr>
          </w:p>
        </w:tc>
        <w:tc>
          <w:tcPr>
            <w:tcW w:w="6800" w:type="dxa"/>
          </w:tcPr>
          <w:p w14:paraId="0B2B3D31"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10000 кв.м.</w:t>
            </w:r>
          </w:p>
        </w:tc>
      </w:tr>
      <w:tr w:rsidR="00820E00" w:rsidRPr="00E014FB" w14:paraId="1F127472" w14:textId="77777777" w:rsidTr="003C4186">
        <w:tc>
          <w:tcPr>
            <w:tcW w:w="272" w:type="dxa"/>
            <w:vMerge/>
          </w:tcPr>
          <w:p w14:paraId="1CC15334" w14:textId="77777777" w:rsidR="00820E00" w:rsidRPr="00E014FB" w:rsidRDefault="00820E00" w:rsidP="003C4186">
            <w:pPr>
              <w:rPr>
                <w:rFonts w:cs="Times New Roman"/>
              </w:rPr>
            </w:pPr>
          </w:p>
        </w:tc>
        <w:tc>
          <w:tcPr>
            <w:tcW w:w="1903" w:type="dxa"/>
            <w:vMerge/>
          </w:tcPr>
          <w:p w14:paraId="3FA1B361" w14:textId="77777777" w:rsidR="00820E00" w:rsidRPr="00E014FB" w:rsidRDefault="00820E00" w:rsidP="003C4186">
            <w:pPr>
              <w:rPr>
                <w:rFonts w:cs="Times New Roman"/>
              </w:rPr>
            </w:pPr>
          </w:p>
        </w:tc>
        <w:tc>
          <w:tcPr>
            <w:tcW w:w="1224" w:type="dxa"/>
            <w:vMerge/>
          </w:tcPr>
          <w:p w14:paraId="396B60A3" w14:textId="77777777" w:rsidR="00820E00" w:rsidRPr="00E014FB" w:rsidRDefault="00820E00" w:rsidP="003C4186">
            <w:pPr>
              <w:rPr>
                <w:rFonts w:cs="Times New Roman"/>
              </w:rPr>
            </w:pPr>
          </w:p>
        </w:tc>
        <w:tc>
          <w:tcPr>
            <w:tcW w:w="4080" w:type="dxa"/>
            <w:vMerge/>
          </w:tcPr>
          <w:p w14:paraId="6767233B" w14:textId="77777777" w:rsidR="00820E00" w:rsidRPr="00E014FB" w:rsidRDefault="00820E00" w:rsidP="003C4186">
            <w:pPr>
              <w:rPr>
                <w:rFonts w:cs="Times New Roman"/>
              </w:rPr>
            </w:pPr>
          </w:p>
        </w:tc>
        <w:tc>
          <w:tcPr>
            <w:tcW w:w="6800" w:type="dxa"/>
          </w:tcPr>
          <w:p w14:paraId="7ABF7C5A"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20 м.</w:t>
            </w:r>
          </w:p>
        </w:tc>
      </w:tr>
      <w:tr w:rsidR="00820E00" w:rsidRPr="00E014FB" w14:paraId="694D4C3E" w14:textId="77777777" w:rsidTr="003C4186">
        <w:tc>
          <w:tcPr>
            <w:tcW w:w="272" w:type="dxa"/>
            <w:vMerge/>
          </w:tcPr>
          <w:p w14:paraId="2209F4AF" w14:textId="77777777" w:rsidR="00820E00" w:rsidRPr="00E014FB" w:rsidRDefault="00820E00" w:rsidP="003C4186">
            <w:pPr>
              <w:rPr>
                <w:rFonts w:cs="Times New Roman"/>
              </w:rPr>
            </w:pPr>
          </w:p>
        </w:tc>
        <w:tc>
          <w:tcPr>
            <w:tcW w:w="1903" w:type="dxa"/>
            <w:vMerge/>
          </w:tcPr>
          <w:p w14:paraId="72FCAB0C" w14:textId="77777777" w:rsidR="00820E00" w:rsidRPr="00E014FB" w:rsidRDefault="00820E00" w:rsidP="003C4186">
            <w:pPr>
              <w:rPr>
                <w:rFonts w:cs="Times New Roman"/>
              </w:rPr>
            </w:pPr>
          </w:p>
        </w:tc>
        <w:tc>
          <w:tcPr>
            <w:tcW w:w="1224" w:type="dxa"/>
            <w:vMerge/>
          </w:tcPr>
          <w:p w14:paraId="623AE484" w14:textId="77777777" w:rsidR="00820E00" w:rsidRPr="00E014FB" w:rsidRDefault="00820E00" w:rsidP="003C4186">
            <w:pPr>
              <w:rPr>
                <w:rFonts w:cs="Times New Roman"/>
              </w:rPr>
            </w:pPr>
          </w:p>
        </w:tc>
        <w:tc>
          <w:tcPr>
            <w:tcW w:w="4080" w:type="dxa"/>
            <w:vMerge/>
          </w:tcPr>
          <w:p w14:paraId="085D9138" w14:textId="77777777" w:rsidR="00820E00" w:rsidRPr="00E014FB" w:rsidRDefault="00820E00" w:rsidP="003C4186">
            <w:pPr>
              <w:rPr>
                <w:rFonts w:cs="Times New Roman"/>
              </w:rPr>
            </w:pPr>
          </w:p>
        </w:tc>
        <w:tc>
          <w:tcPr>
            <w:tcW w:w="6800" w:type="dxa"/>
          </w:tcPr>
          <w:p w14:paraId="0898CF17" w14:textId="77777777" w:rsidR="00820E00" w:rsidRPr="00E014FB" w:rsidRDefault="00820E00" w:rsidP="003C4186">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6998AB18" w14:textId="77777777" w:rsidTr="003C4186">
        <w:tc>
          <w:tcPr>
            <w:tcW w:w="272" w:type="dxa"/>
            <w:vMerge/>
          </w:tcPr>
          <w:p w14:paraId="5572CAC7" w14:textId="77777777" w:rsidR="00820E00" w:rsidRPr="00E014FB" w:rsidRDefault="00820E00" w:rsidP="003C4186">
            <w:pPr>
              <w:rPr>
                <w:rFonts w:cs="Times New Roman"/>
              </w:rPr>
            </w:pPr>
          </w:p>
        </w:tc>
        <w:tc>
          <w:tcPr>
            <w:tcW w:w="1903" w:type="dxa"/>
            <w:vMerge/>
          </w:tcPr>
          <w:p w14:paraId="2FDA0F7B" w14:textId="77777777" w:rsidR="00820E00" w:rsidRPr="00E014FB" w:rsidRDefault="00820E00" w:rsidP="003C4186">
            <w:pPr>
              <w:rPr>
                <w:rFonts w:cs="Times New Roman"/>
              </w:rPr>
            </w:pPr>
          </w:p>
        </w:tc>
        <w:tc>
          <w:tcPr>
            <w:tcW w:w="1224" w:type="dxa"/>
            <w:vMerge/>
          </w:tcPr>
          <w:p w14:paraId="5B90BDB2" w14:textId="77777777" w:rsidR="00820E00" w:rsidRPr="00E014FB" w:rsidRDefault="00820E00" w:rsidP="003C4186">
            <w:pPr>
              <w:rPr>
                <w:rFonts w:cs="Times New Roman"/>
              </w:rPr>
            </w:pPr>
          </w:p>
        </w:tc>
        <w:tc>
          <w:tcPr>
            <w:tcW w:w="4080" w:type="dxa"/>
            <w:vMerge/>
          </w:tcPr>
          <w:p w14:paraId="5ACA319A" w14:textId="77777777" w:rsidR="00820E00" w:rsidRPr="00E014FB" w:rsidRDefault="00820E00" w:rsidP="003C4186">
            <w:pPr>
              <w:rPr>
                <w:rFonts w:cs="Times New Roman"/>
              </w:rPr>
            </w:pPr>
          </w:p>
        </w:tc>
        <w:tc>
          <w:tcPr>
            <w:tcW w:w="6800" w:type="dxa"/>
          </w:tcPr>
          <w:p w14:paraId="19DDB5EB"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6C499EE4" w14:textId="77777777" w:rsidTr="003C4186">
        <w:tc>
          <w:tcPr>
            <w:tcW w:w="272" w:type="dxa"/>
            <w:vMerge/>
          </w:tcPr>
          <w:p w14:paraId="20E8B6CD" w14:textId="77777777" w:rsidR="00820E00" w:rsidRPr="00E014FB" w:rsidRDefault="00820E00" w:rsidP="003C4186">
            <w:pPr>
              <w:rPr>
                <w:rFonts w:cs="Times New Roman"/>
              </w:rPr>
            </w:pPr>
          </w:p>
        </w:tc>
        <w:tc>
          <w:tcPr>
            <w:tcW w:w="1903" w:type="dxa"/>
            <w:vMerge/>
          </w:tcPr>
          <w:p w14:paraId="1AB98C59" w14:textId="77777777" w:rsidR="00820E00" w:rsidRPr="00E014FB" w:rsidRDefault="00820E00" w:rsidP="003C4186">
            <w:pPr>
              <w:rPr>
                <w:rFonts w:cs="Times New Roman"/>
              </w:rPr>
            </w:pPr>
          </w:p>
        </w:tc>
        <w:tc>
          <w:tcPr>
            <w:tcW w:w="1224" w:type="dxa"/>
            <w:vMerge/>
          </w:tcPr>
          <w:p w14:paraId="5B49FCCF" w14:textId="77777777" w:rsidR="00820E00" w:rsidRPr="00E014FB" w:rsidRDefault="00820E00" w:rsidP="003C4186">
            <w:pPr>
              <w:rPr>
                <w:rFonts w:cs="Times New Roman"/>
              </w:rPr>
            </w:pPr>
          </w:p>
        </w:tc>
        <w:tc>
          <w:tcPr>
            <w:tcW w:w="4080" w:type="dxa"/>
            <w:vMerge/>
          </w:tcPr>
          <w:p w14:paraId="4074802B" w14:textId="77777777" w:rsidR="00820E00" w:rsidRPr="00E014FB" w:rsidRDefault="00820E00" w:rsidP="003C4186">
            <w:pPr>
              <w:rPr>
                <w:rFonts w:cs="Times New Roman"/>
              </w:rPr>
            </w:pPr>
          </w:p>
        </w:tc>
        <w:tc>
          <w:tcPr>
            <w:tcW w:w="6800" w:type="dxa"/>
          </w:tcPr>
          <w:p w14:paraId="5065CBD6"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820E00" w:rsidRPr="00E014FB" w14:paraId="01A35771" w14:textId="77777777" w:rsidTr="003C4186">
        <w:tc>
          <w:tcPr>
            <w:tcW w:w="272" w:type="dxa"/>
            <w:vMerge/>
          </w:tcPr>
          <w:p w14:paraId="5F617BF9" w14:textId="77777777" w:rsidR="00820E00" w:rsidRPr="00E014FB" w:rsidRDefault="00820E00" w:rsidP="003C4186">
            <w:pPr>
              <w:rPr>
                <w:rFonts w:cs="Times New Roman"/>
              </w:rPr>
            </w:pPr>
          </w:p>
        </w:tc>
        <w:tc>
          <w:tcPr>
            <w:tcW w:w="1903" w:type="dxa"/>
            <w:vMerge/>
          </w:tcPr>
          <w:p w14:paraId="39DDF612" w14:textId="77777777" w:rsidR="00820E00" w:rsidRPr="00E014FB" w:rsidRDefault="00820E00" w:rsidP="003C4186">
            <w:pPr>
              <w:rPr>
                <w:rFonts w:cs="Times New Roman"/>
              </w:rPr>
            </w:pPr>
          </w:p>
        </w:tc>
        <w:tc>
          <w:tcPr>
            <w:tcW w:w="1224" w:type="dxa"/>
            <w:vMerge/>
          </w:tcPr>
          <w:p w14:paraId="1335D8A0" w14:textId="77777777" w:rsidR="00820E00" w:rsidRPr="00E014FB" w:rsidRDefault="00820E00" w:rsidP="003C4186">
            <w:pPr>
              <w:rPr>
                <w:rFonts w:cs="Times New Roman"/>
              </w:rPr>
            </w:pPr>
          </w:p>
        </w:tc>
        <w:tc>
          <w:tcPr>
            <w:tcW w:w="4080" w:type="dxa"/>
            <w:vMerge/>
          </w:tcPr>
          <w:p w14:paraId="13C41B90" w14:textId="77777777" w:rsidR="00820E00" w:rsidRPr="00E014FB" w:rsidRDefault="00820E00" w:rsidP="003C4186">
            <w:pPr>
              <w:rPr>
                <w:rFonts w:cs="Times New Roman"/>
              </w:rPr>
            </w:pPr>
          </w:p>
        </w:tc>
        <w:tc>
          <w:tcPr>
            <w:tcW w:w="6800" w:type="dxa"/>
          </w:tcPr>
          <w:p w14:paraId="656227F2"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53446089" w14:textId="77777777" w:rsidTr="003C4186">
        <w:tc>
          <w:tcPr>
            <w:tcW w:w="272" w:type="dxa"/>
            <w:vMerge/>
          </w:tcPr>
          <w:p w14:paraId="725E4C6F" w14:textId="77777777" w:rsidR="00820E00" w:rsidRPr="00E014FB" w:rsidRDefault="00820E00" w:rsidP="003C4186">
            <w:pPr>
              <w:rPr>
                <w:rFonts w:cs="Times New Roman"/>
              </w:rPr>
            </w:pPr>
          </w:p>
        </w:tc>
        <w:tc>
          <w:tcPr>
            <w:tcW w:w="1903" w:type="dxa"/>
            <w:vMerge/>
          </w:tcPr>
          <w:p w14:paraId="26A73BFB" w14:textId="77777777" w:rsidR="00820E00" w:rsidRPr="00E014FB" w:rsidRDefault="00820E00" w:rsidP="003C4186">
            <w:pPr>
              <w:rPr>
                <w:rFonts w:cs="Times New Roman"/>
              </w:rPr>
            </w:pPr>
          </w:p>
        </w:tc>
        <w:tc>
          <w:tcPr>
            <w:tcW w:w="1224" w:type="dxa"/>
            <w:vMerge/>
          </w:tcPr>
          <w:p w14:paraId="78B4E2B9" w14:textId="77777777" w:rsidR="00820E00" w:rsidRPr="00E014FB" w:rsidRDefault="00820E00" w:rsidP="003C4186">
            <w:pPr>
              <w:rPr>
                <w:rFonts w:cs="Times New Roman"/>
              </w:rPr>
            </w:pPr>
          </w:p>
        </w:tc>
        <w:tc>
          <w:tcPr>
            <w:tcW w:w="4080" w:type="dxa"/>
            <w:vMerge/>
          </w:tcPr>
          <w:p w14:paraId="4E6ACB8B" w14:textId="77777777" w:rsidR="00820E00" w:rsidRPr="00E014FB" w:rsidRDefault="00820E00" w:rsidP="003C4186">
            <w:pPr>
              <w:rPr>
                <w:rFonts w:cs="Times New Roman"/>
              </w:rPr>
            </w:pPr>
          </w:p>
        </w:tc>
        <w:tc>
          <w:tcPr>
            <w:tcW w:w="6800" w:type="dxa"/>
          </w:tcPr>
          <w:p w14:paraId="720F628B"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3 этажа.</w:t>
            </w:r>
          </w:p>
        </w:tc>
      </w:tr>
      <w:tr w:rsidR="00820E00" w:rsidRPr="00E014FB" w14:paraId="2905197E" w14:textId="77777777" w:rsidTr="003C4186">
        <w:tc>
          <w:tcPr>
            <w:tcW w:w="272" w:type="dxa"/>
            <w:vMerge/>
          </w:tcPr>
          <w:p w14:paraId="0138534C" w14:textId="77777777" w:rsidR="00820E00" w:rsidRPr="00E014FB" w:rsidRDefault="00820E00" w:rsidP="003C4186">
            <w:pPr>
              <w:rPr>
                <w:rFonts w:cs="Times New Roman"/>
              </w:rPr>
            </w:pPr>
          </w:p>
        </w:tc>
        <w:tc>
          <w:tcPr>
            <w:tcW w:w="1903" w:type="dxa"/>
            <w:vMerge/>
          </w:tcPr>
          <w:p w14:paraId="68E030D2" w14:textId="77777777" w:rsidR="00820E00" w:rsidRPr="00E014FB" w:rsidRDefault="00820E00" w:rsidP="003C4186">
            <w:pPr>
              <w:rPr>
                <w:rFonts w:cs="Times New Roman"/>
              </w:rPr>
            </w:pPr>
          </w:p>
        </w:tc>
        <w:tc>
          <w:tcPr>
            <w:tcW w:w="1224" w:type="dxa"/>
            <w:vMerge/>
          </w:tcPr>
          <w:p w14:paraId="7BBDDA8D" w14:textId="77777777" w:rsidR="00820E00" w:rsidRPr="00E014FB" w:rsidRDefault="00820E00" w:rsidP="003C4186">
            <w:pPr>
              <w:rPr>
                <w:rFonts w:cs="Times New Roman"/>
              </w:rPr>
            </w:pPr>
          </w:p>
        </w:tc>
        <w:tc>
          <w:tcPr>
            <w:tcW w:w="4080" w:type="dxa"/>
            <w:vMerge/>
          </w:tcPr>
          <w:p w14:paraId="3D765EF7" w14:textId="77777777" w:rsidR="00820E00" w:rsidRPr="00E014FB" w:rsidRDefault="00820E00" w:rsidP="003C4186">
            <w:pPr>
              <w:rPr>
                <w:rFonts w:cs="Times New Roman"/>
              </w:rPr>
            </w:pPr>
          </w:p>
        </w:tc>
        <w:tc>
          <w:tcPr>
            <w:tcW w:w="6800" w:type="dxa"/>
          </w:tcPr>
          <w:p w14:paraId="0125FA6F" w14:textId="77777777" w:rsidR="00820E00" w:rsidRPr="00E014FB" w:rsidRDefault="00820E00" w:rsidP="003C4186">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4A7B18F4" w14:textId="77777777" w:rsidTr="003C4186">
        <w:tc>
          <w:tcPr>
            <w:tcW w:w="272" w:type="dxa"/>
            <w:vMerge/>
          </w:tcPr>
          <w:p w14:paraId="43AFADD9" w14:textId="77777777" w:rsidR="00820E00" w:rsidRPr="00E014FB" w:rsidRDefault="00820E00" w:rsidP="003C4186">
            <w:pPr>
              <w:rPr>
                <w:rFonts w:cs="Times New Roman"/>
              </w:rPr>
            </w:pPr>
          </w:p>
        </w:tc>
        <w:tc>
          <w:tcPr>
            <w:tcW w:w="1903" w:type="dxa"/>
            <w:vMerge/>
          </w:tcPr>
          <w:p w14:paraId="45AD3037" w14:textId="77777777" w:rsidR="00820E00" w:rsidRPr="00E014FB" w:rsidRDefault="00820E00" w:rsidP="003C4186">
            <w:pPr>
              <w:rPr>
                <w:rFonts w:cs="Times New Roman"/>
              </w:rPr>
            </w:pPr>
          </w:p>
        </w:tc>
        <w:tc>
          <w:tcPr>
            <w:tcW w:w="1224" w:type="dxa"/>
            <w:vMerge/>
          </w:tcPr>
          <w:p w14:paraId="201F8FFD" w14:textId="77777777" w:rsidR="00820E00" w:rsidRPr="00E014FB" w:rsidRDefault="00820E00" w:rsidP="003C4186">
            <w:pPr>
              <w:rPr>
                <w:rFonts w:cs="Times New Roman"/>
              </w:rPr>
            </w:pPr>
          </w:p>
        </w:tc>
        <w:tc>
          <w:tcPr>
            <w:tcW w:w="4080" w:type="dxa"/>
            <w:vMerge/>
          </w:tcPr>
          <w:p w14:paraId="75E3A6DD" w14:textId="77777777" w:rsidR="00820E00" w:rsidRPr="00E014FB" w:rsidRDefault="00820E00" w:rsidP="003C4186">
            <w:pPr>
              <w:rPr>
                <w:rFonts w:cs="Times New Roman"/>
              </w:rPr>
            </w:pPr>
          </w:p>
        </w:tc>
        <w:tc>
          <w:tcPr>
            <w:tcW w:w="6800" w:type="dxa"/>
          </w:tcPr>
          <w:p w14:paraId="398550D7"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30 м.</w:t>
            </w:r>
          </w:p>
        </w:tc>
      </w:tr>
      <w:tr w:rsidR="00820E00" w:rsidRPr="00E014FB" w14:paraId="49BA368C" w14:textId="77777777" w:rsidTr="003C4186">
        <w:tc>
          <w:tcPr>
            <w:tcW w:w="272" w:type="dxa"/>
            <w:vMerge/>
          </w:tcPr>
          <w:p w14:paraId="6F79221A" w14:textId="77777777" w:rsidR="00820E00" w:rsidRPr="00E014FB" w:rsidRDefault="00820E00" w:rsidP="003C4186">
            <w:pPr>
              <w:rPr>
                <w:rFonts w:cs="Times New Roman"/>
              </w:rPr>
            </w:pPr>
          </w:p>
        </w:tc>
        <w:tc>
          <w:tcPr>
            <w:tcW w:w="1903" w:type="dxa"/>
            <w:vMerge/>
          </w:tcPr>
          <w:p w14:paraId="151E3B01" w14:textId="77777777" w:rsidR="00820E00" w:rsidRPr="00E014FB" w:rsidRDefault="00820E00" w:rsidP="003C4186">
            <w:pPr>
              <w:rPr>
                <w:rFonts w:cs="Times New Roman"/>
              </w:rPr>
            </w:pPr>
          </w:p>
        </w:tc>
        <w:tc>
          <w:tcPr>
            <w:tcW w:w="1224" w:type="dxa"/>
            <w:vMerge/>
          </w:tcPr>
          <w:p w14:paraId="43CA5D12" w14:textId="77777777" w:rsidR="00820E00" w:rsidRPr="00E014FB" w:rsidRDefault="00820E00" w:rsidP="003C4186">
            <w:pPr>
              <w:rPr>
                <w:rFonts w:cs="Times New Roman"/>
              </w:rPr>
            </w:pPr>
          </w:p>
        </w:tc>
        <w:tc>
          <w:tcPr>
            <w:tcW w:w="4080" w:type="dxa"/>
            <w:vMerge/>
          </w:tcPr>
          <w:p w14:paraId="45614EDC" w14:textId="77777777" w:rsidR="00820E00" w:rsidRPr="00E014FB" w:rsidRDefault="00820E00" w:rsidP="003C4186">
            <w:pPr>
              <w:rPr>
                <w:rFonts w:cs="Times New Roman"/>
              </w:rPr>
            </w:pPr>
          </w:p>
        </w:tc>
        <w:tc>
          <w:tcPr>
            <w:tcW w:w="6800" w:type="dxa"/>
          </w:tcPr>
          <w:p w14:paraId="411B2729"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56723604" w14:textId="77777777" w:rsidTr="003C4186">
        <w:tc>
          <w:tcPr>
            <w:tcW w:w="272" w:type="dxa"/>
            <w:vMerge/>
          </w:tcPr>
          <w:p w14:paraId="07CB6CDC" w14:textId="77777777" w:rsidR="00820E00" w:rsidRPr="00E014FB" w:rsidRDefault="00820E00" w:rsidP="003C4186">
            <w:pPr>
              <w:rPr>
                <w:rFonts w:cs="Times New Roman"/>
              </w:rPr>
            </w:pPr>
          </w:p>
        </w:tc>
        <w:tc>
          <w:tcPr>
            <w:tcW w:w="1903" w:type="dxa"/>
            <w:vMerge/>
          </w:tcPr>
          <w:p w14:paraId="221BD8CA" w14:textId="77777777" w:rsidR="00820E00" w:rsidRPr="00E014FB" w:rsidRDefault="00820E00" w:rsidP="003C4186">
            <w:pPr>
              <w:rPr>
                <w:rFonts w:cs="Times New Roman"/>
              </w:rPr>
            </w:pPr>
          </w:p>
        </w:tc>
        <w:tc>
          <w:tcPr>
            <w:tcW w:w="1224" w:type="dxa"/>
            <w:vMerge/>
          </w:tcPr>
          <w:p w14:paraId="21587EF3" w14:textId="77777777" w:rsidR="00820E00" w:rsidRPr="00E014FB" w:rsidRDefault="00820E00" w:rsidP="003C4186">
            <w:pPr>
              <w:rPr>
                <w:rFonts w:cs="Times New Roman"/>
              </w:rPr>
            </w:pPr>
          </w:p>
        </w:tc>
        <w:tc>
          <w:tcPr>
            <w:tcW w:w="4080" w:type="dxa"/>
            <w:vMerge/>
          </w:tcPr>
          <w:p w14:paraId="5B0AE147" w14:textId="77777777" w:rsidR="00820E00" w:rsidRPr="00E014FB" w:rsidRDefault="00820E00" w:rsidP="003C4186">
            <w:pPr>
              <w:rPr>
                <w:rFonts w:cs="Times New Roman"/>
              </w:rPr>
            </w:pPr>
          </w:p>
        </w:tc>
        <w:tc>
          <w:tcPr>
            <w:tcW w:w="6800" w:type="dxa"/>
          </w:tcPr>
          <w:p w14:paraId="4B71590D" w14:textId="77777777" w:rsidR="00820E00" w:rsidRPr="00E014FB" w:rsidRDefault="00820E00" w:rsidP="003C4186">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3E0D43C6" w14:textId="77777777" w:rsidTr="003C4186">
        <w:tc>
          <w:tcPr>
            <w:tcW w:w="272" w:type="dxa"/>
            <w:vMerge/>
          </w:tcPr>
          <w:p w14:paraId="768F1FAD" w14:textId="77777777" w:rsidR="00820E00" w:rsidRPr="00E014FB" w:rsidRDefault="00820E00" w:rsidP="003C4186">
            <w:pPr>
              <w:rPr>
                <w:rFonts w:cs="Times New Roman"/>
              </w:rPr>
            </w:pPr>
          </w:p>
        </w:tc>
        <w:tc>
          <w:tcPr>
            <w:tcW w:w="1903" w:type="dxa"/>
            <w:vMerge/>
          </w:tcPr>
          <w:p w14:paraId="6BBF2316" w14:textId="77777777" w:rsidR="00820E00" w:rsidRPr="00E014FB" w:rsidRDefault="00820E00" w:rsidP="003C4186">
            <w:pPr>
              <w:rPr>
                <w:rFonts w:cs="Times New Roman"/>
              </w:rPr>
            </w:pPr>
          </w:p>
        </w:tc>
        <w:tc>
          <w:tcPr>
            <w:tcW w:w="1224" w:type="dxa"/>
            <w:vMerge/>
          </w:tcPr>
          <w:p w14:paraId="1EB1EAEC" w14:textId="77777777" w:rsidR="00820E00" w:rsidRPr="00E014FB" w:rsidRDefault="00820E00" w:rsidP="003C4186">
            <w:pPr>
              <w:rPr>
                <w:rFonts w:cs="Times New Roman"/>
              </w:rPr>
            </w:pPr>
          </w:p>
        </w:tc>
        <w:tc>
          <w:tcPr>
            <w:tcW w:w="4080" w:type="dxa"/>
            <w:vMerge/>
          </w:tcPr>
          <w:p w14:paraId="2A8E10D0" w14:textId="77777777" w:rsidR="00820E00" w:rsidRPr="00E014FB" w:rsidRDefault="00820E00" w:rsidP="003C4186">
            <w:pPr>
              <w:rPr>
                <w:rFonts w:cs="Times New Roman"/>
              </w:rPr>
            </w:pPr>
          </w:p>
        </w:tc>
        <w:tc>
          <w:tcPr>
            <w:tcW w:w="6800" w:type="dxa"/>
          </w:tcPr>
          <w:p w14:paraId="2727D46E" w14:textId="77777777" w:rsidR="00820E00" w:rsidRPr="00E014FB" w:rsidRDefault="00820E00" w:rsidP="003C4186">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bl>
    <w:p w14:paraId="1DEDC52B" w14:textId="77777777" w:rsidR="00820E00" w:rsidRPr="00E014FB" w:rsidRDefault="00820E00" w:rsidP="00820E00">
      <w:pPr>
        <w:rPr>
          <w:rFonts w:cs="Times New Roman"/>
        </w:rPr>
      </w:pPr>
    </w:p>
    <w:p w14:paraId="45B1CBFA" w14:textId="77777777" w:rsidR="00820E00" w:rsidRPr="005F608B" w:rsidRDefault="00820E00" w:rsidP="00820E00">
      <w:pPr>
        <w:rPr>
          <w:rFonts w:cs="Times New Roman"/>
          <w:b/>
          <w:bCs/>
        </w:rPr>
      </w:pPr>
      <w:r w:rsidRPr="005F608B">
        <w:rPr>
          <w:rFonts w:eastAsia="Tahoma" w:cs="Times New Roman"/>
          <w:b/>
          <w:bCs/>
        </w:rPr>
        <w:t>Особенности применения градостроительного регламента</w:t>
      </w:r>
    </w:p>
    <w:p w14:paraId="50EB08FD" w14:textId="77777777" w:rsidR="00820E00" w:rsidRPr="00E014FB" w:rsidRDefault="00820E00" w:rsidP="00820E00">
      <w:pPr>
        <w:jc w:val="both"/>
        <w:rPr>
          <w:rFonts w:cs="Times New Roman"/>
        </w:rPr>
      </w:pPr>
      <w:r w:rsidRPr="00E014FB">
        <w:rPr>
          <w:rFonts w:eastAsia="Tahoma" w:cs="Times New Roman"/>
          <w:color w:val="000000"/>
          <w:sz w:val="20"/>
          <w:szCs w:val="20"/>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63C4C393" w14:textId="77777777" w:rsidR="00820E00" w:rsidRPr="00E014FB" w:rsidRDefault="00820E00" w:rsidP="00820E00">
      <w:pPr>
        <w:jc w:val="both"/>
        <w:rPr>
          <w:rFonts w:cs="Times New Roman"/>
        </w:rPr>
      </w:pPr>
      <w:r w:rsidRPr="00E014FB">
        <w:rPr>
          <w:rFonts w:eastAsia="Tahoma" w:cs="Times New Roman"/>
          <w:color w:val="000000"/>
          <w:sz w:val="20"/>
          <w:szCs w:val="20"/>
        </w:rPr>
        <w:t>При создании архитектурных решений фасадов зданий общественного назначения допускается использовать цветовые гаммы, сочетающиеся с объектами существующей застройки. В цветовом решении входных групп допускается использовать акцентные оттенки. Акцентными оттенками могут быть выделены навесы, отдельные плоскости, информационные конструкции. При использовании двух и более материалов их стыковка должна организовываться в разных (смещённых относительно друг друга на 3 см и более) плоскостях. При этом один из материалов должен быть основным. При применении системы навесного фасада не допускается использовать для панелей пропорции менее 1:2. В отделке фасадов не допускается применение материала с открытыми системами крепления. Материалы с глянцевой поверхностью (за исключением стекла) должны занимать не более 30% площади фасада. Материалы, имитирующие натуральные, должны со-ответствовать им по фактуре (рельефу) поверхности. Допускается использовать отличающиеся друг от друга решения для главных и второстепенных фасадов. При этом решения главного фасада должны дублироваться на второстепенные на глубину не менее 10 м от грани их стыковки. Основной цвет второстепенного фасада должен соответствовать основному цвету главного фасада. Запрещено использовать при отделке фасадов жилых и общественных зданий: плёнку, профилированные листы, асбестоцементные листы, металлический сайдинг, пластиковый (виниловый) сайдинг, сотовый поликарбонат, профилированный поликарбонат, ПВХ-панели, крупная фракция штукатурки «фактурная шуба», крупная фракция штукатурки «короед», глянцевые керамогранитные плиты, стекломагнезитовые листы, ондулин, сланцевая кровля, шифер, фанера, вагонка, керамическая черепица, цветное остекление, зеркальное остекление, тонированное в массе остекление, резиновая плитка. Не допускается установка дверных заполнений с остеклением менее 70% полотна (за исключением дверных проёмов к техническим помещениям). Необходимо предусматривать придверные грязезащитные системы. Не допускается устройство радиальных козырьков и навесов.</w:t>
      </w:r>
    </w:p>
    <w:p w14:paraId="0E8FCD4D" w14:textId="77777777" w:rsidR="00820E00" w:rsidRPr="00E014FB" w:rsidRDefault="00820E00" w:rsidP="00820E00">
      <w:pPr>
        <w:jc w:val="both"/>
        <w:rPr>
          <w:rFonts w:cs="Times New Roman"/>
        </w:rPr>
      </w:pPr>
      <w:r w:rsidRPr="00E014FB">
        <w:rPr>
          <w:rFonts w:eastAsia="Tahoma" w:cs="Times New Roman"/>
          <w:color w:val="000000"/>
          <w:sz w:val="20"/>
          <w:szCs w:val="20"/>
        </w:rPr>
        <w:t>Элементы систем кондиционирования (наружные блоки систем кондиционирования и вентиляции, отверстия для монтажа бризера), а также антенны должны:</w:t>
      </w:r>
    </w:p>
    <w:p w14:paraId="3DC3AFDB" w14:textId="77777777" w:rsidR="00820E00" w:rsidRPr="00E014FB" w:rsidRDefault="00820E00" w:rsidP="00820E00">
      <w:pPr>
        <w:jc w:val="both"/>
        <w:rPr>
          <w:rFonts w:cs="Times New Roman"/>
        </w:rPr>
      </w:pPr>
      <w:r w:rsidRPr="00E014FB">
        <w:rPr>
          <w:rFonts w:eastAsia="Tahoma" w:cs="Times New Roman"/>
          <w:color w:val="000000"/>
          <w:sz w:val="20"/>
          <w:szCs w:val="20"/>
        </w:rPr>
        <w:t>- размещаться упорядоченно, с привязкой к архитектурному решению фасада и единой композиционной (вертикальной, горизонтальной) системе осей;</w:t>
      </w:r>
    </w:p>
    <w:p w14:paraId="173E36D5" w14:textId="77777777" w:rsidR="00820E00" w:rsidRPr="00E014FB" w:rsidRDefault="00820E00" w:rsidP="00820E00">
      <w:pPr>
        <w:jc w:val="both"/>
        <w:rPr>
          <w:rFonts w:cs="Times New Roman"/>
        </w:rPr>
      </w:pPr>
      <w:r w:rsidRPr="00E014FB">
        <w:rPr>
          <w:rFonts w:eastAsia="Tahoma" w:cs="Times New Roman"/>
          <w:color w:val="000000"/>
          <w:sz w:val="20"/>
          <w:szCs w:val="20"/>
        </w:rPr>
        <w:t>- размещаться с использованием стандартных конструкций крепления и с использованием маскирующих ограждений;</w:t>
      </w:r>
    </w:p>
    <w:p w14:paraId="48CA4DCA" w14:textId="77777777" w:rsidR="00820E00" w:rsidRPr="00E014FB" w:rsidRDefault="00820E00" w:rsidP="00820E00">
      <w:pPr>
        <w:jc w:val="both"/>
        <w:rPr>
          <w:rFonts w:cs="Times New Roman"/>
        </w:rPr>
      </w:pPr>
      <w:r w:rsidRPr="00E014FB">
        <w:rPr>
          <w:rFonts w:eastAsia="Tahoma" w:cs="Times New Roman"/>
          <w:color w:val="000000"/>
          <w:sz w:val="20"/>
          <w:szCs w:val="20"/>
        </w:rPr>
        <w:t>- оснащаться кабель-каналами, скрытыми за фасадом или замаскированными в тон колера соответствующей плоскости фасада.</w:t>
      </w:r>
    </w:p>
    <w:p w14:paraId="14171201" w14:textId="77777777" w:rsidR="00820E00" w:rsidRPr="00E014FB" w:rsidRDefault="00820E00" w:rsidP="00820E00">
      <w:pPr>
        <w:jc w:val="both"/>
        <w:rPr>
          <w:rFonts w:cs="Times New Roman"/>
        </w:rPr>
      </w:pPr>
      <w:r w:rsidRPr="00E014FB">
        <w:rPr>
          <w:rFonts w:eastAsia="Tahoma" w:cs="Times New Roman"/>
          <w:color w:val="000000"/>
          <w:sz w:val="20"/>
          <w:szCs w:val="20"/>
        </w:rPr>
        <w:t>Маскирующие ограждения кондиционерных блоков – решётки, жалюзи, корзины – должны устанавливаться в целях сохранения архитектурного облика объекта. Маскирующие ограждения должны иметь окраску, соответствующую одному из колеров элементов здания (стен, перекрытий, элементов окон, цоколя).</w:t>
      </w:r>
    </w:p>
    <w:p w14:paraId="541A7F1D"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Все элементы окон (за исключением стекла) должны выполняться в едином цветовом решении. Допускается применение разных цветов для разных по назначению групп проёмов либо отличающегося цвета для окон первого этажа. Не допускается использование цветного (тонированного в массе), зеркального остекления. Цветовое решение должно осуществляться в нейтральных (с максимальной прозрачностью, без искажения цвета) и серых оттенках. </w:t>
      </w:r>
    </w:p>
    <w:p w14:paraId="178B51B5"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Предусмотреть цветовое решение цоколя, соответствующее одному из колеров элементов здания. </w:t>
      </w:r>
    </w:p>
    <w:p w14:paraId="56CA3BE2"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Все элементы кровли зданий любого назначения должны выполняться в едином цветовом решении.  </w:t>
      </w:r>
    </w:p>
    <w:p w14:paraId="2768309C" w14:textId="77777777" w:rsidR="00820E00" w:rsidRPr="00E014FB" w:rsidRDefault="00820E00" w:rsidP="00820E00">
      <w:pPr>
        <w:jc w:val="both"/>
        <w:rPr>
          <w:rFonts w:cs="Times New Roman"/>
        </w:rPr>
      </w:pPr>
      <w:r w:rsidRPr="00E014FB">
        <w:rPr>
          <w:rFonts w:eastAsia="Tahoma" w:cs="Times New Roman"/>
          <w:color w:val="000000"/>
          <w:sz w:val="20"/>
          <w:szCs w:val="20"/>
        </w:rPr>
        <w:t>Цветовое решение элементов системы наружного водоотведения должно осуществляться в соответствии с одним из колеров элементов здания (стен или кровли).</w:t>
      </w:r>
    </w:p>
    <w:p w14:paraId="631D8C8A"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Обязательным к обеспечению зданий общественного назначения является функциональное освещение.  Оно включает в себя освещение входных групп, эвакуационных выходов, вывесок, указателей и т.д. Подсветка осуществляется белым с цветовой температурой (Тц) в диапазоне 2000-2700 К.     </w:t>
      </w:r>
    </w:p>
    <w:p w14:paraId="7FA568FD" w14:textId="77777777" w:rsidR="00820E00" w:rsidRPr="00E014FB" w:rsidRDefault="00820E00" w:rsidP="00820E00">
      <w:pPr>
        <w:jc w:val="both"/>
        <w:rPr>
          <w:rFonts w:cs="Times New Roman"/>
        </w:rPr>
      </w:pPr>
      <w:r w:rsidRPr="00E014FB">
        <w:rPr>
          <w:rFonts w:eastAsia="Tahoma" w:cs="Times New Roman"/>
          <w:color w:val="000000"/>
          <w:sz w:val="20"/>
          <w:szCs w:val="20"/>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07B9B078"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Во всех территориальных зонах требуемое, количество машиномест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поселений». </w:t>
      </w:r>
    </w:p>
    <w:p w14:paraId="79B39720"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79B994EB" w14:textId="77777777" w:rsidR="00820E00" w:rsidRPr="00E014FB" w:rsidRDefault="00820E00" w:rsidP="00820E00">
      <w:pPr>
        <w:jc w:val="both"/>
        <w:rPr>
          <w:rFonts w:cs="Times New Roman"/>
        </w:rPr>
      </w:pPr>
      <w:r w:rsidRPr="00E014FB">
        <w:rPr>
          <w:rFonts w:eastAsia="Tahoma" w:cs="Times New Roman"/>
          <w:color w:val="000000"/>
          <w:sz w:val="20"/>
          <w:szCs w:val="20"/>
        </w:rPr>
        <w:t>- в границах территорий общего пользования;</w:t>
      </w:r>
    </w:p>
    <w:p w14:paraId="5F92E398" w14:textId="77777777" w:rsidR="00820E00" w:rsidRPr="00E014FB" w:rsidRDefault="00820E00" w:rsidP="00820E00">
      <w:pPr>
        <w:jc w:val="both"/>
        <w:rPr>
          <w:rFonts w:cs="Times New Roman"/>
        </w:rPr>
      </w:pPr>
      <w:r w:rsidRPr="00E014FB">
        <w:rPr>
          <w:rFonts w:eastAsia="Tahoma" w:cs="Times New Roman"/>
          <w:color w:val="000000"/>
          <w:sz w:val="20"/>
          <w:szCs w:val="20"/>
        </w:rPr>
        <w:t>- предназначенные для размещения линейных объектов и (или) занятые линейными объектами.</w:t>
      </w:r>
    </w:p>
    <w:p w14:paraId="21323189" w14:textId="77777777" w:rsidR="00820E00" w:rsidRPr="00E014FB" w:rsidRDefault="00820E00" w:rsidP="00820E00">
      <w:pPr>
        <w:jc w:val="both"/>
        <w:rPr>
          <w:rFonts w:cs="Times New Roman"/>
        </w:rPr>
      </w:pPr>
      <w:r w:rsidRPr="00E014FB">
        <w:rPr>
          <w:rFonts w:eastAsia="Tahoma" w:cs="Times New Roman"/>
          <w:color w:val="000000"/>
          <w:sz w:val="20"/>
          <w:szCs w:val="20"/>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1DA31D27" w14:textId="77777777" w:rsidR="00820E00" w:rsidRPr="00E014FB" w:rsidRDefault="00820E00" w:rsidP="00820E00">
      <w:pPr>
        <w:rPr>
          <w:rFonts w:cs="Times New Roman"/>
        </w:rPr>
      </w:pPr>
    </w:p>
    <w:p w14:paraId="15A2267B" w14:textId="77777777" w:rsidR="00820E00" w:rsidRPr="005F608B" w:rsidRDefault="00820E00" w:rsidP="00820E00">
      <w:pPr>
        <w:rPr>
          <w:rFonts w:cs="Times New Roman"/>
          <w:b/>
          <w:bCs/>
        </w:rPr>
      </w:pPr>
      <w:r w:rsidRPr="005F608B">
        <w:rPr>
          <w:rFonts w:eastAsia="Tahoma" w:cs="Times New Roman"/>
          <w:b/>
          <w:bCs/>
        </w:rPr>
        <w:t>Требования к архитектурно-градостроительному облику объектов капитального строительства</w:t>
      </w:r>
    </w:p>
    <w:p w14:paraId="08AAF0D6" w14:textId="77777777" w:rsidR="00820E00" w:rsidRPr="00E014FB" w:rsidRDefault="00820E00" w:rsidP="00820E00">
      <w:pPr>
        <w:jc w:val="both"/>
        <w:rPr>
          <w:rFonts w:cs="Times New Roman"/>
        </w:rPr>
      </w:pPr>
      <w:r w:rsidRPr="00E014FB">
        <w:rPr>
          <w:rFonts w:eastAsia="Tahoma" w:cs="Times New Roman"/>
          <w:color w:val="000000"/>
          <w:sz w:val="20"/>
          <w:szCs w:val="20"/>
        </w:rPr>
        <w:t>Параметры принимать согласно статье 30 «Требования к архитектурно-градостроительному облику объекта капитального строительства».</w:t>
      </w:r>
    </w:p>
    <w:p w14:paraId="20E60568" w14:textId="77777777" w:rsidR="00820E00" w:rsidRPr="00E014FB" w:rsidRDefault="00820E00" w:rsidP="00820E00">
      <w:pPr>
        <w:rPr>
          <w:rFonts w:cs="Times New Roman"/>
        </w:rPr>
      </w:pPr>
    </w:p>
    <w:p w14:paraId="336A1B15" w14:textId="77777777" w:rsidR="00820E00" w:rsidRPr="00991DB9" w:rsidRDefault="00820E00" w:rsidP="00820E00">
      <w:pPr>
        <w:jc w:val="center"/>
        <w:rPr>
          <w:rFonts w:cs="Times New Roman"/>
          <w:b/>
          <w:bCs/>
        </w:rPr>
      </w:pPr>
      <w:r w:rsidRPr="00991DB9">
        <w:rPr>
          <w:rFonts w:eastAsia="Tahoma" w:cs="Times New Roman"/>
          <w:b/>
          <w:bCs/>
        </w:rPr>
        <w:t>Зона религиозного использования (ОД4)</w:t>
      </w:r>
    </w:p>
    <w:p w14:paraId="089DC63B" w14:textId="77777777" w:rsidR="00820E00" w:rsidRPr="00E014FB" w:rsidRDefault="00820E00" w:rsidP="00820E00">
      <w:pPr>
        <w:jc w:val="both"/>
        <w:rPr>
          <w:rFonts w:cs="Times New Roman"/>
        </w:rPr>
      </w:pPr>
      <w:r w:rsidRPr="00E014FB">
        <w:rPr>
          <w:rFonts w:eastAsia="Tahoma" w:cs="Times New Roman"/>
          <w:color w:val="000000"/>
        </w:rPr>
        <w:t>Зона ОД4 выделена для обеспечения правовых условий формирования объектов религиозного назначения и мемориальных комплек-сов, требующих значительные территориальные ресурсы для своего нормального функционирования.</w:t>
      </w:r>
    </w:p>
    <w:p w14:paraId="27CA717E" w14:textId="77777777" w:rsidR="00820E00" w:rsidRPr="00E014FB" w:rsidRDefault="00820E00" w:rsidP="00820E00">
      <w:pPr>
        <w:rPr>
          <w:rFonts w:cs="Times New Roman"/>
        </w:rPr>
      </w:pPr>
    </w:p>
    <w:p w14:paraId="1C70C11F" w14:textId="77777777" w:rsidR="00820E00" w:rsidRPr="005F608B" w:rsidRDefault="00820E00" w:rsidP="00820E00">
      <w:pPr>
        <w:rPr>
          <w:rFonts w:cs="Times New Roman"/>
          <w:b/>
          <w:bCs/>
        </w:rPr>
      </w:pPr>
      <w:r w:rsidRPr="005F608B">
        <w:rPr>
          <w:rFonts w:eastAsia="Tahoma" w:cs="Times New Roman"/>
          <w:b/>
          <w:bCs/>
        </w:rPr>
        <w:t>Основные виды разрешенного использования земельных участков и объектов капитального строительства</w:t>
      </w:r>
    </w:p>
    <w:tbl>
      <w:tblPr>
        <w:tblStyle w:val="af5"/>
        <w:tblW w:w="5000" w:type="auto"/>
        <w:tblLook w:val="04A0" w:firstRow="1" w:lastRow="0" w:firstColumn="1" w:lastColumn="0" w:noHBand="0" w:noVBand="1"/>
      </w:tblPr>
      <w:tblGrid>
        <w:gridCol w:w="486"/>
        <w:gridCol w:w="1903"/>
        <w:gridCol w:w="1479"/>
        <w:gridCol w:w="4080"/>
        <w:gridCol w:w="6800"/>
      </w:tblGrid>
      <w:tr w:rsidR="00820E00" w:rsidRPr="00E014FB" w14:paraId="574F0000" w14:textId="77777777" w:rsidTr="003C4186">
        <w:trPr>
          <w:tblHeader/>
        </w:trPr>
        <w:tc>
          <w:tcPr>
            <w:tcW w:w="272" w:type="dxa"/>
          </w:tcPr>
          <w:p w14:paraId="2CAD8DA4" w14:textId="77777777" w:rsidR="00820E00" w:rsidRPr="00E014FB" w:rsidRDefault="00820E00" w:rsidP="003C4186">
            <w:pPr>
              <w:jc w:val="center"/>
              <w:rPr>
                <w:rFonts w:cs="Times New Roman"/>
              </w:rPr>
            </w:pPr>
            <w:r w:rsidRPr="00E014FB">
              <w:rPr>
                <w:rFonts w:eastAsia="Tahoma" w:cs="Times New Roman"/>
                <w:color w:val="000000"/>
                <w:sz w:val="20"/>
                <w:szCs w:val="20"/>
              </w:rPr>
              <w:t>№ п/п</w:t>
            </w:r>
          </w:p>
        </w:tc>
        <w:tc>
          <w:tcPr>
            <w:tcW w:w="1903" w:type="dxa"/>
          </w:tcPr>
          <w:p w14:paraId="191F9C14" w14:textId="77777777" w:rsidR="00820E00" w:rsidRPr="00E014FB" w:rsidRDefault="00820E00" w:rsidP="003C4186">
            <w:pPr>
              <w:jc w:val="center"/>
              <w:rPr>
                <w:rFonts w:cs="Times New Roman"/>
              </w:rPr>
            </w:pPr>
            <w:r w:rsidRPr="00E014FB">
              <w:rPr>
                <w:rFonts w:eastAsia="Tahoma" w:cs="Times New Roman"/>
                <w:color w:val="000000"/>
                <w:sz w:val="20"/>
                <w:szCs w:val="20"/>
              </w:rPr>
              <w:t>Наименование вида разрешенного использования</w:t>
            </w:r>
          </w:p>
        </w:tc>
        <w:tc>
          <w:tcPr>
            <w:tcW w:w="1224" w:type="dxa"/>
          </w:tcPr>
          <w:p w14:paraId="6CB37A63" w14:textId="77777777" w:rsidR="00820E00" w:rsidRPr="00E014FB" w:rsidRDefault="00820E00" w:rsidP="003C4186">
            <w:pPr>
              <w:jc w:val="center"/>
              <w:rPr>
                <w:rFonts w:cs="Times New Roman"/>
              </w:rPr>
            </w:pPr>
            <w:r w:rsidRPr="00E014FB">
              <w:rPr>
                <w:rFonts w:eastAsia="Tahoma" w:cs="Times New Roman"/>
                <w:color w:val="000000"/>
                <w:sz w:val="20"/>
                <w:szCs w:val="20"/>
              </w:rPr>
              <w:t>Код вида разрешенного использования</w:t>
            </w:r>
          </w:p>
        </w:tc>
        <w:tc>
          <w:tcPr>
            <w:tcW w:w="4080" w:type="dxa"/>
          </w:tcPr>
          <w:p w14:paraId="3C6B20F9" w14:textId="77777777" w:rsidR="00820E00" w:rsidRPr="00E014FB" w:rsidRDefault="00820E00" w:rsidP="003C4186">
            <w:pPr>
              <w:jc w:val="center"/>
              <w:rPr>
                <w:rFonts w:cs="Times New Roman"/>
              </w:rPr>
            </w:pPr>
            <w:r w:rsidRPr="00E014FB">
              <w:rPr>
                <w:rFonts w:eastAsia="Tahoma" w:cs="Times New Roman"/>
                <w:color w:val="000000"/>
                <w:sz w:val="20"/>
                <w:szCs w:val="20"/>
              </w:rPr>
              <w:t>Описание вида разрешенного использования</w:t>
            </w:r>
          </w:p>
        </w:tc>
        <w:tc>
          <w:tcPr>
            <w:tcW w:w="6800" w:type="dxa"/>
          </w:tcPr>
          <w:p w14:paraId="74DCD7C8" w14:textId="77777777" w:rsidR="00820E00" w:rsidRPr="00E014FB" w:rsidRDefault="00820E00" w:rsidP="003C4186">
            <w:pPr>
              <w:jc w:val="both"/>
              <w:rPr>
                <w:rFonts w:cs="Times New Roman"/>
              </w:rPr>
            </w:pPr>
            <w:r w:rsidRPr="00E014FB">
              <w:rPr>
                <w:rFonts w:eastAsia="Tahoma" w:cs="Times New Roman"/>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820E00" w:rsidRPr="00E014FB" w14:paraId="3C4C55B0" w14:textId="77777777" w:rsidTr="003C4186">
        <w:trPr>
          <w:tblHeader/>
        </w:trPr>
        <w:tc>
          <w:tcPr>
            <w:tcW w:w="272" w:type="dxa"/>
          </w:tcPr>
          <w:p w14:paraId="0CBFF305" w14:textId="77777777" w:rsidR="00820E00" w:rsidRPr="00E014FB" w:rsidRDefault="00820E00" w:rsidP="003C4186">
            <w:pPr>
              <w:jc w:val="center"/>
              <w:rPr>
                <w:rFonts w:cs="Times New Roman"/>
              </w:rPr>
            </w:pPr>
            <w:r w:rsidRPr="00E014FB">
              <w:rPr>
                <w:rFonts w:eastAsia="Tahoma" w:cs="Times New Roman"/>
                <w:color w:val="000000"/>
                <w:sz w:val="20"/>
                <w:szCs w:val="20"/>
              </w:rPr>
              <w:t>1</w:t>
            </w:r>
          </w:p>
        </w:tc>
        <w:tc>
          <w:tcPr>
            <w:tcW w:w="1903" w:type="dxa"/>
          </w:tcPr>
          <w:p w14:paraId="3ADAB353" w14:textId="77777777" w:rsidR="00820E00" w:rsidRPr="00E014FB" w:rsidRDefault="00820E00" w:rsidP="003C4186">
            <w:pPr>
              <w:jc w:val="center"/>
              <w:rPr>
                <w:rFonts w:cs="Times New Roman"/>
              </w:rPr>
            </w:pPr>
            <w:r w:rsidRPr="00E014FB">
              <w:rPr>
                <w:rFonts w:eastAsia="Tahoma" w:cs="Times New Roman"/>
                <w:color w:val="000000"/>
                <w:sz w:val="20"/>
                <w:szCs w:val="20"/>
              </w:rPr>
              <w:t>2</w:t>
            </w:r>
          </w:p>
        </w:tc>
        <w:tc>
          <w:tcPr>
            <w:tcW w:w="1224" w:type="dxa"/>
          </w:tcPr>
          <w:p w14:paraId="731E4CF1" w14:textId="77777777" w:rsidR="00820E00" w:rsidRPr="00E014FB" w:rsidRDefault="00820E00" w:rsidP="003C4186">
            <w:pPr>
              <w:jc w:val="center"/>
              <w:rPr>
                <w:rFonts w:cs="Times New Roman"/>
              </w:rPr>
            </w:pPr>
            <w:r w:rsidRPr="00E014FB">
              <w:rPr>
                <w:rFonts w:eastAsia="Tahoma" w:cs="Times New Roman"/>
                <w:color w:val="000000"/>
                <w:sz w:val="20"/>
                <w:szCs w:val="20"/>
              </w:rPr>
              <w:t>3</w:t>
            </w:r>
          </w:p>
        </w:tc>
        <w:tc>
          <w:tcPr>
            <w:tcW w:w="4080" w:type="dxa"/>
          </w:tcPr>
          <w:p w14:paraId="6C7AB8ED" w14:textId="77777777" w:rsidR="00820E00" w:rsidRPr="00E014FB" w:rsidRDefault="00820E00" w:rsidP="003C4186">
            <w:pPr>
              <w:jc w:val="center"/>
              <w:rPr>
                <w:rFonts w:cs="Times New Roman"/>
              </w:rPr>
            </w:pPr>
            <w:r w:rsidRPr="00E014FB">
              <w:rPr>
                <w:rFonts w:eastAsia="Tahoma" w:cs="Times New Roman"/>
                <w:color w:val="000000"/>
                <w:sz w:val="20"/>
                <w:szCs w:val="20"/>
              </w:rPr>
              <w:t>4</w:t>
            </w:r>
          </w:p>
        </w:tc>
        <w:tc>
          <w:tcPr>
            <w:tcW w:w="6800" w:type="dxa"/>
          </w:tcPr>
          <w:p w14:paraId="3B155435" w14:textId="77777777" w:rsidR="00820E00" w:rsidRPr="00E014FB" w:rsidRDefault="00820E00" w:rsidP="003C4186">
            <w:pPr>
              <w:jc w:val="center"/>
              <w:rPr>
                <w:rFonts w:cs="Times New Roman"/>
              </w:rPr>
            </w:pPr>
            <w:r w:rsidRPr="00E014FB">
              <w:rPr>
                <w:rFonts w:eastAsia="Tahoma" w:cs="Times New Roman"/>
                <w:color w:val="000000"/>
                <w:sz w:val="20"/>
                <w:szCs w:val="20"/>
              </w:rPr>
              <w:t>5</w:t>
            </w:r>
          </w:p>
        </w:tc>
      </w:tr>
      <w:tr w:rsidR="00820E00" w:rsidRPr="00E014FB" w14:paraId="012B785E" w14:textId="77777777" w:rsidTr="003C4186">
        <w:trPr>
          <w:trHeight w:val="276"/>
        </w:trPr>
        <w:tc>
          <w:tcPr>
            <w:tcW w:w="272" w:type="dxa"/>
            <w:vMerge w:val="restart"/>
          </w:tcPr>
          <w:p w14:paraId="57801202" w14:textId="77777777" w:rsidR="00820E00" w:rsidRPr="00E014FB" w:rsidRDefault="00820E00" w:rsidP="003C4186">
            <w:pPr>
              <w:jc w:val="center"/>
              <w:rPr>
                <w:rFonts w:cs="Times New Roman"/>
              </w:rPr>
            </w:pPr>
            <w:r w:rsidRPr="00E014FB">
              <w:rPr>
                <w:rFonts w:eastAsia="Tahoma" w:cs="Times New Roman"/>
                <w:color w:val="000000"/>
                <w:sz w:val="20"/>
                <w:szCs w:val="20"/>
              </w:rPr>
              <w:t>1.</w:t>
            </w:r>
          </w:p>
        </w:tc>
        <w:tc>
          <w:tcPr>
            <w:tcW w:w="1903" w:type="dxa"/>
            <w:vMerge w:val="restart"/>
          </w:tcPr>
          <w:p w14:paraId="673FC518" w14:textId="77777777" w:rsidR="00820E00" w:rsidRPr="00E014FB" w:rsidRDefault="00820E00" w:rsidP="003C4186">
            <w:pPr>
              <w:rPr>
                <w:rFonts w:cs="Times New Roman"/>
              </w:rPr>
            </w:pPr>
            <w:r w:rsidRPr="00E014FB">
              <w:rPr>
                <w:rFonts w:eastAsia="Tahoma" w:cs="Times New Roman"/>
                <w:color w:val="000000"/>
                <w:sz w:val="20"/>
                <w:szCs w:val="20"/>
              </w:rPr>
              <w:t>Религиозное использование</w:t>
            </w:r>
          </w:p>
        </w:tc>
        <w:tc>
          <w:tcPr>
            <w:tcW w:w="1224" w:type="dxa"/>
            <w:vMerge w:val="restart"/>
          </w:tcPr>
          <w:p w14:paraId="147918EA" w14:textId="77777777" w:rsidR="00820E00" w:rsidRPr="00E014FB" w:rsidRDefault="00820E00" w:rsidP="003C4186">
            <w:pPr>
              <w:rPr>
                <w:rFonts w:cs="Times New Roman"/>
              </w:rPr>
            </w:pPr>
            <w:r w:rsidRPr="00E014FB">
              <w:rPr>
                <w:rFonts w:eastAsia="Tahoma" w:cs="Times New Roman"/>
                <w:color w:val="000000"/>
                <w:sz w:val="20"/>
                <w:szCs w:val="20"/>
              </w:rPr>
              <w:t>3.7</w:t>
            </w:r>
          </w:p>
        </w:tc>
        <w:tc>
          <w:tcPr>
            <w:tcW w:w="4080" w:type="dxa"/>
            <w:vMerge w:val="restart"/>
          </w:tcPr>
          <w:p w14:paraId="04BD91C4" w14:textId="77777777" w:rsidR="00820E00" w:rsidRPr="00E014FB" w:rsidRDefault="00820E00" w:rsidP="003C4186">
            <w:pPr>
              <w:rPr>
                <w:rFonts w:cs="Times New Roman"/>
              </w:rPr>
            </w:pPr>
            <w:r w:rsidRPr="00E014FB">
              <w:rPr>
                <w:rFonts w:eastAsia="Tahoma" w:cs="Times New Roman"/>
                <w:color w:val="000000"/>
                <w:sz w:val="20"/>
                <w:szCs w:val="20"/>
              </w:rPr>
              <w:t>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кодами 3.7.1 - 3.7.2</w:t>
            </w:r>
          </w:p>
        </w:tc>
        <w:tc>
          <w:tcPr>
            <w:tcW w:w="6800" w:type="dxa"/>
            <w:vMerge w:val="restart"/>
          </w:tcPr>
          <w:p w14:paraId="778DCDFD"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100 кв.м.</w:t>
            </w:r>
          </w:p>
          <w:p w14:paraId="16244F2F"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50000 кв.м.</w:t>
            </w:r>
          </w:p>
          <w:p w14:paraId="09FE83B0"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p w14:paraId="040EA09A"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3 этажа.</w:t>
            </w:r>
          </w:p>
          <w:p w14:paraId="4033E71F"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p w14:paraId="22366C6D" w14:textId="77777777" w:rsidR="00820E00" w:rsidRPr="00E014FB" w:rsidRDefault="00820E00" w:rsidP="003C4186">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p w14:paraId="1CEA551C"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30 м.</w:t>
            </w:r>
          </w:p>
          <w:p w14:paraId="64CFDFE6"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p w14:paraId="15CD5466"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4A81EDCF" w14:textId="77777777" w:rsidTr="003C4186">
        <w:trPr>
          <w:trHeight w:val="276"/>
        </w:trPr>
        <w:tc>
          <w:tcPr>
            <w:tcW w:w="272" w:type="dxa"/>
            <w:vMerge/>
          </w:tcPr>
          <w:p w14:paraId="7BB5612C" w14:textId="77777777" w:rsidR="00820E00" w:rsidRPr="00E014FB" w:rsidRDefault="00820E00" w:rsidP="003C4186">
            <w:pPr>
              <w:rPr>
                <w:rFonts w:cs="Times New Roman"/>
              </w:rPr>
            </w:pPr>
          </w:p>
        </w:tc>
        <w:tc>
          <w:tcPr>
            <w:tcW w:w="1903" w:type="dxa"/>
            <w:vMerge/>
          </w:tcPr>
          <w:p w14:paraId="785DC992" w14:textId="77777777" w:rsidR="00820E00" w:rsidRPr="00E014FB" w:rsidRDefault="00820E00" w:rsidP="003C4186">
            <w:pPr>
              <w:rPr>
                <w:rFonts w:cs="Times New Roman"/>
              </w:rPr>
            </w:pPr>
          </w:p>
        </w:tc>
        <w:tc>
          <w:tcPr>
            <w:tcW w:w="1224" w:type="dxa"/>
            <w:vMerge/>
          </w:tcPr>
          <w:p w14:paraId="410AE3B2" w14:textId="77777777" w:rsidR="00820E00" w:rsidRPr="00E014FB" w:rsidRDefault="00820E00" w:rsidP="003C4186">
            <w:pPr>
              <w:rPr>
                <w:rFonts w:cs="Times New Roman"/>
              </w:rPr>
            </w:pPr>
          </w:p>
        </w:tc>
        <w:tc>
          <w:tcPr>
            <w:tcW w:w="4080" w:type="dxa"/>
            <w:vMerge/>
          </w:tcPr>
          <w:p w14:paraId="59CDEEAB" w14:textId="77777777" w:rsidR="00820E00" w:rsidRPr="00E014FB" w:rsidRDefault="00820E00" w:rsidP="003C4186">
            <w:pPr>
              <w:rPr>
                <w:rFonts w:cs="Times New Roman"/>
              </w:rPr>
            </w:pPr>
          </w:p>
        </w:tc>
        <w:tc>
          <w:tcPr>
            <w:tcW w:w="6800" w:type="dxa"/>
            <w:vMerge/>
          </w:tcPr>
          <w:p w14:paraId="4C49E924"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50000 кв.м.</w:t>
            </w:r>
          </w:p>
        </w:tc>
      </w:tr>
      <w:tr w:rsidR="00820E00" w:rsidRPr="00E014FB" w14:paraId="22C79ECA" w14:textId="77777777" w:rsidTr="003C4186">
        <w:trPr>
          <w:trHeight w:val="276"/>
        </w:trPr>
        <w:tc>
          <w:tcPr>
            <w:tcW w:w="272" w:type="dxa"/>
            <w:vMerge/>
          </w:tcPr>
          <w:p w14:paraId="758CEEF8" w14:textId="77777777" w:rsidR="00820E00" w:rsidRPr="00E014FB" w:rsidRDefault="00820E00" w:rsidP="003C4186">
            <w:pPr>
              <w:rPr>
                <w:rFonts w:cs="Times New Roman"/>
              </w:rPr>
            </w:pPr>
          </w:p>
        </w:tc>
        <w:tc>
          <w:tcPr>
            <w:tcW w:w="1903" w:type="dxa"/>
            <w:vMerge/>
          </w:tcPr>
          <w:p w14:paraId="3AB898F4" w14:textId="77777777" w:rsidR="00820E00" w:rsidRPr="00E014FB" w:rsidRDefault="00820E00" w:rsidP="003C4186">
            <w:pPr>
              <w:rPr>
                <w:rFonts w:cs="Times New Roman"/>
              </w:rPr>
            </w:pPr>
          </w:p>
        </w:tc>
        <w:tc>
          <w:tcPr>
            <w:tcW w:w="1224" w:type="dxa"/>
            <w:vMerge/>
          </w:tcPr>
          <w:p w14:paraId="56D0A207" w14:textId="77777777" w:rsidR="00820E00" w:rsidRPr="00E014FB" w:rsidRDefault="00820E00" w:rsidP="003C4186">
            <w:pPr>
              <w:rPr>
                <w:rFonts w:cs="Times New Roman"/>
              </w:rPr>
            </w:pPr>
          </w:p>
        </w:tc>
        <w:tc>
          <w:tcPr>
            <w:tcW w:w="4080" w:type="dxa"/>
            <w:vMerge/>
          </w:tcPr>
          <w:p w14:paraId="1CE4DB22" w14:textId="77777777" w:rsidR="00820E00" w:rsidRPr="00E014FB" w:rsidRDefault="00820E00" w:rsidP="003C4186">
            <w:pPr>
              <w:rPr>
                <w:rFonts w:cs="Times New Roman"/>
              </w:rPr>
            </w:pPr>
          </w:p>
        </w:tc>
        <w:tc>
          <w:tcPr>
            <w:tcW w:w="6800" w:type="dxa"/>
            <w:vMerge/>
          </w:tcPr>
          <w:p w14:paraId="12B7731B"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441F51C6" w14:textId="77777777" w:rsidTr="003C4186">
        <w:trPr>
          <w:trHeight w:val="276"/>
        </w:trPr>
        <w:tc>
          <w:tcPr>
            <w:tcW w:w="272" w:type="dxa"/>
            <w:vMerge/>
          </w:tcPr>
          <w:p w14:paraId="5F2365E6" w14:textId="77777777" w:rsidR="00820E00" w:rsidRPr="00E014FB" w:rsidRDefault="00820E00" w:rsidP="003C4186">
            <w:pPr>
              <w:rPr>
                <w:rFonts w:cs="Times New Roman"/>
              </w:rPr>
            </w:pPr>
          </w:p>
        </w:tc>
        <w:tc>
          <w:tcPr>
            <w:tcW w:w="1903" w:type="dxa"/>
            <w:vMerge/>
          </w:tcPr>
          <w:p w14:paraId="6C09236F" w14:textId="77777777" w:rsidR="00820E00" w:rsidRPr="00E014FB" w:rsidRDefault="00820E00" w:rsidP="003C4186">
            <w:pPr>
              <w:rPr>
                <w:rFonts w:cs="Times New Roman"/>
              </w:rPr>
            </w:pPr>
          </w:p>
        </w:tc>
        <w:tc>
          <w:tcPr>
            <w:tcW w:w="1224" w:type="dxa"/>
            <w:vMerge/>
          </w:tcPr>
          <w:p w14:paraId="35A15555" w14:textId="77777777" w:rsidR="00820E00" w:rsidRPr="00E014FB" w:rsidRDefault="00820E00" w:rsidP="003C4186">
            <w:pPr>
              <w:rPr>
                <w:rFonts w:cs="Times New Roman"/>
              </w:rPr>
            </w:pPr>
          </w:p>
        </w:tc>
        <w:tc>
          <w:tcPr>
            <w:tcW w:w="4080" w:type="dxa"/>
            <w:vMerge/>
          </w:tcPr>
          <w:p w14:paraId="09536909" w14:textId="77777777" w:rsidR="00820E00" w:rsidRPr="00E014FB" w:rsidRDefault="00820E00" w:rsidP="003C4186">
            <w:pPr>
              <w:rPr>
                <w:rFonts w:cs="Times New Roman"/>
              </w:rPr>
            </w:pPr>
          </w:p>
        </w:tc>
        <w:tc>
          <w:tcPr>
            <w:tcW w:w="6800" w:type="dxa"/>
            <w:vMerge/>
          </w:tcPr>
          <w:p w14:paraId="5FF138DD"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3 этажа.</w:t>
            </w:r>
          </w:p>
        </w:tc>
      </w:tr>
      <w:tr w:rsidR="00820E00" w:rsidRPr="00E014FB" w14:paraId="607F67DB" w14:textId="77777777" w:rsidTr="003C4186">
        <w:trPr>
          <w:trHeight w:val="276"/>
        </w:trPr>
        <w:tc>
          <w:tcPr>
            <w:tcW w:w="272" w:type="dxa"/>
            <w:vMerge/>
          </w:tcPr>
          <w:p w14:paraId="0090EA75" w14:textId="77777777" w:rsidR="00820E00" w:rsidRPr="00E014FB" w:rsidRDefault="00820E00" w:rsidP="003C4186">
            <w:pPr>
              <w:rPr>
                <w:rFonts w:cs="Times New Roman"/>
              </w:rPr>
            </w:pPr>
          </w:p>
        </w:tc>
        <w:tc>
          <w:tcPr>
            <w:tcW w:w="1903" w:type="dxa"/>
            <w:vMerge/>
          </w:tcPr>
          <w:p w14:paraId="527F2F98" w14:textId="77777777" w:rsidR="00820E00" w:rsidRPr="00E014FB" w:rsidRDefault="00820E00" w:rsidP="003C4186">
            <w:pPr>
              <w:rPr>
                <w:rFonts w:cs="Times New Roman"/>
              </w:rPr>
            </w:pPr>
          </w:p>
        </w:tc>
        <w:tc>
          <w:tcPr>
            <w:tcW w:w="1224" w:type="dxa"/>
            <w:vMerge/>
          </w:tcPr>
          <w:p w14:paraId="7451B0AF" w14:textId="77777777" w:rsidR="00820E00" w:rsidRPr="00E014FB" w:rsidRDefault="00820E00" w:rsidP="003C4186">
            <w:pPr>
              <w:rPr>
                <w:rFonts w:cs="Times New Roman"/>
              </w:rPr>
            </w:pPr>
          </w:p>
        </w:tc>
        <w:tc>
          <w:tcPr>
            <w:tcW w:w="4080" w:type="dxa"/>
            <w:vMerge/>
          </w:tcPr>
          <w:p w14:paraId="7CF42667" w14:textId="77777777" w:rsidR="00820E00" w:rsidRPr="00E014FB" w:rsidRDefault="00820E00" w:rsidP="003C4186">
            <w:pPr>
              <w:rPr>
                <w:rFonts w:cs="Times New Roman"/>
              </w:rPr>
            </w:pPr>
          </w:p>
        </w:tc>
        <w:tc>
          <w:tcPr>
            <w:tcW w:w="6800" w:type="dxa"/>
            <w:vMerge/>
          </w:tcPr>
          <w:p w14:paraId="3D722EEF"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6EE7A7D3" w14:textId="77777777" w:rsidTr="003C4186">
        <w:trPr>
          <w:trHeight w:val="276"/>
        </w:trPr>
        <w:tc>
          <w:tcPr>
            <w:tcW w:w="272" w:type="dxa"/>
            <w:vMerge/>
          </w:tcPr>
          <w:p w14:paraId="12C01F04" w14:textId="77777777" w:rsidR="00820E00" w:rsidRPr="00E014FB" w:rsidRDefault="00820E00" w:rsidP="003C4186">
            <w:pPr>
              <w:rPr>
                <w:rFonts w:cs="Times New Roman"/>
              </w:rPr>
            </w:pPr>
          </w:p>
        </w:tc>
        <w:tc>
          <w:tcPr>
            <w:tcW w:w="1903" w:type="dxa"/>
            <w:vMerge/>
          </w:tcPr>
          <w:p w14:paraId="6F72A9DA" w14:textId="77777777" w:rsidR="00820E00" w:rsidRPr="00E014FB" w:rsidRDefault="00820E00" w:rsidP="003C4186">
            <w:pPr>
              <w:rPr>
                <w:rFonts w:cs="Times New Roman"/>
              </w:rPr>
            </w:pPr>
          </w:p>
        </w:tc>
        <w:tc>
          <w:tcPr>
            <w:tcW w:w="1224" w:type="dxa"/>
            <w:vMerge/>
          </w:tcPr>
          <w:p w14:paraId="1CEB0263" w14:textId="77777777" w:rsidR="00820E00" w:rsidRPr="00E014FB" w:rsidRDefault="00820E00" w:rsidP="003C4186">
            <w:pPr>
              <w:rPr>
                <w:rFonts w:cs="Times New Roman"/>
              </w:rPr>
            </w:pPr>
          </w:p>
        </w:tc>
        <w:tc>
          <w:tcPr>
            <w:tcW w:w="4080" w:type="dxa"/>
            <w:vMerge/>
          </w:tcPr>
          <w:p w14:paraId="7EC762E8" w14:textId="77777777" w:rsidR="00820E00" w:rsidRPr="00E014FB" w:rsidRDefault="00820E00" w:rsidP="003C4186">
            <w:pPr>
              <w:rPr>
                <w:rFonts w:cs="Times New Roman"/>
              </w:rPr>
            </w:pPr>
          </w:p>
        </w:tc>
        <w:tc>
          <w:tcPr>
            <w:tcW w:w="6800" w:type="dxa"/>
            <w:vMerge/>
          </w:tcPr>
          <w:p w14:paraId="422A6168" w14:textId="77777777" w:rsidR="00820E00" w:rsidRPr="00E014FB" w:rsidRDefault="00820E00" w:rsidP="003C4186">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6760B8A0" w14:textId="77777777" w:rsidTr="003C4186">
        <w:trPr>
          <w:trHeight w:val="276"/>
        </w:trPr>
        <w:tc>
          <w:tcPr>
            <w:tcW w:w="272" w:type="dxa"/>
            <w:vMerge/>
          </w:tcPr>
          <w:p w14:paraId="481E29B6" w14:textId="77777777" w:rsidR="00820E00" w:rsidRPr="00E014FB" w:rsidRDefault="00820E00" w:rsidP="003C4186">
            <w:pPr>
              <w:rPr>
                <w:rFonts w:cs="Times New Roman"/>
              </w:rPr>
            </w:pPr>
          </w:p>
        </w:tc>
        <w:tc>
          <w:tcPr>
            <w:tcW w:w="1903" w:type="dxa"/>
            <w:vMerge/>
          </w:tcPr>
          <w:p w14:paraId="4832FFDC" w14:textId="77777777" w:rsidR="00820E00" w:rsidRPr="00E014FB" w:rsidRDefault="00820E00" w:rsidP="003C4186">
            <w:pPr>
              <w:rPr>
                <w:rFonts w:cs="Times New Roman"/>
              </w:rPr>
            </w:pPr>
          </w:p>
        </w:tc>
        <w:tc>
          <w:tcPr>
            <w:tcW w:w="1224" w:type="dxa"/>
            <w:vMerge/>
          </w:tcPr>
          <w:p w14:paraId="678E8578" w14:textId="77777777" w:rsidR="00820E00" w:rsidRPr="00E014FB" w:rsidRDefault="00820E00" w:rsidP="003C4186">
            <w:pPr>
              <w:rPr>
                <w:rFonts w:cs="Times New Roman"/>
              </w:rPr>
            </w:pPr>
          </w:p>
        </w:tc>
        <w:tc>
          <w:tcPr>
            <w:tcW w:w="4080" w:type="dxa"/>
            <w:vMerge/>
          </w:tcPr>
          <w:p w14:paraId="61A331AC" w14:textId="77777777" w:rsidR="00820E00" w:rsidRPr="00E014FB" w:rsidRDefault="00820E00" w:rsidP="003C4186">
            <w:pPr>
              <w:rPr>
                <w:rFonts w:cs="Times New Roman"/>
              </w:rPr>
            </w:pPr>
          </w:p>
        </w:tc>
        <w:tc>
          <w:tcPr>
            <w:tcW w:w="6800" w:type="dxa"/>
            <w:vMerge/>
          </w:tcPr>
          <w:p w14:paraId="4CB56E99"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30 м.</w:t>
            </w:r>
          </w:p>
        </w:tc>
      </w:tr>
      <w:tr w:rsidR="00820E00" w:rsidRPr="00E014FB" w14:paraId="12193DE9" w14:textId="77777777" w:rsidTr="003C4186">
        <w:trPr>
          <w:trHeight w:val="276"/>
        </w:trPr>
        <w:tc>
          <w:tcPr>
            <w:tcW w:w="272" w:type="dxa"/>
            <w:vMerge/>
          </w:tcPr>
          <w:p w14:paraId="0497B230" w14:textId="77777777" w:rsidR="00820E00" w:rsidRPr="00E014FB" w:rsidRDefault="00820E00" w:rsidP="003C4186">
            <w:pPr>
              <w:rPr>
                <w:rFonts w:cs="Times New Roman"/>
              </w:rPr>
            </w:pPr>
          </w:p>
        </w:tc>
        <w:tc>
          <w:tcPr>
            <w:tcW w:w="1903" w:type="dxa"/>
            <w:vMerge/>
          </w:tcPr>
          <w:p w14:paraId="4A9B89AB" w14:textId="77777777" w:rsidR="00820E00" w:rsidRPr="00E014FB" w:rsidRDefault="00820E00" w:rsidP="003C4186">
            <w:pPr>
              <w:rPr>
                <w:rFonts w:cs="Times New Roman"/>
              </w:rPr>
            </w:pPr>
          </w:p>
        </w:tc>
        <w:tc>
          <w:tcPr>
            <w:tcW w:w="1224" w:type="dxa"/>
            <w:vMerge/>
          </w:tcPr>
          <w:p w14:paraId="4BFD41BB" w14:textId="77777777" w:rsidR="00820E00" w:rsidRPr="00E014FB" w:rsidRDefault="00820E00" w:rsidP="003C4186">
            <w:pPr>
              <w:rPr>
                <w:rFonts w:cs="Times New Roman"/>
              </w:rPr>
            </w:pPr>
          </w:p>
        </w:tc>
        <w:tc>
          <w:tcPr>
            <w:tcW w:w="4080" w:type="dxa"/>
            <w:vMerge/>
          </w:tcPr>
          <w:p w14:paraId="4DCF9041" w14:textId="77777777" w:rsidR="00820E00" w:rsidRPr="00E014FB" w:rsidRDefault="00820E00" w:rsidP="003C4186">
            <w:pPr>
              <w:rPr>
                <w:rFonts w:cs="Times New Roman"/>
              </w:rPr>
            </w:pPr>
          </w:p>
        </w:tc>
        <w:tc>
          <w:tcPr>
            <w:tcW w:w="6800" w:type="dxa"/>
            <w:vMerge/>
          </w:tcPr>
          <w:p w14:paraId="2EDDE7FA"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0B4B00AA" w14:textId="77777777" w:rsidTr="003C4186">
        <w:trPr>
          <w:trHeight w:val="276"/>
        </w:trPr>
        <w:tc>
          <w:tcPr>
            <w:tcW w:w="272" w:type="dxa"/>
            <w:vMerge/>
          </w:tcPr>
          <w:p w14:paraId="6D68D02F" w14:textId="77777777" w:rsidR="00820E00" w:rsidRPr="00E014FB" w:rsidRDefault="00820E00" w:rsidP="003C4186">
            <w:pPr>
              <w:rPr>
                <w:rFonts w:cs="Times New Roman"/>
              </w:rPr>
            </w:pPr>
          </w:p>
        </w:tc>
        <w:tc>
          <w:tcPr>
            <w:tcW w:w="1903" w:type="dxa"/>
            <w:vMerge/>
          </w:tcPr>
          <w:p w14:paraId="69079248" w14:textId="77777777" w:rsidR="00820E00" w:rsidRPr="00E014FB" w:rsidRDefault="00820E00" w:rsidP="003C4186">
            <w:pPr>
              <w:rPr>
                <w:rFonts w:cs="Times New Roman"/>
              </w:rPr>
            </w:pPr>
          </w:p>
        </w:tc>
        <w:tc>
          <w:tcPr>
            <w:tcW w:w="1224" w:type="dxa"/>
            <w:vMerge/>
          </w:tcPr>
          <w:p w14:paraId="6283D40F" w14:textId="77777777" w:rsidR="00820E00" w:rsidRPr="00E014FB" w:rsidRDefault="00820E00" w:rsidP="003C4186">
            <w:pPr>
              <w:rPr>
                <w:rFonts w:cs="Times New Roman"/>
              </w:rPr>
            </w:pPr>
          </w:p>
        </w:tc>
        <w:tc>
          <w:tcPr>
            <w:tcW w:w="4080" w:type="dxa"/>
            <w:vMerge/>
          </w:tcPr>
          <w:p w14:paraId="766B1F9C" w14:textId="77777777" w:rsidR="00820E00" w:rsidRPr="00E014FB" w:rsidRDefault="00820E00" w:rsidP="003C4186">
            <w:pPr>
              <w:rPr>
                <w:rFonts w:cs="Times New Roman"/>
              </w:rPr>
            </w:pPr>
          </w:p>
        </w:tc>
        <w:tc>
          <w:tcPr>
            <w:tcW w:w="6800" w:type="dxa"/>
            <w:vMerge/>
          </w:tcPr>
          <w:p w14:paraId="06A88D8D"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5B2D33D9" w14:textId="77777777" w:rsidTr="003C4186">
        <w:tc>
          <w:tcPr>
            <w:tcW w:w="272" w:type="dxa"/>
          </w:tcPr>
          <w:p w14:paraId="57653433" w14:textId="77777777" w:rsidR="00820E00" w:rsidRPr="00E014FB" w:rsidRDefault="00820E00" w:rsidP="003C4186">
            <w:pPr>
              <w:jc w:val="center"/>
              <w:rPr>
                <w:rFonts w:cs="Times New Roman"/>
              </w:rPr>
            </w:pPr>
            <w:r w:rsidRPr="00E014FB">
              <w:rPr>
                <w:rFonts w:eastAsia="Tahoma" w:cs="Times New Roman"/>
                <w:color w:val="000000"/>
                <w:sz w:val="20"/>
                <w:szCs w:val="20"/>
              </w:rPr>
              <w:t>2.</w:t>
            </w:r>
          </w:p>
        </w:tc>
        <w:tc>
          <w:tcPr>
            <w:tcW w:w="1903" w:type="dxa"/>
          </w:tcPr>
          <w:p w14:paraId="60907C71" w14:textId="77777777" w:rsidR="00820E00" w:rsidRPr="00E014FB" w:rsidRDefault="00820E00" w:rsidP="003C4186">
            <w:pPr>
              <w:rPr>
                <w:rFonts w:cs="Times New Roman"/>
              </w:rPr>
            </w:pPr>
            <w:r w:rsidRPr="00E014FB">
              <w:rPr>
                <w:rFonts w:eastAsia="Tahoma" w:cs="Times New Roman"/>
                <w:color w:val="000000"/>
                <w:sz w:val="20"/>
                <w:szCs w:val="20"/>
              </w:rPr>
              <w:t>Осуществление религиозных обрядов</w:t>
            </w:r>
          </w:p>
        </w:tc>
        <w:tc>
          <w:tcPr>
            <w:tcW w:w="1224" w:type="dxa"/>
          </w:tcPr>
          <w:p w14:paraId="2202D4D1" w14:textId="77777777" w:rsidR="00820E00" w:rsidRPr="00E014FB" w:rsidRDefault="00820E00" w:rsidP="003C4186">
            <w:pPr>
              <w:rPr>
                <w:rFonts w:cs="Times New Roman"/>
              </w:rPr>
            </w:pPr>
            <w:r w:rsidRPr="00E014FB">
              <w:rPr>
                <w:rFonts w:eastAsia="Tahoma" w:cs="Times New Roman"/>
                <w:color w:val="000000"/>
                <w:sz w:val="20"/>
                <w:szCs w:val="20"/>
              </w:rPr>
              <w:t>3.7.1</w:t>
            </w:r>
          </w:p>
        </w:tc>
        <w:tc>
          <w:tcPr>
            <w:tcW w:w="4080" w:type="dxa"/>
          </w:tcPr>
          <w:p w14:paraId="61AB20A1" w14:textId="77777777" w:rsidR="00820E00" w:rsidRPr="00E014FB" w:rsidRDefault="00820E00" w:rsidP="003C4186">
            <w:pPr>
              <w:rPr>
                <w:rFonts w:cs="Times New Roman"/>
              </w:rPr>
            </w:pPr>
            <w:r w:rsidRPr="00E014FB">
              <w:rPr>
                <w:rFonts w:eastAsia="Tahoma" w:cs="Times New Roman"/>
                <w:color w:val="000000"/>
                <w:sz w:val="20"/>
                <w:szCs w:val="20"/>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c>
          <w:tcPr>
            <w:tcW w:w="6800" w:type="dxa"/>
            <w:vMerge/>
          </w:tcPr>
          <w:p w14:paraId="7D0F9DFF" w14:textId="77777777" w:rsidR="00820E00" w:rsidRPr="00E014FB" w:rsidRDefault="00820E00" w:rsidP="003C4186">
            <w:pPr>
              <w:rPr>
                <w:rFonts w:cs="Times New Roman"/>
              </w:rPr>
            </w:pPr>
          </w:p>
        </w:tc>
      </w:tr>
      <w:tr w:rsidR="00820E00" w:rsidRPr="00E014FB" w14:paraId="37D6BED7" w14:textId="77777777" w:rsidTr="003C4186">
        <w:tc>
          <w:tcPr>
            <w:tcW w:w="272" w:type="dxa"/>
          </w:tcPr>
          <w:p w14:paraId="702B018B" w14:textId="77777777" w:rsidR="00820E00" w:rsidRPr="00E014FB" w:rsidRDefault="00820E00" w:rsidP="003C4186">
            <w:pPr>
              <w:jc w:val="center"/>
              <w:rPr>
                <w:rFonts w:cs="Times New Roman"/>
              </w:rPr>
            </w:pPr>
            <w:r w:rsidRPr="00E014FB">
              <w:rPr>
                <w:rFonts w:eastAsia="Tahoma" w:cs="Times New Roman"/>
                <w:color w:val="000000"/>
                <w:sz w:val="20"/>
                <w:szCs w:val="20"/>
              </w:rPr>
              <w:t>3.</w:t>
            </w:r>
          </w:p>
        </w:tc>
        <w:tc>
          <w:tcPr>
            <w:tcW w:w="1903" w:type="dxa"/>
          </w:tcPr>
          <w:p w14:paraId="3CE7190C" w14:textId="77777777" w:rsidR="00820E00" w:rsidRPr="00E014FB" w:rsidRDefault="00820E00" w:rsidP="003C4186">
            <w:pPr>
              <w:rPr>
                <w:rFonts w:cs="Times New Roman"/>
              </w:rPr>
            </w:pPr>
            <w:r w:rsidRPr="00E014FB">
              <w:rPr>
                <w:rFonts w:eastAsia="Tahoma" w:cs="Times New Roman"/>
                <w:color w:val="000000"/>
                <w:sz w:val="20"/>
                <w:szCs w:val="20"/>
              </w:rPr>
              <w:t>Религиозное управление и образование</w:t>
            </w:r>
          </w:p>
        </w:tc>
        <w:tc>
          <w:tcPr>
            <w:tcW w:w="1224" w:type="dxa"/>
          </w:tcPr>
          <w:p w14:paraId="08B8BC67" w14:textId="77777777" w:rsidR="00820E00" w:rsidRPr="00E014FB" w:rsidRDefault="00820E00" w:rsidP="003C4186">
            <w:pPr>
              <w:rPr>
                <w:rFonts w:cs="Times New Roman"/>
              </w:rPr>
            </w:pPr>
            <w:r w:rsidRPr="00E014FB">
              <w:rPr>
                <w:rFonts w:eastAsia="Tahoma" w:cs="Times New Roman"/>
                <w:color w:val="000000"/>
                <w:sz w:val="20"/>
                <w:szCs w:val="20"/>
              </w:rPr>
              <w:t>3.7.2</w:t>
            </w:r>
          </w:p>
        </w:tc>
        <w:tc>
          <w:tcPr>
            <w:tcW w:w="4080" w:type="dxa"/>
          </w:tcPr>
          <w:p w14:paraId="32206322" w14:textId="77777777" w:rsidR="00820E00" w:rsidRPr="00E014FB" w:rsidRDefault="00820E00" w:rsidP="003C4186">
            <w:pPr>
              <w:rPr>
                <w:rFonts w:cs="Times New Roman"/>
              </w:rPr>
            </w:pPr>
            <w:r w:rsidRPr="00E014FB">
              <w:rPr>
                <w:rFonts w:eastAsia="Tahoma" w:cs="Times New Roman"/>
                <w:color w:val="000000"/>
                <w:sz w:val="20"/>
                <w:szCs w:val="20"/>
              </w:rPr>
              <w:t>Размещение зданий,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дома священнослужителей, воскресные и религиозные школы, семинарии, духовные училища)</w:t>
            </w:r>
          </w:p>
        </w:tc>
        <w:tc>
          <w:tcPr>
            <w:tcW w:w="6800" w:type="dxa"/>
            <w:vMerge/>
          </w:tcPr>
          <w:p w14:paraId="1F87CD2B" w14:textId="77777777" w:rsidR="00820E00" w:rsidRPr="00E014FB" w:rsidRDefault="00820E00" w:rsidP="003C4186">
            <w:pPr>
              <w:rPr>
                <w:rFonts w:cs="Times New Roman"/>
              </w:rPr>
            </w:pPr>
          </w:p>
        </w:tc>
      </w:tr>
      <w:tr w:rsidR="00820E00" w:rsidRPr="00E014FB" w14:paraId="29A5CC30" w14:textId="77777777" w:rsidTr="003C4186">
        <w:tc>
          <w:tcPr>
            <w:tcW w:w="272" w:type="dxa"/>
          </w:tcPr>
          <w:p w14:paraId="44641E3D" w14:textId="77777777" w:rsidR="00820E00" w:rsidRPr="00E014FB" w:rsidRDefault="00820E00" w:rsidP="003C4186">
            <w:pPr>
              <w:jc w:val="center"/>
              <w:rPr>
                <w:rFonts w:cs="Times New Roman"/>
              </w:rPr>
            </w:pPr>
            <w:r w:rsidRPr="00E014FB">
              <w:rPr>
                <w:rFonts w:eastAsia="Tahoma" w:cs="Times New Roman"/>
                <w:color w:val="000000"/>
                <w:sz w:val="20"/>
                <w:szCs w:val="20"/>
              </w:rPr>
              <w:t>4.</w:t>
            </w:r>
          </w:p>
        </w:tc>
        <w:tc>
          <w:tcPr>
            <w:tcW w:w="1903" w:type="dxa"/>
          </w:tcPr>
          <w:p w14:paraId="4FE8E5B9" w14:textId="77777777" w:rsidR="00820E00" w:rsidRPr="00E014FB" w:rsidRDefault="00820E00" w:rsidP="003C4186">
            <w:pPr>
              <w:rPr>
                <w:rFonts w:cs="Times New Roman"/>
              </w:rPr>
            </w:pPr>
            <w:r w:rsidRPr="00E014FB">
              <w:rPr>
                <w:rFonts w:eastAsia="Tahoma" w:cs="Times New Roman"/>
                <w:color w:val="000000"/>
                <w:sz w:val="20"/>
                <w:szCs w:val="20"/>
              </w:rPr>
              <w:t>Земельные участки (территории) общего пользования</w:t>
            </w:r>
          </w:p>
        </w:tc>
        <w:tc>
          <w:tcPr>
            <w:tcW w:w="1224" w:type="dxa"/>
          </w:tcPr>
          <w:p w14:paraId="34C1C2B3" w14:textId="77777777" w:rsidR="00820E00" w:rsidRPr="00E014FB" w:rsidRDefault="00820E00" w:rsidP="003C4186">
            <w:pPr>
              <w:rPr>
                <w:rFonts w:cs="Times New Roman"/>
              </w:rPr>
            </w:pPr>
            <w:r w:rsidRPr="00E014FB">
              <w:rPr>
                <w:rFonts w:eastAsia="Tahoma" w:cs="Times New Roman"/>
                <w:color w:val="000000"/>
                <w:sz w:val="20"/>
                <w:szCs w:val="20"/>
              </w:rPr>
              <w:t>12.0</w:t>
            </w:r>
          </w:p>
        </w:tc>
        <w:tc>
          <w:tcPr>
            <w:tcW w:w="4080" w:type="dxa"/>
          </w:tcPr>
          <w:p w14:paraId="0857145D" w14:textId="77777777" w:rsidR="00820E00" w:rsidRPr="00E014FB" w:rsidRDefault="00820E00" w:rsidP="003C4186">
            <w:pPr>
              <w:rPr>
                <w:rFonts w:cs="Times New Roman"/>
              </w:rPr>
            </w:pPr>
            <w:r w:rsidRPr="00E014FB">
              <w:rPr>
                <w:rFonts w:eastAsia="Tahoma" w:cs="Times New Roman"/>
                <w:color w:val="000000"/>
                <w:sz w:val="20"/>
                <w:szCs w:val="20"/>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6800" w:type="dxa"/>
            <w:vMerge w:val="restart"/>
          </w:tcPr>
          <w:p w14:paraId="0FB4E444"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не подлежит установлению. 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820E00" w:rsidRPr="00E014FB" w14:paraId="1931CDFB" w14:textId="77777777" w:rsidTr="003C4186">
        <w:tc>
          <w:tcPr>
            <w:tcW w:w="272" w:type="dxa"/>
          </w:tcPr>
          <w:p w14:paraId="58970BDA" w14:textId="77777777" w:rsidR="00820E00" w:rsidRPr="00E014FB" w:rsidRDefault="00820E00" w:rsidP="003C4186">
            <w:pPr>
              <w:jc w:val="center"/>
              <w:rPr>
                <w:rFonts w:cs="Times New Roman"/>
              </w:rPr>
            </w:pPr>
            <w:r w:rsidRPr="00E014FB">
              <w:rPr>
                <w:rFonts w:eastAsia="Tahoma" w:cs="Times New Roman"/>
                <w:color w:val="000000"/>
                <w:sz w:val="20"/>
                <w:szCs w:val="20"/>
              </w:rPr>
              <w:t>5.</w:t>
            </w:r>
          </w:p>
        </w:tc>
        <w:tc>
          <w:tcPr>
            <w:tcW w:w="1903" w:type="dxa"/>
          </w:tcPr>
          <w:p w14:paraId="35AE8FCD" w14:textId="77777777" w:rsidR="00820E00" w:rsidRPr="00E014FB" w:rsidRDefault="00820E00" w:rsidP="003C4186">
            <w:pPr>
              <w:rPr>
                <w:rFonts w:cs="Times New Roman"/>
              </w:rPr>
            </w:pPr>
            <w:r w:rsidRPr="00E014FB">
              <w:rPr>
                <w:rFonts w:eastAsia="Tahoma" w:cs="Times New Roman"/>
                <w:color w:val="000000"/>
                <w:sz w:val="20"/>
                <w:szCs w:val="20"/>
              </w:rPr>
              <w:t>Улично-дорожная сеть</w:t>
            </w:r>
          </w:p>
        </w:tc>
        <w:tc>
          <w:tcPr>
            <w:tcW w:w="1224" w:type="dxa"/>
          </w:tcPr>
          <w:p w14:paraId="04CF6AA4" w14:textId="77777777" w:rsidR="00820E00" w:rsidRPr="00E014FB" w:rsidRDefault="00820E00" w:rsidP="003C4186">
            <w:pPr>
              <w:rPr>
                <w:rFonts w:cs="Times New Roman"/>
              </w:rPr>
            </w:pPr>
            <w:r w:rsidRPr="00E014FB">
              <w:rPr>
                <w:rFonts w:eastAsia="Tahoma" w:cs="Times New Roman"/>
                <w:color w:val="000000"/>
                <w:sz w:val="20"/>
                <w:szCs w:val="20"/>
              </w:rPr>
              <w:t>12.0.1</w:t>
            </w:r>
          </w:p>
        </w:tc>
        <w:tc>
          <w:tcPr>
            <w:tcW w:w="4080" w:type="dxa"/>
          </w:tcPr>
          <w:p w14:paraId="243ACDC7" w14:textId="77777777" w:rsidR="00820E00" w:rsidRPr="00E014FB" w:rsidRDefault="00820E00" w:rsidP="003C4186">
            <w:pPr>
              <w:rPr>
                <w:rFonts w:cs="Times New Roman"/>
              </w:rPr>
            </w:pPr>
            <w:r w:rsidRPr="00E014FB">
              <w:rPr>
                <w:rFonts w:eastAsia="Tahoma" w:cs="Times New Roman"/>
                <w:color w:val="000000"/>
                <w:sz w:val="20"/>
                <w:szCs w:val="20"/>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w:t>
            </w:r>
          </w:p>
        </w:tc>
        <w:tc>
          <w:tcPr>
            <w:tcW w:w="6800" w:type="dxa"/>
            <w:vMerge/>
          </w:tcPr>
          <w:p w14:paraId="7EF5079B" w14:textId="77777777" w:rsidR="00820E00" w:rsidRPr="00E014FB" w:rsidRDefault="00820E00" w:rsidP="003C4186">
            <w:pPr>
              <w:rPr>
                <w:rFonts w:cs="Times New Roman"/>
              </w:rPr>
            </w:pPr>
          </w:p>
        </w:tc>
      </w:tr>
      <w:tr w:rsidR="00820E00" w:rsidRPr="00E014FB" w14:paraId="55A7FD62" w14:textId="77777777" w:rsidTr="003C4186">
        <w:tc>
          <w:tcPr>
            <w:tcW w:w="272" w:type="dxa"/>
          </w:tcPr>
          <w:p w14:paraId="26B7D5A6" w14:textId="77777777" w:rsidR="00820E00" w:rsidRPr="00E014FB" w:rsidRDefault="00820E00" w:rsidP="003C4186">
            <w:pPr>
              <w:jc w:val="center"/>
              <w:rPr>
                <w:rFonts w:cs="Times New Roman"/>
              </w:rPr>
            </w:pPr>
            <w:r w:rsidRPr="00E014FB">
              <w:rPr>
                <w:rFonts w:eastAsia="Tahoma" w:cs="Times New Roman"/>
                <w:color w:val="000000"/>
                <w:sz w:val="20"/>
                <w:szCs w:val="20"/>
              </w:rPr>
              <w:t>6.</w:t>
            </w:r>
          </w:p>
        </w:tc>
        <w:tc>
          <w:tcPr>
            <w:tcW w:w="1903" w:type="dxa"/>
          </w:tcPr>
          <w:p w14:paraId="758C155F" w14:textId="77777777" w:rsidR="00820E00" w:rsidRPr="00E014FB" w:rsidRDefault="00820E00" w:rsidP="003C4186">
            <w:pPr>
              <w:rPr>
                <w:rFonts w:cs="Times New Roman"/>
              </w:rPr>
            </w:pPr>
            <w:r w:rsidRPr="00E014FB">
              <w:rPr>
                <w:rFonts w:eastAsia="Tahoma" w:cs="Times New Roman"/>
                <w:color w:val="000000"/>
                <w:sz w:val="20"/>
                <w:szCs w:val="20"/>
              </w:rPr>
              <w:t>Благоустройство территории</w:t>
            </w:r>
          </w:p>
        </w:tc>
        <w:tc>
          <w:tcPr>
            <w:tcW w:w="1224" w:type="dxa"/>
          </w:tcPr>
          <w:p w14:paraId="1A1CD613" w14:textId="77777777" w:rsidR="00820E00" w:rsidRPr="00E014FB" w:rsidRDefault="00820E00" w:rsidP="003C4186">
            <w:pPr>
              <w:rPr>
                <w:rFonts w:cs="Times New Roman"/>
              </w:rPr>
            </w:pPr>
            <w:r w:rsidRPr="00E014FB">
              <w:rPr>
                <w:rFonts w:eastAsia="Tahoma" w:cs="Times New Roman"/>
                <w:color w:val="000000"/>
                <w:sz w:val="20"/>
                <w:szCs w:val="20"/>
              </w:rPr>
              <w:t>12.0.2</w:t>
            </w:r>
          </w:p>
        </w:tc>
        <w:tc>
          <w:tcPr>
            <w:tcW w:w="4080" w:type="dxa"/>
          </w:tcPr>
          <w:p w14:paraId="5F4D546B" w14:textId="77777777" w:rsidR="00820E00" w:rsidRPr="00E014FB" w:rsidRDefault="00820E00" w:rsidP="003C4186">
            <w:pPr>
              <w:rPr>
                <w:rFonts w:cs="Times New Roman"/>
              </w:rPr>
            </w:pPr>
            <w:r w:rsidRPr="00E014FB">
              <w:rPr>
                <w:rFonts w:eastAsia="Tahoma" w:cs="Times New Roman"/>
                <w:color w:val="000000"/>
                <w:sz w:val="20"/>
                <w:szCs w:val="20"/>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800" w:type="dxa"/>
            <w:vMerge/>
          </w:tcPr>
          <w:p w14:paraId="34AC6B95" w14:textId="77777777" w:rsidR="00820E00" w:rsidRPr="00E014FB" w:rsidRDefault="00820E00" w:rsidP="003C4186">
            <w:pPr>
              <w:rPr>
                <w:rFonts w:cs="Times New Roman"/>
              </w:rPr>
            </w:pPr>
          </w:p>
        </w:tc>
      </w:tr>
    </w:tbl>
    <w:p w14:paraId="28B072AB" w14:textId="77777777" w:rsidR="00820E00" w:rsidRPr="00E014FB" w:rsidRDefault="00820E00" w:rsidP="00820E00">
      <w:pPr>
        <w:rPr>
          <w:rFonts w:cs="Times New Roman"/>
        </w:rPr>
      </w:pPr>
    </w:p>
    <w:p w14:paraId="142BCA56" w14:textId="77777777" w:rsidR="00820E00" w:rsidRPr="005F608B" w:rsidRDefault="00820E00" w:rsidP="00820E00">
      <w:pPr>
        <w:rPr>
          <w:rFonts w:cs="Times New Roman"/>
          <w:b/>
          <w:bCs/>
        </w:rPr>
      </w:pPr>
      <w:r w:rsidRPr="005F608B">
        <w:rPr>
          <w:rFonts w:eastAsia="Tahoma" w:cs="Times New Roman"/>
          <w:b/>
          <w:bCs/>
        </w:rPr>
        <w:t>Вспомогательные виды разрешенного использования земельных участков и объектов капитального строительства не установлены</w:t>
      </w:r>
    </w:p>
    <w:tbl>
      <w:tblPr>
        <w:tblStyle w:val="af5"/>
        <w:tblW w:w="0" w:type="auto"/>
        <w:tblLook w:val="04A0" w:firstRow="1" w:lastRow="0" w:firstColumn="1" w:lastColumn="0" w:noHBand="0" w:noVBand="1"/>
      </w:tblPr>
      <w:tblGrid>
        <w:gridCol w:w="6941"/>
        <w:gridCol w:w="7619"/>
      </w:tblGrid>
      <w:tr w:rsidR="00820E00" w:rsidRPr="005F608B" w14:paraId="08EFBA23" w14:textId="77777777" w:rsidTr="003C4186">
        <w:tc>
          <w:tcPr>
            <w:tcW w:w="6941" w:type="dxa"/>
            <w:tcBorders>
              <w:top w:val="single" w:sz="4" w:space="0" w:color="000000"/>
              <w:left w:val="single" w:sz="4" w:space="0" w:color="000000"/>
              <w:bottom w:val="single" w:sz="4" w:space="0" w:color="000000"/>
            </w:tcBorders>
            <w:shd w:val="clear" w:color="auto" w:fill="auto"/>
            <w:vAlign w:val="center"/>
          </w:tcPr>
          <w:p w14:paraId="6EFE1244" w14:textId="77777777" w:rsidR="00820E00" w:rsidRPr="005F608B" w:rsidRDefault="00820E00" w:rsidP="003C4186">
            <w:pPr>
              <w:tabs>
                <w:tab w:val="left" w:pos="-1667"/>
              </w:tabs>
              <w:jc w:val="center"/>
              <w:rPr>
                <w:bCs/>
                <w:color w:val="000000" w:themeColor="text1"/>
                <w:sz w:val="20"/>
                <w:szCs w:val="20"/>
              </w:rPr>
            </w:pPr>
            <w:r w:rsidRPr="005F608B">
              <w:rPr>
                <w:rFonts w:eastAsia="SimSun"/>
                <w:bCs/>
                <w:color w:val="000000" w:themeColor="text1"/>
                <w:sz w:val="20"/>
                <w:szCs w:val="20"/>
              </w:rPr>
              <w:t>Виды разрешенного использования земельных участков и</w:t>
            </w:r>
            <w:r w:rsidRPr="005F608B">
              <w:rPr>
                <w:bCs/>
                <w:color w:val="000000" w:themeColor="text1"/>
                <w:sz w:val="20"/>
                <w:szCs w:val="20"/>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0FB06B" w14:textId="77777777" w:rsidR="00820E00" w:rsidRPr="005F608B" w:rsidRDefault="00820E00" w:rsidP="003C4186">
            <w:pPr>
              <w:tabs>
                <w:tab w:val="left" w:pos="-6204"/>
              </w:tabs>
              <w:jc w:val="center"/>
              <w:rPr>
                <w:bCs/>
                <w:color w:val="000000" w:themeColor="text1"/>
                <w:sz w:val="20"/>
                <w:szCs w:val="20"/>
              </w:rPr>
            </w:pPr>
            <w:r w:rsidRPr="005F608B">
              <w:rPr>
                <w:bCs/>
                <w:color w:val="000000" w:themeColor="text1"/>
                <w:sz w:val="20"/>
                <w:szCs w:val="20"/>
              </w:rPr>
              <w:t>Предельные параметры разрешенного строительства, реконструкции объектов капитального строительства</w:t>
            </w:r>
          </w:p>
        </w:tc>
      </w:tr>
      <w:tr w:rsidR="00820E00" w:rsidRPr="005F608B" w14:paraId="434DAE1B" w14:textId="77777777" w:rsidTr="003C4186">
        <w:tc>
          <w:tcPr>
            <w:tcW w:w="6941" w:type="dxa"/>
          </w:tcPr>
          <w:p w14:paraId="6FC48C35" w14:textId="77777777" w:rsidR="00820E00" w:rsidRPr="005F608B" w:rsidRDefault="00820E00" w:rsidP="003C4186">
            <w:pPr>
              <w:tabs>
                <w:tab w:val="left" w:pos="2520"/>
              </w:tabs>
              <w:jc w:val="both"/>
              <w:rPr>
                <w:rFonts w:eastAsia="SimSun"/>
                <w:color w:val="000000" w:themeColor="text1"/>
                <w:sz w:val="20"/>
                <w:szCs w:val="20"/>
                <w:lang w:eastAsia="zh-CN"/>
              </w:rPr>
            </w:pPr>
            <w:r w:rsidRPr="005F608B">
              <w:rPr>
                <w:rFonts w:eastAsia="SimSun"/>
                <w:color w:val="000000" w:themeColor="text1"/>
                <w:sz w:val="20"/>
                <w:szCs w:val="20"/>
                <w:lang w:eastAsia="zh-CN"/>
              </w:rPr>
              <w:t xml:space="preserve">       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осуществляются совместно с ними.</w:t>
            </w:r>
          </w:p>
          <w:p w14:paraId="6243AFA2" w14:textId="77777777" w:rsidR="00820E00" w:rsidRPr="005F608B" w:rsidRDefault="00820E00" w:rsidP="003C4186">
            <w:pPr>
              <w:tabs>
                <w:tab w:val="left" w:pos="2520"/>
              </w:tabs>
              <w:jc w:val="both"/>
              <w:rPr>
                <w:rFonts w:eastAsia="SimSun"/>
                <w:color w:val="000000" w:themeColor="text1"/>
                <w:sz w:val="20"/>
                <w:szCs w:val="20"/>
                <w:lang w:eastAsia="zh-CN"/>
              </w:rPr>
            </w:pPr>
            <w:r w:rsidRPr="005F608B">
              <w:rPr>
                <w:rFonts w:eastAsia="SimSun"/>
                <w:color w:val="000000" w:themeColor="text1"/>
                <w:sz w:val="20"/>
                <w:szCs w:val="20"/>
                <w:lang w:eastAsia="zh-CN"/>
              </w:rPr>
              <w:t>Вспомогательные объекты предназначены только для обслуживания основного объекта и технологически связаны с ними.</w:t>
            </w:r>
          </w:p>
          <w:p w14:paraId="59B5C6B9" w14:textId="77777777" w:rsidR="00820E00" w:rsidRPr="005F608B" w:rsidRDefault="00820E00" w:rsidP="003C4186">
            <w:pPr>
              <w:tabs>
                <w:tab w:val="left" w:pos="2520"/>
              </w:tabs>
              <w:jc w:val="both"/>
              <w:rPr>
                <w:rFonts w:eastAsia="SimSun"/>
                <w:color w:val="000000" w:themeColor="text1"/>
                <w:sz w:val="20"/>
                <w:szCs w:val="20"/>
                <w:lang w:eastAsia="zh-CN"/>
              </w:rPr>
            </w:pPr>
            <w:r w:rsidRPr="005F608B">
              <w:rPr>
                <w:rFonts w:eastAsia="SimSun"/>
                <w:color w:val="000000" w:themeColor="text1"/>
                <w:sz w:val="20"/>
                <w:szCs w:val="20"/>
                <w:lang w:eastAsia="zh-CN"/>
              </w:rPr>
              <w:t xml:space="preserve">Обоснование факта отнесения того или иного объекта к числу вспомогательных возможно на основании информации содержащейся в проектной документации объектов капитального строительства. </w:t>
            </w:r>
          </w:p>
          <w:p w14:paraId="2D957E20" w14:textId="77777777" w:rsidR="00820E00" w:rsidRPr="005F608B" w:rsidRDefault="00820E00" w:rsidP="003C4186">
            <w:pPr>
              <w:tabs>
                <w:tab w:val="left" w:pos="2520"/>
              </w:tabs>
              <w:jc w:val="both"/>
              <w:rPr>
                <w:rFonts w:eastAsia="SimSun"/>
                <w:color w:val="000000" w:themeColor="text1"/>
                <w:sz w:val="20"/>
                <w:szCs w:val="20"/>
                <w:lang w:eastAsia="zh-CN"/>
              </w:rPr>
            </w:pPr>
            <w:r w:rsidRPr="005F608B">
              <w:rPr>
                <w:rFonts w:eastAsia="SimSun"/>
                <w:color w:val="000000" w:themeColor="text1"/>
                <w:sz w:val="20"/>
                <w:szCs w:val="20"/>
                <w:lang w:eastAsia="zh-CN"/>
              </w:rPr>
              <w:t>Возведение вспомогательных объектов осуществляется только при наличии основных объектов или действующего разрешения на строительство основных объектов капитального строительства.</w:t>
            </w:r>
          </w:p>
        </w:tc>
        <w:tc>
          <w:tcPr>
            <w:tcW w:w="7619" w:type="dxa"/>
          </w:tcPr>
          <w:p w14:paraId="5B146013" w14:textId="77777777" w:rsidR="00820E00" w:rsidRPr="005F608B" w:rsidRDefault="00820E00" w:rsidP="003C4186">
            <w:pPr>
              <w:tabs>
                <w:tab w:val="left" w:pos="-6204"/>
              </w:tabs>
              <w:jc w:val="both"/>
              <w:rPr>
                <w:rFonts w:eastAsia="SimSun"/>
                <w:color w:val="000000" w:themeColor="text1"/>
                <w:sz w:val="20"/>
                <w:szCs w:val="20"/>
                <w:lang w:eastAsia="zh-CN"/>
              </w:rPr>
            </w:pPr>
            <w:r w:rsidRPr="005F608B">
              <w:rPr>
                <w:rFonts w:eastAsia="SimSun"/>
                <w:color w:val="000000" w:themeColor="text1"/>
                <w:sz w:val="20"/>
                <w:szCs w:val="20"/>
                <w:lang w:eastAsia="zh-CN"/>
              </w:rPr>
              <w:t xml:space="preserve">     Формирование земельного участка под размещение вспомогательных объектов не требуется.</w:t>
            </w:r>
          </w:p>
          <w:p w14:paraId="37B69990" w14:textId="77777777" w:rsidR="00820E00" w:rsidRPr="005F608B" w:rsidRDefault="00820E00" w:rsidP="003C4186">
            <w:pPr>
              <w:tabs>
                <w:tab w:val="left" w:pos="-6204"/>
              </w:tabs>
              <w:jc w:val="both"/>
              <w:rPr>
                <w:rFonts w:eastAsia="SimSun"/>
                <w:color w:val="000000" w:themeColor="text1"/>
                <w:sz w:val="20"/>
                <w:szCs w:val="20"/>
                <w:lang w:eastAsia="zh-CN"/>
              </w:rPr>
            </w:pPr>
            <w:r w:rsidRPr="005F608B">
              <w:rPr>
                <w:rFonts w:eastAsia="SimSun"/>
                <w:color w:val="000000" w:themeColor="text1"/>
                <w:sz w:val="20"/>
                <w:szCs w:val="20"/>
                <w:lang w:eastAsia="zh-CN"/>
              </w:rPr>
              <w:t xml:space="preserve">     Суммарная общая площадь зданий, сооружений, занимаемых объектами основных и вспомогательных видов разрешенного использования, расположенных на территории одного земельного участка, не должна превышать максимальный процент застройки установленный в соответствии с видом разрешенного использования земельного участка.</w:t>
            </w:r>
          </w:p>
          <w:p w14:paraId="732DE8EC" w14:textId="77777777" w:rsidR="00820E00" w:rsidRPr="005F608B" w:rsidRDefault="00820E00" w:rsidP="003C4186">
            <w:pPr>
              <w:tabs>
                <w:tab w:val="left" w:pos="-6204"/>
              </w:tabs>
              <w:jc w:val="both"/>
              <w:rPr>
                <w:rFonts w:eastAsia="SimSun"/>
                <w:color w:val="000000" w:themeColor="text1"/>
                <w:sz w:val="20"/>
                <w:szCs w:val="20"/>
                <w:lang w:eastAsia="zh-CN"/>
              </w:rPr>
            </w:pPr>
          </w:p>
        </w:tc>
      </w:tr>
      <w:tr w:rsidR="00820E00" w:rsidRPr="005F608B" w14:paraId="58F80AEE" w14:textId="77777777" w:rsidTr="003C4186">
        <w:tc>
          <w:tcPr>
            <w:tcW w:w="6941" w:type="dxa"/>
          </w:tcPr>
          <w:p w14:paraId="161D0BC4" w14:textId="77777777" w:rsidR="00820E00" w:rsidRPr="005F608B" w:rsidRDefault="00820E00" w:rsidP="003C4186">
            <w:pPr>
              <w:tabs>
                <w:tab w:val="left" w:pos="2520"/>
              </w:tabs>
              <w:jc w:val="both"/>
              <w:rPr>
                <w:rFonts w:eastAsia="SimSun"/>
                <w:color w:val="000000" w:themeColor="text1"/>
                <w:sz w:val="20"/>
                <w:szCs w:val="20"/>
                <w:lang w:eastAsia="zh-CN"/>
              </w:rPr>
            </w:pPr>
            <w:r w:rsidRPr="005F608B">
              <w:rPr>
                <w:rFonts w:eastAsia="SimSun"/>
                <w:color w:val="000000" w:themeColor="text1"/>
                <w:sz w:val="20"/>
                <w:szCs w:val="20"/>
                <w:lang w:eastAsia="zh-CN"/>
              </w:rPr>
              <w:t>- площадки для мусоросборников</w:t>
            </w:r>
          </w:p>
        </w:tc>
        <w:tc>
          <w:tcPr>
            <w:tcW w:w="7619" w:type="dxa"/>
          </w:tcPr>
          <w:p w14:paraId="73591C64" w14:textId="77777777" w:rsidR="00820E00" w:rsidRPr="005F608B" w:rsidRDefault="00820E00" w:rsidP="003C4186">
            <w:pPr>
              <w:jc w:val="both"/>
              <w:rPr>
                <w:color w:val="000000" w:themeColor="text1"/>
                <w:sz w:val="20"/>
                <w:szCs w:val="20"/>
                <w:lang w:eastAsia="zh-CN"/>
              </w:rPr>
            </w:pPr>
            <w:r w:rsidRPr="005F608B">
              <w:rPr>
                <w:color w:val="000000" w:themeColor="text1"/>
                <w:sz w:val="20"/>
                <w:szCs w:val="20"/>
                <w:lang w:eastAsia="zh-CN"/>
              </w:rPr>
              <w:t>- общее количество контейнеров не более 5 шт;</w:t>
            </w:r>
          </w:p>
          <w:p w14:paraId="3CA31F64" w14:textId="77777777" w:rsidR="00820E00" w:rsidRPr="005F608B" w:rsidRDefault="00820E00" w:rsidP="003C4186">
            <w:pPr>
              <w:jc w:val="both"/>
              <w:rPr>
                <w:color w:val="000000" w:themeColor="text1"/>
                <w:sz w:val="20"/>
                <w:szCs w:val="20"/>
                <w:lang w:eastAsia="zh-CN"/>
              </w:rPr>
            </w:pPr>
            <w:r w:rsidRPr="005F608B">
              <w:rPr>
                <w:color w:val="000000" w:themeColor="text1"/>
                <w:sz w:val="20"/>
                <w:szCs w:val="20"/>
                <w:lang w:eastAsia="zh-CN"/>
              </w:rPr>
              <w:t>- расстояние от мусоросборников до границы смежного земельного участка не менее - 4 м.</w:t>
            </w:r>
          </w:p>
        </w:tc>
      </w:tr>
      <w:tr w:rsidR="00820E00" w:rsidRPr="005F608B" w14:paraId="37DB2D97" w14:textId="77777777" w:rsidTr="003C4186">
        <w:tc>
          <w:tcPr>
            <w:tcW w:w="6941" w:type="dxa"/>
          </w:tcPr>
          <w:p w14:paraId="3EC830DE" w14:textId="77777777" w:rsidR="00820E00" w:rsidRPr="005F608B" w:rsidRDefault="00820E00" w:rsidP="003C4186">
            <w:pPr>
              <w:tabs>
                <w:tab w:val="left" w:pos="2520"/>
              </w:tabs>
              <w:jc w:val="both"/>
              <w:rPr>
                <w:rFonts w:eastAsia="SimSun"/>
                <w:color w:val="000000" w:themeColor="text1"/>
                <w:sz w:val="20"/>
                <w:szCs w:val="20"/>
                <w:lang w:eastAsia="zh-CN"/>
              </w:rPr>
            </w:pPr>
            <w:r w:rsidRPr="005F608B">
              <w:rPr>
                <w:rFonts w:eastAsia="SimSun"/>
                <w:color w:val="000000" w:themeColor="text1"/>
                <w:sz w:val="20"/>
                <w:szCs w:val="20"/>
                <w:lang w:eastAsia="zh-CN"/>
              </w:rPr>
              <w:t xml:space="preserve">- септики, водонепроницаемые выгребы, фильтрующие колодцы </w:t>
            </w:r>
          </w:p>
        </w:tc>
        <w:tc>
          <w:tcPr>
            <w:tcW w:w="7619" w:type="dxa"/>
          </w:tcPr>
          <w:p w14:paraId="21077769" w14:textId="77777777" w:rsidR="00820E00" w:rsidRPr="005F608B" w:rsidRDefault="00820E00" w:rsidP="003C4186">
            <w:pPr>
              <w:jc w:val="both"/>
              <w:rPr>
                <w:color w:val="000000" w:themeColor="text1"/>
                <w:sz w:val="20"/>
                <w:szCs w:val="20"/>
                <w:lang w:eastAsia="zh-CN"/>
              </w:rPr>
            </w:pPr>
            <w:r w:rsidRPr="005F608B">
              <w:rPr>
                <w:color w:val="000000" w:themeColor="text1"/>
                <w:sz w:val="20"/>
                <w:szCs w:val="20"/>
                <w:lang w:eastAsia="zh-CN"/>
              </w:rPr>
              <w:t>- расстояние от границы смежного земельного участка не менее - 4 м;</w:t>
            </w:r>
          </w:p>
          <w:p w14:paraId="367CCAEA" w14:textId="77777777" w:rsidR="00820E00" w:rsidRPr="005F608B" w:rsidRDefault="00820E00" w:rsidP="003C4186">
            <w:pPr>
              <w:jc w:val="both"/>
              <w:rPr>
                <w:color w:val="000000" w:themeColor="text1"/>
                <w:sz w:val="20"/>
                <w:szCs w:val="20"/>
                <w:lang w:eastAsia="zh-CN"/>
              </w:rPr>
            </w:pPr>
            <w:r w:rsidRPr="005F608B">
              <w:rPr>
                <w:color w:val="000000" w:themeColor="text1"/>
                <w:sz w:val="20"/>
                <w:szCs w:val="20"/>
                <w:lang w:eastAsia="zh-CN"/>
              </w:rPr>
              <w:t xml:space="preserve">- расстояние от фундамента построек до септика, водонепроницаемого выгреба - не менее 5 м; </w:t>
            </w:r>
          </w:p>
          <w:p w14:paraId="6C814FB1" w14:textId="77777777" w:rsidR="00820E00" w:rsidRPr="005F608B" w:rsidRDefault="00820E00" w:rsidP="003C4186">
            <w:pPr>
              <w:jc w:val="both"/>
              <w:rPr>
                <w:color w:val="000000" w:themeColor="text1"/>
                <w:sz w:val="20"/>
                <w:szCs w:val="20"/>
                <w:lang w:eastAsia="zh-CN"/>
              </w:rPr>
            </w:pPr>
            <w:r w:rsidRPr="005F608B">
              <w:rPr>
                <w:color w:val="000000" w:themeColor="text1"/>
                <w:sz w:val="20"/>
                <w:szCs w:val="20"/>
                <w:lang w:eastAsia="zh-CN"/>
              </w:rPr>
              <w:t>- расстояние от фундамента построек до фильтрующего колодца - не менее 8 м.</w:t>
            </w:r>
          </w:p>
        </w:tc>
      </w:tr>
      <w:tr w:rsidR="00820E00" w:rsidRPr="005F608B" w14:paraId="174F5308" w14:textId="77777777" w:rsidTr="003C4186">
        <w:tc>
          <w:tcPr>
            <w:tcW w:w="6941" w:type="dxa"/>
          </w:tcPr>
          <w:p w14:paraId="6E70D018" w14:textId="77777777" w:rsidR="00820E00" w:rsidRPr="005F608B" w:rsidRDefault="00820E00" w:rsidP="003C4186">
            <w:pPr>
              <w:tabs>
                <w:tab w:val="left" w:pos="2520"/>
              </w:tabs>
              <w:jc w:val="both"/>
              <w:rPr>
                <w:rFonts w:eastAsia="SimSun"/>
                <w:color w:val="000000" w:themeColor="text1"/>
                <w:sz w:val="20"/>
                <w:szCs w:val="20"/>
                <w:lang w:eastAsia="zh-CN"/>
              </w:rPr>
            </w:pPr>
            <w:r w:rsidRPr="005F608B">
              <w:rPr>
                <w:rFonts w:eastAsia="SimSun"/>
                <w:color w:val="000000" w:themeColor="text1"/>
                <w:sz w:val="20"/>
                <w:szCs w:val="20"/>
                <w:lang w:eastAsia="zh-CN"/>
              </w:rPr>
              <w:t>- трансформаторные подстанции, газораспределительные пункты</w:t>
            </w:r>
          </w:p>
        </w:tc>
        <w:tc>
          <w:tcPr>
            <w:tcW w:w="7619" w:type="dxa"/>
          </w:tcPr>
          <w:p w14:paraId="78EC2B8A" w14:textId="77777777" w:rsidR="00820E00" w:rsidRPr="005F608B" w:rsidRDefault="00820E00" w:rsidP="003C4186">
            <w:pPr>
              <w:jc w:val="both"/>
              <w:rPr>
                <w:color w:val="000000" w:themeColor="text1"/>
                <w:sz w:val="20"/>
                <w:szCs w:val="20"/>
                <w:lang w:eastAsia="zh-CN"/>
              </w:rPr>
            </w:pPr>
            <w:r w:rsidRPr="005F608B">
              <w:rPr>
                <w:color w:val="000000" w:themeColor="text1"/>
                <w:sz w:val="20"/>
                <w:szCs w:val="20"/>
                <w:lang w:eastAsia="zh-CN"/>
              </w:rPr>
              <w:t>- расстояние от границ земельного участка не менее - 1 м.</w:t>
            </w:r>
          </w:p>
        </w:tc>
      </w:tr>
      <w:tr w:rsidR="00820E00" w:rsidRPr="005F608B" w14:paraId="70FC4C27" w14:textId="77777777" w:rsidTr="003C4186">
        <w:tc>
          <w:tcPr>
            <w:tcW w:w="6941" w:type="dxa"/>
          </w:tcPr>
          <w:p w14:paraId="59312429" w14:textId="77777777" w:rsidR="00820E00" w:rsidRPr="005F608B" w:rsidRDefault="00820E00" w:rsidP="003C4186">
            <w:pPr>
              <w:tabs>
                <w:tab w:val="left" w:pos="2520"/>
              </w:tabs>
              <w:jc w:val="both"/>
              <w:rPr>
                <w:rFonts w:eastAsia="SimSun"/>
                <w:color w:val="000000" w:themeColor="text1"/>
                <w:sz w:val="20"/>
                <w:szCs w:val="20"/>
                <w:lang w:eastAsia="zh-CN"/>
              </w:rPr>
            </w:pPr>
            <w:r w:rsidRPr="005F608B">
              <w:rPr>
                <w:rFonts w:eastAsia="SimSun"/>
                <w:color w:val="000000" w:themeColor="text1"/>
                <w:sz w:val="20"/>
                <w:szCs w:val="20"/>
                <w:lang w:eastAsia="zh-CN"/>
              </w:rPr>
              <w:t xml:space="preserve">- приобъектные автостоянки для парковки автомобилей </w:t>
            </w:r>
          </w:p>
        </w:tc>
        <w:tc>
          <w:tcPr>
            <w:tcW w:w="7619" w:type="dxa"/>
          </w:tcPr>
          <w:p w14:paraId="4D4512F5" w14:textId="77777777" w:rsidR="00820E00" w:rsidRPr="005F608B" w:rsidRDefault="00820E00" w:rsidP="003C4186">
            <w:pPr>
              <w:jc w:val="both"/>
              <w:rPr>
                <w:color w:val="000000" w:themeColor="text1"/>
                <w:sz w:val="20"/>
                <w:szCs w:val="20"/>
                <w:lang w:eastAsia="zh-CN"/>
              </w:rPr>
            </w:pPr>
            <w:r w:rsidRPr="005F608B">
              <w:rPr>
                <w:color w:val="000000" w:themeColor="text1"/>
                <w:sz w:val="20"/>
                <w:szCs w:val="20"/>
                <w:lang w:eastAsia="zh-CN"/>
              </w:rPr>
              <w:t>- радиус пешеходной доступности для маломобильных групп населения – 50 м;</w:t>
            </w:r>
          </w:p>
          <w:p w14:paraId="6DF52794" w14:textId="77777777" w:rsidR="00820E00" w:rsidRPr="005F608B" w:rsidRDefault="00820E00" w:rsidP="003C4186">
            <w:pPr>
              <w:jc w:val="both"/>
              <w:rPr>
                <w:color w:val="000000" w:themeColor="text1"/>
                <w:sz w:val="20"/>
                <w:szCs w:val="20"/>
                <w:lang w:eastAsia="zh-CN"/>
              </w:rPr>
            </w:pPr>
            <w:r w:rsidRPr="005F608B">
              <w:rPr>
                <w:color w:val="000000" w:themeColor="text1"/>
                <w:sz w:val="20"/>
                <w:szCs w:val="20"/>
                <w:lang w:eastAsia="zh-CN"/>
              </w:rPr>
              <w:t xml:space="preserve">- разрывы до зданий различного назначения – согласно требований санитарно-эпидемиологических правил и нормативов   </w:t>
            </w:r>
          </w:p>
        </w:tc>
      </w:tr>
    </w:tbl>
    <w:p w14:paraId="1A0269E2" w14:textId="77777777" w:rsidR="00820E00" w:rsidRPr="005F608B" w:rsidRDefault="00820E00" w:rsidP="00820E00">
      <w:pPr>
        <w:rPr>
          <w:rFonts w:cs="Times New Roman"/>
          <w:b/>
          <w:bCs/>
        </w:rPr>
      </w:pPr>
    </w:p>
    <w:p w14:paraId="69A4C45D" w14:textId="77777777" w:rsidR="00820E00" w:rsidRPr="005F608B" w:rsidRDefault="00820E00" w:rsidP="00820E00">
      <w:pPr>
        <w:rPr>
          <w:rFonts w:cs="Times New Roman"/>
          <w:b/>
          <w:bCs/>
        </w:rPr>
      </w:pPr>
      <w:r w:rsidRPr="005F608B">
        <w:rPr>
          <w:rFonts w:eastAsia="Tahoma" w:cs="Times New Roman"/>
          <w:b/>
          <w:bCs/>
        </w:rPr>
        <w:t>Условно разрешенные виды использования земельных участков и объектов капитального строительства</w:t>
      </w:r>
    </w:p>
    <w:tbl>
      <w:tblPr>
        <w:tblStyle w:val="af5"/>
        <w:tblW w:w="5000" w:type="auto"/>
        <w:tblLook w:val="04A0" w:firstRow="1" w:lastRow="0" w:firstColumn="1" w:lastColumn="0" w:noHBand="0" w:noVBand="1"/>
      </w:tblPr>
      <w:tblGrid>
        <w:gridCol w:w="486"/>
        <w:gridCol w:w="1903"/>
        <w:gridCol w:w="1479"/>
        <w:gridCol w:w="4080"/>
        <w:gridCol w:w="6800"/>
      </w:tblGrid>
      <w:tr w:rsidR="00820E00" w:rsidRPr="00E014FB" w14:paraId="165B8953" w14:textId="77777777" w:rsidTr="003C4186">
        <w:trPr>
          <w:tblHeader/>
        </w:trPr>
        <w:tc>
          <w:tcPr>
            <w:tcW w:w="272" w:type="dxa"/>
          </w:tcPr>
          <w:p w14:paraId="710E05A4" w14:textId="77777777" w:rsidR="00820E00" w:rsidRPr="00E014FB" w:rsidRDefault="00820E00" w:rsidP="003C4186">
            <w:pPr>
              <w:jc w:val="center"/>
              <w:rPr>
                <w:rFonts w:cs="Times New Roman"/>
              </w:rPr>
            </w:pPr>
            <w:r w:rsidRPr="00E014FB">
              <w:rPr>
                <w:rFonts w:eastAsia="Tahoma" w:cs="Times New Roman"/>
                <w:color w:val="000000"/>
                <w:sz w:val="20"/>
                <w:szCs w:val="20"/>
              </w:rPr>
              <w:t>№ п/п</w:t>
            </w:r>
          </w:p>
        </w:tc>
        <w:tc>
          <w:tcPr>
            <w:tcW w:w="1903" w:type="dxa"/>
          </w:tcPr>
          <w:p w14:paraId="41FB46F6" w14:textId="77777777" w:rsidR="00820E00" w:rsidRPr="00E014FB" w:rsidRDefault="00820E00" w:rsidP="003C4186">
            <w:pPr>
              <w:jc w:val="center"/>
              <w:rPr>
                <w:rFonts w:cs="Times New Roman"/>
              </w:rPr>
            </w:pPr>
            <w:r w:rsidRPr="00E014FB">
              <w:rPr>
                <w:rFonts w:eastAsia="Tahoma" w:cs="Times New Roman"/>
                <w:color w:val="000000"/>
                <w:sz w:val="20"/>
                <w:szCs w:val="20"/>
              </w:rPr>
              <w:t>Наименование вида разрешенного использования</w:t>
            </w:r>
          </w:p>
        </w:tc>
        <w:tc>
          <w:tcPr>
            <w:tcW w:w="1224" w:type="dxa"/>
          </w:tcPr>
          <w:p w14:paraId="5FDE11E0" w14:textId="77777777" w:rsidR="00820E00" w:rsidRPr="00E014FB" w:rsidRDefault="00820E00" w:rsidP="003C4186">
            <w:pPr>
              <w:jc w:val="center"/>
              <w:rPr>
                <w:rFonts w:cs="Times New Roman"/>
              </w:rPr>
            </w:pPr>
            <w:r w:rsidRPr="00E014FB">
              <w:rPr>
                <w:rFonts w:eastAsia="Tahoma" w:cs="Times New Roman"/>
                <w:color w:val="000000"/>
                <w:sz w:val="20"/>
                <w:szCs w:val="20"/>
              </w:rPr>
              <w:t>Код вида разрешенного использования</w:t>
            </w:r>
          </w:p>
        </w:tc>
        <w:tc>
          <w:tcPr>
            <w:tcW w:w="4080" w:type="dxa"/>
          </w:tcPr>
          <w:p w14:paraId="6560954A" w14:textId="77777777" w:rsidR="00820E00" w:rsidRPr="00E014FB" w:rsidRDefault="00820E00" w:rsidP="003C4186">
            <w:pPr>
              <w:jc w:val="center"/>
              <w:rPr>
                <w:rFonts w:cs="Times New Roman"/>
              </w:rPr>
            </w:pPr>
            <w:r w:rsidRPr="00E014FB">
              <w:rPr>
                <w:rFonts w:eastAsia="Tahoma" w:cs="Times New Roman"/>
                <w:color w:val="000000"/>
                <w:sz w:val="20"/>
                <w:szCs w:val="20"/>
              </w:rPr>
              <w:t>Описание вида разрешенного использования</w:t>
            </w:r>
          </w:p>
        </w:tc>
        <w:tc>
          <w:tcPr>
            <w:tcW w:w="6800" w:type="dxa"/>
          </w:tcPr>
          <w:p w14:paraId="454C2CB2" w14:textId="77777777" w:rsidR="00820E00" w:rsidRPr="00E014FB" w:rsidRDefault="00820E00" w:rsidP="003C4186">
            <w:pPr>
              <w:jc w:val="both"/>
              <w:rPr>
                <w:rFonts w:cs="Times New Roman"/>
              </w:rPr>
            </w:pPr>
            <w:r w:rsidRPr="00E014FB">
              <w:rPr>
                <w:rFonts w:eastAsia="Tahoma" w:cs="Times New Roman"/>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820E00" w:rsidRPr="00E014FB" w14:paraId="0E30E4E7" w14:textId="77777777" w:rsidTr="003C4186">
        <w:trPr>
          <w:tblHeader/>
        </w:trPr>
        <w:tc>
          <w:tcPr>
            <w:tcW w:w="272" w:type="dxa"/>
          </w:tcPr>
          <w:p w14:paraId="50AFF4C4" w14:textId="77777777" w:rsidR="00820E00" w:rsidRPr="00E014FB" w:rsidRDefault="00820E00" w:rsidP="003C4186">
            <w:pPr>
              <w:jc w:val="center"/>
              <w:rPr>
                <w:rFonts w:cs="Times New Roman"/>
              </w:rPr>
            </w:pPr>
            <w:r w:rsidRPr="00E014FB">
              <w:rPr>
                <w:rFonts w:eastAsia="Tahoma" w:cs="Times New Roman"/>
                <w:color w:val="000000"/>
                <w:sz w:val="20"/>
                <w:szCs w:val="20"/>
              </w:rPr>
              <w:t>1</w:t>
            </w:r>
          </w:p>
        </w:tc>
        <w:tc>
          <w:tcPr>
            <w:tcW w:w="1903" w:type="dxa"/>
          </w:tcPr>
          <w:p w14:paraId="094DE537" w14:textId="77777777" w:rsidR="00820E00" w:rsidRPr="00E014FB" w:rsidRDefault="00820E00" w:rsidP="003C4186">
            <w:pPr>
              <w:jc w:val="center"/>
              <w:rPr>
                <w:rFonts w:cs="Times New Roman"/>
              </w:rPr>
            </w:pPr>
            <w:r w:rsidRPr="00E014FB">
              <w:rPr>
                <w:rFonts w:eastAsia="Tahoma" w:cs="Times New Roman"/>
                <w:color w:val="000000"/>
                <w:sz w:val="20"/>
                <w:szCs w:val="20"/>
              </w:rPr>
              <w:t>2</w:t>
            </w:r>
          </w:p>
        </w:tc>
        <w:tc>
          <w:tcPr>
            <w:tcW w:w="1224" w:type="dxa"/>
          </w:tcPr>
          <w:p w14:paraId="0C5F1293" w14:textId="77777777" w:rsidR="00820E00" w:rsidRPr="00E014FB" w:rsidRDefault="00820E00" w:rsidP="003C4186">
            <w:pPr>
              <w:jc w:val="center"/>
              <w:rPr>
                <w:rFonts w:cs="Times New Roman"/>
              </w:rPr>
            </w:pPr>
            <w:r w:rsidRPr="00E014FB">
              <w:rPr>
                <w:rFonts w:eastAsia="Tahoma" w:cs="Times New Roman"/>
                <w:color w:val="000000"/>
                <w:sz w:val="20"/>
                <w:szCs w:val="20"/>
              </w:rPr>
              <w:t>3</w:t>
            </w:r>
          </w:p>
        </w:tc>
        <w:tc>
          <w:tcPr>
            <w:tcW w:w="4080" w:type="dxa"/>
          </w:tcPr>
          <w:p w14:paraId="36584F98" w14:textId="77777777" w:rsidR="00820E00" w:rsidRPr="00E014FB" w:rsidRDefault="00820E00" w:rsidP="003C4186">
            <w:pPr>
              <w:jc w:val="center"/>
              <w:rPr>
                <w:rFonts w:cs="Times New Roman"/>
              </w:rPr>
            </w:pPr>
            <w:r w:rsidRPr="00E014FB">
              <w:rPr>
                <w:rFonts w:eastAsia="Tahoma" w:cs="Times New Roman"/>
                <w:color w:val="000000"/>
                <w:sz w:val="20"/>
                <w:szCs w:val="20"/>
              </w:rPr>
              <w:t>4</w:t>
            </w:r>
          </w:p>
        </w:tc>
        <w:tc>
          <w:tcPr>
            <w:tcW w:w="6800" w:type="dxa"/>
          </w:tcPr>
          <w:p w14:paraId="74F24AEA" w14:textId="77777777" w:rsidR="00820E00" w:rsidRPr="00E014FB" w:rsidRDefault="00820E00" w:rsidP="003C4186">
            <w:pPr>
              <w:jc w:val="center"/>
              <w:rPr>
                <w:rFonts w:cs="Times New Roman"/>
              </w:rPr>
            </w:pPr>
            <w:r w:rsidRPr="00E014FB">
              <w:rPr>
                <w:rFonts w:eastAsia="Tahoma" w:cs="Times New Roman"/>
                <w:color w:val="000000"/>
                <w:sz w:val="20"/>
                <w:szCs w:val="20"/>
              </w:rPr>
              <w:t>5</w:t>
            </w:r>
          </w:p>
        </w:tc>
      </w:tr>
      <w:tr w:rsidR="00820E00" w:rsidRPr="00E014FB" w14:paraId="62C94B04" w14:textId="77777777" w:rsidTr="003C4186">
        <w:tc>
          <w:tcPr>
            <w:tcW w:w="272" w:type="dxa"/>
            <w:vMerge w:val="restart"/>
          </w:tcPr>
          <w:p w14:paraId="04CA28FF" w14:textId="77777777" w:rsidR="00820E00" w:rsidRPr="00E014FB" w:rsidRDefault="00820E00" w:rsidP="003C4186">
            <w:pPr>
              <w:jc w:val="center"/>
              <w:rPr>
                <w:rFonts w:cs="Times New Roman"/>
              </w:rPr>
            </w:pPr>
            <w:r w:rsidRPr="00E014FB">
              <w:rPr>
                <w:rFonts w:eastAsia="Tahoma" w:cs="Times New Roman"/>
                <w:color w:val="000000"/>
                <w:sz w:val="20"/>
                <w:szCs w:val="20"/>
              </w:rPr>
              <w:t>1.</w:t>
            </w:r>
          </w:p>
        </w:tc>
        <w:tc>
          <w:tcPr>
            <w:tcW w:w="1903" w:type="dxa"/>
            <w:vMerge w:val="restart"/>
          </w:tcPr>
          <w:p w14:paraId="5A935F28" w14:textId="77777777" w:rsidR="00820E00" w:rsidRPr="00E014FB" w:rsidRDefault="00820E00" w:rsidP="003C4186">
            <w:pPr>
              <w:rPr>
                <w:rFonts w:cs="Times New Roman"/>
              </w:rPr>
            </w:pPr>
            <w:r w:rsidRPr="00E014FB">
              <w:rPr>
                <w:rFonts w:eastAsia="Tahoma" w:cs="Times New Roman"/>
                <w:color w:val="000000"/>
                <w:sz w:val="20"/>
                <w:szCs w:val="20"/>
              </w:rPr>
              <w:t>Историко-культурная деятельность</w:t>
            </w:r>
          </w:p>
        </w:tc>
        <w:tc>
          <w:tcPr>
            <w:tcW w:w="1224" w:type="dxa"/>
            <w:vMerge w:val="restart"/>
          </w:tcPr>
          <w:p w14:paraId="62B654ED" w14:textId="77777777" w:rsidR="00820E00" w:rsidRPr="00E014FB" w:rsidRDefault="00820E00" w:rsidP="003C4186">
            <w:pPr>
              <w:rPr>
                <w:rFonts w:cs="Times New Roman"/>
              </w:rPr>
            </w:pPr>
            <w:r w:rsidRPr="00E014FB">
              <w:rPr>
                <w:rFonts w:eastAsia="Tahoma" w:cs="Times New Roman"/>
                <w:color w:val="000000"/>
                <w:sz w:val="20"/>
                <w:szCs w:val="20"/>
              </w:rPr>
              <w:t>9.3</w:t>
            </w:r>
          </w:p>
        </w:tc>
        <w:tc>
          <w:tcPr>
            <w:tcW w:w="4080" w:type="dxa"/>
            <w:vMerge w:val="restart"/>
          </w:tcPr>
          <w:p w14:paraId="07E4E84F" w14:textId="77777777" w:rsidR="00820E00" w:rsidRPr="00E014FB" w:rsidRDefault="00820E00" w:rsidP="003C4186">
            <w:pPr>
              <w:rPr>
                <w:rFonts w:cs="Times New Roman"/>
              </w:rPr>
            </w:pPr>
            <w:r w:rsidRPr="00E014FB">
              <w:rPr>
                <w:rFonts w:eastAsia="Tahoma" w:cs="Times New Roman"/>
                <w:color w:val="000000"/>
                <w:sz w:val="20"/>
                <w:szCs w:val="20"/>
              </w:rPr>
              <w:t xml:space="preserve">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 </w:t>
            </w:r>
          </w:p>
        </w:tc>
        <w:tc>
          <w:tcPr>
            <w:tcW w:w="6800" w:type="dxa"/>
          </w:tcPr>
          <w:p w14:paraId="73B0DADD"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 кв.м.</w:t>
            </w:r>
          </w:p>
        </w:tc>
      </w:tr>
      <w:tr w:rsidR="00820E00" w:rsidRPr="00E014FB" w14:paraId="47B42F11" w14:textId="77777777" w:rsidTr="003C4186">
        <w:tc>
          <w:tcPr>
            <w:tcW w:w="272" w:type="dxa"/>
            <w:vMerge/>
          </w:tcPr>
          <w:p w14:paraId="5F4FC6AC" w14:textId="77777777" w:rsidR="00820E00" w:rsidRPr="00E014FB" w:rsidRDefault="00820E00" w:rsidP="003C4186">
            <w:pPr>
              <w:rPr>
                <w:rFonts w:cs="Times New Roman"/>
              </w:rPr>
            </w:pPr>
          </w:p>
        </w:tc>
        <w:tc>
          <w:tcPr>
            <w:tcW w:w="1903" w:type="dxa"/>
            <w:vMerge/>
          </w:tcPr>
          <w:p w14:paraId="128595BF" w14:textId="77777777" w:rsidR="00820E00" w:rsidRPr="00E014FB" w:rsidRDefault="00820E00" w:rsidP="003C4186">
            <w:pPr>
              <w:rPr>
                <w:rFonts w:cs="Times New Roman"/>
              </w:rPr>
            </w:pPr>
          </w:p>
        </w:tc>
        <w:tc>
          <w:tcPr>
            <w:tcW w:w="1224" w:type="dxa"/>
            <w:vMerge/>
          </w:tcPr>
          <w:p w14:paraId="29CE6B06" w14:textId="77777777" w:rsidR="00820E00" w:rsidRPr="00E014FB" w:rsidRDefault="00820E00" w:rsidP="003C4186">
            <w:pPr>
              <w:rPr>
                <w:rFonts w:cs="Times New Roman"/>
              </w:rPr>
            </w:pPr>
          </w:p>
        </w:tc>
        <w:tc>
          <w:tcPr>
            <w:tcW w:w="4080" w:type="dxa"/>
            <w:vMerge/>
          </w:tcPr>
          <w:p w14:paraId="6EEC8637" w14:textId="77777777" w:rsidR="00820E00" w:rsidRPr="00E014FB" w:rsidRDefault="00820E00" w:rsidP="003C4186">
            <w:pPr>
              <w:rPr>
                <w:rFonts w:cs="Times New Roman"/>
              </w:rPr>
            </w:pPr>
          </w:p>
        </w:tc>
        <w:tc>
          <w:tcPr>
            <w:tcW w:w="6800" w:type="dxa"/>
          </w:tcPr>
          <w:p w14:paraId="02E5DF4D"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20000 кв.м.</w:t>
            </w:r>
          </w:p>
        </w:tc>
      </w:tr>
      <w:tr w:rsidR="00820E00" w:rsidRPr="00E014FB" w14:paraId="289DE600" w14:textId="77777777" w:rsidTr="003C4186">
        <w:tc>
          <w:tcPr>
            <w:tcW w:w="272" w:type="dxa"/>
            <w:vMerge/>
          </w:tcPr>
          <w:p w14:paraId="667E6B74" w14:textId="77777777" w:rsidR="00820E00" w:rsidRPr="00E014FB" w:rsidRDefault="00820E00" w:rsidP="003C4186">
            <w:pPr>
              <w:rPr>
                <w:rFonts w:cs="Times New Roman"/>
              </w:rPr>
            </w:pPr>
          </w:p>
        </w:tc>
        <w:tc>
          <w:tcPr>
            <w:tcW w:w="1903" w:type="dxa"/>
            <w:vMerge/>
          </w:tcPr>
          <w:p w14:paraId="1AED2E8A" w14:textId="77777777" w:rsidR="00820E00" w:rsidRPr="00E014FB" w:rsidRDefault="00820E00" w:rsidP="003C4186">
            <w:pPr>
              <w:rPr>
                <w:rFonts w:cs="Times New Roman"/>
              </w:rPr>
            </w:pPr>
          </w:p>
        </w:tc>
        <w:tc>
          <w:tcPr>
            <w:tcW w:w="1224" w:type="dxa"/>
            <w:vMerge/>
          </w:tcPr>
          <w:p w14:paraId="181F1F1B" w14:textId="77777777" w:rsidR="00820E00" w:rsidRPr="00E014FB" w:rsidRDefault="00820E00" w:rsidP="003C4186">
            <w:pPr>
              <w:rPr>
                <w:rFonts w:cs="Times New Roman"/>
              </w:rPr>
            </w:pPr>
          </w:p>
        </w:tc>
        <w:tc>
          <w:tcPr>
            <w:tcW w:w="4080" w:type="dxa"/>
            <w:vMerge/>
          </w:tcPr>
          <w:p w14:paraId="7CF90068" w14:textId="77777777" w:rsidR="00820E00" w:rsidRPr="00E014FB" w:rsidRDefault="00820E00" w:rsidP="003C4186">
            <w:pPr>
              <w:rPr>
                <w:rFonts w:cs="Times New Roman"/>
              </w:rPr>
            </w:pPr>
          </w:p>
        </w:tc>
        <w:tc>
          <w:tcPr>
            <w:tcW w:w="6800" w:type="dxa"/>
          </w:tcPr>
          <w:p w14:paraId="77919F6C" w14:textId="77777777" w:rsidR="00820E00" w:rsidRPr="00E014FB" w:rsidRDefault="00820E00" w:rsidP="003C4186">
            <w:pPr>
              <w:rPr>
                <w:rFonts w:cs="Times New Roman"/>
              </w:rPr>
            </w:pPr>
            <w:r w:rsidRPr="00E014FB">
              <w:rPr>
                <w:rFonts w:eastAsia="Tahoma" w:cs="Times New Roman"/>
                <w:color w:val="000000"/>
                <w:sz w:val="20"/>
                <w:szCs w:val="20"/>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bl>
    <w:p w14:paraId="4C8D59E7" w14:textId="77777777" w:rsidR="00820E00" w:rsidRPr="005F608B" w:rsidRDefault="00820E00" w:rsidP="00820E00">
      <w:pPr>
        <w:rPr>
          <w:rFonts w:cs="Times New Roman"/>
          <w:b/>
          <w:bCs/>
        </w:rPr>
      </w:pPr>
      <w:r w:rsidRPr="005F608B">
        <w:rPr>
          <w:rFonts w:eastAsia="Tahoma" w:cs="Times New Roman"/>
          <w:b/>
          <w:bCs/>
        </w:rPr>
        <w:t>Особенности применения градостроительного регламента</w:t>
      </w:r>
    </w:p>
    <w:p w14:paraId="65BECCD4" w14:textId="77777777" w:rsidR="00820E00" w:rsidRPr="00E014FB" w:rsidRDefault="00820E00" w:rsidP="00820E00">
      <w:pPr>
        <w:jc w:val="both"/>
        <w:rPr>
          <w:rFonts w:cs="Times New Roman"/>
        </w:rPr>
      </w:pPr>
      <w:r w:rsidRPr="00E014FB">
        <w:rPr>
          <w:rFonts w:eastAsia="Tahoma" w:cs="Times New Roman"/>
          <w:color w:val="000000"/>
          <w:sz w:val="20"/>
          <w:szCs w:val="20"/>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63C4E004" w14:textId="77777777" w:rsidR="00820E00" w:rsidRPr="00E014FB" w:rsidRDefault="00820E00" w:rsidP="00820E00">
      <w:pPr>
        <w:jc w:val="both"/>
        <w:rPr>
          <w:rFonts w:cs="Times New Roman"/>
        </w:rPr>
      </w:pPr>
      <w:r w:rsidRPr="00E014FB">
        <w:rPr>
          <w:rFonts w:eastAsia="Tahoma" w:cs="Times New Roman"/>
          <w:color w:val="000000"/>
          <w:sz w:val="20"/>
          <w:szCs w:val="20"/>
        </w:rPr>
        <w:t>При создании архитектурных решений фасадов зданий общественного назначения допускается использовать цветовые гаммы, сочетающиеся с объектами существующей застройки. В цветовом решении входных групп допускается использовать акцентные оттенки. Акцентными оттенками могут быть выделены навесы, отдельные плоскости, информационные конструкции. При использовании двух и более материалов их стыковка должна организовываться в разных (смещённых относительно друг друга на 3 см и более) плоскостях. При этом один из материалов должен быть основным. При применении системы навесного фасада не допускается использовать для панелей пропорции менее 1:2. В отделке фасадов не допускается применение материала с открытыми системами крепления. Материалы с глянцевой поверхностью (за исключением стекла) должны занимать не более 30% площади фасада. Материалы, имитирующие натуральные, должны со-ответствовать им по фактуре (рельефу) поверхности. Допускается использовать отличающиеся друг от друга решения для главных и второстепенных фасадов. При этом решения главного фасада должны дублироваться на второстепенные на глубину не менее 10 м от грани их стыковки. Основной цвет второстепенного фасада должен соответствовать основному цвету главного фасада. Запрещено использовать при отделке фасадов жилых и общественных зданий: плёнку, профилированные листы, асбестоцементные листы, металлический сайдинг, пластиковый (виниловый) сайдинг, сотовый поликарбонат, профилированный поликарбонат, ПВХ-панели, крупная фракция штукатурки «фактурная шуба», крупная фракция штукатурки «короед», глянцевые керамогранитные плиты, стекломагнезитовые листы, ондулин, сланцевая кровля, шифер, фанера, вагонка, керамическая черепица, цветное остекление, зеркальное остекление, тонированное в массе остекление, резиновая плитка. Не допускается установка дверных заполнений с остеклением менее 70% полотна (за исключением дверных проёмов к техническим помещениям). Необходимо предусматривать придверные грязезащитные системы. Не допускается устройство радиальных козырьков и навесов.</w:t>
      </w:r>
    </w:p>
    <w:p w14:paraId="12D2F516" w14:textId="77777777" w:rsidR="00820E00" w:rsidRPr="00E014FB" w:rsidRDefault="00820E00" w:rsidP="00820E00">
      <w:pPr>
        <w:jc w:val="both"/>
        <w:rPr>
          <w:rFonts w:cs="Times New Roman"/>
        </w:rPr>
      </w:pPr>
      <w:r w:rsidRPr="00E014FB">
        <w:rPr>
          <w:rFonts w:eastAsia="Tahoma" w:cs="Times New Roman"/>
          <w:color w:val="000000"/>
          <w:sz w:val="20"/>
          <w:szCs w:val="20"/>
        </w:rPr>
        <w:t>Элементы систем кондиционирования (наружные блоки систем кондиционирования и вентиляции, отверстия для монтажа бризера), а также антенны должны:</w:t>
      </w:r>
    </w:p>
    <w:p w14:paraId="42111B98" w14:textId="77777777" w:rsidR="00820E00" w:rsidRPr="00E014FB" w:rsidRDefault="00820E00" w:rsidP="00820E00">
      <w:pPr>
        <w:jc w:val="both"/>
        <w:rPr>
          <w:rFonts w:cs="Times New Roman"/>
        </w:rPr>
      </w:pPr>
      <w:r w:rsidRPr="00E014FB">
        <w:rPr>
          <w:rFonts w:eastAsia="Tahoma" w:cs="Times New Roman"/>
          <w:color w:val="000000"/>
          <w:sz w:val="20"/>
          <w:szCs w:val="20"/>
        </w:rPr>
        <w:t>- размещаться упорядоченно, с привязкой к архитектурному решению фасада и единой композиционной (вертикальной, горизонтальной) системе осей;</w:t>
      </w:r>
    </w:p>
    <w:p w14:paraId="255C5E74" w14:textId="77777777" w:rsidR="00820E00" w:rsidRPr="00E014FB" w:rsidRDefault="00820E00" w:rsidP="00820E00">
      <w:pPr>
        <w:jc w:val="both"/>
        <w:rPr>
          <w:rFonts w:cs="Times New Roman"/>
        </w:rPr>
      </w:pPr>
      <w:r w:rsidRPr="00E014FB">
        <w:rPr>
          <w:rFonts w:eastAsia="Tahoma" w:cs="Times New Roman"/>
          <w:color w:val="000000"/>
          <w:sz w:val="20"/>
          <w:szCs w:val="20"/>
        </w:rPr>
        <w:t>- размещаться с использованием стандартных конструкций крепления и с использованием маскирующих ограждений;</w:t>
      </w:r>
    </w:p>
    <w:p w14:paraId="63A03F83" w14:textId="77777777" w:rsidR="00820E00" w:rsidRPr="00E014FB" w:rsidRDefault="00820E00" w:rsidP="00820E00">
      <w:pPr>
        <w:jc w:val="both"/>
        <w:rPr>
          <w:rFonts w:cs="Times New Roman"/>
        </w:rPr>
      </w:pPr>
      <w:r w:rsidRPr="00E014FB">
        <w:rPr>
          <w:rFonts w:eastAsia="Tahoma" w:cs="Times New Roman"/>
          <w:color w:val="000000"/>
          <w:sz w:val="20"/>
          <w:szCs w:val="20"/>
        </w:rPr>
        <w:t>- оснащаться кабель-каналами, скрытыми за фасадом или замаскированными в тон колера соответствующей плоскости фасада.</w:t>
      </w:r>
    </w:p>
    <w:p w14:paraId="15B16759" w14:textId="77777777" w:rsidR="00820E00" w:rsidRPr="00E014FB" w:rsidRDefault="00820E00" w:rsidP="00820E00">
      <w:pPr>
        <w:jc w:val="both"/>
        <w:rPr>
          <w:rFonts w:cs="Times New Roman"/>
        </w:rPr>
      </w:pPr>
      <w:r w:rsidRPr="00E014FB">
        <w:rPr>
          <w:rFonts w:eastAsia="Tahoma" w:cs="Times New Roman"/>
          <w:color w:val="000000"/>
          <w:sz w:val="20"/>
          <w:szCs w:val="20"/>
        </w:rPr>
        <w:t>Маскирующие ограждения кондиционерных блоков – решётки, жалюзи, корзины – должны устанавливаться в целях сохранения архитектурного облика объекта. Маскирующие ограждения должны иметь окраску, соответствующую одному из колеров элементов здания (стен, перекрытий, элементов окон, цоколя).</w:t>
      </w:r>
    </w:p>
    <w:p w14:paraId="51D6843E"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Все элементы окон (за исключением стекла) должны выполняться в едином цветовом решении. Допускается применение разных цветов для разных по назначению групп проёмов либо отличающегося цвета для окон первого этажа. Не допускается использование цветного (тонированного в массе), зеркального остекления. Цветовое решение должно осуществляться в нейтральных (с максимальной прозрачностью, без искажения цвета) и серых оттенках. </w:t>
      </w:r>
    </w:p>
    <w:p w14:paraId="2D9C203B"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Предусмотреть цветовое решение цоколя, соответствующее одному из колеров элементов здания. </w:t>
      </w:r>
    </w:p>
    <w:p w14:paraId="598D4BE0"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Все элементы кровли зданий любого назначения должны выполняться в едином цветовом решении.  </w:t>
      </w:r>
    </w:p>
    <w:p w14:paraId="1CA4C56A" w14:textId="77777777" w:rsidR="00820E00" w:rsidRPr="00E014FB" w:rsidRDefault="00820E00" w:rsidP="00820E00">
      <w:pPr>
        <w:jc w:val="both"/>
        <w:rPr>
          <w:rFonts w:cs="Times New Roman"/>
        </w:rPr>
      </w:pPr>
      <w:r w:rsidRPr="00E014FB">
        <w:rPr>
          <w:rFonts w:eastAsia="Tahoma" w:cs="Times New Roman"/>
          <w:color w:val="000000"/>
          <w:sz w:val="20"/>
          <w:szCs w:val="20"/>
        </w:rPr>
        <w:t>Цветовое решение элементов системы наружного водоотведения должно осуществляться в соответствии с одним из колеров элементов здания (стен или кровли).</w:t>
      </w:r>
    </w:p>
    <w:p w14:paraId="783642B4"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Обязательным к обеспечению зданий общественного назначения является функциональное освещение.  Оно включает в себя освещение входных групп, эвакуационных выходов, вывесок, указателей и т.д. Подсветка осуществляется белым с цветовой температурой (Тц) в диапазоне 2000-2700 К.   </w:t>
      </w:r>
    </w:p>
    <w:p w14:paraId="54A9F35E" w14:textId="77777777" w:rsidR="00820E00" w:rsidRPr="00E014FB" w:rsidRDefault="00820E00" w:rsidP="00820E00">
      <w:pPr>
        <w:jc w:val="both"/>
        <w:rPr>
          <w:rFonts w:cs="Times New Roman"/>
        </w:rPr>
      </w:pPr>
      <w:r w:rsidRPr="00E014FB">
        <w:rPr>
          <w:rFonts w:eastAsia="Tahoma" w:cs="Times New Roman"/>
          <w:color w:val="000000"/>
          <w:sz w:val="20"/>
          <w:szCs w:val="20"/>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16EA4048"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Во всех территориальных зонах требуемое, количество машиномест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поселений». </w:t>
      </w:r>
    </w:p>
    <w:p w14:paraId="33B0C98C"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2030CCF6" w14:textId="77777777" w:rsidR="00820E00" w:rsidRPr="00E014FB" w:rsidRDefault="00820E00" w:rsidP="00820E00">
      <w:pPr>
        <w:jc w:val="both"/>
        <w:rPr>
          <w:rFonts w:cs="Times New Roman"/>
        </w:rPr>
      </w:pPr>
      <w:r w:rsidRPr="00E014FB">
        <w:rPr>
          <w:rFonts w:eastAsia="Tahoma" w:cs="Times New Roman"/>
          <w:color w:val="000000"/>
          <w:sz w:val="20"/>
          <w:szCs w:val="20"/>
        </w:rPr>
        <w:t>- в границах территорий общего пользования;</w:t>
      </w:r>
    </w:p>
    <w:p w14:paraId="0B33CFB0" w14:textId="77777777" w:rsidR="00820E00" w:rsidRPr="00E014FB" w:rsidRDefault="00820E00" w:rsidP="00820E00">
      <w:pPr>
        <w:jc w:val="both"/>
        <w:rPr>
          <w:rFonts w:cs="Times New Roman"/>
        </w:rPr>
      </w:pPr>
      <w:r w:rsidRPr="00E014FB">
        <w:rPr>
          <w:rFonts w:eastAsia="Tahoma" w:cs="Times New Roman"/>
          <w:color w:val="000000"/>
          <w:sz w:val="20"/>
          <w:szCs w:val="20"/>
        </w:rPr>
        <w:t>- предназначенные для размещения линейных объектов и (или) занятые линейными объектами.</w:t>
      </w:r>
    </w:p>
    <w:p w14:paraId="5DB35001" w14:textId="77777777" w:rsidR="00820E00" w:rsidRPr="00E014FB" w:rsidRDefault="00820E00" w:rsidP="00820E00">
      <w:pPr>
        <w:jc w:val="both"/>
        <w:rPr>
          <w:rFonts w:cs="Times New Roman"/>
        </w:rPr>
      </w:pPr>
      <w:r w:rsidRPr="00E014FB">
        <w:rPr>
          <w:rFonts w:eastAsia="Tahoma" w:cs="Times New Roman"/>
          <w:color w:val="000000"/>
          <w:sz w:val="20"/>
          <w:szCs w:val="20"/>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431111A0" w14:textId="77777777" w:rsidR="00820E00" w:rsidRPr="00D27014" w:rsidRDefault="00820E00" w:rsidP="00820E00">
      <w:pPr>
        <w:rPr>
          <w:rFonts w:cs="Times New Roman"/>
          <w:b/>
          <w:bCs/>
        </w:rPr>
      </w:pPr>
      <w:r w:rsidRPr="00D27014">
        <w:rPr>
          <w:rFonts w:eastAsia="Tahoma" w:cs="Times New Roman"/>
          <w:b/>
          <w:bCs/>
        </w:rPr>
        <w:t>Требования к архитектурно-градостроительному облику объектов капитального строительства</w:t>
      </w:r>
    </w:p>
    <w:p w14:paraId="00DE0A1C" w14:textId="77777777" w:rsidR="00820E00" w:rsidRPr="00E014FB" w:rsidRDefault="00820E00" w:rsidP="00820E00">
      <w:pPr>
        <w:jc w:val="both"/>
        <w:rPr>
          <w:rFonts w:cs="Times New Roman"/>
        </w:rPr>
      </w:pPr>
      <w:r w:rsidRPr="00E014FB">
        <w:rPr>
          <w:rFonts w:eastAsia="Tahoma" w:cs="Times New Roman"/>
          <w:color w:val="000000"/>
          <w:sz w:val="20"/>
          <w:szCs w:val="20"/>
        </w:rPr>
        <w:t>Параметры принимать согласно статье 30 «Требования к архитектурно-градостроительному облику объекта капитального строительства».</w:t>
      </w:r>
    </w:p>
    <w:p w14:paraId="6136859F" w14:textId="20705CF4" w:rsidR="00820E00" w:rsidRDefault="00820E00" w:rsidP="00820E00">
      <w:pPr>
        <w:rPr>
          <w:rFonts w:cs="Times New Roman"/>
        </w:rPr>
      </w:pPr>
    </w:p>
    <w:p w14:paraId="11AABE0E" w14:textId="5E49E884" w:rsidR="00102A59" w:rsidRDefault="00102A59" w:rsidP="00820E00">
      <w:pPr>
        <w:rPr>
          <w:rFonts w:cs="Times New Roman"/>
        </w:rPr>
      </w:pPr>
    </w:p>
    <w:p w14:paraId="5469EA17" w14:textId="7E67A573" w:rsidR="00102A59" w:rsidRDefault="00102A59" w:rsidP="00820E00">
      <w:pPr>
        <w:rPr>
          <w:rFonts w:cs="Times New Roman"/>
        </w:rPr>
      </w:pPr>
    </w:p>
    <w:p w14:paraId="694317D9" w14:textId="02B84538" w:rsidR="00102A59" w:rsidRDefault="00102A59" w:rsidP="00820E00">
      <w:pPr>
        <w:rPr>
          <w:rFonts w:cs="Times New Roman"/>
        </w:rPr>
      </w:pPr>
    </w:p>
    <w:p w14:paraId="724416C2" w14:textId="37170F22" w:rsidR="00102A59" w:rsidRDefault="00102A59" w:rsidP="00820E00">
      <w:pPr>
        <w:rPr>
          <w:rFonts w:cs="Times New Roman"/>
        </w:rPr>
      </w:pPr>
    </w:p>
    <w:p w14:paraId="0AAC5CA7" w14:textId="7600C670" w:rsidR="00102A59" w:rsidRDefault="00102A59" w:rsidP="00820E00">
      <w:pPr>
        <w:rPr>
          <w:rFonts w:cs="Times New Roman"/>
        </w:rPr>
      </w:pPr>
    </w:p>
    <w:p w14:paraId="16C9BAA4" w14:textId="601A0215" w:rsidR="00102A59" w:rsidRDefault="00102A59" w:rsidP="00820E00">
      <w:pPr>
        <w:rPr>
          <w:rFonts w:cs="Times New Roman"/>
        </w:rPr>
      </w:pPr>
    </w:p>
    <w:p w14:paraId="60CEBB7D" w14:textId="1211106C" w:rsidR="00102A59" w:rsidRDefault="00102A59" w:rsidP="00820E00">
      <w:pPr>
        <w:rPr>
          <w:rFonts w:cs="Times New Roman"/>
        </w:rPr>
      </w:pPr>
    </w:p>
    <w:p w14:paraId="33AFB8A1" w14:textId="74C8A92C" w:rsidR="00102A59" w:rsidRDefault="00102A59" w:rsidP="00820E00">
      <w:pPr>
        <w:rPr>
          <w:rFonts w:cs="Times New Roman"/>
        </w:rPr>
      </w:pPr>
    </w:p>
    <w:p w14:paraId="510EE56F" w14:textId="56E3310A" w:rsidR="00102A59" w:rsidRDefault="00102A59" w:rsidP="00820E00">
      <w:pPr>
        <w:rPr>
          <w:rFonts w:cs="Times New Roman"/>
        </w:rPr>
      </w:pPr>
    </w:p>
    <w:p w14:paraId="64DD4351" w14:textId="6C0D2207" w:rsidR="00102A59" w:rsidRDefault="00102A59" w:rsidP="00820E00">
      <w:pPr>
        <w:rPr>
          <w:rFonts w:cs="Times New Roman"/>
        </w:rPr>
      </w:pPr>
    </w:p>
    <w:p w14:paraId="4EDF4B8C" w14:textId="5F06BBBA" w:rsidR="00102A59" w:rsidRDefault="00102A59" w:rsidP="00820E00">
      <w:pPr>
        <w:rPr>
          <w:rFonts w:cs="Times New Roman"/>
        </w:rPr>
      </w:pPr>
    </w:p>
    <w:p w14:paraId="1035585A" w14:textId="2BA2DB86" w:rsidR="00102A59" w:rsidRDefault="00102A59" w:rsidP="00820E00">
      <w:pPr>
        <w:rPr>
          <w:rFonts w:cs="Times New Roman"/>
        </w:rPr>
      </w:pPr>
    </w:p>
    <w:p w14:paraId="21CC695D" w14:textId="77777777" w:rsidR="00102A59" w:rsidRPr="00E014FB" w:rsidRDefault="00102A59" w:rsidP="00820E00">
      <w:pPr>
        <w:rPr>
          <w:rFonts w:cs="Times New Roman"/>
        </w:rPr>
      </w:pPr>
    </w:p>
    <w:p w14:paraId="03B12079" w14:textId="77777777" w:rsidR="00820E00" w:rsidRPr="00D27014" w:rsidRDefault="00820E00" w:rsidP="00820E00">
      <w:pPr>
        <w:pStyle w:val="39"/>
      </w:pPr>
      <w:bookmarkStart w:id="272" w:name="_Toc184910635"/>
      <w:r w:rsidRPr="003B198F">
        <w:t xml:space="preserve">Статья </w:t>
      </w:r>
      <w:r>
        <w:t>38</w:t>
      </w:r>
      <w:r w:rsidRPr="003B198F">
        <w:t xml:space="preserve">. Градостроительные регламенты. </w:t>
      </w:r>
      <w:r w:rsidRPr="00D27014">
        <w:t>Производственн</w:t>
      </w:r>
      <w:r>
        <w:t>ые</w:t>
      </w:r>
      <w:r w:rsidRPr="00D27014">
        <w:t xml:space="preserve"> зон</w:t>
      </w:r>
      <w:r>
        <w:t>ы.</w:t>
      </w:r>
      <w:bookmarkEnd w:id="272"/>
    </w:p>
    <w:p w14:paraId="3D377CA0" w14:textId="77777777" w:rsidR="00820E00" w:rsidRPr="00D27014" w:rsidRDefault="00820E00" w:rsidP="00820E00">
      <w:pPr>
        <w:jc w:val="center"/>
        <w:rPr>
          <w:rFonts w:cs="Times New Roman"/>
          <w:b/>
          <w:bCs/>
        </w:rPr>
      </w:pPr>
      <w:r w:rsidRPr="00D27014">
        <w:rPr>
          <w:rFonts w:eastAsia="Tahoma" w:cs="Times New Roman"/>
          <w:b/>
          <w:bCs/>
          <w:color w:val="000000"/>
        </w:rPr>
        <w:t>Производственная зона размещения предприятий, производств и объектов III класса опасности (П1.3)</w:t>
      </w:r>
    </w:p>
    <w:p w14:paraId="14B4E895" w14:textId="77777777" w:rsidR="00820E00" w:rsidRPr="00E014FB" w:rsidRDefault="00820E00" w:rsidP="00820E00">
      <w:pPr>
        <w:jc w:val="both"/>
        <w:rPr>
          <w:rFonts w:cs="Times New Roman"/>
        </w:rPr>
      </w:pPr>
      <w:r w:rsidRPr="00E014FB">
        <w:rPr>
          <w:rFonts w:eastAsia="Tahoma" w:cs="Times New Roman"/>
          <w:color w:val="000000"/>
        </w:rPr>
        <w:t>Зона П1.3 выделена для обеспечения правовых условий формирования предприятий, производств и объектов III класса опасности. До-пускается широкий спектр коммерческих услуг, сопровождающих производственную деятельность.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p>
    <w:p w14:paraId="7B4B6987" w14:textId="77777777" w:rsidR="00820E00" w:rsidRPr="00E014FB" w:rsidRDefault="00820E00" w:rsidP="00820E00">
      <w:pPr>
        <w:rPr>
          <w:rFonts w:cs="Times New Roman"/>
        </w:rPr>
      </w:pPr>
    </w:p>
    <w:p w14:paraId="171C523D" w14:textId="77777777" w:rsidR="00820E00" w:rsidRPr="00D27014" w:rsidRDefault="00820E00" w:rsidP="00820E00">
      <w:pPr>
        <w:rPr>
          <w:rFonts w:cs="Times New Roman"/>
          <w:b/>
          <w:bCs/>
        </w:rPr>
      </w:pPr>
      <w:r w:rsidRPr="00D27014">
        <w:rPr>
          <w:rFonts w:eastAsia="Tahoma" w:cs="Times New Roman"/>
          <w:b/>
          <w:bCs/>
        </w:rPr>
        <w:t>Основные виды разрешенного использования земельных участков и объектов капитального строительства</w:t>
      </w:r>
    </w:p>
    <w:tbl>
      <w:tblPr>
        <w:tblStyle w:val="af5"/>
        <w:tblW w:w="5000" w:type="auto"/>
        <w:tblLook w:val="04A0" w:firstRow="1" w:lastRow="0" w:firstColumn="1" w:lastColumn="0" w:noHBand="0" w:noVBand="1"/>
      </w:tblPr>
      <w:tblGrid>
        <w:gridCol w:w="486"/>
        <w:gridCol w:w="2405"/>
        <w:gridCol w:w="1479"/>
        <w:gridCol w:w="4080"/>
        <w:gridCol w:w="6800"/>
      </w:tblGrid>
      <w:tr w:rsidR="00820E00" w:rsidRPr="00E014FB" w14:paraId="485E4184" w14:textId="77777777" w:rsidTr="003C4186">
        <w:trPr>
          <w:tblHeader/>
        </w:trPr>
        <w:tc>
          <w:tcPr>
            <w:tcW w:w="272" w:type="dxa"/>
          </w:tcPr>
          <w:p w14:paraId="348B9ABE" w14:textId="77777777" w:rsidR="00820E00" w:rsidRPr="00E014FB" w:rsidRDefault="00820E00" w:rsidP="003C4186">
            <w:pPr>
              <w:jc w:val="center"/>
              <w:rPr>
                <w:rFonts w:cs="Times New Roman"/>
              </w:rPr>
            </w:pPr>
            <w:r w:rsidRPr="00E014FB">
              <w:rPr>
                <w:rFonts w:eastAsia="Tahoma" w:cs="Times New Roman"/>
                <w:color w:val="000000"/>
                <w:sz w:val="20"/>
                <w:szCs w:val="20"/>
              </w:rPr>
              <w:t>№ п/п</w:t>
            </w:r>
          </w:p>
        </w:tc>
        <w:tc>
          <w:tcPr>
            <w:tcW w:w="1903" w:type="dxa"/>
          </w:tcPr>
          <w:p w14:paraId="6ABC47C8" w14:textId="77777777" w:rsidR="00820E00" w:rsidRPr="00E014FB" w:rsidRDefault="00820E00" w:rsidP="003C4186">
            <w:pPr>
              <w:jc w:val="center"/>
              <w:rPr>
                <w:rFonts w:cs="Times New Roman"/>
              </w:rPr>
            </w:pPr>
            <w:r w:rsidRPr="00E014FB">
              <w:rPr>
                <w:rFonts w:eastAsia="Tahoma" w:cs="Times New Roman"/>
                <w:color w:val="000000"/>
                <w:sz w:val="20"/>
                <w:szCs w:val="20"/>
              </w:rPr>
              <w:t>Наименование вида разрешенного использования</w:t>
            </w:r>
          </w:p>
        </w:tc>
        <w:tc>
          <w:tcPr>
            <w:tcW w:w="1224" w:type="dxa"/>
          </w:tcPr>
          <w:p w14:paraId="541ABEEA" w14:textId="77777777" w:rsidR="00820E00" w:rsidRPr="00E014FB" w:rsidRDefault="00820E00" w:rsidP="003C4186">
            <w:pPr>
              <w:jc w:val="center"/>
              <w:rPr>
                <w:rFonts w:cs="Times New Roman"/>
              </w:rPr>
            </w:pPr>
            <w:r w:rsidRPr="00E014FB">
              <w:rPr>
                <w:rFonts w:eastAsia="Tahoma" w:cs="Times New Roman"/>
                <w:color w:val="000000"/>
                <w:sz w:val="20"/>
                <w:szCs w:val="20"/>
              </w:rPr>
              <w:t>Код вида разрешенного использования</w:t>
            </w:r>
          </w:p>
        </w:tc>
        <w:tc>
          <w:tcPr>
            <w:tcW w:w="4080" w:type="dxa"/>
          </w:tcPr>
          <w:p w14:paraId="211AE922" w14:textId="77777777" w:rsidR="00820E00" w:rsidRPr="00E014FB" w:rsidRDefault="00820E00" w:rsidP="003C4186">
            <w:pPr>
              <w:jc w:val="center"/>
              <w:rPr>
                <w:rFonts w:cs="Times New Roman"/>
              </w:rPr>
            </w:pPr>
            <w:r w:rsidRPr="00E014FB">
              <w:rPr>
                <w:rFonts w:eastAsia="Tahoma" w:cs="Times New Roman"/>
                <w:color w:val="000000"/>
                <w:sz w:val="20"/>
                <w:szCs w:val="20"/>
              </w:rPr>
              <w:t>Описание вида разрешенного использования</w:t>
            </w:r>
          </w:p>
        </w:tc>
        <w:tc>
          <w:tcPr>
            <w:tcW w:w="6800" w:type="dxa"/>
          </w:tcPr>
          <w:p w14:paraId="206E73D4" w14:textId="77777777" w:rsidR="00820E00" w:rsidRPr="00E014FB" w:rsidRDefault="00820E00" w:rsidP="003C4186">
            <w:pPr>
              <w:jc w:val="both"/>
              <w:rPr>
                <w:rFonts w:cs="Times New Roman"/>
              </w:rPr>
            </w:pPr>
            <w:r w:rsidRPr="00E014FB">
              <w:rPr>
                <w:rFonts w:eastAsia="Tahoma" w:cs="Times New Roman"/>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820E00" w:rsidRPr="00E014FB" w14:paraId="30499F77" w14:textId="77777777" w:rsidTr="003C4186">
        <w:trPr>
          <w:tblHeader/>
        </w:trPr>
        <w:tc>
          <w:tcPr>
            <w:tcW w:w="272" w:type="dxa"/>
          </w:tcPr>
          <w:p w14:paraId="630432F4" w14:textId="77777777" w:rsidR="00820E00" w:rsidRPr="00E014FB" w:rsidRDefault="00820E00" w:rsidP="003C4186">
            <w:pPr>
              <w:jc w:val="center"/>
              <w:rPr>
                <w:rFonts w:cs="Times New Roman"/>
              </w:rPr>
            </w:pPr>
            <w:r w:rsidRPr="00E014FB">
              <w:rPr>
                <w:rFonts w:eastAsia="Tahoma" w:cs="Times New Roman"/>
                <w:color w:val="000000"/>
                <w:sz w:val="20"/>
                <w:szCs w:val="20"/>
              </w:rPr>
              <w:t>1</w:t>
            </w:r>
          </w:p>
        </w:tc>
        <w:tc>
          <w:tcPr>
            <w:tcW w:w="1903" w:type="dxa"/>
          </w:tcPr>
          <w:p w14:paraId="332397DA" w14:textId="77777777" w:rsidR="00820E00" w:rsidRPr="00E014FB" w:rsidRDefault="00820E00" w:rsidP="003C4186">
            <w:pPr>
              <w:jc w:val="center"/>
              <w:rPr>
                <w:rFonts w:cs="Times New Roman"/>
              </w:rPr>
            </w:pPr>
            <w:r w:rsidRPr="00E014FB">
              <w:rPr>
                <w:rFonts w:eastAsia="Tahoma" w:cs="Times New Roman"/>
                <w:color w:val="000000"/>
                <w:sz w:val="20"/>
                <w:szCs w:val="20"/>
              </w:rPr>
              <w:t>2</w:t>
            </w:r>
          </w:p>
        </w:tc>
        <w:tc>
          <w:tcPr>
            <w:tcW w:w="1224" w:type="dxa"/>
          </w:tcPr>
          <w:p w14:paraId="77855E88" w14:textId="77777777" w:rsidR="00820E00" w:rsidRPr="00E014FB" w:rsidRDefault="00820E00" w:rsidP="003C4186">
            <w:pPr>
              <w:jc w:val="center"/>
              <w:rPr>
                <w:rFonts w:cs="Times New Roman"/>
              </w:rPr>
            </w:pPr>
            <w:r w:rsidRPr="00E014FB">
              <w:rPr>
                <w:rFonts w:eastAsia="Tahoma" w:cs="Times New Roman"/>
                <w:color w:val="000000"/>
                <w:sz w:val="20"/>
                <w:szCs w:val="20"/>
              </w:rPr>
              <w:t>3</w:t>
            </w:r>
          </w:p>
        </w:tc>
        <w:tc>
          <w:tcPr>
            <w:tcW w:w="4080" w:type="dxa"/>
          </w:tcPr>
          <w:p w14:paraId="52888D87" w14:textId="77777777" w:rsidR="00820E00" w:rsidRPr="00E014FB" w:rsidRDefault="00820E00" w:rsidP="003C4186">
            <w:pPr>
              <w:jc w:val="center"/>
              <w:rPr>
                <w:rFonts w:cs="Times New Roman"/>
              </w:rPr>
            </w:pPr>
            <w:r w:rsidRPr="00E014FB">
              <w:rPr>
                <w:rFonts w:eastAsia="Tahoma" w:cs="Times New Roman"/>
                <w:color w:val="000000"/>
                <w:sz w:val="20"/>
                <w:szCs w:val="20"/>
              </w:rPr>
              <w:t>4</w:t>
            </w:r>
          </w:p>
        </w:tc>
        <w:tc>
          <w:tcPr>
            <w:tcW w:w="6800" w:type="dxa"/>
          </w:tcPr>
          <w:p w14:paraId="5BAA5347" w14:textId="77777777" w:rsidR="00820E00" w:rsidRPr="00E014FB" w:rsidRDefault="00820E00" w:rsidP="003C4186">
            <w:pPr>
              <w:jc w:val="center"/>
              <w:rPr>
                <w:rFonts w:cs="Times New Roman"/>
              </w:rPr>
            </w:pPr>
            <w:r w:rsidRPr="00E014FB">
              <w:rPr>
                <w:rFonts w:eastAsia="Tahoma" w:cs="Times New Roman"/>
                <w:color w:val="000000"/>
                <w:sz w:val="20"/>
                <w:szCs w:val="20"/>
              </w:rPr>
              <w:t>5</w:t>
            </w:r>
          </w:p>
        </w:tc>
      </w:tr>
      <w:tr w:rsidR="00820E00" w:rsidRPr="00E014FB" w14:paraId="2C59F17C" w14:textId="77777777" w:rsidTr="003C4186">
        <w:tc>
          <w:tcPr>
            <w:tcW w:w="272" w:type="dxa"/>
            <w:vMerge w:val="restart"/>
          </w:tcPr>
          <w:p w14:paraId="13775573" w14:textId="77777777" w:rsidR="00820E00" w:rsidRPr="00E014FB" w:rsidRDefault="00820E00" w:rsidP="003C4186">
            <w:pPr>
              <w:jc w:val="center"/>
              <w:rPr>
                <w:rFonts w:cs="Times New Roman"/>
              </w:rPr>
            </w:pPr>
            <w:r w:rsidRPr="00E014FB">
              <w:rPr>
                <w:rFonts w:eastAsia="Tahoma" w:cs="Times New Roman"/>
                <w:color w:val="000000"/>
                <w:sz w:val="20"/>
                <w:szCs w:val="20"/>
              </w:rPr>
              <w:t>1.</w:t>
            </w:r>
          </w:p>
        </w:tc>
        <w:tc>
          <w:tcPr>
            <w:tcW w:w="1903" w:type="dxa"/>
            <w:vMerge w:val="restart"/>
          </w:tcPr>
          <w:p w14:paraId="6415DF9D" w14:textId="77777777" w:rsidR="00820E00" w:rsidRPr="00E014FB" w:rsidRDefault="00820E00" w:rsidP="003C4186">
            <w:pPr>
              <w:rPr>
                <w:rFonts w:cs="Times New Roman"/>
              </w:rPr>
            </w:pPr>
            <w:r w:rsidRPr="00E014FB">
              <w:rPr>
                <w:rFonts w:eastAsia="Tahoma" w:cs="Times New Roman"/>
                <w:color w:val="000000"/>
                <w:sz w:val="20"/>
                <w:szCs w:val="20"/>
              </w:rPr>
              <w:t>Предоставление коммунальных услуг</w:t>
            </w:r>
          </w:p>
        </w:tc>
        <w:tc>
          <w:tcPr>
            <w:tcW w:w="1224" w:type="dxa"/>
            <w:vMerge w:val="restart"/>
          </w:tcPr>
          <w:p w14:paraId="363064C6" w14:textId="77777777" w:rsidR="00820E00" w:rsidRPr="00E014FB" w:rsidRDefault="00820E00" w:rsidP="003C4186">
            <w:pPr>
              <w:rPr>
                <w:rFonts w:cs="Times New Roman"/>
              </w:rPr>
            </w:pPr>
            <w:r w:rsidRPr="00E014FB">
              <w:rPr>
                <w:rFonts w:eastAsia="Tahoma" w:cs="Times New Roman"/>
                <w:color w:val="000000"/>
                <w:sz w:val="20"/>
                <w:szCs w:val="20"/>
              </w:rPr>
              <w:t>3.1.1</w:t>
            </w:r>
          </w:p>
        </w:tc>
        <w:tc>
          <w:tcPr>
            <w:tcW w:w="4080" w:type="dxa"/>
            <w:vMerge w:val="restart"/>
          </w:tcPr>
          <w:p w14:paraId="7996D87E" w14:textId="77777777" w:rsidR="00820E00" w:rsidRPr="00E014FB" w:rsidRDefault="00820E00" w:rsidP="003C4186">
            <w:pPr>
              <w:rPr>
                <w:rFonts w:cs="Times New Roman"/>
              </w:rPr>
            </w:pPr>
            <w:r w:rsidRPr="00E014FB">
              <w:rPr>
                <w:rFonts w:eastAsia="Tahoma" w:cs="Times New Roman"/>
                <w:color w:val="000000"/>
                <w:sz w:val="20"/>
                <w:szCs w:val="20"/>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6800" w:type="dxa"/>
          </w:tcPr>
          <w:p w14:paraId="2AFC4E70"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 кв.м.</w:t>
            </w:r>
          </w:p>
        </w:tc>
      </w:tr>
      <w:tr w:rsidR="00820E00" w:rsidRPr="00E014FB" w14:paraId="1B114EC9" w14:textId="77777777" w:rsidTr="003C4186">
        <w:tc>
          <w:tcPr>
            <w:tcW w:w="272" w:type="dxa"/>
            <w:vMerge/>
          </w:tcPr>
          <w:p w14:paraId="1191F0E0" w14:textId="77777777" w:rsidR="00820E00" w:rsidRPr="00E014FB" w:rsidRDefault="00820E00" w:rsidP="003C4186">
            <w:pPr>
              <w:rPr>
                <w:rFonts w:cs="Times New Roman"/>
              </w:rPr>
            </w:pPr>
          </w:p>
        </w:tc>
        <w:tc>
          <w:tcPr>
            <w:tcW w:w="1903" w:type="dxa"/>
            <w:vMerge/>
          </w:tcPr>
          <w:p w14:paraId="26D27826" w14:textId="77777777" w:rsidR="00820E00" w:rsidRPr="00E014FB" w:rsidRDefault="00820E00" w:rsidP="003C4186">
            <w:pPr>
              <w:rPr>
                <w:rFonts w:cs="Times New Roman"/>
              </w:rPr>
            </w:pPr>
          </w:p>
        </w:tc>
        <w:tc>
          <w:tcPr>
            <w:tcW w:w="1224" w:type="dxa"/>
            <w:vMerge/>
          </w:tcPr>
          <w:p w14:paraId="73581B2D" w14:textId="77777777" w:rsidR="00820E00" w:rsidRPr="00E014FB" w:rsidRDefault="00820E00" w:rsidP="003C4186">
            <w:pPr>
              <w:rPr>
                <w:rFonts w:cs="Times New Roman"/>
              </w:rPr>
            </w:pPr>
          </w:p>
        </w:tc>
        <w:tc>
          <w:tcPr>
            <w:tcW w:w="4080" w:type="dxa"/>
            <w:vMerge/>
          </w:tcPr>
          <w:p w14:paraId="1617713B" w14:textId="77777777" w:rsidR="00820E00" w:rsidRPr="00E014FB" w:rsidRDefault="00820E00" w:rsidP="003C4186">
            <w:pPr>
              <w:rPr>
                <w:rFonts w:cs="Times New Roman"/>
              </w:rPr>
            </w:pPr>
          </w:p>
        </w:tc>
        <w:tc>
          <w:tcPr>
            <w:tcW w:w="6800" w:type="dxa"/>
          </w:tcPr>
          <w:p w14:paraId="1C5F9CDB"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10000 кв.м.</w:t>
            </w:r>
          </w:p>
        </w:tc>
      </w:tr>
      <w:tr w:rsidR="00820E00" w:rsidRPr="00E014FB" w14:paraId="0BA41BE2" w14:textId="77777777" w:rsidTr="003C4186">
        <w:tc>
          <w:tcPr>
            <w:tcW w:w="272" w:type="dxa"/>
            <w:vMerge/>
          </w:tcPr>
          <w:p w14:paraId="0208249A" w14:textId="77777777" w:rsidR="00820E00" w:rsidRPr="00E014FB" w:rsidRDefault="00820E00" w:rsidP="003C4186">
            <w:pPr>
              <w:rPr>
                <w:rFonts w:cs="Times New Roman"/>
              </w:rPr>
            </w:pPr>
          </w:p>
        </w:tc>
        <w:tc>
          <w:tcPr>
            <w:tcW w:w="1903" w:type="dxa"/>
            <w:vMerge/>
          </w:tcPr>
          <w:p w14:paraId="0D70E889" w14:textId="77777777" w:rsidR="00820E00" w:rsidRPr="00E014FB" w:rsidRDefault="00820E00" w:rsidP="003C4186">
            <w:pPr>
              <w:rPr>
                <w:rFonts w:cs="Times New Roman"/>
              </w:rPr>
            </w:pPr>
          </w:p>
        </w:tc>
        <w:tc>
          <w:tcPr>
            <w:tcW w:w="1224" w:type="dxa"/>
            <w:vMerge/>
          </w:tcPr>
          <w:p w14:paraId="3F959947" w14:textId="77777777" w:rsidR="00820E00" w:rsidRPr="00E014FB" w:rsidRDefault="00820E00" w:rsidP="003C4186">
            <w:pPr>
              <w:rPr>
                <w:rFonts w:cs="Times New Roman"/>
              </w:rPr>
            </w:pPr>
          </w:p>
        </w:tc>
        <w:tc>
          <w:tcPr>
            <w:tcW w:w="4080" w:type="dxa"/>
            <w:vMerge/>
          </w:tcPr>
          <w:p w14:paraId="69260A8A" w14:textId="77777777" w:rsidR="00820E00" w:rsidRPr="00E014FB" w:rsidRDefault="00820E00" w:rsidP="003C4186">
            <w:pPr>
              <w:rPr>
                <w:rFonts w:cs="Times New Roman"/>
              </w:rPr>
            </w:pPr>
          </w:p>
        </w:tc>
        <w:tc>
          <w:tcPr>
            <w:tcW w:w="6800" w:type="dxa"/>
          </w:tcPr>
          <w:p w14:paraId="736F307D"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4 м.</w:t>
            </w:r>
          </w:p>
        </w:tc>
      </w:tr>
      <w:tr w:rsidR="00820E00" w:rsidRPr="00E014FB" w14:paraId="483C7D0C" w14:textId="77777777" w:rsidTr="003C4186">
        <w:tc>
          <w:tcPr>
            <w:tcW w:w="272" w:type="dxa"/>
            <w:vMerge/>
          </w:tcPr>
          <w:p w14:paraId="31CE52F1" w14:textId="77777777" w:rsidR="00820E00" w:rsidRPr="00E014FB" w:rsidRDefault="00820E00" w:rsidP="003C4186">
            <w:pPr>
              <w:rPr>
                <w:rFonts w:cs="Times New Roman"/>
              </w:rPr>
            </w:pPr>
          </w:p>
        </w:tc>
        <w:tc>
          <w:tcPr>
            <w:tcW w:w="1903" w:type="dxa"/>
            <w:vMerge/>
          </w:tcPr>
          <w:p w14:paraId="5350B6F9" w14:textId="77777777" w:rsidR="00820E00" w:rsidRPr="00E014FB" w:rsidRDefault="00820E00" w:rsidP="003C4186">
            <w:pPr>
              <w:rPr>
                <w:rFonts w:cs="Times New Roman"/>
              </w:rPr>
            </w:pPr>
          </w:p>
        </w:tc>
        <w:tc>
          <w:tcPr>
            <w:tcW w:w="1224" w:type="dxa"/>
            <w:vMerge/>
          </w:tcPr>
          <w:p w14:paraId="5A885CFA" w14:textId="77777777" w:rsidR="00820E00" w:rsidRPr="00E014FB" w:rsidRDefault="00820E00" w:rsidP="003C4186">
            <w:pPr>
              <w:rPr>
                <w:rFonts w:cs="Times New Roman"/>
              </w:rPr>
            </w:pPr>
          </w:p>
        </w:tc>
        <w:tc>
          <w:tcPr>
            <w:tcW w:w="4080" w:type="dxa"/>
            <w:vMerge/>
          </w:tcPr>
          <w:p w14:paraId="3C63B996" w14:textId="77777777" w:rsidR="00820E00" w:rsidRPr="00E014FB" w:rsidRDefault="00820E00" w:rsidP="003C4186">
            <w:pPr>
              <w:rPr>
                <w:rFonts w:cs="Times New Roman"/>
              </w:rPr>
            </w:pPr>
          </w:p>
        </w:tc>
        <w:tc>
          <w:tcPr>
            <w:tcW w:w="6800" w:type="dxa"/>
          </w:tcPr>
          <w:p w14:paraId="58D3965E"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2 этажа.</w:t>
            </w:r>
          </w:p>
        </w:tc>
      </w:tr>
      <w:tr w:rsidR="00820E00" w:rsidRPr="00E014FB" w14:paraId="36D33500" w14:textId="77777777" w:rsidTr="003C4186">
        <w:tc>
          <w:tcPr>
            <w:tcW w:w="272" w:type="dxa"/>
            <w:vMerge/>
          </w:tcPr>
          <w:p w14:paraId="53961A96" w14:textId="77777777" w:rsidR="00820E00" w:rsidRPr="00E014FB" w:rsidRDefault="00820E00" w:rsidP="003C4186">
            <w:pPr>
              <w:rPr>
                <w:rFonts w:cs="Times New Roman"/>
              </w:rPr>
            </w:pPr>
          </w:p>
        </w:tc>
        <w:tc>
          <w:tcPr>
            <w:tcW w:w="1903" w:type="dxa"/>
            <w:vMerge/>
          </w:tcPr>
          <w:p w14:paraId="4086D58B" w14:textId="77777777" w:rsidR="00820E00" w:rsidRPr="00E014FB" w:rsidRDefault="00820E00" w:rsidP="003C4186">
            <w:pPr>
              <w:rPr>
                <w:rFonts w:cs="Times New Roman"/>
              </w:rPr>
            </w:pPr>
          </w:p>
        </w:tc>
        <w:tc>
          <w:tcPr>
            <w:tcW w:w="1224" w:type="dxa"/>
            <w:vMerge/>
          </w:tcPr>
          <w:p w14:paraId="0FBB024D" w14:textId="77777777" w:rsidR="00820E00" w:rsidRPr="00E014FB" w:rsidRDefault="00820E00" w:rsidP="003C4186">
            <w:pPr>
              <w:rPr>
                <w:rFonts w:cs="Times New Roman"/>
              </w:rPr>
            </w:pPr>
          </w:p>
        </w:tc>
        <w:tc>
          <w:tcPr>
            <w:tcW w:w="4080" w:type="dxa"/>
            <w:vMerge/>
          </w:tcPr>
          <w:p w14:paraId="1453FE6B" w14:textId="77777777" w:rsidR="00820E00" w:rsidRPr="00E014FB" w:rsidRDefault="00820E00" w:rsidP="003C4186">
            <w:pPr>
              <w:rPr>
                <w:rFonts w:cs="Times New Roman"/>
              </w:rPr>
            </w:pPr>
          </w:p>
        </w:tc>
        <w:tc>
          <w:tcPr>
            <w:tcW w:w="6800" w:type="dxa"/>
          </w:tcPr>
          <w:p w14:paraId="75541C6B"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20 м.</w:t>
            </w:r>
          </w:p>
        </w:tc>
      </w:tr>
      <w:tr w:rsidR="00820E00" w:rsidRPr="00E014FB" w14:paraId="6E296CC2" w14:textId="77777777" w:rsidTr="003C4186">
        <w:tc>
          <w:tcPr>
            <w:tcW w:w="272" w:type="dxa"/>
            <w:vMerge/>
          </w:tcPr>
          <w:p w14:paraId="5FA50BDA" w14:textId="77777777" w:rsidR="00820E00" w:rsidRPr="00E014FB" w:rsidRDefault="00820E00" w:rsidP="003C4186">
            <w:pPr>
              <w:rPr>
                <w:rFonts w:cs="Times New Roman"/>
              </w:rPr>
            </w:pPr>
          </w:p>
        </w:tc>
        <w:tc>
          <w:tcPr>
            <w:tcW w:w="1903" w:type="dxa"/>
            <w:vMerge/>
          </w:tcPr>
          <w:p w14:paraId="59C495A4" w14:textId="77777777" w:rsidR="00820E00" w:rsidRPr="00E014FB" w:rsidRDefault="00820E00" w:rsidP="003C4186">
            <w:pPr>
              <w:rPr>
                <w:rFonts w:cs="Times New Roman"/>
              </w:rPr>
            </w:pPr>
          </w:p>
        </w:tc>
        <w:tc>
          <w:tcPr>
            <w:tcW w:w="1224" w:type="dxa"/>
            <w:vMerge/>
          </w:tcPr>
          <w:p w14:paraId="65ADA08C" w14:textId="77777777" w:rsidR="00820E00" w:rsidRPr="00E014FB" w:rsidRDefault="00820E00" w:rsidP="003C4186">
            <w:pPr>
              <w:rPr>
                <w:rFonts w:cs="Times New Roman"/>
              </w:rPr>
            </w:pPr>
          </w:p>
        </w:tc>
        <w:tc>
          <w:tcPr>
            <w:tcW w:w="4080" w:type="dxa"/>
            <w:vMerge/>
          </w:tcPr>
          <w:p w14:paraId="50F5113F" w14:textId="77777777" w:rsidR="00820E00" w:rsidRPr="00E014FB" w:rsidRDefault="00820E00" w:rsidP="003C4186">
            <w:pPr>
              <w:rPr>
                <w:rFonts w:cs="Times New Roman"/>
              </w:rPr>
            </w:pPr>
          </w:p>
        </w:tc>
        <w:tc>
          <w:tcPr>
            <w:tcW w:w="6800" w:type="dxa"/>
          </w:tcPr>
          <w:p w14:paraId="64A3776D"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0EAD897E" w14:textId="77777777" w:rsidTr="003C4186">
        <w:tc>
          <w:tcPr>
            <w:tcW w:w="272" w:type="dxa"/>
            <w:vMerge/>
          </w:tcPr>
          <w:p w14:paraId="463E385A" w14:textId="77777777" w:rsidR="00820E00" w:rsidRPr="00E014FB" w:rsidRDefault="00820E00" w:rsidP="003C4186">
            <w:pPr>
              <w:rPr>
                <w:rFonts w:cs="Times New Roman"/>
              </w:rPr>
            </w:pPr>
          </w:p>
        </w:tc>
        <w:tc>
          <w:tcPr>
            <w:tcW w:w="1903" w:type="dxa"/>
            <w:vMerge/>
          </w:tcPr>
          <w:p w14:paraId="5C04A17F" w14:textId="77777777" w:rsidR="00820E00" w:rsidRPr="00E014FB" w:rsidRDefault="00820E00" w:rsidP="003C4186">
            <w:pPr>
              <w:rPr>
                <w:rFonts w:cs="Times New Roman"/>
              </w:rPr>
            </w:pPr>
          </w:p>
        </w:tc>
        <w:tc>
          <w:tcPr>
            <w:tcW w:w="1224" w:type="dxa"/>
            <w:vMerge/>
          </w:tcPr>
          <w:p w14:paraId="38B465F2" w14:textId="77777777" w:rsidR="00820E00" w:rsidRPr="00E014FB" w:rsidRDefault="00820E00" w:rsidP="003C4186">
            <w:pPr>
              <w:rPr>
                <w:rFonts w:cs="Times New Roman"/>
              </w:rPr>
            </w:pPr>
          </w:p>
        </w:tc>
        <w:tc>
          <w:tcPr>
            <w:tcW w:w="4080" w:type="dxa"/>
            <w:vMerge/>
          </w:tcPr>
          <w:p w14:paraId="7BB7C276" w14:textId="77777777" w:rsidR="00820E00" w:rsidRPr="00E014FB" w:rsidRDefault="00820E00" w:rsidP="003C4186">
            <w:pPr>
              <w:rPr>
                <w:rFonts w:cs="Times New Roman"/>
              </w:rPr>
            </w:pPr>
          </w:p>
        </w:tc>
        <w:tc>
          <w:tcPr>
            <w:tcW w:w="6800" w:type="dxa"/>
          </w:tcPr>
          <w:p w14:paraId="53AC28FE" w14:textId="77777777" w:rsidR="00820E00" w:rsidRPr="00E014FB" w:rsidRDefault="00820E00" w:rsidP="003C4186">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6DD5ED45" w14:textId="77777777" w:rsidTr="003C4186">
        <w:tc>
          <w:tcPr>
            <w:tcW w:w="272" w:type="dxa"/>
            <w:vMerge/>
          </w:tcPr>
          <w:p w14:paraId="32806BDC" w14:textId="77777777" w:rsidR="00820E00" w:rsidRPr="00E014FB" w:rsidRDefault="00820E00" w:rsidP="003C4186">
            <w:pPr>
              <w:rPr>
                <w:rFonts w:cs="Times New Roman"/>
              </w:rPr>
            </w:pPr>
          </w:p>
        </w:tc>
        <w:tc>
          <w:tcPr>
            <w:tcW w:w="1903" w:type="dxa"/>
            <w:vMerge/>
          </w:tcPr>
          <w:p w14:paraId="03B69C89" w14:textId="77777777" w:rsidR="00820E00" w:rsidRPr="00E014FB" w:rsidRDefault="00820E00" w:rsidP="003C4186">
            <w:pPr>
              <w:rPr>
                <w:rFonts w:cs="Times New Roman"/>
              </w:rPr>
            </w:pPr>
          </w:p>
        </w:tc>
        <w:tc>
          <w:tcPr>
            <w:tcW w:w="1224" w:type="dxa"/>
            <w:vMerge/>
          </w:tcPr>
          <w:p w14:paraId="0F9FDD6F" w14:textId="77777777" w:rsidR="00820E00" w:rsidRPr="00E014FB" w:rsidRDefault="00820E00" w:rsidP="003C4186">
            <w:pPr>
              <w:rPr>
                <w:rFonts w:cs="Times New Roman"/>
              </w:rPr>
            </w:pPr>
          </w:p>
        </w:tc>
        <w:tc>
          <w:tcPr>
            <w:tcW w:w="4080" w:type="dxa"/>
            <w:vMerge/>
          </w:tcPr>
          <w:p w14:paraId="02FE9E81" w14:textId="77777777" w:rsidR="00820E00" w:rsidRPr="00E014FB" w:rsidRDefault="00820E00" w:rsidP="003C4186">
            <w:pPr>
              <w:rPr>
                <w:rFonts w:cs="Times New Roman"/>
              </w:rPr>
            </w:pPr>
          </w:p>
        </w:tc>
        <w:tc>
          <w:tcPr>
            <w:tcW w:w="6800" w:type="dxa"/>
          </w:tcPr>
          <w:p w14:paraId="7D1370A9"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rsidR="00820E00" w:rsidRPr="00E014FB" w14:paraId="263E17CF" w14:textId="77777777" w:rsidTr="003C4186">
        <w:tc>
          <w:tcPr>
            <w:tcW w:w="272" w:type="dxa"/>
            <w:vMerge/>
          </w:tcPr>
          <w:p w14:paraId="42FC53CC" w14:textId="77777777" w:rsidR="00820E00" w:rsidRPr="00E014FB" w:rsidRDefault="00820E00" w:rsidP="003C4186">
            <w:pPr>
              <w:rPr>
                <w:rFonts w:cs="Times New Roman"/>
              </w:rPr>
            </w:pPr>
          </w:p>
        </w:tc>
        <w:tc>
          <w:tcPr>
            <w:tcW w:w="1903" w:type="dxa"/>
            <w:vMerge/>
          </w:tcPr>
          <w:p w14:paraId="652789F4" w14:textId="77777777" w:rsidR="00820E00" w:rsidRPr="00E014FB" w:rsidRDefault="00820E00" w:rsidP="003C4186">
            <w:pPr>
              <w:rPr>
                <w:rFonts w:cs="Times New Roman"/>
              </w:rPr>
            </w:pPr>
          </w:p>
        </w:tc>
        <w:tc>
          <w:tcPr>
            <w:tcW w:w="1224" w:type="dxa"/>
            <w:vMerge/>
          </w:tcPr>
          <w:p w14:paraId="38E45578" w14:textId="77777777" w:rsidR="00820E00" w:rsidRPr="00E014FB" w:rsidRDefault="00820E00" w:rsidP="003C4186">
            <w:pPr>
              <w:rPr>
                <w:rFonts w:cs="Times New Roman"/>
              </w:rPr>
            </w:pPr>
          </w:p>
        </w:tc>
        <w:tc>
          <w:tcPr>
            <w:tcW w:w="4080" w:type="dxa"/>
            <w:vMerge/>
          </w:tcPr>
          <w:p w14:paraId="2AAFB1CA" w14:textId="77777777" w:rsidR="00820E00" w:rsidRPr="00E014FB" w:rsidRDefault="00820E00" w:rsidP="003C4186">
            <w:pPr>
              <w:rPr>
                <w:rFonts w:cs="Times New Roman"/>
              </w:rPr>
            </w:pPr>
          </w:p>
        </w:tc>
        <w:tc>
          <w:tcPr>
            <w:tcW w:w="6800" w:type="dxa"/>
          </w:tcPr>
          <w:p w14:paraId="31445A04"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1 м.</w:t>
            </w:r>
          </w:p>
        </w:tc>
      </w:tr>
      <w:tr w:rsidR="00820E00" w:rsidRPr="00E014FB" w14:paraId="7F9180C4" w14:textId="77777777" w:rsidTr="003C4186">
        <w:tc>
          <w:tcPr>
            <w:tcW w:w="272" w:type="dxa"/>
            <w:vMerge w:val="restart"/>
          </w:tcPr>
          <w:p w14:paraId="37241733" w14:textId="77777777" w:rsidR="00820E00" w:rsidRPr="00E014FB" w:rsidRDefault="00820E00" w:rsidP="003C4186">
            <w:pPr>
              <w:jc w:val="center"/>
              <w:rPr>
                <w:rFonts w:cs="Times New Roman"/>
              </w:rPr>
            </w:pPr>
            <w:r w:rsidRPr="00E014FB">
              <w:rPr>
                <w:rFonts w:eastAsia="Tahoma" w:cs="Times New Roman"/>
                <w:color w:val="000000"/>
                <w:sz w:val="20"/>
                <w:szCs w:val="20"/>
              </w:rPr>
              <w:t>2.</w:t>
            </w:r>
          </w:p>
        </w:tc>
        <w:tc>
          <w:tcPr>
            <w:tcW w:w="1903" w:type="dxa"/>
            <w:vMerge w:val="restart"/>
          </w:tcPr>
          <w:p w14:paraId="7E9ABF70" w14:textId="77777777" w:rsidR="00820E00" w:rsidRPr="00E014FB" w:rsidRDefault="00820E00" w:rsidP="003C4186">
            <w:pPr>
              <w:rPr>
                <w:rFonts w:cs="Times New Roman"/>
              </w:rPr>
            </w:pPr>
            <w:r w:rsidRPr="00E014FB">
              <w:rPr>
                <w:rFonts w:eastAsia="Tahoma" w:cs="Times New Roman"/>
                <w:color w:val="000000"/>
                <w:sz w:val="20"/>
                <w:szCs w:val="20"/>
              </w:rPr>
              <w:t>Производственная деятельность</w:t>
            </w:r>
          </w:p>
        </w:tc>
        <w:tc>
          <w:tcPr>
            <w:tcW w:w="1224" w:type="dxa"/>
            <w:vMerge w:val="restart"/>
          </w:tcPr>
          <w:p w14:paraId="11AF2992" w14:textId="77777777" w:rsidR="00820E00" w:rsidRPr="00E014FB" w:rsidRDefault="00820E00" w:rsidP="003C4186">
            <w:pPr>
              <w:rPr>
                <w:rFonts w:cs="Times New Roman"/>
              </w:rPr>
            </w:pPr>
            <w:r w:rsidRPr="00E014FB">
              <w:rPr>
                <w:rFonts w:eastAsia="Tahoma" w:cs="Times New Roman"/>
                <w:color w:val="000000"/>
                <w:sz w:val="20"/>
                <w:szCs w:val="20"/>
              </w:rPr>
              <w:t>6.0</w:t>
            </w:r>
          </w:p>
        </w:tc>
        <w:tc>
          <w:tcPr>
            <w:tcW w:w="4080" w:type="dxa"/>
            <w:vMerge w:val="restart"/>
          </w:tcPr>
          <w:p w14:paraId="07DA7F83" w14:textId="77777777" w:rsidR="00820E00" w:rsidRPr="00E014FB" w:rsidRDefault="00820E00" w:rsidP="003C4186">
            <w:pPr>
              <w:rPr>
                <w:rFonts w:cs="Times New Roman"/>
              </w:rPr>
            </w:pPr>
            <w:r w:rsidRPr="00E014FB">
              <w:rPr>
                <w:rFonts w:eastAsia="Tahoma" w:cs="Times New Roman"/>
                <w:color w:val="000000"/>
                <w:sz w:val="20"/>
                <w:szCs w:val="20"/>
              </w:rPr>
              <w:t>Размещение объектов капитального строительства в целях добычи полезных ископаемых, их переработки, изготовления вещей промышленным способом.</w:t>
            </w:r>
          </w:p>
        </w:tc>
        <w:tc>
          <w:tcPr>
            <w:tcW w:w="6800" w:type="dxa"/>
          </w:tcPr>
          <w:p w14:paraId="645A8447"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1000 кв.м.</w:t>
            </w:r>
          </w:p>
        </w:tc>
      </w:tr>
      <w:tr w:rsidR="00820E00" w:rsidRPr="00E014FB" w14:paraId="0CE46045" w14:textId="77777777" w:rsidTr="003C4186">
        <w:tc>
          <w:tcPr>
            <w:tcW w:w="272" w:type="dxa"/>
            <w:vMerge/>
          </w:tcPr>
          <w:p w14:paraId="0C05CB67" w14:textId="77777777" w:rsidR="00820E00" w:rsidRPr="00E014FB" w:rsidRDefault="00820E00" w:rsidP="003C4186">
            <w:pPr>
              <w:rPr>
                <w:rFonts w:cs="Times New Roman"/>
              </w:rPr>
            </w:pPr>
          </w:p>
        </w:tc>
        <w:tc>
          <w:tcPr>
            <w:tcW w:w="1903" w:type="dxa"/>
            <w:vMerge/>
          </w:tcPr>
          <w:p w14:paraId="5558ECFB" w14:textId="77777777" w:rsidR="00820E00" w:rsidRPr="00E014FB" w:rsidRDefault="00820E00" w:rsidP="003C4186">
            <w:pPr>
              <w:rPr>
                <w:rFonts w:cs="Times New Roman"/>
              </w:rPr>
            </w:pPr>
          </w:p>
        </w:tc>
        <w:tc>
          <w:tcPr>
            <w:tcW w:w="1224" w:type="dxa"/>
            <w:vMerge/>
          </w:tcPr>
          <w:p w14:paraId="4F884CB9" w14:textId="77777777" w:rsidR="00820E00" w:rsidRPr="00E014FB" w:rsidRDefault="00820E00" w:rsidP="003C4186">
            <w:pPr>
              <w:rPr>
                <w:rFonts w:cs="Times New Roman"/>
              </w:rPr>
            </w:pPr>
          </w:p>
        </w:tc>
        <w:tc>
          <w:tcPr>
            <w:tcW w:w="4080" w:type="dxa"/>
            <w:vMerge/>
          </w:tcPr>
          <w:p w14:paraId="3AF4327E" w14:textId="77777777" w:rsidR="00820E00" w:rsidRPr="00E014FB" w:rsidRDefault="00820E00" w:rsidP="003C4186">
            <w:pPr>
              <w:rPr>
                <w:rFonts w:cs="Times New Roman"/>
              </w:rPr>
            </w:pPr>
          </w:p>
        </w:tc>
        <w:tc>
          <w:tcPr>
            <w:tcW w:w="6800" w:type="dxa"/>
          </w:tcPr>
          <w:p w14:paraId="4541EB15"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650000 кв.м.</w:t>
            </w:r>
          </w:p>
        </w:tc>
      </w:tr>
      <w:tr w:rsidR="00820E00" w:rsidRPr="00E014FB" w14:paraId="392BC5D2" w14:textId="77777777" w:rsidTr="003C4186">
        <w:tc>
          <w:tcPr>
            <w:tcW w:w="272" w:type="dxa"/>
            <w:vMerge/>
          </w:tcPr>
          <w:p w14:paraId="304DF02A" w14:textId="77777777" w:rsidR="00820E00" w:rsidRPr="00E014FB" w:rsidRDefault="00820E00" w:rsidP="003C4186">
            <w:pPr>
              <w:rPr>
                <w:rFonts w:cs="Times New Roman"/>
              </w:rPr>
            </w:pPr>
          </w:p>
        </w:tc>
        <w:tc>
          <w:tcPr>
            <w:tcW w:w="1903" w:type="dxa"/>
            <w:vMerge/>
          </w:tcPr>
          <w:p w14:paraId="39033E78" w14:textId="77777777" w:rsidR="00820E00" w:rsidRPr="00E014FB" w:rsidRDefault="00820E00" w:rsidP="003C4186">
            <w:pPr>
              <w:rPr>
                <w:rFonts w:cs="Times New Roman"/>
              </w:rPr>
            </w:pPr>
          </w:p>
        </w:tc>
        <w:tc>
          <w:tcPr>
            <w:tcW w:w="1224" w:type="dxa"/>
            <w:vMerge/>
          </w:tcPr>
          <w:p w14:paraId="4C8058CF" w14:textId="77777777" w:rsidR="00820E00" w:rsidRPr="00E014FB" w:rsidRDefault="00820E00" w:rsidP="003C4186">
            <w:pPr>
              <w:rPr>
                <w:rFonts w:cs="Times New Roman"/>
              </w:rPr>
            </w:pPr>
          </w:p>
        </w:tc>
        <w:tc>
          <w:tcPr>
            <w:tcW w:w="4080" w:type="dxa"/>
            <w:vMerge/>
          </w:tcPr>
          <w:p w14:paraId="72DBE785" w14:textId="77777777" w:rsidR="00820E00" w:rsidRPr="00E014FB" w:rsidRDefault="00820E00" w:rsidP="003C4186">
            <w:pPr>
              <w:rPr>
                <w:rFonts w:cs="Times New Roman"/>
              </w:rPr>
            </w:pPr>
          </w:p>
        </w:tc>
        <w:tc>
          <w:tcPr>
            <w:tcW w:w="6800" w:type="dxa"/>
          </w:tcPr>
          <w:p w14:paraId="794DCFDA"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30 м.</w:t>
            </w:r>
          </w:p>
        </w:tc>
      </w:tr>
      <w:tr w:rsidR="00820E00" w:rsidRPr="00E014FB" w14:paraId="4E9CB073" w14:textId="77777777" w:rsidTr="003C4186">
        <w:tc>
          <w:tcPr>
            <w:tcW w:w="272" w:type="dxa"/>
            <w:vMerge/>
          </w:tcPr>
          <w:p w14:paraId="5F50EB38" w14:textId="77777777" w:rsidR="00820E00" w:rsidRPr="00E014FB" w:rsidRDefault="00820E00" w:rsidP="003C4186">
            <w:pPr>
              <w:rPr>
                <w:rFonts w:cs="Times New Roman"/>
              </w:rPr>
            </w:pPr>
          </w:p>
        </w:tc>
        <w:tc>
          <w:tcPr>
            <w:tcW w:w="1903" w:type="dxa"/>
            <w:vMerge/>
          </w:tcPr>
          <w:p w14:paraId="3E5CACB1" w14:textId="77777777" w:rsidR="00820E00" w:rsidRPr="00E014FB" w:rsidRDefault="00820E00" w:rsidP="003C4186">
            <w:pPr>
              <w:rPr>
                <w:rFonts w:cs="Times New Roman"/>
              </w:rPr>
            </w:pPr>
          </w:p>
        </w:tc>
        <w:tc>
          <w:tcPr>
            <w:tcW w:w="1224" w:type="dxa"/>
            <w:vMerge/>
          </w:tcPr>
          <w:p w14:paraId="0459EAFB" w14:textId="77777777" w:rsidR="00820E00" w:rsidRPr="00E014FB" w:rsidRDefault="00820E00" w:rsidP="003C4186">
            <w:pPr>
              <w:rPr>
                <w:rFonts w:cs="Times New Roman"/>
              </w:rPr>
            </w:pPr>
          </w:p>
        </w:tc>
        <w:tc>
          <w:tcPr>
            <w:tcW w:w="4080" w:type="dxa"/>
            <w:vMerge/>
          </w:tcPr>
          <w:p w14:paraId="08984926" w14:textId="77777777" w:rsidR="00820E00" w:rsidRPr="00E014FB" w:rsidRDefault="00820E00" w:rsidP="003C4186">
            <w:pPr>
              <w:rPr>
                <w:rFonts w:cs="Times New Roman"/>
              </w:rPr>
            </w:pPr>
          </w:p>
        </w:tc>
        <w:tc>
          <w:tcPr>
            <w:tcW w:w="6800" w:type="dxa"/>
          </w:tcPr>
          <w:p w14:paraId="553ADF7D"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4 этажа.</w:t>
            </w:r>
          </w:p>
        </w:tc>
      </w:tr>
      <w:tr w:rsidR="00820E00" w:rsidRPr="00E014FB" w14:paraId="79405862" w14:textId="77777777" w:rsidTr="003C4186">
        <w:tc>
          <w:tcPr>
            <w:tcW w:w="272" w:type="dxa"/>
            <w:vMerge/>
          </w:tcPr>
          <w:p w14:paraId="6C2A1726" w14:textId="77777777" w:rsidR="00820E00" w:rsidRPr="00E014FB" w:rsidRDefault="00820E00" w:rsidP="003C4186">
            <w:pPr>
              <w:rPr>
                <w:rFonts w:cs="Times New Roman"/>
              </w:rPr>
            </w:pPr>
          </w:p>
        </w:tc>
        <w:tc>
          <w:tcPr>
            <w:tcW w:w="1903" w:type="dxa"/>
            <w:vMerge/>
          </w:tcPr>
          <w:p w14:paraId="25C6F1CF" w14:textId="77777777" w:rsidR="00820E00" w:rsidRPr="00E014FB" w:rsidRDefault="00820E00" w:rsidP="003C4186">
            <w:pPr>
              <w:rPr>
                <w:rFonts w:cs="Times New Roman"/>
              </w:rPr>
            </w:pPr>
          </w:p>
        </w:tc>
        <w:tc>
          <w:tcPr>
            <w:tcW w:w="1224" w:type="dxa"/>
            <w:vMerge/>
          </w:tcPr>
          <w:p w14:paraId="5C376658" w14:textId="77777777" w:rsidR="00820E00" w:rsidRPr="00E014FB" w:rsidRDefault="00820E00" w:rsidP="003C4186">
            <w:pPr>
              <w:rPr>
                <w:rFonts w:cs="Times New Roman"/>
              </w:rPr>
            </w:pPr>
          </w:p>
        </w:tc>
        <w:tc>
          <w:tcPr>
            <w:tcW w:w="4080" w:type="dxa"/>
            <w:vMerge/>
          </w:tcPr>
          <w:p w14:paraId="545E1722" w14:textId="77777777" w:rsidR="00820E00" w:rsidRPr="00E014FB" w:rsidRDefault="00820E00" w:rsidP="003C4186">
            <w:pPr>
              <w:rPr>
                <w:rFonts w:cs="Times New Roman"/>
              </w:rPr>
            </w:pPr>
          </w:p>
        </w:tc>
        <w:tc>
          <w:tcPr>
            <w:tcW w:w="6800" w:type="dxa"/>
          </w:tcPr>
          <w:p w14:paraId="38AA5309"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100 м.</w:t>
            </w:r>
          </w:p>
        </w:tc>
      </w:tr>
      <w:tr w:rsidR="00820E00" w:rsidRPr="00E014FB" w14:paraId="64A228CB" w14:textId="77777777" w:rsidTr="003C4186">
        <w:tc>
          <w:tcPr>
            <w:tcW w:w="272" w:type="dxa"/>
            <w:vMerge/>
          </w:tcPr>
          <w:p w14:paraId="348B98D2" w14:textId="77777777" w:rsidR="00820E00" w:rsidRPr="00E014FB" w:rsidRDefault="00820E00" w:rsidP="003C4186">
            <w:pPr>
              <w:rPr>
                <w:rFonts w:cs="Times New Roman"/>
              </w:rPr>
            </w:pPr>
          </w:p>
        </w:tc>
        <w:tc>
          <w:tcPr>
            <w:tcW w:w="1903" w:type="dxa"/>
            <w:vMerge/>
          </w:tcPr>
          <w:p w14:paraId="6A727572" w14:textId="77777777" w:rsidR="00820E00" w:rsidRPr="00E014FB" w:rsidRDefault="00820E00" w:rsidP="003C4186">
            <w:pPr>
              <w:rPr>
                <w:rFonts w:cs="Times New Roman"/>
              </w:rPr>
            </w:pPr>
          </w:p>
        </w:tc>
        <w:tc>
          <w:tcPr>
            <w:tcW w:w="1224" w:type="dxa"/>
            <w:vMerge/>
          </w:tcPr>
          <w:p w14:paraId="4410895B" w14:textId="77777777" w:rsidR="00820E00" w:rsidRPr="00E014FB" w:rsidRDefault="00820E00" w:rsidP="003C4186">
            <w:pPr>
              <w:rPr>
                <w:rFonts w:cs="Times New Roman"/>
              </w:rPr>
            </w:pPr>
          </w:p>
        </w:tc>
        <w:tc>
          <w:tcPr>
            <w:tcW w:w="4080" w:type="dxa"/>
            <w:vMerge/>
          </w:tcPr>
          <w:p w14:paraId="497233F6" w14:textId="77777777" w:rsidR="00820E00" w:rsidRPr="00E014FB" w:rsidRDefault="00820E00" w:rsidP="003C4186">
            <w:pPr>
              <w:rPr>
                <w:rFonts w:cs="Times New Roman"/>
              </w:rPr>
            </w:pPr>
          </w:p>
        </w:tc>
        <w:tc>
          <w:tcPr>
            <w:tcW w:w="6800" w:type="dxa"/>
          </w:tcPr>
          <w:p w14:paraId="3D403E48"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75%.</w:t>
            </w:r>
          </w:p>
        </w:tc>
      </w:tr>
      <w:tr w:rsidR="00820E00" w:rsidRPr="00E014FB" w14:paraId="15F74FAE" w14:textId="77777777" w:rsidTr="003C4186">
        <w:tc>
          <w:tcPr>
            <w:tcW w:w="272" w:type="dxa"/>
            <w:vMerge/>
          </w:tcPr>
          <w:p w14:paraId="3C03EF61" w14:textId="77777777" w:rsidR="00820E00" w:rsidRPr="00E014FB" w:rsidRDefault="00820E00" w:rsidP="003C4186">
            <w:pPr>
              <w:rPr>
                <w:rFonts w:cs="Times New Roman"/>
              </w:rPr>
            </w:pPr>
          </w:p>
        </w:tc>
        <w:tc>
          <w:tcPr>
            <w:tcW w:w="1903" w:type="dxa"/>
            <w:vMerge/>
          </w:tcPr>
          <w:p w14:paraId="7E032AD6" w14:textId="77777777" w:rsidR="00820E00" w:rsidRPr="00E014FB" w:rsidRDefault="00820E00" w:rsidP="003C4186">
            <w:pPr>
              <w:rPr>
                <w:rFonts w:cs="Times New Roman"/>
              </w:rPr>
            </w:pPr>
          </w:p>
        </w:tc>
        <w:tc>
          <w:tcPr>
            <w:tcW w:w="1224" w:type="dxa"/>
            <w:vMerge/>
          </w:tcPr>
          <w:p w14:paraId="5A8F4256" w14:textId="77777777" w:rsidR="00820E00" w:rsidRPr="00E014FB" w:rsidRDefault="00820E00" w:rsidP="003C4186">
            <w:pPr>
              <w:rPr>
                <w:rFonts w:cs="Times New Roman"/>
              </w:rPr>
            </w:pPr>
          </w:p>
        </w:tc>
        <w:tc>
          <w:tcPr>
            <w:tcW w:w="4080" w:type="dxa"/>
            <w:vMerge/>
          </w:tcPr>
          <w:p w14:paraId="44F0BAFA" w14:textId="77777777" w:rsidR="00820E00" w:rsidRPr="00E014FB" w:rsidRDefault="00820E00" w:rsidP="003C4186">
            <w:pPr>
              <w:rPr>
                <w:rFonts w:cs="Times New Roman"/>
              </w:rPr>
            </w:pPr>
          </w:p>
        </w:tc>
        <w:tc>
          <w:tcPr>
            <w:tcW w:w="6800" w:type="dxa"/>
          </w:tcPr>
          <w:p w14:paraId="6241EB93"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0A3E152A" w14:textId="77777777" w:rsidTr="003C4186">
        <w:tc>
          <w:tcPr>
            <w:tcW w:w="272" w:type="dxa"/>
            <w:vMerge/>
          </w:tcPr>
          <w:p w14:paraId="4BB8818E" w14:textId="77777777" w:rsidR="00820E00" w:rsidRPr="00E014FB" w:rsidRDefault="00820E00" w:rsidP="003C4186">
            <w:pPr>
              <w:rPr>
                <w:rFonts w:cs="Times New Roman"/>
              </w:rPr>
            </w:pPr>
          </w:p>
        </w:tc>
        <w:tc>
          <w:tcPr>
            <w:tcW w:w="1903" w:type="dxa"/>
            <w:vMerge/>
          </w:tcPr>
          <w:p w14:paraId="004EF909" w14:textId="77777777" w:rsidR="00820E00" w:rsidRPr="00E014FB" w:rsidRDefault="00820E00" w:rsidP="003C4186">
            <w:pPr>
              <w:rPr>
                <w:rFonts w:cs="Times New Roman"/>
              </w:rPr>
            </w:pPr>
          </w:p>
        </w:tc>
        <w:tc>
          <w:tcPr>
            <w:tcW w:w="1224" w:type="dxa"/>
            <w:vMerge/>
          </w:tcPr>
          <w:p w14:paraId="70B47694" w14:textId="77777777" w:rsidR="00820E00" w:rsidRPr="00E014FB" w:rsidRDefault="00820E00" w:rsidP="003C4186">
            <w:pPr>
              <w:rPr>
                <w:rFonts w:cs="Times New Roman"/>
              </w:rPr>
            </w:pPr>
          </w:p>
        </w:tc>
        <w:tc>
          <w:tcPr>
            <w:tcW w:w="4080" w:type="dxa"/>
            <w:vMerge/>
          </w:tcPr>
          <w:p w14:paraId="56360154" w14:textId="77777777" w:rsidR="00820E00" w:rsidRPr="00E014FB" w:rsidRDefault="00820E00" w:rsidP="003C4186">
            <w:pPr>
              <w:rPr>
                <w:rFonts w:cs="Times New Roman"/>
              </w:rPr>
            </w:pPr>
          </w:p>
        </w:tc>
        <w:tc>
          <w:tcPr>
            <w:tcW w:w="6800" w:type="dxa"/>
          </w:tcPr>
          <w:p w14:paraId="70DDDB97"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7906EE77" w14:textId="77777777" w:rsidTr="003C4186">
        <w:trPr>
          <w:trHeight w:val="276"/>
        </w:trPr>
        <w:tc>
          <w:tcPr>
            <w:tcW w:w="272" w:type="dxa"/>
            <w:vMerge w:val="restart"/>
          </w:tcPr>
          <w:p w14:paraId="0ABE8F8D" w14:textId="77777777" w:rsidR="00820E00" w:rsidRPr="00E014FB" w:rsidRDefault="00820E00" w:rsidP="003C4186">
            <w:pPr>
              <w:jc w:val="center"/>
              <w:rPr>
                <w:rFonts w:cs="Times New Roman"/>
              </w:rPr>
            </w:pPr>
            <w:r w:rsidRPr="00E014FB">
              <w:rPr>
                <w:rFonts w:eastAsia="Tahoma" w:cs="Times New Roman"/>
                <w:color w:val="000000"/>
                <w:sz w:val="20"/>
                <w:szCs w:val="20"/>
              </w:rPr>
              <w:t>3.</w:t>
            </w:r>
          </w:p>
        </w:tc>
        <w:tc>
          <w:tcPr>
            <w:tcW w:w="1903" w:type="dxa"/>
            <w:vMerge w:val="restart"/>
          </w:tcPr>
          <w:p w14:paraId="4B95DCE7" w14:textId="77777777" w:rsidR="00820E00" w:rsidRPr="00E014FB" w:rsidRDefault="00820E00" w:rsidP="003C4186">
            <w:pPr>
              <w:rPr>
                <w:rFonts w:cs="Times New Roman"/>
              </w:rPr>
            </w:pPr>
            <w:r w:rsidRPr="00E014FB">
              <w:rPr>
                <w:rFonts w:eastAsia="Tahoma" w:cs="Times New Roman"/>
                <w:color w:val="000000"/>
                <w:sz w:val="20"/>
                <w:szCs w:val="20"/>
              </w:rPr>
              <w:t>Недропользование</w:t>
            </w:r>
          </w:p>
        </w:tc>
        <w:tc>
          <w:tcPr>
            <w:tcW w:w="1224" w:type="dxa"/>
            <w:vMerge w:val="restart"/>
          </w:tcPr>
          <w:p w14:paraId="4F486B19" w14:textId="77777777" w:rsidR="00820E00" w:rsidRPr="00E014FB" w:rsidRDefault="00820E00" w:rsidP="003C4186">
            <w:pPr>
              <w:rPr>
                <w:rFonts w:cs="Times New Roman"/>
              </w:rPr>
            </w:pPr>
            <w:r w:rsidRPr="00E014FB">
              <w:rPr>
                <w:rFonts w:eastAsia="Tahoma" w:cs="Times New Roman"/>
                <w:color w:val="000000"/>
                <w:sz w:val="20"/>
                <w:szCs w:val="20"/>
              </w:rPr>
              <w:t>6.1</w:t>
            </w:r>
          </w:p>
        </w:tc>
        <w:tc>
          <w:tcPr>
            <w:tcW w:w="4080" w:type="dxa"/>
            <w:vMerge w:val="restart"/>
          </w:tcPr>
          <w:p w14:paraId="28418E7A" w14:textId="77777777" w:rsidR="00820E00" w:rsidRPr="00E014FB" w:rsidRDefault="00820E00" w:rsidP="003C4186">
            <w:pPr>
              <w:rPr>
                <w:rFonts w:cs="Times New Roman"/>
              </w:rPr>
            </w:pPr>
            <w:r w:rsidRPr="00E014FB">
              <w:rPr>
                <w:rFonts w:eastAsia="Tahoma" w:cs="Times New Roman"/>
                <w:color w:val="000000"/>
                <w:sz w:val="20"/>
                <w:szCs w:val="20"/>
              </w:rPr>
              <w:t xml:space="preserve">Осуществление геологических изысканий; добыча полезных ископаемых открытым (карьеры, отвалы) и закрытым (шахты, скважины) способами; размещение объектов капитального строительства, в том числе подземных, в целях добычи полезных ископаемых; размещение объектов капитального строительства, необходимых для подготовки сырья к транспортировке и (или) промышленной переработке; размещение объектов капитального строительства, предназначенных для проживания в них сотрудников, осуществляющих обслуживание зданий и сооружений, необходимых для целей недропользования, если добыча полезных ископаемых происходит на межселенной территории </w:t>
            </w:r>
          </w:p>
        </w:tc>
        <w:tc>
          <w:tcPr>
            <w:tcW w:w="6800" w:type="dxa"/>
            <w:vMerge w:val="restart"/>
          </w:tcPr>
          <w:p w14:paraId="7603A37A"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1000 кв.м.</w:t>
            </w:r>
          </w:p>
          <w:p w14:paraId="04A37244"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550000 кв.м.</w:t>
            </w:r>
          </w:p>
          <w:p w14:paraId="0D634065"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30 м.</w:t>
            </w:r>
          </w:p>
          <w:p w14:paraId="33AA242E"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4 этажа.</w:t>
            </w:r>
          </w:p>
          <w:p w14:paraId="213AC91C"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100 м.</w:t>
            </w:r>
          </w:p>
          <w:p w14:paraId="67420D30"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75%.</w:t>
            </w:r>
          </w:p>
          <w:p w14:paraId="6C00D85B"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p w14:paraId="777906CD"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1C42497B" w14:textId="77777777" w:rsidTr="003C4186">
        <w:trPr>
          <w:trHeight w:val="276"/>
        </w:trPr>
        <w:tc>
          <w:tcPr>
            <w:tcW w:w="272" w:type="dxa"/>
            <w:vMerge/>
          </w:tcPr>
          <w:p w14:paraId="19F73F26" w14:textId="77777777" w:rsidR="00820E00" w:rsidRPr="00E014FB" w:rsidRDefault="00820E00" w:rsidP="003C4186">
            <w:pPr>
              <w:rPr>
                <w:rFonts w:cs="Times New Roman"/>
              </w:rPr>
            </w:pPr>
          </w:p>
        </w:tc>
        <w:tc>
          <w:tcPr>
            <w:tcW w:w="1903" w:type="dxa"/>
            <w:vMerge/>
          </w:tcPr>
          <w:p w14:paraId="3D3E4848" w14:textId="77777777" w:rsidR="00820E00" w:rsidRPr="00E014FB" w:rsidRDefault="00820E00" w:rsidP="003C4186">
            <w:pPr>
              <w:rPr>
                <w:rFonts w:cs="Times New Roman"/>
              </w:rPr>
            </w:pPr>
          </w:p>
        </w:tc>
        <w:tc>
          <w:tcPr>
            <w:tcW w:w="1224" w:type="dxa"/>
            <w:vMerge/>
          </w:tcPr>
          <w:p w14:paraId="1967C3D5" w14:textId="77777777" w:rsidR="00820E00" w:rsidRPr="00E014FB" w:rsidRDefault="00820E00" w:rsidP="003C4186">
            <w:pPr>
              <w:rPr>
                <w:rFonts w:cs="Times New Roman"/>
              </w:rPr>
            </w:pPr>
          </w:p>
        </w:tc>
        <w:tc>
          <w:tcPr>
            <w:tcW w:w="4080" w:type="dxa"/>
            <w:vMerge/>
          </w:tcPr>
          <w:p w14:paraId="3CD07568" w14:textId="77777777" w:rsidR="00820E00" w:rsidRPr="00E014FB" w:rsidRDefault="00820E00" w:rsidP="003C4186">
            <w:pPr>
              <w:rPr>
                <w:rFonts w:cs="Times New Roman"/>
              </w:rPr>
            </w:pPr>
          </w:p>
        </w:tc>
        <w:tc>
          <w:tcPr>
            <w:tcW w:w="6800" w:type="dxa"/>
            <w:vMerge/>
          </w:tcPr>
          <w:p w14:paraId="2434E502"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550000 кв.м.</w:t>
            </w:r>
          </w:p>
        </w:tc>
      </w:tr>
      <w:tr w:rsidR="00820E00" w:rsidRPr="00E014FB" w14:paraId="7C8B485D" w14:textId="77777777" w:rsidTr="003C4186">
        <w:trPr>
          <w:trHeight w:val="276"/>
        </w:trPr>
        <w:tc>
          <w:tcPr>
            <w:tcW w:w="272" w:type="dxa"/>
            <w:vMerge/>
          </w:tcPr>
          <w:p w14:paraId="3609BFA9" w14:textId="77777777" w:rsidR="00820E00" w:rsidRPr="00E014FB" w:rsidRDefault="00820E00" w:rsidP="003C4186">
            <w:pPr>
              <w:rPr>
                <w:rFonts w:cs="Times New Roman"/>
              </w:rPr>
            </w:pPr>
          </w:p>
        </w:tc>
        <w:tc>
          <w:tcPr>
            <w:tcW w:w="1903" w:type="dxa"/>
            <w:vMerge/>
          </w:tcPr>
          <w:p w14:paraId="2F0A9747" w14:textId="77777777" w:rsidR="00820E00" w:rsidRPr="00E014FB" w:rsidRDefault="00820E00" w:rsidP="003C4186">
            <w:pPr>
              <w:rPr>
                <w:rFonts w:cs="Times New Roman"/>
              </w:rPr>
            </w:pPr>
          </w:p>
        </w:tc>
        <w:tc>
          <w:tcPr>
            <w:tcW w:w="1224" w:type="dxa"/>
            <w:vMerge/>
          </w:tcPr>
          <w:p w14:paraId="445A5350" w14:textId="77777777" w:rsidR="00820E00" w:rsidRPr="00E014FB" w:rsidRDefault="00820E00" w:rsidP="003C4186">
            <w:pPr>
              <w:rPr>
                <w:rFonts w:cs="Times New Roman"/>
              </w:rPr>
            </w:pPr>
          </w:p>
        </w:tc>
        <w:tc>
          <w:tcPr>
            <w:tcW w:w="4080" w:type="dxa"/>
            <w:vMerge/>
          </w:tcPr>
          <w:p w14:paraId="583AF9B4" w14:textId="77777777" w:rsidR="00820E00" w:rsidRPr="00E014FB" w:rsidRDefault="00820E00" w:rsidP="003C4186">
            <w:pPr>
              <w:rPr>
                <w:rFonts w:cs="Times New Roman"/>
              </w:rPr>
            </w:pPr>
          </w:p>
        </w:tc>
        <w:tc>
          <w:tcPr>
            <w:tcW w:w="6800" w:type="dxa"/>
            <w:vMerge/>
          </w:tcPr>
          <w:p w14:paraId="698A5FD4"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30 м.</w:t>
            </w:r>
          </w:p>
        </w:tc>
      </w:tr>
      <w:tr w:rsidR="00820E00" w:rsidRPr="00E014FB" w14:paraId="1B5C1607" w14:textId="77777777" w:rsidTr="003C4186">
        <w:trPr>
          <w:trHeight w:val="276"/>
        </w:trPr>
        <w:tc>
          <w:tcPr>
            <w:tcW w:w="272" w:type="dxa"/>
            <w:vMerge/>
          </w:tcPr>
          <w:p w14:paraId="06641DC3" w14:textId="77777777" w:rsidR="00820E00" w:rsidRPr="00E014FB" w:rsidRDefault="00820E00" w:rsidP="003C4186">
            <w:pPr>
              <w:rPr>
                <w:rFonts w:cs="Times New Roman"/>
              </w:rPr>
            </w:pPr>
          </w:p>
        </w:tc>
        <w:tc>
          <w:tcPr>
            <w:tcW w:w="1903" w:type="dxa"/>
            <w:vMerge/>
          </w:tcPr>
          <w:p w14:paraId="49D66CA0" w14:textId="77777777" w:rsidR="00820E00" w:rsidRPr="00E014FB" w:rsidRDefault="00820E00" w:rsidP="003C4186">
            <w:pPr>
              <w:rPr>
                <w:rFonts w:cs="Times New Roman"/>
              </w:rPr>
            </w:pPr>
          </w:p>
        </w:tc>
        <w:tc>
          <w:tcPr>
            <w:tcW w:w="1224" w:type="dxa"/>
            <w:vMerge/>
          </w:tcPr>
          <w:p w14:paraId="4212051A" w14:textId="77777777" w:rsidR="00820E00" w:rsidRPr="00E014FB" w:rsidRDefault="00820E00" w:rsidP="003C4186">
            <w:pPr>
              <w:rPr>
                <w:rFonts w:cs="Times New Roman"/>
              </w:rPr>
            </w:pPr>
          </w:p>
        </w:tc>
        <w:tc>
          <w:tcPr>
            <w:tcW w:w="4080" w:type="dxa"/>
            <w:vMerge/>
          </w:tcPr>
          <w:p w14:paraId="485A7B28" w14:textId="77777777" w:rsidR="00820E00" w:rsidRPr="00E014FB" w:rsidRDefault="00820E00" w:rsidP="003C4186">
            <w:pPr>
              <w:rPr>
                <w:rFonts w:cs="Times New Roman"/>
              </w:rPr>
            </w:pPr>
          </w:p>
        </w:tc>
        <w:tc>
          <w:tcPr>
            <w:tcW w:w="6800" w:type="dxa"/>
            <w:vMerge/>
          </w:tcPr>
          <w:p w14:paraId="523376A9"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4 этажа.</w:t>
            </w:r>
          </w:p>
        </w:tc>
      </w:tr>
      <w:tr w:rsidR="00820E00" w:rsidRPr="00E014FB" w14:paraId="02C8F75A" w14:textId="77777777" w:rsidTr="003C4186">
        <w:trPr>
          <w:trHeight w:val="276"/>
        </w:trPr>
        <w:tc>
          <w:tcPr>
            <w:tcW w:w="272" w:type="dxa"/>
            <w:vMerge/>
          </w:tcPr>
          <w:p w14:paraId="36C5BBD9" w14:textId="77777777" w:rsidR="00820E00" w:rsidRPr="00E014FB" w:rsidRDefault="00820E00" w:rsidP="003C4186">
            <w:pPr>
              <w:rPr>
                <w:rFonts w:cs="Times New Roman"/>
              </w:rPr>
            </w:pPr>
          </w:p>
        </w:tc>
        <w:tc>
          <w:tcPr>
            <w:tcW w:w="1903" w:type="dxa"/>
            <w:vMerge/>
          </w:tcPr>
          <w:p w14:paraId="5AC43B3D" w14:textId="77777777" w:rsidR="00820E00" w:rsidRPr="00E014FB" w:rsidRDefault="00820E00" w:rsidP="003C4186">
            <w:pPr>
              <w:rPr>
                <w:rFonts w:cs="Times New Roman"/>
              </w:rPr>
            </w:pPr>
          </w:p>
        </w:tc>
        <w:tc>
          <w:tcPr>
            <w:tcW w:w="1224" w:type="dxa"/>
            <w:vMerge/>
          </w:tcPr>
          <w:p w14:paraId="352170F9" w14:textId="77777777" w:rsidR="00820E00" w:rsidRPr="00E014FB" w:rsidRDefault="00820E00" w:rsidP="003C4186">
            <w:pPr>
              <w:rPr>
                <w:rFonts w:cs="Times New Roman"/>
              </w:rPr>
            </w:pPr>
          </w:p>
        </w:tc>
        <w:tc>
          <w:tcPr>
            <w:tcW w:w="4080" w:type="dxa"/>
            <w:vMerge/>
          </w:tcPr>
          <w:p w14:paraId="5EF7C3D1" w14:textId="77777777" w:rsidR="00820E00" w:rsidRPr="00E014FB" w:rsidRDefault="00820E00" w:rsidP="003C4186">
            <w:pPr>
              <w:rPr>
                <w:rFonts w:cs="Times New Roman"/>
              </w:rPr>
            </w:pPr>
          </w:p>
        </w:tc>
        <w:tc>
          <w:tcPr>
            <w:tcW w:w="6800" w:type="dxa"/>
            <w:vMerge/>
          </w:tcPr>
          <w:p w14:paraId="62200E14"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100 м.</w:t>
            </w:r>
          </w:p>
        </w:tc>
      </w:tr>
      <w:tr w:rsidR="00820E00" w:rsidRPr="00E014FB" w14:paraId="482E111F" w14:textId="77777777" w:rsidTr="003C4186">
        <w:trPr>
          <w:trHeight w:val="276"/>
        </w:trPr>
        <w:tc>
          <w:tcPr>
            <w:tcW w:w="272" w:type="dxa"/>
            <w:vMerge/>
          </w:tcPr>
          <w:p w14:paraId="72C5E240" w14:textId="77777777" w:rsidR="00820E00" w:rsidRPr="00E014FB" w:rsidRDefault="00820E00" w:rsidP="003C4186">
            <w:pPr>
              <w:rPr>
                <w:rFonts w:cs="Times New Roman"/>
              </w:rPr>
            </w:pPr>
          </w:p>
        </w:tc>
        <w:tc>
          <w:tcPr>
            <w:tcW w:w="1903" w:type="dxa"/>
            <w:vMerge/>
          </w:tcPr>
          <w:p w14:paraId="2C85B80D" w14:textId="77777777" w:rsidR="00820E00" w:rsidRPr="00E014FB" w:rsidRDefault="00820E00" w:rsidP="003C4186">
            <w:pPr>
              <w:rPr>
                <w:rFonts w:cs="Times New Roman"/>
              </w:rPr>
            </w:pPr>
          </w:p>
        </w:tc>
        <w:tc>
          <w:tcPr>
            <w:tcW w:w="1224" w:type="dxa"/>
            <w:vMerge/>
          </w:tcPr>
          <w:p w14:paraId="20F28C70" w14:textId="77777777" w:rsidR="00820E00" w:rsidRPr="00E014FB" w:rsidRDefault="00820E00" w:rsidP="003C4186">
            <w:pPr>
              <w:rPr>
                <w:rFonts w:cs="Times New Roman"/>
              </w:rPr>
            </w:pPr>
          </w:p>
        </w:tc>
        <w:tc>
          <w:tcPr>
            <w:tcW w:w="4080" w:type="dxa"/>
            <w:vMerge/>
          </w:tcPr>
          <w:p w14:paraId="140263A1" w14:textId="77777777" w:rsidR="00820E00" w:rsidRPr="00E014FB" w:rsidRDefault="00820E00" w:rsidP="003C4186">
            <w:pPr>
              <w:rPr>
                <w:rFonts w:cs="Times New Roman"/>
              </w:rPr>
            </w:pPr>
          </w:p>
        </w:tc>
        <w:tc>
          <w:tcPr>
            <w:tcW w:w="6800" w:type="dxa"/>
            <w:vMerge/>
          </w:tcPr>
          <w:p w14:paraId="3AB4E125"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75%.</w:t>
            </w:r>
          </w:p>
        </w:tc>
      </w:tr>
      <w:tr w:rsidR="00820E00" w:rsidRPr="00E014FB" w14:paraId="4A0CBDA6" w14:textId="77777777" w:rsidTr="003C4186">
        <w:trPr>
          <w:trHeight w:val="276"/>
        </w:trPr>
        <w:tc>
          <w:tcPr>
            <w:tcW w:w="272" w:type="dxa"/>
            <w:vMerge/>
          </w:tcPr>
          <w:p w14:paraId="2A53B372" w14:textId="77777777" w:rsidR="00820E00" w:rsidRPr="00E014FB" w:rsidRDefault="00820E00" w:rsidP="003C4186">
            <w:pPr>
              <w:rPr>
                <w:rFonts w:cs="Times New Roman"/>
              </w:rPr>
            </w:pPr>
          </w:p>
        </w:tc>
        <w:tc>
          <w:tcPr>
            <w:tcW w:w="1903" w:type="dxa"/>
            <w:vMerge/>
          </w:tcPr>
          <w:p w14:paraId="6817E671" w14:textId="77777777" w:rsidR="00820E00" w:rsidRPr="00E014FB" w:rsidRDefault="00820E00" w:rsidP="003C4186">
            <w:pPr>
              <w:rPr>
                <w:rFonts w:cs="Times New Roman"/>
              </w:rPr>
            </w:pPr>
          </w:p>
        </w:tc>
        <w:tc>
          <w:tcPr>
            <w:tcW w:w="1224" w:type="dxa"/>
            <w:vMerge/>
          </w:tcPr>
          <w:p w14:paraId="77F06892" w14:textId="77777777" w:rsidR="00820E00" w:rsidRPr="00E014FB" w:rsidRDefault="00820E00" w:rsidP="003C4186">
            <w:pPr>
              <w:rPr>
                <w:rFonts w:cs="Times New Roman"/>
              </w:rPr>
            </w:pPr>
          </w:p>
        </w:tc>
        <w:tc>
          <w:tcPr>
            <w:tcW w:w="4080" w:type="dxa"/>
            <w:vMerge/>
          </w:tcPr>
          <w:p w14:paraId="5CE89BFA" w14:textId="77777777" w:rsidR="00820E00" w:rsidRPr="00E014FB" w:rsidRDefault="00820E00" w:rsidP="003C4186">
            <w:pPr>
              <w:rPr>
                <w:rFonts w:cs="Times New Roman"/>
              </w:rPr>
            </w:pPr>
          </w:p>
        </w:tc>
        <w:tc>
          <w:tcPr>
            <w:tcW w:w="6800" w:type="dxa"/>
            <w:vMerge/>
          </w:tcPr>
          <w:p w14:paraId="62B4B83C"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419C130D" w14:textId="77777777" w:rsidTr="003C4186">
        <w:trPr>
          <w:trHeight w:val="276"/>
        </w:trPr>
        <w:tc>
          <w:tcPr>
            <w:tcW w:w="272" w:type="dxa"/>
            <w:vMerge/>
          </w:tcPr>
          <w:p w14:paraId="65D459B3" w14:textId="77777777" w:rsidR="00820E00" w:rsidRPr="00E014FB" w:rsidRDefault="00820E00" w:rsidP="003C4186">
            <w:pPr>
              <w:rPr>
                <w:rFonts w:cs="Times New Roman"/>
              </w:rPr>
            </w:pPr>
          </w:p>
        </w:tc>
        <w:tc>
          <w:tcPr>
            <w:tcW w:w="1903" w:type="dxa"/>
            <w:vMerge/>
          </w:tcPr>
          <w:p w14:paraId="1E822469" w14:textId="77777777" w:rsidR="00820E00" w:rsidRPr="00E014FB" w:rsidRDefault="00820E00" w:rsidP="003C4186">
            <w:pPr>
              <w:rPr>
                <w:rFonts w:cs="Times New Roman"/>
              </w:rPr>
            </w:pPr>
          </w:p>
        </w:tc>
        <w:tc>
          <w:tcPr>
            <w:tcW w:w="1224" w:type="dxa"/>
            <w:vMerge/>
          </w:tcPr>
          <w:p w14:paraId="01BB97B5" w14:textId="77777777" w:rsidR="00820E00" w:rsidRPr="00E014FB" w:rsidRDefault="00820E00" w:rsidP="003C4186">
            <w:pPr>
              <w:rPr>
                <w:rFonts w:cs="Times New Roman"/>
              </w:rPr>
            </w:pPr>
          </w:p>
        </w:tc>
        <w:tc>
          <w:tcPr>
            <w:tcW w:w="4080" w:type="dxa"/>
            <w:vMerge/>
          </w:tcPr>
          <w:p w14:paraId="14B799C7" w14:textId="77777777" w:rsidR="00820E00" w:rsidRPr="00E014FB" w:rsidRDefault="00820E00" w:rsidP="003C4186">
            <w:pPr>
              <w:rPr>
                <w:rFonts w:cs="Times New Roman"/>
              </w:rPr>
            </w:pPr>
          </w:p>
        </w:tc>
        <w:tc>
          <w:tcPr>
            <w:tcW w:w="6800" w:type="dxa"/>
            <w:vMerge/>
          </w:tcPr>
          <w:p w14:paraId="62932269"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46E58024" w14:textId="77777777" w:rsidTr="003C4186">
        <w:tc>
          <w:tcPr>
            <w:tcW w:w="272" w:type="dxa"/>
          </w:tcPr>
          <w:p w14:paraId="1B93ABB2" w14:textId="77777777" w:rsidR="00820E00" w:rsidRPr="00E014FB" w:rsidRDefault="00820E00" w:rsidP="003C4186">
            <w:pPr>
              <w:jc w:val="center"/>
              <w:rPr>
                <w:rFonts w:cs="Times New Roman"/>
              </w:rPr>
            </w:pPr>
            <w:r w:rsidRPr="00E014FB">
              <w:rPr>
                <w:rFonts w:eastAsia="Tahoma" w:cs="Times New Roman"/>
                <w:color w:val="000000"/>
                <w:sz w:val="20"/>
                <w:szCs w:val="20"/>
              </w:rPr>
              <w:t>4.</w:t>
            </w:r>
          </w:p>
        </w:tc>
        <w:tc>
          <w:tcPr>
            <w:tcW w:w="1903" w:type="dxa"/>
          </w:tcPr>
          <w:p w14:paraId="0B2E9A91" w14:textId="77777777" w:rsidR="00820E00" w:rsidRPr="00E014FB" w:rsidRDefault="00820E00" w:rsidP="003C4186">
            <w:pPr>
              <w:rPr>
                <w:rFonts w:cs="Times New Roman"/>
              </w:rPr>
            </w:pPr>
            <w:r w:rsidRPr="00E014FB">
              <w:rPr>
                <w:rFonts w:eastAsia="Tahoma" w:cs="Times New Roman"/>
                <w:color w:val="000000"/>
                <w:sz w:val="20"/>
                <w:szCs w:val="20"/>
              </w:rPr>
              <w:t>Тяжелая промышленность</w:t>
            </w:r>
          </w:p>
        </w:tc>
        <w:tc>
          <w:tcPr>
            <w:tcW w:w="1224" w:type="dxa"/>
          </w:tcPr>
          <w:p w14:paraId="15EC6A6B" w14:textId="77777777" w:rsidR="00820E00" w:rsidRPr="00E014FB" w:rsidRDefault="00820E00" w:rsidP="003C4186">
            <w:pPr>
              <w:rPr>
                <w:rFonts w:cs="Times New Roman"/>
              </w:rPr>
            </w:pPr>
            <w:r w:rsidRPr="00E014FB">
              <w:rPr>
                <w:rFonts w:eastAsia="Tahoma" w:cs="Times New Roman"/>
                <w:color w:val="000000"/>
                <w:sz w:val="20"/>
                <w:szCs w:val="20"/>
              </w:rPr>
              <w:t>6.2</w:t>
            </w:r>
          </w:p>
        </w:tc>
        <w:tc>
          <w:tcPr>
            <w:tcW w:w="4080" w:type="dxa"/>
          </w:tcPr>
          <w:p w14:paraId="29BB5820" w14:textId="77777777" w:rsidR="00820E00" w:rsidRPr="00E014FB" w:rsidRDefault="00820E00" w:rsidP="003C4186">
            <w:pPr>
              <w:rPr>
                <w:rFonts w:cs="Times New Roman"/>
              </w:rPr>
            </w:pPr>
            <w:r w:rsidRPr="00E014FB">
              <w:rPr>
                <w:rFonts w:eastAsia="Tahoma" w:cs="Times New Roman"/>
                <w:color w:val="000000"/>
                <w:sz w:val="20"/>
                <w:szCs w:val="20"/>
              </w:rPr>
              <w:t>Размещение объектов капитального строительства горно-обогатительной и горно-перерабатывающей, металлургической, машиностроительной промышленности, а также изготовления и ремонта продукции судостроения, авиастроения, вагоностроения, машиностроения, станкостроения, а также другие подобные промышленные предприятия, для эксплуатации которых предусматривается установление охранных или санитарно-защитных зон, за исключением случаев, когда объект промышленности отнесен к иному виду разрешенного использования</w:t>
            </w:r>
          </w:p>
        </w:tc>
        <w:tc>
          <w:tcPr>
            <w:tcW w:w="6800" w:type="dxa"/>
            <w:vMerge/>
          </w:tcPr>
          <w:p w14:paraId="13308185" w14:textId="77777777" w:rsidR="00820E00" w:rsidRPr="00E014FB" w:rsidRDefault="00820E00" w:rsidP="003C4186">
            <w:pPr>
              <w:rPr>
                <w:rFonts w:cs="Times New Roman"/>
              </w:rPr>
            </w:pPr>
          </w:p>
        </w:tc>
      </w:tr>
      <w:tr w:rsidR="00820E00" w:rsidRPr="00E014FB" w14:paraId="5D7A2D0D" w14:textId="77777777" w:rsidTr="003C4186">
        <w:tc>
          <w:tcPr>
            <w:tcW w:w="272" w:type="dxa"/>
          </w:tcPr>
          <w:p w14:paraId="6D71C116" w14:textId="77777777" w:rsidR="00820E00" w:rsidRPr="00E014FB" w:rsidRDefault="00820E00" w:rsidP="003C4186">
            <w:pPr>
              <w:jc w:val="center"/>
              <w:rPr>
                <w:rFonts w:cs="Times New Roman"/>
              </w:rPr>
            </w:pPr>
            <w:r w:rsidRPr="00E014FB">
              <w:rPr>
                <w:rFonts w:eastAsia="Tahoma" w:cs="Times New Roman"/>
                <w:color w:val="000000"/>
                <w:sz w:val="20"/>
                <w:szCs w:val="20"/>
              </w:rPr>
              <w:t>5.</w:t>
            </w:r>
          </w:p>
        </w:tc>
        <w:tc>
          <w:tcPr>
            <w:tcW w:w="1903" w:type="dxa"/>
          </w:tcPr>
          <w:p w14:paraId="40096B4B" w14:textId="77777777" w:rsidR="00820E00" w:rsidRPr="00E014FB" w:rsidRDefault="00820E00" w:rsidP="003C4186">
            <w:pPr>
              <w:rPr>
                <w:rFonts w:cs="Times New Roman"/>
              </w:rPr>
            </w:pPr>
            <w:r w:rsidRPr="00E014FB">
              <w:rPr>
                <w:rFonts w:eastAsia="Tahoma" w:cs="Times New Roman"/>
                <w:color w:val="000000"/>
                <w:sz w:val="20"/>
                <w:szCs w:val="20"/>
              </w:rPr>
              <w:t>Автомобилестроительная промышленность</w:t>
            </w:r>
          </w:p>
        </w:tc>
        <w:tc>
          <w:tcPr>
            <w:tcW w:w="1224" w:type="dxa"/>
          </w:tcPr>
          <w:p w14:paraId="4465F14A" w14:textId="77777777" w:rsidR="00820E00" w:rsidRPr="00E014FB" w:rsidRDefault="00820E00" w:rsidP="003C4186">
            <w:pPr>
              <w:rPr>
                <w:rFonts w:cs="Times New Roman"/>
              </w:rPr>
            </w:pPr>
            <w:r w:rsidRPr="00E014FB">
              <w:rPr>
                <w:rFonts w:eastAsia="Tahoma" w:cs="Times New Roman"/>
                <w:color w:val="000000"/>
                <w:sz w:val="20"/>
                <w:szCs w:val="20"/>
              </w:rPr>
              <w:t>6.2.1</w:t>
            </w:r>
          </w:p>
        </w:tc>
        <w:tc>
          <w:tcPr>
            <w:tcW w:w="4080" w:type="dxa"/>
          </w:tcPr>
          <w:p w14:paraId="15E683F2" w14:textId="77777777" w:rsidR="00820E00" w:rsidRPr="00E014FB" w:rsidRDefault="00820E00" w:rsidP="003C4186">
            <w:pPr>
              <w:rPr>
                <w:rFonts w:cs="Times New Roman"/>
              </w:rPr>
            </w:pPr>
            <w:r w:rsidRPr="00E014FB">
              <w:rPr>
                <w:rFonts w:eastAsia="Tahoma" w:cs="Times New Roman"/>
                <w:color w:val="000000"/>
                <w:sz w:val="20"/>
                <w:szCs w:val="20"/>
              </w:rPr>
              <w:t>Размещение объектов капитального строительства, предназначенных для производства транспортных средств и оборудования, производства автомобилей, производства автомобильных кузовов, производства прицепов, полуприцепов и контейнеров, предназначенных для перевозки одним или несколькими видами транспорта, производства частей и принадлежностей автомобилей и их двигателей</w:t>
            </w:r>
          </w:p>
        </w:tc>
        <w:tc>
          <w:tcPr>
            <w:tcW w:w="6800" w:type="dxa"/>
            <w:vMerge/>
          </w:tcPr>
          <w:p w14:paraId="47608925" w14:textId="77777777" w:rsidR="00820E00" w:rsidRPr="00E014FB" w:rsidRDefault="00820E00" w:rsidP="003C4186">
            <w:pPr>
              <w:rPr>
                <w:rFonts w:cs="Times New Roman"/>
              </w:rPr>
            </w:pPr>
          </w:p>
        </w:tc>
      </w:tr>
      <w:tr w:rsidR="00820E00" w:rsidRPr="00E014FB" w14:paraId="30836EFE" w14:textId="77777777" w:rsidTr="003C4186">
        <w:tc>
          <w:tcPr>
            <w:tcW w:w="272" w:type="dxa"/>
          </w:tcPr>
          <w:p w14:paraId="331F390B" w14:textId="77777777" w:rsidR="00820E00" w:rsidRPr="00E014FB" w:rsidRDefault="00820E00" w:rsidP="003C4186">
            <w:pPr>
              <w:jc w:val="center"/>
              <w:rPr>
                <w:rFonts w:cs="Times New Roman"/>
              </w:rPr>
            </w:pPr>
            <w:r w:rsidRPr="00E014FB">
              <w:rPr>
                <w:rFonts w:eastAsia="Tahoma" w:cs="Times New Roman"/>
                <w:color w:val="000000"/>
                <w:sz w:val="20"/>
                <w:szCs w:val="20"/>
              </w:rPr>
              <w:t>6.</w:t>
            </w:r>
          </w:p>
        </w:tc>
        <w:tc>
          <w:tcPr>
            <w:tcW w:w="1903" w:type="dxa"/>
          </w:tcPr>
          <w:p w14:paraId="4FDC355C" w14:textId="77777777" w:rsidR="00820E00" w:rsidRPr="00E014FB" w:rsidRDefault="00820E00" w:rsidP="003C4186">
            <w:pPr>
              <w:rPr>
                <w:rFonts w:cs="Times New Roman"/>
              </w:rPr>
            </w:pPr>
            <w:r w:rsidRPr="00E014FB">
              <w:rPr>
                <w:rFonts w:eastAsia="Tahoma" w:cs="Times New Roman"/>
                <w:color w:val="000000"/>
                <w:sz w:val="20"/>
                <w:szCs w:val="20"/>
              </w:rPr>
              <w:t>Легкая промышленность</w:t>
            </w:r>
          </w:p>
        </w:tc>
        <w:tc>
          <w:tcPr>
            <w:tcW w:w="1224" w:type="dxa"/>
          </w:tcPr>
          <w:p w14:paraId="4DF7E682" w14:textId="77777777" w:rsidR="00820E00" w:rsidRPr="00E014FB" w:rsidRDefault="00820E00" w:rsidP="003C4186">
            <w:pPr>
              <w:rPr>
                <w:rFonts w:cs="Times New Roman"/>
              </w:rPr>
            </w:pPr>
            <w:r w:rsidRPr="00E014FB">
              <w:rPr>
                <w:rFonts w:eastAsia="Tahoma" w:cs="Times New Roman"/>
                <w:color w:val="000000"/>
                <w:sz w:val="20"/>
                <w:szCs w:val="20"/>
              </w:rPr>
              <w:t>6.3</w:t>
            </w:r>
          </w:p>
        </w:tc>
        <w:tc>
          <w:tcPr>
            <w:tcW w:w="4080" w:type="dxa"/>
          </w:tcPr>
          <w:p w14:paraId="3A52EC22" w14:textId="77777777" w:rsidR="00820E00" w:rsidRPr="00E014FB" w:rsidRDefault="00820E00" w:rsidP="003C4186">
            <w:pPr>
              <w:rPr>
                <w:rFonts w:cs="Times New Roman"/>
              </w:rPr>
            </w:pPr>
            <w:r w:rsidRPr="00E014FB">
              <w:rPr>
                <w:rFonts w:eastAsia="Tahoma" w:cs="Times New Roman"/>
                <w:color w:val="000000"/>
                <w:sz w:val="20"/>
                <w:szCs w:val="20"/>
              </w:rPr>
              <w:t>Размещение объектов капитального строительства, предназначенных для производства продукции легкой промышленности (производство текстильных изделий, производство одежды, производство кожи и изделий из кожи и иной продукции легкой промышленности)</w:t>
            </w:r>
          </w:p>
        </w:tc>
        <w:tc>
          <w:tcPr>
            <w:tcW w:w="6800" w:type="dxa"/>
            <w:vMerge/>
          </w:tcPr>
          <w:p w14:paraId="1A39A534" w14:textId="77777777" w:rsidR="00820E00" w:rsidRPr="00E014FB" w:rsidRDefault="00820E00" w:rsidP="003C4186">
            <w:pPr>
              <w:rPr>
                <w:rFonts w:cs="Times New Roman"/>
              </w:rPr>
            </w:pPr>
          </w:p>
        </w:tc>
      </w:tr>
      <w:tr w:rsidR="00820E00" w:rsidRPr="00E014FB" w14:paraId="0F9387A8" w14:textId="77777777" w:rsidTr="003C4186">
        <w:tc>
          <w:tcPr>
            <w:tcW w:w="272" w:type="dxa"/>
          </w:tcPr>
          <w:p w14:paraId="3D45DB78" w14:textId="77777777" w:rsidR="00820E00" w:rsidRPr="00E014FB" w:rsidRDefault="00820E00" w:rsidP="003C4186">
            <w:pPr>
              <w:jc w:val="center"/>
              <w:rPr>
                <w:rFonts w:cs="Times New Roman"/>
              </w:rPr>
            </w:pPr>
            <w:r w:rsidRPr="00E014FB">
              <w:rPr>
                <w:rFonts w:eastAsia="Tahoma" w:cs="Times New Roman"/>
                <w:color w:val="000000"/>
                <w:sz w:val="20"/>
                <w:szCs w:val="20"/>
              </w:rPr>
              <w:t>7.</w:t>
            </w:r>
          </w:p>
        </w:tc>
        <w:tc>
          <w:tcPr>
            <w:tcW w:w="1903" w:type="dxa"/>
          </w:tcPr>
          <w:p w14:paraId="3C01523A" w14:textId="77777777" w:rsidR="00820E00" w:rsidRPr="00E014FB" w:rsidRDefault="00820E00" w:rsidP="003C4186">
            <w:pPr>
              <w:rPr>
                <w:rFonts w:cs="Times New Roman"/>
              </w:rPr>
            </w:pPr>
            <w:r w:rsidRPr="00E014FB">
              <w:rPr>
                <w:rFonts w:eastAsia="Tahoma" w:cs="Times New Roman"/>
                <w:color w:val="000000"/>
                <w:sz w:val="20"/>
                <w:szCs w:val="20"/>
              </w:rPr>
              <w:t>Фармацевтическая промышленность</w:t>
            </w:r>
          </w:p>
        </w:tc>
        <w:tc>
          <w:tcPr>
            <w:tcW w:w="1224" w:type="dxa"/>
          </w:tcPr>
          <w:p w14:paraId="19BC476D" w14:textId="77777777" w:rsidR="00820E00" w:rsidRPr="00E014FB" w:rsidRDefault="00820E00" w:rsidP="003C4186">
            <w:pPr>
              <w:rPr>
                <w:rFonts w:cs="Times New Roman"/>
              </w:rPr>
            </w:pPr>
            <w:r w:rsidRPr="00E014FB">
              <w:rPr>
                <w:rFonts w:eastAsia="Tahoma" w:cs="Times New Roman"/>
                <w:color w:val="000000"/>
                <w:sz w:val="20"/>
                <w:szCs w:val="20"/>
              </w:rPr>
              <w:t>6.3.1</w:t>
            </w:r>
          </w:p>
        </w:tc>
        <w:tc>
          <w:tcPr>
            <w:tcW w:w="4080" w:type="dxa"/>
          </w:tcPr>
          <w:p w14:paraId="670CD798" w14:textId="77777777" w:rsidR="00820E00" w:rsidRPr="00E014FB" w:rsidRDefault="00820E00" w:rsidP="003C4186">
            <w:pPr>
              <w:rPr>
                <w:rFonts w:cs="Times New Roman"/>
              </w:rPr>
            </w:pPr>
            <w:r w:rsidRPr="00E014FB">
              <w:rPr>
                <w:rFonts w:eastAsia="Tahoma" w:cs="Times New Roman"/>
                <w:color w:val="000000"/>
                <w:sz w:val="20"/>
                <w:szCs w:val="20"/>
              </w:rPr>
              <w:t>Размещение объектов капитального строительства, предназначенных для фармацевтического производства, в том числе объектов, в отношении которых предусматривается установление охранных или санитарно-защитных зон</w:t>
            </w:r>
          </w:p>
        </w:tc>
        <w:tc>
          <w:tcPr>
            <w:tcW w:w="6800" w:type="dxa"/>
            <w:vMerge/>
          </w:tcPr>
          <w:p w14:paraId="72B7C87E" w14:textId="77777777" w:rsidR="00820E00" w:rsidRPr="00E014FB" w:rsidRDefault="00820E00" w:rsidP="003C4186">
            <w:pPr>
              <w:rPr>
                <w:rFonts w:cs="Times New Roman"/>
              </w:rPr>
            </w:pPr>
          </w:p>
        </w:tc>
      </w:tr>
      <w:tr w:rsidR="00820E00" w:rsidRPr="00E014FB" w14:paraId="7EFEA6A1" w14:textId="77777777" w:rsidTr="003C4186">
        <w:tc>
          <w:tcPr>
            <w:tcW w:w="272" w:type="dxa"/>
          </w:tcPr>
          <w:p w14:paraId="29C7F181" w14:textId="77777777" w:rsidR="00820E00" w:rsidRPr="00E014FB" w:rsidRDefault="00820E00" w:rsidP="003C4186">
            <w:pPr>
              <w:jc w:val="center"/>
              <w:rPr>
                <w:rFonts w:cs="Times New Roman"/>
              </w:rPr>
            </w:pPr>
            <w:r w:rsidRPr="00E014FB">
              <w:rPr>
                <w:rFonts w:eastAsia="Tahoma" w:cs="Times New Roman"/>
                <w:color w:val="000000"/>
                <w:sz w:val="20"/>
                <w:szCs w:val="20"/>
              </w:rPr>
              <w:t>8.</w:t>
            </w:r>
          </w:p>
        </w:tc>
        <w:tc>
          <w:tcPr>
            <w:tcW w:w="1903" w:type="dxa"/>
          </w:tcPr>
          <w:p w14:paraId="7688A18D" w14:textId="77777777" w:rsidR="00820E00" w:rsidRPr="00E014FB" w:rsidRDefault="00820E00" w:rsidP="003C4186">
            <w:pPr>
              <w:rPr>
                <w:rFonts w:cs="Times New Roman"/>
              </w:rPr>
            </w:pPr>
            <w:r w:rsidRPr="00E014FB">
              <w:rPr>
                <w:rFonts w:eastAsia="Tahoma" w:cs="Times New Roman"/>
                <w:color w:val="000000"/>
                <w:sz w:val="20"/>
                <w:szCs w:val="20"/>
              </w:rPr>
              <w:t>Фарфоро-фаянсовая промышленность</w:t>
            </w:r>
          </w:p>
        </w:tc>
        <w:tc>
          <w:tcPr>
            <w:tcW w:w="1224" w:type="dxa"/>
          </w:tcPr>
          <w:p w14:paraId="72AA8732" w14:textId="77777777" w:rsidR="00820E00" w:rsidRPr="00E014FB" w:rsidRDefault="00820E00" w:rsidP="003C4186">
            <w:pPr>
              <w:rPr>
                <w:rFonts w:cs="Times New Roman"/>
              </w:rPr>
            </w:pPr>
            <w:r w:rsidRPr="00E014FB">
              <w:rPr>
                <w:rFonts w:eastAsia="Tahoma" w:cs="Times New Roman"/>
                <w:color w:val="000000"/>
                <w:sz w:val="20"/>
                <w:szCs w:val="20"/>
              </w:rPr>
              <w:t>6.3.2</w:t>
            </w:r>
          </w:p>
        </w:tc>
        <w:tc>
          <w:tcPr>
            <w:tcW w:w="4080" w:type="dxa"/>
          </w:tcPr>
          <w:p w14:paraId="13117570" w14:textId="77777777" w:rsidR="00820E00" w:rsidRPr="00E014FB" w:rsidRDefault="00820E00" w:rsidP="003C4186">
            <w:pPr>
              <w:rPr>
                <w:rFonts w:cs="Times New Roman"/>
              </w:rPr>
            </w:pPr>
            <w:r w:rsidRPr="00E014FB">
              <w:rPr>
                <w:rFonts w:eastAsia="Tahoma" w:cs="Times New Roman"/>
                <w:color w:val="000000"/>
                <w:sz w:val="20"/>
                <w:szCs w:val="20"/>
              </w:rPr>
              <w:t>Размещение объектов капитального строительства, предназначенных для производства продукции фарфоро-фаянсовой промышленности</w:t>
            </w:r>
          </w:p>
        </w:tc>
        <w:tc>
          <w:tcPr>
            <w:tcW w:w="6800" w:type="dxa"/>
            <w:vMerge/>
          </w:tcPr>
          <w:p w14:paraId="1FD30F4C" w14:textId="77777777" w:rsidR="00820E00" w:rsidRPr="00E014FB" w:rsidRDefault="00820E00" w:rsidP="003C4186">
            <w:pPr>
              <w:rPr>
                <w:rFonts w:cs="Times New Roman"/>
              </w:rPr>
            </w:pPr>
          </w:p>
        </w:tc>
      </w:tr>
      <w:tr w:rsidR="00820E00" w:rsidRPr="00E014FB" w14:paraId="5CD4167B" w14:textId="77777777" w:rsidTr="003C4186">
        <w:tc>
          <w:tcPr>
            <w:tcW w:w="272" w:type="dxa"/>
          </w:tcPr>
          <w:p w14:paraId="0A4B6E65" w14:textId="77777777" w:rsidR="00820E00" w:rsidRPr="00E014FB" w:rsidRDefault="00820E00" w:rsidP="003C4186">
            <w:pPr>
              <w:jc w:val="center"/>
              <w:rPr>
                <w:rFonts w:cs="Times New Roman"/>
              </w:rPr>
            </w:pPr>
            <w:r w:rsidRPr="00E014FB">
              <w:rPr>
                <w:rFonts w:eastAsia="Tahoma" w:cs="Times New Roman"/>
                <w:color w:val="000000"/>
                <w:sz w:val="20"/>
                <w:szCs w:val="20"/>
              </w:rPr>
              <w:t>9.</w:t>
            </w:r>
          </w:p>
        </w:tc>
        <w:tc>
          <w:tcPr>
            <w:tcW w:w="1903" w:type="dxa"/>
          </w:tcPr>
          <w:p w14:paraId="0AD6CE92" w14:textId="77777777" w:rsidR="00820E00" w:rsidRPr="00E014FB" w:rsidRDefault="00820E00" w:rsidP="003C4186">
            <w:pPr>
              <w:rPr>
                <w:rFonts w:cs="Times New Roman"/>
              </w:rPr>
            </w:pPr>
            <w:r w:rsidRPr="00E014FB">
              <w:rPr>
                <w:rFonts w:eastAsia="Tahoma" w:cs="Times New Roman"/>
                <w:color w:val="000000"/>
                <w:sz w:val="20"/>
                <w:szCs w:val="20"/>
              </w:rPr>
              <w:t>Электронная промышленность</w:t>
            </w:r>
          </w:p>
        </w:tc>
        <w:tc>
          <w:tcPr>
            <w:tcW w:w="1224" w:type="dxa"/>
          </w:tcPr>
          <w:p w14:paraId="6DBF5B27" w14:textId="77777777" w:rsidR="00820E00" w:rsidRPr="00E014FB" w:rsidRDefault="00820E00" w:rsidP="003C4186">
            <w:pPr>
              <w:rPr>
                <w:rFonts w:cs="Times New Roman"/>
              </w:rPr>
            </w:pPr>
            <w:r w:rsidRPr="00E014FB">
              <w:rPr>
                <w:rFonts w:eastAsia="Tahoma" w:cs="Times New Roman"/>
                <w:color w:val="000000"/>
                <w:sz w:val="20"/>
                <w:szCs w:val="20"/>
              </w:rPr>
              <w:t>6.3.3</w:t>
            </w:r>
          </w:p>
        </w:tc>
        <w:tc>
          <w:tcPr>
            <w:tcW w:w="4080" w:type="dxa"/>
          </w:tcPr>
          <w:p w14:paraId="6118D623" w14:textId="77777777" w:rsidR="00820E00" w:rsidRPr="00E014FB" w:rsidRDefault="00820E00" w:rsidP="003C4186">
            <w:pPr>
              <w:rPr>
                <w:rFonts w:cs="Times New Roman"/>
              </w:rPr>
            </w:pPr>
            <w:r w:rsidRPr="00E014FB">
              <w:rPr>
                <w:rFonts w:eastAsia="Tahoma" w:cs="Times New Roman"/>
                <w:color w:val="000000"/>
                <w:sz w:val="20"/>
                <w:szCs w:val="20"/>
              </w:rPr>
              <w:t>Размещение объектов капитального строительства, предназначенных для производства продукции электронной промышленности</w:t>
            </w:r>
          </w:p>
        </w:tc>
        <w:tc>
          <w:tcPr>
            <w:tcW w:w="6800" w:type="dxa"/>
            <w:vMerge/>
          </w:tcPr>
          <w:p w14:paraId="10DBD702" w14:textId="77777777" w:rsidR="00820E00" w:rsidRPr="00E014FB" w:rsidRDefault="00820E00" w:rsidP="003C4186">
            <w:pPr>
              <w:rPr>
                <w:rFonts w:cs="Times New Roman"/>
              </w:rPr>
            </w:pPr>
          </w:p>
        </w:tc>
      </w:tr>
      <w:tr w:rsidR="00820E00" w:rsidRPr="00E014FB" w14:paraId="48D3107C" w14:textId="77777777" w:rsidTr="003C4186">
        <w:tc>
          <w:tcPr>
            <w:tcW w:w="272" w:type="dxa"/>
          </w:tcPr>
          <w:p w14:paraId="4F6F53B6" w14:textId="77777777" w:rsidR="00820E00" w:rsidRPr="00E014FB" w:rsidRDefault="00820E00" w:rsidP="003C4186">
            <w:pPr>
              <w:jc w:val="center"/>
              <w:rPr>
                <w:rFonts w:cs="Times New Roman"/>
              </w:rPr>
            </w:pPr>
            <w:r w:rsidRPr="00E014FB">
              <w:rPr>
                <w:rFonts w:eastAsia="Tahoma" w:cs="Times New Roman"/>
                <w:color w:val="000000"/>
                <w:sz w:val="20"/>
                <w:szCs w:val="20"/>
              </w:rPr>
              <w:t>10.</w:t>
            </w:r>
          </w:p>
        </w:tc>
        <w:tc>
          <w:tcPr>
            <w:tcW w:w="1903" w:type="dxa"/>
          </w:tcPr>
          <w:p w14:paraId="7CEB3D96" w14:textId="77777777" w:rsidR="00820E00" w:rsidRPr="00E014FB" w:rsidRDefault="00820E00" w:rsidP="003C4186">
            <w:pPr>
              <w:rPr>
                <w:rFonts w:cs="Times New Roman"/>
              </w:rPr>
            </w:pPr>
            <w:r w:rsidRPr="00E014FB">
              <w:rPr>
                <w:rFonts w:eastAsia="Tahoma" w:cs="Times New Roman"/>
                <w:color w:val="000000"/>
                <w:sz w:val="20"/>
                <w:szCs w:val="20"/>
              </w:rPr>
              <w:t>Ювелирная промышленность</w:t>
            </w:r>
          </w:p>
        </w:tc>
        <w:tc>
          <w:tcPr>
            <w:tcW w:w="1224" w:type="dxa"/>
          </w:tcPr>
          <w:p w14:paraId="67A6A6D7" w14:textId="77777777" w:rsidR="00820E00" w:rsidRPr="00E014FB" w:rsidRDefault="00820E00" w:rsidP="003C4186">
            <w:pPr>
              <w:rPr>
                <w:rFonts w:cs="Times New Roman"/>
              </w:rPr>
            </w:pPr>
            <w:r w:rsidRPr="00E014FB">
              <w:rPr>
                <w:rFonts w:eastAsia="Tahoma" w:cs="Times New Roman"/>
                <w:color w:val="000000"/>
                <w:sz w:val="20"/>
                <w:szCs w:val="20"/>
              </w:rPr>
              <w:t>6.3.4</w:t>
            </w:r>
          </w:p>
        </w:tc>
        <w:tc>
          <w:tcPr>
            <w:tcW w:w="4080" w:type="dxa"/>
          </w:tcPr>
          <w:p w14:paraId="7F5B6FFA" w14:textId="77777777" w:rsidR="00820E00" w:rsidRPr="00E014FB" w:rsidRDefault="00820E00" w:rsidP="003C4186">
            <w:pPr>
              <w:rPr>
                <w:rFonts w:cs="Times New Roman"/>
              </w:rPr>
            </w:pPr>
            <w:r w:rsidRPr="00E014FB">
              <w:rPr>
                <w:rFonts w:eastAsia="Tahoma" w:cs="Times New Roman"/>
                <w:color w:val="000000"/>
                <w:sz w:val="20"/>
                <w:szCs w:val="20"/>
              </w:rPr>
              <w:t>Размещение объектов капитального строительства, предназначенных для производства продукции ювелирной промышленности</w:t>
            </w:r>
          </w:p>
        </w:tc>
        <w:tc>
          <w:tcPr>
            <w:tcW w:w="6800" w:type="dxa"/>
            <w:vMerge/>
          </w:tcPr>
          <w:p w14:paraId="71E3BCE8" w14:textId="77777777" w:rsidR="00820E00" w:rsidRPr="00E014FB" w:rsidRDefault="00820E00" w:rsidP="003C4186">
            <w:pPr>
              <w:rPr>
                <w:rFonts w:cs="Times New Roman"/>
              </w:rPr>
            </w:pPr>
          </w:p>
        </w:tc>
      </w:tr>
      <w:tr w:rsidR="00820E00" w:rsidRPr="00E014FB" w14:paraId="6EA6A755" w14:textId="77777777" w:rsidTr="003C4186">
        <w:tc>
          <w:tcPr>
            <w:tcW w:w="272" w:type="dxa"/>
          </w:tcPr>
          <w:p w14:paraId="642C36CB" w14:textId="77777777" w:rsidR="00820E00" w:rsidRPr="00E014FB" w:rsidRDefault="00820E00" w:rsidP="003C4186">
            <w:pPr>
              <w:jc w:val="center"/>
              <w:rPr>
                <w:rFonts w:cs="Times New Roman"/>
              </w:rPr>
            </w:pPr>
            <w:r w:rsidRPr="00E014FB">
              <w:rPr>
                <w:rFonts w:eastAsia="Tahoma" w:cs="Times New Roman"/>
                <w:color w:val="000000"/>
                <w:sz w:val="20"/>
                <w:szCs w:val="20"/>
              </w:rPr>
              <w:t>11.</w:t>
            </w:r>
          </w:p>
        </w:tc>
        <w:tc>
          <w:tcPr>
            <w:tcW w:w="1903" w:type="dxa"/>
          </w:tcPr>
          <w:p w14:paraId="0F3EEA1B" w14:textId="77777777" w:rsidR="00820E00" w:rsidRPr="00E014FB" w:rsidRDefault="00820E00" w:rsidP="003C4186">
            <w:pPr>
              <w:rPr>
                <w:rFonts w:cs="Times New Roman"/>
              </w:rPr>
            </w:pPr>
            <w:r w:rsidRPr="00E014FB">
              <w:rPr>
                <w:rFonts w:eastAsia="Tahoma" w:cs="Times New Roman"/>
                <w:color w:val="000000"/>
                <w:sz w:val="20"/>
                <w:szCs w:val="20"/>
              </w:rPr>
              <w:t>Пищевая промышленность</w:t>
            </w:r>
          </w:p>
        </w:tc>
        <w:tc>
          <w:tcPr>
            <w:tcW w:w="1224" w:type="dxa"/>
          </w:tcPr>
          <w:p w14:paraId="7BA7D7E9" w14:textId="77777777" w:rsidR="00820E00" w:rsidRPr="00E014FB" w:rsidRDefault="00820E00" w:rsidP="003C4186">
            <w:pPr>
              <w:rPr>
                <w:rFonts w:cs="Times New Roman"/>
              </w:rPr>
            </w:pPr>
            <w:r w:rsidRPr="00E014FB">
              <w:rPr>
                <w:rFonts w:eastAsia="Tahoma" w:cs="Times New Roman"/>
                <w:color w:val="000000"/>
                <w:sz w:val="20"/>
                <w:szCs w:val="20"/>
              </w:rPr>
              <w:t>6.4</w:t>
            </w:r>
          </w:p>
        </w:tc>
        <w:tc>
          <w:tcPr>
            <w:tcW w:w="4080" w:type="dxa"/>
          </w:tcPr>
          <w:p w14:paraId="7112F822" w14:textId="77777777" w:rsidR="00820E00" w:rsidRPr="00E014FB" w:rsidRDefault="00820E00" w:rsidP="003C4186">
            <w:pPr>
              <w:rPr>
                <w:rFonts w:cs="Times New Roman"/>
              </w:rPr>
            </w:pPr>
            <w:r w:rsidRPr="00E014FB">
              <w:rPr>
                <w:rFonts w:eastAsia="Tahoma" w:cs="Times New Roman"/>
                <w:color w:val="000000"/>
                <w:sz w:val="20"/>
                <w:szCs w:val="20"/>
              </w:rP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c>
          <w:tcPr>
            <w:tcW w:w="6800" w:type="dxa"/>
            <w:vMerge/>
          </w:tcPr>
          <w:p w14:paraId="7FC61F2B" w14:textId="77777777" w:rsidR="00820E00" w:rsidRPr="00E014FB" w:rsidRDefault="00820E00" w:rsidP="003C4186">
            <w:pPr>
              <w:rPr>
                <w:rFonts w:cs="Times New Roman"/>
              </w:rPr>
            </w:pPr>
          </w:p>
        </w:tc>
      </w:tr>
      <w:tr w:rsidR="00820E00" w:rsidRPr="00E014FB" w14:paraId="47151F53" w14:textId="77777777" w:rsidTr="003C4186">
        <w:tc>
          <w:tcPr>
            <w:tcW w:w="272" w:type="dxa"/>
          </w:tcPr>
          <w:p w14:paraId="0A6E6BAE" w14:textId="77777777" w:rsidR="00820E00" w:rsidRPr="00E014FB" w:rsidRDefault="00820E00" w:rsidP="003C4186">
            <w:pPr>
              <w:jc w:val="center"/>
              <w:rPr>
                <w:rFonts w:cs="Times New Roman"/>
              </w:rPr>
            </w:pPr>
            <w:r w:rsidRPr="00E014FB">
              <w:rPr>
                <w:rFonts w:eastAsia="Tahoma" w:cs="Times New Roman"/>
                <w:color w:val="000000"/>
                <w:sz w:val="20"/>
                <w:szCs w:val="20"/>
              </w:rPr>
              <w:t>12.</w:t>
            </w:r>
          </w:p>
        </w:tc>
        <w:tc>
          <w:tcPr>
            <w:tcW w:w="1903" w:type="dxa"/>
          </w:tcPr>
          <w:p w14:paraId="4925B92B" w14:textId="77777777" w:rsidR="00820E00" w:rsidRPr="00E014FB" w:rsidRDefault="00820E00" w:rsidP="003C4186">
            <w:pPr>
              <w:rPr>
                <w:rFonts w:cs="Times New Roman"/>
              </w:rPr>
            </w:pPr>
            <w:r w:rsidRPr="00E014FB">
              <w:rPr>
                <w:rFonts w:eastAsia="Tahoma" w:cs="Times New Roman"/>
                <w:color w:val="000000"/>
                <w:sz w:val="20"/>
                <w:szCs w:val="20"/>
              </w:rPr>
              <w:t>Нефтехимическая промышленность</w:t>
            </w:r>
          </w:p>
        </w:tc>
        <w:tc>
          <w:tcPr>
            <w:tcW w:w="1224" w:type="dxa"/>
          </w:tcPr>
          <w:p w14:paraId="473D80FC" w14:textId="77777777" w:rsidR="00820E00" w:rsidRPr="00E014FB" w:rsidRDefault="00820E00" w:rsidP="003C4186">
            <w:pPr>
              <w:rPr>
                <w:rFonts w:cs="Times New Roman"/>
              </w:rPr>
            </w:pPr>
            <w:r w:rsidRPr="00E014FB">
              <w:rPr>
                <w:rFonts w:eastAsia="Tahoma" w:cs="Times New Roman"/>
                <w:color w:val="000000"/>
                <w:sz w:val="20"/>
                <w:szCs w:val="20"/>
              </w:rPr>
              <w:t>6.5</w:t>
            </w:r>
          </w:p>
        </w:tc>
        <w:tc>
          <w:tcPr>
            <w:tcW w:w="4080" w:type="dxa"/>
          </w:tcPr>
          <w:p w14:paraId="1D8A1FA3" w14:textId="77777777" w:rsidR="00820E00" w:rsidRPr="00E014FB" w:rsidRDefault="00820E00" w:rsidP="003C4186">
            <w:pPr>
              <w:rPr>
                <w:rFonts w:cs="Times New Roman"/>
              </w:rPr>
            </w:pPr>
            <w:r w:rsidRPr="00E014FB">
              <w:rPr>
                <w:rFonts w:eastAsia="Tahoma" w:cs="Times New Roman"/>
                <w:color w:val="000000"/>
                <w:sz w:val="20"/>
                <w:szCs w:val="20"/>
              </w:rPr>
              <w:t>Размещение объектов капитального строительства, предназначенных для переработки углеводородного сырья, изготовления удобрений, полимеров, химической продукции бытового назначения и подобной продукции, а также другие подобные промышленные предприятия</w:t>
            </w:r>
          </w:p>
        </w:tc>
        <w:tc>
          <w:tcPr>
            <w:tcW w:w="6800" w:type="dxa"/>
            <w:vMerge/>
          </w:tcPr>
          <w:p w14:paraId="56EC6CC1" w14:textId="77777777" w:rsidR="00820E00" w:rsidRPr="00E014FB" w:rsidRDefault="00820E00" w:rsidP="003C4186">
            <w:pPr>
              <w:rPr>
                <w:rFonts w:cs="Times New Roman"/>
              </w:rPr>
            </w:pPr>
          </w:p>
        </w:tc>
      </w:tr>
      <w:tr w:rsidR="00820E00" w:rsidRPr="00E014FB" w14:paraId="1A00B5A0" w14:textId="77777777" w:rsidTr="003C4186">
        <w:tc>
          <w:tcPr>
            <w:tcW w:w="272" w:type="dxa"/>
          </w:tcPr>
          <w:p w14:paraId="105F8C9F" w14:textId="77777777" w:rsidR="00820E00" w:rsidRPr="00E014FB" w:rsidRDefault="00820E00" w:rsidP="003C4186">
            <w:pPr>
              <w:jc w:val="center"/>
              <w:rPr>
                <w:rFonts w:cs="Times New Roman"/>
              </w:rPr>
            </w:pPr>
            <w:r w:rsidRPr="00E014FB">
              <w:rPr>
                <w:rFonts w:eastAsia="Tahoma" w:cs="Times New Roman"/>
                <w:color w:val="000000"/>
                <w:sz w:val="20"/>
                <w:szCs w:val="20"/>
              </w:rPr>
              <w:t>13.</w:t>
            </w:r>
          </w:p>
        </w:tc>
        <w:tc>
          <w:tcPr>
            <w:tcW w:w="1903" w:type="dxa"/>
          </w:tcPr>
          <w:p w14:paraId="3CA25E98" w14:textId="77777777" w:rsidR="00820E00" w:rsidRPr="00E014FB" w:rsidRDefault="00820E00" w:rsidP="003C4186">
            <w:pPr>
              <w:rPr>
                <w:rFonts w:cs="Times New Roman"/>
              </w:rPr>
            </w:pPr>
            <w:r w:rsidRPr="00E014FB">
              <w:rPr>
                <w:rFonts w:eastAsia="Tahoma" w:cs="Times New Roman"/>
                <w:color w:val="000000"/>
                <w:sz w:val="20"/>
                <w:szCs w:val="20"/>
              </w:rPr>
              <w:t>Строительная промышленность</w:t>
            </w:r>
          </w:p>
        </w:tc>
        <w:tc>
          <w:tcPr>
            <w:tcW w:w="1224" w:type="dxa"/>
          </w:tcPr>
          <w:p w14:paraId="3C13B4DA" w14:textId="77777777" w:rsidR="00820E00" w:rsidRPr="00E014FB" w:rsidRDefault="00820E00" w:rsidP="003C4186">
            <w:pPr>
              <w:rPr>
                <w:rFonts w:cs="Times New Roman"/>
              </w:rPr>
            </w:pPr>
            <w:r w:rsidRPr="00E014FB">
              <w:rPr>
                <w:rFonts w:eastAsia="Tahoma" w:cs="Times New Roman"/>
                <w:color w:val="000000"/>
                <w:sz w:val="20"/>
                <w:szCs w:val="20"/>
              </w:rPr>
              <w:t>6.6</w:t>
            </w:r>
          </w:p>
        </w:tc>
        <w:tc>
          <w:tcPr>
            <w:tcW w:w="4080" w:type="dxa"/>
          </w:tcPr>
          <w:p w14:paraId="5B0DDB8C" w14:textId="77777777" w:rsidR="00820E00" w:rsidRPr="00E014FB" w:rsidRDefault="00820E00" w:rsidP="003C4186">
            <w:pPr>
              <w:rPr>
                <w:rFonts w:cs="Times New Roman"/>
              </w:rPr>
            </w:pPr>
            <w:r w:rsidRPr="00E014FB">
              <w:rPr>
                <w:rFonts w:eastAsia="Tahoma" w:cs="Times New Roman"/>
                <w:color w:val="000000"/>
                <w:sz w:val="20"/>
                <w:szCs w:val="20"/>
              </w:rPr>
              <w:t>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c>
          <w:tcPr>
            <w:tcW w:w="6800" w:type="dxa"/>
            <w:vMerge/>
          </w:tcPr>
          <w:p w14:paraId="3DAC6738" w14:textId="77777777" w:rsidR="00820E00" w:rsidRPr="00E014FB" w:rsidRDefault="00820E00" w:rsidP="003C4186">
            <w:pPr>
              <w:rPr>
                <w:rFonts w:cs="Times New Roman"/>
              </w:rPr>
            </w:pPr>
          </w:p>
        </w:tc>
      </w:tr>
      <w:tr w:rsidR="00820E00" w:rsidRPr="00E014FB" w14:paraId="68395779" w14:textId="77777777" w:rsidTr="003C4186">
        <w:tc>
          <w:tcPr>
            <w:tcW w:w="272" w:type="dxa"/>
            <w:vMerge w:val="restart"/>
          </w:tcPr>
          <w:p w14:paraId="28446C48" w14:textId="77777777" w:rsidR="00820E00" w:rsidRPr="00E014FB" w:rsidRDefault="00820E00" w:rsidP="003C4186">
            <w:pPr>
              <w:jc w:val="center"/>
              <w:rPr>
                <w:rFonts w:cs="Times New Roman"/>
              </w:rPr>
            </w:pPr>
            <w:r w:rsidRPr="00E014FB">
              <w:rPr>
                <w:rFonts w:eastAsia="Tahoma" w:cs="Times New Roman"/>
                <w:color w:val="000000"/>
                <w:sz w:val="20"/>
                <w:szCs w:val="20"/>
              </w:rPr>
              <w:t>14.</w:t>
            </w:r>
          </w:p>
        </w:tc>
        <w:tc>
          <w:tcPr>
            <w:tcW w:w="1903" w:type="dxa"/>
            <w:vMerge w:val="restart"/>
          </w:tcPr>
          <w:p w14:paraId="63FABFA0" w14:textId="77777777" w:rsidR="00820E00" w:rsidRPr="00E014FB" w:rsidRDefault="00820E00" w:rsidP="003C4186">
            <w:pPr>
              <w:rPr>
                <w:rFonts w:cs="Times New Roman"/>
              </w:rPr>
            </w:pPr>
            <w:r w:rsidRPr="00E014FB">
              <w:rPr>
                <w:rFonts w:eastAsia="Tahoma" w:cs="Times New Roman"/>
                <w:color w:val="000000"/>
                <w:sz w:val="20"/>
                <w:szCs w:val="20"/>
              </w:rPr>
              <w:t>Связь</w:t>
            </w:r>
          </w:p>
        </w:tc>
        <w:tc>
          <w:tcPr>
            <w:tcW w:w="1224" w:type="dxa"/>
            <w:vMerge w:val="restart"/>
          </w:tcPr>
          <w:p w14:paraId="2596432E" w14:textId="77777777" w:rsidR="00820E00" w:rsidRPr="00E014FB" w:rsidRDefault="00820E00" w:rsidP="003C4186">
            <w:pPr>
              <w:rPr>
                <w:rFonts w:cs="Times New Roman"/>
              </w:rPr>
            </w:pPr>
            <w:r w:rsidRPr="00E014FB">
              <w:rPr>
                <w:rFonts w:eastAsia="Tahoma" w:cs="Times New Roman"/>
                <w:color w:val="000000"/>
                <w:sz w:val="20"/>
                <w:szCs w:val="20"/>
              </w:rPr>
              <w:t>6.8</w:t>
            </w:r>
          </w:p>
        </w:tc>
        <w:tc>
          <w:tcPr>
            <w:tcW w:w="4080" w:type="dxa"/>
            <w:vMerge w:val="restart"/>
          </w:tcPr>
          <w:p w14:paraId="109BFE53" w14:textId="77777777" w:rsidR="00820E00" w:rsidRPr="00E014FB" w:rsidRDefault="00820E00" w:rsidP="003C4186">
            <w:pPr>
              <w:rPr>
                <w:rFonts w:cs="Times New Roman"/>
              </w:rPr>
            </w:pPr>
            <w:r w:rsidRPr="00E014FB">
              <w:rPr>
                <w:rFonts w:eastAsia="Tahoma" w:cs="Times New Roman"/>
                <w:color w:val="000000"/>
                <w:sz w:val="20"/>
                <w:szCs w:val="20"/>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6800" w:type="dxa"/>
          </w:tcPr>
          <w:p w14:paraId="4B787BFC"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100 кв.м.</w:t>
            </w:r>
          </w:p>
        </w:tc>
      </w:tr>
      <w:tr w:rsidR="00820E00" w:rsidRPr="00E014FB" w14:paraId="263654FA" w14:textId="77777777" w:rsidTr="003C4186">
        <w:tc>
          <w:tcPr>
            <w:tcW w:w="272" w:type="dxa"/>
            <w:vMerge/>
          </w:tcPr>
          <w:p w14:paraId="7ADDB07E" w14:textId="77777777" w:rsidR="00820E00" w:rsidRPr="00E014FB" w:rsidRDefault="00820E00" w:rsidP="003C4186">
            <w:pPr>
              <w:rPr>
                <w:rFonts w:cs="Times New Roman"/>
              </w:rPr>
            </w:pPr>
          </w:p>
        </w:tc>
        <w:tc>
          <w:tcPr>
            <w:tcW w:w="1903" w:type="dxa"/>
            <w:vMerge/>
          </w:tcPr>
          <w:p w14:paraId="25C8D56D" w14:textId="77777777" w:rsidR="00820E00" w:rsidRPr="00E014FB" w:rsidRDefault="00820E00" w:rsidP="003C4186">
            <w:pPr>
              <w:rPr>
                <w:rFonts w:cs="Times New Roman"/>
              </w:rPr>
            </w:pPr>
          </w:p>
        </w:tc>
        <w:tc>
          <w:tcPr>
            <w:tcW w:w="1224" w:type="dxa"/>
            <w:vMerge/>
          </w:tcPr>
          <w:p w14:paraId="24B06F9F" w14:textId="77777777" w:rsidR="00820E00" w:rsidRPr="00E014FB" w:rsidRDefault="00820E00" w:rsidP="003C4186">
            <w:pPr>
              <w:rPr>
                <w:rFonts w:cs="Times New Roman"/>
              </w:rPr>
            </w:pPr>
          </w:p>
        </w:tc>
        <w:tc>
          <w:tcPr>
            <w:tcW w:w="4080" w:type="dxa"/>
            <w:vMerge/>
          </w:tcPr>
          <w:p w14:paraId="1FB6E302" w14:textId="77777777" w:rsidR="00820E00" w:rsidRPr="00E014FB" w:rsidRDefault="00820E00" w:rsidP="003C4186">
            <w:pPr>
              <w:rPr>
                <w:rFonts w:cs="Times New Roman"/>
              </w:rPr>
            </w:pPr>
          </w:p>
        </w:tc>
        <w:tc>
          <w:tcPr>
            <w:tcW w:w="6800" w:type="dxa"/>
          </w:tcPr>
          <w:p w14:paraId="462F78B3"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10000 кв.м.</w:t>
            </w:r>
          </w:p>
        </w:tc>
      </w:tr>
      <w:tr w:rsidR="00820E00" w:rsidRPr="00E014FB" w14:paraId="0CDD42E1" w14:textId="77777777" w:rsidTr="003C4186">
        <w:tc>
          <w:tcPr>
            <w:tcW w:w="272" w:type="dxa"/>
            <w:vMerge/>
          </w:tcPr>
          <w:p w14:paraId="0D66CE85" w14:textId="77777777" w:rsidR="00820E00" w:rsidRPr="00E014FB" w:rsidRDefault="00820E00" w:rsidP="003C4186">
            <w:pPr>
              <w:rPr>
                <w:rFonts w:cs="Times New Roman"/>
              </w:rPr>
            </w:pPr>
          </w:p>
        </w:tc>
        <w:tc>
          <w:tcPr>
            <w:tcW w:w="1903" w:type="dxa"/>
            <w:vMerge/>
          </w:tcPr>
          <w:p w14:paraId="3C0D73AC" w14:textId="77777777" w:rsidR="00820E00" w:rsidRPr="00E014FB" w:rsidRDefault="00820E00" w:rsidP="003C4186">
            <w:pPr>
              <w:rPr>
                <w:rFonts w:cs="Times New Roman"/>
              </w:rPr>
            </w:pPr>
          </w:p>
        </w:tc>
        <w:tc>
          <w:tcPr>
            <w:tcW w:w="1224" w:type="dxa"/>
            <w:vMerge/>
          </w:tcPr>
          <w:p w14:paraId="6B1B5F87" w14:textId="77777777" w:rsidR="00820E00" w:rsidRPr="00E014FB" w:rsidRDefault="00820E00" w:rsidP="003C4186">
            <w:pPr>
              <w:rPr>
                <w:rFonts w:cs="Times New Roman"/>
              </w:rPr>
            </w:pPr>
          </w:p>
        </w:tc>
        <w:tc>
          <w:tcPr>
            <w:tcW w:w="4080" w:type="dxa"/>
            <w:vMerge/>
          </w:tcPr>
          <w:p w14:paraId="142CBA47" w14:textId="77777777" w:rsidR="00820E00" w:rsidRPr="00E014FB" w:rsidRDefault="00820E00" w:rsidP="003C4186">
            <w:pPr>
              <w:rPr>
                <w:rFonts w:cs="Times New Roman"/>
              </w:rPr>
            </w:pPr>
          </w:p>
        </w:tc>
        <w:tc>
          <w:tcPr>
            <w:tcW w:w="6800" w:type="dxa"/>
          </w:tcPr>
          <w:p w14:paraId="12F2EF91"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2E7E589C" w14:textId="77777777" w:rsidTr="003C4186">
        <w:tc>
          <w:tcPr>
            <w:tcW w:w="272" w:type="dxa"/>
            <w:vMerge/>
          </w:tcPr>
          <w:p w14:paraId="1F5B63DE" w14:textId="77777777" w:rsidR="00820E00" w:rsidRPr="00E014FB" w:rsidRDefault="00820E00" w:rsidP="003C4186">
            <w:pPr>
              <w:rPr>
                <w:rFonts w:cs="Times New Roman"/>
              </w:rPr>
            </w:pPr>
          </w:p>
        </w:tc>
        <w:tc>
          <w:tcPr>
            <w:tcW w:w="1903" w:type="dxa"/>
            <w:vMerge/>
          </w:tcPr>
          <w:p w14:paraId="101302FC" w14:textId="77777777" w:rsidR="00820E00" w:rsidRPr="00E014FB" w:rsidRDefault="00820E00" w:rsidP="003C4186">
            <w:pPr>
              <w:rPr>
                <w:rFonts w:cs="Times New Roman"/>
              </w:rPr>
            </w:pPr>
          </w:p>
        </w:tc>
        <w:tc>
          <w:tcPr>
            <w:tcW w:w="1224" w:type="dxa"/>
            <w:vMerge/>
          </w:tcPr>
          <w:p w14:paraId="44662E07" w14:textId="77777777" w:rsidR="00820E00" w:rsidRPr="00E014FB" w:rsidRDefault="00820E00" w:rsidP="003C4186">
            <w:pPr>
              <w:rPr>
                <w:rFonts w:cs="Times New Roman"/>
              </w:rPr>
            </w:pPr>
          </w:p>
        </w:tc>
        <w:tc>
          <w:tcPr>
            <w:tcW w:w="4080" w:type="dxa"/>
            <w:vMerge/>
          </w:tcPr>
          <w:p w14:paraId="1F008A07" w14:textId="77777777" w:rsidR="00820E00" w:rsidRPr="00E014FB" w:rsidRDefault="00820E00" w:rsidP="003C4186">
            <w:pPr>
              <w:rPr>
                <w:rFonts w:cs="Times New Roman"/>
              </w:rPr>
            </w:pPr>
          </w:p>
        </w:tc>
        <w:tc>
          <w:tcPr>
            <w:tcW w:w="6800" w:type="dxa"/>
          </w:tcPr>
          <w:p w14:paraId="72BBECF5"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100 м.</w:t>
            </w:r>
          </w:p>
        </w:tc>
      </w:tr>
      <w:tr w:rsidR="00820E00" w:rsidRPr="00E014FB" w14:paraId="5C89E196" w14:textId="77777777" w:rsidTr="003C4186">
        <w:tc>
          <w:tcPr>
            <w:tcW w:w="272" w:type="dxa"/>
            <w:vMerge/>
          </w:tcPr>
          <w:p w14:paraId="401A17D6" w14:textId="77777777" w:rsidR="00820E00" w:rsidRPr="00E014FB" w:rsidRDefault="00820E00" w:rsidP="003C4186">
            <w:pPr>
              <w:rPr>
                <w:rFonts w:cs="Times New Roman"/>
              </w:rPr>
            </w:pPr>
          </w:p>
        </w:tc>
        <w:tc>
          <w:tcPr>
            <w:tcW w:w="1903" w:type="dxa"/>
            <w:vMerge/>
          </w:tcPr>
          <w:p w14:paraId="44114B4D" w14:textId="77777777" w:rsidR="00820E00" w:rsidRPr="00E014FB" w:rsidRDefault="00820E00" w:rsidP="003C4186">
            <w:pPr>
              <w:rPr>
                <w:rFonts w:cs="Times New Roman"/>
              </w:rPr>
            </w:pPr>
          </w:p>
        </w:tc>
        <w:tc>
          <w:tcPr>
            <w:tcW w:w="1224" w:type="dxa"/>
            <w:vMerge/>
          </w:tcPr>
          <w:p w14:paraId="6682ABA7" w14:textId="77777777" w:rsidR="00820E00" w:rsidRPr="00E014FB" w:rsidRDefault="00820E00" w:rsidP="003C4186">
            <w:pPr>
              <w:rPr>
                <w:rFonts w:cs="Times New Roman"/>
              </w:rPr>
            </w:pPr>
          </w:p>
        </w:tc>
        <w:tc>
          <w:tcPr>
            <w:tcW w:w="4080" w:type="dxa"/>
            <w:vMerge/>
          </w:tcPr>
          <w:p w14:paraId="3E0007F9" w14:textId="77777777" w:rsidR="00820E00" w:rsidRPr="00E014FB" w:rsidRDefault="00820E00" w:rsidP="003C4186">
            <w:pPr>
              <w:rPr>
                <w:rFonts w:cs="Times New Roman"/>
              </w:rPr>
            </w:pPr>
          </w:p>
        </w:tc>
        <w:tc>
          <w:tcPr>
            <w:tcW w:w="6800" w:type="dxa"/>
          </w:tcPr>
          <w:p w14:paraId="223EC149"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80%.</w:t>
            </w:r>
          </w:p>
        </w:tc>
      </w:tr>
      <w:tr w:rsidR="00820E00" w:rsidRPr="00E014FB" w14:paraId="3ED39456" w14:textId="77777777" w:rsidTr="003C4186">
        <w:tc>
          <w:tcPr>
            <w:tcW w:w="272" w:type="dxa"/>
            <w:vMerge/>
          </w:tcPr>
          <w:p w14:paraId="30A0300E" w14:textId="77777777" w:rsidR="00820E00" w:rsidRPr="00E014FB" w:rsidRDefault="00820E00" w:rsidP="003C4186">
            <w:pPr>
              <w:rPr>
                <w:rFonts w:cs="Times New Roman"/>
              </w:rPr>
            </w:pPr>
          </w:p>
        </w:tc>
        <w:tc>
          <w:tcPr>
            <w:tcW w:w="1903" w:type="dxa"/>
            <w:vMerge/>
          </w:tcPr>
          <w:p w14:paraId="0C604688" w14:textId="77777777" w:rsidR="00820E00" w:rsidRPr="00E014FB" w:rsidRDefault="00820E00" w:rsidP="003C4186">
            <w:pPr>
              <w:rPr>
                <w:rFonts w:cs="Times New Roman"/>
              </w:rPr>
            </w:pPr>
          </w:p>
        </w:tc>
        <w:tc>
          <w:tcPr>
            <w:tcW w:w="1224" w:type="dxa"/>
            <w:vMerge/>
          </w:tcPr>
          <w:p w14:paraId="647E80C8" w14:textId="77777777" w:rsidR="00820E00" w:rsidRPr="00E014FB" w:rsidRDefault="00820E00" w:rsidP="003C4186">
            <w:pPr>
              <w:rPr>
                <w:rFonts w:cs="Times New Roman"/>
              </w:rPr>
            </w:pPr>
          </w:p>
        </w:tc>
        <w:tc>
          <w:tcPr>
            <w:tcW w:w="4080" w:type="dxa"/>
            <w:vMerge/>
          </w:tcPr>
          <w:p w14:paraId="641F6D65" w14:textId="77777777" w:rsidR="00820E00" w:rsidRPr="00E014FB" w:rsidRDefault="00820E00" w:rsidP="003C4186">
            <w:pPr>
              <w:rPr>
                <w:rFonts w:cs="Times New Roman"/>
              </w:rPr>
            </w:pPr>
          </w:p>
        </w:tc>
        <w:tc>
          <w:tcPr>
            <w:tcW w:w="6800" w:type="dxa"/>
          </w:tcPr>
          <w:p w14:paraId="24B49562"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0CC60FB8" w14:textId="77777777" w:rsidTr="003C4186">
        <w:tc>
          <w:tcPr>
            <w:tcW w:w="272" w:type="dxa"/>
            <w:vMerge/>
          </w:tcPr>
          <w:p w14:paraId="55EE88DF" w14:textId="77777777" w:rsidR="00820E00" w:rsidRPr="00E014FB" w:rsidRDefault="00820E00" w:rsidP="003C4186">
            <w:pPr>
              <w:rPr>
                <w:rFonts w:cs="Times New Roman"/>
              </w:rPr>
            </w:pPr>
          </w:p>
        </w:tc>
        <w:tc>
          <w:tcPr>
            <w:tcW w:w="1903" w:type="dxa"/>
            <w:vMerge/>
          </w:tcPr>
          <w:p w14:paraId="3B05C6DA" w14:textId="77777777" w:rsidR="00820E00" w:rsidRPr="00E014FB" w:rsidRDefault="00820E00" w:rsidP="003C4186">
            <w:pPr>
              <w:rPr>
                <w:rFonts w:cs="Times New Roman"/>
              </w:rPr>
            </w:pPr>
          </w:p>
        </w:tc>
        <w:tc>
          <w:tcPr>
            <w:tcW w:w="1224" w:type="dxa"/>
            <w:vMerge/>
          </w:tcPr>
          <w:p w14:paraId="67AA6BFD" w14:textId="77777777" w:rsidR="00820E00" w:rsidRPr="00E014FB" w:rsidRDefault="00820E00" w:rsidP="003C4186">
            <w:pPr>
              <w:rPr>
                <w:rFonts w:cs="Times New Roman"/>
              </w:rPr>
            </w:pPr>
          </w:p>
        </w:tc>
        <w:tc>
          <w:tcPr>
            <w:tcW w:w="4080" w:type="dxa"/>
            <w:vMerge/>
          </w:tcPr>
          <w:p w14:paraId="0FFDBE1A" w14:textId="77777777" w:rsidR="00820E00" w:rsidRPr="00E014FB" w:rsidRDefault="00820E00" w:rsidP="003C4186">
            <w:pPr>
              <w:rPr>
                <w:rFonts w:cs="Times New Roman"/>
              </w:rPr>
            </w:pPr>
          </w:p>
        </w:tc>
        <w:tc>
          <w:tcPr>
            <w:tcW w:w="6800" w:type="dxa"/>
          </w:tcPr>
          <w:p w14:paraId="1472A239"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0F13C363" w14:textId="77777777" w:rsidTr="003C4186">
        <w:tc>
          <w:tcPr>
            <w:tcW w:w="272" w:type="dxa"/>
            <w:vMerge w:val="restart"/>
          </w:tcPr>
          <w:p w14:paraId="2555C35D" w14:textId="77777777" w:rsidR="00820E00" w:rsidRPr="00E014FB" w:rsidRDefault="00820E00" w:rsidP="003C4186">
            <w:pPr>
              <w:jc w:val="center"/>
              <w:rPr>
                <w:rFonts w:cs="Times New Roman"/>
              </w:rPr>
            </w:pPr>
            <w:r w:rsidRPr="00E014FB">
              <w:rPr>
                <w:rFonts w:eastAsia="Tahoma" w:cs="Times New Roman"/>
                <w:color w:val="000000"/>
                <w:sz w:val="20"/>
                <w:szCs w:val="20"/>
              </w:rPr>
              <w:t>15.</w:t>
            </w:r>
          </w:p>
        </w:tc>
        <w:tc>
          <w:tcPr>
            <w:tcW w:w="1903" w:type="dxa"/>
            <w:vMerge w:val="restart"/>
          </w:tcPr>
          <w:p w14:paraId="66347F21" w14:textId="77777777" w:rsidR="00820E00" w:rsidRPr="00E014FB" w:rsidRDefault="00820E00" w:rsidP="003C4186">
            <w:pPr>
              <w:rPr>
                <w:rFonts w:cs="Times New Roman"/>
              </w:rPr>
            </w:pPr>
            <w:r w:rsidRPr="00E014FB">
              <w:rPr>
                <w:rFonts w:eastAsia="Tahoma" w:cs="Times New Roman"/>
                <w:color w:val="000000"/>
                <w:sz w:val="20"/>
                <w:szCs w:val="20"/>
              </w:rPr>
              <w:t>Склад</w:t>
            </w:r>
          </w:p>
        </w:tc>
        <w:tc>
          <w:tcPr>
            <w:tcW w:w="1224" w:type="dxa"/>
            <w:vMerge w:val="restart"/>
          </w:tcPr>
          <w:p w14:paraId="06FE059C" w14:textId="77777777" w:rsidR="00820E00" w:rsidRPr="00E014FB" w:rsidRDefault="00820E00" w:rsidP="003C4186">
            <w:pPr>
              <w:rPr>
                <w:rFonts w:cs="Times New Roman"/>
              </w:rPr>
            </w:pPr>
            <w:r w:rsidRPr="00E014FB">
              <w:rPr>
                <w:rFonts w:eastAsia="Tahoma" w:cs="Times New Roman"/>
                <w:color w:val="000000"/>
                <w:sz w:val="20"/>
                <w:szCs w:val="20"/>
              </w:rPr>
              <w:t>6.9</w:t>
            </w:r>
          </w:p>
        </w:tc>
        <w:tc>
          <w:tcPr>
            <w:tcW w:w="4080" w:type="dxa"/>
            <w:vMerge w:val="restart"/>
          </w:tcPr>
          <w:p w14:paraId="5A29E55F" w14:textId="77777777" w:rsidR="00820E00" w:rsidRPr="00E014FB" w:rsidRDefault="00820E00" w:rsidP="003C4186">
            <w:pPr>
              <w:rPr>
                <w:rFonts w:cs="Times New Roman"/>
              </w:rPr>
            </w:pPr>
            <w:r w:rsidRPr="00E014FB">
              <w:rPr>
                <w:rFonts w:eastAsia="Tahoma" w:cs="Times New Roman"/>
                <w:color w:val="000000"/>
                <w:sz w:val="20"/>
                <w:szCs w:val="20"/>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6800" w:type="dxa"/>
          </w:tcPr>
          <w:p w14:paraId="14515417"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1000 кв.м.</w:t>
            </w:r>
          </w:p>
        </w:tc>
      </w:tr>
      <w:tr w:rsidR="00820E00" w:rsidRPr="00E014FB" w14:paraId="774F0C9B" w14:textId="77777777" w:rsidTr="003C4186">
        <w:tc>
          <w:tcPr>
            <w:tcW w:w="272" w:type="dxa"/>
            <w:vMerge/>
          </w:tcPr>
          <w:p w14:paraId="043B55F4" w14:textId="77777777" w:rsidR="00820E00" w:rsidRPr="00E014FB" w:rsidRDefault="00820E00" w:rsidP="003C4186">
            <w:pPr>
              <w:rPr>
                <w:rFonts w:cs="Times New Roman"/>
              </w:rPr>
            </w:pPr>
          </w:p>
        </w:tc>
        <w:tc>
          <w:tcPr>
            <w:tcW w:w="1903" w:type="dxa"/>
            <w:vMerge/>
          </w:tcPr>
          <w:p w14:paraId="735D32D3" w14:textId="77777777" w:rsidR="00820E00" w:rsidRPr="00E014FB" w:rsidRDefault="00820E00" w:rsidP="003C4186">
            <w:pPr>
              <w:rPr>
                <w:rFonts w:cs="Times New Roman"/>
              </w:rPr>
            </w:pPr>
          </w:p>
        </w:tc>
        <w:tc>
          <w:tcPr>
            <w:tcW w:w="1224" w:type="dxa"/>
            <w:vMerge/>
          </w:tcPr>
          <w:p w14:paraId="5973C9E7" w14:textId="77777777" w:rsidR="00820E00" w:rsidRPr="00E014FB" w:rsidRDefault="00820E00" w:rsidP="003C4186">
            <w:pPr>
              <w:rPr>
                <w:rFonts w:cs="Times New Roman"/>
              </w:rPr>
            </w:pPr>
          </w:p>
        </w:tc>
        <w:tc>
          <w:tcPr>
            <w:tcW w:w="4080" w:type="dxa"/>
            <w:vMerge/>
          </w:tcPr>
          <w:p w14:paraId="4A15897F" w14:textId="77777777" w:rsidR="00820E00" w:rsidRPr="00E014FB" w:rsidRDefault="00820E00" w:rsidP="003C4186">
            <w:pPr>
              <w:rPr>
                <w:rFonts w:cs="Times New Roman"/>
              </w:rPr>
            </w:pPr>
          </w:p>
        </w:tc>
        <w:tc>
          <w:tcPr>
            <w:tcW w:w="6800" w:type="dxa"/>
          </w:tcPr>
          <w:p w14:paraId="37489A2A"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250000 кв.м.</w:t>
            </w:r>
          </w:p>
        </w:tc>
      </w:tr>
      <w:tr w:rsidR="00820E00" w:rsidRPr="00E014FB" w14:paraId="3F3632CD" w14:textId="77777777" w:rsidTr="003C4186">
        <w:tc>
          <w:tcPr>
            <w:tcW w:w="272" w:type="dxa"/>
            <w:vMerge/>
          </w:tcPr>
          <w:p w14:paraId="2EA37DDC" w14:textId="77777777" w:rsidR="00820E00" w:rsidRPr="00E014FB" w:rsidRDefault="00820E00" w:rsidP="003C4186">
            <w:pPr>
              <w:rPr>
                <w:rFonts w:cs="Times New Roman"/>
              </w:rPr>
            </w:pPr>
          </w:p>
        </w:tc>
        <w:tc>
          <w:tcPr>
            <w:tcW w:w="1903" w:type="dxa"/>
            <w:vMerge/>
          </w:tcPr>
          <w:p w14:paraId="51203BF6" w14:textId="77777777" w:rsidR="00820E00" w:rsidRPr="00E014FB" w:rsidRDefault="00820E00" w:rsidP="003C4186">
            <w:pPr>
              <w:rPr>
                <w:rFonts w:cs="Times New Roman"/>
              </w:rPr>
            </w:pPr>
          </w:p>
        </w:tc>
        <w:tc>
          <w:tcPr>
            <w:tcW w:w="1224" w:type="dxa"/>
            <w:vMerge/>
          </w:tcPr>
          <w:p w14:paraId="5CA91A71" w14:textId="77777777" w:rsidR="00820E00" w:rsidRPr="00E014FB" w:rsidRDefault="00820E00" w:rsidP="003C4186">
            <w:pPr>
              <w:rPr>
                <w:rFonts w:cs="Times New Roman"/>
              </w:rPr>
            </w:pPr>
          </w:p>
        </w:tc>
        <w:tc>
          <w:tcPr>
            <w:tcW w:w="4080" w:type="dxa"/>
            <w:vMerge/>
          </w:tcPr>
          <w:p w14:paraId="5E68453A" w14:textId="77777777" w:rsidR="00820E00" w:rsidRPr="00E014FB" w:rsidRDefault="00820E00" w:rsidP="003C4186">
            <w:pPr>
              <w:rPr>
                <w:rFonts w:cs="Times New Roman"/>
              </w:rPr>
            </w:pPr>
          </w:p>
        </w:tc>
        <w:tc>
          <w:tcPr>
            <w:tcW w:w="6800" w:type="dxa"/>
          </w:tcPr>
          <w:p w14:paraId="6134BCA7"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30 м.</w:t>
            </w:r>
          </w:p>
        </w:tc>
      </w:tr>
      <w:tr w:rsidR="00820E00" w:rsidRPr="00E014FB" w14:paraId="76A00DEA" w14:textId="77777777" w:rsidTr="003C4186">
        <w:tc>
          <w:tcPr>
            <w:tcW w:w="272" w:type="dxa"/>
            <w:vMerge/>
          </w:tcPr>
          <w:p w14:paraId="1D47BE0A" w14:textId="77777777" w:rsidR="00820E00" w:rsidRPr="00E014FB" w:rsidRDefault="00820E00" w:rsidP="003C4186">
            <w:pPr>
              <w:rPr>
                <w:rFonts w:cs="Times New Roman"/>
              </w:rPr>
            </w:pPr>
          </w:p>
        </w:tc>
        <w:tc>
          <w:tcPr>
            <w:tcW w:w="1903" w:type="dxa"/>
            <w:vMerge/>
          </w:tcPr>
          <w:p w14:paraId="645237C2" w14:textId="77777777" w:rsidR="00820E00" w:rsidRPr="00E014FB" w:rsidRDefault="00820E00" w:rsidP="003C4186">
            <w:pPr>
              <w:rPr>
                <w:rFonts w:cs="Times New Roman"/>
              </w:rPr>
            </w:pPr>
          </w:p>
        </w:tc>
        <w:tc>
          <w:tcPr>
            <w:tcW w:w="1224" w:type="dxa"/>
            <w:vMerge/>
          </w:tcPr>
          <w:p w14:paraId="4131FB2C" w14:textId="77777777" w:rsidR="00820E00" w:rsidRPr="00E014FB" w:rsidRDefault="00820E00" w:rsidP="003C4186">
            <w:pPr>
              <w:rPr>
                <w:rFonts w:cs="Times New Roman"/>
              </w:rPr>
            </w:pPr>
          </w:p>
        </w:tc>
        <w:tc>
          <w:tcPr>
            <w:tcW w:w="4080" w:type="dxa"/>
            <w:vMerge/>
          </w:tcPr>
          <w:p w14:paraId="357D9DD4" w14:textId="77777777" w:rsidR="00820E00" w:rsidRPr="00E014FB" w:rsidRDefault="00820E00" w:rsidP="003C4186">
            <w:pPr>
              <w:rPr>
                <w:rFonts w:cs="Times New Roman"/>
              </w:rPr>
            </w:pPr>
          </w:p>
        </w:tc>
        <w:tc>
          <w:tcPr>
            <w:tcW w:w="6800" w:type="dxa"/>
          </w:tcPr>
          <w:p w14:paraId="2F1C9580"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4 этажа.</w:t>
            </w:r>
          </w:p>
        </w:tc>
      </w:tr>
      <w:tr w:rsidR="00820E00" w:rsidRPr="00E014FB" w14:paraId="3CE2597D" w14:textId="77777777" w:rsidTr="003C4186">
        <w:tc>
          <w:tcPr>
            <w:tcW w:w="272" w:type="dxa"/>
            <w:vMerge/>
          </w:tcPr>
          <w:p w14:paraId="7542AF9C" w14:textId="77777777" w:rsidR="00820E00" w:rsidRPr="00E014FB" w:rsidRDefault="00820E00" w:rsidP="003C4186">
            <w:pPr>
              <w:rPr>
                <w:rFonts w:cs="Times New Roman"/>
              </w:rPr>
            </w:pPr>
          </w:p>
        </w:tc>
        <w:tc>
          <w:tcPr>
            <w:tcW w:w="1903" w:type="dxa"/>
            <w:vMerge/>
          </w:tcPr>
          <w:p w14:paraId="1A57D934" w14:textId="77777777" w:rsidR="00820E00" w:rsidRPr="00E014FB" w:rsidRDefault="00820E00" w:rsidP="003C4186">
            <w:pPr>
              <w:rPr>
                <w:rFonts w:cs="Times New Roman"/>
              </w:rPr>
            </w:pPr>
          </w:p>
        </w:tc>
        <w:tc>
          <w:tcPr>
            <w:tcW w:w="1224" w:type="dxa"/>
            <w:vMerge/>
          </w:tcPr>
          <w:p w14:paraId="3734582A" w14:textId="77777777" w:rsidR="00820E00" w:rsidRPr="00E014FB" w:rsidRDefault="00820E00" w:rsidP="003C4186">
            <w:pPr>
              <w:rPr>
                <w:rFonts w:cs="Times New Roman"/>
              </w:rPr>
            </w:pPr>
          </w:p>
        </w:tc>
        <w:tc>
          <w:tcPr>
            <w:tcW w:w="4080" w:type="dxa"/>
            <w:vMerge/>
          </w:tcPr>
          <w:p w14:paraId="6E27068A" w14:textId="77777777" w:rsidR="00820E00" w:rsidRPr="00E014FB" w:rsidRDefault="00820E00" w:rsidP="003C4186">
            <w:pPr>
              <w:rPr>
                <w:rFonts w:cs="Times New Roman"/>
              </w:rPr>
            </w:pPr>
          </w:p>
        </w:tc>
        <w:tc>
          <w:tcPr>
            <w:tcW w:w="6800" w:type="dxa"/>
          </w:tcPr>
          <w:p w14:paraId="6A32E0AE"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100 м.</w:t>
            </w:r>
          </w:p>
        </w:tc>
      </w:tr>
      <w:tr w:rsidR="00820E00" w:rsidRPr="00E014FB" w14:paraId="0C498BF1" w14:textId="77777777" w:rsidTr="003C4186">
        <w:tc>
          <w:tcPr>
            <w:tcW w:w="272" w:type="dxa"/>
            <w:vMerge/>
          </w:tcPr>
          <w:p w14:paraId="528FE7ED" w14:textId="77777777" w:rsidR="00820E00" w:rsidRPr="00E014FB" w:rsidRDefault="00820E00" w:rsidP="003C4186">
            <w:pPr>
              <w:rPr>
                <w:rFonts w:cs="Times New Roman"/>
              </w:rPr>
            </w:pPr>
          </w:p>
        </w:tc>
        <w:tc>
          <w:tcPr>
            <w:tcW w:w="1903" w:type="dxa"/>
            <w:vMerge/>
          </w:tcPr>
          <w:p w14:paraId="75C14EEE" w14:textId="77777777" w:rsidR="00820E00" w:rsidRPr="00E014FB" w:rsidRDefault="00820E00" w:rsidP="003C4186">
            <w:pPr>
              <w:rPr>
                <w:rFonts w:cs="Times New Roman"/>
              </w:rPr>
            </w:pPr>
          </w:p>
        </w:tc>
        <w:tc>
          <w:tcPr>
            <w:tcW w:w="1224" w:type="dxa"/>
            <w:vMerge/>
          </w:tcPr>
          <w:p w14:paraId="13FDE684" w14:textId="77777777" w:rsidR="00820E00" w:rsidRPr="00E014FB" w:rsidRDefault="00820E00" w:rsidP="003C4186">
            <w:pPr>
              <w:rPr>
                <w:rFonts w:cs="Times New Roman"/>
              </w:rPr>
            </w:pPr>
          </w:p>
        </w:tc>
        <w:tc>
          <w:tcPr>
            <w:tcW w:w="4080" w:type="dxa"/>
            <w:vMerge/>
          </w:tcPr>
          <w:p w14:paraId="0E8118B8" w14:textId="77777777" w:rsidR="00820E00" w:rsidRPr="00E014FB" w:rsidRDefault="00820E00" w:rsidP="003C4186">
            <w:pPr>
              <w:rPr>
                <w:rFonts w:cs="Times New Roman"/>
              </w:rPr>
            </w:pPr>
          </w:p>
        </w:tc>
        <w:tc>
          <w:tcPr>
            <w:tcW w:w="6800" w:type="dxa"/>
          </w:tcPr>
          <w:p w14:paraId="099DF841"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75%.</w:t>
            </w:r>
          </w:p>
        </w:tc>
      </w:tr>
      <w:tr w:rsidR="00820E00" w:rsidRPr="00E014FB" w14:paraId="73B7F190" w14:textId="77777777" w:rsidTr="003C4186">
        <w:tc>
          <w:tcPr>
            <w:tcW w:w="272" w:type="dxa"/>
            <w:vMerge/>
          </w:tcPr>
          <w:p w14:paraId="7C8A441C" w14:textId="77777777" w:rsidR="00820E00" w:rsidRPr="00E014FB" w:rsidRDefault="00820E00" w:rsidP="003C4186">
            <w:pPr>
              <w:rPr>
                <w:rFonts w:cs="Times New Roman"/>
              </w:rPr>
            </w:pPr>
          </w:p>
        </w:tc>
        <w:tc>
          <w:tcPr>
            <w:tcW w:w="1903" w:type="dxa"/>
            <w:vMerge/>
          </w:tcPr>
          <w:p w14:paraId="5F63E2C7" w14:textId="77777777" w:rsidR="00820E00" w:rsidRPr="00E014FB" w:rsidRDefault="00820E00" w:rsidP="003C4186">
            <w:pPr>
              <w:rPr>
                <w:rFonts w:cs="Times New Roman"/>
              </w:rPr>
            </w:pPr>
          </w:p>
        </w:tc>
        <w:tc>
          <w:tcPr>
            <w:tcW w:w="1224" w:type="dxa"/>
            <w:vMerge/>
          </w:tcPr>
          <w:p w14:paraId="15FFC8D5" w14:textId="77777777" w:rsidR="00820E00" w:rsidRPr="00E014FB" w:rsidRDefault="00820E00" w:rsidP="003C4186">
            <w:pPr>
              <w:rPr>
                <w:rFonts w:cs="Times New Roman"/>
              </w:rPr>
            </w:pPr>
          </w:p>
        </w:tc>
        <w:tc>
          <w:tcPr>
            <w:tcW w:w="4080" w:type="dxa"/>
            <w:vMerge/>
          </w:tcPr>
          <w:p w14:paraId="10C8535F" w14:textId="77777777" w:rsidR="00820E00" w:rsidRPr="00E014FB" w:rsidRDefault="00820E00" w:rsidP="003C4186">
            <w:pPr>
              <w:rPr>
                <w:rFonts w:cs="Times New Roman"/>
              </w:rPr>
            </w:pPr>
          </w:p>
        </w:tc>
        <w:tc>
          <w:tcPr>
            <w:tcW w:w="6800" w:type="dxa"/>
          </w:tcPr>
          <w:p w14:paraId="70331BA1"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0D77EBB5" w14:textId="77777777" w:rsidTr="003C4186">
        <w:tc>
          <w:tcPr>
            <w:tcW w:w="272" w:type="dxa"/>
            <w:vMerge/>
          </w:tcPr>
          <w:p w14:paraId="72BB07BD" w14:textId="77777777" w:rsidR="00820E00" w:rsidRPr="00E014FB" w:rsidRDefault="00820E00" w:rsidP="003C4186">
            <w:pPr>
              <w:rPr>
                <w:rFonts w:cs="Times New Roman"/>
              </w:rPr>
            </w:pPr>
          </w:p>
        </w:tc>
        <w:tc>
          <w:tcPr>
            <w:tcW w:w="1903" w:type="dxa"/>
            <w:vMerge/>
          </w:tcPr>
          <w:p w14:paraId="0C24C331" w14:textId="77777777" w:rsidR="00820E00" w:rsidRPr="00E014FB" w:rsidRDefault="00820E00" w:rsidP="003C4186">
            <w:pPr>
              <w:rPr>
                <w:rFonts w:cs="Times New Roman"/>
              </w:rPr>
            </w:pPr>
          </w:p>
        </w:tc>
        <w:tc>
          <w:tcPr>
            <w:tcW w:w="1224" w:type="dxa"/>
            <w:vMerge/>
          </w:tcPr>
          <w:p w14:paraId="7960E712" w14:textId="77777777" w:rsidR="00820E00" w:rsidRPr="00E014FB" w:rsidRDefault="00820E00" w:rsidP="003C4186">
            <w:pPr>
              <w:rPr>
                <w:rFonts w:cs="Times New Roman"/>
              </w:rPr>
            </w:pPr>
          </w:p>
        </w:tc>
        <w:tc>
          <w:tcPr>
            <w:tcW w:w="4080" w:type="dxa"/>
            <w:vMerge/>
          </w:tcPr>
          <w:p w14:paraId="158D8731" w14:textId="77777777" w:rsidR="00820E00" w:rsidRPr="00E014FB" w:rsidRDefault="00820E00" w:rsidP="003C4186">
            <w:pPr>
              <w:rPr>
                <w:rFonts w:cs="Times New Roman"/>
              </w:rPr>
            </w:pPr>
          </w:p>
        </w:tc>
        <w:tc>
          <w:tcPr>
            <w:tcW w:w="6800" w:type="dxa"/>
          </w:tcPr>
          <w:p w14:paraId="71881AC5"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53F2F76E" w14:textId="77777777" w:rsidTr="003C4186">
        <w:tc>
          <w:tcPr>
            <w:tcW w:w="272" w:type="dxa"/>
            <w:vMerge w:val="restart"/>
          </w:tcPr>
          <w:p w14:paraId="4C9A4736" w14:textId="77777777" w:rsidR="00820E00" w:rsidRPr="00E014FB" w:rsidRDefault="00820E00" w:rsidP="003C4186">
            <w:pPr>
              <w:jc w:val="center"/>
              <w:rPr>
                <w:rFonts w:cs="Times New Roman"/>
              </w:rPr>
            </w:pPr>
            <w:r w:rsidRPr="00E014FB">
              <w:rPr>
                <w:rFonts w:eastAsia="Tahoma" w:cs="Times New Roman"/>
                <w:color w:val="000000"/>
                <w:sz w:val="20"/>
                <w:szCs w:val="20"/>
              </w:rPr>
              <w:t>16.</w:t>
            </w:r>
          </w:p>
        </w:tc>
        <w:tc>
          <w:tcPr>
            <w:tcW w:w="1903" w:type="dxa"/>
            <w:vMerge w:val="restart"/>
          </w:tcPr>
          <w:p w14:paraId="55AAAEE5" w14:textId="77777777" w:rsidR="00820E00" w:rsidRPr="00E014FB" w:rsidRDefault="00820E00" w:rsidP="003C4186">
            <w:pPr>
              <w:rPr>
                <w:rFonts w:cs="Times New Roman"/>
              </w:rPr>
            </w:pPr>
            <w:r w:rsidRPr="00E014FB">
              <w:rPr>
                <w:rFonts w:eastAsia="Tahoma" w:cs="Times New Roman"/>
                <w:color w:val="000000"/>
                <w:sz w:val="20"/>
                <w:szCs w:val="20"/>
              </w:rPr>
              <w:t>Складские площадки</w:t>
            </w:r>
          </w:p>
        </w:tc>
        <w:tc>
          <w:tcPr>
            <w:tcW w:w="1224" w:type="dxa"/>
            <w:vMerge w:val="restart"/>
          </w:tcPr>
          <w:p w14:paraId="10045D96" w14:textId="77777777" w:rsidR="00820E00" w:rsidRPr="00E014FB" w:rsidRDefault="00820E00" w:rsidP="003C4186">
            <w:pPr>
              <w:rPr>
                <w:rFonts w:cs="Times New Roman"/>
              </w:rPr>
            </w:pPr>
            <w:r w:rsidRPr="00E014FB">
              <w:rPr>
                <w:rFonts w:eastAsia="Tahoma" w:cs="Times New Roman"/>
                <w:color w:val="000000"/>
                <w:sz w:val="20"/>
                <w:szCs w:val="20"/>
              </w:rPr>
              <w:t>6.9.1</w:t>
            </w:r>
          </w:p>
        </w:tc>
        <w:tc>
          <w:tcPr>
            <w:tcW w:w="4080" w:type="dxa"/>
            <w:vMerge w:val="restart"/>
          </w:tcPr>
          <w:p w14:paraId="12870788" w14:textId="77777777" w:rsidR="00820E00" w:rsidRPr="00E014FB" w:rsidRDefault="00820E00" w:rsidP="003C4186">
            <w:pPr>
              <w:rPr>
                <w:rFonts w:cs="Times New Roman"/>
              </w:rPr>
            </w:pPr>
            <w:r w:rsidRPr="00E014FB">
              <w:rPr>
                <w:rFonts w:eastAsia="Tahoma" w:cs="Times New Roman"/>
                <w:color w:val="000000"/>
                <w:sz w:val="20"/>
                <w:szCs w:val="20"/>
              </w:rPr>
              <w:t>Временное хранение, распределение и перевалка грузов (за исключением хранения стратегических запасов) на открытом воздухе</w:t>
            </w:r>
          </w:p>
        </w:tc>
        <w:tc>
          <w:tcPr>
            <w:tcW w:w="6800" w:type="dxa"/>
          </w:tcPr>
          <w:p w14:paraId="61389D2F"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1000 кв.м.</w:t>
            </w:r>
          </w:p>
        </w:tc>
      </w:tr>
      <w:tr w:rsidR="00820E00" w:rsidRPr="00E014FB" w14:paraId="61BD7774" w14:textId="77777777" w:rsidTr="003C4186">
        <w:tc>
          <w:tcPr>
            <w:tcW w:w="272" w:type="dxa"/>
            <w:vMerge/>
          </w:tcPr>
          <w:p w14:paraId="2B0B0B42" w14:textId="77777777" w:rsidR="00820E00" w:rsidRPr="00E014FB" w:rsidRDefault="00820E00" w:rsidP="003C4186">
            <w:pPr>
              <w:rPr>
                <w:rFonts w:cs="Times New Roman"/>
              </w:rPr>
            </w:pPr>
          </w:p>
        </w:tc>
        <w:tc>
          <w:tcPr>
            <w:tcW w:w="1903" w:type="dxa"/>
            <w:vMerge/>
          </w:tcPr>
          <w:p w14:paraId="61BBA3B6" w14:textId="77777777" w:rsidR="00820E00" w:rsidRPr="00E014FB" w:rsidRDefault="00820E00" w:rsidP="003C4186">
            <w:pPr>
              <w:rPr>
                <w:rFonts w:cs="Times New Roman"/>
              </w:rPr>
            </w:pPr>
          </w:p>
        </w:tc>
        <w:tc>
          <w:tcPr>
            <w:tcW w:w="1224" w:type="dxa"/>
            <w:vMerge/>
          </w:tcPr>
          <w:p w14:paraId="76847AEB" w14:textId="77777777" w:rsidR="00820E00" w:rsidRPr="00E014FB" w:rsidRDefault="00820E00" w:rsidP="003C4186">
            <w:pPr>
              <w:rPr>
                <w:rFonts w:cs="Times New Roman"/>
              </w:rPr>
            </w:pPr>
          </w:p>
        </w:tc>
        <w:tc>
          <w:tcPr>
            <w:tcW w:w="4080" w:type="dxa"/>
            <w:vMerge/>
          </w:tcPr>
          <w:p w14:paraId="536C8899" w14:textId="77777777" w:rsidR="00820E00" w:rsidRPr="00E014FB" w:rsidRDefault="00820E00" w:rsidP="003C4186">
            <w:pPr>
              <w:rPr>
                <w:rFonts w:cs="Times New Roman"/>
              </w:rPr>
            </w:pPr>
          </w:p>
        </w:tc>
        <w:tc>
          <w:tcPr>
            <w:tcW w:w="6800" w:type="dxa"/>
          </w:tcPr>
          <w:p w14:paraId="05C13FE9"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250000 кв.м.</w:t>
            </w:r>
          </w:p>
        </w:tc>
      </w:tr>
      <w:tr w:rsidR="00820E00" w:rsidRPr="00E014FB" w14:paraId="73E41759" w14:textId="77777777" w:rsidTr="003C4186">
        <w:tc>
          <w:tcPr>
            <w:tcW w:w="272" w:type="dxa"/>
            <w:vMerge/>
          </w:tcPr>
          <w:p w14:paraId="3C9C849E" w14:textId="77777777" w:rsidR="00820E00" w:rsidRPr="00E014FB" w:rsidRDefault="00820E00" w:rsidP="003C4186">
            <w:pPr>
              <w:rPr>
                <w:rFonts w:cs="Times New Roman"/>
              </w:rPr>
            </w:pPr>
          </w:p>
        </w:tc>
        <w:tc>
          <w:tcPr>
            <w:tcW w:w="1903" w:type="dxa"/>
            <w:vMerge/>
          </w:tcPr>
          <w:p w14:paraId="5B987551" w14:textId="77777777" w:rsidR="00820E00" w:rsidRPr="00E014FB" w:rsidRDefault="00820E00" w:rsidP="003C4186">
            <w:pPr>
              <w:rPr>
                <w:rFonts w:cs="Times New Roman"/>
              </w:rPr>
            </w:pPr>
          </w:p>
        </w:tc>
        <w:tc>
          <w:tcPr>
            <w:tcW w:w="1224" w:type="dxa"/>
            <w:vMerge/>
          </w:tcPr>
          <w:p w14:paraId="02D98F0E" w14:textId="77777777" w:rsidR="00820E00" w:rsidRPr="00E014FB" w:rsidRDefault="00820E00" w:rsidP="003C4186">
            <w:pPr>
              <w:rPr>
                <w:rFonts w:cs="Times New Roman"/>
              </w:rPr>
            </w:pPr>
          </w:p>
        </w:tc>
        <w:tc>
          <w:tcPr>
            <w:tcW w:w="4080" w:type="dxa"/>
            <w:vMerge/>
          </w:tcPr>
          <w:p w14:paraId="6F51AB67" w14:textId="77777777" w:rsidR="00820E00" w:rsidRPr="00E014FB" w:rsidRDefault="00820E00" w:rsidP="003C4186">
            <w:pPr>
              <w:rPr>
                <w:rFonts w:cs="Times New Roman"/>
              </w:rPr>
            </w:pPr>
          </w:p>
        </w:tc>
        <w:tc>
          <w:tcPr>
            <w:tcW w:w="6800" w:type="dxa"/>
          </w:tcPr>
          <w:p w14:paraId="2B298BC7"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15 м.</w:t>
            </w:r>
          </w:p>
        </w:tc>
      </w:tr>
      <w:tr w:rsidR="00820E00" w:rsidRPr="00E014FB" w14:paraId="00AC6488" w14:textId="77777777" w:rsidTr="003C4186">
        <w:tc>
          <w:tcPr>
            <w:tcW w:w="272" w:type="dxa"/>
            <w:vMerge/>
          </w:tcPr>
          <w:p w14:paraId="1060AB2B" w14:textId="77777777" w:rsidR="00820E00" w:rsidRPr="00E014FB" w:rsidRDefault="00820E00" w:rsidP="003C4186">
            <w:pPr>
              <w:rPr>
                <w:rFonts w:cs="Times New Roman"/>
              </w:rPr>
            </w:pPr>
          </w:p>
        </w:tc>
        <w:tc>
          <w:tcPr>
            <w:tcW w:w="1903" w:type="dxa"/>
            <w:vMerge/>
          </w:tcPr>
          <w:p w14:paraId="67935195" w14:textId="77777777" w:rsidR="00820E00" w:rsidRPr="00E014FB" w:rsidRDefault="00820E00" w:rsidP="003C4186">
            <w:pPr>
              <w:rPr>
                <w:rFonts w:cs="Times New Roman"/>
              </w:rPr>
            </w:pPr>
          </w:p>
        </w:tc>
        <w:tc>
          <w:tcPr>
            <w:tcW w:w="1224" w:type="dxa"/>
            <w:vMerge/>
          </w:tcPr>
          <w:p w14:paraId="19ADAD7A" w14:textId="77777777" w:rsidR="00820E00" w:rsidRPr="00E014FB" w:rsidRDefault="00820E00" w:rsidP="003C4186">
            <w:pPr>
              <w:rPr>
                <w:rFonts w:cs="Times New Roman"/>
              </w:rPr>
            </w:pPr>
          </w:p>
        </w:tc>
        <w:tc>
          <w:tcPr>
            <w:tcW w:w="4080" w:type="dxa"/>
            <w:vMerge/>
          </w:tcPr>
          <w:p w14:paraId="36E4EDD3" w14:textId="77777777" w:rsidR="00820E00" w:rsidRPr="00E014FB" w:rsidRDefault="00820E00" w:rsidP="003C4186">
            <w:pPr>
              <w:rPr>
                <w:rFonts w:cs="Times New Roman"/>
              </w:rPr>
            </w:pPr>
          </w:p>
        </w:tc>
        <w:tc>
          <w:tcPr>
            <w:tcW w:w="6800" w:type="dxa"/>
          </w:tcPr>
          <w:p w14:paraId="07847C97"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75%.</w:t>
            </w:r>
          </w:p>
        </w:tc>
      </w:tr>
      <w:tr w:rsidR="00820E00" w:rsidRPr="00E014FB" w14:paraId="7ED5189F" w14:textId="77777777" w:rsidTr="003C4186">
        <w:tc>
          <w:tcPr>
            <w:tcW w:w="272" w:type="dxa"/>
            <w:vMerge/>
          </w:tcPr>
          <w:p w14:paraId="7099674E" w14:textId="77777777" w:rsidR="00820E00" w:rsidRPr="00E014FB" w:rsidRDefault="00820E00" w:rsidP="003C4186">
            <w:pPr>
              <w:rPr>
                <w:rFonts w:cs="Times New Roman"/>
              </w:rPr>
            </w:pPr>
          </w:p>
        </w:tc>
        <w:tc>
          <w:tcPr>
            <w:tcW w:w="1903" w:type="dxa"/>
            <w:vMerge/>
          </w:tcPr>
          <w:p w14:paraId="481D1A7E" w14:textId="77777777" w:rsidR="00820E00" w:rsidRPr="00E014FB" w:rsidRDefault="00820E00" w:rsidP="003C4186">
            <w:pPr>
              <w:rPr>
                <w:rFonts w:cs="Times New Roman"/>
              </w:rPr>
            </w:pPr>
          </w:p>
        </w:tc>
        <w:tc>
          <w:tcPr>
            <w:tcW w:w="1224" w:type="dxa"/>
            <w:vMerge/>
          </w:tcPr>
          <w:p w14:paraId="1F8E1C3B" w14:textId="77777777" w:rsidR="00820E00" w:rsidRPr="00E014FB" w:rsidRDefault="00820E00" w:rsidP="003C4186">
            <w:pPr>
              <w:rPr>
                <w:rFonts w:cs="Times New Roman"/>
              </w:rPr>
            </w:pPr>
          </w:p>
        </w:tc>
        <w:tc>
          <w:tcPr>
            <w:tcW w:w="4080" w:type="dxa"/>
            <w:vMerge/>
          </w:tcPr>
          <w:p w14:paraId="29DDCFB6" w14:textId="77777777" w:rsidR="00820E00" w:rsidRPr="00E014FB" w:rsidRDefault="00820E00" w:rsidP="003C4186">
            <w:pPr>
              <w:rPr>
                <w:rFonts w:cs="Times New Roman"/>
              </w:rPr>
            </w:pPr>
          </w:p>
        </w:tc>
        <w:tc>
          <w:tcPr>
            <w:tcW w:w="6800" w:type="dxa"/>
          </w:tcPr>
          <w:p w14:paraId="3D764F83"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298E5B69" w14:textId="77777777" w:rsidTr="003C4186">
        <w:tc>
          <w:tcPr>
            <w:tcW w:w="272" w:type="dxa"/>
            <w:vMerge/>
          </w:tcPr>
          <w:p w14:paraId="501E8944" w14:textId="77777777" w:rsidR="00820E00" w:rsidRPr="00E014FB" w:rsidRDefault="00820E00" w:rsidP="003C4186">
            <w:pPr>
              <w:rPr>
                <w:rFonts w:cs="Times New Roman"/>
              </w:rPr>
            </w:pPr>
          </w:p>
        </w:tc>
        <w:tc>
          <w:tcPr>
            <w:tcW w:w="1903" w:type="dxa"/>
            <w:vMerge/>
          </w:tcPr>
          <w:p w14:paraId="3E84D922" w14:textId="77777777" w:rsidR="00820E00" w:rsidRPr="00E014FB" w:rsidRDefault="00820E00" w:rsidP="003C4186">
            <w:pPr>
              <w:rPr>
                <w:rFonts w:cs="Times New Roman"/>
              </w:rPr>
            </w:pPr>
          </w:p>
        </w:tc>
        <w:tc>
          <w:tcPr>
            <w:tcW w:w="1224" w:type="dxa"/>
            <w:vMerge/>
          </w:tcPr>
          <w:p w14:paraId="098AC89E" w14:textId="77777777" w:rsidR="00820E00" w:rsidRPr="00E014FB" w:rsidRDefault="00820E00" w:rsidP="003C4186">
            <w:pPr>
              <w:rPr>
                <w:rFonts w:cs="Times New Roman"/>
              </w:rPr>
            </w:pPr>
          </w:p>
        </w:tc>
        <w:tc>
          <w:tcPr>
            <w:tcW w:w="4080" w:type="dxa"/>
            <w:vMerge/>
          </w:tcPr>
          <w:p w14:paraId="2C3F1204" w14:textId="77777777" w:rsidR="00820E00" w:rsidRPr="00E014FB" w:rsidRDefault="00820E00" w:rsidP="003C4186">
            <w:pPr>
              <w:rPr>
                <w:rFonts w:cs="Times New Roman"/>
              </w:rPr>
            </w:pPr>
          </w:p>
        </w:tc>
        <w:tc>
          <w:tcPr>
            <w:tcW w:w="6800" w:type="dxa"/>
          </w:tcPr>
          <w:p w14:paraId="0AA2FB46"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4351DCC9" w14:textId="77777777" w:rsidTr="003C4186">
        <w:tc>
          <w:tcPr>
            <w:tcW w:w="272" w:type="dxa"/>
            <w:vMerge w:val="restart"/>
          </w:tcPr>
          <w:p w14:paraId="5555A0B6" w14:textId="77777777" w:rsidR="00820E00" w:rsidRPr="00E014FB" w:rsidRDefault="00820E00" w:rsidP="003C4186">
            <w:pPr>
              <w:jc w:val="center"/>
              <w:rPr>
                <w:rFonts w:cs="Times New Roman"/>
              </w:rPr>
            </w:pPr>
            <w:r w:rsidRPr="00E014FB">
              <w:rPr>
                <w:rFonts w:eastAsia="Tahoma" w:cs="Times New Roman"/>
                <w:color w:val="000000"/>
                <w:sz w:val="20"/>
                <w:szCs w:val="20"/>
              </w:rPr>
              <w:t>17.</w:t>
            </w:r>
          </w:p>
        </w:tc>
        <w:tc>
          <w:tcPr>
            <w:tcW w:w="1903" w:type="dxa"/>
            <w:vMerge w:val="restart"/>
          </w:tcPr>
          <w:p w14:paraId="51035097" w14:textId="77777777" w:rsidR="00820E00" w:rsidRPr="00E014FB" w:rsidRDefault="00820E00" w:rsidP="003C4186">
            <w:pPr>
              <w:rPr>
                <w:rFonts w:cs="Times New Roman"/>
              </w:rPr>
            </w:pPr>
            <w:r w:rsidRPr="00E014FB">
              <w:rPr>
                <w:rFonts w:eastAsia="Tahoma" w:cs="Times New Roman"/>
                <w:color w:val="000000"/>
                <w:sz w:val="20"/>
                <w:szCs w:val="20"/>
              </w:rPr>
              <w:t>Целлюлозно-бумажная промышленность</w:t>
            </w:r>
          </w:p>
        </w:tc>
        <w:tc>
          <w:tcPr>
            <w:tcW w:w="1224" w:type="dxa"/>
            <w:vMerge w:val="restart"/>
          </w:tcPr>
          <w:p w14:paraId="07378EF8" w14:textId="77777777" w:rsidR="00820E00" w:rsidRPr="00E014FB" w:rsidRDefault="00820E00" w:rsidP="003C4186">
            <w:pPr>
              <w:rPr>
                <w:rFonts w:cs="Times New Roman"/>
              </w:rPr>
            </w:pPr>
            <w:r w:rsidRPr="00E014FB">
              <w:rPr>
                <w:rFonts w:eastAsia="Tahoma" w:cs="Times New Roman"/>
                <w:color w:val="000000"/>
                <w:sz w:val="20"/>
                <w:szCs w:val="20"/>
              </w:rPr>
              <w:t>6.11</w:t>
            </w:r>
          </w:p>
        </w:tc>
        <w:tc>
          <w:tcPr>
            <w:tcW w:w="4080" w:type="dxa"/>
            <w:vMerge w:val="restart"/>
          </w:tcPr>
          <w:p w14:paraId="797478F6" w14:textId="77777777" w:rsidR="00820E00" w:rsidRPr="00E014FB" w:rsidRDefault="00820E00" w:rsidP="003C4186">
            <w:pPr>
              <w:rPr>
                <w:rFonts w:cs="Times New Roman"/>
              </w:rPr>
            </w:pPr>
            <w:r w:rsidRPr="00E014FB">
              <w:rPr>
                <w:rFonts w:eastAsia="Tahoma" w:cs="Times New Roman"/>
                <w:color w:val="000000"/>
                <w:sz w:val="20"/>
                <w:szCs w:val="20"/>
              </w:rPr>
              <w:t>Размещение объектов капитального строительства, предназначенных для целлюлозно-бумажного производства, производства целлюлозы, древесной массы, бумаги, картона и изделий из них, издательской и полиграфической деятельности, тиражирования записанных носителей информации</w:t>
            </w:r>
          </w:p>
        </w:tc>
        <w:tc>
          <w:tcPr>
            <w:tcW w:w="6800" w:type="dxa"/>
          </w:tcPr>
          <w:p w14:paraId="04517067"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1000 кв.м.</w:t>
            </w:r>
          </w:p>
        </w:tc>
      </w:tr>
      <w:tr w:rsidR="00820E00" w:rsidRPr="00E014FB" w14:paraId="3DD6C4FF" w14:textId="77777777" w:rsidTr="003C4186">
        <w:tc>
          <w:tcPr>
            <w:tcW w:w="272" w:type="dxa"/>
            <w:vMerge/>
          </w:tcPr>
          <w:p w14:paraId="368FDBCB" w14:textId="77777777" w:rsidR="00820E00" w:rsidRPr="00E014FB" w:rsidRDefault="00820E00" w:rsidP="003C4186">
            <w:pPr>
              <w:rPr>
                <w:rFonts w:cs="Times New Roman"/>
              </w:rPr>
            </w:pPr>
          </w:p>
        </w:tc>
        <w:tc>
          <w:tcPr>
            <w:tcW w:w="1903" w:type="dxa"/>
            <w:vMerge/>
          </w:tcPr>
          <w:p w14:paraId="47EFCD3E" w14:textId="77777777" w:rsidR="00820E00" w:rsidRPr="00E014FB" w:rsidRDefault="00820E00" w:rsidP="003C4186">
            <w:pPr>
              <w:rPr>
                <w:rFonts w:cs="Times New Roman"/>
              </w:rPr>
            </w:pPr>
          </w:p>
        </w:tc>
        <w:tc>
          <w:tcPr>
            <w:tcW w:w="1224" w:type="dxa"/>
            <w:vMerge/>
          </w:tcPr>
          <w:p w14:paraId="55A19CD6" w14:textId="77777777" w:rsidR="00820E00" w:rsidRPr="00E014FB" w:rsidRDefault="00820E00" w:rsidP="003C4186">
            <w:pPr>
              <w:rPr>
                <w:rFonts w:cs="Times New Roman"/>
              </w:rPr>
            </w:pPr>
          </w:p>
        </w:tc>
        <w:tc>
          <w:tcPr>
            <w:tcW w:w="4080" w:type="dxa"/>
            <w:vMerge/>
          </w:tcPr>
          <w:p w14:paraId="340AAB5D" w14:textId="77777777" w:rsidR="00820E00" w:rsidRPr="00E014FB" w:rsidRDefault="00820E00" w:rsidP="003C4186">
            <w:pPr>
              <w:rPr>
                <w:rFonts w:cs="Times New Roman"/>
              </w:rPr>
            </w:pPr>
          </w:p>
        </w:tc>
        <w:tc>
          <w:tcPr>
            <w:tcW w:w="6800" w:type="dxa"/>
          </w:tcPr>
          <w:p w14:paraId="185CDEA9"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250000 кв.м.</w:t>
            </w:r>
          </w:p>
        </w:tc>
      </w:tr>
      <w:tr w:rsidR="00820E00" w:rsidRPr="00E014FB" w14:paraId="67C685D9" w14:textId="77777777" w:rsidTr="003C4186">
        <w:tc>
          <w:tcPr>
            <w:tcW w:w="272" w:type="dxa"/>
            <w:vMerge/>
          </w:tcPr>
          <w:p w14:paraId="73504F0A" w14:textId="77777777" w:rsidR="00820E00" w:rsidRPr="00E014FB" w:rsidRDefault="00820E00" w:rsidP="003C4186">
            <w:pPr>
              <w:rPr>
                <w:rFonts w:cs="Times New Roman"/>
              </w:rPr>
            </w:pPr>
          </w:p>
        </w:tc>
        <w:tc>
          <w:tcPr>
            <w:tcW w:w="1903" w:type="dxa"/>
            <w:vMerge/>
          </w:tcPr>
          <w:p w14:paraId="6AF51BC1" w14:textId="77777777" w:rsidR="00820E00" w:rsidRPr="00E014FB" w:rsidRDefault="00820E00" w:rsidP="003C4186">
            <w:pPr>
              <w:rPr>
                <w:rFonts w:cs="Times New Roman"/>
              </w:rPr>
            </w:pPr>
          </w:p>
        </w:tc>
        <w:tc>
          <w:tcPr>
            <w:tcW w:w="1224" w:type="dxa"/>
            <w:vMerge/>
          </w:tcPr>
          <w:p w14:paraId="5836B552" w14:textId="77777777" w:rsidR="00820E00" w:rsidRPr="00E014FB" w:rsidRDefault="00820E00" w:rsidP="003C4186">
            <w:pPr>
              <w:rPr>
                <w:rFonts w:cs="Times New Roman"/>
              </w:rPr>
            </w:pPr>
          </w:p>
        </w:tc>
        <w:tc>
          <w:tcPr>
            <w:tcW w:w="4080" w:type="dxa"/>
            <w:vMerge/>
          </w:tcPr>
          <w:p w14:paraId="45D6EE85" w14:textId="77777777" w:rsidR="00820E00" w:rsidRPr="00E014FB" w:rsidRDefault="00820E00" w:rsidP="003C4186">
            <w:pPr>
              <w:rPr>
                <w:rFonts w:cs="Times New Roman"/>
              </w:rPr>
            </w:pPr>
          </w:p>
        </w:tc>
        <w:tc>
          <w:tcPr>
            <w:tcW w:w="6800" w:type="dxa"/>
          </w:tcPr>
          <w:p w14:paraId="61893516"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30 м.</w:t>
            </w:r>
          </w:p>
        </w:tc>
      </w:tr>
      <w:tr w:rsidR="00820E00" w:rsidRPr="00E014FB" w14:paraId="396A5B4A" w14:textId="77777777" w:rsidTr="003C4186">
        <w:tc>
          <w:tcPr>
            <w:tcW w:w="272" w:type="dxa"/>
            <w:vMerge/>
          </w:tcPr>
          <w:p w14:paraId="4609D583" w14:textId="77777777" w:rsidR="00820E00" w:rsidRPr="00E014FB" w:rsidRDefault="00820E00" w:rsidP="003C4186">
            <w:pPr>
              <w:rPr>
                <w:rFonts w:cs="Times New Roman"/>
              </w:rPr>
            </w:pPr>
          </w:p>
        </w:tc>
        <w:tc>
          <w:tcPr>
            <w:tcW w:w="1903" w:type="dxa"/>
            <w:vMerge/>
          </w:tcPr>
          <w:p w14:paraId="0250C9DA" w14:textId="77777777" w:rsidR="00820E00" w:rsidRPr="00E014FB" w:rsidRDefault="00820E00" w:rsidP="003C4186">
            <w:pPr>
              <w:rPr>
                <w:rFonts w:cs="Times New Roman"/>
              </w:rPr>
            </w:pPr>
          </w:p>
        </w:tc>
        <w:tc>
          <w:tcPr>
            <w:tcW w:w="1224" w:type="dxa"/>
            <w:vMerge/>
          </w:tcPr>
          <w:p w14:paraId="705C59B4" w14:textId="77777777" w:rsidR="00820E00" w:rsidRPr="00E014FB" w:rsidRDefault="00820E00" w:rsidP="003C4186">
            <w:pPr>
              <w:rPr>
                <w:rFonts w:cs="Times New Roman"/>
              </w:rPr>
            </w:pPr>
          </w:p>
        </w:tc>
        <w:tc>
          <w:tcPr>
            <w:tcW w:w="4080" w:type="dxa"/>
            <w:vMerge/>
          </w:tcPr>
          <w:p w14:paraId="21EA405C" w14:textId="77777777" w:rsidR="00820E00" w:rsidRPr="00E014FB" w:rsidRDefault="00820E00" w:rsidP="003C4186">
            <w:pPr>
              <w:rPr>
                <w:rFonts w:cs="Times New Roman"/>
              </w:rPr>
            </w:pPr>
          </w:p>
        </w:tc>
        <w:tc>
          <w:tcPr>
            <w:tcW w:w="6800" w:type="dxa"/>
          </w:tcPr>
          <w:p w14:paraId="32B3DE77"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4 этажа.</w:t>
            </w:r>
          </w:p>
        </w:tc>
      </w:tr>
      <w:tr w:rsidR="00820E00" w:rsidRPr="00E014FB" w14:paraId="0CAEADB8" w14:textId="77777777" w:rsidTr="003C4186">
        <w:tc>
          <w:tcPr>
            <w:tcW w:w="272" w:type="dxa"/>
            <w:vMerge/>
          </w:tcPr>
          <w:p w14:paraId="403CFA7A" w14:textId="77777777" w:rsidR="00820E00" w:rsidRPr="00E014FB" w:rsidRDefault="00820E00" w:rsidP="003C4186">
            <w:pPr>
              <w:rPr>
                <w:rFonts w:cs="Times New Roman"/>
              </w:rPr>
            </w:pPr>
          </w:p>
        </w:tc>
        <w:tc>
          <w:tcPr>
            <w:tcW w:w="1903" w:type="dxa"/>
            <w:vMerge/>
          </w:tcPr>
          <w:p w14:paraId="7E61F6EE" w14:textId="77777777" w:rsidR="00820E00" w:rsidRPr="00E014FB" w:rsidRDefault="00820E00" w:rsidP="003C4186">
            <w:pPr>
              <w:rPr>
                <w:rFonts w:cs="Times New Roman"/>
              </w:rPr>
            </w:pPr>
          </w:p>
        </w:tc>
        <w:tc>
          <w:tcPr>
            <w:tcW w:w="1224" w:type="dxa"/>
            <w:vMerge/>
          </w:tcPr>
          <w:p w14:paraId="0F4AF5C9" w14:textId="77777777" w:rsidR="00820E00" w:rsidRPr="00E014FB" w:rsidRDefault="00820E00" w:rsidP="003C4186">
            <w:pPr>
              <w:rPr>
                <w:rFonts w:cs="Times New Roman"/>
              </w:rPr>
            </w:pPr>
          </w:p>
        </w:tc>
        <w:tc>
          <w:tcPr>
            <w:tcW w:w="4080" w:type="dxa"/>
            <w:vMerge/>
          </w:tcPr>
          <w:p w14:paraId="49C3D418" w14:textId="77777777" w:rsidR="00820E00" w:rsidRPr="00E014FB" w:rsidRDefault="00820E00" w:rsidP="003C4186">
            <w:pPr>
              <w:rPr>
                <w:rFonts w:cs="Times New Roman"/>
              </w:rPr>
            </w:pPr>
          </w:p>
        </w:tc>
        <w:tc>
          <w:tcPr>
            <w:tcW w:w="6800" w:type="dxa"/>
          </w:tcPr>
          <w:p w14:paraId="78AC7FC5"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100 м.</w:t>
            </w:r>
          </w:p>
        </w:tc>
      </w:tr>
      <w:tr w:rsidR="00820E00" w:rsidRPr="00E014FB" w14:paraId="6E60CA9F" w14:textId="77777777" w:rsidTr="003C4186">
        <w:tc>
          <w:tcPr>
            <w:tcW w:w="272" w:type="dxa"/>
            <w:vMerge/>
          </w:tcPr>
          <w:p w14:paraId="244B16C8" w14:textId="77777777" w:rsidR="00820E00" w:rsidRPr="00E014FB" w:rsidRDefault="00820E00" w:rsidP="003C4186">
            <w:pPr>
              <w:rPr>
                <w:rFonts w:cs="Times New Roman"/>
              </w:rPr>
            </w:pPr>
          </w:p>
        </w:tc>
        <w:tc>
          <w:tcPr>
            <w:tcW w:w="1903" w:type="dxa"/>
            <w:vMerge/>
          </w:tcPr>
          <w:p w14:paraId="6FB5AD34" w14:textId="77777777" w:rsidR="00820E00" w:rsidRPr="00E014FB" w:rsidRDefault="00820E00" w:rsidP="003C4186">
            <w:pPr>
              <w:rPr>
                <w:rFonts w:cs="Times New Roman"/>
              </w:rPr>
            </w:pPr>
          </w:p>
        </w:tc>
        <w:tc>
          <w:tcPr>
            <w:tcW w:w="1224" w:type="dxa"/>
            <w:vMerge/>
          </w:tcPr>
          <w:p w14:paraId="27C286B9" w14:textId="77777777" w:rsidR="00820E00" w:rsidRPr="00E014FB" w:rsidRDefault="00820E00" w:rsidP="003C4186">
            <w:pPr>
              <w:rPr>
                <w:rFonts w:cs="Times New Roman"/>
              </w:rPr>
            </w:pPr>
          </w:p>
        </w:tc>
        <w:tc>
          <w:tcPr>
            <w:tcW w:w="4080" w:type="dxa"/>
            <w:vMerge/>
          </w:tcPr>
          <w:p w14:paraId="6CB73129" w14:textId="77777777" w:rsidR="00820E00" w:rsidRPr="00E014FB" w:rsidRDefault="00820E00" w:rsidP="003C4186">
            <w:pPr>
              <w:rPr>
                <w:rFonts w:cs="Times New Roman"/>
              </w:rPr>
            </w:pPr>
          </w:p>
        </w:tc>
        <w:tc>
          <w:tcPr>
            <w:tcW w:w="6800" w:type="dxa"/>
          </w:tcPr>
          <w:p w14:paraId="4AE5D673"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75%.</w:t>
            </w:r>
          </w:p>
        </w:tc>
      </w:tr>
      <w:tr w:rsidR="00820E00" w:rsidRPr="00E014FB" w14:paraId="53D88EC0" w14:textId="77777777" w:rsidTr="003C4186">
        <w:tc>
          <w:tcPr>
            <w:tcW w:w="272" w:type="dxa"/>
            <w:vMerge/>
          </w:tcPr>
          <w:p w14:paraId="124A3598" w14:textId="77777777" w:rsidR="00820E00" w:rsidRPr="00E014FB" w:rsidRDefault="00820E00" w:rsidP="003C4186">
            <w:pPr>
              <w:rPr>
                <w:rFonts w:cs="Times New Roman"/>
              </w:rPr>
            </w:pPr>
          </w:p>
        </w:tc>
        <w:tc>
          <w:tcPr>
            <w:tcW w:w="1903" w:type="dxa"/>
            <w:vMerge/>
          </w:tcPr>
          <w:p w14:paraId="43F6B733" w14:textId="77777777" w:rsidR="00820E00" w:rsidRPr="00E014FB" w:rsidRDefault="00820E00" w:rsidP="003C4186">
            <w:pPr>
              <w:rPr>
                <w:rFonts w:cs="Times New Roman"/>
              </w:rPr>
            </w:pPr>
          </w:p>
        </w:tc>
        <w:tc>
          <w:tcPr>
            <w:tcW w:w="1224" w:type="dxa"/>
            <w:vMerge/>
          </w:tcPr>
          <w:p w14:paraId="6ADEF518" w14:textId="77777777" w:rsidR="00820E00" w:rsidRPr="00E014FB" w:rsidRDefault="00820E00" w:rsidP="003C4186">
            <w:pPr>
              <w:rPr>
                <w:rFonts w:cs="Times New Roman"/>
              </w:rPr>
            </w:pPr>
          </w:p>
        </w:tc>
        <w:tc>
          <w:tcPr>
            <w:tcW w:w="4080" w:type="dxa"/>
            <w:vMerge/>
          </w:tcPr>
          <w:p w14:paraId="066D8432" w14:textId="77777777" w:rsidR="00820E00" w:rsidRPr="00E014FB" w:rsidRDefault="00820E00" w:rsidP="003C4186">
            <w:pPr>
              <w:rPr>
                <w:rFonts w:cs="Times New Roman"/>
              </w:rPr>
            </w:pPr>
          </w:p>
        </w:tc>
        <w:tc>
          <w:tcPr>
            <w:tcW w:w="6800" w:type="dxa"/>
          </w:tcPr>
          <w:p w14:paraId="327529FD"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3BB70D66" w14:textId="77777777" w:rsidTr="003C4186">
        <w:tc>
          <w:tcPr>
            <w:tcW w:w="272" w:type="dxa"/>
            <w:vMerge/>
          </w:tcPr>
          <w:p w14:paraId="35E92C4D" w14:textId="77777777" w:rsidR="00820E00" w:rsidRPr="00E014FB" w:rsidRDefault="00820E00" w:rsidP="003C4186">
            <w:pPr>
              <w:rPr>
                <w:rFonts w:cs="Times New Roman"/>
              </w:rPr>
            </w:pPr>
          </w:p>
        </w:tc>
        <w:tc>
          <w:tcPr>
            <w:tcW w:w="1903" w:type="dxa"/>
            <w:vMerge/>
          </w:tcPr>
          <w:p w14:paraId="4D554390" w14:textId="77777777" w:rsidR="00820E00" w:rsidRPr="00E014FB" w:rsidRDefault="00820E00" w:rsidP="003C4186">
            <w:pPr>
              <w:rPr>
                <w:rFonts w:cs="Times New Roman"/>
              </w:rPr>
            </w:pPr>
          </w:p>
        </w:tc>
        <w:tc>
          <w:tcPr>
            <w:tcW w:w="1224" w:type="dxa"/>
            <w:vMerge/>
          </w:tcPr>
          <w:p w14:paraId="5B0DD0FD" w14:textId="77777777" w:rsidR="00820E00" w:rsidRPr="00E014FB" w:rsidRDefault="00820E00" w:rsidP="003C4186">
            <w:pPr>
              <w:rPr>
                <w:rFonts w:cs="Times New Roman"/>
              </w:rPr>
            </w:pPr>
          </w:p>
        </w:tc>
        <w:tc>
          <w:tcPr>
            <w:tcW w:w="4080" w:type="dxa"/>
            <w:vMerge/>
          </w:tcPr>
          <w:p w14:paraId="3C176668" w14:textId="77777777" w:rsidR="00820E00" w:rsidRPr="00E014FB" w:rsidRDefault="00820E00" w:rsidP="003C4186">
            <w:pPr>
              <w:rPr>
                <w:rFonts w:cs="Times New Roman"/>
              </w:rPr>
            </w:pPr>
          </w:p>
        </w:tc>
        <w:tc>
          <w:tcPr>
            <w:tcW w:w="6800" w:type="dxa"/>
          </w:tcPr>
          <w:p w14:paraId="68C07E38"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777BF3D5" w14:textId="77777777" w:rsidTr="003C4186">
        <w:tc>
          <w:tcPr>
            <w:tcW w:w="272" w:type="dxa"/>
            <w:vMerge w:val="restart"/>
          </w:tcPr>
          <w:p w14:paraId="7889E0D6" w14:textId="77777777" w:rsidR="00820E00" w:rsidRPr="00E014FB" w:rsidRDefault="00820E00" w:rsidP="003C4186">
            <w:pPr>
              <w:jc w:val="center"/>
              <w:rPr>
                <w:rFonts w:cs="Times New Roman"/>
              </w:rPr>
            </w:pPr>
            <w:r w:rsidRPr="00E014FB">
              <w:rPr>
                <w:rFonts w:eastAsia="Tahoma" w:cs="Times New Roman"/>
                <w:color w:val="000000"/>
                <w:sz w:val="20"/>
                <w:szCs w:val="20"/>
              </w:rPr>
              <w:t>18.</w:t>
            </w:r>
          </w:p>
        </w:tc>
        <w:tc>
          <w:tcPr>
            <w:tcW w:w="1903" w:type="dxa"/>
            <w:vMerge w:val="restart"/>
          </w:tcPr>
          <w:p w14:paraId="5C836954" w14:textId="77777777" w:rsidR="00820E00" w:rsidRPr="00E014FB" w:rsidRDefault="00820E00" w:rsidP="003C4186">
            <w:pPr>
              <w:rPr>
                <w:rFonts w:cs="Times New Roman"/>
              </w:rPr>
            </w:pPr>
            <w:r w:rsidRPr="00E014FB">
              <w:rPr>
                <w:rFonts w:eastAsia="Tahoma" w:cs="Times New Roman"/>
                <w:color w:val="000000"/>
                <w:sz w:val="20"/>
                <w:szCs w:val="20"/>
              </w:rPr>
              <w:t>Научно-производственная деятельность</w:t>
            </w:r>
          </w:p>
        </w:tc>
        <w:tc>
          <w:tcPr>
            <w:tcW w:w="1224" w:type="dxa"/>
            <w:vMerge w:val="restart"/>
          </w:tcPr>
          <w:p w14:paraId="386C9176" w14:textId="77777777" w:rsidR="00820E00" w:rsidRPr="00E014FB" w:rsidRDefault="00820E00" w:rsidP="003C4186">
            <w:pPr>
              <w:rPr>
                <w:rFonts w:cs="Times New Roman"/>
              </w:rPr>
            </w:pPr>
            <w:r w:rsidRPr="00E014FB">
              <w:rPr>
                <w:rFonts w:eastAsia="Tahoma" w:cs="Times New Roman"/>
                <w:color w:val="000000"/>
                <w:sz w:val="20"/>
                <w:szCs w:val="20"/>
              </w:rPr>
              <w:t>6.12</w:t>
            </w:r>
          </w:p>
        </w:tc>
        <w:tc>
          <w:tcPr>
            <w:tcW w:w="4080" w:type="dxa"/>
            <w:vMerge w:val="restart"/>
          </w:tcPr>
          <w:p w14:paraId="38151C75" w14:textId="77777777" w:rsidR="00820E00" w:rsidRPr="00E014FB" w:rsidRDefault="00820E00" w:rsidP="003C4186">
            <w:pPr>
              <w:rPr>
                <w:rFonts w:cs="Times New Roman"/>
              </w:rPr>
            </w:pPr>
            <w:r w:rsidRPr="00E014FB">
              <w:rPr>
                <w:rFonts w:eastAsia="Tahoma" w:cs="Times New Roman"/>
                <w:color w:val="000000"/>
                <w:sz w:val="20"/>
                <w:szCs w:val="20"/>
              </w:rPr>
              <w:t>Размещение технологических, промышленных, агропромышленных парков, бизнес-инкубаторов</w:t>
            </w:r>
          </w:p>
        </w:tc>
        <w:tc>
          <w:tcPr>
            <w:tcW w:w="6800" w:type="dxa"/>
          </w:tcPr>
          <w:p w14:paraId="1CF17E03"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1000 кв.м.</w:t>
            </w:r>
          </w:p>
        </w:tc>
      </w:tr>
      <w:tr w:rsidR="00820E00" w:rsidRPr="00E014FB" w14:paraId="23F598C2" w14:textId="77777777" w:rsidTr="003C4186">
        <w:tc>
          <w:tcPr>
            <w:tcW w:w="272" w:type="dxa"/>
            <w:vMerge/>
          </w:tcPr>
          <w:p w14:paraId="69461BCD" w14:textId="77777777" w:rsidR="00820E00" w:rsidRPr="00E014FB" w:rsidRDefault="00820E00" w:rsidP="003C4186">
            <w:pPr>
              <w:rPr>
                <w:rFonts w:cs="Times New Roman"/>
              </w:rPr>
            </w:pPr>
          </w:p>
        </w:tc>
        <w:tc>
          <w:tcPr>
            <w:tcW w:w="1903" w:type="dxa"/>
            <w:vMerge/>
          </w:tcPr>
          <w:p w14:paraId="41A57731" w14:textId="77777777" w:rsidR="00820E00" w:rsidRPr="00E014FB" w:rsidRDefault="00820E00" w:rsidP="003C4186">
            <w:pPr>
              <w:rPr>
                <w:rFonts w:cs="Times New Roman"/>
              </w:rPr>
            </w:pPr>
          </w:p>
        </w:tc>
        <w:tc>
          <w:tcPr>
            <w:tcW w:w="1224" w:type="dxa"/>
            <w:vMerge/>
          </w:tcPr>
          <w:p w14:paraId="03DA65FA" w14:textId="77777777" w:rsidR="00820E00" w:rsidRPr="00E014FB" w:rsidRDefault="00820E00" w:rsidP="003C4186">
            <w:pPr>
              <w:rPr>
                <w:rFonts w:cs="Times New Roman"/>
              </w:rPr>
            </w:pPr>
          </w:p>
        </w:tc>
        <w:tc>
          <w:tcPr>
            <w:tcW w:w="4080" w:type="dxa"/>
            <w:vMerge/>
          </w:tcPr>
          <w:p w14:paraId="6C86CCC2" w14:textId="77777777" w:rsidR="00820E00" w:rsidRPr="00E014FB" w:rsidRDefault="00820E00" w:rsidP="003C4186">
            <w:pPr>
              <w:rPr>
                <w:rFonts w:cs="Times New Roman"/>
              </w:rPr>
            </w:pPr>
          </w:p>
        </w:tc>
        <w:tc>
          <w:tcPr>
            <w:tcW w:w="6800" w:type="dxa"/>
          </w:tcPr>
          <w:p w14:paraId="0A6A1D60"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45000 кв.м.</w:t>
            </w:r>
          </w:p>
        </w:tc>
      </w:tr>
      <w:tr w:rsidR="00820E00" w:rsidRPr="00E014FB" w14:paraId="72E8AA71" w14:textId="77777777" w:rsidTr="003C4186">
        <w:tc>
          <w:tcPr>
            <w:tcW w:w="272" w:type="dxa"/>
            <w:vMerge/>
          </w:tcPr>
          <w:p w14:paraId="1FF21CC0" w14:textId="77777777" w:rsidR="00820E00" w:rsidRPr="00E014FB" w:rsidRDefault="00820E00" w:rsidP="003C4186">
            <w:pPr>
              <w:rPr>
                <w:rFonts w:cs="Times New Roman"/>
              </w:rPr>
            </w:pPr>
          </w:p>
        </w:tc>
        <w:tc>
          <w:tcPr>
            <w:tcW w:w="1903" w:type="dxa"/>
            <w:vMerge/>
          </w:tcPr>
          <w:p w14:paraId="2645B629" w14:textId="77777777" w:rsidR="00820E00" w:rsidRPr="00E014FB" w:rsidRDefault="00820E00" w:rsidP="003C4186">
            <w:pPr>
              <w:rPr>
                <w:rFonts w:cs="Times New Roman"/>
              </w:rPr>
            </w:pPr>
          </w:p>
        </w:tc>
        <w:tc>
          <w:tcPr>
            <w:tcW w:w="1224" w:type="dxa"/>
            <w:vMerge/>
          </w:tcPr>
          <w:p w14:paraId="5B6A1683" w14:textId="77777777" w:rsidR="00820E00" w:rsidRPr="00E014FB" w:rsidRDefault="00820E00" w:rsidP="003C4186">
            <w:pPr>
              <w:rPr>
                <w:rFonts w:cs="Times New Roman"/>
              </w:rPr>
            </w:pPr>
          </w:p>
        </w:tc>
        <w:tc>
          <w:tcPr>
            <w:tcW w:w="4080" w:type="dxa"/>
            <w:vMerge/>
          </w:tcPr>
          <w:p w14:paraId="0FEE94B5" w14:textId="77777777" w:rsidR="00820E00" w:rsidRPr="00E014FB" w:rsidRDefault="00820E00" w:rsidP="003C4186">
            <w:pPr>
              <w:rPr>
                <w:rFonts w:cs="Times New Roman"/>
              </w:rPr>
            </w:pPr>
          </w:p>
        </w:tc>
        <w:tc>
          <w:tcPr>
            <w:tcW w:w="6800" w:type="dxa"/>
          </w:tcPr>
          <w:p w14:paraId="4ECB938F"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30 м.</w:t>
            </w:r>
          </w:p>
        </w:tc>
      </w:tr>
      <w:tr w:rsidR="00820E00" w:rsidRPr="00E014FB" w14:paraId="56CEB103" w14:textId="77777777" w:rsidTr="003C4186">
        <w:tc>
          <w:tcPr>
            <w:tcW w:w="272" w:type="dxa"/>
            <w:vMerge/>
          </w:tcPr>
          <w:p w14:paraId="62DF948E" w14:textId="77777777" w:rsidR="00820E00" w:rsidRPr="00E014FB" w:rsidRDefault="00820E00" w:rsidP="003C4186">
            <w:pPr>
              <w:rPr>
                <w:rFonts w:cs="Times New Roman"/>
              </w:rPr>
            </w:pPr>
          </w:p>
        </w:tc>
        <w:tc>
          <w:tcPr>
            <w:tcW w:w="1903" w:type="dxa"/>
            <w:vMerge/>
          </w:tcPr>
          <w:p w14:paraId="3652EDD1" w14:textId="77777777" w:rsidR="00820E00" w:rsidRPr="00E014FB" w:rsidRDefault="00820E00" w:rsidP="003C4186">
            <w:pPr>
              <w:rPr>
                <w:rFonts w:cs="Times New Roman"/>
              </w:rPr>
            </w:pPr>
          </w:p>
        </w:tc>
        <w:tc>
          <w:tcPr>
            <w:tcW w:w="1224" w:type="dxa"/>
            <w:vMerge/>
          </w:tcPr>
          <w:p w14:paraId="267A49C9" w14:textId="77777777" w:rsidR="00820E00" w:rsidRPr="00E014FB" w:rsidRDefault="00820E00" w:rsidP="003C4186">
            <w:pPr>
              <w:rPr>
                <w:rFonts w:cs="Times New Roman"/>
              </w:rPr>
            </w:pPr>
          </w:p>
        </w:tc>
        <w:tc>
          <w:tcPr>
            <w:tcW w:w="4080" w:type="dxa"/>
            <w:vMerge/>
          </w:tcPr>
          <w:p w14:paraId="3C6D7C36" w14:textId="77777777" w:rsidR="00820E00" w:rsidRPr="00E014FB" w:rsidRDefault="00820E00" w:rsidP="003C4186">
            <w:pPr>
              <w:rPr>
                <w:rFonts w:cs="Times New Roman"/>
              </w:rPr>
            </w:pPr>
          </w:p>
        </w:tc>
        <w:tc>
          <w:tcPr>
            <w:tcW w:w="6800" w:type="dxa"/>
          </w:tcPr>
          <w:p w14:paraId="4F42F570"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4 этажа.</w:t>
            </w:r>
          </w:p>
        </w:tc>
      </w:tr>
      <w:tr w:rsidR="00820E00" w:rsidRPr="00E014FB" w14:paraId="1E98CC3C" w14:textId="77777777" w:rsidTr="003C4186">
        <w:tc>
          <w:tcPr>
            <w:tcW w:w="272" w:type="dxa"/>
            <w:vMerge/>
          </w:tcPr>
          <w:p w14:paraId="5269AC6F" w14:textId="77777777" w:rsidR="00820E00" w:rsidRPr="00E014FB" w:rsidRDefault="00820E00" w:rsidP="003C4186">
            <w:pPr>
              <w:rPr>
                <w:rFonts w:cs="Times New Roman"/>
              </w:rPr>
            </w:pPr>
          </w:p>
        </w:tc>
        <w:tc>
          <w:tcPr>
            <w:tcW w:w="1903" w:type="dxa"/>
            <w:vMerge/>
          </w:tcPr>
          <w:p w14:paraId="3B091131" w14:textId="77777777" w:rsidR="00820E00" w:rsidRPr="00E014FB" w:rsidRDefault="00820E00" w:rsidP="003C4186">
            <w:pPr>
              <w:rPr>
                <w:rFonts w:cs="Times New Roman"/>
              </w:rPr>
            </w:pPr>
          </w:p>
        </w:tc>
        <w:tc>
          <w:tcPr>
            <w:tcW w:w="1224" w:type="dxa"/>
            <w:vMerge/>
          </w:tcPr>
          <w:p w14:paraId="65E549BC" w14:textId="77777777" w:rsidR="00820E00" w:rsidRPr="00E014FB" w:rsidRDefault="00820E00" w:rsidP="003C4186">
            <w:pPr>
              <w:rPr>
                <w:rFonts w:cs="Times New Roman"/>
              </w:rPr>
            </w:pPr>
          </w:p>
        </w:tc>
        <w:tc>
          <w:tcPr>
            <w:tcW w:w="4080" w:type="dxa"/>
            <w:vMerge/>
          </w:tcPr>
          <w:p w14:paraId="284A8F55" w14:textId="77777777" w:rsidR="00820E00" w:rsidRPr="00E014FB" w:rsidRDefault="00820E00" w:rsidP="003C4186">
            <w:pPr>
              <w:rPr>
                <w:rFonts w:cs="Times New Roman"/>
              </w:rPr>
            </w:pPr>
          </w:p>
        </w:tc>
        <w:tc>
          <w:tcPr>
            <w:tcW w:w="6800" w:type="dxa"/>
          </w:tcPr>
          <w:p w14:paraId="4F698825"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24 м.</w:t>
            </w:r>
          </w:p>
        </w:tc>
      </w:tr>
      <w:tr w:rsidR="00820E00" w:rsidRPr="00E014FB" w14:paraId="1ACF121E" w14:textId="77777777" w:rsidTr="003C4186">
        <w:tc>
          <w:tcPr>
            <w:tcW w:w="272" w:type="dxa"/>
            <w:vMerge/>
          </w:tcPr>
          <w:p w14:paraId="66DFD6A3" w14:textId="77777777" w:rsidR="00820E00" w:rsidRPr="00E014FB" w:rsidRDefault="00820E00" w:rsidP="003C4186">
            <w:pPr>
              <w:rPr>
                <w:rFonts w:cs="Times New Roman"/>
              </w:rPr>
            </w:pPr>
          </w:p>
        </w:tc>
        <w:tc>
          <w:tcPr>
            <w:tcW w:w="1903" w:type="dxa"/>
            <w:vMerge/>
          </w:tcPr>
          <w:p w14:paraId="343A17F0" w14:textId="77777777" w:rsidR="00820E00" w:rsidRPr="00E014FB" w:rsidRDefault="00820E00" w:rsidP="003C4186">
            <w:pPr>
              <w:rPr>
                <w:rFonts w:cs="Times New Roman"/>
              </w:rPr>
            </w:pPr>
          </w:p>
        </w:tc>
        <w:tc>
          <w:tcPr>
            <w:tcW w:w="1224" w:type="dxa"/>
            <w:vMerge/>
          </w:tcPr>
          <w:p w14:paraId="33B51B2B" w14:textId="77777777" w:rsidR="00820E00" w:rsidRPr="00E014FB" w:rsidRDefault="00820E00" w:rsidP="003C4186">
            <w:pPr>
              <w:rPr>
                <w:rFonts w:cs="Times New Roman"/>
              </w:rPr>
            </w:pPr>
          </w:p>
        </w:tc>
        <w:tc>
          <w:tcPr>
            <w:tcW w:w="4080" w:type="dxa"/>
            <w:vMerge/>
          </w:tcPr>
          <w:p w14:paraId="45E01750" w14:textId="77777777" w:rsidR="00820E00" w:rsidRPr="00E014FB" w:rsidRDefault="00820E00" w:rsidP="003C4186">
            <w:pPr>
              <w:rPr>
                <w:rFonts w:cs="Times New Roman"/>
              </w:rPr>
            </w:pPr>
          </w:p>
        </w:tc>
        <w:tc>
          <w:tcPr>
            <w:tcW w:w="6800" w:type="dxa"/>
          </w:tcPr>
          <w:p w14:paraId="40EB37F9"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75%.</w:t>
            </w:r>
          </w:p>
        </w:tc>
      </w:tr>
      <w:tr w:rsidR="00820E00" w:rsidRPr="00E014FB" w14:paraId="74174520" w14:textId="77777777" w:rsidTr="003C4186">
        <w:tc>
          <w:tcPr>
            <w:tcW w:w="272" w:type="dxa"/>
            <w:vMerge/>
          </w:tcPr>
          <w:p w14:paraId="14F6C764" w14:textId="77777777" w:rsidR="00820E00" w:rsidRPr="00E014FB" w:rsidRDefault="00820E00" w:rsidP="003C4186">
            <w:pPr>
              <w:rPr>
                <w:rFonts w:cs="Times New Roman"/>
              </w:rPr>
            </w:pPr>
          </w:p>
        </w:tc>
        <w:tc>
          <w:tcPr>
            <w:tcW w:w="1903" w:type="dxa"/>
            <w:vMerge/>
          </w:tcPr>
          <w:p w14:paraId="5A4C0D89" w14:textId="77777777" w:rsidR="00820E00" w:rsidRPr="00E014FB" w:rsidRDefault="00820E00" w:rsidP="003C4186">
            <w:pPr>
              <w:rPr>
                <w:rFonts w:cs="Times New Roman"/>
              </w:rPr>
            </w:pPr>
          </w:p>
        </w:tc>
        <w:tc>
          <w:tcPr>
            <w:tcW w:w="1224" w:type="dxa"/>
            <w:vMerge/>
          </w:tcPr>
          <w:p w14:paraId="32B0222D" w14:textId="77777777" w:rsidR="00820E00" w:rsidRPr="00E014FB" w:rsidRDefault="00820E00" w:rsidP="003C4186">
            <w:pPr>
              <w:rPr>
                <w:rFonts w:cs="Times New Roman"/>
              </w:rPr>
            </w:pPr>
          </w:p>
        </w:tc>
        <w:tc>
          <w:tcPr>
            <w:tcW w:w="4080" w:type="dxa"/>
            <w:vMerge/>
          </w:tcPr>
          <w:p w14:paraId="2A1BF749" w14:textId="77777777" w:rsidR="00820E00" w:rsidRPr="00E014FB" w:rsidRDefault="00820E00" w:rsidP="003C4186">
            <w:pPr>
              <w:rPr>
                <w:rFonts w:cs="Times New Roman"/>
              </w:rPr>
            </w:pPr>
          </w:p>
        </w:tc>
        <w:tc>
          <w:tcPr>
            <w:tcW w:w="6800" w:type="dxa"/>
          </w:tcPr>
          <w:p w14:paraId="0DEA6452"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79539EDC" w14:textId="77777777" w:rsidTr="003C4186">
        <w:tc>
          <w:tcPr>
            <w:tcW w:w="272" w:type="dxa"/>
            <w:vMerge/>
          </w:tcPr>
          <w:p w14:paraId="3BC3C454" w14:textId="77777777" w:rsidR="00820E00" w:rsidRPr="00E014FB" w:rsidRDefault="00820E00" w:rsidP="003C4186">
            <w:pPr>
              <w:rPr>
                <w:rFonts w:cs="Times New Roman"/>
              </w:rPr>
            </w:pPr>
          </w:p>
        </w:tc>
        <w:tc>
          <w:tcPr>
            <w:tcW w:w="1903" w:type="dxa"/>
            <w:vMerge/>
          </w:tcPr>
          <w:p w14:paraId="604F8CFA" w14:textId="77777777" w:rsidR="00820E00" w:rsidRPr="00E014FB" w:rsidRDefault="00820E00" w:rsidP="003C4186">
            <w:pPr>
              <w:rPr>
                <w:rFonts w:cs="Times New Roman"/>
              </w:rPr>
            </w:pPr>
          </w:p>
        </w:tc>
        <w:tc>
          <w:tcPr>
            <w:tcW w:w="1224" w:type="dxa"/>
            <w:vMerge/>
          </w:tcPr>
          <w:p w14:paraId="66E03114" w14:textId="77777777" w:rsidR="00820E00" w:rsidRPr="00E014FB" w:rsidRDefault="00820E00" w:rsidP="003C4186">
            <w:pPr>
              <w:rPr>
                <w:rFonts w:cs="Times New Roman"/>
              </w:rPr>
            </w:pPr>
          </w:p>
        </w:tc>
        <w:tc>
          <w:tcPr>
            <w:tcW w:w="4080" w:type="dxa"/>
            <w:vMerge/>
          </w:tcPr>
          <w:p w14:paraId="41C7B970" w14:textId="77777777" w:rsidR="00820E00" w:rsidRPr="00E014FB" w:rsidRDefault="00820E00" w:rsidP="003C4186">
            <w:pPr>
              <w:rPr>
                <w:rFonts w:cs="Times New Roman"/>
              </w:rPr>
            </w:pPr>
          </w:p>
        </w:tc>
        <w:tc>
          <w:tcPr>
            <w:tcW w:w="6800" w:type="dxa"/>
          </w:tcPr>
          <w:p w14:paraId="2621CA1E"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600549FB" w14:textId="77777777" w:rsidTr="003C4186">
        <w:tc>
          <w:tcPr>
            <w:tcW w:w="272" w:type="dxa"/>
          </w:tcPr>
          <w:p w14:paraId="18026672" w14:textId="77777777" w:rsidR="00820E00" w:rsidRPr="00E014FB" w:rsidRDefault="00820E00" w:rsidP="003C4186">
            <w:pPr>
              <w:jc w:val="center"/>
              <w:rPr>
                <w:rFonts w:cs="Times New Roman"/>
              </w:rPr>
            </w:pPr>
            <w:r w:rsidRPr="00E014FB">
              <w:rPr>
                <w:rFonts w:eastAsia="Tahoma" w:cs="Times New Roman"/>
                <w:color w:val="000000"/>
                <w:sz w:val="20"/>
                <w:szCs w:val="20"/>
              </w:rPr>
              <w:t>19.</w:t>
            </w:r>
          </w:p>
        </w:tc>
        <w:tc>
          <w:tcPr>
            <w:tcW w:w="1903" w:type="dxa"/>
          </w:tcPr>
          <w:p w14:paraId="2F20D518" w14:textId="77777777" w:rsidR="00820E00" w:rsidRPr="00E014FB" w:rsidRDefault="00820E00" w:rsidP="003C4186">
            <w:pPr>
              <w:rPr>
                <w:rFonts w:cs="Times New Roman"/>
              </w:rPr>
            </w:pPr>
            <w:r w:rsidRPr="00E014FB">
              <w:rPr>
                <w:rFonts w:eastAsia="Tahoma" w:cs="Times New Roman"/>
                <w:color w:val="000000"/>
                <w:sz w:val="20"/>
                <w:szCs w:val="20"/>
              </w:rPr>
              <w:t>Земельные участки (территории) общего пользования</w:t>
            </w:r>
          </w:p>
        </w:tc>
        <w:tc>
          <w:tcPr>
            <w:tcW w:w="1224" w:type="dxa"/>
          </w:tcPr>
          <w:p w14:paraId="199BBD9B" w14:textId="77777777" w:rsidR="00820E00" w:rsidRPr="00E014FB" w:rsidRDefault="00820E00" w:rsidP="003C4186">
            <w:pPr>
              <w:rPr>
                <w:rFonts w:cs="Times New Roman"/>
              </w:rPr>
            </w:pPr>
            <w:r w:rsidRPr="00E014FB">
              <w:rPr>
                <w:rFonts w:eastAsia="Tahoma" w:cs="Times New Roman"/>
                <w:color w:val="000000"/>
                <w:sz w:val="20"/>
                <w:szCs w:val="20"/>
              </w:rPr>
              <w:t>12.0</w:t>
            </w:r>
          </w:p>
        </w:tc>
        <w:tc>
          <w:tcPr>
            <w:tcW w:w="4080" w:type="dxa"/>
          </w:tcPr>
          <w:p w14:paraId="06C5AC84" w14:textId="77777777" w:rsidR="00820E00" w:rsidRPr="00E014FB" w:rsidRDefault="00820E00" w:rsidP="003C4186">
            <w:pPr>
              <w:rPr>
                <w:rFonts w:cs="Times New Roman"/>
              </w:rPr>
            </w:pPr>
            <w:r w:rsidRPr="00E014FB">
              <w:rPr>
                <w:rFonts w:eastAsia="Tahoma" w:cs="Times New Roman"/>
                <w:color w:val="000000"/>
                <w:sz w:val="20"/>
                <w:szCs w:val="20"/>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6800" w:type="dxa"/>
            <w:vMerge w:val="restart"/>
          </w:tcPr>
          <w:p w14:paraId="6878092F" w14:textId="77777777" w:rsidR="00820E00" w:rsidRPr="00E014FB" w:rsidRDefault="00820E00" w:rsidP="003C4186">
            <w:pPr>
              <w:rPr>
                <w:rFonts w:cs="Times New Roman"/>
              </w:rPr>
            </w:pPr>
            <w:r w:rsidRPr="00E014FB">
              <w:rPr>
                <w:rFonts w:eastAsia="Tahoma" w:cs="Times New Roman"/>
                <w:color w:val="000000"/>
                <w:sz w:val="20"/>
                <w:szCs w:val="20"/>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820E00" w:rsidRPr="00E014FB" w14:paraId="43A58234" w14:textId="77777777" w:rsidTr="003C4186">
        <w:tc>
          <w:tcPr>
            <w:tcW w:w="272" w:type="dxa"/>
          </w:tcPr>
          <w:p w14:paraId="45F41054" w14:textId="77777777" w:rsidR="00820E00" w:rsidRPr="00E014FB" w:rsidRDefault="00820E00" w:rsidP="003C4186">
            <w:pPr>
              <w:jc w:val="center"/>
              <w:rPr>
                <w:rFonts w:cs="Times New Roman"/>
              </w:rPr>
            </w:pPr>
            <w:r w:rsidRPr="00E014FB">
              <w:rPr>
                <w:rFonts w:eastAsia="Tahoma" w:cs="Times New Roman"/>
                <w:color w:val="000000"/>
                <w:sz w:val="20"/>
                <w:szCs w:val="20"/>
              </w:rPr>
              <w:t>20.</w:t>
            </w:r>
          </w:p>
        </w:tc>
        <w:tc>
          <w:tcPr>
            <w:tcW w:w="1903" w:type="dxa"/>
          </w:tcPr>
          <w:p w14:paraId="3F2340CE" w14:textId="77777777" w:rsidR="00820E00" w:rsidRPr="00E014FB" w:rsidRDefault="00820E00" w:rsidP="003C4186">
            <w:pPr>
              <w:rPr>
                <w:rFonts w:cs="Times New Roman"/>
              </w:rPr>
            </w:pPr>
            <w:r w:rsidRPr="00E014FB">
              <w:rPr>
                <w:rFonts w:eastAsia="Tahoma" w:cs="Times New Roman"/>
                <w:color w:val="000000"/>
                <w:sz w:val="20"/>
                <w:szCs w:val="20"/>
              </w:rPr>
              <w:t>Улично-дорожная сеть</w:t>
            </w:r>
          </w:p>
        </w:tc>
        <w:tc>
          <w:tcPr>
            <w:tcW w:w="1224" w:type="dxa"/>
          </w:tcPr>
          <w:p w14:paraId="4679F3F4" w14:textId="77777777" w:rsidR="00820E00" w:rsidRPr="00E014FB" w:rsidRDefault="00820E00" w:rsidP="003C4186">
            <w:pPr>
              <w:rPr>
                <w:rFonts w:cs="Times New Roman"/>
              </w:rPr>
            </w:pPr>
            <w:r w:rsidRPr="00E014FB">
              <w:rPr>
                <w:rFonts w:eastAsia="Tahoma" w:cs="Times New Roman"/>
                <w:color w:val="000000"/>
                <w:sz w:val="20"/>
                <w:szCs w:val="20"/>
              </w:rPr>
              <w:t>12.0.1</w:t>
            </w:r>
          </w:p>
        </w:tc>
        <w:tc>
          <w:tcPr>
            <w:tcW w:w="4080" w:type="dxa"/>
          </w:tcPr>
          <w:p w14:paraId="4F90BEAB" w14:textId="77777777" w:rsidR="00820E00" w:rsidRPr="00E014FB" w:rsidRDefault="00820E00" w:rsidP="003C4186">
            <w:pPr>
              <w:rPr>
                <w:rFonts w:cs="Times New Roman"/>
              </w:rPr>
            </w:pPr>
            <w:r w:rsidRPr="00E014FB">
              <w:rPr>
                <w:rFonts w:eastAsia="Tahoma" w:cs="Times New Roman"/>
                <w:color w:val="000000"/>
                <w:sz w:val="20"/>
                <w:szCs w:val="20"/>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w:t>
            </w:r>
          </w:p>
        </w:tc>
        <w:tc>
          <w:tcPr>
            <w:tcW w:w="6800" w:type="dxa"/>
            <w:vMerge/>
          </w:tcPr>
          <w:p w14:paraId="7EEF7697" w14:textId="77777777" w:rsidR="00820E00" w:rsidRPr="00E014FB" w:rsidRDefault="00820E00" w:rsidP="003C4186">
            <w:pPr>
              <w:rPr>
                <w:rFonts w:cs="Times New Roman"/>
              </w:rPr>
            </w:pPr>
          </w:p>
        </w:tc>
      </w:tr>
      <w:tr w:rsidR="00820E00" w:rsidRPr="00E014FB" w14:paraId="2ED16A1B" w14:textId="77777777" w:rsidTr="003C4186">
        <w:tc>
          <w:tcPr>
            <w:tcW w:w="272" w:type="dxa"/>
          </w:tcPr>
          <w:p w14:paraId="3F80EEC4" w14:textId="77777777" w:rsidR="00820E00" w:rsidRPr="00E014FB" w:rsidRDefault="00820E00" w:rsidP="003C4186">
            <w:pPr>
              <w:jc w:val="center"/>
              <w:rPr>
                <w:rFonts w:cs="Times New Roman"/>
              </w:rPr>
            </w:pPr>
            <w:r w:rsidRPr="00E014FB">
              <w:rPr>
                <w:rFonts w:eastAsia="Tahoma" w:cs="Times New Roman"/>
                <w:color w:val="000000"/>
                <w:sz w:val="20"/>
                <w:szCs w:val="20"/>
              </w:rPr>
              <w:t>21.</w:t>
            </w:r>
          </w:p>
        </w:tc>
        <w:tc>
          <w:tcPr>
            <w:tcW w:w="1903" w:type="dxa"/>
          </w:tcPr>
          <w:p w14:paraId="5054A1EE" w14:textId="77777777" w:rsidR="00820E00" w:rsidRPr="00E014FB" w:rsidRDefault="00820E00" w:rsidP="003C4186">
            <w:pPr>
              <w:rPr>
                <w:rFonts w:cs="Times New Roman"/>
              </w:rPr>
            </w:pPr>
            <w:r w:rsidRPr="00E014FB">
              <w:rPr>
                <w:rFonts w:eastAsia="Tahoma" w:cs="Times New Roman"/>
                <w:color w:val="000000"/>
                <w:sz w:val="20"/>
                <w:szCs w:val="20"/>
              </w:rPr>
              <w:t>Благоустройство территории</w:t>
            </w:r>
          </w:p>
        </w:tc>
        <w:tc>
          <w:tcPr>
            <w:tcW w:w="1224" w:type="dxa"/>
          </w:tcPr>
          <w:p w14:paraId="59D5014C" w14:textId="77777777" w:rsidR="00820E00" w:rsidRPr="00E014FB" w:rsidRDefault="00820E00" w:rsidP="003C4186">
            <w:pPr>
              <w:rPr>
                <w:rFonts w:cs="Times New Roman"/>
              </w:rPr>
            </w:pPr>
            <w:r w:rsidRPr="00E014FB">
              <w:rPr>
                <w:rFonts w:eastAsia="Tahoma" w:cs="Times New Roman"/>
                <w:color w:val="000000"/>
                <w:sz w:val="20"/>
                <w:szCs w:val="20"/>
              </w:rPr>
              <w:t>12.0.2</w:t>
            </w:r>
          </w:p>
        </w:tc>
        <w:tc>
          <w:tcPr>
            <w:tcW w:w="4080" w:type="dxa"/>
          </w:tcPr>
          <w:p w14:paraId="5B9FB8A5" w14:textId="77777777" w:rsidR="00820E00" w:rsidRPr="00E014FB" w:rsidRDefault="00820E00" w:rsidP="003C4186">
            <w:pPr>
              <w:rPr>
                <w:rFonts w:cs="Times New Roman"/>
              </w:rPr>
            </w:pPr>
            <w:r w:rsidRPr="00E014FB">
              <w:rPr>
                <w:rFonts w:eastAsia="Tahoma" w:cs="Times New Roman"/>
                <w:color w:val="000000"/>
                <w:sz w:val="20"/>
                <w:szCs w:val="20"/>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800" w:type="dxa"/>
            <w:vMerge/>
          </w:tcPr>
          <w:p w14:paraId="197B6B55" w14:textId="77777777" w:rsidR="00820E00" w:rsidRPr="00E014FB" w:rsidRDefault="00820E00" w:rsidP="003C4186">
            <w:pPr>
              <w:rPr>
                <w:rFonts w:cs="Times New Roman"/>
              </w:rPr>
            </w:pPr>
          </w:p>
        </w:tc>
      </w:tr>
    </w:tbl>
    <w:p w14:paraId="32E05990" w14:textId="77777777" w:rsidR="00820E00" w:rsidRPr="00E014FB" w:rsidRDefault="00820E00" w:rsidP="00820E00">
      <w:pPr>
        <w:rPr>
          <w:rFonts w:cs="Times New Roman"/>
        </w:rPr>
      </w:pPr>
    </w:p>
    <w:p w14:paraId="63D8B54A" w14:textId="77777777" w:rsidR="00820E00" w:rsidRPr="00D27014" w:rsidRDefault="00820E00" w:rsidP="00820E00">
      <w:pPr>
        <w:rPr>
          <w:rFonts w:cs="Times New Roman"/>
          <w:b/>
          <w:bCs/>
        </w:rPr>
      </w:pPr>
      <w:r w:rsidRPr="00D27014">
        <w:rPr>
          <w:rFonts w:eastAsia="Tahoma" w:cs="Times New Roman"/>
          <w:b/>
          <w:bCs/>
        </w:rPr>
        <w:t>Вспомогательные виды разрешенного использования земельных участков и объектов капитального строительства не установлены</w:t>
      </w:r>
    </w:p>
    <w:tbl>
      <w:tblPr>
        <w:tblStyle w:val="af5"/>
        <w:tblW w:w="0" w:type="auto"/>
        <w:tblLook w:val="04A0" w:firstRow="1" w:lastRow="0" w:firstColumn="1" w:lastColumn="0" w:noHBand="0" w:noVBand="1"/>
      </w:tblPr>
      <w:tblGrid>
        <w:gridCol w:w="6941"/>
        <w:gridCol w:w="7619"/>
      </w:tblGrid>
      <w:tr w:rsidR="00820E00" w:rsidRPr="00D27014" w14:paraId="6CDE8DD9" w14:textId="77777777" w:rsidTr="003C4186">
        <w:tc>
          <w:tcPr>
            <w:tcW w:w="6941" w:type="dxa"/>
            <w:tcBorders>
              <w:top w:val="single" w:sz="4" w:space="0" w:color="000000"/>
              <w:left w:val="single" w:sz="4" w:space="0" w:color="000000"/>
              <w:bottom w:val="single" w:sz="4" w:space="0" w:color="000000"/>
            </w:tcBorders>
            <w:shd w:val="clear" w:color="auto" w:fill="auto"/>
            <w:vAlign w:val="center"/>
          </w:tcPr>
          <w:p w14:paraId="0BAFB8C5" w14:textId="77777777" w:rsidR="00820E00" w:rsidRPr="00D27014" w:rsidRDefault="00820E00" w:rsidP="003C4186">
            <w:pPr>
              <w:tabs>
                <w:tab w:val="left" w:pos="-1667"/>
              </w:tabs>
              <w:jc w:val="center"/>
              <w:rPr>
                <w:bCs/>
                <w:color w:val="000000" w:themeColor="text1"/>
                <w:sz w:val="20"/>
                <w:szCs w:val="20"/>
              </w:rPr>
            </w:pPr>
            <w:r w:rsidRPr="00D27014">
              <w:rPr>
                <w:rFonts w:eastAsia="SimSun"/>
                <w:bCs/>
                <w:color w:val="000000" w:themeColor="text1"/>
                <w:sz w:val="20"/>
                <w:szCs w:val="20"/>
              </w:rPr>
              <w:t>Виды разрешенного использования земельных участков и</w:t>
            </w:r>
            <w:r w:rsidRPr="00D27014">
              <w:rPr>
                <w:bCs/>
                <w:color w:val="000000" w:themeColor="text1"/>
                <w:sz w:val="20"/>
                <w:szCs w:val="20"/>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500BB8" w14:textId="77777777" w:rsidR="00820E00" w:rsidRPr="00D27014" w:rsidRDefault="00820E00" w:rsidP="003C4186">
            <w:pPr>
              <w:tabs>
                <w:tab w:val="left" w:pos="-6204"/>
              </w:tabs>
              <w:jc w:val="center"/>
              <w:rPr>
                <w:bCs/>
                <w:color w:val="000000" w:themeColor="text1"/>
                <w:sz w:val="20"/>
                <w:szCs w:val="20"/>
              </w:rPr>
            </w:pPr>
            <w:r w:rsidRPr="00D27014">
              <w:rPr>
                <w:bCs/>
                <w:color w:val="000000" w:themeColor="text1"/>
                <w:sz w:val="20"/>
                <w:szCs w:val="20"/>
              </w:rPr>
              <w:t>Предельные параметры разрешенного строительства, реконструкции объектов капитального строительства</w:t>
            </w:r>
          </w:p>
        </w:tc>
      </w:tr>
      <w:tr w:rsidR="00820E00" w:rsidRPr="00D27014" w14:paraId="4ECFA077" w14:textId="77777777" w:rsidTr="003C4186">
        <w:tc>
          <w:tcPr>
            <w:tcW w:w="6941" w:type="dxa"/>
          </w:tcPr>
          <w:p w14:paraId="30F4AF5A" w14:textId="77777777" w:rsidR="00820E00" w:rsidRPr="00D27014" w:rsidRDefault="00820E00" w:rsidP="003C4186">
            <w:pPr>
              <w:tabs>
                <w:tab w:val="left" w:pos="2520"/>
              </w:tabs>
              <w:jc w:val="both"/>
              <w:rPr>
                <w:rFonts w:eastAsia="SimSun"/>
                <w:color w:val="000000" w:themeColor="text1"/>
                <w:sz w:val="20"/>
                <w:szCs w:val="20"/>
                <w:lang w:eastAsia="zh-CN"/>
              </w:rPr>
            </w:pPr>
            <w:r w:rsidRPr="00D27014">
              <w:rPr>
                <w:rFonts w:eastAsia="SimSun"/>
                <w:color w:val="000000" w:themeColor="text1"/>
                <w:sz w:val="20"/>
                <w:szCs w:val="20"/>
                <w:lang w:eastAsia="zh-CN"/>
              </w:rPr>
              <w:t xml:space="preserve">       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осуществляются совместно с ними.</w:t>
            </w:r>
          </w:p>
          <w:p w14:paraId="35F7CA5D" w14:textId="77777777" w:rsidR="00820E00" w:rsidRPr="00D27014" w:rsidRDefault="00820E00" w:rsidP="003C4186">
            <w:pPr>
              <w:tabs>
                <w:tab w:val="left" w:pos="2520"/>
              </w:tabs>
              <w:jc w:val="both"/>
              <w:rPr>
                <w:rFonts w:eastAsia="SimSun"/>
                <w:color w:val="000000" w:themeColor="text1"/>
                <w:sz w:val="20"/>
                <w:szCs w:val="20"/>
                <w:lang w:eastAsia="zh-CN"/>
              </w:rPr>
            </w:pPr>
            <w:r w:rsidRPr="00D27014">
              <w:rPr>
                <w:rFonts w:eastAsia="SimSun"/>
                <w:color w:val="000000" w:themeColor="text1"/>
                <w:sz w:val="20"/>
                <w:szCs w:val="20"/>
                <w:lang w:eastAsia="zh-CN"/>
              </w:rPr>
              <w:t>Вспомогательные объекты предназначены только для обслуживания основного объекта и технологически связаны с ними.</w:t>
            </w:r>
          </w:p>
          <w:p w14:paraId="7E1B343D" w14:textId="77777777" w:rsidR="00820E00" w:rsidRPr="00D27014" w:rsidRDefault="00820E00" w:rsidP="003C4186">
            <w:pPr>
              <w:tabs>
                <w:tab w:val="left" w:pos="2520"/>
              </w:tabs>
              <w:jc w:val="both"/>
              <w:rPr>
                <w:rFonts w:eastAsia="SimSun"/>
                <w:color w:val="000000" w:themeColor="text1"/>
                <w:sz w:val="20"/>
                <w:szCs w:val="20"/>
                <w:lang w:eastAsia="zh-CN"/>
              </w:rPr>
            </w:pPr>
            <w:r w:rsidRPr="00D27014">
              <w:rPr>
                <w:rFonts w:eastAsia="SimSun"/>
                <w:color w:val="000000" w:themeColor="text1"/>
                <w:sz w:val="20"/>
                <w:szCs w:val="20"/>
                <w:lang w:eastAsia="zh-CN"/>
              </w:rPr>
              <w:t>Обоснование факта отнесения того или иного объекта к числу вспомогательных возможно на основании информации содержащейся в проектной документации объектов капитального строительства (за исключением объектов индивидуального жилищного строительства)</w:t>
            </w:r>
          </w:p>
          <w:p w14:paraId="74AFFBEC" w14:textId="77777777" w:rsidR="00820E00" w:rsidRPr="00D27014" w:rsidRDefault="00820E00" w:rsidP="003C4186">
            <w:pPr>
              <w:tabs>
                <w:tab w:val="left" w:pos="2520"/>
              </w:tabs>
              <w:jc w:val="both"/>
              <w:rPr>
                <w:rFonts w:eastAsia="SimSun"/>
                <w:color w:val="000000" w:themeColor="text1"/>
                <w:sz w:val="20"/>
                <w:szCs w:val="20"/>
                <w:lang w:eastAsia="zh-CN"/>
              </w:rPr>
            </w:pPr>
            <w:r w:rsidRPr="00D27014">
              <w:rPr>
                <w:rFonts w:eastAsia="SimSun"/>
                <w:color w:val="000000" w:themeColor="text1"/>
                <w:sz w:val="20"/>
                <w:szCs w:val="20"/>
                <w:lang w:eastAsia="zh-CN"/>
              </w:rPr>
              <w:t>Возведение вспомогательных объектов осуществляется только при наличии основных объектов или действующего разрешения на строительство основных объектов капитального строительства.</w:t>
            </w:r>
          </w:p>
        </w:tc>
        <w:tc>
          <w:tcPr>
            <w:tcW w:w="7619" w:type="dxa"/>
          </w:tcPr>
          <w:p w14:paraId="1E607F01" w14:textId="77777777" w:rsidR="00820E00" w:rsidRPr="00D27014" w:rsidRDefault="00820E00" w:rsidP="003C4186">
            <w:pPr>
              <w:tabs>
                <w:tab w:val="left" w:pos="-6204"/>
              </w:tabs>
              <w:jc w:val="both"/>
              <w:rPr>
                <w:rFonts w:eastAsia="SimSun"/>
                <w:color w:val="000000" w:themeColor="text1"/>
                <w:sz w:val="20"/>
                <w:szCs w:val="20"/>
                <w:lang w:eastAsia="zh-CN"/>
              </w:rPr>
            </w:pPr>
            <w:r w:rsidRPr="00D27014">
              <w:rPr>
                <w:rFonts w:eastAsia="SimSun"/>
                <w:color w:val="000000" w:themeColor="text1"/>
                <w:sz w:val="20"/>
                <w:szCs w:val="20"/>
                <w:lang w:eastAsia="zh-CN"/>
              </w:rPr>
              <w:t xml:space="preserve">     Формирование земельного участка под размещение вспомогательных объектов не требуется.</w:t>
            </w:r>
          </w:p>
          <w:p w14:paraId="76F4FCFC" w14:textId="77777777" w:rsidR="00820E00" w:rsidRPr="00D27014" w:rsidRDefault="00820E00" w:rsidP="003C4186">
            <w:pPr>
              <w:tabs>
                <w:tab w:val="left" w:pos="-6204"/>
              </w:tabs>
              <w:jc w:val="both"/>
              <w:rPr>
                <w:rFonts w:eastAsia="SimSun"/>
                <w:color w:val="000000" w:themeColor="text1"/>
                <w:sz w:val="20"/>
                <w:szCs w:val="20"/>
                <w:lang w:eastAsia="zh-CN"/>
              </w:rPr>
            </w:pPr>
            <w:r w:rsidRPr="00D27014">
              <w:rPr>
                <w:rFonts w:eastAsia="SimSun"/>
                <w:color w:val="000000" w:themeColor="text1"/>
                <w:sz w:val="20"/>
                <w:szCs w:val="20"/>
                <w:lang w:eastAsia="zh-CN"/>
              </w:rPr>
              <w:t xml:space="preserve">     Суммарная общая площадь зданий, сооружений, занимаемых объектами основных и вспомогательных видов разрешенного использования, расположенных на территории одного земельного участка, не должна превышать максимальный процент застройки установленный в соответствии с видом разрешенного использования земельного участка.</w:t>
            </w:r>
          </w:p>
          <w:p w14:paraId="2F9A5585" w14:textId="77777777" w:rsidR="00820E00" w:rsidRPr="00D27014" w:rsidRDefault="00820E00" w:rsidP="003C4186">
            <w:pPr>
              <w:tabs>
                <w:tab w:val="left" w:pos="-6204"/>
              </w:tabs>
              <w:jc w:val="both"/>
              <w:rPr>
                <w:rFonts w:eastAsia="SimSun"/>
                <w:color w:val="000000" w:themeColor="text1"/>
                <w:sz w:val="20"/>
                <w:szCs w:val="20"/>
                <w:lang w:eastAsia="zh-CN"/>
              </w:rPr>
            </w:pPr>
          </w:p>
        </w:tc>
      </w:tr>
      <w:tr w:rsidR="00820E00" w:rsidRPr="00D27014" w14:paraId="26AE9DE4" w14:textId="77777777" w:rsidTr="003C4186">
        <w:tc>
          <w:tcPr>
            <w:tcW w:w="6941" w:type="dxa"/>
          </w:tcPr>
          <w:p w14:paraId="0E4BC435" w14:textId="77777777" w:rsidR="00820E00" w:rsidRPr="00D27014" w:rsidRDefault="00820E00" w:rsidP="003C4186">
            <w:pPr>
              <w:tabs>
                <w:tab w:val="left" w:pos="2520"/>
              </w:tabs>
              <w:jc w:val="both"/>
              <w:rPr>
                <w:rFonts w:eastAsia="SimSun"/>
                <w:color w:val="000000" w:themeColor="text1"/>
                <w:sz w:val="20"/>
                <w:szCs w:val="20"/>
                <w:lang w:eastAsia="zh-CN"/>
              </w:rPr>
            </w:pPr>
            <w:r w:rsidRPr="00D27014">
              <w:rPr>
                <w:rFonts w:eastAsia="SimSun"/>
                <w:color w:val="000000" w:themeColor="text1"/>
                <w:sz w:val="20"/>
                <w:szCs w:val="20"/>
                <w:lang w:eastAsia="zh-CN"/>
              </w:rPr>
              <w:t>- контрольно-пропускные пункты, посты охраны</w:t>
            </w:r>
          </w:p>
        </w:tc>
        <w:tc>
          <w:tcPr>
            <w:tcW w:w="7619" w:type="dxa"/>
          </w:tcPr>
          <w:p w14:paraId="0BB2E9F7" w14:textId="77777777" w:rsidR="00820E00" w:rsidRPr="00D27014" w:rsidRDefault="00820E00" w:rsidP="003C4186">
            <w:pPr>
              <w:jc w:val="both"/>
              <w:rPr>
                <w:color w:val="000000" w:themeColor="text1"/>
                <w:sz w:val="20"/>
                <w:szCs w:val="20"/>
                <w:lang w:eastAsia="zh-CN"/>
              </w:rPr>
            </w:pPr>
            <w:r w:rsidRPr="00D27014">
              <w:rPr>
                <w:color w:val="000000" w:themeColor="text1"/>
                <w:sz w:val="20"/>
                <w:szCs w:val="20"/>
                <w:lang w:eastAsia="zh-CN"/>
              </w:rPr>
              <w:t>- расстояние от границы смежного земельного участка не менее - 1 м;</w:t>
            </w:r>
          </w:p>
          <w:p w14:paraId="69C671DC" w14:textId="77777777" w:rsidR="00820E00" w:rsidRPr="00D27014" w:rsidRDefault="00820E00" w:rsidP="003C4186">
            <w:pPr>
              <w:jc w:val="both"/>
              <w:rPr>
                <w:b/>
                <w:color w:val="000000" w:themeColor="text1"/>
                <w:sz w:val="20"/>
                <w:szCs w:val="20"/>
              </w:rPr>
            </w:pPr>
            <w:r w:rsidRPr="00D27014">
              <w:rPr>
                <w:color w:val="000000" w:themeColor="text1"/>
                <w:sz w:val="20"/>
                <w:szCs w:val="20"/>
              </w:rPr>
              <w:t>- минимальный отступ от красной линии улиц - 1 м;</w:t>
            </w:r>
          </w:p>
          <w:p w14:paraId="7D0AE98C" w14:textId="77777777" w:rsidR="00820E00" w:rsidRPr="00D27014" w:rsidRDefault="00820E00" w:rsidP="003C4186">
            <w:pPr>
              <w:jc w:val="both"/>
              <w:rPr>
                <w:rFonts w:eastAsia="SimSun"/>
                <w:color w:val="000000" w:themeColor="text1"/>
                <w:sz w:val="20"/>
                <w:szCs w:val="20"/>
                <w:lang w:eastAsia="zh-CN"/>
              </w:rPr>
            </w:pPr>
            <w:r w:rsidRPr="00D27014">
              <w:rPr>
                <w:rFonts w:eastAsia="SimSun"/>
                <w:color w:val="000000" w:themeColor="text1"/>
                <w:sz w:val="20"/>
                <w:szCs w:val="20"/>
                <w:lang w:eastAsia="zh-CN"/>
              </w:rPr>
              <w:t>- максимальное количество надземных этажей зданий – 2 этажа.</w:t>
            </w:r>
          </w:p>
        </w:tc>
      </w:tr>
      <w:tr w:rsidR="00820E00" w:rsidRPr="00D27014" w14:paraId="1F1DFE45" w14:textId="77777777" w:rsidTr="003C4186">
        <w:tc>
          <w:tcPr>
            <w:tcW w:w="6941" w:type="dxa"/>
          </w:tcPr>
          <w:p w14:paraId="13EBFB63" w14:textId="77777777" w:rsidR="00820E00" w:rsidRPr="00D27014" w:rsidRDefault="00820E00" w:rsidP="003C4186">
            <w:pPr>
              <w:tabs>
                <w:tab w:val="left" w:pos="2520"/>
              </w:tabs>
              <w:jc w:val="both"/>
              <w:rPr>
                <w:rFonts w:eastAsia="SimSun"/>
                <w:color w:val="000000" w:themeColor="text1"/>
                <w:sz w:val="20"/>
                <w:szCs w:val="20"/>
                <w:lang w:eastAsia="zh-CN"/>
              </w:rPr>
            </w:pPr>
            <w:r w:rsidRPr="00D27014">
              <w:rPr>
                <w:rFonts w:eastAsia="SimSun"/>
                <w:color w:val="000000" w:themeColor="text1"/>
                <w:sz w:val="20"/>
                <w:szCs w:val="20"/>
                <w:lang w:eastAsia="zh-CN"/>
              </w:rPr>
              <w:t>- площадки для мусоросборников</w:t>
            </w:r>
          </w:p>
        </w:tc>
        <w:tc>
          <w:tcPr>
            <w:tcW w:w="7619" w:type="dxa"/>
          </w:tcPr>
          <w:p w14:paraId="5F17CA59" w14:textId="77777777" w:rsidR="00820E00" w:rsidRPr="00D27014" w:rsidRDefault="00820E00" w:rsidP="003C4186">
            <w:pPr>
              <w:jc w:val="both"/>
              <w:rPr>
                <w:color w:val="000000" w:themeColor="text1"/>
                <w:sz w:val="20"/>
                <w:szCs w:val="20"/>
                <w:lang w:eastAsia="zh-CN"/>
              </w:rPr>
            </w:pPr>
            <w:r w:rsidRPr="00D27014">
              <w:rPr>
                <w:color w:val="000000" w:themeColor="text1"/>
                <w:sz w:val="20"/>
                <w:szCs w:val="20"/>
                <w:lang w:eastAsia="zh-CN"/>
              </w:rPr>
              <w:t xml:space="preserve">- </w:t>
            </w:r>
            <w:r w:rsidRPr="00D27014">
              <w:rPr>
                <w:color w:val="000000" w:themeColor="text1"/>
                <w:sz w:val="20"/>
                <w:szCs w:val="20"/>
                <w:lang w:eastAsia="ru-RU"/>
              </w:rPr>
              <w:t>расстояния от площадок для мусоросборников до физкультурных площадок, площадок для игр детей и отдыха взрослых, а также до границ дошкольных образовательных организаций, медицинских организаций и предприятий питания следует принимать не менее 20 м</w:t>
            </w:r>
            <w:r w:rsidRPr="00D27014">
              <w:rPr>
                <w:color w:val="000000" w:themeColor="text1"/>
                <w:sz w:val="20"/>
                <w:szCs w:val="20"/>
                <w:lang w:eastAsia="zh-CN"/>
              </w:rPr>
              <w:t>;</w:t>
            </w:r>
          </w:p>
          <w:p w14:paraId="2EBA99D1" w14:textId="77777777" w:rsidR="00820E00" w:rsidRPr="00D27014" w:rsidRDefault="00820E00" w:rsidP="003C4186">
            <w:pPr>
              <w:jc w:val="both"/>
              <w:rPr>
                <w:color w:val="000000" w:themeColor="text1"/>
                <w:sz w:val="20"/>
                <w:szCs w:val="20"/>
                <w:lang w:eastAsia="zh-CN"/>
              </w:rPr>
            </w:pPr>
            <w:r w:rsidRPr="00D27014">
              <w:rPr>
                <w:color w:val="000000" w:themeColor="text1"/>
                <w:sz w:val="20"/>
                <w:szCs w:val="20"/>
                <w:lang w:eastAsia="zh-CN"/>
              </w:rPr>
              <w:t>- общее количество контейнеров не более 5 шт;</w:t>
            </w:r>
          </w:p>
          <w:p w14:paraId="47ABA677" w14:textId="77777777" w:rsidR="00820E00" w:rsidRPr="00D27014" w:rsidRDefault="00820E00" w:rsidP="003C4186">
            <w:pPr>
              <w:jc w:val="both"/>
              <w:rPr>
                <w:color w:val="000000" w:themeColor="text1"/>
                <w:sz w:val="20"/>
                <w:szCs w:val="20"/>
                <w:lang w:eastAsia="zh-CN"/>
              </w:rPr>
            </w:pPr>
            <w:r w:rsidRPr="00D27014">
              <w:rPr>
                <w:color w:val="000000" w:themeColor="text1"/>
                <w:sz w:val="20"/>
                <w:szCs w:val="20"/>
                <w:lang w:eastAsia="zh-CN"/>
              </w:rPr>
              <w:t>- расстояние от мусоросборников до границы смежного земельного участка не менее - 4 м.</w:t>
            </w:r>
          </w:p>
        </w:tc>
      </w:tr>
      <w:tr w:rsidR="00820E00" w:rsidRPr="00D27014" w14:paraId="4C98A52C" w14:textId="77777777" w:rsidTr="003C4186">
        <w:tc>
          <w:tcPr>
            <w:tcW w:w="6941" w:type="dxa"/>
          </w:tcPr>
          <w:p w14:paraId="5CB06B24" w14:textId="77777777" w:rsidR="00820E00" w:rsidRPr="00D27014" w:rsidRDefault="00820E00" w:rsidP="003C4186">
            <w:pPr>
              <w:tabs>
                <w:tab w:val="left" w:pos="2520"/>
              </w:tabs>
              <w:jc w:val="both"/>
              <w:rPr>
                <w:rFonts w:eastAsia="SimSun"/>
                <w:color w:val="000000" w:themeColor="text1"/>
                <w:sz w:val="20"/>
                <w:szCs w:val="20"/>
                <w:lang w:eastAsia="zh-CN"/>
              </w:rPr>
            </w:pPr>
            <w:r w:rsidRPr="00D27014">
              <w:rPr>
                <w:rFonts w:eastAsia="SimSun"/>
                <w:color w:val="000000" w:themeColor="text1"/>
                <w:sz w:val="20"/>
                <w:szCs w:val="20"/>
                <w:lang w:eastAsia="zh-CN"/>
              </w:rPr>
              <w:t>- надворные уборные</w:t>
            </w:r>
          </w:p>
        </w:tc>
        <w:tc>
          <w:tcPr>
            <w:tcW w:w="7619" w:type="dxa"/>
          </w:tcPr>
          <w:p w14:paraId="770B2841" w14:textId="77777777" w:rsidR="00820E00" w:rsidRPr="00D27014" w:rsidRDefault="00820E00" w:rsidP="003C4186">
            <w:pPr>
              <w:jc w:val="both"/>
              <w:rPr>
                <w:color w:val="000000" w:themeColor="text1"/>
                <w:sz w:val="20"/>
                <w:szCs w:val="20"/>
                <w:lang w:eastAsia="zh-CN"/>
              </w:rPr>
            </w:pPr>
            <w:r w:rsidRPr="00D27014">
              <w:rPr>
                <w:color w:val="000000" w:themeColor="text1"/>
                <w:sz w:val="20"/>
                <w:szCs w:val="20"/>
                <w:lang w:eastAsia="zh-CN"/>
              </w:rPr>
              <w:t xml:space="preserve">- расстояние от красной линии не менее - 10 м; </w:t>
            </w:r>
          </w:p>
          <w:p w14:paraId="02144033" w14:textId="77777777" w:rsidR="00820E00" w:rsidRPr="00D27014" w:rsidRDefault="00820E00" w:rsidP="003C4186">
            <w:pPr>
              <w:jc w:val="both"/>
              <w:rPr>
                <w:color w:val="000000" w:themeColor="text1"/>
                <w:sz w:val="20"/>
                <w:szCs w:val="20"/>
                <w:lang w:eastAsia="zh-CN"/>
              </w:rPr>
            </w:pPr>
            <w:r w:rsidRPr="00D27014">
              <w:rPr>
                <w:color w:val="000000" w:themeColor="text1"/>
                <w:sz w:val="20"/>
                <w:szCs w:val="20"/>
                <w:lang w:eastAsia="zh-CN"/>
              </w:rPr>
              <w:t>- расстояние от границы смежного земельного участка не менее - 4 м;</w:t>
            </w:r>
          </w:p>
          <w:p w14:paraId="5DEF9E4C" w14:textId="77777777" w:rsidR="00820E00" w:rsidRPr="00D27014" w:rsidRDefault="00820E00" w:rsidP="003C4186">
            <w:pPr>
              <w:jc w:val="both"/>
              <w:rPr>
                <w:color w:val="000000" w:themeColor="text1"/>
                <w:sz w:val="20"/>
                <w:szCs w:val="20"/>
                <w:lang w:eastAsia="zh-CN"/>
              </w:rPr>
            </w:pPr>
            <w:r w:rsidRPr="00D27014">
              <w:rPr>
                <w:color w:val="000000" w:themeColor="text1"/>
                <w:sz w:val="20"/>
                <w:szCs w:val="20"/>
                <w:lang w:eastAsia="zh-CN"/>
              </w:rPr>
              <w:t>- расстояние от туалета до источника водоснабжения (колодца) – не менее 25 м.</w:t>
            </w:r>
          </w:p>
        </w:tc>
      </w:tr>
      <w:tr w:rsidR="00820E00" w:rsidRPr="00D27014" w14:paraId="1DF0039A" w14:textId="77777777" w:rsidTr="003C4186">
        <w:tc>
          <w:tcPr>
            <w:tcW w:w="6941" w:type="dxa"/>
          </w:tcPr>
          <w:p w14:paraId="1705787B" w14:textId="77777777" w:rsidR="00820E00" w:rsidRPr="00D27014" w:rsidRDefault="00820E00" w:rsidP="003C4186">
            <w:pPr>
              <w:tabs>
                <w:tab w:val="left" w:pos="2520"/>
              </w:tabs>
              <w:jc w:val="both"/>
              <w:rPr>
                <w:rFonts w:eastAsia="SimSun"/>
                <w:color w:val="000000" w:themeColor="text1"/>
                <w:sz w:val="20"/>
                <w:szCs w:val="20"/>
                <w:lang w:eastAsia="zh-CN"/>
              </w:rPr>
            </w:pPr>
            <w:r w:rsidRPr="00D27014">
              <w:rPr>
                <w:rFonts w:eastAsia="SimSun"/>
                <w:color w:val="000000" w:themeColor="text1"/>
                <w:sz w:val="20"/>
                <w:szCs w:val="20"/>
                <w:lang w:eastAsia="zh-CN"/>
              </w:rPr>
              <w:t xml:space="preserve">- септики, водонепроницаемые выгребы, фильтрующие колодцы </w:t>
            </w:r>
          </w:p>
        </w:tc>
        <w:tc>
          <w:tcPr>
            <w:tcW w:w="7619" w:type="dxa"/>
          </w:tcPr>
          <w:p w14:paraId="47EBC4F3" w14:textId="77777777" w:rsidR="00820E00" w:rsidRPr="00D27014" w:rsidRDefault="00820E00" w:rsidP="003C4186">
            <w:pPr>
              <w:jc w:val="both"/>
              <w:rPr>
                <w:color w:val="000000" w:themeColor="text1"/>
                <w:sz w:val="20"/>
                <w:szCs w:val="20"/>
                <w:lang w:eastAsia="zh-CN"/>
              </w:rPr>
            </w:pPr>
            <w:r w:rsidRPr="00D27014">
              <w:rPr>
                <w:color w:val="000000" w:themeColor="text1"/>
                <w:sz w:val="20"/>
                <w:szCs w:val="20"/>
                <w:lang w:eastAsia="zh-CN"/>
              </w:rPr>
              <w:t>- расстояние от границы смежного земельного участка не менее - 4 м;</w:t>
            </w:r>
          </w:p>
          <w:p w14:paraId="3AEF75F2" w14:textId="77777777" w:rsidR="00820E00" w:rsidRPr="00D27014" w:rsidRDefault="00820E00" w:rsidP="003C4186">
            <w:pPr>
              <w:jc w:val="both"/>
              <w:rPr>
                <w:color w:val="000000" w:themeColor="text1"/>
                <w:sz w:val="20"/>
                <w:szCs w:val="20"/>
                <w:lang w:eastAsia="zh-CN"/>
              </w:rPr>
            </w:pPr>
            <w:r w:rsidRPr="00D27014">
              <w:rPr>
                <w:color w:val="000000" w:themeColor="text1"/>
                <w:sz w:val="20"/>
                <w:szCs w:val="20"/>
                <w:lang w:eastAsia="zh-CN"/>
              </w:rPr>
              <w:t xml:space="preserve">- расстояние от фундамента построек до септика, водонепроницаемого выгреба - не менее 5 м; </w:t>
            </w:r>
          </w:p>
          <w:p w14:paraId="0F8C8C53" w14:textId="77777777" w:rsidR="00820E00" w:rsidRPr="00D27014" w:rsidRDefault="00820E00" w:rsidP="003C4186">
            <w:pPr>
              <w:jc w:val="both"/>
              <w:rPr>
                <w:color w:val="000000" w:themeColor="text1"/>
                <w:sz w:val="20"/>
                <w:szCs w:val="20"/>
                <w:lang w:eastAsia="zh-CN"/>
              </w:rPr>
            </w:pPr>
            <w:r w:rsidRPr="00D27014">
              <w:rPr>
                <w:color w:val="000000" w:themeColor="text1"/>
                <w:sz w:val="20"/>
                <w:szCs w:val="20"/>
                <w:lang w:eastAsia="zh-CN"/>
              </w:rPr>
              <w:t>- расстояние от фундамента построек до фильтрующего колодца - не менее 8 м.</w:t>
            </w:r>
          </w:p>
        </w:tc>
      </w:tr>
      <w:tr w:rsidR="00820E00" w:rsidRPr="00D27014" w14:paraId="58129C7D" w14:textId="77777777" w:rsidTr="003C4186">
        <w:tc>
          <w:tcPr>
            <w:tcW w:w="6941" w:type="dxa"/>
          </w:tcPr>
          <w:p w14:paraId="1BC6EE4F" w14:textId="77777777" w:rsidR="00820E00" w:rsidRPr="00D27014" w:rsidRDefault="00820E00" w:rsidP="003C4186">
            <w:pPr>
              <w:tabs>
                <w:tab w:val="left" w:pos="2520"/>
              </w:tabs>
              <w:jc w:val="both"/>
              <w:rPr>
                <w:rFonts w:eastAsia="SimSun"/>
                <w:color w:val="000000" w:themeColor="text1"/>
                <w:sz w:val="20"/>
                <w:szCs w:val="20"/>
                <w:lang w:eastAsia="zh-CN"/>
              </w:rPr>
            </w:pPr>
            <w:r w:rsidRPr="00D27014">
              <w:rPr>
                <w:rFonts w:eastAsia="SimSun"/>
                <w:color w:val="000000" w:themeColor="text1"/>
                <w:sz w:val="20"/>
                <w:szCs w:val="20"/>
                <w:lang w:eastAsia="zh-CN"/>
              </w:rPr>
              <w:t>- трансформаторные подстанции, газораспределительные пункты</w:t>
            </w:r>
          </w:p>
        </w:tc>
        <w:tc>
          <w:tcPr>
            <w:tcW w:w="7619" w:type="dxa"/>
          </w:tcPr>
          <w:p w14:paraId="39B10B7D" w14:textId="77777777" w:rsidR="00820E00" w:rsidRPr="00D27014" w:rsidRDefault="00820E00" w:rsidP="003C4186">
            <w:pPr>
              <w:jc w:val="both"/>
              <w:rPr>
                <w:color w:val="000000" w:themeColor="text1"/>
                <w:sz w:val="20"/>
                <w:szCs w:val="20"/>
                <w:lang w:eastAsia="zh-CN"/>
              </w:rPr>
            </w:pPr>
            <w:r w:rsidRPr="00D27014">
              <w:rPr>
                <w:color w:val="000000" w:themeColor="text1"/>
                <w:sz w:val="20"/>
                <w:szCs w:val="20"/>
                <w:lang w:eastAsia="zh-CN"/>
              </w:rPr>
              <w:t>- расстояние от границ земельного участка не менее - 1 м.</w:t>
            </w:r>
          </w:p>
        </w:tc>
      </w:tr>
    </w:tbl>
    <w:p w14:paraId="5D0A5EB2" w14:textId="77777777" w:rsidR="00820E00" w:rsidRPr="00D27014" w:rsidRDefault="00820E00" w:rsidP="00820E00">
      <w:pPr>
        <w:rPr>
          <w:rFonts w:cs="Times New Roman"/>
          <w:b/>
          <w:bCs/>
        </w:rPr>
      </w:pPr>
    </w:p>
    <w:p w14:paraId="71DFB318" w14:textId="77777777" w:rsidR="00820E00" w:rsidRPr="00D27014" w:rsidRDefault="00820E00" w:rsidP="00820E00">
      <w:pPr>
        <w:rPr>
          <w:rFonts w:cs="Times New Roman"/>
          <w:b/>
          <w:bCs/>
        </w:rPr>
      </w:pPr>
      <w:r w:rsidRPr="00D27014">
        <w:rPr>
          <w:rFonts w:eastAsia="Tahoma" w:cs="Times New Roman"/>
          <w:b/>
          <w:bCs/>
        </w:rPr>
        <w:t>Условно разрешенные виды использования земельных участков и объектов капитального строительства</w:t>
      </w:r>
    </w:p>
    <w:tbl>
      <w:tblPr>
        <w:tblStyle w:val="af5"/>
        <w:tblW w:w="5000" w:type="auto"/>
        <w:tblLook w:val="04A0" w:firstRow="1" w:lastRow="0" w:firstColumn="1" w:lastColumn="0" w:noHBand="0" w:noVBand="1"/>
      </w:tblPr>
      <w:tblGrid>
        <w:gridCol w:w="486"/>
        <w:gridCol w:w="1903"/>
        <w:gridCol w:w="1479"/>
        <w:gridCol w:w="4080"/>
        <w:gridCol w:w="6800"/>
      </w:tblGrid>
      <w:tr w:rsidR="00820E00" w:rsidRPr="00E014FB" w14:paraId="51AEE578" w14:textId="77777777" w:rsidTr="003C4186">
        <w:trPr>
          <w:tblHeader/>
        </w:trPr>
        <w:tc>
          <w:tcPr>
            <w:tcW w:w="272" w:type="dxa"/>
          </w:tcPr>
          <w:p w14:paraId="2DE69728" w14:textId="77777777" w:rsidR="00820E00" w:rsidRPr="00E014FB" w:rsidRDefault="00820E00" w:rsidP="003C4186">
            <w:pPr>
              <w:jc w:val="center"/>
              <w:rPr>
                <w:rFonts w:cs="Times New Roman"/>
              </w:rPr>
            </w:pPr>
            <w:r w:rsidRPr="00E014FB">
              <w:rPr>
                <w:rFonts w:eastAsia="Tahoma" w:cs="Times New Roman"/>
                <w:color w:val="000000"/>
                <w:sz w:val="20"/>
                <w:szCs w:val="20"/>
              </w:rPr>
              <w:t>№ п/п</w:t>
            </w:r>
          </w:p>
        </w:tc>
        <w:tc>
          <w:tcPr>
            <w:tcW w:w="1903" w:type="dxa"/>
          </w:tcPr>
          <w:p w14:paraId="0241A1B1" w14:textId="77777777" w:rsidR="00820E00" w:rsidRPr="00E014FB" w:rsidRDefault="00820E00" w:rsidP="003C4186">
            <w:pPr>
              <w:jc w:val="center"/>
              <w:rPr>
                <w:rFonts w:cs="Times New Roman"/>
              </w:rPr>
            </w:pPr>
            <w:r w:rsidRPr="00E014FB">
              <w:rPr>
                <w:rFonts w:eastAsia="Tahoma" w:cs="Times New Roman"/>
                <w:color w:val="000000"/>
                <w:sz w:val="20"/>
                <w:szCs w:val="20"/>
              </w:rPr>
              <w:t>Наименование вида разрешенного использования</w:t>
            </w:r>
          </w:p>
        </w:tc>
        <w:tc>
          <w:tcPr>
            <w:tcW w:w="1224" w:type="dxa"/>
          </w:tcPr>
          <w:p w14:paraId="2AE4B3B5" w14:textId="77777777" w:rsidR="00820E00" w:rsidRPr="00E014FB" w:rsidRDefault="00820E00" w:rsidP="003C4186">
            <w:pPr>
              <w:jc w:val="center"/>
              <w:rPr>
                <w:rFonts w:cs="Times New Roman"/>
              </w:rPr>
            </w:pPr>
            <w:r w:rsidRPr="00E014FB">
              <w:rPr>
                <w:rFonts w:eastAsia="Tahoma" w:cs="Times New Roman"/>
                <w:color w:val="000000"/>
                <w:sz w:val="20"/>
                <w:szCs w:val="20"/>
              </w:rPr>
              <w:t>Код вида разрешенного использования</w:t>
            </w:r>
          </w:p>
        </w:tc>
        <w:tc>
          <w:tcPr>
            <w:tcW w:w="4080" w:type="dxa"/>
          </w:tcPr>
          <w:p w14:paraId="22CEE746" w14:textId="77777777" w:rsidR="00820E00" w:rsidRPr="00E014FB" w:rsidRDefault="00820E00" w:rsidP="003C4186">
            <w:pPr>
              <w:jc w:val="center"/>
              <w:rPr>
                <w:rFonts w:cs="Times New Roman"/>
              </w:rPr>
            </w:pPr>
            <w:r w:rsidRPr="00E014FB">
              <w:rPr>
                <w:rFonts w:eastAsia="Tahoma" w:cs="Times New Roman"/>
                <w:color w:val="000000"/>
                <w:sz w:val="20"/>
                <w:szCs w:val="20"/>
              </w:rPr>
              <w:t>Описание вида разрешенного использования</w:t>
            </w:r>
          </w:p>
        </w:tc>
        <w:tc>
          <w:tcPr>
            <w:tcW w:w="6800" w:type="dxa"/>
          </w:tcPr>
          <w:p w14:paraId="768B1B9A" w14:textId="77777777" w:rsidR="00820E00" w:rsidRPr="00E014FB" w:rsidRDefault="00820E00" w:rsidP="003C4186">
            <w:pPr>
              <w:jc w:val="both"/>
              <w:rPr>
                <w:rFonts w:cs="Times New Roman"/>
              </w:rPr>
            </w:pPr>
            <w:r w:rsidRPr="00E014FB">
              <w:rPr>
                <w:rFonts w:eastAsia="Tahoma" w:cs="Times New Roman"/>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820E00" w:rsidRPr="00E014FB" w14:paraId="0183E190" w14:textId="77777777" w:rsidTr="003C4186">
        <w:trPr>
          <w:tblHeader/>
        </w:trPr>
        <w:tc>
          <w:tcPr>
            <w:tcW w:w="272" w:type="dxa"/>
          </w:tcPr>
          <w:p w14:paraId="3DA6169E" w14:textId="77777777" w:rsidR="00820E00" w:rsidRPr="00E014FB" w:rsidRDefault="00820E00" w:rsidP="003C4186">
            <w:pPr>
              <w:jc w:val="center"/>
              <w:rPr>
                <w:rFonts w:cs="Times New Roman"/>
              </w:rPr>
            </w:pPr>
            <w:r w:rsidRPr="00E014FB">
              <w:rPr>
                <w:rFonts w:eastAsia="Tahoma" w:cs="Times New Roman"/>
                <w:color w:val="000000"/>
                <w:sz w:val="20"/>
                <w:szCs w:val="20"/>
              </w:rPr>
              <w:t>1</w:t>
            </w:r>
          </w:p>
        </w:tc>
        <w:tc>
          <w:tcPr>
            <w:tcW w:w="1903" w:type="dxa"/>
          </w:tcPr>
          <w:p w14:paraId="27BE8610" w14:textId="77777777" w:rsidR="00820E00" w:rsidRPr="00E014FB" w:rsidRDefault="00820E00" w:rsidP="003C4186">
            <w:pPr>
              <w:jc w:val="center"/>
              <w:rPr>
                <w:rFonts w:cs="Times New Roman"/>
              </w:rPr>
            </w:pPr>
            <w:r w:rsidRPr="00E014FB">
              <w:rPr>
                <w:rFonts w:eastAsia="Tahoma" w:cs="Times New Roman"/>
                <w:color w:val="000000"/>
                <w:sz w:val="20"/>
                <w:szCs w:val="20"/>
              </w:rPr>
              <w:t>2</w:t>
            </w:r>
          </w:p>
        </w:tc>
        <w:tc>
          <w:tcPr>
            <w:tcW w:w="1224" w:type="dxa"/>
          </w:tcPr>
          <w:p w14:paraId="5329E569" w14:textId="77777777" w:rsidR="00820E00" w:rsidRPr="00E014FB" w:rsidRDefault="00820E00" w:rsidP="003C4186">
            <w:pPr>
              <w:jc w:val="center"/>
              <w:rPr>
                <w:rFonts w:cs="Times New Roman"/>
              </w:rPr>
            </w:pPr>
            <w:r w:rsidRPr="00E014FB">
              <w:rPr>
                <w:rFonts w:eastAsia="Tahoma" w:cs="Times New Roman"/>
                <w:color w:val="000000"/>
                <w:sz w:val="20"/>
                <w:szCs w:val="20"/>
              </w:rPr>
              <w:t>3</w:t>
            </w:r>
          </w:p>
        </w:tc>
        <w:tc>
          <w:tcPr>
            <w:tcW w:w="4080" w:type="dxa"/>
          </w:tcPr>
          <w:p w14:paraId="0952BF92" w14:textId="77777777" w:rsidR="00820E00" w:rsidRPr="00E014FB" w:rsidRDefault="00820E00" w:rsidP="003C4186">
            <w:pPr>
              <w:jc w:val="center"/>
              <w:rPr>
                <w:rFonts w:cs="Times New Roman"/>
              </w:rPr>
            </w:pPr>
            <w:r w:rsidRPr="00E014FB">
              <w:rPr>
                <w:rFonts w:eastAsia="Tahoma" w:cs="Times New Roman"/>
                <w:color w:val="000000"/>
                <w:sz w:val="20"/>
                <w:szCs w:val="20"/>
              </w:rPr>
              <w:t>4</w:t>
            </w:r>
          </w:p>
        </w:tc>
        <w:tc>
          <w:tcPr>
            <w:tcW w:w="6800" w:type="dxa"/>
          </w:tcPr>
          <w:p w14:paraId="468BF006" w14:textId="77777777" w:rsidR="00820E00" w:rsidRPr="00E014FB" w:rsidRDefault="00820E00" w:rsidP="003C4186">
            <w:pPr>
              <w:jc w:val="center"/>
              <w:rPr>
                <w:rFonts w:cs="Times New Roman"/>
              </w:rPr>
            </w:pPr>
            <w:r w:rsidRPr="00E014FB">
              <w:rPr>
                <w:rFonts w:eastAsia="Tahoma" w:cs="Times New Roman"/>
                <w:color w:val="000000"/>
                <w:sz w:val="20"/>
                <w:szCs w:val="20"/>
              </w:rPr>
              <w:t>5</w:t>
            </w:r>
          </w:p>
        </w:tc>
      </w:tr>
      <w:tr w:rsidR="00820E00" w:rsidRPr="00E014FB" w14:paraId="61499A18" w14:textId="77777777" w:rsidTr="003C4186">
        <w:tc>
          <w:tcPr>
            <w:tcW w:w="272" w:type="dxa"/>
            <w:vMerge w:val="restart"/>
          </w:tcPr>
          <w:p w14:paraId="3B70FA73" w14:textId="77777777" w:rsidR="00820E00" w:rsidRPr="00E014FB" w:rsidRDefault="00820E00" w:rsidP="003C4186">
            <w:pPr>
              <w:jc w:val="center"/>
              <w:rPr>
                <w:rFonts w:cs="Times New Roman"/>
              </w:rPr>
            </w:pPr>
            <w:r w:rsidRPr="00E014FB">
              <w:rPr>
                <w:rFonts w:eastAsia="Tahoma" w:cs="Times New Roman"/>
                <w:color w:val="000000"/>
                <w:sz w:val="20"/>
                <w:szCs w:val="20"/>
              </w:rPr>
              <w:t>1.</w:t>
            </w:r>
          </w:p>
        </w:tc>
        <w:tc>
          <w:tcPr>
            <w:tcW w:w="1903" w:type="dxa"/>
            <w:vMerge w:val="restart"/>
          </w:tcPr>
          <w:p w14:paraId="7844DCE6" w14:textId="77777777" w:rsidR="00820E00" w:rsidRPr="00E014FB" w:rsidRDefault="00820E00" w:rsidP="003C4186">
            <w:pPr>
              <w:rPr>
                <w:rFonts w:cs="Times New Roman"/>
              </w:rPr>
            </w:pPr>
            <w:r w:rsidRPr="00E014FB">
              <w:rPr>
                <w:rFonts w:eastAsia="Tahoma" w:cs="Times New Roman"/>
                <w:color w:val="000000"/>
                <w:sz w:val="20"/>
                <w:szCs w:val="20"/>
              </w:rPr>
              <w:t>Служебные гаражи</w:t>
            </w:r>
          </w:p>
        </w:tc>
        <w:tc>
          <w:tcPr>
            <w:tcW w:w="1224" w:type="dxa"/>
            <w:vMerge w:val="restart"/>
          </w:tcPr>
          <w:p w14:paraId="04DB6808" w14:textId="77777777" w:rsidR="00820E00" w:rsidRPr="00E014FB" w:rsidRDefault="00820E00" w:rsidP="003C4186">
            <w:pPr>
              <w:rPr>
                <w:rFonts w:cs="Times New Roman"/>
              </w:rPr>
            </w:pPr>
            <w:r w:rsidRPr="00E014FB">
              <w:rPr>
                <w:rFonts w:eastAsia="Tahoma" w:cs="Times New Roman"/>
                <w:color w:val="000000"/>
                <w:sz w:val="20"/>
                <w:szCs w:val="20"/>
              </w:rPr>
              <w:t>4.9</w:t>
            </w:r>
          </w:p>
        </w:tc>
        <w:tc>
          <w:tcPr>
            <w:tcW w:w="4080" w:type="dxa"/>
            <w:vMerge w:val="restart"/>
          </w:tcPr>
          <w:p w14:paraId="7032B3C6" w14:textId="77777777" w:rsidR="00820E00" w:rsidRPr="00E014FB" w:rsidRDefault="00820E00" w:rsidP="003C4186">
            <w:pPr>
              <w:rPr>
                <w:rFonts w:cs="Times New Roman"/>
              </w:rPr>
            </w:pPr>
            <w:r w:rsidRPr="00E014FB">
              <w:rPr>
                <w:rFonts w:eastAsia="Tahoma" w:cs="Times New Roman"/>
                <w:color w:val="000000"/>
                <w:sz w:val="20"/>
                <w:szCs w:val="20"/>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6800" w:type="dxa"/>
          </w:tcPr>
          <w:p w14:paraId="6427ADF6"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400 кв.м.</w:t>
            </w:r>
          </w:p>
        </w:tc>
      </w:tr>
      <w:tr w:rsidR="00820E00" w:rsidRPr="00E014FB" w14:paraId="0F6941D0" w14:textId="77777777" w:rsidTr="003C4186">
        <w:tc>
          <w:tcPr>
            <w:tcW w:w="272" w:type="dxa"/>
            <w:vMerge/>
          </w:tcPr>
          <w:p w14:paraId="5FA981DA" w14:textId="77777777" w:rsidR="00820E00" w:rsidRPr="00E014FB" w:rsidRDefault="00820E00" w:rsidP="003C4186">
            <w:pPr>
              <w:rPr>
                <w:rFonts w:cs="Times New Roman"/>
              </w:rPr>
            </w:pPr>
          </w:p>
        </w:tc>
        <w:tc>
          <w:tcPr>
            <w:tcW w:w="1903" w:type="dxa"/>
            <w:vMerge/>
          </w:tcPr>
          <w:p w14:paraId="04E7810F" w14:textId="77777777" w:rsidR="00820E00" w:rsidRPr="00E014FB" w:rsidRDefault="00820E00" w:rsidP="003C4186">
            <w:pPr>
              <w:rPr>
                <w:rFonts w:cs="Times New Roman"/>
              </w:rPr>
            </w:pPr>
          </w:p>
        </w:tc>
        <w:tc>
          <w:tcPr>
            <w:tcW w:w="1224" w:type="dxa"/>
            <w:vMerge/>
          </w:tcPr>
          <w:p w14:paraId="404ECF67" w14:textId="77777777" w:rsidR="00820E00" w:rsidRPr="00E014FB" w:rsidRDefault="00820E00" w:rsidP="003C4186">
            <w:pPr>
              <w:rPr>
                <w:rFonts w:cs="Times New Roman"/>
              </w:rPr>
            </w:pPr>
          </w:p>
        </w:tc>
        <w:tc>
          <w:tcPr>
            <w:tcW w:w="4080" w:type="dxa"/>
            <w:vMerge/>
          </w:tcPr>
          <w:p w14:paraId="2A7769AD" w14:textId="77777777" w:rsidR="00820E00" w:rsidRPr="00E014FB" w:rsidRDefault="00820E00" w:rsidP="003C4186">
            <w:pPr>
              <w:rPr>
                <w:rFonts w:cs="Times New Roman"/>
              </w:rPr>
            </w:pPr>
          </w:p>
        </w:tc>
        <w:tc>
          <w:tcPr>
            <w:tcW w:w="6800" w:type="dxa"/>
          </w:tcPr>
          <w:p w14:paraId="421DE1B9"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25000 кв.м.</w:t>
            </w:r>
          </w:p>
        </w:tc>
      </w:tr>
      <w:tr w:rsidR="00820E00" w:rsidRPr="00E014FB" w14:paraId="0AFB078A" w14:textId="77777777" w:rsidTr="003C4186">
        <w:tc>
          <w:tcPr>
            <w:tcW w:w="272" w:type="dxa"/>
            <w:vMerge/>
          </w:tcPr>
          <w:p w14:paraId="540E869A" w14:textId="77777777" w:rsidR="00820E00" w:rsidRPr="00E014FB" w:rsidRDefault="00820E00" w:rsidP="003C4186">
            <w:pPr>
              <w:rPr>
                <w:rFonts w:cs="Times New Roman"/>
              </w:rPr>
            </w:pPr>
          </w:p>
        </w:tc>
        <w:tc>
          <w:tcPr>
            <w:tcW w:w="1903" w:type="dxa"/>
            <w:vMerge/>
          </w:tcPr>
          <w:p w14:paraId="4C4EAB12" w14:textId="77777777" w:rsidR="00820E00" w:rsidRPr="00E014FB" w:rsidRDefault="00820E00" w:rsidP="003C4186">
            <w:pPr>
              <w:rPr>
                <w:rFonts w:cs="Times New Roman"/>
              </w:rPr>
            </w:pPr>
          </w:p>
        </w:tc>
        <w:tc>
          <w:tcPr>
            <w:tcW w:w="1224" w:type="dxa"/>
            <w:vMerge/>
          </w:tcPr>
          <w:p w14:paraId="0105A550" w14:textId="77777777" w:rsidR="00820E00" w:rsidRPr="00E014FB" w:rsidRDefault="00820E00" w:rsidP="003C4186">
            <w:pPr>
              <w:rPr>
                <w:rFonts w:cs="Times New Roman"/>
              </w:rPr>
            </w:pPr>
          </w:p>
        </w:tc>
        <w:tc>
          <w:tcPr>
            <w:tcW w:w="4080" w:type="dxa"/>
            <w:vMerge/>
          </w:tcPr>
          <w:p w14:paraId="50A3A463" w14:textId="77777777" w:rsidR="00820E00" w:rsidRPr="00E014FB" w:rsidRDefault="00820E00" w:rsidP="003C4186">
            <w:pPr>
              <w:rPr>
                <w:rFonts w:cs="Times New Roman"/>
              </w:rPr>
            </w:pPr>
          </w:p>
        </w:tc>
        <w:tc>
          <w:tcPr>
            <w:tcW w:w="6800" w:type="dxa"/>
          </w:tcPr>
          <w:p w14:paraId="30E637E5"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416AC02A" w14:textId="77777777" w:rsidTr="003C4186">
        <w:tc>
          <w:tcPr>
            <w:tcW w:w="272" w:type="dxa"/>
            <w:vMerge/>
          </w:tcPr>
          <w:p w14:paraId="5B5CE736" w14:textId="77777777" w:rsidR="00820E00" w:rsidRPr="00E014FB" w:rsidRDefault="00820E00" w:rsidP="003C4186">
            <w:pPr>
              <w:rPr>
                <w:rFonts w:cs="Times New Roman"/>
              </w:rPr>
            </w:pPr>
          </w:p>
        </w:tc>
        <w:tc>
          <w:tcPr>
            <w:tcW w:w="1903" w:type="dxa"/>
            <w:vMerge/>
          </w:tcPr>
          <w:p w14:paraId="161EF7A8" w14:textId="77777777" w:rsidR="00820E00" w:rsidRPr="00E014FB" w:rsidRDefault="00820E00" w:rsidP="003C4186">
            <w:pPr>
              <w:rPr>
                <w:rFonts w:cs="Times New Roman"/>
              </w:rPr>
            </w:pPr>
          </w:p>
        </w:tc>
        <w:tc>
          <w:tcPr>
            <w:tcW w:w="1224" w:type="dxa"/>
            <w:vMerge/>
          </w:tcPr>
          <w:p w14:paraId="3D0FB73B" w14:textId="77777777" w:rsidR="00820E00" w:rsidRPr="00E014FB" w:rsidRDefault="00820E00" w:rsidP="003C4186">
            <w:pPr>
              <w:rPr>
                <w:rFonts w:cs="Times New Roman"/>
              </w:rPr>
            </w:pPr>
          </w:p>
        </w:tc>
        <w:tc>
          <w:tcPr>
            <w:tcW w:w="4080" w:type="dxa"/>
            <w:vMerge/>
          </w:tcPr>
          <w:p w14:paraId="1EF52C0D" w14:textId="77777777" w:rsidR="00820E00" w:rsidRPr="00E014FB" w:rsidRDefault="00820E00" w:rsidP="003C4186">
            <w:pPr>
              <w:rPr>
                <w:rFonts w:cs="Times New Roman"/>
              </w:rPr>
            </w:pPr>
          </w:p>
        </w:tc>
        <w:tc>
          <w:tcPr>
            <w:tcW w:w="6800" w:type="dxa"/>
          </w:tcPr>
          <w:p w14:paraId="3EA7AB7D"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2 этажа.</w:t>
            </w:r>
          </w:p>
        </w:tc>
      </w:tr>
      <w:tr w:rsidR="00820E00" w:rsidRPr="00E014FB" w14:paraId="58D5FB0E" w14:textId="77777777" w:rsidTr="003C4186">
        <w:tc>
          <w:tcPr>
            <w:tcW w:w="272" w:type="dxa"/>
            <w:vMerge/>
          </w:tcPr>
          <w:p w14:paraId="375AD85C" w14:textId="77777777" w:rsidR="00820E00" w:rsidRPr="00E014FB" w:rsidRDefault="00820E00" w:rsidP="003C4186">
            <w:pPr>
              <w:rPr>
                <w:rFonts w:cs="Times New Roman"/>
              </w:rPr>
            </w:pPr>
          </w:p>
        </w:tc>
        <w:tc>
          <w:tcPr>
            <w:tcW w:w="1903" w:type="dxa"/>
            <w:vMerge/>
          </w:tcPr>
          <w:p w14:paraId="332B17BE" w14:textId="77777777" w:rsidR="00820E00" w:rsidRPr="00E014FB" w:rsidRDefault="00820E00" w:rsidP="003C4186">
            <w:pPr>
              <w:rPr>
                <w:rFonts w:cs="Times New Roman"/>
              </w:rPr>
            </w:pPr>
          </w:p>
        </w:tc>
        <w:tc>
          <w:tcPr>
            <w:tcW w:w="1224" w:type="dxa"/>
            <w:vMerge/>
          </w:tcPr>
          <w:p w14:paraId="173A9118" w14:textId="77777777" w:rsidR="00820E00" w:rsidRPr="00E014FB" w:rsidRDefault="00820E00" w:rsidP="003C4186">
            <w:pPr>
              <w:rPr>
                <w:rFonts w:cs="Times New Roman"/>
              </w:rPr>
            </w:pPr>
          </w:p>
        </w:tc>
        <w:tc>
          <w:tcPr>
            <w:tcW w:w="4080" w:type="dxa"/>
            <w:vMerge/>
          </w:tcPr>
          <w:p w14:paraId="3CDCFA9E" w14:textId="77777777" w:rsidR="00820E00" w:rsidRPr="00E014FB" w:rsidRDefault="00820E00" w:rsidP="003C4186">
            <w:pPr>
              <w:rPr>
                <w:rFonts w:cs="Times New Roman"/>
              </w:rPr>
            </w:pPr>
          </w:p>
        </w:tc>
        <w:tc>
          <w:tcPr>
            <w:tcW w:w="6800" w:type="dxa"/>
          </w:tcPr>
          <w:p w14:paraId="04876262"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12 м.</w:t>
            </w:r>
          </w:p>
        </w:tc>
      </w:tr>
      <w:tr w:rsidR="00820E00" w:rsidRPr="00E014FB" w14:paraId="268CBB08" w14:textId="77777777" w:rsidTr="003C4186">
        <w:tc>
          <w:tcPr>
            <w:tcW w:w="272" w:type="dxa"/>
            <w:vMerge/>
          </w:tcPr>
          <w:p w14:paraId="240D1D6E" w14:textId="77777777" w:rsidR="00820E00" w:rsidRPr="00E014FB" w:rsidRDefault="00820E00" w:rsidP="003C4186">
            <w:pPr>
              <w:rPr>
                <w:rFonts w:cs="Times New Roman"/>
              </w:rPr>
            </w:pPr>
          </w:p>
        </w:tc>
        <w:tc>
          <w:tcPr>
            <w:tcW w:w="1903" w:type="dxa"/>
            <w:vMerge/>
          </w:tcPr>
          <w:p w14:paraId="262EDA88" w14:textId="77777777" w:rsidR="00820E00" w:rsidRPr="00E014FB" w:rsidRDefault="00820E00" w:rsidP="003C4186">
            <w:pPr>
              <w:rPr>
                <w:rFonts w:cs="Times New Roman"/>
              </w:rPr>
            </w:pPr>
          </w:p>
        </w:tc>
        <w:tc>
          <w:tcPr>
            <w:tcW w:w="1224" w:type="dxa"/>
            <w:vMerge/>
          </w:tcPr>
          <w:p w14:paraId="6E825783" w14:textId="77777777" w:rsidR="00820E00" w:rsidRPr="00E014FB" w:rsidRDefault="00820E00" w:rsidP="003C4186">
            <w:pPr>
              <w:rPr>
                <w:rFonts w:cs="Times New Roman"/>
              </w:rPr>
            </w:pPr>
          </w:p>
        </w:tc>
        <w:tc>
          <w:tcPr>
            <w:tcW w:w="4080" w:type="dxa"/>
            <w:vMerge/>
          </w:tcPr>
          <w:p w14:paraId="19644111" w14:textId="77777777" w:rsidR="00820E00" w:rsidRPr="00E014FB" w:rsidRDefault="00820E00" w:rsidP="003C4186">
            <w:pPr>
              <w:rPr>
                <w:rFonts w:cs="Times New Roman"/>
              </w:rPr>
            </w:pPr>
          </w:p>
        </w:tc>
        <w:tc>
          <w:tcPr>
            <w:tcW w:w="6800" w:type="dxa"/>
          </w:tcPr>
          <w:p w14:paraId="3620E20C"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80%.</w:t>
            </w:r>
          </w:p>
        </w:tc>
      </w:tr>
      <w:tr w:rsidR="00820E00" w:rsidRPr="00E014FB" w14:paraId="1DA83250" w14:textId="77777777" w:rsidTr="003C4186">
        <w:tc>
          <w:tcPr>
            <w:tcW w:w="272" w:type="dxa"/>
            <w:vMerge/>
          </w:tcPr>
          <w:p w14:paraId="7FEFDF1E" w14:textId="77777777" w:rsidR="00820E00" w:rsidRPr="00E014FB" w:rsidRDefault="00820E00" w:rsidP="003C4186">
            <w:pPr>
              <w:rPr>
                <w:rFonts w:cs="Times New Roman"/>
              </w:rPr>
            </w:pPr>
          </w:p>
        </w:tc>
        <w:tc>
          <w:tcPr>
            <w:tcW w:w="1903" w:type="dxa"/>
            <w:vMerge/>
          </w:tcPr>
          <w:p w14:paraId="304F9176" w14:textId="77777777" w:rsidR="00820E00" w:rsidRPr="00E014FB" w:rsidRDefault="00820E00" w:rsidP="003C4186">
            <w:pPr>
              <w:rPr>
                <w:rFonts w:cs="Times New Roman"/>
              </w:rPr>
            </w:pPr>
          </w:p>
        </w:tc>
        <w:tc>
          <w:tcPr>
            <w:tcW w:w="1224" w:type="dxa"/>
            <w:vMerge/>
          </w:tcPr>
          <w:p w14:paraId="778C369A" w14:textId="77777777" w:rsidR="00820E00" w:rsidRPr="00E014FB" w:rsidRDefault="00820E00" w:rsidP="003C4186">
            <w:pPr>
              <w:rPr>
                <w:rFonts w:cs="Times New Roman"/>
              </w:rPr>
            </w:pPr>
          </w:p>
        </w:tc>
        <w:tc>
          <w:tcPr>
            <w:tcW w:w="4080" w:type="dxa"/>
            <w:vMerge/>
          </w:tcPr>
          <w:p w14:paraId="5917B0DF" w14:textId="77777777" w:rsidR="00820E00" w:rsidRPr="00E014FB" w:rsidRDefault="00820E00" w:rsidP="003C4186">
            <w:pPr>
              <w:rPr>
                <w:rFonts w:cs="Times New Roman"/>
              </w:rPr>
            </w:pPr>
          </w:p>
        </w:tc>
        <w:tc>
          <w:tcPr>
            <w:tcW w:w="6800" w:type="dxa"/>
          </w:tcPr>
          <w:p w14:paraId="7CE94FD2"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06387B6C" w14:textId="77777777" w:rsidTr="003C4186">
        <w:tc>
          <w:tcPr>
            <w:tcW w:w="272" w:type="dxa"/>
            <w:vMerge/>
          </w:tcPr>
          <w:p w14:paraId="589EE6D3" w14:textId="77777777" w:rsidR="00820E00" w:rsidRPr="00E014FB" w:rsidRDefault="00820E00" w:rsidP="003C4186">
            <w:pPr>
              <w:rPr>
                <w:rFonts w:cs="Times New Roman"/>
              </w:rPr>
            </w:pPr>
          </w:p>
        </w:tc>
        <w:tc>
          <w:tcPr>
            <w:tcW w:w="1903" w:type="dxa"/>
            <w:vMerge/>
          </w:tcPr>
          <w:p w14:paraId="630A1C98" w14:textId="77777777" w:rsidR="00820E00" w:rsidRPr="00E014FB" w:rsidRDefault="00820E00" w:rsidP="003C4186">
            <w:pPr>
              <w:rPr>
                <w:rFonts w:cs="Times New Roman"/>
              </w:rPr>
            </w:pPr>
          </w:p>
        </w:tc>
        <w:tc>
          <w:tcPr>
            <w:tcW w:w="1224" w:type="dxa"/>
            <w:vMerge/>
          </w:tcPr>
          <w:p w14:paraId="15F7DB4C" w14:textId="77777777" w:rsidR="00820E00" w:rsidRPr="00E014FB" w:rsidRDefault="00820E00" w:rsidP="003C4186">
            <w:pPr>
              <w:rPr>
                <w:rFonts w:cs="Times New Roman"/>
              </w:rPr>
            </w:pPr>
          </w:p>
        </w:tc>
        <w:tc>
          <w:tcPr>
            <w:tcW w:w="4080" w:type="dxa"/>
            <w:vMerge/>
          </w:tcPr>
          <w:p w14:paraId="60A4B18C" w14:textId="77777777" w:rsidR="00820E00" w:rsidRPr="00E014FB" w:rsidRDefault="00820E00" w:rsidP="003C4186">
            <w:pPr>
              <w:rPr>
                <w:rFonts w:cs="Times New Roman"/>
              </w:rPr>
            </w:pPr>
          </w:p>
        </w:tc>
        <w:tc>
          <w:tcPr>
            <w:tcW w:w="6800" w:type="dxa"/>
          </w:tcPr>
          <w:p w14:paraId="293C37E1"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18EADF12" w14:textId="77777777" w:rsidTr="003C4186">
        <w:tc>
          <w:tcPr>
            <w:tcW w:w="272" w:type="dxa"/>
            <w:vMerge w:val="restart"/>
          </w:tcPr>
          <w:p w14:paraId="3FE3990E" w14:textId="77777777" w:rsidR="00820E00" w:rsidRPr="00E014FB" w:rsidRDefault="00820E00" w:rsidP="003C4186">
            <w:pPr>
              <w:jc w:val="center"/>
              <w:rPr>
                <w:rFonts w:cs="Times New Roman"/>
              </w:rPr>
            </w:pPr>
            <w:r w:rsidRPr="00E014FB">
              <w:rPr>
                <w:rFonts w:eastAsia="Tahoma" w:cs="Times New Roman"/>
                <w:color w:val="000000"/>
                <w:sz w:val="20"/>
                <w:szCs w:val="20"/>
              </w:rPr>
              <w:t>2.</w:t>
            </w:r>
          </w:p>
        </w:tc>
        <w:tc>
          <w:tcPr>
            <w:tcW w:w="1903" w:type="dxa"/>
            <w:vMerge w:val="restart"/>
          </w:tcPr>
          <w:p w14:paraId="1973781E" w14:textId="77777777" w:rsidR="00820E00" w:rsidRPr="00E014FB" w:rsidRDefault="00820E00" w:rsidP="003C4186">
            <w:pPr>
              <w:rPr>
                <w:rFonts w:cs="Times New Roman"/>
              </w:rPr>
            </w:pPr>
            <w:r w:rsidRPr="00E014FB">
              <w:rPr>
                <w:rFonts w:eastAsia="Tahoma" w:cs="Times New Roman"/>
                <w:color w:val="000000"/>
                <w:sz w:val="20"/>
                <w:szCs w:val="20"/>
              </w:rPr>
              <w:t>Заправка транспортных средств</w:t>
            </w:r>
          </w:p>
        </w:tc>
        <w:tc>
          <w:tcPr>
            <w:tcW w:w="1224" w:type="dxa"/>
            <w:vMerge w:val="restart"/>
          </w:tcPr>
          <w:p w14:paraId="7DD3DC0E" w14:textId="77777777" w:rsidR="00820E00" w:rsidRPr="00E014FB" w:rsidRDefault="00820E00" w:rsidP="003C4186">
            <w:pPr>
              <w:rPr>
                <w:rFonts w:cs="Times New Roman"/>
              </w:rPr>
            </w:pPr>
            <w:r w:rsidRPr="00E014FB">
              <w:rPr>
                <w:rFonts w:eastAsia="Tahoma" w:cs="Times New Roman"/>
                <w:color w:val="000000"/>
                <w:sz w:val="20"/>
                <w:szCs w:val="20"/>
              </w:rPr>
              <w:t>4.9.1.1</w:t>
            </w:r>
          </w:p>
        </w:tc>
        <w:tc>
          <w:tcPr>
            <w:tcW w:w="4080" w:type="dxa"/>
            <w:vMerge w:val="restart"/>
          </w:tcPr>
          <w:p w14:paraId="43ADF807" w14:textId="77777777" w:rsidR="00820E00" w:rsidRPr="00E014FB" w:rsidRDefault="00820E00" w:rsidP="003C4186">
            <w:pPr>
              <w:rPr>
                <w:rFonts w:cs="Times New Roman"/>
              </w:rPr>
            </w:pPr>
            <w:r w:rsidRPr="00E014FB">
              <w:rPr>
                <w:rFonts w:eastAsia="Tahoma" w:cs="Times New Roman"/>
                <w:color w:val="000000"/>
                <w:sz w:val="20"/>
                <w:szCs w:val="20"/>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c>
          <w:tcPr>
            <w:tcW w:w="6800" w:type="dxa"/>
          </w:tcPr>
          <w:p w14:paraId="0410F099"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400 кв.м.</w:t>
            </w:r>
          </w:p>
        </w:tc>
      </w:tr>
      <w:tr w:rsidR="00820E00" w:rsidRPr="00E014FB" w14:paraId="5D90FF98" w14:textId="77777777" w:rsidTr="003C4186">
        <w:tc>
          <w:tcPr>
            <w:tcW w:w="272" w:type="dxa"/>
            <w:vMerge/>
          </w:tcPr>
          <w:p w14:paraId="057C85F1" w14:textId="77777777" w:rsidR="00820E00" w:rsidRPr="00E014FB" w:rsidRDefault="00820E00" w:rsidP="003C4186">
            <w:pPr>
              <w:rPr>
                <w:rFonts w:cs="Times New Roman"/>
              </w:rPr>
            </w:pPr>
          </w:p>
        </w:tc>
        <w:tc>
          <w:tcPr>
            <w:tcW w:w="1903" w:type="dxa"/>
            <w:vMerge/>
          </w:tcPr>
          <w:p w14:paraId="152B1E35" w14:textId="77777777" w:rsidR="00820E00" w:rsidRPr="00E014FB" w:rsidRDefault="00820E00" w:rsidP="003C4186">
            <w:pPr>
              <w:rPr>
                <w:rFonts w:cs="Times New Roman"/>
              </w:rPr>
            </w:pPr>
          </w:p>
        </w:tc>
        <w:tc>
          <w:tcPr>
            <w:tcW w:w="1224" w:type="dxa"/>
            <w:vMerge/>
          </w:tcPr>
          <w:p w14:paraId="32329ED0" w14:textId="77777777" w:rsidR="00820E00" w:rsidRPr="00E014FB" w:rsidRDefault="00820E00" w:rsidP="003C4186">
            <w:pPr>
              <w:rPr>
                <w:rFonts w:cs="Times New Roman"/>
              </w:rPr>
            </w:pPr>
          </w:p>
        </w:tc>
        <w:tc>
          <w:tcPr>
            <w:tcW w:w="4080" w:type="dxa"/>
            <w:vMerge/>
          </w:tcPr>
          <w:p w14:paraId="5B0356F2" w14:textId="77777777" w:rsidR="00820E00" w:rsidRPr="00E014FB" w:rsidRDefault="00820E00" w:rsidP="003C4186">
            <w:pPr>
              <w:rPr>
                <w:rFonts w:cs="Times New Roman"/>
              </w:rPr>
            </w:pPr>
          </w:p>
        </w:tc>
        <w:tc>
          <w:tcPr>
            <w:tcW w:w="6800" w:type="dxa"/>
          </w:tcPr>
          <w:p w14:paraId="2A2B6366"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25000 кв.м.</w:t>
            </w:r>
          </w:p>
        </w:tc>
      </w:tr>
      <w:tr w:rsidR="00820E00" w:rsidRPr="00E014FB" w14:paraId="628E2978" w14:textId="77777777" w:rsidTr="003C4186">
        <w:tc>
          <w:tcPr>
            <w:tcW w:w="272" w:type="dxa"/>
            <w:vMerge/>
          </w:tcPr>
          <w:p w14:paraId="1EAA4542" w14:textId="77777777" w:rsidR="00820E00" w:rsidRPr="00E014FB" w:rsidRDefault="00820E00" w:rsidP="003C4186">
            <w:pPr>
              <w:rPr>
                <w:rFonts w:cs="Times New Roman"/>
              </w:rPr>
            </w:pPr>
          </w:p>
        </w:tc>
        <w:tc>
          <w:tcPr>
            <w:tcW w:w="1903" w:type="dxa"/>
            <w:vMerge/>
          </w:tcPr>
          <w:p w14:paraId="052FC30E" w14:textId="77777777" w:rsidR="00820E00" w:rsidRPr="00E014FB" w:rsidRDefault="00820E00" w:rsidP="003C4186">
            <w:pPr>
              <w:rPr>
                <w:rFonts w:cs="Times New Roman"/>
              </w:rPr>
            </w:pPr>
          </w:p>
        </w:tc>
        <w:tc>
          <w:tcPr>
            <w:tcW w:w="1224" w:type="dxa"/>
            <w:vMerge/>
          </w:tcPr>
          <w:p w14:paraId="145AADE8" w14:textId="77777777" w:rsidR="00820E00" w:rsidRPr="00E014FB" w:rsidRDefault="00820E00" w:rsidP="003C4186">
            <w:pPr>
              <w:rPr>
                <w:rFonts w:cs="Times New Roman"/>
              </w:rPr>
            </w:pPr>
          </w:p>
        </w:tc>
        <w:tc>
          <w:tcPr>
            <w:tcW w:w="4080" w:type="dxa"/>
            <w:vMerge/>
          </w:tcPr>
          <w:p w14:paraId="75CE4B22" w14:textId="77777777" w:rsidR="00820E00" w:rsidRPr="00E014FB" w:rsidRDefault="00820E00" w:rsidP="003C4186">
            <w:pPr>
              <w:rPr>
                <w:rFonts w:cs="Times New Roman"/>
              </w:rPr>
            </w:pPr>
          </w:p>
        </w:tc>
        <w:tc>
          <w:tcPr>
            <w:tcW w:w="6800" w:type="dxa"/>
          </w:tcPr>
          <w:p w14:paraId="06255DDA"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2EF61213" w14:textId="77777777" w:rsidTr="003C4186">
        <w:tc>
          <w:tcPr>
            <w:tcW w:w="272" w:type="dxa"/>
            <w:vMerge/>
          </w:tcPr>
          <w:p w14:paraId="02D9C00E" w14:textId="77777777" w:rsidR="00820E00" w:rsidRPr="00E014FB" w:rsidRDefault="00820E00" w:rsidP="003C4186">
            <w:pPr>
              <w:rPr>
                <w:rFonts w:cs="Times New Roman"/>
              </w:rPr>
            </w:pPr>
          </w:p>
        </w:tc>
        <w:tc>
          <w:tcPr>
            <w:tcW w:w="1903" w:type="dxa"/>
            <w:vMerge/>
          </w:tcPr>
          <w:p w14:paraId="76A99C4B" w14:textId="77777777" w:rsidR="00820E00" w:rsidRPr="00E014FB" w:rsidRDefault="00820E00" w:rsidP="003C4186">
            <w:pPr>
              <w:rPr>
                <w:rFonts w:cs="Times New Roman"/>
              </w:rPr>
            </w:pPr>
          </w:p>
        </w:tc>
        <w:tc>
          <w:tcPr>
            <w:tcW w:w="1224" w:type="dxa"/>
            <w:vMerge/>
          </w:tcPr>
          <w:p w14:paraId="63DDE6D4" w14:textId="77777777" w:rsidR="00820E00" w:rsidRPr="00E014FB" w:rsidRDefault="00820E00" w:rsidP="003C4186">
            <w:pPr>
              <w:rPr>
                <w:rFonts w:cs="Times New Roman"/>
              </w:rPr>
            </w:pPr>
          </w:p>
        </w:tc>
        <w:tc>
          <w:tcPr>
            <w:tcW w:w="4080" w:type="dxa"/>
            <w:vMerge/>
          </w:tcPr>
          <w:p w14:paraId="52ED2E0D" w14:textId="77777777" w:rsidR="00820E00" w:rsidRPr="00E014FB" w:rsidRDefault="00820E00" w:rsidP="003C4186">
            <w:pPr>
              <w:rPr>
                <w:rFonts w:cs="Times New Roman"/>
              </w:rPr>
            </w:pPr>
          </w:p>
        </w:tc>
        <w:tc>
          <w:tcPr>
            <w:tcW w:w="6800" w:type="dxa"/>
          </w:tcPr>
          <w:p w14:paraId="700C9D29"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2 этажа.</w:t>
            </w:r>
          </w:p>
        </w:tc>
      </w:tr>
      <w:tr w:rsidR="00820E00" w:rsidRPr="00E014FB" w14:paraId="1E6461E7" w14:textId="77777777" w:rsidTr="003C4186">
        <w:tc>
          <w:tcPr>
            <w:tcW w:w="272" w:type="dxa"/>
            <w:vMerge/>
          </w:tcPr>
          <w:p w14:paraId="31203733" w14:textId="77777777" w:rsidR="00820E00" w:rsidRPr="00E014FB" w:rsidRDefault="00820E00" w:rsidP="003C4186">
            <w:pPr>
              <w:rPr>
                <w:rFonts w:cs="Times New Roman"/>
              </w:rPr>
            </w:pPr>
          </w:p>
        </w:tc>
        <w:tc>
          <w:tcPr>
            <w:tcW w:w="1903" w:type="dxa"/>
            <w:vMerge/>
          </w:tcPr>
          <w:p w14:paraId="3BF26044" w14:textId="77777777" w:rsidR="00820E00" w:rsidRPr="00E014FB" w:rsidRDefault="00820E00" w:rsidP="003C4186">
            <w:pPr>
              <w:rPr>
                <w:rFonts w:cs="Times New Roman"/>
              </w:rPr>
            </w:pPr>
          </w:p>
        </w:tc>
        <w:tc>
          <w:tcPr>
            <w:tcW w:w="1224" w:type="dxa"/>
            <w:vMerge/>
          </w:tcPr>
          <w:p w14:paraId="5C63E825" w14:textId="77777777" w:rsidR="00820E00" w:rsidRPr="00E014FB" w:rsidRDefault="00820E00" w:rsidP="003C4186">
            <w:pPr>
              <w:rPr>
                <w:rFonts w:cs="Times New Roman"/>
              </w:rPr>
            </w:pPr>
          </w:p>
        </w:tc>
        <w:tc>
          <w:tcPr>
            <w:tcW w:w="4080" w:type="dxa"/>
            <w:vMerge/>
          </w:tcPr>
          <w:p w14:paraId="7FCDAC4E" w14:textId="77777777" w:rsidR="00820E00" w:rsidRPr="00E014FB" w:rsidRDefault="00820E00" w:rsidP="003C4186">
            <w:pPr>
              <w:rPr>
                <w:rFonts w:cs="Times New Roman"/>
              </w:rPr>
            </w:pPr>
          </w:p>
        </w:tc>
        <w:tc>
          <w:tcPr>
            <w:tcW w:w="6800" w:type="dxa"/>
          </w:tcPr>
          <w:p w14:paraId="10581683"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10 м.</w:t>
            </w:r>
          </w:p>
        </w:tc>
      </w:tr>
      <w:tr w:rsidR="00820E00" w:rsidRPr="00E014FB" w14:paraId="0CFE937E" w14:textId="77777777" w:rsidTr="003C4186">
        <w:tc>
          <w:tcPr>
            <w:tcW w:w="272" w:type="dxa"/>
            <w:vMerge/>
          </w:tcPr>
          <w:p w14:paraId="0C0CAB3F" w14:textId="77777777" w:rsidR="00820E00" w:rsidRPr="00E014FB" w:rsidRDefault="00820E00" w:rsidP="003C4186">
            <w:pPr>
              <w:rPr>
                <w:rFonts w:cs="Times New Roman"/>
              </w:rPr>
            </w:pPr>
          </w:p>
        </w:tc>
        <w:tc>
          <w:tcPr>
            <w:tcW w:w="1903" w:type="dxa"/>
            <w:vMerge/>
          </w:tcPr>
          <w:p w14:paraId="5D123892" w14:textId="77777777" w:rsidR="00820E00" w:rsidRPr="00E014FB" w:rsidRDefault="00820E00" w:rsidP="003C4186">
            <w:pPr>
              <w:rPr>
                <w:rFonts w:cs="Times New Roman"/>
              </w:rPr>
            </w:pPr>
          </w:p>
        </w:tc>
        <w:tc>
          <w:tcPr>
            <w:tcW w:w="1224" w:type="dxa"/>
            <w:vMerge/>
          </w:tcPr>
          <w:p w14:paraId="1F112B15" w14:textId="77777777" w:rsidR="00820E00" w:rsidRPr="00E014FB" w:rsidRDefault="00820E00" w:rsidP="003C4186">
            <w:pPr>
              <w:rPr>
                <w:rFonts w:cs="Times New Roman"/>
              </w:rPr>
            </w:pPr>
          </w:p>
        </w:tc>
        <w:tc>
          <w:tcPr>
            <w:tcW w:w="4080" w:type="dxa"/>
            <w:vMerge/>
          </w:tcPr>
          <w:p w14:paraId="70AE89A3" w14:textId="77777777" w:rsidR="00820E00" w:rsidRPr="00E014FB" w:rsidRDefault="00820E00" w:rsidP="003C4186">
            <w:pPr>
              <w:rPr>
                <w:rFonts w:cs="Times New Roman"/>
              </w:rPr>
            </w:pPr>
          </w:p>
        </w:tc>
        <w:tc>
          <w:tcPr>
            <w:tcW w:w="6800" w:type="dxa"/>
          </w:tcPr>
          <w:p w14:paraId="72E31737"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0314CEE6" w14:textId="77777777" w:rsidTr="003C4186">
        <w:tc>
          <w:tcPr>
            <w:tcW w:w="272" w:type="dxa"/>
            <w:vMerge/>
          </w:tcPr>
          <w:p w14:paraId="1D6CFBA7" w14:textId="77777777" w:rsidR="00820E00" w:rsidRPr="00E014FB" w:rsidRDefault="00820E00" w:rsidP="003C4186">
            <w:pPr>
              <w:rPr>
                <w:rFonts w:cs="Times New Roman"/>
              </w:rPr>
            </w:pPr>
          </w:p>
        </w:tc>
        <w:tc>
          <w:tcPr>
            <w:tcW w:w="1903" w:type="dxa"/>
            <w:vMerge/>
          </w:tcPr>
          <w:p w14:paraId="78FEF5F4" w14:textId="77777777" w:rsidR="00820E00" w:rsidRPr="00E014FB" w:rsidRDefault="00820E00" w:rsidP="003C4186">
            <w:pPr>
              <w:rPr>
                <w:rFonts w:cs="Times New Roman"/>
              </w:rPr>
            </w:pPr>
          </w:p>
        </w:tc>
        <w:tc>
          <w:tcPr>
            <w:tcW w:w="1224" w:type="dxa"/>
            <w:vMerge/>
          </w:tcPr>
          <w:p w14:paraId="682E8BFF" w14:textId="77777777" w:rsidR="00820E00" w:rsidRPr="00E014FB" w:rsidRDefault="00820E00" w:rsidP="003C4186">
            <w:pPr>
              <w:rPr>
                <w:rFonts w:cs="Times New Roman"/>
              </w:rPr>
            </w:pPr>
          </w:p>
        </w:tc>
        <w:tc>
          <w:tcPr>
            <w:tcW w:w="4080" w:type="dxa"/>
            <w:vMerge/>
          </w:tcPr>
          <w:p w14:paraId="5CBDA74D" w14:textId="77777777" w:rsidR="00820E00" w:rsidRPr="00E014FB" w:rsidRDefault="00820E00" w:rsidP="003C4186">
            <w:pPr>
              <w:rPr>
                <w:rFonts w:cs="Times New Roman"/>
              </w:rPr>
            </w:pPr>
          </w:p>
        </w:tc>
        <w:tc>
          <w:tcPr>
            <w:tcW w:w="6800" w:type="dxa"/>
          </w:tcPr>
          <w:p w14:paraId="72C823DD"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5A0AD52A" w14:textId="77777777" w:rsidTr="003C4186">
        <w:tc>
          <w:tcPr>
            <w:tcW w:w="272" w:type="dxa"/>
            <w:vMerge/>
          </w:tcPr>
          <w:p w14:paraId="5051F989" w14:textId="77777777" w:rsidR="00820E00" w:rsidRPr="00E014FB" w:rsidRDefault="00820E00" w:rsidP="003C4186">
            <w:pPr>
              <w:rPr>
                <w:rFonts w:cs="Times New Roman"/>
              </w:rPr>
            </w:pPr>
          </w:p>
        </w:tc>
        <w:tc>
          <w:tcPr>
            <w:tcW w:w="1903" w:type="dxa"/>
            <w:vMerge/>
          </w:tcPr>
          <w:p w14:paraId="73DEEE83" w14:textId="77777777" w:rsidR="00820E00" w:rsidRPr="00E014FB" w:rsidRDefault="00820E00" w:rsidP="003C4186">
            <w:pPr>
              <w:rPr>
                <w:rFonts w:cs="Times New Roman"/>
              </w:rPr>
            </w:pPr>
          </w:p>
        </w:tc>
        <w:tc>
          <w:tcPr>
            <w:tcW w:w="1224" w:type="dxa"/>
            <w:vMerge/>
          </w:tcPr>
          <w:p w14:paraId="4A70FE17" w14:textId="77777777" w:rsidR="00820E00" w:rsidRPr="00E014FB" w:rsidRDefault="00820E00" w:rsidP="003C4186">
            <w:pPr>
              <w:rPr>
                <w:rFonts w:cs="Times New Roman"/>
              </w:rPr>
            </w:pPr>
          </w:p>
        </w:tc>
        <w:tc>
          <w:tcPr>
            <w:tcW w:w="4080" w:type="dxa"/>
            <w:vMerge/>
          </w:tcPr>
          <w:p w14:paraId="6BD0A4C6" w14:textId="77777777" w:rsidR="00820E00" w:rsidRPr="00E014FB" w:rsidRDefault="00820E00" w:rsidP="003C4186">
            <w:pPr>
              <w:rPr>
                <w:rFonts w:cs="Times New Roman"/>
              </w:rPr>
            </w:pPr>
          </w:p>
        </w:tc>
        <w:tc>
          <w:tcPr>
            <w:tcW w:w="6800" w:type="dxa"/>
          </w:tcPr>
          <w:p w14:paraId="3E4E39C3"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2C67543F" w14:textId="77777777" w:rsidTr="003C4186">
        <w:tc>
          <w:tcPr>
            <w:tcW w:w="272" w:type="dxa"/>
            <w:vMerge w:val="restart"/>
          </w:tcPr>
          <w:p w14:paraId="6CA0989A" w14:textId="77777777" w:rsidR="00820E00" w:rsidRPr="00E014FB" w:rsidRDefault="00820E00" w:rsidP="003C4186">
            <w:pPr>
              <w:jc w:val="center"/>
              <w:rPr>
                <w:rFonts w:cs="Times New Roman"/>
              </w:rPr>
            </w:pPr>
            <w:r w:rsidRPr="00E014FB">
              <w:rPr>
                <w:rFonts w:eastAsia="Tahoma" w:cs="Times New Roman"/>
                <w:color w:val="000000"/>
                <w:sz w:val="20"/>
                <w:szCs w:val="20"/>
              </w:rPr>
              <w:t>3.</w:t>
            </w:r>
          </w:p>
        </w:tc>
        <w:tc>
          <w:tcPr>
            <w:tcW w:w="1903" w:type="dxa"/>
            <w:vMerge w:val="restart"/>
          </w:tcPr>
          <w:p w14:paraId="680B3ECF" w14:textId="77777777" w:rsidR="00820E00" w:rsidRPr="00E014FB" w:rsidRDefault="00820E00" w:rsidP="003C4186">
            <w:pPr>
              <w:rPr>
                <w:rFonts w:cs="Times New Roman"/>
              </w:rPr>
            </w:pPr>
            <w:r w:rsidRPr="00E014FB">
              <w:rPr>
                <w:rFonts w:eastAsia="Tahoma" w:cs="Times New Roman"/>
                <w:color w:val="000000"/>
                <w:sz w:val="20"/>
                <w:szCs w:val="20"/>
              </w:rPr>
              <w:t>Автомобильные мойки</w:t>
            </w:r>
          </w:p>
        </w:tc>
        <w:tc>
          <w:tcPr>
            <w:tcW w:w="1224" w:type="dxa"/>
            <w:vMerge w:val="restart"/>
          </w:tcPr>
          <w:p w14:paraId="12757693" w14:textId="77777777" w:rsidR="00820E00" w:rsidRPr="00E014FB" w:rsidRDefault="00820E00" w:rsidP="003C4186">
            <w:pPr>
              <w:rPr>
                <w:rFonts w:cs="Times New Roman"/>
              </w:rPr>
            </w:pPr>
            <w:r w:rsidRPr="00E014FB">
              <w:rPr>
                <w:rFonts w:eastAsia="Tahoma" w:cs="Times New Roman"/>
                <w:color w:val="000000"/>
                <w:sz w:val="20"/>
                <w:szCs w:val="20"/>
              </w:rPr>
              <w:t>4.9.1.3</w:t>
            </w:r>
          </w:p>
        </w:tc>
        <w:tc>
          <w:tcPr>
            <w:tcW w:w="4080" w:type="dxa"/>
            <w:vMerge w:val="restart"/>
          </w:tcPr>
          <w:p w14:paraId="3F52A40B" w14:textId="77777777" w:rsidR="00820E00" w:rsidRPr="00E014FB" w:rsidRDefault="00820E00" w:rsidP="003C4186">
            <w:pPr>
              <w:rPr>
                <w:rFonts w:cs="Times New Roman"/>
              </w:rPr>
            </w:pPr>
            <w:r w:rsidRPr="00E014FB">
              <w:rPr>
                <w:rFonts w:eastAsia="Tahoma" w:cs="Times New Roman"/>
                <w:color w:val="000000"/>
                <w:sz w:val="20"/>
                <w:szCs w:val="20"/>
              </w:rPr>
              <w:t>Размещение автомобильных моек, а также размещение магазинов сопутствующей торговли</w:t>
            </w:r>
          </w:p>
        </w:tc>
        <w:tc>
          <w:tcPr>
            <w:tcW w:w="6800" w:type="dxa"/>
          </w:tcPr>
          <w:p w14:paraId="606C0E24"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500 кв.м.</w:t>
            </w:r>
          </w:p>
        </w:tc>
      </w:tr>
      <w:tr w:rsidR="00820E00" w:rsidRPr="00E014FB" w14:paraId="054581CF" w14:textId="77777777" w:rsidTr="003C4186">
        <w:tc>
          <w:tcPr>
            <w:tcW w:w="272" w:type="dxa"/>
            <w:vMerge/>
          </w:tcPr>
          <w:p w14:paraId="1317AE36" w14:textId="77777777" w:rsidR="00820E00" w:rsidRPr="00E014FB" w:rsidRDefault="00820E00" w:rsidP="003C4186">
            <w:pPr>
              <w:rPr>
                <w:rFonts w:cs="Times New Roman"/>
              </w:rPr>
            </w:pPr>
          </w:p>
        </w:tc>
        <w:tc>
          <w:tcPr>
            <w:tcW w:w="1903" w:type="dxa"/>
            <w:vMerge/>
          </w:tcPr>
          <w:p w14:paraId="0E82FF5F" w14:textId="77777777" w:rsidR="00820E00" w:rsidRPr="00E014FB" w:rsidRDefault="00820E00" w:rsidP="003C4186">
            <w:pPr>
              <w:rPr>
                <w:rFonts w:cs="Times New Roman"/>
              </w:rPr>
            </w:pPr>
          </w:p>
        </w:tc>
        <w:tc>
          <w:tcPr>
            <w:tcW w:w="1224" w:type="dxa"/>
            <w:vMerge/>
          </w:tcPr>
          <w:p w14:paraId="528BAA5D" w14:textId="77777777" w:rsidR="00820E00" w:rsidRPr="00E014FB" w:rsidRDefault="00820E00" w:rsidP="003C4186">
            <w:pPr>
              <w:rPr>
                <w:rFonts w:cs="Times New Roman"/>
              </w:rPr>
            </w:pPr>
          </w:p>
        </w:tc>
        <w:tc>
          <w:tcPr>
            <w:tcW w:w="4080" w:type="dxa"/>
            <w:vMerge/>
          </w:tcPr>
          <w:p w14:paraId="53139D3B" w14:textId="77777777" w:rsidR="00820E00" w:rsidRPr="00E014FB" w:rsidRDefault="00820E00" w:rsidP="003C4186">
            <w:pPr>
              <w:rPr>
                <w:rFonts w:cs="Times New Roman"/>
              </w:rPr>
            </w:pPr>
          </w:p>
        </w:tc>
        <w:tc>
          <w:tcPr>
            <w:tcW w:w="6800" w:type="dxa"/>
          </w:tcPr>
          <w:p w14:paraId="3283CC68"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35000 кв.м.</w:t>
            </w:r>
          </w:p>
        </w:tc>
      </w:tr>
      <w:tr w:rsidR="00820E00" w:rsidRPr="00E014FB" w14:paraId="730B8689" w14:textId="77777777" w:rsidTr="003C4186">
        <w:tc>
          <w:tcPr>
            <w:tcW w:w="272" w:type="dxa"/>
            <w:vMerge/>
          </w:tcPr>
          <w:p w14:paraId="56919560" w14:textId="77777777" w:rsidR="00820E00" w:rsidRPr="00E014FB" w:rsidRDefault="00820E00" w:rsidP="003C4186">
            <w:pPr>
              <w:rPr>
                <w:rFonts w:cs="Times New Roman"/>
              </w:rPr>
            </w:pPr>
          </w:p>
        </w:tc>
        <w:tc>
          <w:tcPr>
            <w:tcW w:w="1903" w:type="dxa"/>
            <w:vMerge/>
          </w:tcPr>
          <w:p w14:paraId="2A1C600A" w14:textId="77777777" w:rsidR="00820E00" w:rsidRPr="00E014FB" w:rsidRDefault="00820E00" w:rsidP="003C4186">
            <w:pPr>
              <w:rPr>
                <w:rFonts w:cs="Times New Roman"/>
              </w:rPr>
            </w:pPr>
          </w:p>
        </w:tc>
        <w:tc>
          <w:tcPr>
            <w:tcW w:w="1224" w:type="dxa"/>
            <w:vMerge/>
          </w:tcPr>
          <w:p w14:paraId="1D9D2325" w14:textId="77777777" w:rsidR="00820E00" w:rsidRPr="00E014FB" w:rsidRDefault="00820E00" w:rsidP="003C4186">
            <w:pPr>
              <w:rPr>
                <w:rFonts w:cs="Times New Roman"/>
              </w:rPr>
            </w:pPr>
          </w:p>
        </w:tc>
        <w:tc>
          <w:tcPr>
            <w:tcW w:w="4080" w:type="dxa"/>
            <w:vMerge/>
          </w:tcPr>
          <w:p w14:paraId="305A0F2B" w14:textId="77777777" w:rsidR="00820E00" w:rsidRPr="00E014FB" w:rsidRDefault="00820E00" w:rsidP="003C4186">
            <w:pPr>
              <w:rPr>
                <w:rFonts w:cs="Times New Roman"/>
              </w:rPr>
            </w:pPr>
          </w:p>
        </w:tc>
        <w:tc>
          <w:tcPr>
            <w:tcW w:w="6800" w:type="dxa"/>
          </w:tcPr>
          <w:p w14:paraId="0A04BE77"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4ABB0E9B" w14:textId="77777777" w:rsidTr="003C4186">
        <w:tc>
          <w:tcPr>
            <w:tcW w:w="272" w:type="dxa"/>
            <w:vMerge/>
          </w:tcPr>
          <w:p w14:paraId="1C353586" w14:textId="77777777" w:rsidR="00820E00" w:rsidRPr="00E014FB" w:rsidRDefault="00820E00" w:rsidP="003C4186">
            <w:pPr>
              <w:rPr>
                <w:rFonts w:cs="Times New Roman"/>
              </w:rPr>
            </w:pPr>
          </w:p>
        </w:tc>
        <w:tc>
          <w:tcPr>
            <w:tcW w:w="1903" w:type="dxa"/>
            <w:vMerge/>
          </w:tcPr>
          <w:p w14:paraId="405323FB" w14:textId="77777777" w:rsidR="00820E00" w:rsidRPr="00E014FB" w:rsidRDefault="00820E00" w:rsidP="003C4186">
            <w:pPr>
              <w:rPr>
                <w:rFonts w:cs="Times New Roman"/>
              </w:rPr>
            </w:pPr>
          </w:p>
        </w:tc>
        <w:tc>
          <w:tcPr>
            <w:tcW w:w="1224" w:type="dxa"/>
            <w:vMerge/>
          </w:tcPr>
          <w:p w14:paraId="509826E7" w14:textId="77777777" w:rsidR="00820E00" w:rsidRPr="00E014FB" w:rsidRDefault="00820E00" w:rsidP="003C4186">
            <w:pPr>
              <w:rPr>
                <w:rFonts w:cs="Times New Roman"/>
              </w:rPr>
            </w:pPr>
          </w:p>
        </w:tc>
        <w:tc>
          <w:tcPr>
            <w:tcW w:w="4080" w:type="dxa"/>
            <w:vMerge/>
          </w:tcPr>
          <w:p w14:paraId="78195A22" w14:textId="77777777" w:rsidR="00820E00" w:rsidRPr="00E014FB" w:rsidRDefault="00820E00" w:rsidP="003C4186">
            <w:pPr>
              <w:rPr>
                <w:rFonts w:cs="Times New Roman"/>
              </w:rPr>
            </w:pPr>
          </w:p>
        </w:tc>
        <w:tc>
          <w:tcPr>
            <w:tcW w:w="6800" w:type="dxa"/>
          </w:tcPr>
          <w:p w14:paraId="7FA3D1F8"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2 этажа.</w:t>
            </w:r>
          </w:p>
        </w:tc>
      </w:tr>
      <w:tr w:rsidR="00820E00" w:rsidRPr="00E014FB" w14:paraId="28813FA9" w14:textId="77777777" w:rsidTr="003C4186">
        <w:tc>
          <w:tcPr>
            <w:tcW w:w="272" w:type="dxa"/>
            <w:vMerge/>
          </w:tcPr>
          <w:p w14:paraId="052C1F5D" w14:textId="77777777" w:rsidR="00820E00" w:rsidRPr="00E014FB" w:rsidRDefault="00820E00" w:rsidP="003C4186">
            <w:pPr>
              <w:rPr>
                <w:rFonts w:cs="Times New Roman"/>
              </w:rPr>
            </w:pPr>
          </w:p>
        </w:tc>
        <w:tc>
          <w:tcPr>
            <w:tcW w:w="1903" w:type="dxa"/>
            <w:vMerge/>
          </w:tcPr>
          <w:p w14:paraId="08BBD81A" w14:textId="77777777" w:rsidR="00820E00" w:rsidRPr="00E014FB" w:rsidRDefault="00820E00" w:rsidP="003C4186">
            <w:pPr>
              <w:rPr>
                <w:rFonts w:cs="Times New Roman"/>
              </w:rPr>
            </w:pPr>
          </w:p>
        </w:tc>
        <w:tc>
          <w:tcPr>
            <w:tcW w:w="1224" w:type="dxa"/>
            <w:vMerge/>
          </w:tcPr>
          <w:p w14:paraId="295E2275" w14:textId="77777777" w:rsidR="00820E00" w:rsidRPr="00E014FB" w:rsidRDefault="00820E00" w:rsidP="003C4186">
            <w:pPr>
              <w:rPr>
                <w:rFonts w:cs="Times New Roman"/>
              </w:rPr>
            </w:pPr>
          </w:p>
        </w:tc>
        <w:tc>
          <w:tcPr>
            <w:tcW w:w="4080" w:type="dxa"/>
            <w:vMerge/>
          </w:tcPr>
          <w:p w14:paraId="1B5CA126" w14:textId="77777777" w:rsidR="00820E00" w:rsidRPr="00E014FB" w:rsidRDefault="00820E00" w:rsidP="003C4186">
            <w:pPr>
              <w:rPr>
                <w:rFonts w:cs="Times New Roman"/>
              </w:rPr>
            </w:pPr>
          </w:p>
        </w:tc>
        <w:tc>
          <w:tcPr>
            <w:tcW w:w="6800" w:type="dxa"/>
          </w:tcPr>
          <w:p w14:paraId="4B9EDC96"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12 м.</w:t>
            </w:r>
          </w:p>
        </w:tc>
      </w:tr>
      <w:tr w:rsidR="00820E00" w:rsidRPr="00E014FB" w14:paraId="613DC84C" w14:textId="77777777" w:rsidTr="003C4186">
        <w:tc>
          <w:tcPr>
            <w:tcW w:w="272" w:type="dxa"/>
            <w:vMerge/>
          </w:tcPr>
          <w:p w14:paraId="0173EFB8" w14:textId="77777777" w:rsidR="00820E00" w:rsidRPr="00E014FB" w:rsidRDefault="00820E00" w:rsidP="003C4186">
            <w:pPr>
              <w:rPr>
                <w:rFonts w:cs="Times New Roman"/>
              </w:rPr>
            </w:pPr>
          </w:p>
        </w:tc>
        <w:tc>
          <w:tcPr>
            <w:tcW w:w="1903" w:type="dxa"/>
            <w:vMerge/>
          </w:tcPr>
          <w:p w14:paraId="57C01798" w14:textId="77777777" w:rsidR="00820E00" w:rsidRPr="00E014FB" w:rsidRDefault="00820E00" w:rsidP="003C4186">
            <w:pPr>
              <w:rPr>
                <w:rFonts w:cs="Times New Roman"/>
              </w:rPr>
            </w:pPr>
          </w:p>
        </w:tc>
        <w:tc>
          <w:tcPr>
            <w:tcW w:w="1224" w:type="dxa"/>
            <w:vMerge/>
          </w:tcPr>
          <w:p w14:paraId="7F56136F" w14:textId="77777777" w:rsidR="00820E00" w:rsidRPr="00E014FB" w:rsidRDefault="00820E00" w:rsidP="003C4186">
            <w:pPr>
              <w:rPr>
                <w:rFonts w:cs="Times New Roman"/>
              </w:rPr>
            </w:pPr>
          </w:p>
        </w:tc>
        <w:tc>
          <w:tcPr>
            <w:tcW w:w="4080" w:type="dxa"/>
            <w:vMerge/>
          </w:tcPr>
          <w:p w14:paraId="2434803D" w14:textId="77777777" w:rsidR="00820E00" w:rsidRPr="00E014FB" w:rsidRDefault="00820E00" w:rsidP="003C4186">
            <w:pPr>
              <w:rPr>
                <w:rFonts w:cs="Times New Roman"/>
              </w:rPr>
            </w:pPr>
          </w:p>
        </w:tc>
        <w:tc>
          <w:tcPr>
            <w:tcW w:w="6800" w:type="dxa"/>
          </w:tcPr>
          <w:p w14:paraId="0D2861D4"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2E1E8852" w14:textId="77777777" w:rsidTr="003C4186">
        <w:tc>
          <w:tcPr>
            <w:tcW w:w="272" w:type="dxa"/>
            <w:vMerge/>
          </w:tcPr>
          <w:p w14:paraId="1A39F3FD" w14:textId="77777777" w:rsidR="00820E00" w:rsidRPr="00E014FB" w:rsidRDefault="00820E00" w:rsidP="003C4186">
            <w:pPr>
              <w:rPr>
                <w:rFonts w:cs="Times New Roman"/>
              </w:rPr>
            </w:pPr>
          </w:p>
        </w:tc>
        <w:tc>
          <w:tcPr>
            <w:tcW w:w="1903" w:type="dxa"/>
            <w:vMerge/>
          </w:tcPr>
          <w:p w14:paraId="3C51E55C" w14:textId="77777777" w:rsidR="00820E00" w:rsidRPr="00E014FB" w:rsidRDefault="00820E00" w:rsidP="003C4186">
            <w:pPr>
              <w:rPr>
                <w:rFonts w:cs="Times New Roman"/>
              </w:rPr>
            </w:pPr>
          </w:p>
        </w:tc>
        <w:tc>
          <w:tcPr>
            <w:tcW w:w="1224" w:type="dxa"/>
            <w:vMerge/>
          </w:tcPr>
          <w:p w14:paraId="2CD8D9F5" w14:textId="77777777" w:rsidR="00820E00" w:rsidRPr="00E014FB" w:rsidRDefault="00820E00" w:rsidP="003C4186">
            <w:pPr>
              <w:rPr>
                <w:rFonts w:cs="Times New Roman"/>
              </w:rPr>
            </w:pPr>
          </w:p>
        </w:tc>
        <w:tc>
          <w:tcPr>
            <w:tcW w:w="4080" w:type="dxa"/>
            <w:vMerge/>
          </w:tcPr>
          <w:p w14:paraId="162E5630" w14:textId="77777777" w:rsidR="00820E00" w:rsidRPr="00E014FB" w:rsidRDefault="00820E00" w:rsidP="003C4186">
            <w:pPr>
              <w:rPr>
                <w:rFonts w:cs="Times New Roman"/>
              </w:rPr>
            </w:pPr>
          </w:p>
        </w:tc>
        <w:tc>
          <w:tcPr>
            <w:tcW w:w="6800" w:type="dxa"/>
          </w:tcPr>
          <w:p w14:paraId="0AAD1C2C"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33677586" w14:textId="77777777" w:rsidTr="003C4186">
        <w:tc>
          <w:tcPr>
            <w:tcW w:w="272" w:type="dxa"/>
            <w:vMerge/>
          </w:tcPr>
          <w:p w14:paraId="64607E70" w14:textId="77777777" w:rsidR="00820E00" w:rsidRPr="00E014FB" w:rsidRDefault="00820E00" w:rsidP="003C4186">
            <w:pPr>
              <w:rPr>
                <w:rFonts w:cs="Times New Roman"/>
              </w:rPr>
            </w:pPr>
          </w:p>
        </w:tc>
        <w:tc>
          <w:tcPr>
            <w:tcW w:w="1903" w:type="dxa"/>
            <w:vMerge/>
          </w:tcPr>
          <w:p w14:paraId="64DF87EB" w14:textId="77777777" w:rsidR="00820E00" w:rsidRPr="00E014FB" w:rsidRDefault="00820E00" w:rsidP="003C4186">
            <w:pPr>
              <w:rPr>
                <w:rFonts w:cs="Times New Roman"/>
              </w:rPr>
            </w:pPr>
          </w:p>
        </w:tc>
        <w:tc>
          <w:tcPr>
            <w:tcW w:w="1224" w:type="dxa"/>
            <w:vMerge/>
          </w:tcPr>
          <w:p w14:paraId="6E6E3E86" w14:textId="77777777" w:rsidR="00820E00" w:rsidRPr="00E014FB" w:rsidRDefault="00820E00" w:rsidP="003C4186">
            <w:pPr>
              <w:rPr>
                <w:rFonts w:cs="Times New Roman"/>
              </w:rPr>
            </w:pPr>
          </w:p>
        </w:tc>
        <w:tc>
          <w:tcPr>
            <w:tcW w:w="4080" w:type="dxa"/>
            <w:vMerge/>
          </w:tcPr>
          <w:p w14:paraId="16619A10" w14:textId="77777777" w:rsidR="00820E00" w:rsidRPr="00E014FB" w:rsidRDefault="00820E00" w:rsidP="003C4186">
            <w:pPr>
              <w:rPr>
                <w:rFonts w:cs="Times New Roman"/>
              </w:rPr>
            </w:pPr>
          </w:p>
        </w:tc>
        <w:tc>
          <w:tcPr>
            <w:tcW w:w="6800" w:type="dxa"/>
          </w:tcPr>
          <w:p w14:paraId="39600332"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06AFFCDC" w14:textId="77777777" w:rsidTr="003C4186">
        <w:tc>
          <w:tcPr>
            <w:tcW w:w="272" w:type="dxa"/>
            <w:vMerge w:val="restart"/>
          </w:tcPr>
          <w:p w14:paraId="23145FC9" w14:textId="77777777" w:rsidR="00820E00" w:rsidRPr="00E014FB" w:rsidRDefault="00820E00" w:rsidP="003C4186">
            <w:pPr>
              <w:jc w:val="center"/>
              <w:rPr>
                <w:rFonts w:cs="Times New Roman"/>
              </w:rPr>
            </w:pPr>
            <w:r w:rsidRPr="00E014FB">
              <w:rPr>
                <w:rFonts w:eastAsia="Tahoma" w:cs="Times New Roman"/>
                <w:color w:val="000000"/>
                <w:sz w:val="20"/>
                <w:szCs w:val="20"/>
              </w:rPr>
              <w:t>4.</w:t>
            </w:r>
          </w:p>
        </w:tc>
        <w:tc>
          <w:tcPr>
            <w:tcW w:w="1903" w:type="dxa"/>
            <w:vMerge w:val="restart"/>
          </w:tcPr>
          <w:p w14:paraId="5FAB6E25" w14:textId="77777777" w:rsidR="00820E00" w:rsidRPr="00E014FB" w:rsidRDefault="00820E00" w:rsidP="003C4186">
            <w:pPr>
              <w:rPr>
                <w:rFonts w:cs="Times New Roman"/>
              </w:rPr>
            </w:pPr>
            <w:r w:rsidRPr="00E014FB">
              <w:rPr>
                <w:rFonts w:eastAsia="Tahoma" w:cs="Times New Roman"/>
                <w:color w:val="000000"/>
                <w:sz w:val="20"/>
                <w:szCs w:val="20"/>
              </w:rPr>
              <w:t>Ремонт автомобилей</w:t>
            </w:r>
          </w:p>
        </w:tc>
        <w:tc>
          <w:tcPr>
            <w:tcW w:w="1224" w:type="dxa"/>
            <w:vMerge w:val="restart"/>
          </w:tcPr>
          <w:p w14:paraId="4EAD7043" w14:textId="77777777" w:rsidR="00820E00" w:rsidRPr="00E014FB" w:rsidRDefault="00820E00" w:rsidP="003C4186">
            <w:pPr>
              <w:rPr>
                <w:rFonts w:cs="Times New Roman"/>
              </w:rPr>
            </w:pPr>
            <w:r w:rsidRPr="00E014FB">
              <w:rPr>
                <w:rFonts w:eastAsia="Tahoma" w:cs="Times New Roman"/>
                <w:color w:val="000000"/>
                <w:sz w:val="20"/>
                <w:szCs w:val="20"/>
              </w:rPr>
              <w:t>4.9.1.4</w:t>
            </w:r>
          </w:p>
        </w:tc>
        <w:tc>
          <w:tcPr>
            <w:tcW w:w="4080" w:type="dxa"/>
            <w:vMerge w:val="restart"/>
          </w:tcPr>
          <w:p w14:paraId="6EB8869D" w14:textId="77777777" w:rsidR="00820E00" w:rsidRPr="00E014FB" w:rsidRDefault="00820E00" w:rsidP="003C4186">
            <w:pPr>
              <w:rPr>
                <w:rFonts w:cs="Times New Roman"/>
              </w:rPr>
            </w:pPr>
            <w:r w:rsidRPr="00E014FB">
              <w:rPr>
                <w:rFonts w:eastAsia="Tahoma" w:cs="Times New Roman"/>
                <w:color w:val="000000"/>
                <w:sz w:val="20"/>
                <w:szCs w:val="20"/>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c>
          <w:tcPr>
            <w:tcW w:w="6800" w:type="dxa"/>
          </w:tcPr>
          <w:p w14:paraId="381131CB"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500 кв.м.</w:t>
            </w:r>
          </w:p>
        </w:tc>
      </w:tr>
      <w:tr w:rsidR="00820E00" w:rsidRPr="00E014FB" w14:paraId="0117DFE3" w14:textId="77777777" w:rsidTr="003C4186">
        <w:tc>
          <w:tcPr>
            <w:tcW w:w="272" w:type="dxa"/>
            <w:vMerge/>
          </w:tcPr>
          <w:p w14:paraId="28843BAC" w14:textId="77777777" w:rsidR="00820E00" w:rsidRPr="00E014FB" w:rsidRDefault="00820E00" w:rsidP="003C4186">
            <w:pPr>
              <w:rPr>
                <w:rFonts w:cs="Times New Roman"/>
              </w:rPr>
            </w:pPr>
          </w:p>
        </w:tc>
        <w:tc>
          <w:tcPr>
            <w:tcW w:w="1903" w:type="dxa"/>
            <w:vMerge/>
          </w:tcPr>
          <w:p w14:paraId="73F1EE5A" w14:textId="77777777" w:rsidR="00820E00" w:rsidRPr="00E014FB" w:rsidRDefault="00820E00" w:rsidP="003C4186">
            <w:pPr>
              <w:rPr>
                <w:rFonts w:cs="Times New Roman"/>
              </w:rPr>
            </w:pPr>
          </w:p>
        </w:tc>
        <w:tc>
          <w:tcPr>
            <w:tcW w:w="1224" w:type="dxa"/>
            <w:vMerge/>
          </w:tcPr>
          <w:p w14:paraId="2351EDBB" w14:textId="77777777" w:rsidR="00820E00" w:rsidRPr="00E014FB" w:rsidRDefault="00820E00" w:rsidP="003C4186">
            <w:pPr>
              <w:rPr>
                <w:rFonts w:cs="Times New Roman"/>
              </w:rPr>
            </w:pPr>
          </w:p>
        </w:tc>
        <w:tc>
          <w:tcPr>
            <w:tcW w:w="4080" w:type="dxa"/>
            <w:vMerge/>
          </w:tcPr>
          <w:p w14:paraId="1919DC4D" w14:textId="77777777" w:rsidR="00820E00" w:rsidRPr="00E014FB" w:rsidRDefault="00820E00" w:rsidP="003C4186">
            <w:pPr>
              <w:rPr>
                <w:rFonts w:cs="Times New Roman"/>
              </w:rPr>
            </w:pPr>
          </w:p>
        </w:tc>
        <w:tc>
          <w:tcPr>
            <w:tcW w:w="6800" w:type="dxa"/>
          </w:tcPr>
          <w:p w14:paraId="102546C0"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25000 кв.м.</w:t>
            </w:r>
          </w:p>
        </w:tc>
      </w:tr>
      <w:tr w:rsidR="00820E00" w:rsidRPr="00E014FB" w14:paraId="71570FF3" w14:textId="77777777" w:rsidTr="003C4186">
        <w:tc>
          <w:tcPr>
            <w:tcW w:w="272" w:type="dxa"/>
            <w:vMerge/>
          </w:tcPr>
          <w:p w14:paraId="0BF4BA6B" w14:textId="77777777" w:rsidR="00820E00" w:rsidRPr="00E014FB" w:rsidRDefault="00820E00" w:rsidP="003C4186">
            <w:pPr>
              <w:rPr>
                <w:rFonts w:cs="Times New Roman"/>
              </w:rPr>
            </w:pPr>
          </w:p>
        </w:tc>
        <w:tc>
          <w:tcPr>
            <w:tcW w:w="1903" w:type="dxa"/>
            <w:vMerge/>
          </w:tcPr>
          <w:p w14:paraId="46A06221" w14:textId="77777777" w:rsidR="00820E00" w:rsidRPr="00E014FB" w:rsidRDefault="00820E00" w:rsidP="003C4186">
            <w:pPr>
              <w:rPr>
                <w:rFonts w:cs="Times New Roman"/>
              </w:rPr>
            </w:pPr>
          </w:p>
        </w:tc>
        <w:tc>
          <w:tcPr>
            <w:tcW w:w="1224" w:type="dxa"/>
            <w:vMerge/>
          </w:tcPr>
          <w:p w14:paraId="11E1675E" w14:textId="77777777" w:rsidR="00820E00" w:rsidRPr="00E014FB" w:rsidRDefault="00820E00" w:rsidP="003C4186">
            <w:pPr>
              <w:rPr>
                <w:rFonts w:cs="Times New Roman"/>
              </w:rPr>
            </w:pPr>
          </w:p>
        </w:tc>
        <w:tc>
          <w:tcPr>
            <w:tcW w:w="4080" w:type="dxa"/>
            <w:vMerge/>
          </w:tcPr>
          <w:p w14:paraId="0F473501" w14:textId="77777777" w:rsidR="00820E00" w:rsidRPr="00E014FB" w:rsidRDefault="00820E00" w:rsidP="003C4186">
            <w:pPr>
              <w:rPr>
                <w:rFonts w:cs="Times New Roman"/>
              </w:rPr>
            </w:pPr>
          </w:p>
        </w:tc>
        <w:tc>
          <w:tcPr>
            <w:tcW w:w="6800" w:type="dxa"/>
          </w:tcPr>
          <w:p w14:paraId="39C90F27"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4A4B3168" w14:textId="77777777" w:rsidTr="003C4186">
        <w:tc>
          <w:tcPr>
            <w:tcW w:w="272" w:type="dxa"/>
            <w:vMerge/>
          </w:tcPr>
          <w:p w14:paraId="340BD3BD" w14:textId="77777777" w:rsidR="00820E00" w:rsidRPr="00E014FB" w:rsidRDefault="00820E00" w:rsidP="003C4186">
            <w:pPr>
              <w:rPr>
                <w:rFonts w:cs="Times New Roman"/>
              </w:rPr>
            </w:pPr>
          </w:p>
        </w:tc>
        <w:tc>
          <w:tcPr>
            <w:tcW w:w="1903" w:type="dxa"/>
            <w:vMerge/>
          </w:tcPr>
          <w:p w14:paraId="44C6DA3E" w14:textId="77777777" w:rsidR="00820E00" w:rsidRPr="00E014FB" w:rsidRDefault="00820E00" w:rsidP="003C4186">
            <w:pPr>
              <w:rPr>
                <w:rFonts w:cs="Times New Roman"/>
              </w:rPr>
            </w:pPr>
          </w:p>
        </w:tc>
        <w:tc>
          <w:tcPr>
            <w:tcW w:w="1224" w:type="dxa"/>
            <w:vMerge/>
          </w:tcPr>
          <w:p w14:paraId="1BAF5B89" w14:textId="77777777" w:rsidR="00820E00" w:rsidRPr="00E014FB" w:rsidRDefault="00820E00" w:rsidP="003C4186">
            <w:pPr>
              <w:rPr>
                <w:rFonts w:cs="Times New Roman"/>
              </w:rPr>
            </w:pPr>
          </w:p>
        </w:tc>
        <w:tc>
          <w:tcPr>
            <w:tcW w:w="4080" w:type="dxa"/>
            <w:vMerge/>
          </w:tcPr>
          <w:p w14:paraId="31575689" w14:textId="77777777" w:rsidR="00820E00" w:rsidRPr="00E014FB" w:rsidRDefault="00820E00" w:rsidP="003C4186">
            <w:pPr>
              <w:rPr>
                <w:rFonts w:cs="Times New Roman"/>
              </w:rPr>
            </w:pPr>
          </w:p>
        </w:tc>
        <w:tc>
          <w:tcPr>
            <w:tcW w:w="6800" w:type="dxa"/>
          </w:tcPr>
          <w:p w14:paraId="7E9F8F58"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2 этажа.</w:t>
            </w:r>
          </w:p>
        </w:tc>
      </w:tr>
      <w:tr w:rsidR="00820E00" w:rsidRPr="00E014FB" w14:paraId="716BD789" w14:textId="77777777" w:rsidTr="003C4186">
        <w:tc>
          <w:tcPr>
            <w:tcW w:w="272" w:type="dxa"/>
            <w:vMerge/>
          </w:tcPr>
          <w:p w14:paraId="41B34829" w14:textId="77777777" w:rsidR="00820E00" w:rsidRPr="00E014FB" w:rsidRDefault="00820E00" w:rsidP="003C4186">
            <w:pPr>
              <w:rPr>
                <w:rFonts w:cs="Times New Roman"/>
              </w:rPr>
            </w:pPr>
          </w:p>
        </w:tc>
        <w:tc>
          <w:tcPr>
            <w:tcW w:w="1903" w:type="dxa"/>
            <w:vMerge/>
          </w:tcPr>
          <w:p w14:paraId="15E41D85" w14:textId="77777777" w:rsidR="00820E00" w:rsidRPr="00E014FB" w:rsidRDefault="00820E00" w:rsidP="003C4186">
            <w:pPr>
              <w:rPr>
                <w:rFonts w:cs="Times New Roman"/>
              </w:rPr>
            </w:pPr>
          </w:p>
        </w:tc>
        <w:tc>
          <w:tcPr>
            <w:tcW w:w="1224" w:type="dxa"/>
            <w:vMerge/>
          </w:tcPr>
          <w:p w14:paraId="6B4D3BE0" w14:textId="77777777" w:rsidR="00820E00" w:rsidRPr="00E014FB" w:rsidRDefault="00820E00" w:rsidP="003C4186">
            <w:pPr>
              <w:rPr>
                <w:rFonts w:cs="Times New Roman"/>
              </w:rPr>
            </w:pPr>
          </w:p>
        </w:tc>
        <w:tc>
          <w:tcPr>
            <w:tcW w:w="4080" w:type="dxa"/>
            <w:vMerge/>
          </w:tcPr>
          <w:p w14:paraId="0CFEE1EF" w14:textId="77777777" w:rsidR="00820E00" w:rsidRPr="00E014FB" w:rsidRDefault="00820E00" w:rsidP="003C4186">
            <w:pPr>
              <w:rPr>
                <w:rFonts w:cs="Times New Roman"/>
              </w:rPr>
            </w:pPr>
          </w:p>
        </w:tc>
        <w:tc>
          <w:tcPr>
            <w:tcW w:w="6800" w:type="dxa"/>
          </w:tcPr>
          <w:p w14:paraId="292E547C"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12 м.</w:t>
            </w:r>
          </w:p>
        </w:tc>
      </w:tr>
      <w:tr w:rsidR="00820E00" w:rsidRPr="00E014FB" w14:paraId="16222BB2" w14:textId="77777777" w:rsidTr="003C4186">
        <w:tc>
          <w:tcPr>
            <w:tcW w:w="272" w:type="dxa"/>
            <w:vMerge/>
          </w:tcPr>
          <w:p w14:paraId="51388F57" w14:textId="77777777" w:rsidR="00820E00" w:rsidRPr="00E014FB" w:rsidRDefault="00820E00" w:rsidP="003C4186">
            <w:pPr>
              <w:rPr>
                <w:rFonts w:cs="Times New Roman"/>
              </w:rPr>
            </w:pPr>
          </w:p>
        </w:tc>
        <w:tc>
          <w:tcPr>
            <w:tcW w:w="1903" w:type="dxa"/>
            <w:vMerge/>
          </w:tcPr>
          <w:p w14:paraId="01DFDE17" w14:textId="77777777" w:rsidR="00820E00" w:rsidRPr="00E014FB" w:rsidRDefault="00820E00" w:rsidP="003C4186">
            <w:pPr>
              <w:rPr>
                <w:rFonts w:cs="Times New Roman"/>
              </w:rPr>
            </w:pPr>
          </w:p>
        </w:tc>
        <w:tc>
          <w:tcPr>
            <w:tcW w:w="1224" w:type="dxa"/>
            <w:vMerge/>
          </w:tcPr>
          <w:p w14:paraId="0457D7E6" w14:textId="77777777" w:rsidR="00820E00" w:rsidRPr="00E014FB" w:rsidRDefault="00820E00" w:rsidP="003C4186">
            <w:pPr>
              <w:rPr>
                <w:rFonts w:cs="Times New Roman"/>
              </w:rPr>
            </w:pPr>
          </w:p>
        </w:tc>
        <w:tc>
          <w:tcPr>
            <w:tcW w:w="4080" w:type="dxa"/>
            <w:vMerge/>
          </w:tcPr>
          <w:p w14:paraId="3902473B" w14:textId="77777777" w:rsidR="00820E00" w:rsidRPr="00E014FB" w:rsidRDefault="00820E00" w:rsidP="003C4186">
            <w:pPr>
              <w:rPr>
                <w:rFonts w:cs="Times New Roman"/>
              </w:rPr>
            </w:pPr>
          </w:p>
        </w:tc>
        <w:tc>
          <w:tcPr>
            <w:tcW w:w="6800" w:type="dxa"/>
          </w:tcPr>
          <w:p w14:paraId="27738781"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14AEF7D5" w14:textId="77777777" w:rsidTr="003C4186">
        <w:tc>
          <w:tcPr>
            <w:tcW w:w="272" w:type="dxa"/>
            <w:vMerge/>
          </w:tcPr>
          <w:p w14:paraId="37F2F83F" w14:textId="77777777" w:rsidR="00820E00" w:rsidRPr="00E014FB" w:rsidRDefault="00820E00" w:rsidP="003C4186">
            <w:pPr>
              <w:rPr>
                <w:rFonts w:cs="Times New Roman"/>
              </w:rPr>
            </w:pPr>
          </w:p>
        </w:tc>
        <w:tc>
          <w:tcPr>
            <w:tcW w:w="1903" w:type="dxa"/>
            <w:vMerge/>
          </w:tcPr>
          <w:p w14:paraId="7F2A65A5" w14:textId="77777777" w:rsidR="00820E00" w:rsidRPr="00E014FB" w:rsidRDefault="00820E00" w:rsidP="003C4186">
            <w:pPr>
              <w:rPr>
                <w:rFonts w:cs="Times New Roman"/>
              </w:rPr>
            </w:pPr>
          </w:p>
        </w:tc>
        <w:tc>
          <w:tcPr>
            <w:tcW w:w="1224" w:type="dxa"/>
            <w:vMerge/>
          </w:tcPr>
          <w:p w14:paraId="188A6634" w14:textId="77777777" w:rsidR="00820E00" w:rsidRPr="00E014FB" w:rsidRDefault="00820E00" w:rsidP="003C4186">
            <w:pPr>
              <w:rPr>
                <w:rFonts w:cs="Times New Roman"/>
              </w:rPr>
            </w:pPr>
          </w:p>
        </w:tc>
        <w:tc>
          <w:tcPr>
            <w:tcW w:w="4080" w:type="dxa"/>
            <w:vMerge/>
          </w:tcPr>
          <w:p w14:paraId="107F84BA" w14:textId="77777777" w:rsidR="00820E00" w:rsidRPr="00E014FB" w:rsidRDefault="00820E00" w:rsidP="003C4186">
            <w:pPr>
              <w:rPr>
                <w:rFonts w:cs="Times New Roman"/>
              </w:rPr>
            </w:pPr>
          </w:p>
        </w:tc>
        <w:tc>
          <w:tcPr>
            <w:tcW w:w="6800" w:type="dxa"/>
          </w:tcPr>
          <w:p w14:paraId="07139104"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665BCC29" w14:textId="77777777" w:rsidTr="003C4186">
        <w:tc>
          <w:tcPr>
            <w:tcW w:w="272" w:type="dxa"/>
            <w:vMerge/>
          </w:tcPr>
          <w:p w14:paraId="176674C2" w14:textId="77777777" w:rsidR="00820E00" w:rsidRPr="00E014FB" w:rsidRDefault="00820E00" w:rsidP="003C4186">
            <w:pPr>
              <w:rPr>
                <w:rFonts w:cs="Times New Roman"/>
              </w:rPr>
            </w:pPr>
          </w:p>
        </w:tc>
        <w:tc>
          <w:tcPr>
            <w:tcW w:w="1903" w:type="dxa"/>
            <w:vMerge/>
          </w:tcPr>
          <w:p w14:paraId="5099E9CD" w14:textId="77777777" w:rsidR="00820E00" w:rsidRPr="00E014FB" w:rsidRDefault="00820E00" w:rsidP="003C4186">
            <w:pPr>
              <w:rPr>
                <w:rFonts w:cs="Times New Roman"/>
              </w:rPr>
            </w:pPr>
          </w:p>
        </w:tc>
        <w:tc>
          <w:tcPr>
            <w:tcW w:w="1224" w:type="dxa"/>
            <w:vMerge/>
          </w:tcPr>
          <w:p w14:paraId="3BAB4792" w14:textId="77777777" w:rsidR="00820E00" w:rsidRPr="00E014FB" w:rsidRDefault="00820E00" w:rsidP="003C4186">
            <w:pPr>
              <w:rPr>
                <w:rFonts w:cs="Times New Roman"/>
              </w:rPr>
            </w:pPr>
          </w:p>
        </w:tc>
        <w:tc>
          <w:tcPr>
            <w:tcW w:w="4080" w:type="dxa"/>
            <w:vMerge/>
          </w:tcPr>
          <w:p w14:paraId="34E58DAC" w14:textId="77777777" w:rsidR="00820E00" w:rsidRPr="00E014FB" w:rsidRDefault="00820E00" w:rsidP="003C4186">
            <w:pPr>
              <w:rPr>
                <w:rFonts w:cs="Times New Roman"/>
              </w:rPr>
            </w:pPr>
          </w:p>
        </w:tc>
        <w:tc>
          <w:tcPr>
            <w:tcW w:w="6800" w:type="dxa"/>
          </w:tcPr>
          <w:p w14:paraId="6578CCF5"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0B5309C7" w14:textId="77777777" w:rsidTr="003C4186">
        <w:tc>
          <w:tcPr>
            <w:tcW w:w="272" w:type="dxa"/>
            <w:vMerge w:val="restart"/>
          </w:tcPr>
          <w:p w14:paraId="6AB43615" w14:textId="77777777" w:rsidR="00820E00" w:rsidRPr="00E014FB" w:rsidRDefault="00820E00" w:rsidP="003C4186">
            <w:pPr>
              <w:jc w:val="center"/>
              <w:rPr>
                <w:rFonts w:cs="Times New Roman"/>
              </w:rPr>
            </w:pPr>
            <w:r w:rsidRPr="00E014FB">
              <w:rPr>
                <w:rFonts w:eastAsia="Tahoma" w:cs="Times New Roman"/>
                <w:color w:val="000000"/>
                <w:sz w:val="20"/>
                <w:szCs w:val="20"/>
              </w:rPr>
              <w:t>5.</w:t>
            </w:r>
          </w:p>
        </w:tc>
        <w:tc>
          <w:tcPr>
            <w:tcW w:w="1903" w:type="dxa"/>
            <w:vMerge w:val="restart"/>
          </w:tcPr>
          <w:p w14:paraId="1E8BA0C4" w14:textId="77777777" w:rsidR="00820E00" w:rsidRPr="00E014FB" w:rsidRDefault="00820E00" w:rsidP="003C4186">
            <w:pPr>
              <w:rPr>
                <w:rFonts w:cs="Times New Roman"/>
              </w:rPr>
            </w:pPr>
            <w:r w:rsidRPr="00E014FB">
              <w:rPr>
                <w:rFonts w:eastAsia="Tahoma" w:cs="Times New Roman"/>
                <w:color w:val="000000"/>
                <w:sz w:val="20"/>
                <w:szCs w:val="20"/>
              </w:rPr>
              <w:t>Стоянка транспортных средств</w:t>
            </w:r>
          </w:p>
        </w:tc>
        <w:tc>
          <w:tcPr>
            <w:tcW w:w="1224" w:type="dxa"/>
            <w:vMerge w:val="restart"/>
          </w:tcPr>
          <w:p w14:paraId="6DA35093" w14:textId="77777777" w:rsidR="00820E00" w:rsidRPr="00E014FB" w:rsidRDefault="00820E00" w:rsidP="003C4186">
            <w:pPr>
              <w:rPr>
                <w:rFonts w:cs="Times New Roman"/>
              </w:rPr>
            </w:pPr>
            <w:r w:rsidRPr="00E014FB">
              <w:rPr>
                <w:rFonts w:eastAsia="Tahoma" w:cs="Times New Roman"/>
                <w:color w:val="000000"/>
                <w:sz w:val="20"/>
                <w:szCs w:val="20"/>
              </w:rPr>
              <w:t>4.9.2</w:t>
            </w:r>
          </w:p>
        </w:tc>
        <w:tc>
          <w:tcPr>
            <w:tcW w:w="4080" w:type="dxa"/>
            <w:vMerge w:val="restart"/>
          </w:tcPr>
          <w:p w14:paraId="2D56FB49" w14:textId="77777777" w:rsidR="00820E00" w:rsidRPr="00E014FB" w:rsidRDefault="00820E00" w:rsidP="003C4186">
            <w:pPr>
              <w:rPr>
                <w:rFonts w:cs="Times New Roman"/>
              </w:rPr>
            </w:pPr>
            <w:r w:rsidRPr="00E014FB">
              <w:rPr>
                <w:rFonts w:eastAsia="Tahoma" w:cs="Times New Roman"/>
                <w:color w:val="000000"/>
                <w:sz w:val="20"/>
                <w:szCs w:val="20"/>
              </w:rPr>
              <w:t>Размещение стоянок (парковок) легковых автомобилей и других мототранспортных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c>
          <w:tcPr>
            <w:tcW w:w="6800" w:type="dxa"/>
          </w:tcPr>
          <w:p w14:paraId="7CF2D7F0"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100 кв.м.</w:t>
            </w:r>
          </w:p>
        </w:tc>
      </w:tr>
      <w:tr w:rsidR="00820E00" w:rsidRPr="00E014FB" w14:paraId="3982C240" w14:textId="77777777" w:rsidTr="003C4186">
        <w:tc>
          <w:tcPr>
            <w:tcW w:w="272" w:type="dxa"/>
            <w:vMerge/>
          </w:tcPr>
          <w:p w14:paraId="0BAAC6E0" w14:textId="77777777" w:rsidR="00820E00" w:rsidRPr="00E014FB" w:rsidRDefault="00820E00" w:rsidP="003C4186">
            <w:pPr>
              <w:rPr>
                <w:rFonts w:cs="Times New Roman"/>
              </w:rPr>
            </w:pPr>
          </w:p>
        </w:tc>
        <w:tc>
          <w:tcPr>
            <w:tcW w:w="1903" w:type="dxa"/>
            <w:vMerge/>
          </w:tcPr>
          <w:p w14:paraId="319C3FF7" w14:textId="77777777" w:rsidR="00820E00" w:rsidRPr="00E014FB" w:rsidRDefault="00820E00" w:rsidP="003C4186">
            <w:pPr>
              <w:rPr>
                <w:rFonts w:cs="Times New Roman"/>
              </w:rPr>
            </w:pPr>
          </w:p>
        </w:tc>
        <w:tc>
          <w:tcPr>
            <w:tcW w:w="1224" w:type="dxa"/>
            <w:vMerge/>
          </w:tcPr>
          <w:p w14:paraId="524EB03C" w14:textId="77777777" w:rsidR="00820E00" w:rsidRPr="00E014FB" w:rsidRDefault="00820E00" w:rsidP="003C4186">
            <w:pPr>
              <w:rPr>
                <w:rFonts w:cs="Times New Roman"/>
              </w:rPr>
            </w:pPr>
          </w:p>
        </w:tc>
        <w:tc>
          <w:tcPr>
            <w:tcW w:w="4080" w:type="dxa"/>
            <w:vMerge/>
          </w:tcPr>
          <w:p w14:paraId="2FCBCEE8" w14:textId="77777777" w:rsidR="00820E00" w:rsidRPr="00E014FB" w:rsidRDefault="00820E00" w:rsidP="003C4186">
            <w:pPr>
              <w:rPr>
                <w:rFonts w:cs="Times New Roman"/>
              </w:rPr>
            </w:pPr>
          </w:p>
        </w:tc>
        <w:tc>
          <w:tcPr>
            <w:tcW w:w="6800" w:type="dxa"/>
          </w:tcPr>
          <w:p w14:paraId="38CD5D58"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50000 кв.м.</w:t>
            </w:r>
          </w:p>
        </w:tc>
      </w:tr>
      <w:tr w:rsidR="00820E00" w:rsidRPr="00E014FB" w14:paraId="4D82EC53" w14:textId="77777777" w:rsidTr="003C4186">
        <w:tc>
          <w:tcPr>
            <w:tcW w:w="272" w:type="dxa"/>
            <w:vMerge/>
          </w:tcPr>
          <w:p w14:paraId="6862DD73" w14:textId="77777777" w:rsidR="00820E00" w:rsidRPr="00E014FB" w:rsidRDefault="00820E00" w:rsidP="003C4186">
            <w:pPr>
              <w:rPr>
                <w:rFonts w:cs="Times New Roman"/>
              </w:rPr>
            </w:pPr>
          </w:p>
        </w:tc>
        <w:tc>
          <w:tcPr>
            <w:tcW w:w="1903" w:type="dxa"/>
            <w:vMerge/>
          </w:tcPr>
          <w:p w14:paraId="33D67A91" w14:textId="77777777" w:rsidR="00820E00" w:rsidRPr="00E014FB" w:rsidRDefault="00820E00" w:rsidP="003C4186">
            <w:pPr>
              <w:rPr>
                <w:rFonts w:cs="Times New Roman"/>
              </w:rPr>
            </w:pPr>
          </w:p>
        </w:tc>
        <w:tc>
          <w:tcPr>
            <w:tcW w:w="1224" w:type="dxa"/>
            <w:vMerge/>
          </w:tcPr>
          <w:p w14:paraId="4628D4D5" w14:textId="77777777" w:rsidR="00820E00" w:rsidRPr="00E014FB" w:rsidRDefault="00820E00" w:rsidP="003C4186">
            <w:pPr>
              <w:rPr>
                <w:rFonts w:cs="Times New Roman"/>
              </w:rPr>
            </w:pPr>
          </w:p>
        </w:tc>
        <w:tc>
          <w:tcPr>
            <w:tcW w:w="4080" w:type="dxa"/>
            <w:vMerge/>
          </w:tcPr>
          <w:p w14:paraId="2779C626" w14:textId="77777777" w:rsidR="00820E00" w:rsidRPr="00E014FB" w:rsidRDefault="00820E00" w:rsidP="003C4186">
            <w:pPr>
              <w:rPr>
                <w:rFonts w:cs="Times New Roman"/>
              </w:rPr>
            </w:pPr>
          </w:p>
        </w:tc>
        <w:tc>
          <w:tcPr>
            <w:tcW w:w="6800" w:type="dxa"/>
          </w:tcPr>
          <w:p w14:paraId="05B36052"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5900C301" w14:textId="77777777" w:rsidTr="003C4186">
        <w:tc>
          <w:tcPr>
            <w:tcW w:w="272" w:type="dxa"/>
            <w:vMerge/>
          </w:tcPr>
          <w:p w14:paraId="32B11162" w14:textId="77777777" w:rsidR="00820E00" w:rsidRPr="00E014FB" w:rsidRDefault="00820E00" w:rsidP="003C4186">
            <w:pPr>
              <w:rPr>
                <w:rFonts w:cs="Times New Roman"/>
              </w:rPr>
            </w:pPr>
          </w:p>
        </w:tc>
        <w:tc>
          <w:tcPr>
            <w:tcW w:w="1903" w:type="dxa"/>
            <w:vMerge/>
          </w:tcPr>
          <w:p w14:paraId="4DF49F4A" w14:textId="77777777" w:rsidR="00820E00" w:rsidRPr="00E014FB" w:rsidRDefault="00820E00" w:rsidP="003C4186">
            <w:pPr>
              <w:rPr>
                <w:rFonts w:cs="Times New Roman"/>
              </w:rPr>
            </w:pPr>
          </w:p>
        </w:tc>
        <w:tc>
          <w:tcPr>
            <w:tcW w:w="1224" w:type="dxa"/>
            <w:vMerge/>
          </w:tcPr>
          <w:p w14:paraId="3C8FA6AF" w14:textId="77777777" w:rsidR="00820E00" w:rsidRPr="00E014FB" w:rsidRDefault="00820E00" w:rsidP="003C4186">
            <w:pPr>
              <w:rPr>
                <w:rFonts w:cs="Times New Roman"/>
              </w:rPr>
            </w:pPr>
          </w:p>
        </w:tc>
        <w:tc>
          <w:tcPr>
            <w:tcW w:w="4080" w:type="dxa"/>
            <w:vMerge/>
          </w:tcPr>
          <w:p w14:paraId="6DFA6861" w14:textId="77777777" w:rsidR="00820E00" w:rsidRPr="00E014FB" w:rsidRDefault="00820E00" w:rsidP="003C4186">
            <w:pPr>
              <w:rPr>
                <w:rFonts w:cs="Times New Roman"/>
              </w:rPr>
            </w:pPr>
          </w:p>
        </w:tc>
        <w:tc>
          <w:tcPr>
            <w:tcW w:w="6800" w:type="dxa"/>
          </w:tcPr>
          <w:p w14:paraId="3A834527"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0 этажей.</w:t>
            </w:r>
          </w:p>
        </w:tc>
      </w:tr>
      <w:tr w:rsidR="00820E00" w:rsidRPr="00E014FB" w14:paraId="6364934F" w14:textId="77777777" w:rsidTr="003C4186">
        <w:tc>
          <w:tcPr>
            <w:tcW w:w="272" w:type="dxa"/>
            <w:vMerge/>
          </w:tcPr>
          <w:p w14:paraId="0D45F567" w14:textId="77777777" w:rsidR="00820E00" w:rsidRPr="00E014FB" w:rsidRDefault="00820E00" w:rsidP="003C4186">
            <w:pPr>
              <w:rPr>
                <w:rFonts w:cs="Times New Roman"/>
              </w:rPr>
            </w:pPr>
          </w:p>
        </w:tc>
        <w:tc>
          <w:tcPr>
            <w:tcW w:w="1903" w:type="dxa"/>
            <w:vMerge/>
          </w:tcPr>
          <w:p w14:paraId="4FE42372" w14:textId="77777777" w:rsidR="00820E00" w:rsidRPr="00E014FB" w:rsidRDefault="00820E00" w:rsidP="003C4186">
            <w:pPr>
              <w:rPr>
                <w:rFonts w:cs="Times New Roman"/>
              </w:rPr>
            </w:pPr>
          </w:p>
        </w:tc>
        <w:tc>
          <w:tcPr>
            <w:tcW w:w="1224" w:type="dxa"/>
            <w:vMerge/>
          </w:tcPr>
          <w:p w14:paraId="7E309AA3" w14:textId="77777777" w:rsidR="00820E00" w:rsidRPr="00E014FB" w:rsidRDefault="00820E00" w:rsidP="003C4186">
            <w:pPr>
              <w:rPr>
                <w:rFonts w:cs="Times New Roman"/>
              </w:rPr>
            </w:pPr>
          </w:p>
        </w:tc>
        <w:tc>
          <w:tcPr>
            <w:tcW w:w="4080" w:type="dxa"/>
            <w:vMerge/>
          </w:tcPr>
          <w:p w14:paraId="29A95155" w14:textId="77777777" w:rsidR="00820E00" w:rsidRPr="00E014FB" w:rsidRDefault="00820E00" w:rsidP="003C4186">
            <w:pPr>
              <w:rPr>
                <w:rFonts w:cs="Times New Roman"/>
              </w:rPr>
            </w:pPr>
          </w:p>
        </w:tc>
        <w:tc>
          <w:tcPr>
            <w:tcW w:w="6800" w:type="dxa"/>
          </w:tcPr>
          <w:p w14:paraId="5FA1F5EE"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0 м.</w:t>
            </w:r>
          </w:p>
        </w:tc>
      </w:tr>
      <w:tr w:rsidR="00820E00" w:rsidRPr="00E014FB" w14:paraId="121BF9A7" w14:textId="77777777" w:rsidTr="003C4186">
        <w:tc>
          <w:tcPr>
            <w:tcW w:w="272" w:type="dxa"/>
            <w:vMerge/>
          </w:tcPr>
          <w:p w14:paraId="24743476" w14:textId="77777777" w:rsidR="00820E00" w:rsidRPr="00E014FB" w:rsidRDefault="00820E00" w:rsidP="003C4186">
            <w:pPr>
              <w:rPr>
                <w:rFonts w:cs="Times New Roman"/>
              </w:rPr>
            </w:pPr>
          </w:p>
        </w:tc>
        <w:tc>
          <w:tcPr>
            <w:tcW w:w="1903" w:type="dxa"/>
            <w:vMerge/>
          </w:tcPr>
          <w:p w14:paraId="190D68E3" w14:textId="77777777" w:rsidR="00820E00" w:rsidRPr="00E014FB" w:rsidRDefault="00820E00" w:rsidP="003C4186">
            <w:pPr>
              <w:rPr>
                <w:rFonts w:cs="Times New Roman"/>
              </w:rPr>
            </w:pPr>
          </w:p>
        </w:tc>
        <w:tc>
          <w:tcPr>
            <w:tcW w:w="1224" w:type="dxa"/>
            <w:vMerge/>
          </w:tcPr>
          <w:p w14:paraId="327D9406" w14:textId="77777777" w:rsidR="00820E00" w:rsidRPr="00E014FB" w:rsidRDefault="00820E00" w:rsidP="003C4186">
            <w:pPr>
              <w:rPr>
                <w:rFonts w:cs="Times New Roman"/>
              </w:rPr>
            </w:pPr>
          </w:p>
        </w:tc>
        <w:tc>
          <w:tcPr>
            <w:tcW w:w="4080" w:type="dxa"/>
            <w:vMerge/>
          </w:tcPr>
          <w:p w14:paraId="16A46F91" w14:textId="77777777" w:rsidR="00820E00" w:rsidRPr="00E014FB" w:rsidRDefault="00820E00" w:rsidP="003C4186">
            <w:pPr>
              <w:rPr>
                <w:rFonts w:cs="Times New Roman"/>
              </w:rPr>
            </w:pPr>
          </w:p>
        </w:tc>
        <w:tc>
          <w:tcPr>
            <w:tcW w:w="6800" w:type="dxa"/>
          </w:tcPr>
          <w:p w14:paraId="3D58C8CB"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70%.</w:t>
            </w:r>
          </w:p>
        </w:tc>
      </w:tr>
      <w:tr w:rsidR="00820E00" w:rsidRPr="00E014FB" w14:paraId="0091F4C4" w14:textId="77777777" w:rsidTr="003C4186">
        <w:tc>
          <w:tcPr>
            <w:tcW w:w="272" w:type="dxa"/>
            <w:vMerge/>
          </w:tcPr>
          <w:p w14:paraId="56453057" w14:textId="77777777" w:rsidR="00820E00" w:rsidRPr="00E014FB" w:rsidRDefault="00820E00" w:rsidP="003C4186">
            <w:pPr>
              <w:rPr>
                <w:rFonts w:cs="Times New Roman"/>
              </w:rPr>
            </w:pPr>
          </w:p>
        </w:tc>
        <w:tc>
          <w:tcPr>
            <w:tcW w:w="1903" w:type="dxa"/>
            <w:vMerge/>
          </w:tcPr>
          <w:p w14:paraId="375C6E0B" w14:textId="77777777" w:rsidR="00820E00" w:rsidRPr="00E014FB" w:rsidRDefault="00820E00" w:rsidP="003C4186">
            <w:pPr>
              <w:rPr>
                <w:rFonts w:cs="Times New Roman"/>
              </w:rPr>
            </w:pPr>
          </w:p>
        </w:tc>
        <w:tc>
          <w:tcPr>
            <w:tcW w:w="1224" w:type="dxa"/>
            <w:vMerge/>
          </w:tcPr>
          <w:p w14:paraId="6FF6802C" w14:textId="77777777" w:rsidR="00820E00" w:rsidRPr="00E014FB" w:rsidRDefault="00820E00" w:rsidP="003C4186">
            <w:pPr>
              <w:rPr>
                <w:rFonts w:cs="Times New Roman"/>
              </w:rPr>
            </w:pPr>
          </w:p>
        </w:tc>
        <w:tc>
          <w:tcPr>
            <w:tcW w:w="4080" w:type="dxa"/>
            <w:vMerge/>
          </w:tcPr>
          <w:p w14:paraId="5EA01291" w14:textId="77777777" w:rsidR="00820E00" w:rsidRPr="00E014FB" w:rsidRDefault="00820E00" w:rsidP="003C4186">
            <w:pPr>
              <w:rPr>
                <w:rFonts w:cs="Times New Roman"/>
              </w:rPr>
            </w:pPr>
          </w:p>
        </w:tc>
        <w:tc>
          <w:tcPr>
            <w:tcW w:w="6800" w:type="dxa"/>
          </w:tcPr>
          <w:p w14:paraId="3DF524CF" w14:textId="77777777" w:rsidR="00820E00" w:rsidRPr="00E014FB" w:rsidRDefault="00820E00" w:rsidP="003C4186">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04CCB0C4" w14:textId="77777777" w:rsidTr="003C4186">
        <w:tc>
          <w:tcPr>
            <w:tcW w:w="272" w:type="dxa"/>
            <w:vMerge/>
          </w:tcPr>
          <w:p w14:paraId="7A67B554" w14:textId="77777777" w:rsidR="00820E00" w:rsidRPr="00E014FB" w:rsidRDefault="00820E00" w:rsidP="003C4186">
            <w:pPr>
              <w:rPr>
                <w:rFonts w:cs="Times New Roman"/>
              </w:rPr>
            </w:pPr>
          </w:p>
        </w:tc>
        <w:tc>
          <w:tcPr>
            <w:tcW w:w="1903" w:type="dxa"/>
            <w:vMerge/>
          </w:tcPr>
          <w:p w14:paraId="77A44535" w14:textId="77777777" w:rsidR="00820E00" w:rsidRPr="00E014FB" w:rsidRDefault="00820E00" w:rsidP="003C4186">
            <w:pPr>
              <w:rPr>
                <w:rFonts w:cs="Times New Roman"/>
              </w:rPr>
            </w:pPr>
          </w:p>
        </w:tc>
        <w:tc>
          <w:tcPr>
            <w:tcW w:w="1224" w:type="dxa"/>
            <w:vMerge/>
          </w:tcPr>
          <w:p w14:paraId="74000AFF" w14:textId="77777777" w:rsidR="00820E00" w:rsidRPr="00E014FB" w:rsidRDefault="00820E00" w:rsidP="003C4186">
            <w:pPr>
              <w:rPr>
                <w:rFonts w:cs="Times New Roman"/>
              </w:rPr>
            </w:pPr>
          </w:p>
        </w:tc>
        <w:tc>
          <w:tcPr>
            <w:tcW w:w="4080" w:type="dxa"/>
            <w:vMerge/>
          </w:tcPr>
          <w:p w14:paraId="40B2C582" w14:textId="77777777" w:rsidR="00820E00" w:rsidRPr="00E014FB" w:rsidRDefault="00820E00" w:rsidP="003C4186">
            <w:pPr>
              <w:rPr>
                <w:rFonts w:cs="Times New Roman"/>
              </w:rPr>
            </w:pPr>
          </w:p>
        </w:tc>
        <w:tc>
          <w:tcPr>
            <w:tcW w:w="6800" w:type="dxa"/>
          </w:tcPr>
          <w:p w14:paraId="254FE338"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0 м.</w:t>
            </w:r>
          </w:p>
        </w:tc>
      </w:tr>
      <w:tr w:rsidR="00820E00" w:rsidRPr="00E014FB" w14:paraId="1CF00A9E" w14:textId="77777777" w:rsidTr="003C4186">
        <w:tc>
          <w:tcPr>
            <w:tcW w:w="272" w:type="dxa"/>
            <w:vMerge/>
          </w:tcPr>
          <w:p w14:paraId="3BA60560" w14:textId="77777777" w:rsidR="00820E00" w:rsidRPr="00E014FB" w:rsidRDefault="00820E00" w:rsidP="003C4186">
            <w:pPr>
              <w:rPr>
                <w:rFonts w:cs="Times New Roman"/>
              </w:rPr>
            </w:pPr>
          </w:p>
        </w:tc>
        <w:tc>
          <w:tcPr>
            <w:tcW w:w="1903" w:type="dxa"/>
            <w:vMerge/>
          </w:tcPr>
          <w:p w14:paraId="6B291A3A" w14:textId="77777777" w:rsidR="00820E00" w:rsidRPr="00E014FB" w:rsidRDefault="00820E00" w:rsidP="003C4186">
            <w:pPr>
              <w:rPr>
                <w:rFonts w:cs="Times New Roman"/>
              </w:rPr>
            </w:pPr>
          </w:p>
        </w:tc>
        <w:tc>
          <w:tcPr>
            <w:tcW w:w="1224" w:type="dxa"/>
            <w:vMerge/>
          </w:tcPr>
          <w:p w14:paraId="22E0018F" w14:textId="77777777" w:rsidR="00820E00" w:rsidRPr="00E014FB" w:rsidRDefault="00820E00" w:rsidP="003C4186">
            <w:pPr>
              <w:rPr>
                <w:rFonts w:cs="Times New Roman"/>
              </w:rPr>
            </w:pPr>
          </w:p>
        </w:tc>
        <w:tc>
          <w:tcPr>
            <w:tcW w:w="4080" w:type="dxa"/>
            <w:vMerge/>
          </w:tcPr>
          <w:p w14:paraId="06A88060" w14:textId="77777777" w:rsidR="00820E00" w:rsidRPr="00E014FB" w:rsidRDefault="00820E00" w:rsidP="003C4186">
            <w:pPr>
              <w:rPr>
                <w:rFonts w:cs="Times New Roman"/>
              </w:rPr>
            </w:pPr>
          </w:p>
        </w:tc>
        <w:tc>
          <w:tcPr>
            <w:tcW w:w="6800" w:type="dxa"/>
          </w:tcPr>
          <w:p w14:paraId="0951A9E9"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0 м.</w:t>
            </w:r>
          </w:p>
        </w:tc>
      </w:tr>
    </w:tbl>
    <w:p w14:paraId="3FD40100" w14:textId="77777777" w:rsidR="00820E00" w:rsidRPr="00E014FB" w:rsidRDefault="00820E00" w:rsidP="00820E00">
      <w:pPr>
        <w:rPr>
          <w:rFonts w:cs="Times New Roman"/>
        </w:rPr>
      </w:pPr>
    </w:p>
    <w:p w14:paraId="43374048" w14:textId="77777777" w:rsidR="00820E00" w:rsidRPr="00D27014" w:rsidRDefault="00820E00" w:rsidP="00820E00">
      <w:pPr>
        <w:rPr>
          <w:rFonts w:cs="Times New Roman"/>
          <w:b/>
          <w:bCs/>
        </w:rPr>
      </w:pPr>
      <w:r w:rsidRPr="00D27014">
        <w:rPr>
          <w:rFonts w:eastAsia="Tahoma" w:cs="Times New Roman"/>
          <w:b/>
          <w:bCs/>
        </w:rPr>
        <w:t>Особенности применения градостроительного регламента</w:t>
      </w:r>
    </w:p>
    <w:p w14:paraId="39A9D77C" w14:textId="77777777" w:rsidR="00820E00" w:rsidRPr="00E014FB" w:rsidRDefault="00820E00" w:rsidP="00820E00">
      <w:pPr>
        <w:jc w:val="both"/>
        <w:rPr>
          <w:rFonts w:cs="Times New Roman"/>
        </w:rPr>
      </w:pPr>
      <w:r w:rsidRPr="00E014FB">
        <w:rPr>
          <w:rFonts w:eastAsia="Tahoma" w:cs="Times New Roman"/>
          <w:color w:val="000000"/>
          <w:sz w:val="20"/>
          <w:szCs w:val="20"/>
        </w:rPr>
        <w:t>При размещении производственной зоны на прибрежных участках рек и других водоемов планировочные отметки площадок предприятий должны приниматься не менее чем на 0,5 м выше расчетного наивысшего горизонта вод с учетом подпора и уклона водотока, а также нагона от расчетной высоты волны, определяемой в соответствии с требованиями по нагрузкам и воздействиям на гидротехнические сооружения. За расчетный горизонт следует принимать наивысший уровень воды с вероятностью его превышения для предприятий, имеющих народнохозяйственное и оборонное значение, один раз в 100 лет, для остальных предприятий - один раз в 50 лет, а для предприятий со сроком эксплуатации до 10 лет - один раз в 10 лет.</w:t>
      </w:r>
    </w:p>
    <w:p w14:paraId="43BC74E8" w14:textId="77777777" w:rsidR="00820E00" w:rsidRPr="00E014FB" w:rsidRDefault="00820E00" w:rsidP="00820E00">
      <w:pPr>
        <w:jc w:val="both"/>
        <w:rPr>
          <w:rFonts w:cs="Times New Roman"/>
        </w:rPr>
      </w:pPr>
      <w:r w:rsidRPr="00E014FB">
        <w:rPr>
          <w:rFonts w:eastAsia="Tahoma" w:cs="Times New Roman"/>
          <w:color w:val="000000"/>
          <w:sz w:val="20"/>
          <w:szCs w:val="20"/>
        </w:rPr>
        <w:t>Правообладатели объектов капитального строительства, введенных в эксплуатацию до дня вступления в силу  постановления  Правительства РФ от 3 марта 2018 г. № 222 “Об утверждении Правил установления санитарно-защитных зон и использования земельных участков, расположенных в границах санитарно-защитных зон”, в отношении которых подлежат установлению санитарно-защитные зоны, обязаны провести исследования (измерения) атмосферного воздуха, уровней физического и (или) биологического воздействия на атмо-сферный воздух за контуром объекта и представить в Федеральную службу по надзору в сфере защиты прав потребителей и благополучия человека (ее территориальные органы) заявление об установлении санитарно-защитной зоны с приложением к нему документов, предусмотренных пунктом 14 Правил, утвержденных настоящим постановлением, в срок не более одного года со дня вступления в силу настоящего постановления. При этом приведение вида разрешенного использования земельных участков и расположенных на них объектов капитального строительства в соответствие с режимом использования земельных участков, предусмотренным решением об установлении сани-тарно-защитной зоны, допускается в течение 2 лет с момента ее установления.</w:t>
      </w:r>
    </w:p>
    <w:p w14:paraId="2FDDBF59"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       Санитарно-защитные зоны устанавливаются в отношении действующих, планируемых к строительству, реконструируемых объектов капитального строительства, являющихся источниками химического, физического, биологического воздействия на среду обитания человека (далее - объекты), в случае формирования за контурами объектов химического, физического и (или) биологического воздействия, превышающего санитарно-эпидемиологические требования.</w:t>
      </w:r>
    </w:p>
    <w:p w14:paraId="690295B7" w14:textId="77777777" w:rsidR="00820E00" w:rsidRPr="00E014FB" w:rsidRDefault="00820E00" w:rsidP="00820E00">
      <w:pPr>
        <w:jc w:val="both"/>
        <w:rPr>
          <w:rFonts w:cs="Times New Roman"/>
        </w:rPr>
      </w:pPr>
      <w:r w:rsidRPr="00E014FB">
        <w:rPr>
          <w:rFonts w:eastAsia="Tahoma" w:cs="Times New Roman"/>
          <w:color w:val="000000"/>
          <w:sz w:val="20"/>
          <w:szCs w:val="20"/>
        </w:rPr>
        <w:t>В границах санитарно-защитной зоны не допускается использования земельных участков в целях:</w:t>
      </w:r>
    </w:p>
    <w:p w14:paraId="23368C43" w14:textId="77777777" w:rsidR="00820E00" w:rsidRPr="00E014FB" w:rsidRDefault="00820E00" w:rsidP="00820E00">
      <w:pPr>
        <w:jc w:val="both"/>
        <w:rPr>
          <w:rFonts w:cs="Times New Roman"/>
        </w:rPr>
      </w:pPr>
      <w:r w:rsidRPr="00E014FB">
        <w:rPr>
          <w:rFonts w:eastAsia="Tahoma" w:cs="Times New Roman"/>
          <w:color w:val="000000"/>
          <w:sz w:val="20"/>
          <w:szCs w:val="20"/>
        </w:rPr>
        <w:t>а)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дачного хозяйства и садоводства;</w:t>
      </w:r>
    </w:p>
    <w:p w14:paraId="7EAFA6B3" w14:textId="77777777" w:rsidR="00820E00" w:rsidRPr="00E014FB" w:rsidRDefault="00820E00" w:rsidP="00820E00">
      <w:pPr>
        <w:jc w:val="both"/>
        <w:rPr>
          <w:rFonts w:cs="Times New Roman"/>
        </w:rPr>
      </w:pPr>
      <w:r w:rsidRPr="00E014FB">
        <w:rPr>
          <w:rFonts w:eastAsia="Tahoma" w:cs="Times New Roman"/>
          <w:color w:val="000000"/>
          <w:sz w:val="20"/>
          <w:szCs w:val="20"/>
        </w:rPr>
        <w:t>б)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14:paraId="339B225B" w14:textId="77777777" w:rsidR="00820E00" w:rsidRPr="00E014FB" w:rsidRDefault="00820E00" w:rsidP="00820E00">
      <w:pPr>
        <w:jc w:val="both"/>
        <w:rPr>
          <w:rFonts w:cs="Times New Roman"/>
        </w:rPr>
      </w:pPr>
      <w:r w:rsidRPr="00E014FB">
        <w:rPr>
          <w:rFonts w:eastAsia="Tahoma" w:cs="Times New Roman"/>
          <w:color w:val="000000"/>
          <w:sz w:val="20"/>
          <w:szCs w:val="20"/>
        </w:rPr>
        <w:t>При планировании строительства или реконструкции объекта застройщик не позднее чем за 30 дней до дня направления в соответствии с Градостроительным кодексом Российской Федерации заявления о выдаче разрешения на строительство представляет в уполномоченный орган заявление об установлении или изменении санитарно-защитной зоны.</w:t>
      </w:r>
    </w:p>
    <w:p w14:paraId="6181C450" w14:textId="77777777" w:rsidR="00820E00" w:rsidRPr="00E014FB" w:rsidRDefault="00820E00" w:rsidP="00820E00">
      <w:pPr>
        <w:jc w:val="both"/>
        <w:rPr>
          <w:rFonts w:cs="Times New Roman"/>
        </w:rPr>
      </w:pPr>
      <w:r w:rsidRPr="00E014FB">
        <w:rPr>
          <w:rFonts w:eastAsia="Tahoma" w:cs="Times New Roman"/>
          <w:color w:val="000000"/>
          <w:sz w:val="20"/>
          <w:szCs w:val="20"/>
        </w:rPr>
        <w:t>Размер санитарно-защитной зоны предприятий мясной промышленности до границы животноводческих, птицеводческих и звероводческих ферм должен быть не менее 1000 м.</w:t>
      </w:r>
    </w:p>
    <w:p w14:paraId="4A55274D" w14:textId="77777777" w:rsidR="00820E00" w:rsidRPr="00E014FB" w:rsidRDefault="00820E00" w:rsidP="00820E00">
      <w:pPr>
        <w:jc w:val="both"/>
        <w:rPr>
          <w:rFonts w:cs="Times New Roman"/>
        </w:rPr>
      </w:pPr>
      <w:r w:rsidRPr="00E014FB">
        <w:rPr>
          <w:rFonts w:eastAsia="Tahoma" w:cs="Times New Roman"/>
          <w:color w:val="000000"/>
          <w:sz w:val="20"/>
          <w:szCs w:val="20"/>
        </w:rPr>
        <w:t>При проектировании предприятий мясной промышленности на берегах рек и других водоемов общественного пользования их следует размещать ниже по течению от населенных пунктов.</w:t>
      </w:r>
    </w:p>
    <w:p w14:paraId="3FD18093" w14:textId="77777777" w:rsidR="00820E00" w:rsidRPr="00E014FB" w:rsidRDefault="00820E00" w:rsidP="00820E00">
      <w:pPr>
        <w:jc w:val="both"/>
        <w:rPr>
          <w:rFonts w:cs="Times New Roman"/>
        </w:rPr>
      </w:pPr>
      <w:r w:rsidRPr="00E014FB">
        <w:rPr>
          <w:rFonts w:eastAsia="Tahoma" w:cs="Times New Roman"/>
          <w:color w:val="000000"/>
          <w:sz w:val="20"/>
          <w:szCs w:val="20"/>
        </w:rPr>
        <w:t>Запрещается проектирование указанных предприятий на территории бывших кладбищ, скотомогильников, свалок.</w:t>
      </w:r>
    </w:p>
    <w:p w14:paraId="633E6BCE" w14:textId="77777777" w:rsidR="00820E00" w:rsidRPr="00E014FB" w:rsidRDefault="00820E00" w:rsidP="00820E00">
      <w:pPr>
        <w:jc w:val="both"/>
        <w:rPr>
          <w:rFonts w:cs="Times New Roman"/>
        </w:rPr>
      </w:pPr>
      <w:r w:rsidRPr="00E014FB">
        <w:rPr>
          <w:rFonts w:eastAsia="Tahoma" w:cs="Times New Roman"/>
          <w:color w:val="000000"/>
          <w:sz w:val="20"/>
          <w:szCs w:val="20"/>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6CBAA6F5" w14:textId="77777777" w:rsidR="00820E00" w:rsidRPr="00E014FB" w:rsidRDefault="00820E00" w:rsidP="00820E00">
      <w:pPr>
        <w:jc w:val="both"/>
        <w:rPr>
          <w:rFonts w:cs="Times New Roman"/>
        </w:rPr>
      </w:pPr>
      <w:r w:rsidRPr="00E014FB">
        <w:rPr>
          <w:rFonts w:eastAsia="Tahoma" w:cs="Times New Roman"/>
          <w:color w:val="000000"/>
          <w:sz w:val="20"/>
          <w:szCs w:val="20"/>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4FA3FF23"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Во всех территориальных зонах требуемое, количество машиномест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поселений». </w:t>
      </w:r>
    </w:p>
    <w:p w14:paraId="617FBE8D"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7CBE0315" w14:textId="77777777" w:rsidR="00820E00" w:rsidRPr="00E014FB" w:rsidRDefault="00820E00" w:rsidP="00820E00">
      <w:pPr>
        <w:jc w:val="both"/>
        <w:rPr>
          <w:rFonts w:cs="Times New Roman"/>
        </w:rPr>
      </w:pPr>
      <w:r w:rsidRPr="00E014FB">
        <w:rPr>
          <w:rFonts w:eastAsia="Tahoma" w:cs="Times New Roman"/>
          <w:color w:val="000000"/>
          <w:sz w:val="20"/>
          <w:szCs w:val="20"/>
        </w:rPr>
        <w:t>- в границах территорий общего пользования;</w:t>
      </w:r>
    </w:p>
    <w:p w14:paraId="208930FF" w14:textId="77777777" w:rsidR="00820E00" w:rsidRPr="00E014FB" w:rsidRDefault="00820E00" w:rsidP="00820E00">
      <w:pPr>
        <w:jc w:val="both"/>
        <w:rPr>
          <w:rFonts w:cs="Times New Roman"/>
        </w:rPr>
      </w:pPr>
      <w:r w:rsidRPr="00E014FB">
        <w:rPr>
          <w:rFonts w:eastAsia="Tahoma" w:cs="Times New Roman"/>
          <w:color w:val="000000"/>
          <w:sz w:val="20"/>
          <w:szCs w:val="20"/>
        </w:rPr>
        <w:t>- предназначенные для размещения линейных объектов и (или) занятые линейными объектами.</w:t>
      </w:r>
    </w:p>
    <w:p w14:paraId="4A295D8F" w14:textId="77777777" w:rsidR="00820E00" w:rsidRPr="00E014FB" w:rsidRDefault="00820E00" w:rsidP="00820E00">
      <w:pPr>
        <w:jc w:val="both"/>
        <w:rPr>
          <w:rFonts w:cs="Times New Roman"/>
        </w:rPr>
      </w:pPr>
      <w:r w:rsidRPr="00E014FB">
        <w:rPr>
          <w:rFonts w:eastAsia="Tahoma" w:cs="Times New Roman"/>
          <w:color w:val="000000"/>
          <w:sz w:val="20"/>
          <w:szCs w:val="20"/>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2FF71642" w14:textId="77777777" w:rsidR="00820E00" w:rsidRPr="00E014FB" w:rsidRDefault="00820E00" w:rsidP="00820E00">
      <w:pPr>
        <w:rPr>
          <w:rFonts w:cs="Times New Roman"/>
        </w:rPr>
      </w:pPr>
    </w:p>
    <w:p w14:paraId="351DBD9D" w14:textId="77777777" w:rsidR="00820E00" w:rsidRPr="00D27014" w:rsidRDefault="00820E00" w:rsidP="00820E00">
      <w:pPr>
        <w:rPr>
          <w:rFonts w:cs="Times New Roman"/>
          <w:b/>
          <w:bCs/>
        </w:rPr>
      </w:pPr>
      <w:r w:rsidRPr="00D27014">
        <w:rPr>
          <w:rFonts w:eastAsia="Tahoma" w:cs="Times New Roman"/>
          <w:b/>
          <w:bCs/>
        </w:rPr>
        <w:t>Требования к архитектурно-градостроительному облику объектов капитального строительства</w:t>
      </w:r>
    </w:p>
    <w:p w14:paraId="51000F7E" w14:textId="77777777" w:rsidR="00820E00" w:rsidRPr="00E014FB" w:rsidRDefault="00820E00" w:rsidP="00820E00">
      <w:pPr>
        <w:jc w:val="both"/>
        <w:rPr>
          <w:rFonts w:cs="Times New Roman"/>
        </w:rPr>
      </w:pPr>
      <w:r w:rsidRPr="00E014FB">
        <w:rPr>
          <w:rFonts w:eastAsia="Tahoma" w:cs="Times New Roman"/>
          <w:color w:val="000000"/>
          <w:sz w:val="20"/>
          <w:szCs w:val="20"/>
        </w:rPr>
        <w:t>Параметры принимать согласно статье 30 «Требования к архитектурно-градостроительному облику объекта капитального строительства».</w:t>
      </w:r>
    </w:p>
    <w:p w14:paraId="0A5F3E5A" w14:textId="77777777" w:rsidR="00820E00" w:rsidRPr="00E014FB" w:rsidRDefault="00820E00" w:rsidP="00820E00">
      <w:pPr>
        <w:rPr>
          <w:rFonts w:cs="Times New Roman"/>
        </w:rPr>
      </w:pPr>
    </w:p>
    <w:p w14:paraId="02E7B38D" w14:textId="77777777" w:rsidR="00820E00" w:rsidRPr="00E014FB" w:rsidRDefault="00820E00" w:rsidP="00820E00">
      <w:pPr>
        <w:rPr>
          <w:rFonts w:cs="Times New Roman"/>
        </w:rPr>
      </w:pPr>
    </w:p>
    <w:p w14:paraId="0DDFEC30" w14:textId="77777777" w:rsidR="00820E00" w:rsidRPr="003A7D71" w:rsidRDefault="00820E00" w:rsidP="00820E00">
      <w:pPr>
        <w:jc w:val="center"/>
        <w:rPr>
          <w:rFonts w:cs="Times New Roman"/>
          <w:b/>
          <w:bCs/>
        </w:rPr>
      </w:pPr>
      <w:r w:rsidRPr="003A7D71">
        <w:rPr>
          <w:rFonts w:eastAsia="Tahoma" w:cs="Times New Roman"/>
          <w:b/>
          <w:bCs/>
        </w:rPr>
        <w:t>Производственная зона размещения предприятий, производств и объектов IV класса опасности (П1.4)</w:t>
      </w:r>
    </w:p>
    <w:p w14:paraId="62749740" w14:textId="77777777" w:rsidR="00820E00" w:rsidRPr="00E014FB" w:rsidRDefault="00820E00" w:rsidP="00820E00">
      <w:pPr>
        <w:jc w:val="both"/>
        <w:rPr>
          <w:rFonts w:cs="Times New Roman"/>
        </w:rPr>
      </w:pPr>
      <w:r w:rsidRPr="00E014FB">
        <w:rPr>
          <w:rFonts w:eastAsia="Tahoma" w:cs="Times New Roman"/>
          <w:color w:val="000000"/>
        </w:rPr>
        <w:t>Зона П1.4 выделена для обеспечения правовых условий формирования предприятий, производств и объектов IV класса опасности. До-пускается широкий спектр коммерческих услуг, сопровождающих производственную деятельность.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p>
    <w:p w14:paraId="2DDB4A5E" w14:textId="77777777" w:rsidR="00820E00" w:rsidRPr="00E014FB" w:rsidRDefault="00820E00" w:rsidP="00820E00">
      <w:pPr>
        <w:rPr>
          <w:rFonts w:cs="Times New Roman"/>
        </w:rPr>
      </w:pPr>
    </w:p>
    <w:p w14:paraId="50C0C300" w14:textId="77777777" w:rsidR="00820E00" w:rsidRPr="00D27014" w:rsidRDefault="00820E00" w:rsidP="00820E00">
      <w:pPr>
        <w:rPr>
          <w:rFonts w:cs="Times New Roman"/>
          <w:b/>
          <w:bCs/>
        </w:rPr>
      </w:pPr>
      <w:r w:rsidRPr="00D27014">
        <w:rPr>
          <w:rFonts w:eastAsia="Tahoma" w:cs="Times New Roman"/>
          <w:b/>
          <w:bCs/>
        </w:rPr>
        <w:t>Основные виды разрешенного использования земельных участков и объектов капитального строительства</w:t>
      </w:r>
    </w:p>
    <w:tbl>
      <w:tblPr>
        <w:tblStyle w:val="af5"/>
        <w:tblW w:w="5000" w:type="auto"/>
        <w:tblLook w:val="04A0" w:firstRow="1" w:lastRow="0" w:firstColumn="1" w:lastColumn="0" w:noHBand="0" w:noVBand="1"/>
      </w:tblPr>
      <w:tblGrid>
        <w:gridCol w:w="486"/>
        <w:gridCol w:w="2405"/>
        <w:gridCol w:w="1479"/>
        <w:gridCol w:w="4080"/>
        <w:gridCol w:w="6800"/>
      </w:tblGrid>
      <w:tr w:rsidR="00820E00" w:rsidRPr="00E014FB" w14:paraId="457FFB10" w14:textId="77777777" w:rsidTr="003C4186">
        <w:trPr>
          <w:tblHeader/>
        </w:trPr>
        <w:tc>
          <w:tcPr>
            <w:tcW w:w="272" w:type="dxa"/>
          </w:tcPr>
          <w:p w14:paraId="0E05C273" w14:textId="77777777" w:rsidR="00820E00" w:rsidRPr="00E014FB" w:rsidRDefault="00820E00" w:rsidP="003C4186">
            <w:pPr>
              <w:jc w:val="center"/>
              <w:rPr>
                <w:rFonts w:cs="Times New Roman"/>
              </w:rPr>
            </w:pPr>
            <w:r w:rsidRPr="00E014FB">
              <w:rPr>
                <w:rFonts w:eastAsia="Tahoma" w:cs="Times New Roman"/>
                <w:color w:val="000000"/>
                <w:sz w:val="20"/>
                <w:szCs w:val="20"/>
              </w:rPr>
              <w:t>№ п/п</w:t>
            </w:r>
          </w:p>
        </w:tc>
        <w:tc>
          <w:tcPr>
            <w:tcW w:w="1903" w:type="dxa"/>
          </w:tcPr>
          <w:p w14:paraId="0E017B64" w14:textId="77777777" w:rsidR="00820E00" w:rsidRPr="00E014FB" w:rsidRDefault="00820E00" w:rsidP="003C4186">
            <w:pPr>
              <w:jc w:val="center"/>
              <w:rPr>
                <w:rFonts w:cs="Times New Roman"/>
              </w:rPr>
            </w:pPr>
            <w:r w:rsidRPr="00E014FB">
              <w:rPr>
                <w:rFonts w:eastAsia="Tahoma" w:cs="Times New Roman"/>
                <w:color w:val="000000"/>
                <w:sz w:val="20"/>
                <w:szCs w:val="20"/>
              </w:rPr>
              <w:t>Наименование вида разрешенного использования</w:t>
            </w:r>
          </w:p>
        </w:tc>
        <w:tc>
          <w:tcPr>
            <w:tcW w:w="1224" w:type="dxa"/>
          </w:tcPr>
          <w:p w14:paraId="69E754FC" w14:textId="77777777" w:rsidR="00820E00" w:rsidRPr="00E014FB" w:rsidRDefault="00820E00" w:rsidP="003C4186">
            <w:pPr>
              <w:jc w:val="center"/>
              <w:rPr>
                <w:rFonts w:cs="Times New Roman"/>
              </w:rPr>
            </w:pPr>
            <w:r w:rsidRPr="00E014FB">
              <w:rPr>
                <w:rFonts w:eastAsia="Tahoma" w:cs="Times New Roman"/>
                <w:color w:val="000000"/>
                <w:sz w:val="20"/>
                <w:szCs w:val="20"/>
              </w:rPr>
              <w:t>Код вида разрешенного использования</w:t>
            </w:r>
          </w:p>
        </w:tc>
        <w:tc>
          <w:tcPr>
            <w:tcW w:w="4080" w:type="dxa"/>
          </w:tcPr>
          <w:p w14:paraId="6AB44772" w14:textId="77777777" w:rsidR="00820E00" w:rsidRPr="00E014FB" w:rsidRDefault="00820E00" w:rsidP="003C4186">
            <w:pPr>
              <w:jc w:val="center"/>
              <w:rPr>
                <w:rFonts w:cs="Times New Roman"/>
              </w:rPr>
            </w:pPr>
            <w:r w:rsidRPr="00E014FB">
              <w:rPr>
                <w:rFonts w:eastAsia="Tahoma" w:cs="Times New Roman"/>
                <w:color w:val="000000"/>
                <w:sz w:val="20"/>
                <w:szCs w:val="20"/>
              </w:rPr>
              <w:t>Описание вида разрешенного использования</w:t>
            </w:r>
          </w:p>
        </w:tc>
        <w:tc>
          <w:tcPr>
            <w:tcW w:w="6800" w:type="dxa"/>
          </w:tcPr>
          <w:p w14:paraId="2125E2F1" w14:textId="77777777" w:rsidR="00820E00" w:rsidRPr="00E014FB" w:rsidRDefault="00820E00" w:rsidP="003C4186">
            <w:pPr>
              <w:jc w:val="both"/>
              <w:rPr>
                <w:rFonts w:cs="Times New Roman"/>
              </w:rPr>
            </w:pPr>
            <w:r w:rsidRPr="00E014FB">
              <w:rPr>
                <w:rFonts w:eastAsia="Tahoma" w:cs="Times New Roman"/>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820E00" w:rsidRPr="00E014FB" w14:paraId="76452CED" w14:textId="77777777" w:rsidTr="003C4186">
        <w:trPr>
          <w:tblHeader/>
        </w:trPr>
        <w:tc>
          <w:tcPr>
            <w:tcW w:w="272" w:type="dxa"/>
          </w:tcPr>
          <w:p w14:paraId="59CF618A" w14:textId="77777777" w:rsidR="00820E00" w:rsidRPr="00E014FB" w:rsidRDefault="00820E00" w:rsidP="003C4186">
            <w:pPr>
              <w:jc w:val="center"/>
              <w:rPr>
                <w:rFonts w:cs="Times New Roman"/>
              </w:rPr>
            </w:pPr>
            <w:r w:rsidRPr="00E014FB">
              <w:rPr>
                <w:rFonts w:eastAsia="Tahoma" w:cs="Times New Roman"/>
                <w:color w:val="000000"/>
                <w:sz w:val="20"/>
                <w:szCs w:val="20"/>
              </w:rPr>
              <w:t>1</w:t>
            </w:r>
          </w:p>
        </w:tc>
        <w:tc>
          <w:tcPr>
            <w:tcW w:w="1903" w:type="dxa"/>
          </w:tcPr>
          <w:p w14:paraId="03DDC4FA" w14:textId="77777777" w:rsidR="00820E00" w:rsidRPr="00E014FB" w:rsidRDefault="00820E00" w:rsidP="003C4186">
            <w:pPr>
              <w:jc w:val="center"/>
              <w:rPr>
                <w:rFonts w:cs="Times New Roman"/>
              </w:rPr>
            </w:pPr>
            <w:r w:rsidRPr="00E014FB">
              <w:rPr>
                <w:rFonts w:eastAsia="Tahoma" w:cs="Times New Roman"/>
                <w:color w:val="000000"/>
                <w:sz w:val="20"/>
                <w:szCs w:val="20"/>
              </w:rPr>
              <w:t>2</w:t>
            </w:r>
          </w:p>
        </w:tc>
        <w:tc>
          <w:tcPr>
            <w:tcW w:w="1224" w:type="dxa"/>
          </w:tcPr>
          <w:p w14:paraId="6DDA5620" w14:textId="77777777" w:rsidR="00820E00" w:rsidRPr="00E014FB" w:rsidRDefault="00820E00" w:rsidP="003C4186">
            <w:pPr>
              <w:jc w:val="center"/>
              <w:rPr>
                <w:rFonts w:cs="Times New Roman"/>
              </w:rPr>
            </w:pPr>
            <w:r w:rsidRPr="00E014FB">
              <w:rPr>
                <w:rFonts w:eastAsia="Tahoma" w:cs="Times New Roman"/>
                <w:color w:val="000000"/>
                <w:sz w:val="20"/>
                <w:szCs w:val="20"/>
              </w:rPr>
              <w:t>3</w:t>
            </w:r>
          </w:p>
        </w:tc>
        <w:tc>
          <w:tcPr>
            <w:tcW w:w="4080" w:type="dxa"/>
          </w:tcPr>
          <w:p w14:paraId="6C270960" w14:textId="77777777" w:rsidR="00820E00" w:rsidRPr="00E014FB" w:rsidRDefault="00820E00" w:rsidP="003C4186">
            <w:pPr>
              <w:jc w:val="center"/>
              <w:rPr>
                <w:rFonts w:cs="Times New Roman"/>
              </w:rPr>
            </w:pPr>
            <w:r w:rsidRPr="00E014FB">
              <w:rPr>
                <w:rFonts w:eastAsia="Tahoma" w:cs="Times New Roman"/>
                <w:color w:val="000000"/>
                <w:sz w:val="20"/>
                <w:szCs w:val="20"/>
              </w:rPr>
              <w:t>4</w:t>
            </w:r>
          </w:p>
        </w:tc>
        <w:tc>
          <w:tcPr>
            <w:tcW w:w="6800" w:type="dxa"/>
          </w:tcPr>
          <w:p w14:paraId="309F9C8A" w14:textId="77777777" w:rsidR="00820E00" w:rsidRPr="00E014FB" w:rsidRDefault="00820E00" w:rsidP="003C4186">
            <w:pPr>
              <w:jc w:val="center"/>
              <w:rPr>
                <w:rFonts w:cs="Times New Roman"/>
              </w:rPr>
            </w:pPr>
            <w:r w:rsidRPr="00E014FB">
              <w:rPr>
                <w:rFonts w:eastAsia="Tahoma" w:cs="Times New Roman"/>
                <w:color w:val="000000"/>
                <w:sz w:val="20"/>
                <w:szCs w:val="20"/>
              </w:rPr>
              <w:t>5</w:t>
            </w:r>
          </w:p>
        </w:tc>
      </w:tr>
      <w:tr w:rsidR="00820E00" w:rsidRPr="00E014FB" w14:paraId="0A1AC7E8" w14:textId="77777777" w:rsidTr="003C4186">
        <w:tc>
          <w:tcPr>
            <w:tcW w:w="272" w:type="dxa"/>
            <w:vMerge w:val="restart"/>
          </w:tcPr>
          <w:p w14:paraId="56D97549" w14:textId="77777777" w:rsidR="00820E00" w:rsidRPr="00E014FB" w:rsidRDefault="00820E00" w:rsidP="003C4186">
            <w:pPr>
              <w:jc w:val="center"/>
              <w:rPr>
                <w:rFonts w:cs="Times New Roman"/>
              </w:rPr>
            </w:pPr>
            <w:r w:rsidRPr="00E014FB">
              <w:rPr>
                <w:rFonts w:eastAsia="Tahoma" w:cs="Times New Roman"/>
                <w:color w:val="000000"/>
                <w:sz w:val="20"/>
                <w:szCs w:val="20"/>
              </w:rPr>
              <w:t>1.</w:t>
            </w:r>
          </w:p>
        </w:tc>
        <w:tc>
          <w:tcPr>
            <w:tcW w:w="1903" w:type="dxa"/>
            <w:vMerge w:val="restart"/>
          </w:tcPr>
          <w:p w14:paraId="6F754EA7" w14:textId="77777777" w:rsidR="00820E00" w:rsidRPr="00E014FB" w:rsidRDefault="00820E00" w:rsidP="003C4186">
            <w:pPr>
              <w:rPr>
                <w:rFonts w:cs="Times New Roman"/>
              </w:rPr>
            </w:pPr>
            <w:r w:rsidRPr="00E014FB">
              <w:rPr>
                <w:rFonts w:eastAsia="Tahoma" w:cs="Times New Roman"/>
                <w:color w:val="000000"/>
                <w:sz w:val="20"/>
                <w:szCs w:val="20"/>
              </w:rPr>
              <w:t>Предоставление коммунальных услуг</w:t>
            </w:r>
          </w:p>
        </w:tc>
        <w:tc>
          <w:tcPr>
            <w:tcW w:w="1224" w:type="dxa"/>
            <w:vMerge w:val="restart"/>
          </w:tcPr>
          <w:p w14:paraId="02575468" w14:textId="77777777" w:rsidR="00820E00" w:rsidRPr="00E014FB" w:rsidRDefault="00820E00" w:rsidP="003C4186">
            <w:pPr>
              <w:rPr>
                <w:rFonts w:cs="Times New Roman"/>
              </w:rPr>
            </w:pPr>
            <w:r w:rsidRPr="00E014FB">
              <w:rPr>
                <w:rFonts w:eastAsia="Tahoma" w:cs="Times New Roman"/>
                <w:color w:val="000000"/>
                <w:sz w:val="20"/>
                <w:szCs w:val="20"/>
              </w:rPr>
              <w:t>3.1.1</w:t>
            </w:r>
          </w:p>
        </w:tc>
        <w:tc>
          <w:tcPr>
            <w:tcW w:w="4080" w:type="dxa"/>
            <w:vMerge w:val="restart"/>
          </w:tcPr>
          <w:p w14:paraId="6B4DD772" w14:textId="77777777" w:rsidR="00820E00" w:rsidRPr="00E014FB" w:rsidRDefault="00820E00" w:rsidP="003C4186">
            <w:pPr>
              <w:rPr>
                <w:rFonts w:cs="Times New Roman"/>
              </w:rPr>
            </w:pPr>
            <w:r w:rsidRPr="00E014FB">
              <w:rPr>
                <w:rFonts w:eastAsia="Tahoma" w:cs="Times New Roman"/>
                <w:color w:val="000000"/>
                <w:sz w:val="20"/>
                <w:szCs w:val="20"/>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6800" w:type="dxa"/>
          </w:tcPr>
          <w:p w14:paraId="244F1D10"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 кв.м.</w:t>
            </w:r>
          </w:p>
        </w:tc>
      </w:tr>
      <w:tr w:rsidR="00820E00" w:rsidRPr="00E014FB" w14:paraId="6F6BCF02" w14:textId="77777777" w:rsidTr="003C4186">
        <w:tc>
          <w:tcPr>
            <w:tcW w:w="272" w:type="dxa"/>
            <w:vMerge/>
          </w:tcPr>
          <w:p w14:paraId="4073C1A2" w14:textId="77777777" w:rsidR="00820E00" w:rsidRPr="00E014FB" w:rsidRDefault="00820E00" w:rsidP="003C4186">
            <w:pPr>
              <w:rPr>
                <w:rFonts w:cs="Times New Roman"/>
              </w:rPr>
            </w:pPr>
          </w:p>
        </w:tc>
        <w:tc>
          <w:tcPr>
            <w:tcW w:w="1903" w:type="dxa"/>
            <w:vMerge/>
          </w:tcPr>
          <w:p w14:paraId="33D84017" w14:textId="77777777" w:rsidR="00820E00" w:rsidRPr="00E014FB" w:rsidRDefault="00820E00" w:rsidP="003C4186">
            <w:pPr>
              <w:rPr>
                <w:rFonts w:cs="Times New Roman"/>
              </w:rPr>
            </w:pPr>
          </w:p>
        </w:tc>
        <w:tc>
          <w:tcPr>
            <w:tcW w:w="1224" w:type="dxa"/>
            <w:vMerge/>
          </w:tcPr>
          <w:p w14:paraId="0A1F7CD6" w14:textId="77777777" w:rsidR="00820E00" w:rsidRPr="00E014FB" w:rsidRDefault="00820E00" w:rsidP="003C4186">
            <w:pPr>
              <w:rPr>
                <w:rFonts w:cs="Times New Roman"/>
              </w:rPr>
            </w:pPr>
          </w:p>
        </w:tc>
        <w:tc>
          <w:tcPr>
            <w:tcW w:w="4080" w:type="dxa"/>
            <w:vMerge/>
          </w:tcPr>
          <w:p w14:paraId="7504E658" w14:textId="77777777" w:rsidR="00820E00" w:rsidRPr="00E014FB" w:rsidRDefault="00820E00" w:rsidP="003C4186">
            <w:pPr>
              <w:rPr>
                <w:rFonts w:cs="Times New Roman"/>
              </w:rPr>
            </w:pPr>
          </w:p>
        </w:tc>
        <w:tc>
          <w:tcPr>
            <w:tcW w:w="6800" w:type="dxa"/>
          </w:tcPr>
          <w:p w14:paraId="5805BE8B"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10000 кв.м.</w:t>
            </w:r>
          </w:p>
        </w:tc>
      </w:tr>
      <w:tr w:rsidR="00820E00" w:rsidRPr="00E014FB" w14:paraId="7EA86A5D" w14:textId="77777777" w:rsidTr="003C4186">
        <w:tc>
          <w:tcPr>
            <w:tcW w:w="272" w:type="dxa"/>
            <w:vMerge/>
          </w:tcPr>
          <w:p w14:paraId="15F16AE0" w14:textId="77777777" w:rsidR="00820E00" w:rsidRPr="00E014FB" w:rsidRDefault="00820E00" w:rsidP="003C4186">
            <w:pPr>
              <w:rPr>
                <w:rFonts w:cs="Times New Roman"/>
              </w:rPr>
            </w:pPr>
          </w:p>
        </w:tc>
        <w:tc>
          <w:tcPr>
            <w:tcW w:w="1903" w:type="dxa"/>
            <w:vMerge/>
          </w:tcPr>
          <w:p w14:paraId="699DE39F" w14:textId="77777777" w:rsidR="00820E00" w:rsidRPr="00E014FB" w:rsidRDefault="00820E00" w:rsidP="003C4186">
            <w:pPr>
              <w:rPr>
                <w:rFonts w:cs="Times New Roman"/>
              </w:rPr>
            </w:pPr>
          </w:p>
        </w:tc>
        <w:tc>
          <w:tcPr>
            <w:tcW w:w="1224" w:type="dxa"/>
            <w:vMerge/>
          </w:tcPr>
          <w:p w14:paraId="69323934" w14:textId="77777777" w:rsidR="00820E00" w:rsidRPr="00E014FB" w:rsidRDefault="00820E00" w:rsidP="003C4186">
            <w:pPr>
              <w:rPr>
                <w:rFonts w:cs="Times New Roman"/>
              </w:rPr>
            </w:pPr>
          </w:p>
        </w:tc>
        <w:tc>
          <w:tcPr>
            <w:tcW w:w="4080" w:type="dxa"/>
            <w:vMerge/>
          </w:tcPr>
          <w:p w14:paraId="46C9760D" w14:textId="77777777" w:rsidR="00820E00" w:rsidRPr="00E014FB" w:rsidRDefault="00820E00" w:rsidP="003C4186">
            <w:pPr>
              <w:rPr>
                <w:rFonts w:cs="Times New Roman"/>
              </w:rPr>
            </w:pPr>
          </w:p>
        </w:tc>
        <w:tc>
          <w:tcPr>
            <w:tcW w:w="6800" w:type="dxa"/>
          </w:tcPr>
          <w:p w14:paraId="39C2BBB9"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4 м.</w:t>
            </w:r>
          </w:p>
        </w:tc>
      </w:tr>
      <w:tr w:rsidR="00820E00" w:rsidRPr="00E014FB" w14:paraId="33D1F959" w14:textId="77777777" w:rsidTr="003C4186">
        <w:tc>
          <w:tcPr>
            <w:tcW w:w="272" w:type="dxa"/>
            <w:vMerge/>
          </w:tcPr>
          <w:p w14:paraId="1E0580E7" w14:textId="77777777" w:rsidR="00820E00" w:rsidRPr="00E014FB" w:rsidRDefault="00820E00" w:rsidP="003C4186">
            <w:pPr>
              <w:rPr>
                <w:rFonts w:cs="Times New Roman"/>
              </w:rPr>
            </w:pPr>
          </w:p>
        </w:tc>
        <w:tc>
          <w:tcPr>
            <w:tcW w:w="1903" w:type="dxa"/>
            <w:vMerge/>
          </w:tcPr>
          <w:p w14:paraId="542ECEFF" w14:textId="77777777" w:rsidR="00820E00" w:rsidRPr="00E014FB" w:rsidRDefault="00820E00" w:rsidP="003C4186">
            <w:pPr>
              <w:rPr>
                <w:rFonts w:cs="Times New Roman"/>
              </w:rPr>
            </w:pPr>
          </w:p>
        </w:tc>
        <w:tc>
          <w:tcPr>
            <w:tcW w:w="1224" w:type="dxa"/>
            <w:vMerge/>
          </w:tcPr>
          <w:p w14:paraId="22C7E581" w14:textId="77777777" w:rsidR="00820E00" w:rsidRPr="00E014FB" w:rsidRDefault="00820E00" w:rsidP="003C4186">
            <w:pPr>
              <w:rPr>
                <w:rFonts w:cs="Times New Roman"/>
              </w:rPr>
            </w:pPr>
          </w:p>
        </w:tc>
        <w:tc>
          <w:tcPr>
            <w:tcW w:w="4080" w:type="dxa"/>
            <w:vMerge/>
          </w:tcPr>
          <w:p w14:paraId="69BC49AC" w14:textId="77777777" w:rsidR="00820E00" w:rsidRPr="00E014FB" w:rsidRDefault="00820E00" w:rsidP="003C4186">
            <w:pPr>
              <w:rPr>
                <w:rFonts w:cs="Times New Roman"/>
              </w:rPr>
            </w:pPr>
          </w:p>
        </w:tc>
        <w:tc>
          <w:tcPr>
            <w:tcW w:w="6800" w:type="dxa"/>
          </w:tcPr>
          <w:p w14:paraId="77633415"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2 этажа.</w:t>
            </w:r>
          </w:p>
        </w:tc>
      </w:tr>
      <w:tr w:rsidR="00820E00" w:rsidRPr="00E014FB" w14:paraId="3D8D2EF9" w14:textId="77777777" w:rsidTr="003C4186">
        <w:tc>
          <w:tcPr>
            <w:tcW w:w="272" w:type="dxa"/>
            <w:vMerge/>
          </w:tcPr>
          <w:p w14:paraId="19579E94" w14:textId="77777777" w:rsidR="00820E00" w:rsidRPr="00E014FB" w:rsidRDefault="00820E00" w:rsidP="003C4186">
            <w:pPr>
              <w:rPr>
                <w:rFonts w:cs="Times New Roman"/>
              </w:rPr>
            </w:pPr>
          </w:p>
        </w:tc>
        <w:tc>
          <w:tcPr>
            <w:tcW w:w="1903" w:type="dxa"/>
            <w:vMerge/>
          </w:tcPr>
          <w:p w14:paraId="516B6609" w14:textId="77777777" w:rsidR="00820E00" w:rsidRPr="00E014FB" w:rsidRDefault="00820E00" w:rsidP="003C4186">
            <w:pPr>
              <w:rPr>
                <w:rFonts w:cs="Times New Roman"/>
              </w:rPr>
            </w:pPr>
          </w:p>
        </w:tc>
        <w:tc>
          <w:tcPr>
            <w:tcW w:w="1224" w:type="dxa"/>
            <w:vMerge/>
          </w:tcPr>
          <w:p w14:paraId="2036520B" w14:textId="77777777" w:rsidR="00820E00" w:rsidRPr="00E014FB" w:rsidRDefault="00820E00" w:rsidP="003C4186">
            <w:pPr>
              <w:rPr>
                <w:rFonts w:cs="Times New Roman"/>
              </w:rPr>
            </w:pPr>
          </w:p>
        </w:tc>
        <w:tc>
          <w:tcPr>
            <w:tcW w:w="4080" w:type="dxa"/>
            <w:vMerge/>
          </w:tcPr>
          <w:p w14:paraId="5EF6439D" w14:textId="77777777" w:rsidR="00820E00" w:rsidRPr="00E014FB" w:rsidRDefault="00820E00" w:rsidP="003C4186">
            <w:pPr>
              <w:rPr>
                <w:rFonts w:cs="Times New Roman"/>
              </w:rPr>
            </w:pPr>
          </w:p>
        </w:tc>
        <w:tc>
          <w:tcPr>
            <w:tcW w:w="6800" w:type="dxa"/>
          </w:tcPr>
          <w:p w14:paraId="288CD326"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20 м.</w:t>
            </w:r>
          </w:p>
        </w:tc>
      </w:tr>
      <w:tr w:rsidR="00820E00" w:rsidRPr="00E014FB" w14:paraId="248342CB" w14:textId="77777777" w:rsidTr="003C4186">
        <w:tc>
          <w:tcPr>
            <w:tcW w:w="272" w:type="dxa"/>
            <w:vMerge/>
          </w:tcPr>
          <w:p w14:paraId="6C4FDBF3" w14:textId="77777777" w:rsidR="00820E00" w:rsidRPr="00E014FB" w:rsidRDefault="00820E00" w:rsidP="003C4186">
            <w:pPr>
              <w:rPr>
                <w:rFonts w:cs="Times New Roman"/>
              </w:rPr>
            </w:pPr>
          </w:p>
        </w:tc>
        <w:tc>
          <w:tcPr>
            <w:tcW w:w="1903" w:type="dxa"/>
            <w:vMerge/>
          </w:tcPr>
          <w:p w14:paraId="4EB5DCC8" w14:textId="77777777" w:rsidR="00820E00" w:rsidRPr="00E014FB" w:rsidRDefault="00820E00" w:rsidP="003C4186">
            <w:pPr>
              <w:rPr>
                <w:rFonts w:cs="Times New Roman"/>
              </w:rPr>
            </w:pPr>
          </w:p>
        </w:tc>
        <w:tc>
          <w:tcPr>
            <w:tcW w:w="1224" w:type="dxa"/>
            <w:vMerge/>
          </w:tcPr>
          <w:p w14:paraId="31E3C6E3" w14:textId="77777777" w:rsidR="00820E00" w:rsidRPr="00E014FB" w:rsidRDefault="00820E00" w:rsidP="003C4186">
            <w:pPr>
              <w:rPr>
                <w:rFonts w:cs="Times New Roman"/>
              </w:rPr>
            </w:pPr>
          </w:p>
        </w:tc>
        <w:tc>
          <w:tcPr>
            <w:tcW w:w="4080" w:type="dxa"/>
            <w:vMerge/>
          </w:tcPr>
          <w:p w14:paraId="0A51D154" w14:textId="77777777" w:rsidR="00820E00" w:rsidRPr="00E014FB" w:rsidRDefault="00820E00" w:rsidP="003C4186">
            <w:pPr>
              <w:rPr>
                <w:rFonts w:cs="Times New Roman"/>
              </w:rPr>
            </w:pPr>
          </w:p>
        </w:tc>
        <w:tc>
          <w:tcPr>
            <w:tcW w:w="6800" w:type="dxa"/>
          </w:tcPr>
          <w:p w14:paraId="7FD83557"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494C35EF" w14:textId="77777777" w:rsidTr="003C4186">
        <w:tc>
          <w:tcPr>
            <w:tcW w:w="272" w:type="dxa"/>
            <w:vMerge/>
          </w:tcPr>
          <w:p w14:paraId="5AA626B5" w14:textId="77777777" w:rsidR="00820E00" w:rsidRPr="00E014FB" w:rsidRDefault="00820E00" w:rsidP="003C4186">
            <w:pPr>
              <w:rPr>
                <w:rFonts w:cs="Times New Roman"/>
              </w:rPr>
            </w:pPr>
          </w:p>
        </w:tc>
        <w:tc>
          <w:tcPr>
            <w:tcW w:w="1903" w:type="dxa"/>
            <w:vMerge/>
          </w:tcPr>
          <w:p w14:paraId="3327DA1A" w14:textId="77777777" w:rsidR="00820E00" w:rsidRPr="00E014FB" w:rsidRDefault="00820E00" w:rsidP="003C4186">
            <w:pPr>
              <w:rPr>
                <w:rFonts w:cs="Times New Roman"/>
              </w:rPr>
            </w:pPr>
          </w:p>
        </w:tc>
        <w:tc>
          <w:tcPr>
            <w:tcW w:w="1224" w:type="dxa"/>
            <w:vMerge/>
          </w:tcPr>
          <w:p w14:paraId="1AE6E3F3" w14:textId="77777777" w:rsidR="00820E00" w:rsidRPr="00E014FB" w:rsidRDefault="00820E00" w:rsidP="003C4186">
            <w:pPr>
              <w:rPr>
                <w:rFonts w:cs="Times New Roman"/>
              </w:rPr>
            </w:pPr>
          </w:p>
        </w:tc>
        <w:tc>
          <w:tcPr>
            <w:tcW w:w="4080" w:type="dxa"/>
            <w:vMerge/>
          </w:tcPr>
          <w:p w14:paraId="26C3A637" w14:textId="77777777" w:rsidR="00820E00" w:rsidRPr="00E014FB" w:rsidRDefault="00820E00" w:rsidP="003C4186">
            <w:pPr>
              <w:rPr>
                <w:rFonts w:cs="Times New Roman"/>
              </w:rPr>
            </w:pPr>
          </w:p>
        </w:tc>
        <w:tc>
          <w:tcPr>
            <w:tcW w:w="6800" w:type="dxa"/>
          </w:tcPr>
          <w:p w14:paraId="3ACC43A7" w14:textId="77777777" w:rsidR="00820E00" w:rsidRPr="00E014FB" w:rsidRDefault="00820E00" w:rsidP="003C4186">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173450C6" w14:textId="77777777" w:rsidTr="003C4186">
        <w:tc>
          <w:tcPr>
            <w:tcW w:w="272" w:type="dxa"/>
            <w:vMerge/>
          </w:tcPr>
          <w:p w14:paraId="0BBDEA9E" w14:textId="77777777" w:rsidR="00820E00" w:rsidRPr="00E014FB" w:rsidRDefault="00820E00" w:rsidP="003C4186">
            <w:pPr>
              <w:rPr>
                <w:rFonts w:cs="Times New Roman"/>
              </w:rPr>
            </w:pPr>
          </w:p>
        </w:tc>
        <w:tc>
          <w:tcPr>
            <w:tcW w:w="1903" w:type="dxa"/>
            <w:vMerge/>
          </w:tcPr>
          <w:p w14:paraId="0FDE6C3E" w14:textId="77777777" w:rsidR="00820E00" w:rsidRPr="00E014FB" w:rsidRDefault="00820E00" w:rsidP="003C4186">
            <w:pPr>
              <w:rPr>
                <w:rFonts w:cs="Times New Roman"/>
              </w:rPr>
            </w:pPr>
          </w:p>
        </w:tc>
        <w:tc>
          <w:tcPr>
            <w:tcW w:w="1224" w:type="dxa"/>
            <w:vMerge/>
          </w:tcPr>
          <w:p w14:paraId="62EB4CE1" w14:textId="77777777" w:rsidR="00820E00" w:rsidRPr="00E014FB" w:rsidRDefault="00820E00" w:rsidP="003C4186">
            <w:pPr>
              <w:rPr>
                <w:rFonts w:cs="Times New Roman"/>
              </w:rPr>
            </w:pPr>
          </w:p>
        </w:tc>
        <w:tc>
          <w:tcPr>
            <w:tcW w:w="4080" w:type="dxa"/>
            <w:vMerge/>
          </w:tcPr>
          <w:p w14:paraId="77F14314" w14:textId="77777777" w:rsidR="00820E00" w:rsidRPr="00E014FB" w:rsidRDefault="00820E00" w:rsidP="003C4186">
            <w:pPr>
              <w:rPr>
                <w:rFonts w:cs="Times New Roman"/>
              </w:rPr>
            </w:pPr>
          </w:p>
        </w:tc>
        <w:tc>
          <w:tcPr>
            <w:tcW w:w="6800" w:type="dxa"/>
          </w:tcPr>
          <w:p w14:paraId="7DA75351"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rsidR="00820E00" w:rsidRPr="00E014FB" w14:paraId="3341F19E" w14:textId="77777777" w:rsidTr="003C4186">
        <w:tc>
          <w:tcPr>
            <w:tcW w:w="272" w:type="dxa"/>
            <w:vMerge/>
          </w:tcPr>
          <w:p w14:paraId="4D0B89A1" w14:textId="77777777" w:rsidR="00820E00" w:rsidRPr="00E014FB" w:rsidRDefault="00820E00" w:rsidP="003C4186">
            <w:pPr>
              <w:rPr>
                <w:rFonts w:cs="Times New Roman"/>
              </w:rPr>
            </w:pPr>
          </w:p>
        </w:tc>
        <w:tc>
          <w:tcPr>
            <w:tcW w:w="1903" w:type="dxa"/>
            <w:vMerge/>
          </w:tcPr>
          <w:p w14:paraId="4EABCD30" w14:textId="77777777" w:rsidR="00820E00" w:rsidRPr="00E014FB" w:rsidRDefault="00820E00" w:rsidP="003C4186">
            <w:pPr>
              <w:rPr>
                <w:rFonts w:cs="Times New Roman"/>
              </w:rPr>
            </w:pPr>
          </w:p>
        </w:tc>
        <w:tc>
          <w:tcPr>
            <w:tcW w:w="1224" w:type="dxa"/>
            <w:vMerge/>
          </w:tcPr>
          <w:p w14:paraId="2FEB9343" w14:textId="77777777" w:rsidR="00820E00" w:rsidRPr="00E014FB" w:rsidRDefault="00820E00" w:rsidP="003C4186">
            <w:pPr>
              <w:rPr>
                <w:rFonts w:cs="Times New Roman"/>
              </w:rPr>
            </w:pPr>
          </w:p>
        </w:tc>
        <w:tc>
          <w:tcPr>
            <w:tcW w:w="4080" w:type="dxa"/>
            <w:vMerge/>
          </w:tcPr>
          <w:p w14:paraId="7B7D4F99" w14:textId="77777777" w:rsidR="00820E00" w:rsidRPr="00E014FB" w:rsidRDefault="00820E00" w:rsidP="003C4186">
            <w:pPr>
              <w:rPr>
                <w:rFonts w:cs="Times New Roman"/>
              </w:rPr>
            </w:pPr>
          </w:p>
        </w:tc>
        <w:tc>
          <w:tcPr>
            <w:tcW w:w="6800" w:type="dxa"/>
          </w:tcPr>
          <w:p w14:paraId="11638DC1"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1 м.</w:t>
            </w:r>
          </w:p>
        </w:tc>
      </w:tr>
      <w:tr w:rsidR="00820E00" w:rsidRPr="00E014FB" w14:paraId="426C869A" w14:textId="77777777" w:rsidTr="003C4186">
        <w:trPr>
          <w:trHeight w:val="276"/>
        </w:trPr>
        <w:tc>
          <w:tcPr>
            <w:tcW w:w="272" w:type="dxa"/>
            <w:vMerge w:val="restart"/>
          </w:tcPr>
          <w:p w14:paraId="03DEFF56" w14:textId="77777777" w:rsidR="00820E00" w:rsidRPr="00E014FB" w:rsidRDefault="00820E00" w:rsidP="003C4186">
            <w:pPr>
              <w:jc w:val="center"/>
              <w:rPr>
                <w:rFonts w:cs="Times New Roman"/>
              </w:rPr>
            </w:pPr>
            <w:r w:rsidRPr="00E014FB">
              <w:rPr>
                <w:rFonts w:eastAsia="Tahoma" w:cs="Times New Roman"/>
                <w:color w:val="000000"/>
                <w:sz w:val="20"/>
                <w:szCs w:val="20"/>
              </w:rPr>
              <w:t>2.</w:t>
            </w:r>
          </w:p>
        </w:tc>
        <w:tc>
          <w:tcPr>
            <w:tcW w:w="1903" w:type="dxa"/>
            <w:vMerge w:val="restart"/>
          </w:tcPr>
          <w:p w14:paraId="1CF63DEB" w14:textId="77777777" w:rsidR="00820E00" w:rsidRPr="00E014FB" w:rsidRDefault="00820E00" w:rsidP="003C4186">
            <w:pPr>
              <w:rPr>
                <w:rFonts w:cs="Times New Roman"/>
              </w:rPr>
            </w:pPr>
            <w:r w:rsidRPr="00E014FB">
              <w:rPr>
                <w:rFonts w:eastAsia="Tahoma" w:cs="Times New Roman"/>
                <w:color w:val="000000"/>
                <w:sz w:val="20"/>
                <w:szCs w:val="20"/>
              </w:rPr>
              <w:t>Производственная деятельность</w:t>
            </w:r>
          </w:p>
        </w:tc>
        <w:tc>
          <w:tcPr>
            <w:tcW w:w="1224" w:type="dxa"/>
            <w:vMerge w:val="restart"/>
          </w:tcPr>
          <w:p w14:paraId="2DB21246" w14:textId="77777777" w:rsidR="00820E00" w:rsidRPr="00E014FB" w:rsidRDefault="00820E00" w:rsidP="003C4186">
            <w:pPr>
              <w:rPr>
                <w:rFonts w:cs="Times New Roman"/>
              </w:rPr>
            </w:pPr>
            <w:r w:rsidRPr="00E014FB">
              <w:rPr>
                <w:rFonts w:eastAsia="Tahoma" w:cs="Times New Roman"/>
                <w:color w:val="000000"/>
                <w:sz w:val="20"/>
                <w:szCs w:val="20"/>
              </w:rPr>
              <w:t>6.0</w:t>
            </w:r>
          </w:p>
        </w:tc>
        <w:tc>
          <w:tcPr>
            <w:tcW w:w="4080" w:type="dxa"/>
            <w:vMerge w:val="restart"/>
          </w:tcPr>
          <w:p w14:paraId="2373E039" w14:textId="77777777" w:rsidR="00820E00" w:rsidRPr="00E014FB" w:rsidRDefault="00820E00" w:rsidP="003C4186">
            <w:pPr>
              <w:rPr>
                <w:rFonts w:cs="Times New Roman"/>
              </w:rPr>
            </w:pPr>
            <w:r w:rsidRPr="00E014FB">
              <w:rPr>
                <w:rFonts w:eastAsia="Tahoma" w:cs="Times New Roman"/>
                <w:color w:val="000000"/>
                <w:sz w:val="20"/>
                <w:szCs w:val="20"/>
              </w:rPr>
              <w:t>Размещение объектов капитального строительства в целях добычи полезных ископаемых, их переработки, изготовления вещей промышленным способом.</w:t>
            </w:r>
          </w:p>
        </w:tc>
        <w:tc>
          <w:tcPr>
            <w:tcW w:w="6800" w:type="dxa"/>
            <w:vMerge w:val="restart"/>
          </w:tcPr>
          <w:p w14:paraId="2F6DA78D"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1000 кв.м.</w:t>
            </w:r>
          </w:p>
          <w:p w14:paraId="1CC19295"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550000 кв.м.</w:t>
            </w:r>
          </w:p>
          <w:p w14:paraId="4921271C"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30 м.</w:t>
            </w:r>
          </w:p>
          <w:p w14:paraId="17E633DE"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4 этажа.</w:t>
            </w:r>
          </w:p>
          <w:p w14:paraId="75608531"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100 м.</w:t>
            </w:r>
          </w:p>
          <w:p w14:paraId="12E295D3"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75%.</w:t>
            </w:r>
          </w:p>
          <w:p w14:paraId="199A7E38"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p w14:paraId="56E8F785"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7481BE33" w14:textId="77777777" w:rsidTr="003C4186">
        <w:trPr>
          <w:trHeight w:val="276"/>
        </w:trPr>
        <w:tc>
          <w:tcPr>
            <w:tcW w:w="272" w:type="dxa"/>
            <w:vMerge/>
          </w:tcPr>
          <w:p w14:paraId="5874A141" w14:textId="77777777" w:rsidR="00820E00" w:rsidRPr="00E014FB" w:rsidRDefault="00820E00" w:rsidP="003C4186">
            <w:pPr>
              <w:rPr>
                <w:rFonts w:cs="Times New Roman"/>
              </w:rPr>
            </w:pPr>
          </w:p>
        </w:tc>
        <w:tc>
          <w:tcPr>
            <w:tcW w:w="1903" w:type="dxa"/>
            <w:vMerge/>
          </w:tcPr>
          <w:p w14:paraId="0D5B1641" w14:textId="77777777" w:rsidR="00820E00" w:rsidRPr="00E014FB" w:rsidRDefault="00820E00" w:rsidP="003C4186">
            <w:pPr>
              <w:rPr>
                <w:rFonts w:cs="Times New Roman"/>
              </w:rPr>
            </w:pPr>
          </w:p>
        </w:tc>
        <w:tc>
          <w:tcPr>
            <w:tcW w:w="1224" w:type="dxa"/>
            <w:vMerge/>
          </w:tcPr>
          <w:p w14:paraId="7A7174B5" w14:textId="77777777" w:rsidR="00820E00" w:rsidRPr="00E014FB" w:rsidRDefault="00820E00" w:rsidP="003C4186">
            <w:pPr>
              <w:rPr>
                <w:rFonts w:cs="Times New Roman"/>
              </w:rPr>
            </w:pPr>
          </w:p>
        </w:tc>
        <w:tc>
          <w:tcPr>
            <w:tcW w:w="4080" w:type="dxa"/>
            <w:vMerge/>
          </w:tcPr>
          <w:p w14:paraId="6D972D53" w14:textId="77777777" w:rsidR="00820E00" w:rsidRPr="00E014FB" w:rsidRDefault="00820E00" w:rsidP="003C4186">
            <w:pPr>
              <w:rPr>
                <w:rFonts w:cs="Times New Roman"/>
              </w:rPr>
            </w:pPr>
          </w:p>
        </w:tc>
        <w:tc>
          <w:tcPr>
            <w:tcW w:w="6800" w:type="dxa"/>
            <w:vMerge/>
          </w:tcPr>
          <w:p w14:paraId="5BB2C6CE"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550000 кв.м.</w:t>
            </w:r>
          </w:p>
        </w:tc>
      </w:tr>
      <w:tr w:rsidR="00820E00" w:rsidRPr="00E014FB" w14:paraId="4F406F96" w14:textId="77777777" w:rsidTr="003C4186">
        <w:trPr>
          <w:trHeight w:val="276"/>
        </w:trPr>
        <w:tc>
          <w:tcPr>
            <w:tcW w:w="272" w:type="dxa"/>
            <w:vMerge/>
          </w:tcPr>
          <w:p w14:paraId="306AA3EA" w14:textId="77777777" w:rsidR="00820E00" w:rsidRPr="00E014FB" w:rsidRDefault="00820E00" w:rsidP="003C4186">
            <w:pPr>
              <w:rPr>
                <w:rFonts w:cs="Times New Roman"/>
              </w:rPr>
            </w:pPr>
          </w:p>
        </w:tc>
        <w:tc>
          <w:tcPr>
            <w:tcW w:w="1903" w:type="dxa"/>
            <w:vMerge/>
          </w:tcPr>
          <w:p w14:paraId="061F0561" w14:textId="77777777" w:rsidR="00820E00" w:rsidRPr="00E014FB" w:rsidRDefault="00820E00" w:rsidP="003C4186">
            <w:pPr>
              <w:rPr>
                <w:rFonts w:cs="Times New Roman"/>
              </w:rPr>
            </w:pPr>
          </w:p>
        </w:tc>
        <w:tc>
          <w:tcPr>
            <w:tcW w:w="1224" w:type="dxa"/>
            <w:vMerge/>
          </w:tcPr>
          <w:p w14:paraId="6F1E04A5" w14:textId="77777777" w:rsidR="00820E00" w:rsidRPr="00E014FB" w:rsidRDefault="00820E00" w:rsidP="003C4186">
            <w:pPr>
              <w:rPr>
                <w:rFonts w:cs="Times New Roman"/>
              </w:rPr>
            </w:pPr>
          </w:p>
        </w:tc>
        <w:tc>
          <w:tcPr>
            <w:tcW w:w="4080" w:type="dxa"/>
            <w:vMerge/>
          </w:tcPr>
          <w:p w14:paraId="6DA526CC" w14:textId="77777777" w:rsidR="00820E00" w:rsidRPr="00E014FB" w:rsidRDefault="00820E00" w:rsidP="003C4186">
            <w:pPr>
              <w:rPr>
                <w:rFonts w:cs="Times New Roman"/>
              </w:rPr>
            </w:pPr>
          </w:p>
        </w:tc>
        <w:tc>
          <w:tcPr>
            <w:tcW w:w="6800" w:type="dxa"/>
            <w:vMerge/>
          </w:tcPr>
          <w:p w14:paraId="73CE5FDC"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30 м.</w:t>
            </w:r>
          </w:p>
        </w:tc>
      </w:tr>
      <w:tr w:rsidR="00820E00" w:rsidRPr="00E014FB" w14:paraId="02B3B97F" w14:textId="77777777" w:rsidTr="003C4186">
        <w:trPr>
          <w:trHeight w:val="276"/>
        </w:trPr>
        <w:tc>
          <w:tcPr>
            <w:tcW w:w="272" w:type="dxa"/>
            <w:vMerge/>
          </w:tcPr>
          <w:p w14:paraId="7605A049" w14:textId="77777777" w:rsidR="00820E00" w:rsidRPr="00E014FB" w:rsidRDefault="00820E00" w:rsidP="003C4186">
            <w:pPr>
              <w:rPr>
                <w:rFonts w:cs="Times New Roman"/>
              </w:rPr>
            </w:pPr>
          </w:p>
        </w:tc>
        <w:tc>
          <w:tcPr>
            <w:tcW w:w="1903" w:type="dxa"/>
            <w:vMerge/>
          </w:tcPr>
          <w:p w14:paraId="50E305B5" w14:textId="77777777" w:rsidR="00820E00" w:rsidRPr="00E014FB" w:rsidRDefault="00820E00" w:rsidP="003C4186">
            <w:pPr>
              <w:rPr>
                <w:rFonts w:cs="Times New Roman"/>
              </w:rPr>
            </w:pPr>
          </w:p>
        </w:tc>
        <w:tc>
          <w:tcPr>
            <w:tcW w:w="1224" w:type="dxa"/>
            <w:vMerge/>
          </w:tcPr>
          <w:p w14:paraId="305ECDE4" w14:textId="77777777" w:rsidR="00820E00" w:rsidRPr="00E014FB" w:rsidRDefault="00820E00" w:rsidP="003C4186">
            <w:pPr>
              <w:rPr>
                <w:rFonts w:cs="Times New Roman"/>
              </w:rPr>
            </w:pPr>
          </w:p>
        </w:tc>
        <w:tc>
          <w:tcPr>
            <w:tcW w:w="4080" w:type="dxa"/>
            <w:vMerge/>
          </w:tcPr>
          <w:p w14:paraId="400D7533" w14:textId="77777777" w:rsidR="00820E00" w:rsidRPr="00E014FB" w:rsidRDefault="00820E00" w:rsidP="003C4186">
            <w:pPr>
              <w:rPr>
                <w:rFonts w:cs="Times New Roman"/>
              </w:rPr>
            </w:pPr>
          </w:p>
        </w:tc>
        <w:tc>
          <w:tcPr>
            <w:tcW w:w="6800" w:type="dxa"/>
            <w:vMerge/>
          </w:tcPr>
          <w:p w14:paraId="5F560968"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4 этажа.</w:t>
            </w:r>
          </w:p>
        </w:tc>
      </w:tr>
      <w:tr w:rsidR="00820E00" w:rsidRPr="00E014FB" w14:paraId="3187B3EF" w14:textId="77777777" w:rsidTr="003C4186">
        <w:trPr>
          <w:trHeight w:val="276"/>
        </w:trPr>
        <w:tc>
          <w:tcPr>
            <w:tcW w:w="272" w:type="dxa"/>
            <w:vMerge/>
          </w:tcPr>
          <w:p w14:paraId="43DFE107" w14:textId="77777777" w:rsidR="00820E00" w:rsidRPr="00E014FB" w:rsidRDefault="00820E00" w:rsidP="003C4186">
            <w:pPr>
              <w:rPr>
                <w:rFonts w:cs="Times New Roman"/>
              </w:rPr>
            </w:pPr>
          </w:p>
        </w:tc>
        <w:tc>
          <w:tcPr>
            <w:tcW w:w="1903" w:type="dxa"/>
            <w:vMerge/>
          </w:tcPr>
          <w:p w14:paraId="7EC8A39B" w14:textId="77777777" w:rsidR="00820E00" w:rsidRPr="00E014FB" w:rsidRDefault="00820E00" w:rsidP="003C4186">
            <w:pPr>
              <w:rPr>
                <w:rFonts w:cs="Times New Roman"/>
              </w:rPr>
            </w:pPr>
          </w:p>
        </w:tc>
        <w:tc>
          <w:tcPr>
            <w:tcW w:w="1224" w:type="dxa"/>
            <w:vMerge/>
          </w:tcPr>
          <w:p w14:paraId="72396EE3" w14:textId="77777777" w:rsidR="00820E00" w:rsidRPr="00E014FB" w:rsidRDefault="00820E00" w:rsidP="003C4186">
            <w:pPr>
              <w:rPr>
                <w:rFonts w:cs="Times New Roman"/>
              </w:rPr>
            </w:pPr>
          </w:p>
        </w:tc>
        <w:tc>
          <w:tcPr>
            <w:tcW w:w="4080" w:type="dxa"/>
            <w:vMerge/>
          </w:tcPr>
          <w:p w14:paraId="205FE4CA" w14:textId="77777777" w:rsidR="00820E00" w:rsidRPr="00E014FB" w:rsidRDefault="00820E00" w:rsidP="003C4186">
            <w:pPr>
              <w:rPr>
                <w:rFonts w:cs="Times New Roman"/>
              </w:rPr>
            </w:pPr>
          </w:p>
        </w:tc>
        <w:tc>
          <w:tcPr>
            <w:tcW w:w="6800" w:type="dxa"/>
            <w:vMerge/>
          </w:tcPr>
          <w:p w14:paraId="19D8E9A2"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100 м.</w:t>
            </w:r>
          </w:p>
        </w:tc>
      </w:tr>
      <w:tr w:rsidR="00820E00" w:rsidRPr="00E014FB" w14:paraId="217441ED" w14:textId="77777777" w:rsidTr="003C4186">
        <w:trPr>
          <w:trHeight w:val="276"/>
        </w:trPr>
        <w:tc>
          <w:tcPr>
            <w:tcW w:w="272" w:type="dxa"/>
            <w:vMerge/>
          </w:tcPr>
          <w:p w14:paraId="3E0EA7A0" w14:textId="77777777" w:rsidR="00820E00" w:rsidRPr="00E014FB" w:rsidRDefault="00820E00" w:rsidP="003C4186">
            <w:pPr>
              <w:rPr>
                <w:rFonts w:cs="Times New Roman"/>
              </w:rPr>
            </w:pPr>
          </w:p>
        </w:tc>
        <w:tc>
          <w:tcPr>
            <w:tcW w:w="1903" w:type="dxa"/>
            <w:vMerge/>
          </w:tcPr>
          <w:p w14:paraId="534169C2" w14:textId="77777777" w:rsidR="00820E00" w:rsidRPr="00E014FB" w:rsidRDefault="00820E00" w:rsidP="003C4186">
            <w:pPr>
              <w:rPr>
                <w:rFonts w:cs="Times New Roman"/>
              </w:rPr>
            </w:pPr>
          </w:p>
        </w:tc>
        <w:tc>
          <w:tcPr>
            <w:tcW w:w="1224" w:type="dxa"/>
            <w:vMerge/>
          </w:tcPr>
          <w:p w14:paraId="0F832001" w14:textId="77777777" w:rsidR="00820E00" w:rsidRPr="00E014FB" w:rsidRDefault="00820E00" w:rsidP="003C4186">
            <w:pPr>
              <w:rPr>
                <w:rFonts w:cs="Times New Roman"/>
              </w:rPr>
            </w:pPr>
          </w:p>
        </w:tc>
        <w:tc>
          <w:tcPr>
            <w:tcW w:w="4080" w:type="dxa"/>
            <w:vMerge/>
          </w:tcPr>
          <w:p w14:paraId="346F88C0" w14:textId="77777777" w:rsidR="00820E00" w:rsidRPr="00E014FB" w:rsidRDefault="00820E00" w:rsidP="003C4186">
            <w:pPr>
              <w:rPr>
                <w:rFonts w:cs="Times New Roman"/>
              </w:rPr>
            </w:pPr>
          </w:p>
        </w:tc>
        <w:tc>
          <w:tcPr>
            <w:tcW w:w="6800" w:type="dxa"/>
            <w:vMerge/>
          </w:tcPr>
          <w:p w14:paraId="35DE050B"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75%.</w:t>
            </w:r>
          </w:p>
        </w:tc>
      </w:tr>
      <w:tr w:rsidR="00820E00" w:rsidRPr="00E014FB" w14:paraId="4BE96E68" w14:textId="77777777" w:rsidTr="003C4186">
        <w:trPr>
          <w:trHeight w:val="276"/>
        </w:trPr>
        <w:tc>
          <w:tcPr>
            <w:tcW w:w="272" w:type="dxa"/>
            <w:vMerge/>
          </w:tcPr>
          <w:p w14:paraId="0411ED27" w14:textId="77777777" w:rsidR="00820E00" w:rsidRPr="00E014FB" w:rsidRDefault="00820E00" w:rsidP="003C4186">
            <w:pPr>
              <w:rPr>
                <w:rFonts w:cs="Times New Roman"/>
              </w:rPr>
            </w:pPr>
          </w:p>
        </w:tc>
        <w:tc>
          <w:tcPr>
            <w:tcW w:w="1903" w:type="dxa"/>
            <w:vMerge/>
          </w:tcPr>
          <w:p w14:paraId="3EC3B2A8" w14:textId="77777777" w:rsidR="00820E00" w:rsidRPr="00E014FB" w:rsidRDefault="00820E00" w:rsidP="003C4186">
            <w:pPr>
              <w:rPr>
                <w:rFonts w:cs="Times New Roman"/>
              </w:rPr>
            </w:pPr>
          </w:p>
        </w:tc>
        <w:tc>
          <w:tcPr>
            <w:tcW w:w="1224" w:type="dxa"/>
            <w:vMerge/>
          </w:tcPr>
          <w:p w14:paraId="74A9A76D" w14:textId="77777777" w:rsidR="00820E00" w:rsidRPr="00E014FB" w:rsidRDefault="00820E00" w:rsidP="003C4186">
            <w:pPr>
              <w:rPr>
                <w:rFonts w:cs="Times New Roman"/>
              </w:rPr>
            </w:pPr>
          </w:p>
        </w:tc>
        <w:tc>
          <w:tcPr>
            <w:tcW w:w="4080" w:type="dxa"/>
            <w:vMerge/>
          </w:tcPr>
          <w:p w14:paraId="2B88FCFB" w14:textId="77777777" w:rsidR="00820E00" w:rsidRPr="00E014FB" w:rsidRDefault="00820E00" w:rsidP="003C4186">
            <w:pPr>
              <w:rPr>
                <w:rFonts w:cs="Times New Roman"/>
              </w:rPr>
            </w:pPr>
          </w:p>
        </w:tc>
        <w:tc>
          <w:tcPr>
            <w:tcW w:w="6800" w:type="dxa"/>
            <w:vMerge/>
          </w:tcPr>
          <w:p w14:paraId="415DF0BE"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27AA357B" w14:textId="77777777" w:rsidTr="003C4186">
        <w:trPr>
          <w:trHeight w:val="276"/>
        </w:trPr>
        <w:tc>
          <w:tcPr>
            <w:tcW w:w="272" w:type="dxa"/>
            <w:vMerge/>
          </w:tcPr>
          <w:p w14:paraId="553D6D43" w14:textId="77777777" w:rsidR="00820E00" w:rsidRPr="00E014FB" w:rsidRDefault="00820E00" w:rsidP="003C4186">
            <w:pPr>
              <w:rPr>
                <w:rFonts w:cs="Times New Roman"/>
              </w:rPr>
            </w:pPr>
          </w:p>
        </w:tc>
        <w:tc>
          <w:tcPr>
            <w:tcW w:w="1903" w:type="dxa"/>
            <w:vMerge/>
          </w:tcPr>
          <w:p w14:paraId="3095893E" w14:textId="77777777" w:rsidR="00820E00" w:rsidRPr="00E014FB" w:rsidRDefault="00820E00" w:rsidP="003C4186">
            <w:pPr>
              <w:rPr>
                <w:rFonts w:cs="Times New Roman"/>
              </w:rPr>
            </w:pPr>
          </w:p>
        </w:tc>
        <w:tc>
          <w:tcPr>
            <w:tcW w:w="1224" w:type="dxa"/>
            <w:vMerge/>
          </w:tcPr>
          <w:p w14:paraId="73BEEA8F" w14:textId="77777777" w:rsidR="00820E00" w:rsidRPr="00E014FB" w:rsidRDefault="00820E00" w:rsidP="003C4186">
            <w:pPr>
              <w:rPr>
                <w:rFonts w:cs="Times New Roman"/>
              </w:rPr>
            </w:pPr>
          </w:p>
        </w:tc>
        <w:tc>
          <w:tcPr>
            <w:tcW w:w="4080" w:type="dxa"/>
            <w:vMerge/>
          </w:tcPr>
          <w:p w14:paraId="7E396462" w14:textId="77777777" w:rsidR="00820E00" w:rsidRPr="00E014FB" w:rsidRDefault="00820E00" w:rsidP="003C4186">
            <w:pPr>
              <w:rPr>
                <w:rFonts w:cs="Times New Roman"/>
              </w:rPr>
            </w:pPr>
          </w:p>
        </w:tc>
        <w:tc>
          <w:tcPr>
            <w:tcW w:w="6800" w:type="dxa"/>
            <w:vMerge/>
          </w:tcPr>
          <w:p w14:paraId="7ACD0E4A"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54420D7D" w14:textId="77777777" w:rsidTr="003C4186">
        <w:tc>
          <w:tcPr>
            <w:tcW w:w="272" w:type="dxa"/>
          </w:tcPr>
          <w:p w14:paraId="47D26841" w14:textId="77777777" w:rsidR="00820E00" w:rsidRPr="00E014FB" w:rsidRDefault="00820E00" w:rsidP="003C4186">
            <w:pPr>
              <w:jc w:val="center"/>
              <w:rPr>
                <w:rFonts w:cs="Times New Roman"/>
              </w:rPr>
            </w:pPr>
            <w:r w:rsidRPr="00E014FB">
              <w:rPr>
                <w:rFonts w:eastAsia="Tahoma" w:cs="Times New Roman"/>
                <w:color w:val="000000"/>
                <w:sz w:val="20"/>
                <w:szCs w:val="20"/>
              </w:rPr>
              <w:t>3.</w:t>
            </w:r>
          </w:p>
        </w:tc>
        <w:tc>
          <w:tcPr>
            <w:tcW w:w="1903" w:type="dxa"/>
          </w:tcPr>
          <w:p w14:paraId="6DF664C5" w14:textId="77777777" w:rsidR="00820E00" w:rsidRPr="00E014FB" w:rsidRDefault="00820E00" w:rsidP="003C4186">
            <w:pPr>
              <w:rPr>
                <w:rFonts w:cs="Times New Roman"/>
              </w:rPr>
            </w:pPr>
            <w:r w:rsidRPr="00E014FB">
              <w:rPr>
                <w:rFonts w:eastAsia="Tahoma" w:cs="Times New Roman"/>
                <w:color w:val="000000"/>
                <w:sz w:val="20"/>
                <w:szCs w:val="20"/>
              </w:rPr>
              <w:t>Недропользование</w:t>
            </w:r>
          </w:p>
        </w:tc>
        <w:tc>
          <w:tcPr>
            <w:tcW w:w="1224" w:type="dxa"/>
          </w:tcPr>
          <w:p w14:paraId="2084CDA2" w14:textId="77777777" w:rsidR="00820E00" w:rsidRPr="00E014FB" w:rsidRDefault="00820E00" w:rsidP="003C4186">
            <w:pPr>
              <w:rPr>
                <w:rFonts w:cs="Times New Roman"/>
              </w:rPr>
            </w:pPr>
            <w:r w:rsidRPr="00E014FB">
              <w:rPr>
                <w:rFonts w:eastAsia="Tahoma" w:cs="Times New Roman"/>
                <w:color w:val="000000"/>
                <w:sz w:val="20"/>
                <w:szCs w:val="20"/>
              </w:rPr>
              <w:t>6.1</w:t>
            </w:r>
          </w:p>
        </w:tc>
        <w:tc>
          <w:tcPr>
            <w:tcW w:w="4080" w:type="dxa"/>
          </w:tcPr>
          <w:p w14:paraId="21D18144" w14:textId="77777777" w:rsidR="00820E00" w:rsidRPr="00E014FB" w:rsidRDefault="00820E00" w:rsidP="003C4186">
            <w:pPr>
              <w:rPr>
                <w:rFonts w:cs="Times New Roman"/>
              </w:rPr>
            </w:pPr>
            <w:r w:rsidRPr="00E014FB">
              <w:rPr>
                <w:rFonts w:eastAsia="Tahoma" w:cs="Times New Roman"/>
                <w:color w:val="000000"/>
                <w:sz w:val="20"/>
                <w:szCs w:val="20"/>
              </w:rPr>
              <w:t xml:space="preserve">Осуществление геологических изысканий; добыча полезных ископаемых открытым (карьеры, отвалы) и закрытым (шахты, скважины) способами; размещение объектов капитального строительства, в том числе подземных, в целях добычи полезных ископаемых; размещение объектов капитального строительства, необходимых для подготовки сырья к транспортировке и (или) промышленной переработке; размещение объектов капитального строительства, предназначенных для проживания в них сотрудников, осуществляющих обслуживание зданий и сооружений, необходимых для целей недропользования, если добыча полезных ископаемых происходит на межселенной территории </w:t>
            </w:r>
          </w:p>
        </w:tc>
        <w:tc>
          <w:tcPr>
            <w:tcW w:w="6800" w:type="dxa"/>
            <w:vMerge/>
          </w:tcPr>
          <w:p w14:paraId="7D58D721" w14:textId="77777777" w:rsidR="00820E00" w:rsidRPr="00E014FB" w:rsidRDefault="00820E00" w:rsidP="003C4186">
            <w:pPr>
              <w:rPr>
                <w:rFonts w:cs="Times New Roman"/>
              </w:rPr>
            </w:pPr>
          </w:p>
        </w:tc>
      </w:tr>
      <w:tr w:rsidR="00820E00" w:rsidRPr="00E014FB" w14:paraId="2C2C65A2" w14:textId="77777777" w:rsidTr="003C4186">
        <w:tc>
          <w:tcPr>
            <w:tcW w:w="272" w:type="dxa"/>
          </w:tcPr>
          <w:p w14:paraId="050C6209" w14:textId="77777777" w:rsidR="00820E00" w:rsidRPr="00E014FB" w:rsidRDefault="00820E00" w:rsidP="003C4186">
            <w:pPr>
              <w:jc w:val="center"/>
              <w:rPr>
                <w:rFonts w:cs="Times New Roman"/>
              </w:rPr>
            </w:pPr>
            <w:r w:rsidRPr="00E014FB">
              <w:rPr>
                <w:rFonts w:eastAsia="Tahoma" w:cs="Times New Roman"/>
                <w:color w:val="000000"/>
                <w:sz w:val="20"/>
                <w:szCs w:val="20"/>
              </w:rPr>
              <w:t>4.</w:t>
            </w:r>
          </w:p>
        </w:tc>
        <w:tc>
          <w:tcPr>
            <w:tcW w:w="1903" w:type="dxa"/>
          </w:tcPr>
          <w:p w14:paraId="47199CC8" w14:textId="77777777" w:rsidR="00820E00" w:rsidRPr="00E014FB" w:rsidRDefault="00820E00" w:rsidP="003C4186">
            <w:pPr>
              <w:rPr>
                <w:rFonts w:cs="Times New Roman"/>
              </w:rPr>
            </w:pPr>
            <w:r w:rsidRPr="00E014FB">
              <w:rPr>
                <w:rFonts w:eastAsia="Tahoma" w:cs="Times New Roman"/>
                <w:color w:val="000000"/>
                <w:sz w:val="20"/>
                <w:szCs w:val="20"/>
              </w:rPr>
              <w:t>Тяжелая промышленность</w:t>
            </w:r>
          </w:p>
        </w:tc>
        <w:tc>
          <w:tcPr>
            <w:tcW w:w="1224" w:type="dxa"/>
          </w:tcPr>
          <w:p w14:paraId="3CA07042" w14:textId="77777777" w:rsidR="00820E00" w:rsidRPr="00E014FB" w:rsidRDefault="00820E00" w:rsidP="003C4186">
            <w:pPr>
              <w:rPr>
                <w:rFonts w:cs="Times New Roman"/>
              </w:rPr>
            </w:pPr>
            <w:r w:rsidRPr="00E014FB">
              <w:rPr>
                <w:rFonts w:eastAsia="Tahoma" w:cs="Times New Roman"/>
                <w:color w:val="000000"/>
                <w:sz w:val="20"/>
                <w:szCs w:val="20"/>
              </w:rPr>
              <w:t>6.2</w:t>
            </w:r>
          </w:p>
        </w:tc>
        <w:tc>
          <w:tcPr>
            <w:tcW w:w="4080" w:type="dxa"/>
          </w:tcPr>
          <w:p w14:paraId="71FF7861" w14:textId="77777777" w:rsidR="00820E00" w:rsidRPr="00E014FB" w:rsidRDefault="00820E00" w:rsidP="003C4186">
            <w:pPr>
              <w:rPr>
                <w:rFonts w:cs="Times New Roman"/>
              </w:rPr>
            </w:pPr>
            <w:r w:rsidRPr="00E014FB">
              <w:rPr>
                <w:rFonts w:eastAsia="Tahoma" w:cs="Times New Roman"/>
                <w:color w:val="000000"/>
                <w:sz w:val="20"/>
                <w:szCs w:val="20"/>
              </w:rPr>
              <w:t>Размещение объектов капитального строительства горно-обогатительной и горно-перерабатывающей, металлургической, машиностроительной промышленности, а также изготовления и ремонта продукции судостроения, авиастроения, вагоностроения, машиностроения, станкостроения, а также другие подобные промышленные предприятия, для эксплуатации которых предусматривается установление охранных или санитарно-защитных зон, за исключением случаев, когда объект промышленности отнесен к иному виду разрешенного использования</w:t>
            </w:r>
          </w:p>
        </w:tc>
        <w:tc>
          <w:tcPr>
            <w:tcW w:w="6800" w:type="dxa"/>
            <w:vMerge/>
          </w:tcPr>
          <w:p w14:paraId="70BA0A5C" w14:textId="77777777" w:rsidR="00820E00" w:rsidRPr="00E014FB" w:rsidRDefault="00820E00" w:rsidP="003C4186">
            <w:pPr>
              <w:rPr>
                <w:rFonts w:cs="Times New Roman"/>
              </w:rPr>
            </w:pPr>
          </w:p>
        </w:tc>
      </w:tr>
      <w:tr w:rsidR="00820E00" w:rsidRPr="00E014FB" w14:paraId="4FA5D86C" w14:textId="77777777" w:rsidTr="003C4186">
        <w:tc>
          <w:tcPr>
            <w:tcW w:w="272" w:type="dxa"/>
          </w:tcPr>
          <w:p w14:paraId="3E43B538" w14:textId="77777777" w:rsidR="00820E00" w:rsidRPr="00E014FB" w:rsidRDefault="00820E00" w:rsidP="003C4186">
            <w:pPr>
              <w:jc w:val="center"/>
              <w:rPr>
                <w:rFonts w:cs="Times New Roman"/>
              </w:rPr>
            </w:pPr>
            <w:r w:rsidRPr="00E014FB">
              <w:rPr>
                <w:rFonts w:eastAsia="Tahoma" w:cs="Times New Roman"/>
                <w:color w:val="000000"/>
                <w:sz w:val="20"/>
                <w:szCs w:val="20"/>
              </w:rPr>
              <w:t>5.</w:t>
            </w:r>
          </w:p>
        </w:tc>
        <w:tc>
          <w:tcPr>
            <w:tcW w:w="1903" w:type="dxa"/>
          </w:tcPr>
          <w:p w14:paraId="468BF61E" w14:textId="77777777" w:rsidR="00820E00" w:rsidRPr="00E014FB" w:rsidRDefault="00820E00" w:rsidP="003C4186">
            <w:pPr>
              <w:rPr>
                <w:rFonts w:cs="Times New Roman"/>
              </w:rPr>
            </w:pPr>
            <w:r w:rsidRPr="00E014FB">
              <w:rPr>
                <w:rFonts w:eastAsia="Tahoma" w:cs="Times New Roman"/>
                <w:color w:val="000000"/>
                <w:sz w:val="20"/>
                <w:szCs w:val="20"/>
              </w:rPr>
              <w:t>Автомобилестроительная промышленность</w:t>
            </w:r>
          </w:p>
        </w:tc>
        <w:tc>
          <w:tcPr>
            <w:tcW w:w="1224" w:type="dxa"/>
          </w:tcPr>
          <w:p w14:paraId="026DAF66" w14:textId="77777777" w:rsidR="00820E00" w:rsidRPr="00E014FB" w:rsidRDefault="00820E00" w:rsidP="003C4186">
            <w:pPr>
              <w:rPr>
                <w:rFonts w:cs="Times New Roman"/>
              </w:rPr>
            </w:pPr>
            <w:r w:rsidRPr="00E014FB">
              <w:rPr>
                <w:rFonts w:eastAsia="Tahoma" w:cs="Times New Roman"/>
                <w:color w:val="000000"/>
                <w:sz w:val="20"/>
                <w:szCs w:val="20"/>
              </w:rPr>
              <w:t>6.2.1</w:t>
            </w:r>
          </w:p>
        </w:tc>
        <w:tc>
          <w:tcPr>
            <w:tcW w:w="4080" w:type="dxa"/>
          </w:tcPr>
          <w:p w14:paraId="44EE8F02" w14:textId="77777777" w:rsidR="00820E00" w:rsidRPr="00E014FB" w:rsidRDefault="00820E00" w:rsidP="003C4186">
            <w:pPr>
              <w:rPr>
                <w:rFonts w:cs="Times New Roman"/>
              </w:rPr>
            </w:pPr>
            <w:r w:rsidRPr="00E014FB">
              <w:rPr>
                <w:rFonts w:eastAsia="Tahoma" w:cs="Times New Roman"/>
                <w:color w:val="000000"/>
                <w:sz w:val="20"/>
                <w:szCs w:val="20"/>
              </w:rPr>
              <w:t>Размещение объектов капитального строительства, предназначенных для производства транспортных средств и оборудования, производства автомобилей, производства автомобильных кузовов, производства прицепов, полуприцепов и контейнеров, предназначенных для перевозки одним или несколькими видами транспорта, производства частей и принадлежностей автомобилей и их двигателей</w:t>
            </w:r>
          </w:p>
        </w:tc>
        <w:tc>
          <w:tcPr>
            <w:tcW w:w="6800" w:type="dxa"/>
            <w:vMerge/>
          </w:tcPr>
          <w:p w14:paraId="0EF106FD" w14:textId="77777777" w:rsidR="00820E00" w:rsidRPr="00E014FB" w:rsidRDefault="00820E00" w:rsidP="003C4186">
            <w:pPr>
              <w:rPr>
                <w:rFonts w:cs="Times New Roman"/>
              </w:rPr>
            </w:pPr>
          </w:p>
        </w:tc>
      </w:tr>
      <w:tr w:rsidR="00820E00" w:rsidRPr="00E014FB" w14:paraId="5ED0CFA8" w14:textId="77777777" w:rsidTr="003C4186">
        <w:tc>
          <w:tcPr>
            <w:tcW w:w="272" w:type="dxa"/>
          </w:tcPr>
          <w:p w14:paraId="286C9023" w14:textId="77777777" w:rsidR="00820E00" w:rsidRPr="00E014FB" w:rsidRDefault="00820E00" w:rsidP="003C4186">
            <w:pPr>
              <w:jc w:val="center"/>
              <w:rPr>
                <w:rFonts w:cs="Times New Roman"/>
              </w:rPr>
            </w:pPr>
            <w:r w:rsidRPr="00E014FB">
              <w:rPr>
                <w:rFonts w:eastAsia="Tahoma" w:cs="Times New Roman"/>
                <w:color w:val="000000"/>
                <w:sz w:val="20"/>
                <w:szCs w:val="20"/>
              </w:rPr>
              <w:t>6.</w:t>
            </w:r>
          </w:p>
        </w:tc>
        <w:tc>
          <w:tcPr>
            <w:tcW w:w="1903" w:type="dxa"/>
          </w:tcPr>
          <w:p w14:paraId="67E24D94" w14:textId="77777777" w:rsidR="00820E00" w:rsidRPr="00E014FB" w:rsidRDefault="00820E00" w:rsidP="003C4186">
            <w:pPr>
              <w:rPr>
                <w:rFonts w:cs="Times New Roman"/>
              </w:rPr>
            </w:pPr>
            <w:r w:rsidRPr="00E014FB">
              <w:rPr>
                <w:rFonts w:eastAsia="Tahoma" w:cs="Times New Roman"/>
                <w:color w:val="000000"/>
                <w:sz w:val="20"/>
                <w:szCs w:val="20"/>
              </w:rPr>
              <w:t>Легкая промышленность</w:t>
            </w:r>
          </w:p>
        </w:tc>
        <w:tc>
          <w:tcPr>
            <w:tcW w:w="1224" w:type="dxa"/>
          </w:tcPr>
          <w:p w14:paraId="6FC70FD0" w14:textId="77777777" w:rsidR="00820E00" w:rsidRPr="00E014FB" w:rsidRDefault="00820E00" w:rsidP="003C4186">
            <w:pPr>
              <w:rPr>
                <w:rFonts w:cs="Times New Roman"/>
              </w:rPr>
            </w:pPr>
            <w:r w:rsidRPr="00E014FB">
              <w:rPr>
                <w:rFonts w:eastAsia="Tahoma" w:cs="Times New Roman"/>
                <w:color w:val="000000"/>
                <w:sz w:val="20"/>
                <w:szCs w:val="20"/>
              </w:rPr>
              <w:t>6.3</w:t>
            </w:r>
          </w:p>
        </w:tc>
        <w:tc>
          <w:tcPr>
            <w:tcW w:w="4080" w:type="dxa"/>
          </w:tcPr>
          <w:p w14:paraId="42B691BA" w14:textId="77777777" w:rsidR="00820E00" w:rsidRPr="00E014FB" w:rsidRDefault="00820E00" w:rsidP="003C4186">
            <w:pPr>
              <w:rPr>
                <w:rFonts w:cs="Times New Roman"/>
              </w:rPr>
            </w:pPr>
            <w:r w:rsidRPr="00E014FB">
              <w:rPr>
                <w:rFonts w:eastAsia="Tahoma" w:cs="Times New Roman"/>
                <w:color w:val="000000"/>
                <w:sz w:val="20"/>
                <w:szCs w:val="20"/>
              </w:rPr>
              <w:t>Размещение объектов капитального строительства, предназначенных для производства продукции легкой промышленности (производство текстильных изделий, производство одежды, производство кожи и изделий из кожи и иной продукции легкой промышленности)</w:t>
            </w:r>
          </w:p>
        </w:tc>
        <w:tc>
          <w:tcPr>
            <w:tcW w:w="6800" w:type="dxa"/>
            <w:vMerge/>
          </w:tcPr>
          <w:p w14:paraId="71016D73" w14:textId="77777777" w:rsidR="00820E00" w:rsidRPr="00E014FB" w:rsidRDefault="00820E00" w:rsidP="003C4186">
            <w:pPr>
              <w:rPr>
                <w:rFonts w:cs="Times New Roman"/>
              </w:rPr>
            </w:pPr>
          </w:p>
        </w:tc>
      </w:tr>
      <w:tr w:rsidR="00820E00" w:rsidRPr="00E014FB" w14:paraId="22E979CB" w14:textId="77777777" w:rsidTr="003C4186">
        <w:tc>
          <w:tcPr>
            <w:tcW w:w="272" w:type="dxa"/>
          </w:tcPr>
          <w:p w14:paraId="0BBB5C0B" w14:textId="77777777" w:rsidR="00820E00" w:rsidRPr="00E014FB" w:rsidRDefault="00820E00" w:rsidP="003C4186">
            <w:pPr>
              <w:jc w:val="center"/>
              <w:rPr>
                <w:rFonts w:cs="Times New Roman"/>
              </w:rPr>
            </w:pPr>
            <w:r w:rsidRPr="00E014FB">
              <w:rPr>
                <w:rFonts w:eastAsia="Tahoma" w:cs="Times New Roman"/>
                <w:color w:val="000000"/>
                <w:sz w:val="20"/>
                <w:szCs w:val="20"/>
              </w:rPr>
              <w:t>7.</w:t>
            </w:r>
          </w:p>
        </w:tc>
        <w:tc>
          <w:tcPr>
            <w:tcW w:w="1903" w:type="dxa"/>
          </w:tcPr>
          <w:p w14:paraId="2DC6B6B6" w14:textId="77777777" w:rsidR="00820E00" w:rsidRPr="00E014FB" w:rsidRDefault="00820E00" w:rsidP="003C4186">
            <w:pPr>
              <w:rPr>
                <w:rFonts w:cs="Times New Roman"/>
              </w:rPr>
            </w:pPr>
            <w:r w:rsidRPr="00E014FB">
              <w:rPr>
                <w:rFonts w:eastAsia="Tahoma" w:cs="Times New Roman"/>
                <w:color w:val="000000"/>
                <w:sz w:val="20"/>
                <w:szCs w:val="20"/>
              </w:rPr>
              <w:t>Фармацевтическая промышленность</w:t>
            </w:r>
          </w:p>
        </w:tc>
        <w:tc>
          <w:tcPr>
            <w:tcW w:w="1224" w:type="dxa"/>
          </w:tcPr>
          <w:p w14:paraId="3B5C3E1B" w14:textId="77777777" w:rsidR="00820E00" w:rsidRPr="00E014FB" w:rsidRDefault="00820E00" w:rsidP="003C4186">
            <w:pPr>
              <w:rPr>
                <w:rFonts w:cs="Times New Roman"/>
              </w:rPr>
            </w:pPr>
            <w:r w:rsidRPr="00E014FB">
              <w:rPr>
                <w:rFonts w:eastAsia="Tahoma" w:cs="Times New Roman"/>
                <w:color w:val="000000"/>
                <w:sz w:val="20"/>
                <w:szCs w:val="20"/>
              </w:rPr>
              <w:t>6.3.1</w:t>
            </w:r>
          </w:p>
        </w:tc>
        <w:tc>
          <w:tcPr>
            <w:tcW w:w="4080" w:type="dxa"/>
          </w:tcPr>
          <w:p w14:paraId="5CC7716A" w14:textId="77777777" w:rsidR="00820E00" w:rsidRPr="00E014FB" w:rsidRDefault="00820E00" w:rsidP="003C4186">
            <w:pPr>
              <w:rPr>
                <w:rFonts w:cs="Times New Roman"/>
              </w:rPr>
            </w:pPr>
            <w:r w:rsidRPr="00E014FB">
              <w:rPr>
                <w:rFonts w:eastAsia="Tahoma" w:cs="Times New Roman"/>
                <w:color w:val="000000"/>
                <w:sz w:val="20"/>
                <w:szCs w:val="20"/>
              </w:rPr>
              <w:t>Размещение объектов капитального строительства, предназначенных для фармацевтического производства, в том числе объектов, в отношении которых предусматривается установление охранных или санитарно-защитных зон</w:t>
            </w:r>
          </w:p>
        </w:tc>
        <w:tc>
          <w:tcPr>
            <w:tcW w:w="6800" w:type="dxa"/>
            <w:vMerge/>
          </w:tcPr>
          <w:p w14:paraId="6A56E704" w14:textId="77777777" w:rsidR="00820E00" w:rsidRPr="00E014FB" w:rsidRDefault="00820E00" w:rsidP="003C4186">
            <w:pPr>
              <w:rPr>
                <w:rFonts w:cs="Times New Roman"/>
              </w:rPr>
            </w:pPr>
          </w:p>
        </w:tc>
      </w:tr>
      <w:tr w:rsidR="00820E00" w:rsidRPr="00E014FB" w14:paraId="5337104C" w14:textId="77777777" w:rsidTr="003C4186">
        <w:tc>
          <w:tcPr>
            <w:tcW w:w="272" w:type="dxa"/>
          </w:tcPr>
          <w:p w14:paraId="71F22574" w14:textId="77777777" w:rsidR="00820E00" w:rsidRPr="00E014FB" w:rsidRDefault="00820E00" w:rsidP="003C4186">
            <w:pPr>
              <w:jc w:val="center"/>
              <w:rPr>
                <w:rFonts w:cs="Times New Roman"/>
              </w:rPr>
            </w:pPr>
            <w:r w:rsidRPr="00E014FB">
              <w:rPr>
                <w:rFonts w:eastAsia="Tahoma" w:cs="Times New Roman"/>
                <w:color w:val="000000"/>
                <w:sz w:val="20"/>
                <w:szCs w:val="20"/>
              </w:rPr>
              <w:t>8.</w:t>
            </w:r>
          </w:p>
        </w:tc>
        <w:tc>
          <w:tcPr>
            <w:tcW w:w="1903" w:type="dxa"/>
          </w:tcPr>
          <w:p w14:paraId="7193C2A2" w14:textId="77777777" w:rsidR="00820E00" w:rsidRPr="00E014FB" w:rsidRDefault="00820E00" w:rsidP="003C4186">
            <w:pPr>
              <w:rPr>
                <w:rFonts w:cs="Times New Roman"/>
              </w:rPr>
            </w:pPr>
            <w:r w:rsidRPr="00E014FB">
              <w:rPr>
                <w:rFonts w:eastAsia="Tahoma" w:cs="Times New Roman"/>
                <w:color w:val="000000"/>
                <w:sz w:val="20"/>
                <w:szCs w:val="20"/>
              </w:rPr>
              <w:t>Фарфоро-фаянсовая промышленность</w:t>
            </w:r>
          </w:p>
        </w:tc>
        <w:tc>
          <w:tcPr>
            <w:tcW w:w="1224" w:type="dxa"/>
          </w:tcPr>
          <w:p w14:paraId="4C9EA57B" w14:textId="77777777" w:rsidR="00820E00" w:rsidRPr="00E014FB" w:rsidRDefault="00820E00" w:rsidP="003C4186">
            <w:pPr>
              <w:rPr>
                <w:rFonts w:cs="Times New Roman"/>
              </w:rPr>
            </w:pPr>
            <w:r w:rsidRPr="00E014FB">
              <w:rPr>
                <w:rFonts w:eastAsia="Tahoma" w:cs="Times New Roman"/>
                <w:color w:val="000000"/>
                <w:sz w:val="20"/>
                <w:szCs w:val="20"/>
              </w:rPr>
              <w:t>6.3.2</w:t>
            </w:r>
          </w:p>
        </w:tc>
        <w:tc>
          <w:tcPr>
            <w:tcW w:w="4080" w:type="dxa"/>
          </w:tcPr>
          <w:p w14:paraId="7D3F376C" w14:textId="77777777" w:rsidR="00820E00" w:rsidRPr="00E014FB" w:rsidRDefault="00820E00" w:rsidP="003C4186">
            <w:pPr>
              <w:rPr>
                <w:rFonts w:cs="Times New Roman"/>
              </w:rPr>
            </w:pPr>
            <w:r w:rsidRPr="00E014FB">
              <w:rPr>
                <w:rFonts w:eastAsia="Tahoma" w:cs="Times New Roman"/>
                <w:color w:val="000000"/>
                <w:sz w:val="20"/>
                <w:szCs w:val="20"/>
              </w:rPr>
              <w:t>Размещение объектов капитального строительства, предназначенных для производства продукции фарфоро-фаянсовой промышленности</w:t>
            </w:r>
          </w:p>
        </w:tc>
        <w:tc>
          <w:tcPr>
            <w:tcW w:w="6800" w:type="dxa"/>
            <w:vMerge/>
          </w:tcPr>
          <w:p w14:paraId="7D3E1EF8" w14:textId="77777777" w:rsidR="00820E00" w:rsidRPr="00E014FB" w:rsidRDefault="00820E00" w:rsidP="003C4186">
            <w:pPr>
              <w:rPr>
                <w:rFonts w:cs="Times New Roman"/>
              </w:rPr>
            </w:pPr>
          </w:p>
        </w:tc>
      </w:tr>
      <w:tr w:rsidR="00820E00" w:rsidRPr="00E014FB" w14:paraId="17C49F03" w14:textId="77777777" w:rsidTr="003C4186">
        <w:tc>
          <w:tcPr>
            <w:tcW w:w="272" w:type="dxa"/>
          </w:tcPr>
          <w:p w14:paraId="0279055C" w14:textId="77777777" w:rsidR="00820E00" w:rsidRPr="00E014FB" w:rsidRDefault="00820E00" w:rsidP="003C4186">
            <w:pPr>
              <w:jc w:val="center"/>
              <w:rPr>
                <w:rFonts w:cs="Times New Roman"/>
              </w:rPr>
            </w:pPr>
            <w:r w:rsidRPr="00E014FB">
              <w:rPr>
                <w:rFonts w:eastAsia="Tahoma" w:cs="Times New Roman"/>
                <w:color w:val="000000"/>
                <w:sz w:val="20"/>
                <w:szCs w:val="20"/>
              </w:rPr>
              <w:t>9.</w:t>
            </w:r>
          </w:p>
        </w:tc>
        <w:tc>
          <w:tcPr>
            <w:tcW w:w="1903" w:type="dxa"/>
          </w:tcPr>
          <w:p w14:paraId="77CF546A" w14:textId="77777777" w:rsidR="00820E00" w:rsidRPr="00E014FB" w:rsidRDefault="00820E00" w:rsidP="003C4186">
            <w:pPr>
              <w:rPr>
                <w:rFonts w:cs="Times New Roman"/>
              </w:rPr>
            </w:pPr>
            <w:r w:rsidRPr="00E014FB">
              <w:rPr>
                <w:rFonts w:eastAsia="Tahoma" w:cs="Times New Roman"/>
                <w:color w:val="000000"/>
                <w:sz w:val="20"/>
                <w:szCs w:val="20"/>
              </w:rPr>
              <w:t>Электронная промышленность</w:t>
            </w:r>
          </w:p>
        </w:tc>
        <w:tc>
          <w:tcPr>
            <w:tcW w:w="1224" w:type="dxa"/>
          </w:tcPr>
          <w:p w14:paraId="67E656FA" w14:textId="77777777" w:rsidR="00820E00" w:rsidRPr="00E014FB" w:rsidRDefault="00820E00" w:rsidP="003C4186">
            <w:pPr>
              <w:rPr>
                <w:rFonts w:cs="Times New Roman"/>
              </w:rPr>
            </w:pPr>
            <w:r w:rsidRPr="00E014FB">
              <w:rPr>
                <w:rFonts w:eastAsia="Tahoma" w:cs="Times New Roman"/>
                <w:color w:val="000000"/>
                <w:sz w:val="20"/>
                <w:szCs w:val="20"/>
              </w:rPr>
              <w:t>6.3.3</w:t>
            </w:r>
          </w:p>
        </w:tc>
        <w:tc>
          <w:tcPr>
            <w:tcW w:w="4080" w:type="dxa"/>
          </w:tcPr>
          <w:p w14:paraId="0AA397F4" w14:textId="77777777" w:rsidR="00820E00" w:rsidRPr="00E014FB" w:rsidRDefault="00820E00" w:rsidP="003C4186">
            <w:pPr>
              <w:rPr>
                <w:rFonts w:cs="Times New Roman"/>
              </w:rPr>
            </w:pPr>
            <w:r w:rsidRPr="00E014FB">
              <w:rPr>
                <w:rFonts w:eastAsia="Tahoma" w:cs="Times New Roman"/>
                <w:color w:val="000000"/>
                <w:sz w:val="20"/>
                <w:szCs w:val="20"/>
              </w:rPr>
              <w:t>Размещение объектов капитального строительства, предназначенных для производства продукции электронной промышленности</w:t>
            </w:r>
          </w:p>
        </w:tc>
        <w:tc>
          <w:tcPr>
            <w:tcW w:w="6800" w:type="dxa"/>
            <w:vMerge/>
          </w:tcPr>
          <w:p w14:paraId="41092B08" w14:textId="77777777" w:rsidR="00820E00" w:rsidRPr="00E014FB" w:rsidRDefault="00820E00" w:rsidP="003C4186">
            <w:pPr>
              <w:rPr>
                <w:rFonts w:cs="Times New Roman"/>
              </w:rPr>
            </w:pPr>
          </w:p>
        </w:tc>
      </w:tr>
      <w:tr w:rsidR="00820E00" w:rsidRPr="00E014FB" w14:paraId="7F52B3D7" w14:textId="77777777" w:rsidTr="003C4186">
        <w:tc>
          <w:tcPr>
            <w:tcW w:w="272" w:type="dxa"/>
          </w:tcPr>
          <w:p w14:paraId="6D14E60B" w14:textId="77777777" w:rsidR="00820E00" w:rsidRPr="00E014FB" w:rsidRDefault="00820E00" w:rsidP="003C4186">
            <w:pPr>
              <w:jc w:val="center"/>
              <w:rPr>
                <w:rFonts w:cs="Times New Roman"/>
              </w:rPr>
            </w:pPr>
            <w:r w:rsidRPr="00E014FB">
              <w:rPr>
                <w:rFonts w:eastAsia="Tahoma" w:cs="Times New Roman"/>
                <w:color w:val="000000"/>
                <w:sz w:val="20"/>
                <w:szCs w:val="20"/>
              </w:rPr>
              <w:t>10.</w:t>
            </w:r>
          </w:p>
        </w:tc>
        <w:tc>
          <w:tcPr>
            <w:tcW w:w="1903" w:type="dxa"/>
          </w:tcPr>
          <w:p w14:paraId="55CA176D" w14:textId="77777777" w:rsidR="00820E00" w:rsidRPr="00E014FB" w:rsidRDefault="00820E00" w:rsidP="003C4186">
            <w:pPr>
              <w:rPr>
                <w:rFonts w:cs="Times New Roman"/>
              </w:rPr>
            </w:pPr>
            <w:r w:rsidRPr="00E014FB">
              <w:rPr>
                <w:rFonts w:eastAsia="Tahoma" w:cs="Times New Roman"/>
                <w:color w:val="000000"/>
                <w:sz w:val="20"/>
                <w:szCs w:val="20"/>
              </w:rPr>
              <w:t>Ювелирная промышленность</w:t>
            </w:r>
          </w:p>
        </w:tc>
        <w:tc>
          <w:tcPr>
            <w:tcW w:w="1224" w:type="dxa"/>
          </w:tcPr>
          <w:p w14:paraId="44F18BEF" w14:textId="77777777" w:rsidR="00820E00" w:rsidRPr="00E014FB" w:rsidRDefault="00820E00" w:rsidP="003C4186">
            <w:pPr>
              <w:rPr>
                <w:rFonts w:cs="Times New Roman"/>
              </w:rPr>
            </w:pPr>
            <w:r w:rsidRPr="00E014FB">
              <w:rPr>
                <w:rFonts w:eastAsia="Tahoma" w:cs="Times New Roman"/>
                <w:color w:val="000000"/>
                <w:sz w:val="20"/>
                <w:szCs w:val="20"/>
              </w:rPr>
              <w:t>6.3.4</w:t>
            </w:r>
          </w:p>
        </w:tc>
        <w:tc>
          <w:tcPr>
            <w:tcW w:w="4080" w:type="dxa"/>
          </w:tcPr>
          <w:p w14:paraId="019239C7" w14:textId="77777777" w:rsidR="00820E00" w:rsidRPr="00E014FB" w:rsidRDefault="00820E00" w:rsidP="003C4186">
            <w:pPr>
              <w:rPr>
                <w:rFonts w:cs="Times New Roman"/>
              </w:rPr>
            </w:pPr>
            <w:r w:rsidRPr="00E014FB">
              <w:rPr>
                <w:rFonts w:eastAsia="Tahoma" w:cs="Times New Roman"/>
                <w:color w:val="000000"/>
                <w:sz w:val="20"/>
                <w:szCs w:val="20"/>
              </w:rPr>
              <w:t>Размещение объектов капитального строительства, предназначенных для производства продукции ювелирной промышленности</w:t>
            </w:r>
          </w:p>
        </w:tc>
        <w:tc>
          <w:tcPr>
            <w:tcW w:w="6800" w:type="dxa"/>
            <w:vMerge/>
          </w:tcPr>
          <w:p w14:paraId="61BF349F" w14:textId="77777777" w:rsidR="00820E00" w:rsidRPr="00E014FB" w:rsidRDefault="00820E00" w:rsidP="003C4186">
            <w:pPr>
              <w:rPr>
                <w:rFonts w:cs="Times New Roman"/>
              </w:rPr>
            </w:pPr>
          </w:p>
        </w:tc>
      </w:tr>
      <w:tr w:rsidR="00820E00" w:rsidRPr="00E014FB" w14:paraId="0B5B638F" w14:textId="77777777" w:rsidTr="003C4186">
        <w:tc>
          <w:tcPr>
            <w:tcW w:w="272" w:type="dxa"/>
          </w:tcPr>
          <w:p w14:paraId="22CA42FB" w14:textId="77777777" w:rsidR="00820E00" w:rsidRPr="00E014FB" w:rsidRDefault="00820E00" w:rsidP="003C4186">
            <w:pPr>
              <w:jc w:val="center"/>
              <w:rPr>
                <w:rFonts w:cs="Times New Roman"/>
              </w:rPr>
            </w:pPr>
            <w:r w:rsidRPr="00E014FB">
              <w:rPr>
                <w:rFonts w:eastAsia="Tahoma" w:cs="Times New Roman"/>
                <w:color w:val="000000"/>
                <w:sz w:val="20"/>
                <w:szCs w:val="20"/>
              </w:rPr>
              <w:t>11.</w:t>
            </w:r>
          </w:p>
        </w:tc>
        <w:tc>
          <w:tcPr>
            <w:tcW w:w="1903" w:type="dxa"/>
          </w:tcPr>
          <w:p w14:paraId="44786509" w14:textId="77777777" w:rsidR="00820E00" w:rsidRPr="00E014FB" w:rsidRDefault="00820E00" w:rsidP="003C4186">
            <w:pPr>
              <w:rPr>
                <w:rFonts w:cs="Times New Roman"/>
              </w:rPr>
            </w:pPr>
            <w:r w:rsidRPr="00E014FB">
              <w:rPr>
                <w:rFonts w:eastAsia="Tahoma" w:cs="Times New Roman"/>
                <w:color w:val="000000"/>
                <w:sz w:val="20"/>
                <w:szCs w:val="20"/>
              </w:rPr>
              <w:t>Пищевая промышленность</w:t>
            </w:r>
          </w:p>
        </w:tc>
        <w:tc>
          <w:tcPr>
            <w:tcW w:w="1224" w:type="dxa"/>
          </w:tcPr>
          <w:p w14:paraId="59C8D98B" w14:textId="77777777" w:rsidR="00820E00" w:rsidRPr="00E014FB" w:rsidRDefault="00820E00" w:rsidP="003C4186">
            <w:pPr>
              <w:rPr>
                <w:rFonts w:cs="Times New Roman"/>
              </w:rPr>
            </w:pPr>
            <w:r w:rsidRPr="00E014FB">
              <w:rPr>
                <w:rFonts w:eastAsia="Tahoma" w:cs="Times New Roman"/>
                <w:color w:val="000000"/>
                <w:sz w:val="20"/>
                <w:szCs w:val="20"/>
              </w:rPr>
              <w:t>6.4</w:t>
            </w:r>
          </w:p>
        </w:tc>
        <w:tc>
          <w:tcPr>
            <w:tcW w:w="4080" w:type="dxa"/>
          </w:tcPr>
          <w:p w14:paraId="094E8A15" w14:textId="77777777" w:rsidR="00820E00" w:rsidRPr="00E014FB" w:rsidRDefault="00820E00" w:rsidP="003C4186">
            <w:pPr>
              <w:rPr>
                <w:rFonts w:cs="Times New Roman"/>
              </w:rPr>
            </w:pPr>
            <w:r w:rsidRPr="00E014FB">
              <w:rPr>
                <w:rFonts w:eastAsia="Tahoma" w:cs="Times New Roman"/>
                <w:color w:val="000000"/>
                <w:sz w:val="20"/>
                <w:szCs w:val="20"/>
              </w:rP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c>
          <w:tcPr>
            <w:tcW w:w="6800" w:type="dxa"/>
            <w:vMerge/>
          </w:tcPr>
          <w:p w14:paraId="25140047" w14:textId="77777777" w:rsidR="00820E00" w:rsidRPr="00E014FB" w:rsidRDefault="00820E00" w:rsidP="003C4186">
            <w:pPr>
              <w:rPr>
                <w:rFonts w:cs="Times New Roman"/>
              </w:rPr>
            </w:pPr>
          </w:p>
        </w:tc>
      </w:tr>
      <w:tr w:rsidR="00820E00" w:rsidRPr="00E014FB" w14:paraId="2ACAB751" w14:textId="77777777" w:rsidTr="003C4186">
        <w:tc>
          <w:tcPr>
            <w:tcW w:w="272" w:type="dxa"/>
          </w:tcPr>
          <w:p w14:paraId="4C072E87" w14:textId="77777777" w:rsidR="00820E00" w:rsidRPr="00E014FB" w:rsidRDefault="00820E00" w:rsidP="003C4186">
            <w:pPr>
              <w:jc w:val="center"/>
              <w:rPr>
                <w:rFonts w:cs="Times New Roman"/>
              </w:rPr>
            </w:pPr>
            <w:r w:rsidRPr="00E014FB">
              <w:rPr>
                <w:rFonts w:eastAsia="Tahoma" w:cs="Times New Roman"/>
                <w:color w:val="000000"/>
                <w:sz w:val="20"/>
                <w:szCs w:val="20"/>
              </w:rPr>
              <w:t>12.</w:t>
            </w:r>
          </w:p>
        </w:tc>
        <w:tc>
          <w:tcPr>
            <w:tcW w:w="1903" w:type="dxa"/>
          </w:tcPr>
          <w:p w14:paraId="4A90D91E" w14:textId="77777777" w:rsidR="00820E00" w:rsidRPr="00E014FB" w:rsidRDefault="00820E00" w:rsidP="003C4186">
            <w:pPr>
              <w:rPr>
                <w:rFonts w:cs="Times New Roman"/>
              </w:rPr>
            </w:pPr>
            <w:r w:rsidRPr="00E014FB">
              <w:rPr>
                <w:rFonts w:eastAsia="Tahoma" w:cs="Times New Roman"/>
                <w:color w:val="000000"/>
                <w:sz w:val="20"/>
                <w:szCs w:val="20"/>
              </w:rPr>
              <w:t>Нефтехимическая промышленность</w:t>
            </w:r>
          </w:p>
        </w:tc>
        <w:tc>
          <w:tcPr>
            <w:tcW w:w="1224" w:type="dxa"/>
          </w:tcPr>
          <w:p w14:paraId="31E63934" w14:textId="77777777" w:rsidR="00820E00" w:rsidRPr="00E014FB" w:rsidRDefault="00820E00" w:rsidP="003C4186">
            <w:pPr>
              <w:rPr>
                <w:rFonts w:cs="Times New Roman"/>
              </w:rPr>
            </w:pPr>
            <w:r w:rsidRPr="00E014FB">
              <w:rPr>
                <w:rFonts w:eastAsia="Tahoma" w:cs="Times New Roman"/>
                <w:color w:val="000000"/>
                <w:sz w:val="20"/>
                <w:szCs w:val="20"/>
              </w:rPr>
              <w:t>6.5</w:t>
            </w:r>
          </w:p>
        </w:tc>
        <w:tc>
          <w:tcPr>
            <w:tcW w:w="4080" w:type="dxa"/>
          </w:tcPr>
          <w:p w14:paraId="682D498B" w14:textId="77777777" w:rsidR="00820E00" w:rsidRPr="00E014FB" w:rsidRDefault="00820E00" w:rsidP="003C4186">
            <w:pPr>
              <w:rPr>
                <w:rFonts w:cs="Times New Roman"/>
              </w:rPr>
            </w:pPr>
            <w:r w:rsidRPr="00E014FB">
              <w:rPr>
                <w:rFonts w:eastAsia="Tahoma" w:cs="Times New Roman"/>
                <w:color w:val="000000"/>
                <w:sz w:val="20"/>
                <w:szCs w:val="20"/>
              </w:rPr>
              <w:t>Размещение объектов капитального строительства, предназначенных для переработки углеводородного сырья, изготовления удобрений, полимеров, химической продукции бытового назначения и подобной продукции, а также другие подобные промышленные предприятия</w:t>
            </w:r>
          </w:p>
        </w:tc>
        <w:tc>
          <w:tcPr>
            <w:tcW w:w="6800" w:type="dxa"/>
            <w:vMerge/>
          </w:tcPr>
          <w:p w14:paraId="2C6B488B" w14:textId="77777777" w:rsidR="00820E00" w:rsidRPr="00E014FB" w:rsidRDefault="00820E00" w:rsidP="003C4186">
            <w:pPr>
              <w:rPr>
                <w:rFonts w:cs="Times New Roman"/>
              </w:rPr>
            </w:pPr>
          </w:p>
        </w:tc>
      </w:tr>
      <w:tr w:rsidR="00820E00" w:rsidRPr="00E014FB" w14:paraId="5B76CA6D" w14:textId="77777777" w:rsidTr="003C4186">
        <w:tc>
          <w:tcPr>
            <w:tcW w:w="272" w:type="dxa"/>
          </w:tcPr>
          <w:p w14:paraId="3DE76875" w14:textId="77777777" w:rsidR="00820E00" w:rsidRPr="00E014FB" w:rsidRDefault="00820E00" w:rsidP="003C4186">
            <w:pPr>
              <w:jc w:val="center"/>
              <w:rPr>
                <w:rFonts w:cs="Times New Roman"/>
              </w:rPr>
            </w:pPr>
            <w:r w:rsidRPr="00E014FB">
              <w:rPr>
                <w:rFonts w:eastAsia="Tahoma" w:cs="Times New Roman"/>
                <w:color w:val="000000"/>
                <w:sz w:val="20"/>
                <w:szCs w:val="20"/>
              </w:rPr>
              <w:t>13.</w:t>
            </w:r>
          </w:p>
        </w:tc>
        <w:tc>
          <w:tcPr>
            <w:tcW w:w="1903" w:type="dxa"/>
          </w:tcPr>
          <w:p w14:paraId="719F15A9" w14:textId="77777777" w:rsidR="00820E00" w:rsidRPr="00E014FB" w:rsidRDefault="00820E00" w:rsidP="003C4186">
            <w:pPr>
              <w:rPr>
                <w:rFonts w:cs="Times New Roman"/>
              </w:rPr>
            </w:pPr>
            <w:r w:rsidRPr="00E014FB">
              <w:rPr>
                <w:rFonts w:eastAsia="Tahoma" w:cs="Times New Roman"/>
                <w:color w:val="000000"/>
                <w:sz w:val="20"/>
                <w:szCs w:val="20"/>
              </w:rPr>
              <w:t>Строительная промышленность</w:t>
            </w:r>
          </w:p>
        </w:tc>
        <w:tc>
          <w:tcPr>
            <w:tcW w:w="1224" w:type="dxa"/>
          </w:tcPr>
          <w:p w14:paraId="7F0EE755" w14:textId="77777777" w:rsidR="00820E00" w:rsidRPr="00E014FB" w:rsidRDefault="00820E00" w:rsidP="003C4186">
            <w:pPr>
              <w:rPr>
                <w:rFonts w:cs="Times New Roman"/>
              </w:rPr>
            </w:pPr>
            <w:r w:rsidRPr="00E014FB">
              <w:rPr>
                <w:rFonts w:eastAsia="Tahoma" w:cs="Times New Roman"/>
                <w:color w:val="000000"/>
                <w:sz w:val="20"/>
                <w:szCs w:val="20"/>
              </w:rPr>
              <w:t>6.6</w:t>
            </w:r>
          </w:p>
        </w:tc>
        <w:tc>
          <w:tcPr>
            <w:tcW w:w="4080" w:type="dxa"/>
          </w:tcPr>
          <w:p w14:paraId="79CD9A4B" w14:textId="77777777" w:rsidR="00820E00" w:rsidRPr="00E014FB" w:rsidRDefault="00820E00" w:rsidP="003C4186">
            <w:pPr>
              <w:rPr>
                <w:rFonts w:cs="Times New Roman"/>
              </w:rPr>
            </w:pPr>
            <w:r w:rsidRPr="00E014FB">
              <w:rPr>
                <w:rFonts w:eastAsia="Tahoma" w:cs="Times New Roman"/>
                <w:color w:val="000000"/>
                <w:sz w:val="20"/>
                <w:szCs w:val="20"/>
              </w:rPr>
              <w:t>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c>
          <w:tcPr>
            <w:tcW w:w="6800" w:type="dxa"/>
            <w:vMerge/>
          </w:tcPr>
          <w:p w14:paraId="5FA5172C" w14:textId="77777777" w:rsidR="00820E00" w:rsidRPr="00E014FB" w:rsidRDefault="00820E00" w:rsidP="003C4186">
            <w:pPr>
              <w:rPr>
                <w:rFonts w:cs="Times New Roman"/>
              </w:rPr>
            </w:pPr>
          </w:p>
        </w:tc>
      </w:tr>
      <w:tr w:rsidR="00820E00" w:rsidRPr="00E014FB" w14:paraId="529E3C68" w14:textId="77777777" w:rsidTr="003C4186">
        <w:tc>
          <w:tcPr>
            <w:tcW w:w="272" w:type="dxa"/>
            <w:vMerge w:val="restart"/>
          </w:tcPr>
          <w:p w14:paraId="77409076" w14:textId="77777777" w:rsidR="00820E00" w:rsidRPr="00E014FB" w:rsidRDefault="00820E00" w:rsidP="003C4186">
            <w:pPr>
              <w:jc w:val="center"/>
              <w:rPr>
                <w:rFonts w:cs="Times New Roman"/>
              </w:rPr>
            </w:pPr>
            <w:r w:rsidRPr="00E014FB">
              <w:rPr>
                <w:rFonts w:eastAsia="Tahoma" w:cs="Times New Roman"/>
                <w:color w:val="000000"/>
                <w:sz w:val="20"/>
                <w:szCs w:val="20"/>
              </w:rPr>
              <w:t>14.</w:t>
            </w:r>
          </w:p>
        </w:tc>
        <w:tc>
          <w:tcPr>
            <w:tcW w:w="1903" w:type="dxa"/>
            <w:vMerge w:val="restart"/>
          </w:tcPr>
          <w:p w14:paraId="02F2E90B" w14:textId="77777777" w:rsidR="00820E00" w:rsidRPr="00E014FB" w:rsidRDefault="00820E00" w:rsidP="003C4186">
            <w:pPr>
              <w:rPr>
                <w:rFonts w:cs="Times New Roman"/>
              </w:rPr>
            </w:pPr>
            <w:r w:rsidRPr="00E014FB">
              <w:rPr>
                <w:rFonts w:eastAsia="Tahoma" w:cs="Times New Roman"/>
                <w:color w:val="000000"/>
                <w:sz w:val="20"/>
                <w:szCs w:val="20"/>
              </w:rPr>
              <w:t>Связь</w:t>
            </w:r>
          </w:p>
        </w:tc>
        <w:tc>
          <w:tcPr>
            <w:tcW w:w="1224" w:type="dxa"/>
            <w:vMerge w:val="restart"/>
          </w:tcPr>
          <w:p w14:paraId="3BE30D4F" w14:textId="77777777" w:rsidR="00820E00" w:rsidRPr="00E014FB" w:rsidRDefault="00820E00" w:rsidP="003C4186">
            <w:pPr>
              <w:rPr>
                <w:rFonts w:cs="Times New Roman"/>
              </w:rPr>
            </w:pPr>
            <w:r w:rsidRPr="00E014FB">
              <w:rPr>
                <w:rFonts w:eastAsia="Tahoma" w:cs="Times New Roman"/>
                <w:color w:val="000000"/>
                <w:sz w:val="20"/>
                <w:szCs w:val="20"/>
              </w:rPr>
              <w:t>6.8</w:t>
            </w:r>
          </w:p>
        </w:tc>
        <w:tc>
          <w:tcPr>
            <w:tcW w:w="4080" w:type="dxa"/>
            <w:vMerge w:val="restart"/>
          </w:tcPr>
          <w:p w14:paraId="10826007" w14:textId="77777777" w:rsidR="00820E00" w:rsidRPr="00E014FB" w:rsidRDefault="00820E00" w:rsidP="003C4186">
            <w:pPr>
              <w:rPr>
                <w:rFonts w:cs="Times New Roman"/>
              </w:rPr>
            </w:pPr>
            <w:r w:rsidRPr="00E014FB">
              <w:rPr>
                <w:rFonts w:eastAsia="Tahoma" w:cs="Times New Roman"/>
                <w:color w:val="000000"/>
                <w:sz w:val="20"/>
                <w:szCs w:val="20"/>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6800" w:type="dxa"/>
          </w:tcPr>
          <w:p w14:paraId="74AAAC3B"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100 кв.м.</w:t>
            </w:r>
          </w:p>
        </w:tc>
      </w:tr>
      <w:tr w:rsidR="00820E00" w:rsidRPr="00E014FB" w14:paraId="7632362F" w14:textId="77777777" w:rsidTr="003C4186">
        <w:tc>
          <w:tcPr>
            <w:tcW w:w="272" w:type="dxa"/>
            <w:vMerge/>
          </w:tcPr>
          <w:p w14:paraId="1B804E0E" w14:textId="77777777" w:rsidR="00820E00" w:rsidRPr="00E014FB" w:rsidRDefault="00820E00" w:rsidP="003C4186">
            <w:pPr>
              <w:rPr>
                <w:rFonts w:cs="Times New Roman"/>
              </w:rPr>
            </w:pPr>
          </w:p>
        </w:tc>
        <w:tc>
          <w:tcPr>
            <w:tcW w:w="1903" w:type="dxa"/>
            <w:vMerge/>
          </w:tcPr>
          <w:p w14:paraId="243F349F" w14:textId="77777777" w:rsidR="00820E00" w:rsidRPr="00E014FB" w:rsidRDefault="00820E00" w:rsidP="003C4186">
            <w:pPr>
              <w:rPr>
                <w:rFonts w:cs="Times New Roman"/>
              </w:rPr>
            </w:pPr>
          </w:p>
        </w:tc>
        <w:tc>
          <w:tcPr>
            <w:tcW w:w="1224" w:type="dxa"/>
            <w:vMerge/>
          </w:tcPr>
          <w:p w14:paraId="27D280D2" w14:textId="77777777" w:rsidR="00820E00" w:rsidRPr="00E014FB" w:rsidRDefault="00820E00" w:rsidP="003C4186">
            <w:pPr>
              <w:rPr>
                <w:rFonts w:cs="Times New Roman"/>
              </w:rPr>
            </w:pPr>
          </w:p>
        </w:tc>
        <w:tc>
          <w:tcPr>
            <w:tcW w:w="4080" w:type="dxa"/>
            <w:vMerge/>
          </w:tcPr>
          <w:p w14:paraId="51A4AF96" w14:textId="77777777" w:rsidR="00820E00" w:rsidRPr="00E014FB" w:rsidRDefault="00820E00" w:rsidP="003C4186">
            <w:pPr>
              <w:rPr>
                <w:rFonts w:cs="Times New Roman"/>
              </w:rPr>
            </w:pPr>
          </w:p>
        </w:tc>
        <w:tc>
          <w:tcPr>
            <w:tcW w:w="6800" w:type="dxa"/>
          </w:tcPr>
          <w:p w14:paraId="35F0E948"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10000 кв.м.</w:t>
            </w:r>
          </w:p>
        </w:tc>
      </w:tr>
      <w:tr w:rsidR="00820E00" w:rsidRPr="00E014FB" w14:paraId="0F1B19F4" w14:textId="77777777" w:rsidTr="003C4186">
        <w:tc>
          <w:tcPr>
            <w:tcW w:w="272" w:type="dxa"/>
            <w:vMerge/>
          </w:tcPr>
          <w:p w14:paraId="7F55B0C4" w14:textId="77777777" w:rsidR="00820E00" w:rsidRPr="00E014FB" w:rsidRDefault="00820E00" w:rsidP="003C4186">
            <w:pPr>
              <w:rPr>
                <w:rFonts w:cs="Times New Roman"/>
              </w:rPr>
            </w:pPr>
          </w:p>
        </w:tc>
        <w:tc>
          <w:tcPr>
            <w:tcW w:w="1903" w:type="dxa"/>
            <w:vMerge/>
          </w:tcPr>
          <w:p w14:paraId="156B4D9C" w14:textId="77777777" w:rsidR="00820E00" w:rsidRPr="00E014FB" w:rsidRDefault="00820E00" w:rsidP="003C4186">
            <w:pPr>
              <w:rPr>
                <w:rFonts w:cs="Times New Roman"/>
              </w:rPr>
            </w:pPr>
          </w:p>
        </w:tc>
        <w:tc>
          <w:tcPr>
            <w:tcW w:w="1224" w:type="dxa"/>
            <w:vMerge/>
          </w:tcPr>
          <w:p w14:paraId="508D1DA2" w14:textId="77777777" w:rsidR="00820E00" w:rsidRPr="00E014FB" w:rsidRDefault="00820E00" w:rsidP="003C4186">
            <w:pPr>
              <w:rPr>
                <w:rFonts w:cs="Times New Roman"/>
              </w:rPr>
            </w:pPr>
          </w:p>
        </w:tc>
        <w:tc>
          <w:tcPr>
            <w:tcW w:w="4080" w:type="dxa"/>
            <w:vMerge/>
          </w:tcPr>
          <w:p w14:paraId="50B6A006" w14:textId="77777777" w:rsidR="00820E00" w:rsidRPr="00E014FB" w:rsidRDefault="00820E00" w:rsidP="003C4186">
            <w:pPr>
              <w:rPr>
                <w:rFonts w:cs="Times New Roman"/>
              </w:rPr>
            </w:pPr>
          </w:p>
        </w:tc>
        <w:tc>
          <w:tcPr>
            <w:tcW w:w="6800" w:type="dxa"/>
          </w:tcPr>
          <w:p w14:paraId="0925EDA9"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76D208D1" w14:textId="77777777" w:rsidTr="003C4186">
        <w:tc>
          <w:tcPr>
            <w:tcW w:w="272" w:type="dxa"/>
            <w:vMerge/>
          </w:tcPr>
          <w:p w14:paraId="1DBF69E7" w14:textId="77777777" w:rsidR="00820E00" w:rsidRPr="00E014FB" w:rsidRDefault="00820E00" w:rsidP="003C4186">
            <w:pPr>
              <w:rPr>
                <w:rFonts w:cs="Times New Roman"/>
              </w:rPr>
            </w:pPr>
          </w:p>
        </w:tc>
        <w:tc>
          <w:tcPr>
            <w:tcW w:w="1903" w:type="dxa"/>
            <w:vMerge/>
          </w:tcPr>
          <w:p w14:paraId="534E889A" w14:textId="77777777" w:rsidR="00820E00" w:rsidRPr="00E014FB" w:rsidRDefault="00820E00" w:rsidP="003C4186">
            <w:pPr>
              <w:rPr>
                <w:rFonts w:cs="Times New Roman"/>
              </w:rPr>
            </w:pPr>
          </w:p>
        </w:tc>
        <w:tc>
          <w:tcPr>
            <w:tcW w:w="1224" w:type="dxa"/>
            <w:vMerge/>
          </w:tcPr>
          <w:p w14:paraId="06DB52F1" w14:textId="77777777" w:rsidR="00820E00" w:rsidRPr="00E014FB" w:rsidRDefault="00820E00" w:rsidP="003C4186">
            <w:pPr>
              <w:rPr>
                <w:rFonts w:cs="Times New Roman"/>
              </w:rPr>
            </w:pPr>
          </w:p>
        </w:tc>
        <w:tc>
          <w:tcPr>
            <w:tcW w:w="4080" w:type="dxa"/>
            <w:vMerge/>
          </w:tcPr>
          <w:p w14:paraId="2709969C" w14:textId="77777777" w:rsidR="00820E00" w:rsidRPr="00E014FB" w:rsidRDefault="00820E00" w:rsidP="003C4186">
            <w:pPr>
              <w:rPr>
                <w:rFonts w:cs="Times New Roman"/>
              </w:rPr>
            </w:pPr>
          </w:p>
        </w:tc>
        <w:tc>
          <w:tcPr>
            <w:tcW w:w="6800" w:type="dxa"/>
          </w:tcPr>
          <w:p w14:paraId="35E394D9"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100 м.</w:t>
            </w:r>
          </w:p>
        </w:tc>
      </w:tr>
      <w:tr w:rsidR="00820E00" w:rsidRPr="00E014FB" w14:paraId="40D65D67" w14:textId="77777777" w:rsidTr="003C4186">
        <w:tc>
          <w:tcPr>
            <w:tcW w:w="272" w:type="dxa"/>
            <w:vMerge/>
          </w:tcPr>
          <w:p w14:paraId="72A93EC5" w14:textId="77777777" w:rsidR="00820E00" w:rsidRPr="00E014FB" w:rsidRDefault="00820E00" w:rsidP="003C4186">
            <w:pPr>
              <w:rPr>
                <w:rFonts w:cs="Times New Roman"/>
              </w:rPr>
            </w:pPr>
          </w:p>
        </w:tc>
        <w:tc>
          <w:tcPr>
            <w:tcW w:w="1903" w:type="dxa"/>
            <w:vMerge/>
          </w:tcPr>
          <w:p w14:paraId="61DA0DB7" w14:textId="77777777" w:rsidR="00820E00" w:rsidRPr="00E014FB" w:rsidRDefault="00820E00" w:rsidP="003C4186">
            <w:pPr>
              <w:rPr>
                <w:rFonts w:cs="Times New Roman"/>
              </w:rPr>
            </w:pPr>
          </w:p>
        </w:tc>
        <w:tc>
          <w:tcPr>
            <w:tcW w:w="1224" w:type="dxa"/>
            <w:vMerge/>
          </w:tcPr>
          <w:p w14:paraId="054D12F4" w14:textId="77777777" w:rsidR="00820E00" w:rsidRPr="00E014FB" w:rsidRDefault="00820E00" w:rsidP="003C4186">
            <w:pPr>
              <w:rPr>
                <w:rFonts w:cs="Times New Roman"/>
              </w:rPr>
            </w:pPr>
          </w:p>
        </w:tc>
        <w:tc>
          <w:tcPr>
            <w:tcW w:w="4080" w:type="dxa"/>
            <w:vMerge/>
          </w:tcPr>
          <w:p w14:paraId="78DCDC93" w14:textId="77777777" w:rsidR="00820E00" w:rsidRPr="00E014FB" w:rsidRDefault="00820E00" w:rsidP="003C4186">
            <w:pPr>
              <w:rPr>
                <w:rFonts w:cs="Times New Roman"/>
              </w:rPr>
            </w:pPr>
          </w:p>
        </w:tc>
        <w:tc>
          <w:tcPr>
            <w:tcW w:w="6800" w:type="dxa"/>
          </w:tcPr>
          <w:p w14:paraId="4C06ED9C"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80%.</w:t>
            </w:r>
          </w:p>
        </w:tc>
      </w:tr>
      <w:tr w:rsidR="00820E00" w:rsidRPr="00E014FB" w14:paraId="65AA04A1" w14:textId="77777777" w:rsidTr="003C4186">
        <w:tc>
          <w:tcPr>
            <w:tcW w:w="272" w:type="dxa"/>
            <w:vMerge/>
          </w:tcPr>
          <w:p w14:paraId="7ACA0930" w14:textId="77777777" w:rsidR="00820E00" w:rsidRPr="00E014FB" w:rsidRDefault="00820E00" w:rsidP="003C4186">
            <w:pPr>
              <w:rPr>
                <w:rFonts w:cs="Times New Roman"/>
              </w:rPr>
            </w:pPr>
          </w:p>
        </w:tc>
        <w:tc>
          <w:tcPr>
            <w:tcW w:w="1903" w:type="dxa"/>
            <w:vMerge/>
          </w:tcPr>
          <w:p w14:paraId="33CF6F4C" w14:textId="77777777" w:rsidR="00820E00" w:rsidRPr="00E014FB" w:rsidRDefault="00820E00" w:rsidP="003C4186">
            <w:pPr>
              <w:rPr>
                <w:rFonts w:cs="Times New Roman"/>
              </w:rPr>
            </w:pPr>
          </w:p>
        </w:tc>
        <w:tc>
          <w:tcPr>
            <w:tcW w:w="1224" w:type="dxa"/>
            <w:vMerge/>
          </w:tcPr>
          <w:p w14:paraId="37ED9000" w14:textId="77777777" w:rsidR="00820E00" w:rsidRPr="00E014FB" w:rsidRDefault="00820E00" w:rsidP="003C4186">
            <w:pPr>
              <w:rPr>
                <w:rFonts w:cs="Times New Roman"/>
              </w:rPr>
            </w:pPr>
          </w:p>
        </w:tc>
        <w:tc>
          <w:tcPr>
            <w:tcW w:w="4080" w:type="dxa"/>
            <w:vMerge/>
          </w:tcPr>
          <w:p w14:paraId="2FBA1E3A" w14:textId="77777777" w:rsidR="00820E00" w:rsidRPr="00E014FB" w:rsidRDefault="00820E00" w:rsidP="003C4186">
            <w:pPr>
              <w:rPr>
                <w:rFonts w:cs="Times New Roman"/>
              </w:rPr>
            </w:pPr>
          </w:p>
        </w:tc>
        <w:tc>
          <w:tcPr>
            <w:tcW w:w="6800" w:type="dxa"/>
          </w:tcPr>
          <w:p w14:paraId="122662D3"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59F219B7" w14:textId="77777777" w:rsidTr="003C4186">
        <w:tc>
          <w:tcPr>
            <w:tcW w:w="272" w:type="dxa"/>
            <w:vMerge/>
          </w:tcPr>
          <w:p w14:paraId="4680755F" w14:textId="77777777" w:rsidR="00820E00" w:rsidRPr="00E014FB" w:rsidRDefault="00820E00" w:rsidP="003C4186">
            <w:pPr>
              <w:rPr>
                <w:rFonts w:cs="Times New Roman"/>
              </w:rPr>
            </w:pPr>
          </w:p>
        </w:tc>
        <w:tc>
          <w:tcPr>
            <w:tcW w:w="1903" w:type="dxa"/>
            <w:vMerge/>
          </w:tcPr>
          <w:p w14:paraId="49239208" w14:textId="77777777" w:rsidR="00820E00" w:rsidRPr="00E014FB" w:rsidRDefault="00820E00" w:rsidP="003C4186">
            <w:pPr>
              <w:rPr>
                <w:rFonts w:cs="Times New Roman"/>
              </w:rPr>
            </w:pPr>
          </w:p>
        </w:tc>
        <w:tc>
          <w:tcPr>
            <w:tcW w:w="1224" w:type="dxa"/>
            <w:vMerge/>
          </w:tcPr>
          <w:p w14:paraId="74A6128C" w14:textId="77777777" w:rsidR="00820E00" w:rsidRPr="00E014FB" w:rsidRDefault="00820E00" w:rsidP="003C4186">
            <w:pPr>
              <w:rPr>
                <w:rFonts w:cs="Times New Roman"/>
              </w:rPr>
            </w:pPr>
          </w:p>
        </w:tc>
        <w:tc>
          <w:tcPr>
            <w:tcW w:w="4080" w:type="dxa"/>
            <w:vMerge/>
          </w:tcPr>
          <w:p w14:paraId="2222764E" w14:textId="77777777" w:rsidR="00820E00" w:rsidRPr="00E014FB" w:rsidRDefault="00820E00" w:rsidP="003C4186">
            <w:pPr>
              <w:rPr>
                <w:rFonts w:cs="Times New Roman"/>
              </w:rPr>
            </w:pPr>
          </w:p>
        </w:tc>
        <w:tc>
          <w:tcPr>
            <w:tcW w:w="6800" w:type="dxa"/>
          </w:tcPr>
          <w:p w14:paraId="1F21421D"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7D7EE10C" w14:textId="77777777" w:rsidTr="003C4186">
        <w:tc>
          <w:tcPr>
            <w:tcW w:w="272" w:type="dxa"/>
            <w:vMerge w:val="restart"/>
          </w:tcPr>
          <w:p w14:paraId="37D170C0" w14:textId="77777777" w:rsidR="00820E00" w:rsidRPr="00E014FB" w:rsidRDefault="00820E00" w:rsidP="003C4186">
            <w:pPr>
              <w:jc w:val="center"/>
              <w:rPr>
                <w:rFonts w:cs="Times New Roman"/>
              </w:rPr>
            </w:pPr>
            <w:r w:rsidRPr="00E014FB">
              <w:rPr>
                <w:rFonts w:eastAsia="Tahoma" w:cs="Times New Roman"/>
                <w:color w:val="000000"/>
                <w:sz w:val="20"/>
                <w:szCs w:val="20"/>
              </w:rPr>
              <w:t>15.</w:t>
            </w:r>
          </w:p>
        </w:tc>
        <w:tc>
          <w:tcPr>
            <w:tcW w:w="1903" w:type="dxa"/>
            <w:vMerge w:val="restart"/>
          </w:tcPr>
          <w:p w14:paraId="78DF4578" w14:textId="77777777" w:rsidR="00820E00" w:rsidRPr="00E014FB" w:rsidRDefault="00820E00" w:rsidP="003C4186">
            <w:pPr>
              <w:rPr>
                <w:rFonts w:cs="Times New Roman"/>
              </w:rPr>
            </w:pPr>
            <w:r w:rsidRPr="00E014FB">
              <w:rPr>
                <w:rFonts w:eastAsia="Tahoma" w:cs="Times New Roman"/>
                <w:color w:val="000000"/>
                <w:sz w:val="20"/>
                <w:szCs w:val="20"/>
              </w:rPr>
              <w:t>Склад</w:t>
            </w:r>
          </w:p>
        </w:tc>
        <w:tc>
          <w:tcPr>
            <w:tcW w:w="1224" w:type="dxa"/>
            <w:vMerge w:val="restart"/>
          </w:tcPr>
          <w:p w14:paraId="287916FD" w14:textId="77777777" w:rsidR="00820E00" w:rsidRPr="00E014FB" w:rsidRDefault="00820E00" w:rsidP="003C4186">
            <w:pPr>
              <w:rPr>
                <w:rFonts w:cs="Times New Roman"/>
              </w:rPr>
            </w:pPr>
            <w:r w:rsidRPr="00E014FB">
              <w:rPr>
                <w:rFonts w:eastAsia="Tahoma" w:cs="Times New Roman"/>
                <w:color w:val="000000"/>
                <w:sz w:val="20"/>
                <w:szCs w:val="20"/>
              </w:rPr>
              <w:t>6.9</w:t>
            </w:r>
          </w:p>
        </w:tc>
        <w:tc>
          <w:tcPr>
            <w:tcW w:w="4080" w:type="dxa"/>
            <w:vMerge w:val="restart"/>
          </w:tcPr>
          <w:p w14:paraId="4873AE45" w14:textId="77777777" w:rsidR="00820E00" w:rsidRPr="00E014FB" w:rsidRDefault="00820E00" w:rsidP="003C4186">
            <w:pPr>
              <w:rPr>
                <w:rFonts w:cs="Times New Roman"/>
              </w:rPr>
            </w:pPr>
            <w:r w:rsidRPr="00E014FB">
              <w:rPr>
                <w:rFonts w:eastAsia="Tahoma" w:cs="Times New Roman"/>
                <w:color w:val="000000"/>
                <w:sz w:val="20"/>
                <w:szCs w:val="20"/>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6800" w:type="dxa"/>
          </w:tcPr>
          <w:p w14:paraId="18F1560D"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1000 кв.м.</w:t>
            </w:r>
          </w:p>
        </w:tc>
      </w:tr>
      <w:tr w:rsidR="00820E00" w:rsidRPr="00E014FB" w14:paraId="07B83ABE" w14:textId="77777777" w:rsidTr="003C4186">
        <w:tc>
          <w:tcPr>
            <w:tcW w:w="272" w:type="dxa"/>
            <w:vMerge/>
          </w:tcPr>
          <w:p w14:paraId="078C8FA2" w14:textId="77777777" w:rsidR="00820E00" w:rsidRPr="00E014FB" w:rsidRDefault="00820E00" w:rsidP="003C4186">
            <w:pPr>
              <w:rPr>
                <w:rFonts w:cs="Times New Roman"/>
              </w:rPr>
            </w:pPr>
          </w:p>
        </w:tc>
        <w:tc>
          <w:tcPr>
            <w:tcW w:w="1903" w:type="dxa"/>
            <w:vMerge/>
          </w:tcPr>
          <w:p w14:paraId="366F0083" w14:textId="77777777" w:rsidR="00820E00" w:rsidRPr="00E014FB" w:rsidRDefault="00820E00" w:rsidP="003C4186">
            <w:pPr>
              <w:rPr>
                <w:rFonts w:cs="Times New Roman"/>
              </w:rPr>
            </w:pPr>
          </w:p>
        </w:tc>
        <w:tc>
          <w:tcPr>
            <w:tcW w:w="1224" w:type="dxa"/>
            <w:vMerge/>
          </w:tcPr>
          <w:p w14:paraId="5B736014" w14:textId="77777777" w:rsidR="00820E00" w:rsidRPr="00E014FB" w:rsidRDefault="00820E00" w:rsidP="003C4186">
            <w:pPr>
              <w:rPr>
                <w:rFonts w:cs="Times New Roman"/>
              </w:rPr>
            </w:pPr>
          </w:p>
        </w:tc>
        <w:tc>
          <w:tcPr>
            <w:tcW w:w="4080" w:type="dxa"/>
            <w:vMerge/>
          </w:tcPr>
          <w:p w14:paraId="7439CBD5" w14:textId="77777777" w:rsidR="00820E00" w:rsidRPr="00E014FB" w:rsidRDefault="00820E00" w:rsidP="003C4186">
            <w:pPr>
              <w:rPr>
                <w:rFonts w:cs="Times New Roman"/>
              </w:rPr>
            </w:pPr>
          </w:p>
        </w:tc>
        <w:tc>
          <w:tcPr>
            <w:tcW w:w="6800" w:type="dxa"/>
          </w:tcPr>
          <w:p w14:paraId="684DB226"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250000 кв.м.</w:t>
            </w:r>
          </w:p>
        </w:tc>
      </w:tr>
      <w:tr w:rsidR="00820E00" w:rsidRPr="00E014FB" w14:paraId="24A25FDD" w14:textId="77777777" w:rsidTr="003C4186">
        <w:tc>
          <w:tcPr>
            <w:tcW w:w="272" w:type="dxa"/>
            <w:vMerge/>
          </w:tcPr>
          <w:p w14:paraId="41B243D2" w14:textId="77777777" w:rsidR="00820E00" w:rsidRPr="00E014FB" w:rsidRDefault="00820E00" w:rsidP="003C4186">
            <w:pPr>
              <w:rPr>
                <w:rFonts w:cs="Times New Roman"/>
              </w:rPr>
            </w:pPr>
          </w:p>
        </w:tc>
        <w:tc>
          <w:tcPr>
            <w:tcW w:w="1903" w:type="dxa"/>
            <w:vMerge/>
          </w:tcPr>
          <w:p w14:paraId="6EE09CFD" w14:textId="77777777" w:rsidR="00820E00" w:rsidRPr="00E014FB" w:rsidRDefault="00820E00" w:rsidP="003C4186">
            <w:pPr>
              <w:rPr>
                <w:rFonts w:cs="Times New Roman"/>
              </w:rPr>
            </w:pPr>
          </w:p>
        </w:tc>
        <w:tc>
          <w:tcPr>
            <w:tcW w:w="1224" w:type="dxa"/>
            <w:vMerge/>
          </w:tcPr>
          <w:p w14:paraId="39F37D9D" w14:textId="77777777" w:rsidR="00820E00" w:rsidRPr="00E014FB" w:rsidRDefault="00820E00" w:rsidP="003C4186">
            <w:pPr>
              <w:rPr>
                <w:rFonts w:cs="Times New Roman"/>
              </w:rPr>
            </w:pPr>
          </w:p>
        </w:tc>
        <w:tc>
          <w:tcPr>
            <w:tcW w:w="4080" w:type="dxa"/>
            <w:vMerge/>
          </w:tcPr>
          <w:p w14:paraId="4D26B27F" w14:textId="77777777" w:rsidR="00820E00" w:rsidRPr="00E014FB" w:rsidRDefault="00820E00" w:rsidP="003C4186">
            <w:pPr>
              <w:rPr>
                <w:rFonts w:cs="Times New Roman"/>
              </w:rPr>
            </w:pPr>
          </w:p>
        </w:tc>
        <w:tc>
          <w:tcPr>
            <w:tcW w:w="6800" w:type="dxa"/>
          </w:tcPr>
          <w:p w14:paraId="609A9065"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30 м.</w:t>
            </w:r>
          </w:p>
        </w:tc>
      </w:tr>
      <w:tr w:rsidR="00820E00" w:rsidRPr="00E014FB" w14:paraId="4B6CA960" w14:textId="77777777" w:rsidTr="003C4186">
        <w:tc>
          <w:tcPr>
            <w:tcW w:w="272" w:type="dxa"/>
            <w:vMerge/>
          </w:tcPr>
          <w:p w14:paraId="04446DB7" w14:textId="77777777" w:rsidR="00820E00" w:rsidRPr="00E014FB" w:rsidRDefault="00820E00" w:rsidP="003C4186">
            <w:pPr>
              <w:rPr>
                <w:rFonts w:cs="Times New Roman"/>
              </w:rPr>
            </w:pPr>
          </w:p>
        </w:tc>
        <w:tc>
          <w:tcPr>
            <w:tcW w:w="1903" w:type="dxa"/>
            <w:vMerge/>
          </w:tcPr>
          <w:p w14:paraId="5031C372" w14:textId="77777777" w:rsidR="00820E00" w:rsidRPr="00E014FB" w:rsidRDefault="00820E00" w:rsidP="003C4186">
            <w:pPr>
              <w:rPr>
                <w:rFonts w:cs="Times New Roman"/>
              </w:rPr>
            </w:pPr>
          </w:p>
        </w:tc>
        <w:tc>
          <w:tcPr>
            <w:tcW w:w="1224" w:type="dxa"/>
            <w:vMerge/>
          </w:tcPr>
          <w:p w14:paraId="2023CE93" w14:textId="77777777" w:rsidR="00820E00" w:rsidRPr="00E014FB" w:rsidRDefault="00820E00" w:rsidP="003C4186">
            <w:pPr>
              <w:rPr>
                <w:rFonts w:cs="Times New Roman"/>
              </w:rPr>
            </w:pPr>
          </w:p>
        </w:tc>
        <w:tc>
          <w:tcPr>
            <w:tcW w:w="4080" w:type="dxa"/>
            <w:vMerge/>
          </w:tcPr>
          <w:p w14:paraId="18B88EEF" w14:textId="77777777" w:rsidR="00820E00" w:rsidRPr="00E014FB" w:rsidRDefault="00820E00" w:rsidP="003C4186">
            <w:pPr>
              <w:rPr>
                <w:rFonts w:cs="Times New Roman"/>
              </w:rPr>
            </w:pPr>
          </w:p>
        </w:tc>
        <w:tc>
          <w:tcPr>
            <w:tcW w:w="6800" w:type="dxa"/>
          </w:tcPr>
          <w:p w14:paraId="7B501CC5"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4 этажа.</w:t>
            </w:r>
          </w:p>
        </w:tc>
      </w:tr>
      <w:tr w:rsidR="00820E00" w:rsidRPr="00E014FB" w14:paraId="208BA618" w14:textId="77777777" w:rsidTr="003C4186">
        <w:tc>
          <w:tcPr>
            <w:tcW w:w="272" w:type="dxa"/>
            <w:vMerge/>
          </w:tcPr>
          <w:p w14:paraId="22AAB2CD" w14:textId="77777777" w:rsidR="00820E00" w:rsidRPr="00E014FB" w:rsidRDefault="00820E00" w:rsidP="003C4186">
            <w:pPr>
              <w:rPr>
                <w:rFonts w:cs="Times New Roman"/>
              </w:rPr>
            </w:pPr>
          </w:p>
        </w:tc>
        <w:tc>
          <w:tcPr>
            <w:tcW w:w="1903" w:type="dxa"/>
            <w:vMerge/>
          </w:tcPr>
          <w:p w14:paraId="099A1DAB" w14:textId="77777777" w:rsidR="00820E00" w:rsidRPr="00E014FB" w:rsidRDefault="00820E00" w:rsidP="003C4186">
            <w:pPr>
              <w:rPr>
                <w:rFonts w:cs="Times New Roman"/>
              </w:rPr>
            </w:pPr>
          </w:p>
        </w:tc>
        <w:tc>
          <w:tcPr>
            <w:tcW w:w="1224" w:type="dxa"/>
            <w:vMerge/>
          </w:tcPr>
          <w:p w14:paraId="7870EFA0" w14:textId="77777777" w:rsidR="00820E00" w:rsidRPr="00E014FB" w:rsidRDefault="00820E00" w:rsidP="003C4186">
            <w:pPr>
              <w:rPr>
                <w:rFonts w:cs="Times New Roman"/>
              </w:rPr>
            </w:pPr>
          </w:p>
        </w:tc>
        <w:tc>
          <w:tcPr>
            <w:tcW w:w="4080" w:type="dxa"/>
            <w:vMerge/>
          </w:tcPr>
          <w:p w14:paraId="1FA5CA68" w14:textId="77777777" w:rsidR="00820E00" w:rsidRPr="00E014FB" w:rsidRDefault="00820E00" w:rsidP="003C4186">
            <w:pPr>
              <w:rPr>
                <w:rFonts w:cs="Times New Roman"/>
              </w:rPr>
            </w:pPr>
          </w:p>
        </w:tc>
        <w:tc>
          <w:tcPr>
            <w:tcW w:w="6800" w:type="dxa"/>
          </w:tcPr>
          <w:p w14:paraId="3652C63B"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100 м.</w:t>
            </w:r>
          </w:p>
        </w:tc>
      </w:tr>
      <w:tr w:rsidR="00820E00" w:rsidRPr="00E014FB" w14:paraId="129CC424" w14:textId="77777777" w:rsidTr="003C4186">
        <w:tc>
          <w:tcPr>
            <w:tcW w:w="272" w:type="dxa"/>
            <w:vMerge/>
          </w:tcPr>
          <w:p w14:paraId="286FA656" w14:textId="77777777" w:rsidR="00820E00" w:rsidRPr="00E014FB" w:rsidRDefault="00820E00" w:rsidP="003C4186">
            <w:pPr>
              <w:rPr>
                <w:rFonts w:cs="Times New Roman"/>
              </w:rPr>
            </w:pPr>
          </w:p>
        </w:tc>
        <w:tc>
          <w:tcPr>
            <w:tcW w:w="1903" w:type="dxa"/>
            <w:vMerge/>
          </w:tcPr>
          <w:p w14:paraId="5E4CECE2" w14:textId="77777777" w:rsidR="00820E00" w:rsidRPr="00E014FB" w:rsidRDefault="00820E00" w:rsidP="003C4186">
            <w:pPr>
              <w:rPr>
                <w:rFonts w:cs="Times New Roman"/>
              </w:rPr>
            </w:pPr>
          </w:p>
        </w:tc>
        <w:tc>
          <w:tcPr>
            <w:tcW w:w="1224" w:type="dxa"/>
            <w:vMerge/>
          </w:tcPr>
          <w:p w14:paraId="48288A6B" w14:textId="77777777" w:rsidR="00820E00" w:rsidRPr="00E014FB" w:rsidRDefault="00820E00" w:rsidP="003C4186">
            <w:pPr>
              <w:rPr>
                <w:rFonts w:cs="Times New Roman"/>
              </w:rPr>
            </w:pPr>
          </w:p>
        </w:tc>
        <w:tc>
          <w:tcPr>
            <w:tcW w:w="4080" w:type="dxa"/>
            <w:vMerge/>
          </w:tcPr>
          <w:p w14:paraId="56530F6C" w14:textId="77777777" w:rsidR="00820E00" w:rsidRPr="00E014FB" w:rsidRDefault="00820E00" w:rsidP="003C4186">
            <w:pPr>
              <w:rPr>
                <w:rFonts w:cs="Times New Roman"/>
              </w:rPr>
            </w:pPr>
          </w:p>
        </w:tc>
        <w:tc>
          <w:tcPr>
            <w:tcW w:w="6800" w:type="dxa"/>
          </w:tcPr>
          <w:p w14:paraId="4B83994C"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75%.</w:t>
            </w:r>
          </w:p>
        </w:tc>
      </w:tr>
      <w:tr w:rsidR="00820E00" w:rsidRPr="00E014FB" w14:paraId="0D64A7FA" w14:textId="77777777" w:rsidTr="003C4186">
        <w:tc>
          <w:tcPr>
            <w:tcW w:w="272" w:type="dxa"/>
            <w:vMerge/>
          </w:tcPr>
          <w:p w14:paraId="231D5027" w14:textId="77777777" w:rsidR="00820E00" w:rsidRPr="00E014FB" w:rsidRDefault="00820E00" w:rsidP="003C4186">
            <w:pPr>
              <w:rPr>
                <w:rFonts w:cs="Times New Roman"/>
              </w:rPr>
            </w:pPr>
          </w:p>
        </w:tc>
        <w:tc>
          <w:tcPr>
            <w:tcW w:w="1903" w:type="dxa"/>
            <w:vMerge/>
          </w:tcPr>
          <w:p w14:paraId="3698AF0D" w14:textId="77777777" w:rsidR="00820E00" w:rsidRPr="00E014FB" w:rsidRDefault="00820E00" w:rsidP="003C4186">
            <w:pPr>
              <w:rPr>
                <w:rFonts w:cs="Times New Roman"/>
              </w:rPr>
            </w:pPr>
          </w:p>
        </w:tc>
        <w:tc>
          <w:tcPr>
            <w:tcW w:w="1224" w:type="dxa"/>
            <w:vMerge/>
          </w:tcPr>
          <w:p w14:paraId="1A80591F" w14:textId="77777777" w:rsidR="00820E00" w:rsidRPr="00E014FB" w:rsidRDefault="00820E00" w:rsidP="003C4186">
            <w:pPr>
              <w:rPr>
                <w:rFonts w:cs="Times New Roman"/>
              </w:rPr>
            </w:pPr>
          </w:p>
        </w:tc>
        <w:tc>
          <w:tcPr>
            <w:tcW w:w="4080" w:type="dxa"/>
            <w:vMerge/>
          </w:tcPr>
          <w:p w14:paraId="48E7B41B" w14:textId="77777777" w:rsidR="00820E00" w:rsidRPr="00E014FB" w:rsidRDefault="00820E00" w:rsidP="003C4186">
            <w:pPr>
              <w:rPr>
                <w:rFonts w:cs="Times New Roman"/>
              </w:rPr>
            </w:pPr>
          </w:p>
        </w:tc>
        <w:tc>
          <w:tcPr>
            <w:tcW w:w="6800" w:type="dxa"/>
          </w:tcPr>
          <w:p w14:paraId="7BF55256"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33B052EB" w14:textId="77777777" w:rsidTr="003C4186">
        <w:tc>
          <w:tcPr>
            <w:tcW w:w="272" w:type="dxa"/>
            <w:vMerge/>
          </w:tcPr>
          <w:p w14:paraId="698CE9AD" w14:textId="77777777" w:rsidR="00820E00" w:rsidRPr="00E014FB" w:rsidRDefault="00820E00" w:rsidP="003C4186">
            <w:pPr>
              <w:rPr>
                <w:rFonts w:cs="Times New Roman"/>
              </w:rPr>
            </w:pPr>
          </w:p>
        </w:tc>
        <w:tc>
          <w:tcPr>
            <w:tcW w:w="1903" w:type="dxa"/>
            <w:vMerge/>
          </w:tcPr>
          <w:p w14:paraId="5DED731A" w14:textId="77777777" w:rsidR="00820E00" w:rsidRPr="00E014FB" w:rsidRDefault="00820E00" w:rsidP="003C4186">
            <w:pPr>
              <w:rPr>
                <w:rFonts w:cs="Times New Roman"/>
              </w:rPr>
            </w:pPr>
          </w:p>
        </w:tc>
        <w:tc>
          <w:tcPr>
            <w:tcW w:w="1224" w:type="dxa"/>
            <w:vMerge/>
          </w:tcPr>
          <w:p w14:paraId="7965A3CE" w14:textId="77777777" w:rsidR="00820E00" w:rsidRPr="00E014FB" w:rsidRDefault="00820E00" w:rsidP="003C4186">
            <w:pPr>
              <w:rPr>
                <w:rFonts w:cs="Times New Roman"/>
              </w:rPr>
            </w:pPr>
          </w:p>
        </w:tc>
        <w:tc>
          <w:tcPr>
            <w:tcW w:w="4080" w:type="dxa"/>
            <w:vMerge/>
          </w:tcPr>
          <w:p w14:paraId="4B49FD3D" w14:textId="77777777" w:rsidR="00820E00" w:rsidRPr="00E014FB" w:rsidRDefault="00820E00" w:rsidP="003C4186">
            <w:pPr>
              <w:rPr>
                <w:rFonts w:cs="Times New Roman"/>
              </w:rPr>
            </w:pPr>
          </w:p>
        </w:tc>
        <w:tc>
          <w:tcPr>
            <w:tcW w:w="6800" w:type="dxa"/>
          </w:tcPr>
          <w:p w14:paraId="7084DA1C"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3A647772" w14:textId="77777777" w:rsidTr="003C4186">
        <w:tc>
          <w:tcPr>
            <w:tcW w:w="272" w:type="dxa"/>
            <w:vMerge w:val="restart"/>
          </w:tcPr>
          <w:p w14:paraId="0E69C6D5" w14:textId="77777777" w:rsidR="00820E00" w:rsidRPr="00E014FB" w:rsidRDefault="00820E00" w:rsidP="003C4186">
            <w:pPr>
              <w:jc w:val="center"/>
              <w:rPr>
                <w:rFonts w:cs="Times New Roman"/>
              </w:rPr>
            </w:pPr>
            <w:r w:rsidRPr="00E014FB">
              <w:rPr>
                <w:rFonts w:eastAsia="Tahoma" w:cs="Times New Roman"/>
                <w:color w:val="000000"/>
                <w:sz w:val="20"/>
                <w:szCs w:val="20"/>
              </w:rPr>
              <w:t>16.</w:t>
            </w:r>
          </w:p>
        </w:tc>
        <w:tc>
          <w:tcPr>
            <w:tcW w:w="1903" w:type="dxa"/>
            <w:vMerge w:val="restart"/>
          </w:tcPr>
          <w:p w14:paraId="0AFD9B78" w14:textId="77777777" w:rsidR="00820E00" w:rsidRPr="00E014FB" w:rsidRDefault="00820E00" w:rsidP="003C4186">
            <w:pPr>
              <w:rPr>
                <w:rFonts w:cs="Times New Roman"/>
              </w:rPr>
            </w:pPr>
            <w:r w:rsidRPr="00E014FB">
              <w:rPr>
                <w:rFonts w:eastAsia="Tahoma" w:cs="Times New Roman"/>
                <w:color w:val="000000"/>
                <w:sz w:val="20"/>
                <w:szCs w:val="20"/>
              </w:rPr>
              <w:t>Складские площадки</w:t>
            </w:r>
          </w:p>
        </w:tc>
        <w:tc>
          <w:tcPr>
            <w:tcW w:w="1224" w:type="dxa"/>
            <w:vMerge w:val="restart"/>
          </w:tcPr>
          <w:p w14:paraId="3E420603" w14:textId="77777777" w:rsidR="00820E00" w:rsidRPr="00E014FB" w:rsidRDefault="00820E00" w:rsidP="003C4186">
            <w:pPr>
              <w:rPr>
                <w:rFonts w:cs="Times New Roman"/>
              </w:rPr>
            </w:pPr>
            <w:r w:rsidRPr="00E014FB">
              <w:rPr>
                <w:rFonts w:eastAsia="Tahoma" w:cs="Times New Roman"/>
                <w:color w:val="000000"/>
                <w:sz w:val="20"/>
                <w:szCs w:val="20"/>
              </w:rPr>
              <w:t>6.9.1</w:t>
            </w:r>
          </w:p>
        </w:tc>
        <w:tc>
          <w:tcPr>
            <w:tcW w:w="4080" w:type="dxa"/>
            <w:vMerge w:val="restart"/>
          </w:tcPr>
          <w:p w14:paraId="05ED7C82" w14:textId="77777777" w:rsidR="00820E00" w:rsidRPr="00E014FB" w:rsidRDefault="00820E00" w:rsidP="003C4186">
            <w:pPr>
              <w:rPr>
                <w:rFonts w:cs="Times New Roman"/>
              </w:rPr>
            </w:pPr>
            <w:r w:rsidRPr="00E014FB">
              <w:rPr>
                <w:rFonts w:eastAsia="Tahoma" w:cs="Times New Roman"/>
                <w:color w:val="000000"/>
                <w:sz w:val="20"/>
                <w:szCs w:val="20"/>
              </w:rPr>
              <w:t>Временное хранение, распределение и перевалка грузов (за исключением хранения стратегических запасов) на открытом воздухе</w:t>
            </w:r>
          </w:p>
        </w:tc>
        <w:tc>
          <w:tcPr>
            <w:tcW w:w="6800" w:type="dxa"/>
          </w:tcPr>
          <w:p w14:paraId="02CE2B6C"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1000 кв.м.</w:t>
            </w:r>
          </w:p>
        </w:tc>
      </w:tr>
      <w:tr w:rsidR="00820E00" w:rsidRPr="00E014FB" w14:paraId="095D0425" w14:textId="77777777" w:rsidTr="003C4186">
        <w:tc>
          <w:tcPr>
            <w:tcW w:w="272" w:type="dxa"/>
            <w:vMerge/>
          </w:tcPr>
          <w:p w14:paraId="3B472682" w14:textId="77777777" w:rsidR="00820E00" w:rsidRPr="00E014FB" w:rsidRDefault="00820E00" w:rsidP="003C4186">
            <w:pPr>
              <w:rPr>
                <w:rFonts w:cs="Times New Roman"/>
              </w:rPr>
            </w:pPr>
          </w:p>
        </w:tc>
        <w:tc>
          <w:tcPr>
            <w:tcW w:w="1903" w:type="dxa"/>
            <w:vMerge/>
          </w:tcPr>
          <w:p w14:paraId="339D2EC1" w14:textId="77777777" w:rsidR="00820E00" w:rsidRPr="00E014FB" w:rsidRDefault="00820E00" w:rsidP="003C4186">
            <w:pPr>
              <w:rPr>
                <w:rFonts w:cs="Times New Roman"/>
              </w:rPr>
            </w:pPr>
          </w:p>
        </w:tc>
        <w:tc>
          <w:tcPr>
            <w:tcW w:w="1224" w:type="dxa"/>
            <w:vMerge/>
          </w:tcPr>
          <w:p w14:paraId="301780AD" w14:textId="77777777" w:rsidR="00820E00" w:rsidRPr="00E014FB" w:rsidRDefault="00820E00" w:rsidP="003C4186">
            <w:pPr>
              <w:rPr>
                <w:rFonts w:cs="Times New Roman"/>
              </w:rPr>
            </w:pPr>
          </w:p>
        </w:tc>
        <w:tc>
          <w:tcPr>
            <w:tcW w:w="4080" w:type="dxa"/>
            <w:vMerge/>
          </w:tcPr>
          <w:p w14:paraId="10B0292B" w14:textId="77777777" w:rsidR="00820E00" w:rsidRPr="00E014FB" w:rsidRDefault="00820E00" w:rsidP="003C4186">
            <w:pPr>
              <w:rPr>
                <w:rFonts w:cs="Times New Roman"/>
              </w:rPr>
            </w:pPr>
          </w:p>
        </w:tc>
        <w:tc>
          <w:tcPr>
            <w:tcW w:w="6800" w:type="dxa"/>
          </w:tcPr>
          <w:p w14:paraId="51281290"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50000 кв.м.</w:t>
            </w:r>
          </w:p>
        </w:tc>
      </w:tr>
      <w:tr w:rsidR="00820E00" w:rsidRPr="00E014FB" w14:paraId="0CC20CC5" w14:textId="77777777" w:rsidTr="003C4186">
        <w:tc>
          <w:tcPr>
            <w:tcW w:w="272" w:type="dxa"/>
            <w:vMerge/>
          </w:tcPr>
          <w:p w14:paraId="5074AD26" w14:textId="77777777" w:rsidR="00820E00" w:rsidRPr="00E014FB" w:rsidRDefault="00820E00" w:rsidP="003C4186">
            <w:pPr>
              <w:rPr>
                <w:rFonts w:cs="Times New Roman"/>
              </w:rPr>
            </w:pPr>
          </w:p>
        </w:tc>
        <w:tc>
          <w:tcPr>
            <w:tcW w:w="1903" w:type="dxa"/>
            <w:vMerge/>
          </w:tcPr>
          <w:p w14:paraId="27235D01" w14:textId="77777777" w:rsidR="00820E00" w:rsidRPr="00E014FB" w:rsidRDefault="00820E00" w:rsidP="003C4186">
            <w:pPr>
              <w:rPr>
                <w:rFonts w:cs="Times New Roman"/>
              </w:rPr>
            </w:pPr>
          </w:p>
        </w:tc>
        <w:tc>
          <w:tcPr>
            <w:tcW w:w="1224" w:type="dxa"/>
            <w:vMerge/>
          </w:tcPr>
          <w:p w14:paraId="12B3ACCF" w14:textId="77777777" w:rsidR="00820E00" w:rsidRPr="00E014FB" w:rsidRDefault="00820E00" w:rsidP="003C4186">
            <w:pPr>
              <w:rPr>
                <w:rFonts w:cs="Times New Roman"/>
              </w:rPr>
            </w:pPr>
          </w:p>
        </w:tc>
        <w:tc>
          <w:tcPr>
            <w:tcW w:w="4080" w:type="dxa"/>
            <w:vMerge/>
          </w:tcPr>
          <w:p w14:paraId="11F93295" w14:textId="77777777" w:rsidR="00820E00" w:rsidRPr="00E014FB" w:rsidRDefault="00820E00" w:rsidP="003C4186">
            <w:pPr>
              <w:rPr>
                <w:rFonts w:cs="Times New Roman"/>
              </w:rPr>
            </w:pPr>
          </w:p>
        </w:tc>
        <w:tc>
          <w:tcPr>
            <w:tcW w:w="6800" w:type="dxa"/>
          </w:tcPr>
          <w:p w14:paraId="20162625"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15 м.</w:t>
            </w:r>
          </w:p>
        </w:tc>
      </w:tr>
      <w:tr w:rsidR="00820E00" w:rsidRPr="00E014FB" w14:paraId="75BF8EAA" w14:textId="77777777" w:rsidTr="003C4186">
        <w:tc>
          <w:tcPr>
            <w:tcW w:w="272" w:type="dxa"/>
            <w:vMerge/>
          </w:tcPr>
          <w:p w14:paraId="0B70A54E" w14:textId="77777777" w:rsidR="00820E00" w:rsidRPr="00E014FB" w:rsidRDefault="00820E00" w:rsidP="003C4186">
            <w:pPr>
              <w:rPr>
                <w:rFonts w:cs="Times New Roman"/>
              </w:rPr>
            </w:pPr>
          </w:p>
        </w:tc>
        <w:tc>
          <w:tcPr>
            <w:tcW w:w="1903" w:type="dxa"/>
            <w:vMerge/>
          </w:tcPr>
          <w:p w14:paraId="7B825C9A" w14:textId="77777777" w:rsidR="00820E00" w:rsidRPr="00E014FB" w:rsidRDefault="00820E00" w:rsidP="003C4186">
            <w:pPr>
              <w:rPr>
                <w:rFonts w:cs="Times New Roman"/>
              </w:rPr>
            </w:pPr>
          </w:p>
        </w:tc>
        <w:tc>
          <w:tcPr>
            <w:tcW w:w="1224" w:type="dxa"/>
            <w:vMerge/>
          </w:tcPr>
          <w:p w14:paraId="532773C9" w14:textId="77777777" w:rsidR="00820E00" w:rsidRPr="00E014FB" w:rsidRDefault="00820E00" w:rsidP="003C4186">
            <w:pPr>
              <w:rPr>
                <w:rFonts w:cs="Times New Roman"/>
              </w:rPr>
            </w:pPr>
          </w:p>
        </w:tc>
        <w:tc>
          <w:tcPr>
            <w:tcW w:w="4080" w:type="dxa"/>
            <w:vMerge/>
          </w:tcPr>
          <w:p w14:paraId="2B91B8F7" w14:textId="77777777" w:rsidR="00820E00" w:rsidRPr="00E014FB" w:rsidRDefault="00820E00" w:rsidP="003C4186">
            <w:pPr>
              <w:rPr>
                <w:rFonts w:cs="Times New Roman"/>
              </w:rPr>
            </w:pPr>
          </w:p>
        </w:tc>
        <w:tc>
          <w:tcPr>
            <w:tcW w:w="6800" w:type="dxa"/>
          </w:tcPr>
          <w:p w14:paraId="1071B87F"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75%.</w:t>
            </w:r>
          </w:p>
        </w:tc>
      </w:tr>
      <w:tr w:rsidR="00820E00" w:rsidRPr="00E014FB" w14:paraId="413F2C09" w14:textId="77777777" w:rsidTr="003C4186">
        <w:tc>
          <w:tcPr>
            <w:tcW w:w="272" w:type="dxa"/>
            <w:vMerge/>
          </w:tcPr>
          <w:p w14:paraId="50D1083E" w14:textId="77777777" w:rsidR="00820E00" w:rsidRPr="00E014FB" w:rsidRDefault="00820E00" w:rsidP="003C4186">
            <w:pPr>
              <w:rPr>
                <w:rFonts w:cs="Times New Roman"/>
              </w:rPr>
            </w:pPr>
          </w:p>
        </w:tc>
        <w:tc>
          <w:tcPr>
            <w:tcW w:w="1903" w:type="dxa"/>
            <w:vMerge/>
          </w:tcPr>
          <w:p w14:paraId="7E360F5B" w14:textId="77777777" w:rsidR="00820E00" w:rsidRPr="00E014FB" w:rsidRDefault="00820E00" w:rsidP="003C4186">
            <w:pPr>
              <w:rPr>
                <w:rFonts w:cs="Times New Roman"/>
              </w:rPr>
            </w:pPr>
          </w:p>
        </w:tc>
        <w:tc>
          <w:tcPr>
            <w:tcW w:w="1224" w:type="dxa"/>
            <w:vMerge/>
          </w:tcPr>
          <w:p w14:paraId="7AF81848" w14:textId="77777777" w:rsidR="00820E00" w:rsidRPr="00E014FB" w:rsidRDefault="00820E00" w:rsidP="003C4186">
            <w:pPr>
              <w:rPr>
                <w:rFonts w:cs="Times New Roman"/>
              </w:rPr>
            </w:pPr>
          </w:p>
        </w:tc>
        <w:tc>
          <w:tcPr>
            <w:tcW w:w="4080" w:type="dxa"/>
            <w:vMerge/>
          </w:tcPr>
          <w:p w14:paraId="1AC876AC" w14:textId="77777777" w:rsidR="00820E00" w:rsidRPr="00E014FB" w:rsidRDefault="00820E00" w:rsidP="003C4186">
            <w:pPr>
              <w:rPr>
                <w:rFonts w:cs="Times New Roman"/>
              </w:rPr>
            </w:pPr>
          </w:p>
        </w:tc>
        <w:tc>
          <w:tcPr>
            <w:tcW w:w="6800" w:type="dxa"/>
          </w:tcPr>
          <w:p w14:paraId="177D6959"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5C9204BE" w14:textId="77777777" w:rsidTr="003C4186">
        <w:tc>
          <w:tcPr>
            <w:tcW w:w="272" w:type="dxa"/>
            <w:vMerge/>
          </w:tcPr>
          <w:p w14:paraId="2F8931A8" w14:textId="77777777" w:rsidR="00820E00" w:rsidRPr="00E014FB" w:rsidRDefault="00820E00" w:rsidP="003C4186">
            <w:pPr>
              <w:rPr>
                <w:rFonts w:cs="Times New Roman"/>
              </w:rPr>
            </w:pPr>
          </w:p>
        </w:tc>
        <w:tc>
          <w:tcPr>
            <w:tcW w:w="1903" w:type="dxa"/>
            <w:vMerge/>
          </w:tcPr>
          <w:p w14:paraId="3D42D272" w14:textId="77777777" w:rsidR="00820E00" w:rsidRPr="00E014FB" w:rsidRDefault="00820E00" w:rsidP="003C4186">
            <w:pPr>
              <w:rPr>
                <w:rFonts w:cs="Times New Roman"/>
              </w:rPr>
            </w:pPr>
          </w:p>
        </w:tc>
        <w:tc>
          <w:tcPr>
            <w:tcW w:w="1224" w:type="dxa"/>
            <w:vMerge/>
          </w:tcPr>
          <w:p w14:paraId="47904624" w14:textId="77777777" w:rsidR="00820E00" w:rsidRPr="00E014FB" w:rsidRDefault="00820E00" w:rsidP="003C4186">
            <w:pPr>
              <w:rPr>
                <w:rFonts w:cs="Times New Roman"/>
              </w:rPr>
            </w:pPr>
          </w:p>
        </w:tc>
        <w:tc>
          <w:tcPr>
            <w:tcW w:w="4080" w:type="dxa"/>
            <w:vMerge/>
          </w:tcPr>
          <w:p w14:paraId="04DFAE0C" w14:textId="77777777" w:rsidR="00820E00" w:rsidRPr="00E014FB" w:rsidRDefault="00820E00" w:rsidP="003C4186">
            <w:pPr>
              <w:rPr>
                <w:rFonts w:cs="Times New Roman"/>
              </w:rPr>
            </w:pPr>
          </w:p>
        </w:tc>
        <w:tc>
          <w:tcPr>
            <w:tcW w:w="6800" w:type="dxa"/>
          </w:tcPr>
          <w:p w14:paraId="1424A31B"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38C1432F" w14:textId="77777777" w:rsidTr="003C4186">
        <w:tc>
          <w:tcPr>
            <w:tcW w:w="272" w:type="dxa"/>
            <w:vMerge w:val="restart"/>
          </w:tcPr>
          <w:p w14:paraId="68CCE73B" w14:textId="77777777" w:rsidR="00820E00" w:rsidRPr="00E014FB" w:rsidRDefault="00820E00" w:rsidP="003C4186">
            <w:pPr>
              <w:jc w:val="center"/>
              <w:rPr>
                <w:rFonts w:cs="Times New Roman"/>
              </w:rPr>
            </w:pPr>
            <w:r w:rsidRPr="00E014FB">
              <w:rPr>
                <w:rFonts w:eastAsia="Tahoma" w:cs="Times New Roman"/>
                <w:color w:val="000000"/>
                <w:sz w:val="20"/>
                <w:szCs w:val="20"/>
              </w:rPr>
              <w:t>17.</w:t>
            </w:r>
          </w:p>
        </w:tc>
        <w:tc>
          <w:tcPr>
            <w:tcW w:w="1903" w:type="dxa"/>
            <w:vMerge w:val="restart"/>
          </w:tcPr>
          <w:p w14:paraId="17CFA617" w14:textId="77777777" w:rsidR="00820E00" w:rsidRPr="00E014FB" w:rsidRDefault="00820E00" w:rsidP="003C4186">
            <w:pPr>
              <w:rPr>
                <w:rFonts w:cs="Times New Roman"/>
              </w:rPr>
            </w:pPr>
            <w:r w:rsidRPr="00E014FB">
              <w:rPr>
                <w:rFonts w:eastAsia="Tahoma" w:cs="Times New Roman"/>
                <w:color w:val="000000"/>
                <w:sz w:val="20"/>
                <w:szCs w:val="20"/>
              </w:rPr>
              <w:t>Целлюлозно-бумажная промышленность</w:t>
            </w:r>
          </w:p>
        </w:tc>
        <w:tc>
          <w:tcPr>
            <w:tcW w:w="1224" w:type="dxa"/>
            <w:vMerge w:val="restart"/>
          </w:tcPr>
          <w:p w14:paraId="14238A2A" w14:textId="77777777" w:rsidR="00820E00" w:rsidRPr="00E014FB" w:rsidRDefault="00820E00" w:rsidP="003C4186">
            <w:pPr>
              <w:rPr>
                <w:rFonts w:cs="Times New Roman"/>
              </w:rPr>
            </w:pPr>
            <w:r w:rsidRPr="00E014FB">
              <w:rPr>
                <w:rFonts w:eastAsia="Tahoma" w:cs="Times New Roman"/>
                <w:color w:val="000000"/>
                <w:sz w:val="20"/>
                <w:szCs w:val="20"/>
              </w:rPr>
              <w:t>6.11</w:t>
            </w:r>
          </w:p>
        </w:tc>
        <w:tc>
          <w:tcPr>
            <w:tcW w:w="4080" w:type="dxa"/>
            <w:vMerge w:val="restart"/>
          </w:tcPr>
          <w:p w14:paraId="32781D83" w14:textId="77777777" w:rsidR="00820E00" w:rsidRPr="00E014FB" w:rsidRDefault="00820E00" w:rsidP="003C4186">
            <w:pPr>
              <w:rPr>
                <w:rFonts w:cs="Times New Roman"/>
              </w:rPr>
            </w:pPr>
            <w:r w:rsidRPr="00E014FB">
              <w:rPr>
                <w:rFonts w:eastAsia="Tahoma" w:cs="Times New Roman"/>
                <w:color w:val="000000"/>
                <w:sz w:val="20"/>
                <w:szCs w:val="20"/>
              </w:rPr>
              <w:t>Размещение объектов капитального строительства, предназначенных для целлюлозно-бумажного производства, производства целлюлозы, древесной массы, бумаги, картона и изделий из них, издательской и полиграфической деятельности, тиражирования записанных носителей информации</w:t>
            </w:r>
          </w:p>
        </w:tc>
        <w:tc>
          <w:tcPr>
            <w:tcW w:w="6800" w:type="dxa"/>
          </w:tcPr>
          <w:p w14:paraId="45110388"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1000 кв.м.</w:t>
            </w:r>
          </w:p>
        </w:tc>
      </w:tr>
      <w:tr w:rsidR="00820E00" w:rsidRPr="00E014FB" w14:paraId="14F7615B" w14:textId="77777777" w:rsidTr="003C4186">
        <w:tc>
          <w:tcPr>
            <w:tcW w:w="272" w:type="dxa"/>
            <w:vMerge/>
          </w:tcPr>
          <w:p w14:paraId="693B468D" w14:textId="77777777" w:rsidR="00820E00" w:rsidRPr="00E014FB" w:rsidRDefault="00820E00" w:rsidP="003C4186">
            <w:pPr>
              <w:rPr>
                <w:rFonts w:cs="Times New Roman"/>
              </w:rPr>
            </w:pPr>
          </w:p>
        </w:tc>
        <w:tc>
          <w:tcPr>
            <w:tcW w:w="1903" w:type="dxa"/>
            <w:vMerge/>
          </w:tcPr>
          <w:p w14:paraId="220E7F51" w14:textId="77777777" w:rsidR="00820E00" w:rsidRPr="00E014FB" w:rsidRDefault="00820E00" w:rsidP="003C4186">
            <w:pPr>
              <w:rPr>
                <w:rFonts w:cs="Times New Roman"/>
              </w:rPr>
            </w:pPr>
          </w:p>
        </w:tc>
        <w:tc>
          <w:tcPr>
            <w:tcW w:w="1224" w:type="dxa"/>
            <w:vMerge/>
          </w:tcPr>
          <w:p w14:paraId="21371614" w14:textId="77777777" w:rsidR="00820E00" w:rsidRPr="00E014FB" w:rsidRDefault="00820E00" w:rsidP="003C4186">
            <w:pPr>
              <w:rPr>
                <w:rFonts w:cs="Times New Roman"/>
              </w:rPr>
            </w:pPr>
          </w:p>
        </w:tc>
        <w:tc>
          <w:tcPr>
            <w:tcW w:w="4080" w:type="dxa"/>
            <w:vMerge/>
          </w:tcPr>
          <w:p w14:paraId="5956B3F6" w14:textId="77777777" w:rsidR="00820E00" w:rsidRPr="00E014FB" w:rsidRDefault="00820E00" w:rsidP="003C4186">
            <w:pPr>
              <w:rPr>
                <w:rFonts w:cs="Times New Roman"/>
              </w:rPr>
            </w:pPr>
          </w:p>
        </w:tc>
        <w:tc>
          <w:tcPr>
            <w:tcW w:w="6800" w:type="dxa"/>
          </w:tcPr>
          <w:p w14:paraId="6E42D522"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250000 кв.м.</w:t>
            </w:r>
          </w:p>
        </w:tc>
      </w:tr>
      <w:tr w:rsidR="00820E00" w:rsidRPr="00E014FB" w14:paraId="54F175A1" w14:textId="77777777" w:rsidTr="003C4186">
        <w:tc>
          <w:tcPr>
            <w:tcW w:w="272" w:type="dxa"/>
            <w:vMerge/>
          </w:tcPr>
          <w:p w14:paraId="715E9807" w14:textId="77777777" w:rsidR="00820E00" w:rsidRPr="00E014FB" w:rsidRDefault="00820E00" w:rsidP="003C4186">
            <w:pPr>
              <w:rPr>
                <w:rFonts w:cs="Times New Roman"/>
              </w:rPr>
            </w:pPr>
          </w:p>
        </w:tc>
        <w:tc>
          <w:tcPr>
            <w:tcW w:w="1903" w:type="dxa"/>
            <w:vMerge/>
          </w:tcPr>
          <w:p w14:paraId="54FB38AE" w14:textId="77777777" w:rsidR="00820E00" w:rsidRPr="00E014FB" w:rsidRDefault="00820E00" w:rsidP="003C4186">
            <w:pPr>
              <w:rPr>
                <w:rFonts w:cs="Times New Roman"/>
              </w:rPr>
            </w:pPr>
          </w:p>
        </w:tc>
        <w:tc>
          <w:tcPr>
            <w:tcW w:w="1224" w:type="dxa"/>
            <w:vMerge/>
          </w:tcPr>
          <w:p w14:paraId="44BA5A08" w14:textId="77777777" w:rsidR="00820E00" w:rsidRPr="00E014FB" w:rsidRDefault="00820E00" w:rsidP="003C4186">
            <w:pPr>
              <w:rPr>
                <w:rFonts w:cs="Times New Roman"/>
              </w:rPr>
            </w:pPr>
          </w:p>
        </w:tc>
        <w:tc>
          <w:tcPr>
            <w:tcW w:w="4080" w:type="dxa"/>
            <w:vMerge/>
          </w:tcPr>
          <w:p w14:paraId="3C1CB12F" w14:textId="77777777" w:rsidR="00820E00" w:rsidRPr="00E014FB" w:rsidRDefault="00820E00" w:rsidP="003C4186">
            <w:pPr>
              <w:rPr>
                <w:rFonts w:cs="Times New Roman"/>
              </w:rPr>
            </w:pPr>
          </w:p>
        </w:tc>
        <w:tc>
          <w:tcPr>
            <w:tcW w:w="6800" w:type="dxa"/>
          </w:tcPr>
          <w:p w14:paraId="33C62E78"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30 м.</w:t>
            </w:r>
          </w:p>
        </w:tc>
      </w:tr>
      <w:tr w:rsidR="00820E00" w:rsidRPr="00E014FB" w14:paraId="34C86924" w14:textId="77777777" w:rsidTr="003C4186">
        <w:tc>
          <w:tcPr>
            <w:tcW w:w="272" w:type="dxa"/>
            <w:vMerge/>
          </w:tcPr>
          <w:p w14:paraId="4E3A78A1" w14:textId="77777777" w:rsidR="00820E00" w:rsidRPr="00E014FB" w:rsidRDefault="00820E00" w:rsidP="003C4186">
            <w:pPr>
              <w:rPr>
                <w:rFonts w:cs="Times New Roman"/>
              </w:rPr>
            </w:pPr>
          </w:p>
        </w:tc>
        <w:tc>
          <w:tcPr>
            <w:tcW w:w="1903" w:type="dxa"/>
            <w:vMerge/>
          </w:tcPr>
          <w:p w14:paraId="34329BD8" w14:textId="77777777" w:rsidR="00820E00" w:rsidRPr="00E014FB" w:rsidRDefault="00820E00" w:rsidP="003C4186">
            <w:pPr>
              <w:rPr>
                <w:rFonts w:cs="Times New Roman"/>
              </w:rPr>
            </w:pPr>
          </w:p>
        </w:tc>
        <w:tc>
          <w:tcPr>
            <w:tcW w:w="1224" w:type="dxa"/>
            <w:vMerge/>
          </w:tcPr>
          <w:p w14:paraId="149181C4" w14:textId="77777777" w:rsidR="00820E00" w:rsidRPr="00E014FB" w:rsidRDefault="00820E00" w:rsidP="003C4186">
            <w:pPr>
              <w:rPr>
                <w:rFonts w:cs="Times New Roman"/>
              </w:rPr>
            </w:pPr>
          </w:p>
        </w:tc>
        <w:tc>
          <w:tcPr>
            <w:tcW w:w="4080" w:type="dxa"/>
            <w:vMerge/>
          </w:tcPr>
          <w:p w14:paraId="2D2BFCF1" w14:textId="77777777" w:rsidR="00820E00" w:rsidRPr="00E014FB" w:rsidRDefault="00820E00" w:rsidP="003C4186">
            <w:pPr>
              <w:rPr>
                <w:rFonts w:cs="Times New Roman"/>
              </w:rPr>
            </w:pPr>
          </w:p>
        </w:tc>
        <w:tc>
          <w:tcPr>
            <w:tcW w:w="6800" w:type="dxa"/>
          </w:tcPr>
          <w:p w14:paraId="0B9380FF"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4 этажа.</w:t>
            </w:r>
          </w:p>
        </w:tc>
      </w:tr>
      <w:tr w:rsidR="00820E00" w:rsidRPr="00E014FB" w14:paraId="26A03312" w14:textId="77777777" w:rsidTr="003C4186">
        <w:tc>
          <w:tcPr>
            <w:tcW w:w="272" w:type="dxa"/>
            <w:vMerge/>
          </w:tcPr>
          <w:p w14:paraId="07764DE4" w14:textId="77777777" w:rsidR="00820E00" w:rsidRPr="00E014FB" w:rsidRDefault="00820E00" w:rsidP="003C4186">
            <w:pPr>
              <w:rPr>
                <w:rFonts w:cs="Times New Roman"/>
              </w:rPr>
            </w:pPr>
          </w:p>
        </w:tc>
        <w:tc>
          <w:tcPr>
            <w:tcW w:w="1903" w:type="dxa"/>
            <w:vMerge/>
          </w:tcPr>
          <w:p w14:paraId="6096E610" w14:textId="77777777" w:rsidR="00820E00" w:rsidRPr="00E014FB" w:rsidRDefault="00820E00" w:rsidP="003C4186">
            <w:pPr>
              <w:rPr>
                <w:rFonts w:cs="Times New Roman"/>
              </w:rPr>
            </w:pPr>
          </w:p>
        </w:tc>
        <w:tc>
          <w:tcPr>
            <w:tcW w:w="1224" w:type="dxa"/>
            <w:vMerge/>
          </w:tcPr>
          <w:p w14:paraId="1804E389" w14:textId="77777777" w:rsidR="00820E00" w:rsidRPr="00E014FB" w:rsidRDefault="00820E00" w:rsidP="003C4186">
            <w:pPr>
              <w:rPr>
                <w:rFonts w:cs="Times New Roman"/>
              </w:rPr>
            </w:pPr>
          </w:p>
        </w:tc>
        <w:tc>
          <w:tcPr>
            <w:tcW w:w="4080" w:type="dxa"/>
            <w:vMerge/>
          </w:tcPr>
          <w:p w14:paraId="0E99AB94" w14:textId="77777777" w:rsidR="00820E00" w:rsidRPr="00E014FB" w:rsidRDefault="00820E00" w:rsidP="003C4186">
            <w:pPr>
              <w:rPr>
                <w:rFonts w:cs="Times New Roman"/>
              </w:rPr>
            </w:pPr>
          </w:p>
        </w:tc>
        <w:tc>
          <w:tcPr>
            <w:tcW w:w="6800" w:type="dxa"/>
          </w:tcPr>
          <w:p w14:paraId="38581812"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24 м.</w:t>
            </w:r>
          </w:p>
        </w:tc>
      </w:tr>
      <w:tr w:rsidR="00820E00" w:rsidRPr="00E014FB" w14:paraId="724CC284" w14:textId="77777777" w:rsidTr="003C4186">
        <w:tc>
          <w:tcPr>
            <w:tcW w:w="272" w:type="dxa"/>
            <w:vMerge/>
          </w:tcPr>
          <w:p w14:paraId="6AD40CC8" w14:textId="77777777" w:rsidR="00820E00" w:rsidRPr="00E014FB" w:rsidRDefault="00820E00" w:rsidP="003C4186">
            <w:pPr>
              <w:rPr>
                <w:rFonts w:cs="Times New Roman"/>
              </w:rPr>
            </w:pPr>
          </w:p>
        </w:tc>
        <w:tc>
          <w:tcPr>
            <w:tcW w:w="1903" w:type="dxa"/>
            <w:vMerge/>
          </w:tcPr>
          <w:p w14:paraId="63FB4D4A" w14:textId="77777777" w:rsidR="00820E00" w:rsidRPr="00E014FB" w:rsidRDefault="00820E00" w:rsidP="003C4186">
            <w:pPr>
              <w:rPr>
                <w:rFonts w:cs="Times New Roman"/>
              </w:rPr>
            </w:pPr>
          </w:p>
        </w:tc>
        <w:tc>
          <w:tcPr>
            <w:tcW w:w="1224" w:type="dxa"/>
            <w:vMerge/>
          </w:tcPr>
          <w:p w14:paraId="3AD0FACE" w14:textId="77777777" w:rsidR="00820E00" w:rsidRPr="00E014FB" w:rsidRDefault="00820E00" w:rsidP="003C4186">
            <w:pPr>
              <w:rPr>
                <w:rFonts w:cs="Times New Roman"/>
              </w:rPr>
            </w:pPr>
          </w:p>
        </w:tc>
        <w:tc>
          <w:tcPr>
            <w:tcW w:w="4080" w:type="dxa"/>
            <w:vMerge/>
          </w:tcPr>
          <w:p w14:paraId="7E329264" w14:textId="77777777" w:rsidR="00820E00" w:rsidRPr="00E014FB" w:rsidRDefault="00820E00" w:rsidP="003C4186">
            <w:pPr>
              <w:rPr>
                <w:rFonts w:cs="Times New Roman"/>
              </w:rPr>
            </w:pPr>
          </w:p>
        </w:tc>
        <w:tc>
          <w:tcPr>
            <w:tcW w:w="6800" w:type="dxa"/>
          </w:tcPr>
          <w:p w14:paraId="7526F332"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75%.</w:t>
            </w:r>
          </w:p>
        </w:tc>
      </w:tr>
      <w:tr w:rsidR="00820E00" w:rsidRPr="00E014FB" w14:paraId="317742FB" w14:textId="77777777" w:rsidTr="003C4186">
        <w:tc>
          <w:tcPr>
            <w:tcW w:w="272" w:type="dxa"/>
            <w:vMerge/>
          </w:tcPr>
          <w:p w14:paraId="05CF3DD0" w14:textId="77777777" w:rsidR="00820E00" w:rsidRPr="00E014FB" w:rsidRDefault="00820E00" w:rsidP="003C4186">
            <w:pPr>
              <w:rPr>
                <w:rFonts w:cs="Times New Roman"/>
              </w:rPr>
            </w:pPr>
          </w:p>
        </w:tc>
        <w:tc>
          <w:tcPr>
            <w:tcW w:w="1903" w:type="dxa"/>
            <w:vMerge/>
          </w:tcPr>
          <w:p w14:paraId="7A8311C7" w14:textId="77777777" w:rsidR="00820E00" w:rsidRPr="00E014FB" w:rsidRDefault="00820E00" w:rsidP="003C4186">
            <w:pPr>
              <w:rPr>
                <w:rFonts w:cs="Times New Roman"/>
              </w:rPr>
            </w:pPr>
          </w:p>
        </w:tc>
        <w:tc>
          <w:tcPr>
            <w:tcW w:w="1224" w:type="dxa"/>
            <w:vMerge/>
          </w:tcPr>
          <w:p w14:paraId="114DE87F" w14:textId="77777777" w:rsidR="00820E00" w:rsidRPr="00E014FB" w:rsidRDefault="00820E00" w:rsidP="003C4186">
            <w:pPr>
              <w:rPr>
                <w:rFonts w:cs="Times New Roman"/>
              </w:rPr>
            </w:pPr>
          </w:p>
        </w:tc>
        <w:tc>
          <w:tcPr>
            <w:tcW w:w="4080" w:type="dxa"/>
            <w:vMerge/>
          </w:tcPr>
          <w:p w14:paraId="74DD0482" w14:textId="77777777" w:rsidR="00820E00" w:rsidRPr="00E014FB" w:rsidRDefault="00820E00" w:rsidP="003C4186">
            <w:pPr>
              <w:rPr>
                <w:rFonts w:cs="Times New Roman"/>
              </w:rPr>
            </w:pPr>
          </w:p>
        </w:tc>
        <w:tc>
          <w:tcPr>
            <w:tcW w:w="6800" w:type="dxa"/>
          </w:tcPr>
          <w:p w14:paraId="5E02EE27"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472FC832" w14:textId="77777777" w:rsidTr="003C4186">
        <w:tc>
          <w:tcPr>
            <w:tcW w:w="272" w:type="dxa"/>
            <w:vMerge/>
          </w:tcPr>
          <w:p w14:paraId="475177D7" w14:textId="77777777" w:rsidR="00820E00" w:rsidRPr="00E014FB" w:rsidRDefault="00820E00" w:rsidP="003C4186">
            <w:pPr>
              <w:rPr>
                <w:rFonts w:cs="Times New Roman"/>
              </w:rPr>
            </w:pPr>
          </w:p>
        </w:tc>
        <w:tc>
          <w:tcPr>
            <w:tcW w:w="1903" w:type="dxa"/>
            <w:vMerge/>
          </w:tcPr>
          <w:p w14:paraId="1B6F5916" w14:textId="77777777" w:rsidR="00820E00" w:rsidRPr="00E014FB" w:rsidRDefault="00820E00" w:rsidP="003C4186">
            <w:pPr>
              <w:rPr>
                <w:rFonts w:cs="Times New Roman"/>
              </w:rPr>
            </w:pPr>
          </w:p>
        </w:tc>
        <w:tc>
          <w:tcPr>
            <w:tcW w:w="1224" w:type="dxa"/>
            <w:vMerge/>
          </w:tcPr>
          <w:p w14:paraId="19B95CA3" w14:textId="77777777" w:rsidR="00820E00" w:rsidRPr="00E014FB" w:rsidRDefault="00820E00" w:rsidP="003C4186">
            <w:pPr>
              <w:rPr>
                <w:rFonts w:cs="Times New Roman"/>
              </w:rPr>
            </w:pPr>
          </w:p>
        </w:tc>
        <w:tc>
          <w:tcPr>
            <w:tcW w:w="4080" w:type="dxa"/>
            <w:vMerge/>
          </w:tcPr>
          <w:p w14:paraId="7723A32B" w14:textId="77777777" w:rsidR="00820E00" w:rsidRPr="00E014FB" w:rsidRDefault="00820E00" w:rsidP="003C4186">
            <w:pPr>
              <w:rPr>
                <w:rFonts w:cs="Times New Roman"/>
              </w:rPr>
            </w:pPr>
          </w:p>
        </w:tc>
        <w:tc>
          <w:tcPr>
            <w:tcW w:w="6800" w:type="dxa"/>
          </w:tcPr>
          <w:p w14:paraId="2D378D2D"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35AB6366" w14:textId="77777777" w:rsidTr="003C4186">
        <w:tc>
          <w:tcPr>
            <w:tcW w:w="272" w:type="dxa"/>
            <w:vMerge w:val="restart"/>
          </w:tcPr>
          <w:p w14:paraId="0F1FFFA2" w14:textId="77777777" w:rsidR="00820E00" w:rsidRPr="00E014FB" w:rsidRDefault="00820E00" w:rsidP="003C4186">
            <w:pPr>
              <w:jc w:val="center"/>
              <w:rPr>
                <w:rFonts w:cs="Times New Roman"/>
              </w:rPr>
            </w:pPr>
            <w:r w:rsidRPr="00E014FB">
              <w:rPr>
                <w:rFonts w:eastAsia="Tahoma" w:cs="Times New Roman"/>
                <w:color w:val="000000"/>
                <w:sz w:val="20"/>
                <w:szCs w:val="20"/>
              </w:rPr>
              <w:t>18.</w:t>
            </w:r>
          </w:p>
        </w:tc>
        <w:tc>
          <w:tcPr>
            <w:tcW w:w="1903" w:type="dxa"/>
            <w:vMerge w:val="restart"/>
          </w:tcPr>
          <w:p w14:paraId="599E98AE" w14:textId="77777777" w:rsidR="00820E00" w:rsidRPr="00E014FB" w:rsidRDefault="00820E00" w:rsidP="003C4186">
            <w:pPr>
              <w:rPr>
                <w:rFonts w:cs="Times New Roman"/>
              </w:rPr>
            </w:pPr>
            <w:r w:rsidRPr="00E014FB">
              <w:rPr>
                <w:rFonts w:eastAsia="Tahoma" w:cs="Times New Roman"/>
                <w:color w:val="000000"/>
                <w:sz w:val="20"/>
                <w:szCs w:val="20"/>
              </w:rPr>
              <w:t>Научно-производственная деятельность</w:t>
            </w:r>
          </w:p>
        </w:tc>
        <w:tc>
          <w:tcPr>
            <w:tcW w:w="1224" w:type="dxa"/>
            <w:vMerge w:val="restart"/>
          </w:tcPr>
          <w:p w14:paraId="34543935" w14:textId="77777777" w:rsidR="00820E00" w:rsidRPr="00E014FB" w:rsidRDefault="00820E00" w:rsidP="003C4186">
            <w:pPr>
              <w:rPr>
                <w:rFonts w:cs="Times New Roman"/>
              </w:rPr>
            </w:pPr>
            <w:r w:rsidRPr="00E014FB">
              <w:rPr>
                <w:rFonts w:eastAsia="Tahoma" w:cs="Times New Roman"/>
                <w:color w:val="000000"/>
                <w:sz w:val="20"/>
                <w:szCs w:val="20"/>
              </w:rPr>
              <w:t>6.12</w:t>
            </w:r>
          </w:p>
        </w:tc>
        <w:tc>
          <w:tcPr>
            <w:tcW w:w="4080" w:type="dxa"/>
            <w:vMerge w:val="restart"/>
          </w:tcPr>
          <w:p w14:paraId="1E23729C" w14:textId="77777777" w:rsidR="00820E00" w:rsidRPr="00E014FB" w:rsidRDefault="00820E00" w:rsidP="003C4186">
            <w:pPr>
              <w:rPr>
                <w:rFonts w:cs="Times New Roman"/>
              </w:rPr>
            </w:pPr>
            <w:r w:rsidRPr="00E014FB">
              <w:rPr>
                <w:rFonts w:eastAsia="Tahoma" w:cs="Times New Roman"/>
                <w:color w:val="000000"/>
                <w:sz w:val="20"/>
                <w:szCs w:val="20"/>
              </w:rPr>
              <w:t>Размещение технологических, промышленных, агропромышленных парков, бизнес-инкубаторов</w:t>
            </w:r>
          </w:p>
        </w:tc>
        <w:tc>
          <w:tcPr>
            <w:tcW w:w="6800" w:type="dxa"/>
          </w:tcPr>
          <w:p w14:paraId="50F081AB"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1000 кв.м.</w:t>
            </w:r>
          </w:p>
        </w:tc>
      </w:tr>
      <w:tr w:rsidR="00820E00" w:rsidRPr="00E014FB" w14:paraId="2578FFE9" w14:textId="77777777" w:rsidTr="003C4186">
        <w:tc>
          <w:tcPr>
            <w:tcW w:w="272" w:type="dxa"/>
            <w:vMerge/>
          </w:tcPr>
          <w:p w14:paraId="0B111793" w14:textId="77777777" w:rsidR="00820E00" w:rsidRPr="00E014FB" w:rsidRDefault="00820E00" w:rsidP="003C4186">
            <w:pPr>
              <w:rPr>
                <w:rFonts w:cs="Times New Roman"/>
              </w:rPr>
            </w:pPr>
          </w:p>
        </w:tc>
        <w:tc>
          <w:tcPr>
            <w:tcW w:w="1903" w:type="dxa"/>
            <w:vMerge/>
          </w:tcPr>
          <w:p w14:paraId="29C21BE0" w14:textId="77777777" w:rsidR="00820E00" w:rsidRPr="00E014FB" w:rsidRDefault="00820E00" w:rsidP="003C4186">
            <w:pPr>
              <w:rPr>
                <w:rFonts w:cs="Times New Roman"/>
              </w:rPr>
            </w:pPr>
          </w:p>
        </w:tc>
        <w:tc>
          <w:tcPr>
            <w:tcW w:w="1224" w:type="dxa"/>
            <w:vMerge/>
          </w:tcPr>
          <w:p w14:paraId="16B42011" w14:textId="77777777" w:rsidR="00820E00" w:rsidRPr="00E014FB" w:rsidRDefault="00820E00" w:rsidP="003C4186">
            <w:pPr>
              <w:rPr>
                <w:rFonts w:cs="Times New Roman"/>
              </w:rPr>
            </w:pPr>
          </w:p>
        </w:tc>
        <w:tc>
          <w:tcPr>
            <w:tcW w:w="4080" w:type="dxa"/>
            <w:vMerge/>
          </w:tcPr>
          <w:p w14:paraId="173EEECA" w14:textId="77777777" w:rsidR="00820E00" w:rsidRPr="00E014FB" w:rsidRDefault="00820E00" w:rsidP="003C4186">
            <w:pPr>
              <w:rPr>
                <w:rFonts w:cs="Times New Roman"/>
              </w:rPr>
            </w:pPr>
          </w:p>
        </w:tc>
        <w:tc>
          <w:tcPr>
            <w:tcW w:w="6800" w:type="dxa"/>
          </w:tcPr>
          <w:p w14:paraId="645B8137"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45000 кв.м.</w:t>
            </w:r>
          </w:p>
        </w:tc>
      </w:tr>
      <w:tr w:rsidR="00820E00" w:rsidRPr="00E014FB" w14:paraId="4CA6A7C3" w14:textId="77777777" w:rsidTr="003C4186">
        <w:tc>
          <w:tcPr>
            <w:tcW w:w="272" w:type="dxa"/>
            <w:vMerge/>
          </w:tcPr>
          <w:p w14:paraId="2DFE5AD2" w14:textId="77777777" w:rsidR="00820E00" w:rsidRPr="00E014FB" w:rsidRDefault="00820E00" w:rsidP="003C4186">
            <w:pPr>
              <w:rPr>
                <w:rFonts w:cs="Times New Roman"/>
              </w:rPr>
            </w:pPr>
          </w:p>
        </w:tc>
        <w:tc>
          <w:tcPr>
            <w:tcW w:w="1903" w:type="dxa"/>
            <w:vMerge/>
          </w:tcPr>
          <w:p w14:paraId="11EF0794" w14:textId="77777777" w:rsidR="00820E00" w:rsidRPr="00E014FB" w:rsidRDefault="00820E00" w:rsidP="003C4186">
            <w:pPr>
              <w:rPr>
                <w:rFonts w:cs="Times New Roman"/>
              </w:rPr>
            </w:pPr>
          </w:p>
        </w:tc>
        <w:tc>
          <w:tcPr>
            <w:tcW w:w="1224" w:type="dxa"/>
            <w:vMerge/>
          </w:tcPr>
          <w:p w14:paraId="1A0271B7" w14:textId="77777777" w:rsidR="00820E00" w:rsidRPr="00E014FB" w:rsidRDefault="00820E00" w:rsidP="003C4186">
            <w:pPr>
              <w:rPr>
                <w:rFonts w:cs="Times New Roman"/>
              </w:rPr>
            </w:pPr>
          </w:p>
        </w:tc>
        <w:tc>
          <w:tcPr>
            <w:tcW w:w="4080" w:type="dxa"/>
            <w:vMerge/>
          </w:tcPr>
          <w:p w14:paraId="6AD12EC1" w14:textId="77777777" w:rsidR="00820E00" w:rsidRPr="00E014FB" w:rsidRDefault="00820E00" w:rsidP="003C4186">
            <w:pPr>
              <w:rPr>
                <w:rFonts w:cs="Times New Roman"/>
              </w:rPr>
            </w:pPr>
          </w:p>
        </w:tc>
        <w:tc>
          <w:tcPr>
            <w:tcW w:w="6800" w:type="dxa"/>
          </w:tcPr>
          <w:p w14:paraId="75FB8192"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30 м.</w:t>
            </w:r>
          </w:p>
        </w:tc>
      </w:tr>
      <w:tr w:rsidR="00820E00" w:rsidRPr="00E014FB" w14:paraId="6CF910DE" w14:textId="77777777" w:rsidTr="003C4186">
        <w:tc>
          <w:tcPr>
            <w:tcW w:w="272" w:type="dxa"/>
            <w:vMerge/>
          </w:tcPr>
          <w:p w14:paraId="307EC912" w14:textId="77777777" w:rsidR="00820E00" w:rsidRPr="00E014FB" w:rsidRDefault="00820E00" w:rsidP="003C4186">
            <w:pPr>
              <w:rPr>
                <w:rFonts w:cs="Times New Roman"/>
              </w:rPr>
            </w:pPr>
          </w:p>
        </w:tc>
        <w:tc>
          <w:tcPr>
            <w:tcW w:w="1903" w:type="dxa"/>
            <w:vMerge/>
          </w:tcPr>
          <w:p w14:paraId="0AF47A3B" w14:textId="77777777" w:rsidR="00820E00" w:rsidRPr="00E014FB" w:rsidRDefault="00820E00" w:rsidP="003C4186">
            <w:pPr>
              <w:rPr>
                <w:rFonts w:cs="Times New Roman"/>
              </w:rPr>
            </w:pPr>
          </w:p>
        </w:tc>
        <w:tc>
          <w:tcPr>
            <w:tcW w:w="1224" w:type="dxa"/>
            <w:vMerge/>
          </w:tcPr>
          <w:p w14:paraId="6001CFDF" w14:textId="77777777" w:rsidR="00820E00" w:rsidRPr="00E014FB" w:rsidRDefault="00820E00" w:rsidP="003C4186">
            <w:pPr>
              <w:rPr>
                <w:rFonts w:cs="Times New Roman"/>
              </w:rPr>
            </w:pPr>
          </w:p>
        </w:tc>
        <w:tc>
          <w:tcPr>
            <w:tcW w:w="4080" w:type="dxa"/>
            <w:vMerge/>
          </w:tcPr>
          <w:p w14:paraId="40907ED2" w14:textId="77777777" w:rsidR="00820E00" w:rsidRPr="00E014FB" w:rsidRDefault="00820E00" w:rsidP="003C4186">
            <w:pPr>
              <w:rPr>
                <w:rFonts w:cs="Times New Roman"/>
              </w:rPr>
            </w:pPr>
          </w:p>
        </w:tc>
        <w:tc>
          <w:tcPr>
            <w:tcW w:w="6800" w:type="dxa"/>
          </w:tcPr>
          <w:p w14:paraId="025E0BD8"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4 этажа.</w:t>
            </w:r>
          </w:p>
        </w:tc>
      </w:tr>
      <w:tr w:rsidR="00820E00" w:rsidRPr="00E014FB" w14:paraId="4B71D601" w14:textId="77777777" w:rsidTr="003C4186">
        <w:tc>
          <w:tcPr>
            <w:tcW w:w="272" w:type="dxa"/>
            <w:vMerge/>
          </w:tcPr>
          <w:p w14:paraId="2A0905B8" w14:textId="77777777" w:rsidR="00820E00" w:rsidRPr="00E014FB" w:rsidRDefault="00820E00" w:rsidP="003C4186">
            <w:pPr>
              <w:rPr>
                <w:rFonts w:cs="Times New Roman"/>
              </w:rPr>
            </w:pPr>
          </w:p>
        </w:tc>
        <w:tc>
          <w:tcPr>
            <w:tcW w:w="1903" w:type="dxa"/>
            <w:vMerge/>
          </w:tcPr>
          <w:p w14:paraId="372D31FF" w14:textId="77777777" w:rsidR="00820E00" w:rsidRPr="00E014FB" w:rsidRDefault="00820E00" w:rsidP="003C4186">
            <w:pPr>
              <w:rPr>
                <w:rFonts w:cs="Times New Roman"/>
              </w:rPr>
            </w:pPr>
          </w:p>
        </w:tc>
        <w:tc>
          <w:tcPr>
            <w:tcW w:w="1224" w:type="dxa"/>
            <w:vMerge/>
          </w:tcPr>
          <w:p w14:paraId="5BE3C86B" w14:textId="77777777" w:rsidR="00820E00" w:rsidRPr="00E014FB" w:rsidRDefault="00820E00" w:rsidP="003C4186">
            <w:pPr>
              <w:rPr>
                <w:rFonts w:cs="Times New Roman"/>
              </w:rPr>
            </w:pPr>
          </w:p>
        </w:tc>
        <w:tc>
          <w:tcPr>
            <w:tcW w:w="4080" w:type="dxa"/>
            <w:vMerge/>
          </w:tcPr>
          <w:p w14:paraId="4C8CA755" w14:textId="77777777" w:rsidR="00820E00" w:rsidRPr="00E014FB" w:rsidRDefault="00820E00" w:rsidP="003C4186">
            <w:pPr>
              <w:rPr>
                <w:rFonts w:cs="Times New Roman"/>
              </w:rPr>
            </w:pPr>
          </w:p>
        </w:tc>
        <w:tc>
          <w:tcPr>
            <w:tcW w:w="6800" w:type="dxa"/>
          </w:tcPr>
          <w:p w14:paraId="4AFC4863"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24 м.</w:t>
            </w:r>
          </w:p>
        </w:tc>
      </w:tr>
      <w:tr w:rsidR="00820E00" w:rsidRPr="00E014FB" w14:paraId="455F5787" w14:textId="77777777" w:rsidTr="003C4186">
        <w:tc>
          <w:tcPr>
            <w:tcW w:w="272" w:type="dxa"/>
            <w:vMerge/>
          </w:tcPr>
          <w:p w14:paraId="692BCE9C" w14:textId="77777777" w:rsidR="00820E00" w:rsidRPr="00E014FB" w:rsidRDefault="00820E00" w:rsidP="003C4186">
            <w:pPr>
              <w:rPr>
                <w:rFonts w:cs="Times New Roman"/>
              </w:rPr>
            </w:pPr>
          </w:p>
        </w:tc>
        <w:tc>
          <w:tcPr>
            <w:tcW w:w="1903" w:type="dxa"/>
            <w:vMerge/>
          </w:tcPr>
          <w:p w14:paraId="50A2263D" w14:textId="77777777" w:rsidR="00820E00" w:rsidRPr="00E014FB" w:rsidRDefault="00820E00" w:rsidP="003C4186">
            <w:pPr>
              <w:rPr>
                <w:rFonts w:cs="Times New Roman"/>
              </w:rPr>
            </w:pPr>
          </w:p>
        </w:tc>
        <w:tc>
          <w:tcPr>
            <w:tcW w:w="1224" w:type="dxa"/>
            <w:vMerge/>
          </w:tcPr>
          <w:p w14:paraId="77A1DDC1" w14:textId="77777777" w:rsidR="00820E00" w:rsidRPr="00E014FB" w:rsidRDefault="00820E00" w:rsidP="003C4186">
            <w:pPr>
              <w:rPr>
                <w:rFonts w:cs="Times New Roman"/>
              </w:rPr>
            </w:pPr>
          </w:p>
        </w:tc>
        <w:tc>
          <w:tcPr>
            <w:tcW w:w="4080" w:type="dxa"/>
            <w:vMerge/>
          </w:tcPr>
          <w:p w14:paraId="17C52F06" w14:textId="77777777" w:rsidR="00820E00" w:rsidRPr="00E014FB" w:rsidRDefault="00820E00" w:rsidP="003C4186">
            <w:pPr>
              <w:rPr>
                <w:rFonts w:cs="Times New Roman"/>
              </w:rPr>
            </w:pPr>
          </w:p>
        </w:tc>
        <w:tc>
          <w:tcPr>
            <w:tcW w:w="6800" w:type="dxa"/>
          </w:tcPr>
          <w:p w14:paraId="02A9C10A"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75%.</w:t>
            </w:r>
          </w:p>
        </w:tc>
      </w:tr>
      <w:tr w:rsidR="00820E00" w:rsidRPr="00E014FB" w14:paraId="60F980C1" w14:textId="77777777" w:rsidTr="003C4186">
        <w:tc>
          <w:tcPr>
            <w:tcW w:w="272" w:type="dxa"/>
            <w:vMerge/>
          </w:tcPr>
          <w:p w14:paraId="75ADA70A" w14:textId="77777777" w:rsidR="00820E00" w:rsidRPr="00E014FB" w:rsidRDefault="00820E00" w:rsidP="003C4186">
            <w:pPr>
              <w:rPr>
                <w:rFonts w:cs="Times New Roman"/>
              </w:rPr>
            </w:pPr>
          </w:p>
        </w:tc>
        <w:tc>
          <w:tcPr>
            <w:tcW w:w="1903" w:type="dxa"/>
            <w:vMerge/>
          </w:tcPr>
          <w:p w14:paraId="21EE290A" w14:textId="77777777" w:rsidR="00820E00" w:rsidRPr="00E014FB" w:rsidRDefault="00820E00" w:rsidP="003C4186">
            <w:pPr>
              <w:rPr>
                <w:rFonts w:cs="Times New Roman"/>
              </w:rPr>
            </w:pPr>
          </w:p>
        </w:tc>
        <w:tc>
          <w:tcPr>
            <w:tcW w:w="1224" w:type="dxa"/>
            <w:vMerge/>
          </w:tcPr>
          <w:p w14:paraId="48A92898" w14:textId="77777777" w:rsidR="00820E00" w:rsidRPr="00E014FB" w:rsidRDefault="00820E00" w:rsidP="003C4186">
            <w:pPr>
              <w:rPr>
                <w:rFonts w:cs="Times New Roman"/>
              </w:rPr>
            </w:pPr>
          </w:p>
        </w:tc>
        <w:tc>
          <w:tcPr>
            <w:tcW w:w="4080" w:type="dxa"/>
            <w:vMerge/>
          </w:tcPr>
          <w:p w14:paraId="1C871F65" w14:textId="77777777" w:rsidR="00820E00" w:rsidRPr="00E014FB" w:rsidRDefault="00820E00" w:rsidP="003C4186">
            <w:pPr>
              <w:rPr>
                <w:rFonts w:cs="Times New Roman"/>
              </w:rPr>
            </w:pPr>
          </w:p>
        </w:tc>
        <w:tc>
          <w:tcPr>
            <w:tcW w:w="6800" w:type="dxa"/>
          </w:tcPr>
          <w:p w14:paraId="06CC26CF"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3A1772F0" w14:textId="77777777" w:rsidTr="003C4186">
        <w:tc>
          <w:tcPr>
            <w:tcW w:w="272" w:type="dxa"/>
            <w:vMerge/>
          </w:tcPr>
          <w:p w14:paraId="5ECD56BC" w14:textId="77777777" w:rsidR="00820E00" w:rsidRPr="00E014FB" w:rsidRDefault="00820E00" w:rsidP="003C4186">
            <w:pPr>
              <w:rPr>
                <w:rFonts w:cs="Times New Roman"/>
              </w:rPr>
            </w:pPr>
          </w:p>
        </w:tc>
        <w:tc>
          <w:tcPr>
            <w:tcW w:w="1903" w:type="dxa"/>
            <w:vMerge/>
          </w:tcPr>
          <w:p w14:paraId="06855659" w14:textId="77777777" w:rsidR="00820E00" w:rsidRPr="00E014FB" w:rsidRDefault="00820E00" w:rsidP="003C4186">
            <w:pPr>
              <w:rPr>
                <w:rFonts w:cs="Times New Roman"/>
              </w:rPr>
            </w:pPr>
          </w:p>
        </w:tc>
        <w:tc>
          <w:tcPr>
            <w:tcW w:w="1224" w:type="dxa"/>
            <w:vMerge/>
          </w:tcPr>
          <w:p w14:paraId="444E44F6" w14:textId="77777777" w:rsidR="00820E00" w:rsidRPr="00E014FB" w:rsidRDefault="00820E00" w:rsidP="003C4186">
            <w:pPr>
              <w:rPr>
                <w:rFonts w:cs="Times New Roman"/>
              </w:rPr>
            </w:pPr>
          </w:p>
        </w:tc>
        <w:tc>
          <w:tcPr>
            <w:tcW w:w="4080" w:type="dxa"/>
            <w:vMerge/>
          </w:tcPr>
          <w:p w14:paraId="09B866CA" w14:textId="77777777" w:rsidR="00820E00" w:rsidRPr="00E014FB" w:rsidRDefault="00820E00" w:rsidP="003C4186">
            <w:pPr>
              <w:rPr>
                <w:rFonts w:cs="Times New Roman"/>
              </w:rPr>
            </w:pPr>
          </w:p>
        </w:tc>
        <w:tc>
          <w:tcPr>
            <w:tcW w:w="6800" w:type="dxa"/>
          </w:tcPr>
          <w:p w14:paraId="024C098F"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2B6418D7" w14:textId="77777777" w:rsidTr="003C4186">
        <w:tc>
          <w:tcPr>
            <w:tcW w:w="272" w:type="dxa"/>
          </w:tcPr>
          <w:p w14:paraId="30A13FAD" w14:textId="77777777" w:rsidR="00820E00" w:rsidRPr="00E014FB" w:rsidRDefault="00820E00" w:rsidP="003C4186">
            <w:pPr>
              <w:jc w:val="center"/>
              <w:rPr>
                <w:rFonts w:cs="Times New Roman"/>
              </w:rPr>
            </w:pPr>
            <w:r w:rsidRPr="00E014FB">
              <w:rPr>
                <w:rFonts w:eastAsia="Tahoma" w:cs="Times New Roman"/>
                <w:color w:val="000000"/>
                <w:sz w:val="20"/>
                <w:szCs w:val="20"/>
              </w:rPr>
              <w:t>19.</w:t>
            </w:r>
          </w:p>
        </w:tc>
        <w:tc>
          <w:tcPr>
            <w:tcW w:w="1903" w:type="dxa"/>
          </w:tcPr>
          <w:p w14:paraId="35149C33" w14:textId="77777777" w:rsidR="00820E00" w:rsidRPr="00E014FB" w:rsidRDefault="00820E00" w:rsidP="003C4186">
            <w:pPr>
              <w:rPr>
                <w:rFonts w:cs="Times New Roman"/>
              </w:rPr>
            </w:pPr>
            <w:r w:rsidRPr="00E014FB">
              <w:rPr>
                <w:rFonts w:eastAsia="Tahoma" w:cs="Times New Roman"/>
                <w:color w:val="000000"/>
                <w:sz w:val="20"/>
                <w:szCs w:val="20"/>
              </w:rPr>
              <w:t>Земельные участки (территории) общего пользования</w:t>
            </w:r>
          </w:p>
        </w:tc>
        <w:tc>
          <w:tcPr>
            <w:tcW w:w="1224" w:type="dxa"/>
          </w:tcPr>
          <w:p w14:paraId="72B92DE3" w14:textId="77777777" w:rsidR="00820E00" w:rsidRPr="00E014FB" w:rsidRDefault="00820E00" w:rsidP="003C4186">
            <w:pPr>
              <w:rPr>
                <w:rFonts w:cs="Times New Roman"/>
              </w:rPr>
            </w:pPr>
            <w:r w:rsidRPr="00E014FB">
              <w:rPr>
                <w:rFonts w:eastAsia="Tahoma" w:cs="Times New Roman"/>
                <w:color w:val="000000"/>
                <w:sz w:val="20"/>
                <w:szCs w:val="20"/>
              </w:rPr>
              <w:t>12.0</w:t>
            </w:r>
          </w:p>
        </w:tc>
        <w:tc>
          <w:tcPr>
            <w:tcW w:w="4080" w:type="dxa"/>
          </w:tcPr>
          <w:p w14:paraId="452243BE" w14:textId="77777777" w:rsidR="00820E00" w:rsidRPr="00E014FB" w:rsidRDefault="00820E00" w:rsidP="003C4186">
            <w:pPr>
              <w:rPr>
                <w:rFonts w:cs="Times New Roman"/>
              </w:rPr>
            </w:pPr>
            <w:r w:rsidRPr="00E014FB">
              <w:rPr>
                <w:rFonts w:eastAsia="Tahoma" w:cs="Times New Roman"/>
                <w:color w:val="000000"/>
                <w:sz w:val="20"/>
                <w:szCs w:val="20"/>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6800" w:type="dxa"/>
            <w:vMerge w:val="restart"/>
          </w:tcPr>
          <w:p w14:paraId="4E8DA79D" w14:textId="77777777" w:rsidR="00820E00" w:rsidRPr="00E014FB" w:rsidRDefault="00820E00" w:rsidP="003C4186">
            <w:pPr>
              <w:rPr>
                <w:rFonts w:cs="Times New Roman"/>
              </w:rPr>
            </w:pPr>
            <w:r w:rsidRPr="00E014FB">
              <w:rPr>
                <w:rFonts w:eastAsia="Tahoma" w:cs="Times New Roman"/>
                <w:color w:val="000000"/>
                <w:sz w:val="20"/>
                <w:szCs w:val="20"/>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820E00" w:rsidRPr="00E014FB" w14:paraId="0AA40BD8" w14:textId="77777777" w:rsidTr="003C4186">
        <w:tc>
          <w:tcPr>
            <w:tcW w:w="272" w:type="dxa"/>
          </w:tcPr>
          <w:p w14:paraId="3A19ABAD" w14:textId="77777777" w:rsidR="00820E00" w:rsidRPr="00E014FB" w:rsidRDefault="00820E00" w:rsidP="003C4186">
            <w:pPr>
              <w:jc w:val="center"/>
              <w:rPr>
                <w:rFonts w:cs="Times New Roman"/>
              </w:rPr>
            </w:pPr>
            <w:r w:rsidRPr="00E014FB">
              <w:rPr>
                <w:rFonts w:eastAsia="Tahoma" w:cs="Times New Roman"/>
                <w:color w:val="000000"/>
                <w:sz w:val="20"/>
                <w:szCs w:val="20"/>
              </w:rPr>
              <w:t>20.</w:t>
            </w:r>
          </w:p>
        </w:tc>
        <w:tc>
          <w:tcPr>
            <w:tcW w:w="1903" w:type="dxa"/>
          </w:tcPr>
          <w:p w14:paraId="05DBCED6" w14:textId="77777777" w:rsidR="00820E00" w:rsidRPr="00E014FB" w:rsidRDefault="00820E00" w:rsidP="003C4186">
            <w:pPr>
              <w:rPr>
                <w:rFonts w:cs="Times New Roman"/>
              </w:rPr>
            </w:pPr>
            <w:r w:rsidRPr="00E014FB">
              <w:rPr>
                <w:rFonts w:eastAsia="Tahoma" w:cs="Times New Roman"/>
                <w:color w:val="000000"/>
                <w:sz w:val="20"/>
                <w:szCs w:val="20"/>
              </w:rPr>
              <w:t>Улично-дорожная сеть</w:t>
            </w:r>
          </w:p>
        </w:tc>
        <w:tc>
          <w:tcPr>
            <w:tcW w:w="1224" w:type="dxa"/>
          </w:tcPr>
          <w:p w14:paraId="5C9AAA0D" w14:textId="77777777" w:rsidR="00820E00" w:rsidRPr="00E014FB" w:rsidRDefault="00820E00" w:rsidP="003C4186">
            <w:pPr>
              <w:rPr>
                <w:rFonts w:cs="Times New Roman"/>
              </w:rPr>
            </w:pPr>
            <w:r w:rsidRPr="00E014FB">
              <w:rPr>
                <w:rFonts w:eastAsia="Tahoma" w:cs="Times New Roman"/>
                <w:color w:val="000000"/>
                <w:sz w:val="20"/>
                <w:szCs w:val="20"/>
              </w:rPr>
              <w:t>12.0.1</w:t>
            </w:r>
          </w:p>
        </w:tc>
        <w:tc>
          <w:tcPr>
            <w:tcW w:w="4080" w:type="dxa"/>
          </w:tcPr>
          <w:p w14:paraId="347AAB69" w14:textId="77777777" w:rsidR="00820E00" w:rsidRPr="00E014FB" w:rsidRDefault="00820E00" w:rsidP="003C4186">
            <w:pPr>
              <w:rPr>
                <w:rFonts w:cs="Times New Roman"/>
              </w:rPr>
            </w:pPr>
            <w:r w:rsidRPr="00E014FB">
              <w:rPr>
                <w:rFonts w:eastAsia="Tahoma" w:cs="Times New Roman"/>
                <w:color w:val="000000"/>
                <w:sz w:val="20"/>
                <w:szCs w:val="20"/>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w:t>
            </w:r>
          </w:p>
        </w:tc>
        <w:tc>
          <w:tcPr>
            <w:tcW w:w="6800" w:type="dxa"/>
            <w:vMerge/>
          </w:tcPr>
          <w:p w14:paraId="610EAA31" w14:textId="77777777" w:rsidR="00820E00" w:rsidRPr="00E014FB" w:rsidRDefault="00820E00" w:rsidP="003C4186">
            <w:pPr>
              <w:rPr>
                <w:rFonts w:cs="Times New Roman"/>
              </w:rPr>
            </w:pPr>
          </w:p>
        </w:tc>
      </w:tr>
      <w:tr w:rsidR="00820E00" w:rsidRPr="00E014FB" w14:paraId="7B2D8526" w14:textId="77777777" w:rsidTr="003C4186">
        <w:tc>
          <w:tcPr>
            <w:tcW w:w="272" w:type="dxa"/>
          </w:tcPr>
          <w:p w14:paraId="5267227A" w14:textId="77777777" w:rsidR="00820E00" w:rsidRPr="00E014FB" w:rsidRDefault="00820E00" w:rsidP="003C4186">
            <w:pPr>
              <w:jc w:val="center"/>
              <w:rPr>
                <w:rFonts w:cs="Times New Roman"/>
              </w:rPr>
            </w:pPr>
            <w:r w:rsidRPr="00E014FB">
              <w:rPr>
                <w:rFonts w:eastAsia="Tahoma" w:cs="Times New Roman"/>
                <w:color w:val="000000"/>
                <w:sz w:val="20"/>
                <w:szCs w:val="20"/>
              </w:rPr>
              <w:t>21.</w:t>
            </w:r>
          </w:p>
        </w:tc>
        <w:tc>
          <w:tcPr>
            <w:tcW w:w="1903" w:type="dxa"/>
          </w:tcPr>
          <w:p w14:paraId="59A28753" w14:textId="77777777" w:rsidR="00820E00" w:rsidRPr="00E014FB" w:rsidRDefault="00820E00" w:rsidP="003C4186">
            <w:pPr>
              <w:rPr>
                <w:rFonts w:cs="Times New Roman"/>
              </w:rPr>
            </w:pPr>
            <w:r w:rsidRPr="00E014FB">
              <w:rPr>
                <w:rFonts w:eastAsia="Tahoma" w:cs="Times New Roman"/>
                <w:color w:val="000000"/>
                <w:sz w:val="20"/>
                <w:szCs w:val="20"/>
              </w:rPr>
              <w:t>Благоустройство территории</w:t>
            </w:r>
          </w:p>
        </w:tc>
        <w:tc>
          <w:tcPr>
            <w:tcW w:w="1224" w:type="dxa"/>
          </w:tcPr>
          <w:p w14:paraId="4B2E4F4C" w14:textId="77777777" w:rsidR="00820E00" w:rsidRPr="00E014FB" w:rsidRDefault="00820E00" w:rsidP="003C4186">
            <w:pPr>
              <w:rPr>
                <w:rFonts w:cs="Times New Roman"/>
              </w:rPr>
            </w:pPr>
            <w:r w:rsidRPr="00E014FB">
              <w:rPr>
                <w:rFonts w:eastAsia="Tahoma" w:cs="Times New Roman"/>
                <w:color w:val="000000"/>
                <w:sz w:val="20"/>
                <w:szCs w:val="20"/>
              </w:rPr>
              <w:t>12.0.2</w:t>
            </w:r>
          </w:p>
        </w:tc>
        <w:tc>
          <w:tcPr>
            <w:tcW w:w="4080" w:type="dxa"/>
          </w:tcPr>
          <w:p w14:paraId="4AA4EFC6" w14:textId="77777777" w:rsidR="00820E00" w:rsidRPr="00E014FB" w:rsidRDefault="00820E00" w:rsidP="003C4186">
            <w:pPr>
              <w:rPr>
                <w:rFonts w:cs="Times New Roman"/>
              </w:rPr>
            </w:pPr>
            <w:r w:rsidRPr="00E014FB">
              <w:rPr>
                <w:rFonts w:eastAsia="Tahoma" w:cs="Times New Roman"/>
                <w:color w:val="000000"/>
                <w:sz w:val="20"/>
                <w:szCs w:val="20"/>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800" w:type="dxa"/>
            <w:vMerge/>
          </w:tcPr>
          <w:p w14:paraId="348F5E9D" w14:textId="77777777" w:rsidR="00820E00" w:rsidRPr="00E014FB" w:rsidRDefault="00820E00" w:rsidP="003C4186">
            <w:pPr>
              <w:rPr>
                <w:rFonts w:cs="Times New Roman"/>
              </w:rPr>
            </w:pPr>
          </w:p>
        </w:tc>
      </w:tr>
    </w:tbl>
    <w:p w14:paraId="1C59F406" w14:textId="77777777" w:rsidR="00820E00" w:rsidRPr="00E014FB" w:rsidRDefault="00820E00" w:rsidP="00820E00">
      <w:pPr>
        <w:rPr>
          <w:rFonts w:cs="Times New Roman"/>
        </w:rPr>
      </w:pPr>
    </w:p>
    <w:p w14:paraId="41F34F57" w14:textId="77777777" w:rsidR="00820E00" w:rsidRPr="00D27014" w:rsidRDefault="00820E00" w:rsidP="00820E00">
      <w:pPr>
        <w:rPr>
          <w:rFonts w:cs="Times New Roman"/>
          <w:b/>
          <w:bCs/>
        </w:rPr>
      </w:pPr>
      <w:r w:rsidRPr="00D27014">
        <w:rPr>
          <w:rFonts w:eastAsia="Tahoma" w:cs="Times New Roman"/>
          <w:b/>
          <w:bCs/>
        </w:rPr>
        <w:t>Вспомогательные виды разрешенного использования земельных участков и объектов капитального строительства не установлены</w:t>
      </w:r>
    </w:p>
    <w:tbl>
      <w:tblPr>
        <w:tblStyle w:val="af5"/>
        <w:tblW w:w="0" w:type="auto"/>
        <w:tblLook w:val="04A0" w:firstRow="1" w:lastRow="0" w:firstColumn="1" w:lastColumn="0" w:noHBand="0" w:noVBand="1"/>
      </w:tblPr>
      <w:tblGrid>
        <w:gridCol w:w="6941"/>
        <w:gridCol w:w="7619"/>
      </w:tblGrid>
      <w:tr w:rsidR="00820E00" w:rsidRPr="00D27014" w14:paraId="63EA9FBB" w14:textId="77777777" w:rsidTr="003C4186">
        <w:tc>
          <w:tcPr>
            <w:tcW w:w="6941" w:type="dxa"/>
            <w:tcBorders>
              <w:top w:val="single" w:sz="4" w:space="0" w:color="000000"/>
              <w:left w:val="single" w:sz="4" w:space="0" w:color="000000"/>
              <w:bottom w:val="single" w:sz="4" w:space="0" w:color="000000"/>
            </w:tcBorders>
            <w:shd w:val="clear" w:color="auto" w:fill="auto"/>
            <w:vAlign w:val="center"/>
          </w:tcPr>
          <w:p w14:paraId="2E37892F" w14:textId="77777777" w:rsidR="00820E00" w:rsidRPr="00D27014" w:rsidRDefault="00820E00" w:rsidP="003C4186">
            <w:pPr>
              <w:tabs>
                <w:tab w:val="left" w:pos="-1667"/>
              </w:tabs>
              <w:jc w:val="center"/>
              <w:rPr>
                <w:bCs/>
                <w:color w:val="000000" w:themeColor="text1"/>
                <w:sz w:val="20"/>
                <w:szCs w:val="20"/>
              </w:rPr>
            </w:pPr>
            <w:r w:rsidRPr="00D27014">
              <w:rPr>
                <w:rFonts w:eastAsia="SimSun"/>
                <w:bCs/>
                <w:color w:val="000000" w:themeColor="text1"/>
                <w:sz w:val="20"/>
                <w:szCs w:val="20"/>
              </w:rPr>
              <w:t>Виды разрешенного использования земельных участков и</w:t>
            </w:r>
            <w:r w:rsidRPr="00D27014">
              <w:rPr>
                <w:bCs/>
                <w:color w:val="000000" w:themeColor="text1"/>
                <w:sz w:val="20"/>
                <w:szCs w:val="20"/>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969BFB" w14:textId="77777777" w:rsidR="00820E00" w:rsidRPr="00D27014" w:rsidRDefault="00820E00" w:rsidP="003C4186">
            <w:pPr>
              <w:tabs>
                <w:tab w:val="left" w:pos="-6204"/>
              </w:tabs>
              <w:jc w:val="center"/>
              <w:rPr>
                <w:bCs/>
                <w:color w:val="000000" w:themeColor="text1"/>
                <w:sz w:val="20"/>
                <w:szCs w:val="20"/>
              </w:rPr>
            </w:pPr>
            <w:r w:rsidRPr="00D27014">
              <w:rPr>
                <w:bCs/>
                <w:color w:val="000000" w:themeColor="text1"/>
                <w:sz w:val="20"/>
                <w:szCs w:val="20"/>
              </w:rPr>
              <w:t>Предельные параметры разрешенного строительства, реконструкции объектов капитального строительства</w:t>
            </w:r>
          </w:p>
        </w:tc>
      </w:tr>
      <w:tr w:rsidR="00820E00" w:rsidRPr="00D27014" w14:paraId="4C6DAB82" w14:textId="77777777" w:rsidTr="003C4186">
        <w:tc>
          <w:tcPr>
            <w:tcW w:w="6941" w:type="dxa"/>
          </w:tcPr>
          <w:p w14:paraId="3AFEC7F0" w14:textId="77777777" w:rsidR="00820E00" w:rsidRPr="00D27014" w:rsidRDefault="00820E00" w:rsidP="003C4186">
            <w:pPr>
              <w:tabs>
                <w:tab w:val="left" w:pos="2520"/>
              </w:tabs>
              <w:jc w:val="both"/>
              <w:rPr>
                <w:rFonts w:eastAsia="SimSun"/>
                <w:color w:val="000000" w:themeColor="text1"/>
                <w:sz w:val="20"/>
                <w:szCs w:val="20"/>
                <w:lang w:eastAsia="zh-CN"/>
              </w:rPr>
            </w:pPr>
            <w:r w:rsidRPr="00D27014">
              <w:rPr>
                <w:rFonts w:eastAsia="SimSun"/>
                <w:color w:val="000000" w:themeColor="text1"/>
                <w:sz w:val="20"/>
                <w:szCs w:val="20"/>
                <w:lang w:eastAsia="zh-CN"/>
              </w:rPr>
              <w:t xml:space="preserve">       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осуществляются совместно с ними.</w:t>
            </w:r>
          </w:p>
          <w:p w14:paraId="5B491774" w14:textId="77777777" w:rsidR="00820E00" w:rsidRPr="00D27014" w:rsidRDefault="00820E00" w:rsidP="003C4186">
            <w:pPr>
              <w:tabs>
                <w:tab w:val="left" w:pos="2520"/>
              </w:tabs>
              <w:jc w:val="both"/>
              <w:rPr>
                <w:rFonts w:eastAsia="SimSun"/>
                <w:color w:val="000000" w:themeColor="text1"/>
                <w:sz w:val="20"/>
                <w:szCs w:val="20"/>
                <w:lang w:eastAsia="zh-CN"/>
              </w:rPr>
            </w:pPr>
            <w:r w:rsidRPr="00D27014">
              <w:rPr>
                <w:rFonts w:eastAsia="SimSun"/>
                <w:color w:val="000000" w:themeColor="text1"/>
                <w:sz w:val="20"/>
                <w:szCs w:val="20"/>
                <w:lang w:eastAsia="zh-CN"/>
              </w:rPr>
              <w:t>Вспомогательные объекты предназначены только для обслуживания основного объекта и технологически связаны с ними.</w:t>
            </w:r>
          </w:p>
          <w:p w14:paraId="1E15B21B" w14:textId="77777777" w:rsidR="00820E00" w:rsidRPr="00D27014" w:rsidRDefault="00820E00" w:rsidP="003C4186">
            <w:pPr>
              <w:tabs>
                <w:tab w:val="left" w:pos="2520"/>
              </w:tabs>
              <w:jc w:val="both"/>
              <w:rPr>
                <w:rFonts w:eastAsia="SimSun"/>
                <w:color w:val="000000" w:themeColor="text1"/>
                <w:sz w:val="20"/>
                <w:szCs w:val="20"/>
                <w:lang w:eastAsia="zh-CN"/>
              </w:rPr>
            </w:pPr>
            <w:r w:rsidRPr="00D27014">
              <w:rPr>
                <w:rFonts w:eastAsia="SimSun"/>
                <w:color w:val="000000" w:themeColor="text1"/>
                <w:sz w:val="20"/>
                <w:szCs w:val="20"/>
                <w:lang w:eastAsia="zh-CN"/>
              </w:rPr>
              <w:t>Обоснование факта отнесения того или иного объекта к числу вспомогательных возможно на основании информации содержащейся в проектной документации объектов капитального строительства (за исключением объектов индивидуального жилищного строительства)</w:t>
            </w:r>
          </w:p>
          <w:p w14:paraId="415E7E0A" w14:textId="77777777" w:rsidR="00820E00" w:rsidRPr="00D27014" w:rsidRDefault="00820E00" w:rsidP="003C4186">
            <w:pPr>
              <w:tabs>
                <w:tab w:val="left" w:pos="2520"/>
              </w:tabs>
              <w:jc w:val="both"/>
              <w:rPr>
                <w:rFonts w:eastAsia="SimSun"/>
                <w:color w:val="000000" w:themeColor="text1"/>
                <w:sz w:val="20"/>
                <w:szCs w:val="20"/>
                <w:lang w:eastAsia="zh-CN"/>
              </w:rPr>
            </w:pPr>
            <w:r w:rsidRPr="00D27014">
              <w:rPr>
                <w:rFonts w:eastAsia="SimSun"/>
                <w:color w:val="000000" w:themeColor="text1"/>
                <w:sz w:val="20"/>
                <w:szCs w:val="20"/>
                <w:lang w:eastAsia="zh-CN"/>
              </w:rPr>
              <w:t>Возведение вспомогательных объектов осуществляется только при наличии основных объектов или действующего разрешения на строительство основных объектов капитального строительства.</w:t>
            </w:r>
          </w:p>
        </w:tc>
        <w:tc>
          <w:tcPr>
            <w:tcW w:w="7619" w:type="dxa"/>
          </w:tcPr>
          <w:p w14:paraId="6116235E" w14:textId="77777777" w:rsidR="00820E00" w:rsidRPr="00D27014" w:rsidRDefault="00820E00" w:rsidP="003C4186">
            <w:pPr>
              <w:tabs>
                <w:tab w:val="left" w:pos="-6204"/>
              </w:tabs>
              <w:jc w:val="both"/>
              <w:rPr>
                <w:rFonts w:eastAsia="SimSun"/>
                <w:color w:val="000000" w:themeColor="text1"/>
                <w:sz w:val="20"/>
                <w:szCs w:val="20"/>
                <w:lang w:eastAsia="zh-CN"/>
              </w:rPr>
            </w:pPr>
            <w:r w:rsidRPr="00D27014">
              <w:rPr>
                <w:rFonts w:eastAsia="SimSun"/>
                <w:color w:val="000000" w:themeColor="text1"/>
                <w:sz w:val="20"/>
                <w:szCs w:val="20"/>
                <w:lang w:eastAsia="zh-CN"/>
              </w:rPr>
              <w:t xml:space="preserve">    Формирование земельного участка под размещение вспомогательных объектов не требуется.</w:t>
            </w:r>
          </w:p>
          <w:p w14:paraId="2957AFE8" w14:textId="77777777" w:rsidR="00820E00" w:rsidRPr="00D27014" w:rsidRDefault="00820E00" w:rsidP="003C4186">
            <w:pPr>
              <w:tabs>
                <w:tab w:val="left" w:pos="-6204"/>
              </w:tabs>
              <w:jc w:val="both"/>
              <w:rPr>
                <w:rFonts w:eastAsia="SimSun"/>
                <w:color w:val="000000" w:themeColor="text1"/>
                <w:sz w:val="20"/>
                <w:szCs w:val="20"/>
                <w:lang w:eastAsia="zh-CN"/>
              </w:rPr>
            </w:pPr>
            <w:r w:rsidRPr="00D27014">
              <w:rPr>
                <w:rFonts w:eastAsia="SimSun"/>
                <w:color w:val="000000" w:themeColor="text1"/>
                <w:sz w:val="20"/>
                <w:szCs w:val="20"/>
                <w:lang w:eastAsia="zh-CN"/>
              </w:rPr>
              <w:t xml:space="preserve">     Суммарная общая площадь зданий, сооружений, занимаемых объектами основных и вспомогательных видов разрешенного использования, расположенных на территории одного земельного участка, не должна превышать максимальный процент застройки установленный в соответствии с видом разрешенного использования земельного участка.</w:t>
            </w:r>
          </w:p>
          <w:p w14:paraId="24041A32" w14:textId="77777777" w:rsidR="00820E00" w:rsidRPr="00D27014" w:rsidRDefault="00820E00" w:rsidP="003C4186">
            <w:pPr>
              <w:tabs>
                <w:tab w:val="left" w:pos="-6204"/>
              </w:tabs>
              <w:jc w:val="both"/>
              <w:rPr>
                <w:rFonts w:eastAsia="SimSun"/>
                <w:color w:val="000000" w:themeColor="text1"/>
                <w:sz w:val="20"/>
                <w:szCs w:val="20"/>
                <w:lang w:eastAsia="zh-CN"/>
              </w:rPr>
            </w:pPr>
          </w:p>
        </w:tc>
      </w:tr>
      <w:tr w:rsidR="00820E00" w:rsidRPr="00D27014" w14:paraId="32725503" w14:textId="77777777" w:rsidTr="003C4186">
        <w:tc>
          <w:tcPr>
            <w:tcW w:w="6941" w:type="dxa"/>
          </w:tcPr>
          <w:p w14:paraId="26596EAC" w14:textId="77777777" w:rsidR="00820E00" w:rsidRPr="00D27014" w:rsidRDefault="00820E00" w:rsidP="003C4186">
            <w:pPr>
              <w:tabs>
                <w:tab w:val="left" w:pos="2520"/>
              </w:tabs>
              <w:jc w:val="both"/>
              <w:rPr>
                <w:rFonts w:eastAsia="SimSun"/>
                <w:color w:val="000000" w:themeColor="text1"/>
                <w:sz w:val="20"/>
                <w:szCs w:val="20"/>
                <w:lang w:eastAsia="zh-CN"/>
              </w:rPr>
            </w:pPr>
            <w:r w:rsidRPr="00D27014">
              <w:rPr>
                <w:rFonts w:eastAsia="SimSun"/>
                <w:color w:val="000000" w:themeColor="text1"/>
                <w:sz w:val="20"/>
                <w:szCs w:val="20"/>
                <w:lang w:eastAsia="zh-CN"/>
              </w:rPr>
              <w:t>- контрольно-пропускные пункты, посты охраны</w:t>
            </w:r>
          </w:p>
        </w:tc>
        <w:tc>
          <w:tcPr>
            <w:tcW w:w="7619" w:type="dxa"/>
          </w:tcPr>
          <w:p w14:paraId="4FF78B29" w14:textId="77777777" w:rsidR="00820E00" w:rsidRPr="00D27014" w:rsidRDefault="00820E00" w:rsidP="003C4186">
            <w:pPr>
              <w:jc w:val="both"/>
              <w:rPr>
                <w:color w:val="000000" w:themeColor="text1"/>
                <w:sz w:val="20"/>
                <w:szCs w:val="20"/>
                <w:lang w:eastAsia="zh-CN"/>
              </w:rPr>
            </w:pPr>
            <w:r w:rsidRPr="00D27014">
              <w:rPr>
                <w:color w:val="000000" w:themeColor="text1"/>
                <w:sz w:val="20"/>
                <w:szCs w:val="20"/>
                <w:lang w:eastAsia="zh-CN"/>
              </w:rPr>
              <w:t>- расстояние от границы смежного земельного участка не менее - 1 м;</w:t>
            </w:r>
          </w:p>
          <w:p w14:paraId="66A27317" w14:textId="77777777" w:rsidR="00820E00" w:rsidRPr="00D27014" w:rsidRDefault="00820E00" w:rsidP="003C4186">
            <w:pPr>
              <w:jc w:val="both"/>
              <w:rPr>
                <w:b/>
                <w:color w:val="000000" w:themeColor="text1"/>
                <w:sz w:val="20"/>
                <w:szCs w:val="20"/>
              </w:rPr>
            </w:pPr>
            <w:r w:rsidRPr="00D27014">
              <w:rPr>
                <w:color w:val="000000" w:themeColor="text1"/>
                <w:sz w:val="20"/>
                <w:szCs w:val="20"/>
              </w:rPr>
              <w:t>- минимальный отступ от красной линии улиц - 1 м;</w:t>
            </w:r>
          </w:p>
          <w:p w14:paraId="01263956" w14:textId="77777777" w:rsidR="00820E00" w:rsidRPr="00D27014" w:rsidRDefault="00820E00" w:rsidP="003C4186">
            <w:pPr>
              <w:jc w:val="both"/>
              <w:rPr>
                <w:rFonts w:eastAsia="SimSun"/>
                <w:color w:val="000000" w:themeColor="text1"/>
                <w:sz w:val="20"/>
                <w:szCs w:val="20"/>
                <w:lang w:eastAsia="zh-CN"/>
              </w:rPr>
            </w:pPr>
            <w:r w:rsidRPr="00D27014">
              <w:rPr>
                <w:rFonts w:eastAsia="SimSun"/>
                <w:color w:val="000000" w:themeColor="text1"/>
                <w:sz w:val="20"/>
                <w:szCs w:val="20"/>
                <w:lang w:eastAsia="zh-CN"/>
              </w:rPr>
              <w:t>- максимальное количество надземных этажей зданий – 2 этажа.</w:t>
            </w:r>
          </w:p>
        </w:tc>
      </w:tr>
      <w:tr w:rsidR="00820E00" w:rsidRPr="00D27014" w14:paraId="32C4E2D1" w14:textId="77777777" w:rsidTr="003C4186">
        <w:tc>
          <w:tcPr>
            <w:tcW w:w="6941" w:type="dxa"/>
          </w:tcPr>
          <w:p w14:paraId="6734137A" w14:textId="77777777" w:rsidR="00820E00" w:rsidRPr="00D27014" w:rsidRDefault="00820E00" w:rsidP="003C4186">
            <w:pPr>
              <w:tabs>
                <w:tab w:val="left" w:pos="2520"/>
              </w:tabs>
              <w:jc w:val="both"/>
              <w:rPr>
                <w:rFonts w:eastAsia="SimSun"/>
                <w:color w:val="000000" w:themeColor="text1"/>
                <w:sz w:val="20"/>
                <w:szCs w:val="20"/>
                <w:lang w:eastAsia="zh-CN"/>
              </w:rPr>
            </w:pPr>
            <w:r w:rsidRPr="00D27014">
              <w:rPr>
                <w:rFonts w:eastAsia="SimSun"/>
                <w:color w:val="000000" w:themeColor="text1"/>
                <w:sz w:val="20"/>
                <w:szCs w:val="20"/>
                <w:lang w:eastAsia="zh-CN"/>
              </w:rPr>
              <w:t>- площадки для мусоросборников</w:t>
            </w:r>
          </w:p>
        </w:tc>
        <w:tc>
          <w:tcPr>
            <w:tcW w:w="7619" w:type="dxa"/>
          </w:tcPr>
          <w:p w14:paraId="53DC2E49" w14:textId="77777777" w:rsidR="00820E00" w:rsidRPr="00D27014" w:rsidRDefault="00820E00" w:rsidP="003C4186">
            <w:pPr>
              <w:jc w:val="both"/>
              <w:rPr>
                <w:color w:val="000000" w:themeColor="text1"/>
                <w:sz w:val="20"/>
                <w:szCs w:val="20"/>
                <w:lang w:eastAsia="zh-CN"/>
              </w:rPr>
            </w:pPr>
            <w:r w:rsidRPr="00D27014">
              <w:rPr>
                <w:color w:val="000000" w:themeColor="text1"/>
                <w:sz w:val="20"/>
                <w:szCs w:val="20"/>
                <w:lang w:eastAsia="zh-CN"/>
              </w:rPr>
              <w:t xml:space="preserve">- </w:t>
            </w:r>
            <w:r w:rsidRPr="00D27014">
              <w:rPr>
                <w:color w:val="000000" w:themeColor="text1"/>
                <w:sz w:val="20"/>
                <w:szCs w:val="20"/>
                <w:lang w:eastAsia="ru-RU"/>
              </w:rPr>
              <w:t>расстояния от площадок для мусоросборников до физкультурных площадок, площадок для игр детей и отдыха взрослых, а также до границ дошкольных образовательных организаций, медицинских организаций и предприятий питания следует принимать не менее 20 м</w:t>
            </w:r>
            <w:r w:rsidRPr="00D27014">
              <w:rPr>
                <w:color w:val="000000" w:themeColor="text1"/>
                <w:sz w:val="20"/>
                <w:szCs w:val="20"/>
                <w:lang w:eastAsia="zh-CN"/>
              </w:rPr>
              <w:t>;</w:t>
            </w:r>
          </w:p>
          <w:p w14:paraId="40E88B86" w14:textId="77777777" w:rsidR="00820E00" w:rsidRPr="00D27014" w:rsidRDefault="00820E00" w:rsidP="003C4186">
            <w:pPr>
              <w:jc w:val="both"/>
              <w:rPr>
                <w:color w:val="000000" w:themeColor="text1"/>
                <w:sz w:val="20"/>
                <w:szCs w:val="20"/>
                <w:lang w:eastAsia="zh-CN"/>
              </w:rPr>
            </w:pPr>
            <w:r w:rsidRPr="00D27014">
              <w:rPr>
                <w:color w:val="000000" w:themeColor="text1"/>
                <w:sz w:val="20"/>
                <w:szCs w:val="20"/>
                <w:lang w:eastAsia="zh-CN"/>
              </w:rPr>
              <w:t>- общее количество контейнеров не более 5 шт;</w:t>
            </w:r>
          </w:p>
          <w:p w14:paraId="343D67D3" w14:textId="77777777" w:rsidR="00820E00" w:rsidRPr="00D27014" w:rsidRDefault="00820E00" w:rsidP="003C4186">
            <w:pPr>
              <w:jc w:val="both"/>
              <w:rPr>
                <w:color w:val="000000" w:themeColor="text1"/>
                <w:sz w:val="20"/>
                <w:szCs w:val="20"/>
                <w:lang w:eastAsia="zh-CN"/>
              </w:rPr>
            </w:pPr>
            <w:r w:rsidRPr="00D27014">
              <w:rPr>
                <w:color w:val="000000" w:themeColor="text1"/>
                <w:sz w:val="20"/>
                <w:szCs w:val="20"/>
                <w:lang w:eastAsia="zh-CN"/>
              </w:rPr>
              <w:t>- расстояние от мусоросборников до границы смежного земельного участка не менее - 4 м.</w:t>
            </w:r>
          </w:p>
        </w:tc>
      </w:tr>
      <w:tr w:rsidR="00820E00" w:rsidRPr="00D27014" w14:paraId="06BEBEA6" w14:textId="77777777" w:rsidTr="003C4186">
        <w:tc>
          <w:tcPr>
            <w:tcW w:w="6941" w:type="dxa"/>
          </w:tcPr>
          <w:p w14:paraId="463E4B9C" w14:textId="77777777" w:rsidR="00820E00" w:rsidRPr="00D27014" w:rsidRDefault="00820E00" w:rsidP="003C4186">
            <w:pPr>
              <w:tabs>
                <w:tab w:val="left" w:pos="2520"/>
              </w:tabs>
              <w:jc w:val="both"/>
              <w:rPr>
                <w:rFonts w:eastAsia="SimSun"/>
                <w:color w:val="000000" w:themeColor="text1"/>
                <w:sz w:val="20"/>
                <w:szCs w:val="20"/>
                <w:lang w:eastAsia="zh-CN"/>
              </w:rPr>
            </w:pPr>
            <w:r w:rsidRPr="00D27014">
              <w:rPr>
                <w:rFonts w:eastAsia="SimSun"/>
                <w:color w:val="000000" w:themeColor="text1"/>
                <w:sz w:val="20"/>
                <w:szCs w:val="20"/>
                <w:lang w:eastAsia="zh-CN"/>
              </w:rPr>
              <w:t>- надворные уборные</w:t>
            </w:r>
          </w:p>
        </w:tc>
        <w:tc>
          <w:tcPr>
            <w:tcW w:w="7619" w:type="dxa"/>
          </w:tcPr>
          <w:p w14:paraId="5EE777C9" w14:textId="77777777" w:rsidR="00820E00" w:rsidRPr="00D27014" w:rsidRDefault="00820E00" w:rsidP="003C4186">
            <w:pPr>
              <w:jc w:val="both"/>
              <w:rPr>
                <w:color w:val="000000" w:themeColor="text1"/>
                <w:sz w:val="20"/>
                <w:szCs w:val="20"/>
                <w:lang w:eastAsia="zh-CN"/>
              </w:rPr>
            </w:pPr>
            <w:r w:rsidRPr="00D27014">
              <w:rPr>
                <w:color w:val="000000" w:themeColor="text1"/>
                <w:sz w:val="20"/>
                <w:szCs w:val="20"/>
                <w:lang w:eastAsia="zh-CN"/>
              </w:rPr>
              <w:t xml:space="preserve">- расстояние от красной линии не менее - 10 м; </w:t>
            </w:r>
          </w:p>
          <w:p w14:paraId="70EB4B3C" w14:textId="77777777" w:rsidR="00820E00" w:rsidRPr="00D27014" w:rsidRDefault="00820E00" w:rsidP="003C4186">
            <w:pPr>
              <w:jc w:val="both"/>
              <w:rPr>
                <w:color w:val="000000" w:themeColor="text1"/>
                <w:sz w:val="20"/>
                <w:szCs w:val="20"/>
                <w:lang w:eastAsia="zh-CN"/>
              </w:rPr>
            </w:pPr>
            <w:r w:rsidRPr="00D27014">
              <w:rPr>
                <w:color w:val="000000" w:themeColor="text1"/>
                <w:sz w:val="20"/>
                <w:szCs w:val="20"/>
                <w:lang w:eastAsia="zh-CN"/>
              </w:rPr>
              <w:t>- расстояние от границы смежного земельного участка не менее - 4 м;</w:t>
            </w:r>
          </w:p>
          <w:p w14:paraId="0DB2283F" w14:textId="77777777" w:rsidR="00820E00" w:rsidRPr="00D27014" w:rsidRDefault="00820E00" w:rsidP="003C4186">
            <w:pPr>
              <w:jc w:val="both"/>
              <w:rPr>
                <w:color w:val="000000" w:themeColor="text1"/>
                <w:sz w:val="20"/>
                <w:szCs w:val="20"/>
                <w:lang w:eastAsia="zh-CN"/>
              </w:rPr>
            </w:pPr>
            <w:r w:rsidRPr="00D27014">
              <w:rPr>
                <w:color w:val="000000" w:themeColor="text1"/>
                <w:sz w:val="20"/>
                <w:szCs w:val="20"/>
                <w:lang w:eastAsia="zh-CN"/>
              </w:rPr>
              <w:t>- расстояние от туалета до источника водоснабжения (колодца) – не менее 25 м.</w:t>
            </w:r>
          </w:p>
        </w:tc>
      </w:tr>
      <w:tr w:rsidR="00820E00" w:rsidRPr="00D27014" w14:paraId="68239859" w14:textId="77777777" w:rsidTr="003C4186">
        <w:tc>
          <w:tcPr>
            <w:tcW w:w="6941" w:type="dxa"/>
          </w:tcPr>
          <w:p w14:paraId="5EA49DE6" w14:textId="77777777" w:rsidR="00820E00" w:rsidRPr="00D27014" w:rsidRDefault="00820E00" w:rsidP="003C4186">
            <w:pPr>
              <w:tabs>
                <w:tab w:val="left" w:pos="2520"/>
              </w:tabs>
              <w:jc w:val="both"/>
              <w:rPr>
                <w:rFonts w:eastAsia="SimSun"/>
                <w:color w:val="000000" w:themeColor="text1"/>
                <w:sz w:val="20"/>
                <w:szCs w:val="20"/>
                <w:lang w:eastAsia="zh-CN"/>
              </w:rPr>
            </w:pPr>
            <w:r w:rsidRPr="00D27014">
              <w:rPr>
                <w:rFonts w:eastAsia="SimSun"/>
                <w:color w:val="000000" w:themeColor="text1"/>
                <w:sz w:val="20"/>
                <w:szCs w:val="20"/>
                <w:lang w:eastAsia="zh-CN"/>
              </w:rPr>
              <w:t xml:space="preserve">- септики, водонепроницаемые выгребы, фильтрующие колодцы </w:t>
            </w:r>
          </w:p>
        </w:tc>
        <w:tc>
          <w:tcPr>
            <w:tcW w:w="7619" w:type="dxa"/>
          </w:tcPr>
          <w:p w14:paraId="6C4A7836" w14:textId="77777777" w:rsidR="00820E00" w:rsidRPr="00D27014" w:rsidRDefault="00820E00" w:rsidP="003C4186">
            <w:pPr>
              <w:jc w:val="both"/>
              <w:rPr>
                <w:color w:val="000000" w:themeColor="text1"/>
                <w:sz w:val="20"/>
                <w:szCs w:val="20"/>
                <w:lang w:eastAsia="zh-CN"/>
              </w:rPr>
            </w:pPr>
            <w:r w:rsidRPr="00D27014">
              <w:rPr>
                <w:color w:val="000000" w:themeColor="text1"/>
                <w:sz w:val="20"/>
                <w:szCs w:val="20"/>
                <w:lang w:eastAsia="zh-CN"/>
              </w:rPr>
              <w:t>- расстояние от границы смежного земельного участка не менее - 4 м;</w:t>
            </w:r>
          </w:p>
          <w:p w14:paraId="7FF2B2E3" w14:textId="77777777" w:rsidR="00820E00" w:rsidRPr="00D27014" w:rsidRDefault="00820E00" w:rsidP="003C4186">
            <w:pPr>
              <w:jc w:val="both"/>
              <w:rPr>
                <w:color w:val="000000" w:themeColor="text1"/>
                <w:sz w:val="20"/>
                <w:szCs w:val="20"/>
                <w:lang w:eastAsia="zh-CN"/>
              </w:rPr>
            </w:pPr>
            <w:r w:rsidRPr="00D27014">
              <w:rPr>
                <w:color w:val="000000" w:themeColor="text1"/>
                <w:sz w:val="20"/>
                <w:szCs w:val="20"/>
                <w:lang w:eastAsia="zh-CN"/>
              </w:rPr>
              <w:t xml:space="preserve">- расстояние от фундамента построек до септика, водонепроницаемого выгреба - не менее 5 м; </w:t>
            </w:r>
          </w:p>
          <w:p w14:paraId="1CC5B7A9" w14:textId="77777777" w:rsidR="00820E00" w:rsidRPr="00D27014" w:rsidRDefault="00820E00" w:rsidP="003C4186">
            <w:pPr>
              <w:jc w:val="both"/>
              <w:rPr>
                <w:color w:val="000000" w:themeColor="text1"/>
                <w:sz w:val="20"/>
                <w:szCs w:val="20"/>
                <w:lang w:eastAsia="zh-CN"/>
              </w:rPr>
            </w:pPr>
            <w:r w:rsidRPr="00D27014">
              <w:rPr>
                <w:color w:val="000000" w:themeColor="text1"/>
                <w:sz w:val="20"/>
                <w:szCs w:val="20"/>
                <w:lang w:eastAsia="zh-CN"/>
              </w:rPr>
              <w:t>- расстояние от фундамента построек до фильтрующего колодца - не менее 8 м.</w:t>
            </w:r>
          </w:p>
        </w:tc>
      </w:tr>
      <w:tr w:rsidR="00820E00" w:rsidRPr="00D27014" w14:paraId="788FF9C8" w14:textId="77777777" w:rsidTr="003C4186">
        <w:tc>
          <w:tcPr>
            <w:tcW w:w="6941" w:type="dxa"/>
          </w:tcPr>
          <w:p w14:paraId="389872E3" w14:textId="77777777" w:rsidR="00820E00" w:rsidRPr="00D27014" w:rsidRDefault="00820E00" w:rsidP="003C4186">
            <w:pPr>
              <w:tabs>
                <w:tab w:val="left" w:pos="2520"/>
              </w:tabs>
              <w:jc w:val="both"/>
              <w:rPr>
                <w:rFonts w:eastAsia="SimSun"/>
                <w:color w:val="000000" w:themeColor="text1"/>
                <w:sz w:val="20"/>
                <w:szCs w:val="20"/>
                <w:lang w:eastAsia="zh-CN"/>
              </w:rPr>
            </w:pPr>
            <w:r w:rsidRPr="00D27014">
              <w:rPr>
                <w:rFonts w:eastAsia="SimSun"/>
                <w:color w:val="000000" w:themeColor="text1"/>
                <w:sz w:val="20"/>
                <w:szCs w:val="20"/>
                <w:lang w:eastAsia="zh-CN"/>
              </w:rPr>
              <w:t>- трансформаторные подстанции, газораспределительные пункты</w:t>
            </w:r>
          </w:p>
        </w:tc>
        <w:tc>
          <w:tcPr>
            <w:tcW w:w="7619" w:type="dxa"/>
          </w:tcPr>
          <w:p w14:paraId="4B7C3F2A" w14:textId="77777777" w:rsidR="00820E00" w:rsidRPr="00D27014" w:rsidRDefault="00820E00" w:rsidP="003C4186">
            <w:pPr>
              <w:jc w:val="both"/>
              <w:rPr>
                <w:color w:val="000000" w:themeColor="text1"/>
                <w:sz w:val="20"/>
                <w:szCs w:val="20"/>
                <w:lang w:eastAsia="zh-CN"/>
              </w:rPr>
            </w:pPr>
            <w:r w:rsidRPr="00D27014">
              <w:rPr>
                <w:color w:val="000000" w:themeColor="text1"/>
                <w:sz w:val="20"/>
                <w:szCs w:val="20"/>
                <w:lang w:eastAsia="zh-CN"/>
              </w:rPr>
              <w:t>- расстояние от границ земельного участка не менее - 1 м.</w:t>
            </w:r>
          </w:p>
        </w:tc>
      </w:tr>
    </w:tbl>
    <w:p w14:paraId="466E7174" w14:textId="77777777" w:rsidR="00820E00" w:rsidRPr="00D27014" w:rsidRDefault="00820E00" w:rsidP="00820E00">
      <w:pPr>
        <w:rPr>
          <w:rFonts w:cs="Times New Roman"/>
          <w:b/>
          <w:bCs/>
        </w:rPr>
      </w:pPr>
    </w:p>
    <w:p w14:paraId="16035C77" w14:textId="77777777" w:rsidR="00820E00" w:rsidRPr="00D27014" w:rsidRDefault="00820E00" w:rsidP="00820E00">
      <w:pPr>
        <w:rPr>
          <w:rFonts w:cs="Times New Roman"/>
          <w:b/>
          <w:bCs/>
        </w:rPr>
      </w:pPr>
      <w:r w:rsidRPr="00D27014">
        <w:rPr>
          <w:rFonts w:eastAsia="Tahoma" w:cs="Times New Roman"/>
          <w:b/>
          <w:bCs/>
        </w:rPr>
        <w:t>Условно разрешенные виды использования земельных участков и объектов капитального строительства</w:t>
      </w:r>
    </w:p>
    <w:tbl>
      <w:tblPr>
        <w:tblStyle w:val="af5"/>
        <w:tblW w:w="5000" w:type="auto"/>
        <w:tblLook w:val="04A0" w:firstRow="1" w:lastRow="0" w:firstColumn="1" w:lastColumn="0" w:noHBand="0" w:noVBand="1"/>
      </w:tblPr>
      <w:tblGrid>
        <w:gridCol w:w="486"/>
        <w:gridCol w:w="1903"/>
        <w:gridCol w:w="1479"/>
        <w:gridCol w:w="4080"/>
        <w:gridCol w:w="6800"/>
      </w:tblGrid>
      <w:tr w:rsidR="00820E00" w:rsidRPr="00E014FB" w14:paraId="6CEB40EA" w14:textId="77777777" w:rsidTr="003C4186">
        <w:trPr>
          <w:tblHeader/>
        </w:trPr>
        <w:tc>
          <w:tcPr>
            <w:tcW w:w="272" w:type="dxa"/>
          </w:tcPr>
          <w:p w14:paraId="19FEF53C" w14:textId="77777777" w:rsidR="00820E00" w:rsidRPr="00E014FB" w:rsidRDefault="00820E00" w:rsidP="003C4186">
            <w:pPr>
              <w:jc w:val="center"/>
              <w:rPr>
                <w:rFonts w:cs="Times New Roman"/>
              </w:rPr>
            </w:pPr>
            <w:r w:rsidRPr="00E014FB">
              <w:rPr>
                <w:rFonts w:eastAsia="Tahoma" w:cs="Times New Roman"/>
                <w:color w:val="000000"/>
                <w:sz w:val="20"/>
                <w:szCs w:val="20"/>
              </w:rPr>
              <w:t>№ п/п</w:t>
            </w:r>
          </w:p>
        </w:tc>
        <w:tc>
          <w:tcPr>
            <w:tcW w:w="1903" w:type="dxa"/>
          </w:tcPr>
          <w:p w14:paraId="6512B485" w14:textId="77777777" w:rsidR="00820E00" w:rsidRPr="00E014FB" w:rsidRDefault="00820E00" w:rsidP="003C4186">
            <w:pPr>
              <w:jc w:val="center"/>
              <w:rPr>
                <w:rFonts w:cs="Times New Roman"/>
              </w:rPr>
            </w:pPr>
            <w:r w:rsidRPr="00E014FB">
              <w:rPr>
                <w:rFonts w:eastAsia="Tahoma" w:cs="Times New Roman"/>
                <w:color w:val="000000"/>
                <w:sz w:val="20"/>
                <w:szCs w:val="20"/>
              </w:rPr>
              <w:t>Наименование вида разрешенного использования</w:t>
            </w:r>
          </w:p>
        </w:tc>
        <w:tc>
          <w:tcPr>
            <w:tcW w:w="1224" w:type="dxa"/>
          </w:tcPr>
          <w:p w14:paraId="19A43539" w14:textId="77777777" w:rsidR="00820E00" w:rsidRPr="00E014FB" w:rsidRDefault="00820E00" w:rsidP="003C4186">
            <w:pPr>
              <w:jc w:val="center"/>
              <w:rPr>
                <w:rFonts w:cs="Times New Roman"/>
              </w:rPr>
            </w:pPr>
            <w:r w:rsidRPr="00E014FB">
              <w:rPr>
                <w:rFonts w:eastAsia="Tahoma" w:cs="Times New Roman"/>
                <w:color w:val="000000"/>
                <w:sz w:val="20"/>
                <w:szCs w:val="20"/>
              </w:rPr>
              <w:t>Код вида разрешенного использования</w:t>
            </w:r>
          </w:p>
        </w:tc>
        <w:tc>
          <w:tcPr>
            <w:tcW w:w="4080" w:type="dxa"/>
          </w:tcPr>
          <w:p w14:paraId="4B9A9C8E" w14:textId="77777777" w:rsidR="00820E00" w:rsidRPr="00E014FB" w:rsidRDefault="00820E00" w:rsidP="003C4186">
            <w:pPr>
              <w:jc w:val="center"/>
              <w:rPr>
                <w:rFonts w:cs="Times New Roman"/>
              </w:rPr>
            </w:pPr>
            <w:r w:rsidRPr="00E014FB">
              <w:rPr>
                <w:rFonts w:eastAsia="Tahoma" w:cs="Times New Roman"/>
                <w:color w:val="000000"/>
                <w:sz w:val="20"/>
                <w:szCs w:val="20"/>
              </w:rPr>
              <w:t>Описание вида разрешенного использования</w:t>
            </w:r>
          </w:p>
        </w:tc>
        <w:tc>
          <w:tcPr>
            <w:tcW w:w="6800" w:type="dxa"/>
          </w:tcPr>
          <w:p w14:paraId="0574CD0E" w14:textId="77777777" w:rsidR="00820E00" w:rsidRPr="00E014FB" w:rsidRDefault="00820E00" w:rsidP="003C4186">
            <w:pPr>
              <w:jc w:val="both"/>
              <w:rPr>
                <w:rFonts w:cs="Times New Roman"/>
              </w:rPr>
            </w:pPr>
            <w:r w:rsidRPr="00E014FB">
              <w:rPr>
                <w:rFonts w:eastAsia="Tahoma" w:cs="Times New Roman"/>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820E00" w:rsidRPr="00E014FB" w14:paraId="0C1B49BC" w14:textId="77777777" w:rsidTr="003C4186">
        <w:trPr>
          <w:tblHeader/>
        </w:trPr>
        <w:tc>
          <w:tcPr>
            <w:tcW w:w="272" w:type="dxa"/>
          </w:tcPr>
          <w:p w14:paraId="18263F01" w14:textId="77777777" w:rsidR="00820E00" w:rsidRPr="00E014FB" w:rsidRDefault="00820E00" w:rsidP="003C4186">
            <w:pPr>
              <w:jc w:val="center"/>
              <w:rPr>
                <w:rFonts w:cs="Times New Roman"/>
              </w:rPr>
            </w:pPr>
            <w:r w:rsidRPr="00E014FB">
              <w:rPr>
                <w:rFonts w:eastAsia="Tahoma" w:cs="Times New Roman"/>
                <w:color w:val="000000"/>
                <w:sz w:val="20"/>
                <w:szCs w:val="20"/>
              </w:rPr>
              <w:t>1</w:t>
            </w:r>
          </w:p>
        </w:tc>
        <w:tc>
          <w:tcPr>
            <w:tcW w:w="1903" w:type="dxa"/>
          </w:tcPr>
          <w:p w14:paraId="0E4BD5B8" w14:textId="77777777" w:rsidR="00820E00" w:rsidRPr="00E014FB" w:rsidRDefault="00820E00" w:rsidP="003C4186">
            <w:pPr>
              <w:jc w:val="center"/>
              <w:rPr>
                <w:rFonts w:cs="Times New Roman"/>
              </w:rPr>
            </w:pPr>
            <w:r w:rsidRPr="00E014FB">
              <w:rPr>
                <w:rFonts w:eastAsia="Tahoma" w:cs="Times New Roman"/>
                <w:color w:val="000000"/>
                <w:sz w:val="20"/>
                <w:szCs w:val="20"/>
              </w:rPr>
              <w:t>2</w:t>
            </w:r>
          </w:p>
        </w:tc>
        <w:tc>
          <w:tcPr>
            <w:tcW w:w="1224" w:type="dxa"/>
          </w:tcPr>
          <w:p w14:paraId="0E52AAD8" w14:textId="77777777" w:rsidR="00820E00" w:rsidRPr="00E014FB" w:rsidRDefault="00820E00" w:rsidP="003C4186">
            <w:pPr>
              <w:jc w:val="center"/>
              <w:rPr>
                <w:rFonts w:cs="Times New Roman"/>
              </w:rPr>
            </w:pPr>
            <w:r w:rsidRPr="00E014FB">
              <w:rPr>
                <w:rFonts w:eastAsia="Tahoma" w:cs="Times New Roman"/>
                <w:color w:val="000000"/>
                <w:sz w:val="20"/>
                <w:szCs w:val="20"/>
              </w:rPr>
              <w:t>3</w:t>
            </w:r>
          </w:p>
        </w:tc>
        <w:tc>
          <w:tcPr>
            <w:tcW w:w="4080" w:type="dxa"/>
          </w:tcPr>
          <w:p w14:paraId="1470E063" w14:textId="77777777" w:rsidR="00820E00" w:rsidRPr="00E014FB" w:rsidRDefault="00820E00" w:rsidP="003C4186">
            <w:pPr>
              <w:jc w:val="center"/>
              <w:rPr>
                <w:rFonts w:cs="Times New Roman"/>
              </w:rPr>
            </w:pPr>
            <w:r w:rsidRPr="00E014FB">
              <w:rPr>
                <w:rFonts w:eastAsia="Tahoma" w:cs="Times New Roman"/>
                <w:color w:val="000000"/>
                <w:sz w:val="20"/>
                <w:szCs w:val="20"/>
              </w:rPr>
              <w:t>4</w:t>
            </w:r>
          </w:p>
        </w:tc>
        <w:tc>
          <w:tcPr>
            <w:tcW w:w="6800" w:type="dxa"/>
          </w:tcPr>
          <w:p w14:paraId="495CE71E" w14:textId="77777777" w:rsidR="00820E00" w:rsidRPr="00E014FB" w:rsidRDefault="00820E00" w:rsidP="003C4186">
            <w:pPr>
              <w:jc w:val="center"/>
              <w:rPr>
                <w:rFonts w:cs="Times New Roman"/>
              </w:rPr>
            </w:pPr>
            <w:r w:rsidRPr="00E014FB">
              <w:rPr>
                <w:rFonts w:eastAsia="Tahoma" w:cs="Times New Roman"/>
                <w:color w:val="000000"/>
                <w:sz w:val="20"/>
                <w:szCs w:val="20"/>
              </w:rPr>
              <w:t>5</w:t>
            </w:r>
          </w:p>
        </w:tc>
      </w:tr>
      <w:tr w:rsidR="00820E00" w:rsidRPr="00E014FB" w14:paraId="4533420F" w14:textId="77777777" w:rsidTr="003C4186">
        <w:tc>
          <w:tcPr>
            <w:tcW w:w="272" w:type="dxa"/>
            <w:vMerge w:val="restart"/>
          </w:tcPr>
          <w:p w14:paraId="0DE870FD" w14:textId="77777777" w:rsidR="00820E00" w:rsidRPr="00E014FB" w:rsidRDefault="00820E00" w:rsidP="003C4186">
            <w:pPr>
              <w:jc w:val="center"/>
              <w:rPr>
                <w:rFonts w:cs="Times New Roman"/>
              </w:rPr>
            </w:pPr>
            <w:r w:rsidRPr="00E014FB">
              <w:rPr>
                <w:rFonts w:eastAsia="Tahoma" w:cs="Times New Roman"/>
                <w:color w:val="000000"/>
                <w:sz w:val="20"/>
                <w:szCs w:val="20"/>
              </w:rPr>
              <w:t>1.</w:t>
            </w:r>
          </w:p>
        </w:tc>
        <w:tc>
          <w:tcPr>
            <w:tcW w:w="1903" w:type="dxa"/>
            <w:vMerge w:val="restart"/>
          </w:tcPr>
          <w:p w14:paraId="29435C86" w14:textId="77777777" w:rsidR="00820E00" w:rsidRPr="00E014FB" w:rsidRDefault="00820E00" w:rsidP="003C4186">
            <w:pPr>
              <w:rPr>
                <w:rFonts w:cs="Times New Roman"/>
              </w:rPr>
            </w:pPr>
            <w:r w:rsidRPr="00E014FB">
              <w:rPr>
                <w:rFonts w:eastAsia="Tahoma" w:cs="Times New Roman"/>
                <w:color w:val="000000"/>
                <w:sz w:val="20"/>
                <w:szCs w:val="20"/>
              </w:rPr>
              <w:t>Магазины</w:t>
            </w:r>
          </w:p>
        </w:tc>
        <w:tc>
          <w:tcPr>
            <w:tcW w:w="1224" w:type="dxa"/>
            <w:vMerge w:val="restart"/>
          </w:tcPr>
          <w:p w14:paraId="18414684" w14:textId="77777777" w:rsidR="00820E00" w:rsidRPr="00E014FB" w:rsidRDefault="00820E00" w:rsidP="003C4186">
            <w:pPr>
              <w:rPr>
                <w:rFonts w:cs="Times New Roman"/>
              </w:rPr>
            </w:pPr>
            <w:r w:rsidRPr="00E014FB">
              <w:rPr>
                <w:rFonts w:eastAsia="Tahoma" w:cs="Times New Roman"/>
                <w:color w:val="000000"/>
                <w:sz w:val="20"/>
                <w:szCs w:val="20"/>
              </w:rPr>
              <w:t>4.4</w:t>
            </w:r>
          </w:p>
        </w:tc>
        <w:tc>
          <w:tcPr>
            <w:tcW w:w="4080" w:type="dxa"/>
            <w:vMerge w:val="restart"/>
          </w:tcPr>
          <w:p w14:paraId="1B3AF485" w14:textId="77777777" w:rsidR="00820E00" w:rsidRPr="00E014FB" w:rsidRDefault="00820E00" w:rsidP="003C4186">
            <w:pPr>
              <w:rPr>
                <w:rFonts w:cs="Times New Roman"/>
              </w:rPr>
            </w:pPr>
            <w:r w:rsidRPr="00E014FB">
              <w:rPr>
                <w:rFonts w:eastAsia="Tahoma" w:cs="Times New Roman"/>
                <w:color w:val="000000"/>
                <w:sz w:val="20"/>
                <w:szCs w:val="20"/>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6800" w:type="dxa"/>
          </w:tcPr>
          <w:p w14:paraId="3FC35F7E" w14:textId="77777777" w:rsidR="00820E00" w:rsidRPr="00E014FB" w:rsidRDefault="00820E00" w:rsidP="003C4186">
            <w:pPr>
              <w:rPr>
                <w:rFonts w:cs="Times New Roman"/>
              </w:rPr>
            </w:pPr>
            <w:r w:rsidRPr="00E014FB">
              <w:rPr>
                <w:rFonts w:eastAsia="Tahoma" w:cs="Times New Roman"/>
                <w:color w:val="000000"/>
                <w:sz w:val="20"/>
                <w:szCs w:val="20"/>
              </w:rPr>
              <w:t>Вид разрешенного использования [4.4] – Магазины применяется только совмест-но с видами разрешенного использования [6.3] - Легкая промышленность, [6.3.2] - Фарфоро-фаянсовая промышленность, [6.4] - Пищевая промышленность, [6.6] - Строительная промышленность, [6.9] – Склады или [6.9.1] Складские площадки и предназначен для размещения торговых объектов по реализации  продукции производимой производственным предприятием, непродовольственных магази-нов-складов, магазинов крупногабаритных стройматериалов, москательно-химических товаров и т.п.)..</w:t>
            </w:r>
          </w:p>
        </w:tc>
      </w:tr>
      <w:tr w:rsidR="00820E00" w:rsidRPr="00E014FB" w14:paraId="51FF3CAF" w14:textId="77777777" w:rsidTr="003C4186">
        <w:tc>
          <w:tcPr>
            <w:tcW w:w="272" w:type="dxa"/>
            <w:vMerge/>
          </w:tcPr>
          <w:p w14:paraId="5A7A18C2" w14:textId="77777777" w:rsidR="00820E00" w:rsidRPr="00E014FB" w:rsidRDefault="00820E00" w:rsidP="003C4186">
            <w:pPr>
              <w:rPr>
                <w:rFonts w:cs="Times New Roman"/>
              </w:rPr>
            </w:pPr>
          </w:p>
        </w:tc>
        <w:tc>
          <w:tcPr>
            <w:tcW w:w="1903" w:type="dxa"/>
            <w:vMerge/>
          </w:tcPr>
          <w:p w14:paraId="1914A61E" w14:textId="77777777" w:rsidR="00820E00" w:rsidRPr="00E014FB" w:rsidRDefault="00820E00" w:rsidP="003C4186">
            <w:pPr>
              <w:rPr>
                <w:rFonts w:cs="Times New Roman"/>
              </w:rPr>
            </w:pPr>
          </w:p>
        </w:tc>
        <w:tc>
          <w:tcPr>
            <w:tcW w:w="1224" w:type="dxa"/>
            <w:vMerge/>
          </w:tcPr>
          <w:p w14:paraId="483585FE" w14:textId="77777777" w:rsidR="00820E00" w:rsidRPr="00E014FB" w:rsidRDefault="00820E00" w:rsidP="003C4186">
            <w:pPr>
              <w:rPr>
                <w:rFonts w:cs="Times New Roman"/>
              </w:rPr>
            </w:pPr>
          </w:p>
        </w:tc>
        <w:tc>
          <w:tcPr>
            <w:tcW w:w="4080" w:type="dxa"/>
            <w:vMerge/>
          </w:tcPr>
          <w:p w14:paraId="48624AD9" w14:textId="77777777" w:rsidR="00820E00" w:rsidRPr="00E014FB" w:rsidRDefault="00820E00" w:rsidP="003C4186">
            <w:pPr>
              <w:rPr>
                <w:rFonts w:cs="Times New Roman"/>
              </w:rPr>
            </w:pPr>
          </w:p>
        </w:tc>
        <w:tc>
          <w:tcPr>
            <w:tcW w:w="6800" w:type="dxa"/>
          </w:tcPr>
          <w:p w14:paraId="7DDE3E0C"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500 кв.м.</w:t>
            </w:r>
          </w:p>
        </w:tc>
      </w:tr>
      <w:tr w:rsidR="00820E00" w:rsidRPr="00E014FB" w14:paraId="2A622E1D" w14:textId="77777777" w:rsidTr="003C4186">
        <w:tc>
          <w:tcPr>
            <w:tcW w:w="272" w:type="dxa"/>
            <w:vMerge/>
          </w:tcPr>
          <w:p w14:paraId="47C7D5D3" w14:textId="77777777" w:rsidR="00820E00" w:rsidRPr="00E014FB" w:rsidRDefault="00820E00" w:rsidP="003C4186">
            <w:pPr>
              <w:rPr>
                <w:rFonts w:cs="Times New Roman"/>
              </w:rPr>
            </w:pPr>
          </w:p>
        </w:tc>
        <w:tc>
          <w:tcPr>
            <w:tcW w:w="1903" w:type="dxa"/>
            <w:vMerge/>
          </w:tcPr>
          <w:p w14:paraId="5862C7BB" w14:textId="77777777" w:rsidR="00820E00" w:rsidRPr="00E014FB" w:rsidRDefault="00820E00" w:rsidP="003C4186">
            <w:pPr>
              <w:rPr>
                <w:rFonts w:cs="Times New Roman"/>
              </w:rPr>
            </w:pPr>
          </w:p>
        </w:tc>
        <w:tc>
          <w:tcPr>
            <w:tcW w:w="1224" w:type="dxa"/>
            <w:vMerge/>
          </w:tcPr>
          <w:p w14:paraId="60954718" w14:textId="77777777" w:rsidR="00820E00" w:rsidRPr="00E014FB" w:rsidRDefault="00820E00" w:rsidP="003C4186">
            <w:pPr>
              <w:rPr>
                <w:rFonts w:cs="Times New Roman"/>
              </w:rPr>
            </w:pPr>
          </w:p>
        </w:tc>
        <w:tc>
          <w:tcPr>
            <w:tcW w:w="4080" w:type="dxa"/>
            <w:vMerge/>
          </w:tcPr>
          <w:p w14:paraId="59D54EB7" w14:textId="77777777" w:rsidR="00820E00" w:rsidRPr="00E014FB" w:rsidRDefault="00820E00" w:rsidP="003C4186">
            <w:pPr>
              <w:rPr>
                <w:rFonts w:cs="Times New Roman"/>
              </w:rPr>
            </w:pPr>
          </w:p>
        </w:tc>
        <w:tc>
          <w:tcPr>
            <w:tcW w:w="6800" w:type="dxa"/>
          </w:tcPr>
          <w:p w14:paraId="6739AB01"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25000 кв.м.</w:t>
            </w:r>
          </w:p>
        </w:tc>
      </w:tr>
      <w:tr w:rsidR="00820E00" w:rsidRPr="00E014FB" w14:paraId="5BE7B30F" w14:textId="77777777" w:rsidTr="003C4186">
        <w:tc>
          <w:tcPr>
            <w:tcW w:w="272" w:type="dxa"/>
            <w:vMerge/>
          </w:tcPr>
          <w:p w14:paraId="138FE5D4" w14:textId="77777777" w:rsidR="00820E00" w:rsidRPr="00E014FB" w:rsidRDefault="00820E00" w:rsidP="003C4186">
            <w:pPr>
              <w:rPr>
                <w:rFonts w:cs="Times New Roman"/>
              </w:rPr>
            </w:pPr>
          </w:p>
        </w:tc>
        <w:tc>
          <w:tcPr>
            <w:tcW w:w="1903" w:type="dxa"/>
            <w:vMerge/>
          </w:tcPr>
          <w:p w14:paraId="1270C0F2" w14:textId="77777777" w:rsidR="00820E00" w:rsidRPr="00E014FB" w:rsidRDefault="00820E00" w:rsidP="003C4186">
            <w:pPr>
              <w:rPr>
                <w:rFonts w:cs="Times New Roman"/>
              </w:rPr>
            </w:pPr>
          </w:p>
        </w:tc>
        <w:tc>
          <w:tcPr>
            <w:tcW w:w="1224" w:type="dxa"/>
            <w:vMerge/>
          </w:tcPr>
          <w:p w14:paraId="0AA6CFF8" w14:textId="77777777" w:rsidR="00820E00" w:rsidRPr="00E014FB" w:rsidRDefault="00820E00" w:rsidP="003C4186">
            <w:pPr>
              <w:rPr>
                <w:rFonts w:cs="Times New Roman"/>
              </w:rPr>
            </w:pPr>
          </w:p>
        </w:tc>
        <w:tc>
          <w:tcPr>
            <w:tcW w:w="4080" w:type="dxa"/>
            <w:vMerge/>
          </w:tcPr>
          <w:p w14:paraId="3C851E95" w14:textId="77777777" w:rsidR="00820E00" w:rsidRPr="00E014FB" w:rsidRDefault="00820E00" w:rsidP="003C4186">
            <w:pPr>
              <w:rPr>
                <w:rFonts w:cs="Times New Roman"/>
              </w:rPr>
            </w:pPr>
          </w:p>
        </w:tc>
        <w:tc>
          <w:tcPr>
            <w:tcW w:w="6800" w:type="dxa"/>
          </w:tcPr>
          <w:p w14:paraId="59F30A87"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6E99A654" w14:textId="77777777" w:rsidTr="003C4186">
        <w:tc>
          <w:tcPr>
            <w:tcW w:w="272" w:type="dxa"/>
            <w:vMerge/>
          </w:tcPr>
          <w:p w14:paraId="62CD345E" w14:textId="77777777" w:rsidR="00820E00" w:rsidRPr="00E014FB" w:rsidRDefault="00820E00" w:rsidP="003C4186">
            <w:pPr>
              <w:rPr>
                <w:rFonts w:cs="Times New Roman"/>
              </w:rPr>
            </w:pPr>
          </w:p>
        </w:tc>
        <w:tc>
          <w:tcPr>
            <w:tcW w:w="1903" w:type="dxa"/>
            <w:vMerge/>
          </w:tcPr>
          <w:p w14:paraId="755EE5E4" w14:textId="77777777" w:rsidR="00820E00" w:rsidRPr="00E014FB" w:rsidRDefault="00820E00" w:rsidP="003C4186">
            <w:pPr>
              <w:rPr>
                <w:rFonts w:cs="Times New Roman"/>
              </w:rPr>
            </w:pPr>
          </w:p>
        </w:tc>
        <w:tc>
          <w:tcPr>
            <w:tcW w:w="1224" w:type="dxa"/>
            <w:vMerge/>
          </w:tcPr>
          <w:p w14:paraId="54A663AC" w14:textId="77777777" w:rsidR="00820E00" w:rsidRPr="00E014FB" w:rsidRDefault="00820E00" w:rsidP="003C4186">
            <w:pPr>
              <w:rPr>
                <w:rFonts w:cs="Times New Roman"/>
              </w:rPr>
            </w:pPr>
          </w:p>
        </w:tc>
        <w:tc>
          <w:tcPr>
            <w:tcW w:w="4080" w:type="dxa"/>
            <w:vMerge/>
          </w:tcPr>
          <w:p w14:paraId="0E4AA377" w14:textId="77777777" w:rsidR="00820E00" w:rsidRPr="00E014FB" w:rsidRDefault="00820E00" w:rsidP="003C4186">
            <w:pPr>
              <w:rPr>
                <w:rFonts w:cs="Times New Roman"/>
              </w:rPr>
            </w:pPr>
          </w:p>
        </w:tc>
        <w:tc>
          <w:tcPr>
            <w:tcW w:w="6800" w:type="dxa"/>
          </w:tcPr>
          <w:p w14:paraId="606DC7DF"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3 этажа.</w:t>
            </w:r>
          </w:p>
        </w:tc>
      </w:tr>
      <w:tr w:rsidR="00820E00" w:rsidRPr="00E014FB" w14:paraId="7B88119B" w14:textId="77777777" w:rsidTr="003C4186">
        <w:tc>
          <w:tcPr>
            <w:tcW w:w="272" w:type="dxa"/>
            <w:vMerge/>
          </w:tcPr>
          <w:p w14:paraId="178EC912" w14:textId="77777777" w:rsidR="00820E00" w:rsidRPr="00E014FB" w:rsidRDefault="00820E00" w:rsidP="003C4186">
            <w:pPr>
              <w:rPr>
                <w:rFonts w:cs="Times New Roman"/>
              </w:rPr>
            </w:pPr>
          </w:p>
        </w:tc>
        <w:tc>
          <w:tcPr>
            <w:tcW w:w="1903" w:type="dxa"/>
            <w:vMerge/>
          </w:tcPr>
          <w:p w14:paraId="5BC48863" w14:textId="77777777" w:rsidR="00820E00" w:rsidRPr="00E014FB" w:rsidRDefault="00820E00" w:rsidP="003C4186">
            <w:pPr>
              <w:rPr>
                <w:rFonts w:cs="Times New Roman"/>
              </w:rPr>
            </w:pPr>
          </w:p>
        </w:tc>
        <w:tc>
          <w:tcPr>
            <w:tcW w:w="1224" w:type="dxa"/>
            <w:vMerge/>
          </w:tcPr>
          <w:p w14:paraId="1DB1176F" w14:textId="77777777" w:rsidR="00820E00" w:rsidRPr="00E014FB" w:rsidRDefault="00820E00" w:rsidP="003C4186">
            <w:pPr>
              <w:rPr>
                <w:rFonts w:cs="Times New Roman"/>
              </w:rPr>
            </w:pPr>
          </w:p>
        </w:tc>
        <w:tc>
          <w:tcPr>
            <w:tcW w:w="4080" w:type="dxa"/>
            <w:vMerge/>
          </w:tcPr>
          <w:p w14:paraId="2DDCAC28" w14:textId="77777777" w:rsidR="00820E00" w:rsidRPr="00E014FB" w:rsidRDefault="00820E00" w:rsidP="003C4186">
            <w:pPr>
              <w:rPr>
                <w:rFonts w:cs="Times New Roman"/>
              </w:rPr>
            </w:pPr>
          </w:p>
        </w:tc>
        <w:tc>
          <w:tcPr>
            <w:tcW w:w="6800" w:type="dxa"/>
          </w:tcPr>
          <w:p w14:paraId="05C5422B"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20 м.</w:t>
            </w:r>
          </w:p>
        </w:tc>
      </w:tr>
      <w:tr w:rsidR="00820E00" w:rsidRPr="00E014FB" w14:paraId="4896C867" w14:textId="77777777" w:rsidTr="003C4186">
        <w:tc>
          <w:tcPr>
            <w:tcW w:w="272" w:type="dxa"/>
            <w:vMerge/>
          </w:tcPr>
          <w:p w14:paraId="2E186B09" w14:textId="77777777" w:rsidR="00820E00" w:rsidRPr="00E014FB" w:rsidRDefault="00820E00" w:rsidP="003C4186">
            <w:pPr>
              <w:rPr>
                <w:rFonts w:cs="Times New Roman"/>
              </w:rPr>
            </w:pPr>
          </w:p>
        </w:tc>
        <w:tc>
          <w:tcPr>
            <w:tcW w:w="1903" w:type="dxa"/>
            <w:vMerge/>
          </w:tcPr>
          <w:p w14:paraId="79CEF854" w14:textId="77777777" w:rsidR="00820E00" w:rsidRPr="00E014FB" w:rsidRDefault="00820E00" w:rsidP="003C4186">
            <w:pPr>
              <w:rPr>
                <w:rFonts w:cs="Times New Roman"/>
              </w:rPr>
            </w:pPr>
          </w:p>
        </w:tc>
        <w:tc>
          <w:tcPr>
            <w:tcW w:w="1224" w:type="dxa"/>
            <w:vMerge/>
          </w:tcPr>
          <w:p w14:paraId="1419BA56" w14:textId="77777777" w:rsidR="00820E00" w:rsidRPr="00E014FB" w:rsidRDefault="00820E00" w:rsidP="003C4186">
            <w:pPr>
              <w:rPr>
                <w:rFonts w:cs="Times New Roman"/>
              </w:rPr>
            </w:pPr>
          </w:p>
        </w:tc>
        <w:tc>
          <w:tcPr>
            <w:tcW w:w="4080" w:type="dxa"/>
            <w:vMerge/>
          </w:tcPr>
          <w:p w14:paraId="3A0E269F" w14:textId="77777777" w:rsidR="00820E00" w:rsidRPr="00E014FB" w:rsidRDefault="00820E00" w:rsidP="003C4186">
            <w:pPr>
              <w:rPr>
                <w:rFonts w:cs="Times New Roman"/>
              </w:rPr>
            </w:pPr>
          </w:p>
        </w:tc>
        <w:tc>
          <w:tcPr>
            <w:tcW w:w="6800" w:type="dxa"/>
          </w:tcPr>
          <w:p w14:paraId="4BEC7023"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291F5DAD" w14:textId="77777777" w:rsidTr="003C4186">
        <w:tc>
          <w:tcPr>
            <w:tcW w:w="272" w:type="dxa"/>
            <w:vMerge/>
          </w:tcPr>
          <w:p w14:paraId="5B930184" w14:textId="77777777" w:rsidR="00820E00" w:rsidRPr="00E014FB" w:rsidRDefault="00820E00" w:rsidP="003C4186">
            <w:pPr>
              <w:rPr>
                <w:rFonts w:cs="Times New Roman"/>
              </w:rPr>
            </w:pPr>
          </w:p>
        </w:tc>
        <w:tc>
          <w:tcPr>
            <w:tcW w:w="1903" w:type="dxa"/>
            <w:vMerge/>
          </w:tcPr>
          <w:p w14:paraId="31AE0696" w14:textId="77777777" w:rsidR="00820E00" w:rsidRPr="00E014FB" w:rsidRDefault="00820E00" w:rsidP="003C4186">
            <w:pPr>
              <w:rPr>
                <w:rFonts w:cs="Times New Roman"/>
              </w:rPr>
            </w:pPr>
          </w:p>
        </w:tc>
        <w:tc>
          <w:tcPr>
            <w:tcW w:w="1224" w:type="dxa"/>
            <w:vMerge/>
          </w:tcPr>
          <w:p w14:paraId="7C3F75F7" w14:textId="77777777" w:rsidR="00820E00" w:rsidRPr="00E014FB" w:rsidRDefault="00820E00" w:rsidP="003C4186">
            <w:pPr>
              <w:rPr>
                <w:rFonts w:cs="Times New Roman"/>
              </w:rPr>
            </w:pPr>
          </w:p>
        </w:tc>
        <w:tc>
          <w:tcPr>
            <w:tcW w:w="4080" w:type="dxa"/>
            <w:vMerge/>
          </w:tcPr>
          <w:p w14:paraId="299D7DE4" w14:textId="77777777" w:rsidR="00820E00" w:rsidRPr="00E014FB" w:rsidRDefault="00820E00" w:rsidP="003C4186">
            <w:pPr>
              <w:rPr>
                <w:rFonts w:cs="Times New Roman"/>
              </w:rPr>
            </w:pPr>
          </w:p>
        </w:tc>
        <w:tc>
          <w:tcPr>
            <w:tcW w:w="6800" w:type="dxa"/>
          </w:tcPr>
          <w:p w14:paraId="19F362BB"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034F52AA" w14:textId="77777777" w:rsidTr="003C4186">
        <w:tc>
          <w:tcPr>
            <w:tcW w:w="272" w:type="dxa"/>
            <w:vMerge/>
          </w:tcPr>
          <w:p w14:paraId="3359831A" w14:textId="77777777" w:rsidR="00820E00" w:rsidRPr="00E014FB" w:rsidRDefault="00820E00" w:rsidP="003C4186">
            <w:pPr>
              <w:rPr>
                <w:rFonts w:cs="Times New Roman"/>
              </w:rPr>
            </w:pPr>
          </w:p>
        </w:tc>
        <w:tc>
          <w:tcPr>
            <w:tcW w:w="1903" w:type="dxa"/>
            <w:vMerge/>
          </w:tcPr>
          <w:p w14:paraId="0C073A57" w14:textId="77777777" w:rsidR="00820E00" w:rsidRPr="00E014FB" w:rsidRDefault="00820E00" w:rsidP="003C4186">
            <w:pPr>
              <w:rPr>
                <w:rFonts w:cs="Times New Roman"/>
              </w:rPr>
            </w:pPr>
          </w:p>
        </w:tc>
        <w:tc>
          <w:tcPr>
            <w:tcW w:w="1224" w:type="dxa"/>
            <w:vMerge/>
          </w:tcPr>
          <w:p w14:paraId="0C55D06F" w14:textId="77777777" w:rsidR="00820E00" w:rsidRPr="00E014FB" w:rsidRDefault="00820E00" w:rsidP="003C4186">
            <w:pPr>
              <w:rPr>
                <w:rFonts w:cs="Times New Roman"/>
              </w:rPr>
            </w:pPr>
          </w:p>
        </w:tc>
        <w:tc>
          <w:tcPr>
            <w:tcW w:w="4080" w:type="dxa"/>
            <w:vMerge/>
          </w:tcPr>
          <w:p w14:paraId="5329E7F9" w14:textId="77777777" w:rsidR="00820E00" w:rsidRPr="00E014FB" w:rsidRDefault="00820E00" w:rsidP="003C4186">
            <w:pPr>
              <w:rPr>
                <w:rFonts w:cs="Times New Roman"/>
              </w:rPr>
            </w:pPr>
          </w:p>
        </w:tc>
        <w:tc>
          <w:tcPr>
            <w:tcW w:w="6800" w:type="dxa"/>
          </w:tcPr>
          <w:p w14:paraId="09B51766"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60254C84" w14:textId="77777777" w:rsidTr="003C4186">
        <w:tc>
          <w:tcPr>
            <w:tcW w:w="272" w:type="dxa"/>
            <w:vMerge w:val="restart"/>
          </w:tcPr>
          <w:p w14:paraId="1522F67D" w14:textId="77777777" w:rsidR="00820E00" w:rsidRPr="00E014FB" w:rsidRDefault="00820E00" w:rsidP="003C4186">
            <w:pPr>
              <w:jc w:val="center"/>
              <w:rPr>
                <w:rFonts w:cs="Times New Roman"/>
              </w:rPr>
            </w:pPr>
            <w:r w:rsidRPr="00E014FB">
              <w:rPr>
                <w:rFonts w:eastAsia="Tahoma" w:cs="Times New Roman"/>
                <w:color w:val="000000"/>
                <w:sz w:val="20"/>
                <w:szCs w:val="20"/>
              </w:rPr>
              <w:t>2.</w:t>
            </w:r>
          </w:p>
        </w:tc>
        <w:tc>
          <w:tcPr>
            <w:tcW w:w="1903" w:type="dxa"/>
            <w:vMerge w:val="restart"/>
          </w:tcPr>
          <w:p w14:paraId="7956CBC3" w14:textId="77777777" w:rsidR="00820E00" w:rsidRPr="00E014FB" w:rsidRDefault="00820E00" w:rsidP="003C4186">
            <w:pPr>
              <w:rPr>
                <w:rFonts w:cs="Times New Roman"/>
              </w:rPr>
            </w:pPr>
            <w:r w:rsidRPr="00E014FB">
              <w:rPr>
                <w:rFonts w:eastAsia="Tahoma" w:cs="Times New Roman"/>
                <w:color w:val="000000"/>
                <w:sz w:val="20"/>
                <w:szCs w:val="20"/>
              </w:rPr>
              <w:t>Служебные гаражи</w:t>
            </w:r>
          </w:p>
        </w:tc>
        <w:tc>
          <w:tcPr>
            <w:tcW w:w="1224" w:type="dxa"/>
            <w:vMerge w:val="restart"/>
          </w:tcPr>
          <w:p w14:paraId="11D3EB15" w14:textId="77777777" w:rsidR="00820E00" w:rsidRPr="00E014FB" w:rsidRDefault="00820E00" w:rsidP="003C4186">
            <w:pPr>
              <w:rPr>
                <w:rFonts w:cs="Times New Roman"/>
              </w:rPr>
            </w:pPr>
            <w:r w:rsidRPr="00E014FB">
              <w:rPr>
                <w:rFonts w:eastAsia="Tahoma" w:cs="Times New Roman"/>
                <w:color w:val="000000"/>
                <w:sz w:val="20"/>
                <w:szCs w:val="20"/>
              </w:rPr>
              <w:t>4.9</w:t>
            </w:r>
          </w:p>
        </w:tc>
        <w:tc>
          <w:tcPr>
            <w:tcW w:w="4080" w:type="dxa"/>
            <w:vMerge w:val="restart"/>
          </w:tcPr>
          <w:p w14:paraId="09EE4632" w14:textId="77777777" w:rsidR="00820E00" w:rsidRPr="00E014FB" w:rsidRDefault="00820E00" w:rsidP="003C4186">
            <w:pPr>
              <w:rPr>
                <w:rFonts w:cs="Times New Roman"/>
              </w:rPr>
            </w:pPr>
            <w:r w:rsidRPr="00E014FB">
              <w:rPr>
                <w:rFonts w:eastAsia="Tahoma" w:cs="Times New Roman"/>
                <w:color w:val="000000"/>
                <w:sz w:val="20"/>
                <w:szCs w:val="20"/>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6800" w:type="dxa"/>
          </w:tcPr>
          <w:p w14:paraId="15079D2C"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400 кв.м.</w:t>
            </w:r>
          </w:p>
        </w:tc>
      </w:tr>
      <w:tr w:rsidR="00820E00" w:rsidRPr="00E014FB" w14:paraId="56CE9765" w14:textId="77777777" w:rsidTr="003C4186">
        <w:tc>
          <w:tcPr>
            <w:tcW w:w="272" w:type="dxa"/>
            <w:vMerge/>
          </w:tcPr>
          <w:p w14:paraId="11F55240" w14:textId="77777777" w:rsidR="00820E00" w:rsidRPr="00E014FB" w:rsidRDefault="00820E00" w:rsidP="003C4186">
            <w:pPr>
              <w:rPr>
                <w:rFonts w:cs="Times New Roman"/>
              </w:rPr>
            </w:pPr>
          </w:p>
        </w:tc>
        <w:tc>
          <w:tcPr>
            <w:tcW w:w="1903" w:type="dxa"/>
            <w:vMerge/>
          </w:tcPr>
          <w:p w14:paraId="0B61231E" w14:textId="77777777" w:rsidR="00820E00" w:rsidRPr="00E014FB" w:rsidRDefault="00820E00" w:rsidP="003C4186">
            <w:pPr>
              <w:rPr>
                <w:rFonts w:cs="Times New Roman"/>
              </w:rPr>
            </w:pPr>
          </w:p>
        </w:tc>
        <w:tc>
          <w:tcPr>
            <w:tcW w:w="1224" w:type="dxa"/>
            <w:vMerge/>
          </w:tcPr>
          <w:p w14:paraId="288CDC6A" w14:textId="77777777" w:rsidR="00820E00" w:rsidRPr="00E014FB" w:rsidRDefault="00820E00" w:rsidP="003C4186">
            <w:pPr>
              <w:rPr>
                <w:rFonts w:cs="Times New Roman"/>
              </w:rPr>
            </w:pPr>
          </w:p>
        </w:tc>
        <w:tc>
          <w:tcPr>
            <w:tcW w:w="4080" w:type="dxa"/>
            <w:vMerge/>
          </w:tcPr>
          <w:p w14:paraId="3EF08FEC" w14:textId="77777777" w:rsidR="00820E00" w:rsidRPr="00E014FB" w:rsidRDefault="00820E00" w:rsidP="003C4186">
            <w:pPr>
              <w:rPr>
                <w:rFonts w:cs="Times New Roman"/>
              </w:rPr>
            </w:pPr>
          </w:p>
        </w:tc>
        <w:tc>
          <w:tcPr>
            <w:tcW w:w="6800" w:type="dxa"/>
          </w:tcPr>
          <w:p w14:paraId="2DCE1A2A"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25000 кв.м.</w:t>
            </w:r>
          </w:p>
        </w:tc>
      </w:tr>
      <w:tr w:rsidR="00820E00" w:rsidRPr="00E014FB" w14:paraId="59141A74" w14:textId="77777777" w:rsidTr="003C4186">
        <w:tc>
          <w:tcPr>
            <w:tcW w:w="272" w:type="dxa"/>
            <w:vMerge/>
          </w:tcPr>
          <w:p w14:paraId="4E92EB3C" w14:textId="77777777" w:rsidR="00820E00" w:rsidRPr="00E014FB" w:rsidRDefault="00820E00" w:rsidP="003C4186">
            <w:pPr>
              <w:rPr>
                <w:rFonts w:cs="Times New Roman"/>
              </w:rPr>
            </w:pPr>
          </w:p>
        </w:tc>
        <w:tc>
          <w:tcPr>
            <w:tcW w:w="1903" w:type="dxa"/>
            <w:vMerge/>
          </w:tcPr>
          <w:p w14:paraId="75574C10" w14:textId="77777777" w:rsidR="00820E00" w:rsidRPr="00E014FB" w:rsidRDefault="00820E00" w:rsidP="003C4186">
            <w:pPr>
              <w:rPr>
                <w:rFonts w:cs="Times New Roman"/>
              </w:rPr>
            </w:pPr>
          </w:p>
        </w:tc>
        <w:tc>
          <w:tcPr>
            <w:tcW w:w="1224" w:type="dxa"/>
            <w:vMerge/>
          </w:tcPr>
          <w:p w14:paraId="310DF7E7" w14:textId="77777777" w:rsidR="00820E00" w:rsidRPr="00E014FB" w:rsidRDefault="00820E00" w:rsidP="003C4186">
            <w:pPr>
              <w:rPr>
                <w:rFonts w:cs="Times New Roman"/>
              </w:rPr>
            </w:pPr>
          </w:p>
        </w:tc>
        <w:tc>
          <w:tcPr>
            <w:tcW w:w="4080" w:type="dxa"/>
            <w:vMerge/>
          </w:tcPr>
          <w:p w14:paraId="7FEC1695" w14:textId="77777777" w:rsidR="00820E00" w:rsidRPr="00E014FB" w:rsidRDefault="00820E00" w:rsidP="003C4186">
            <w:pPr>
              <w:rPr>
                <w:rFonts w:cs="Times New Roman"/>
              </w:rPr>
            </w:pPr>
          </w:p>
        </w:tc>
        <w:tc>
          <w:tcPr>
            <w:tcW w:w="6800" w:type="dxa"/>
          </w:tcPr>
          <w:p w14:paraId="1F2B3EC7"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00E0ACF7" w14:textId="77777777" w:rsidTr="003C4186">
        <w:tc>
          <w:tcPr>
            <w:tcW w:w="272" w:type="dxa"/>
            <w:vMerge/>
          </w:tcPr>
          <w:p w14:paraId="7347BCE3" w14:textId="77777777" w:rsidR="00820E00" w:rsidRPr="00E014FB" w:rsidRDefault="00820E00" w:rsidP="003C4186">
            <w:pPr>
              <w:rPr>
                <w:rFonts w:cs="Times New Roman"/>
              </w:rPr>
            </w:pPr>
          </w:p>
        </w:tc>
        <w:tc>
          <w:tcPr>
            <w:tcW w:w="1903" w:type="dxa"/>
            <w:vMerge/>
          </w:tcPr>
          <w:p w14:paraId="22264E1F" w14:textId="77777777" w:rsidR="00820E00" w:rsidRPr="00E014FB" w:rsidRDefault="00820E00" w:rsidP="003C4186">
            <w:pPr>
              <w:rPr>
                <w:rFonts w:cs="Times New Roman"/>
              </w:rPr>
            </w:pPr>
          </w:p>
        </w:tc>
        <w:tc>
          <w:tcPr>
            <w:tcW w:w="1224" w:type="dxa"/>
            <w:vMerge/>
          </w:tcPr>
          <w:p w14:paraId="328FC644" w14:textId="77777777" w:rsidR="00820E00" w:rsidRPr="00E014FB" w:rsidRDefault="00820E00" w:rsidP="003C4186">
            <w:pPr>
              <w:rPr>
                <w:rFonts w:cs="Times New Roman"/>
              </w:rPr>
            </w:pPr>
          </w:p>
        </w:tc>
        <w:tc>
          <w:tcPr>
            <w:tcW w:w="4080" w:type="dxa"/>
            <w:vMerge/>
          </w:tcPr>
          <w:p w14:paraId="50B5F1B9" w14:textId="77777777" w:rsidR="00820E00" w:rsidRPr="00E014FB" w:rsidRDefault="00820E00" w:rsidP="003C4186">
            <w:pPr>
              <w:rPr>
                <w:rFonts w:cs="Times New Roman"/>
              </w:rPr>
            </w:pPr>
          </w:p>
        </w:tc>
        <w:tc>
          <w:tcPr>
            <w:tcW w:w="6800" w:type="dxa"/>
          </w:tcPr>
          <w:p w14:paraId="6F0729EF"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2 этажа.</w:t>
            </w:r>
          </w:p>
        </w:tc>
      </w:tr>
      <w:tr w:rsidR="00820E00" w:rsidRPr="00E014FB" w14:paraId="57E72113" w14:textId="77777777" w:rsidTr="003C4186">
        <w:tc>
          <w:tcPr>
            <w:tcW w:w="272" w:type="dxa"/>
            <w:vMerge/>
          </w:tcPr>
          <w:p w14:paraId="46582C03" w14:textId="77777777" w:rsidR="00820E00" w:rsidRPr="00E014FB" w:rsidRDefault="00820E00" w:rsidP="003C4186">
            <w:pPr>
              <w:rPr>
                <w:rFonts w:cs="Times New Roman"/>
              </w:rPr>
            </w:pPr>
          </w:p>
        </w:tc>
        <w:tc>
          <w:tcPr>
            <w:tcW w:w="1903" w:type="dxa"/>
            <w:vMerge/>
          </w:tcPr>
          <w:p w14:paraId="3F9D5658" w14:textId="77777777" w:rsidR="00820E00" w:rsidRPr="00E014FB" w:rsidRDefault="00820E00" w:rsidP="003C4186">
            <w:pPr>
              <w:rPr>
                <w:rFonts w:cs="Times New Roman"/>
              </w:rPr>
            </w:pPr>
          </w:p>
        </w:tc>
        <w:tc>
          <w:tcPr>
            <w:tcW w:w="1224" w:type="dxa"/>
            <w:vMerge/>
          </w:tcPr>
          <w:p w14:paraId="12063873" w14:textId="77777777" w:rsidR="00820E00" w:rsidRPr="00E014FB" w:rsidRDefault="00820E00" w:rsidP="003C4186">
            <w:pPr>
              <w:rPr>
                <w:rFonts w:cs="Times New Roman"/>
              </w:rPr>
            </w:pPr>
          </w:p>
        </w:tc>
        <w:tc>
          <w:tcPr>
            <w:tcW w:w="4080" w:type="dxa"/>
            <w:vMerge/>
          </w:tcPr>
          <w:p w14:paraId="13B05C63" w14:textId="77777777" w:rsidR="00820E00" w:rsidRPr="00E014FB" w:rsidRDefault="00820E00" w:rsidP="003C4186">
            <w:pPr>
              <w:rPr>
                <w:rFonts w:cs="Times New Roman"/>
              </w:rPr>
            </w:pPr>
          </w:p>
        </w:tc>
        <w:tc>
          <w:tcPr>
            <w:tcW w:w="6800" w:type="dxa"/>
          </w:tcPr>
          <w:p w14:paraId="6FD4F5D0"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12 м.</w:t>
            </w:r>
          </w:p>
        </w:tc>
      </w:tr>
      <w:tr w:rsidR="00820E00" w:rsidRPr="00E014FB" w14:paraId="4F5AD232" w14:textId="77777777" w:rsidTr="003C4186">
        <w:tc>
          <w:tcPr>
            <w:tcW w:w="272" w:type="dxa"/>
            <w:vMerge/>
          </w:tcPr>
          <w:p w14:paraId="58ECC120" w14:textId="77777777" w:rsidR="00820E00" w:rsidRPr="00E014FB" w:rsidRDefault="00820E00" w:rsidP="003C4186">
            <w:pPr>
              <w:rPr>
                <w:rFonts w:cs="Times New Roman"/>
              </w:rPr>
            </w:pPr>
          </w:p>
        </w:tc>
        <w:tc>
          <w:tcPr>
            <w:tcW w:w="1903" w:type="dxa"/>
            <w:vMerge/>
          </w:tcPr>
          <w:p w14:paraId="0DB9BFB2" w14:textId="77777777" w:rsidR="00820E00" w:rsidRPr="00E014FB" w:rsidRDefault="00820E00" w:rsidP="003C4186">
            <w:pPr>
              <w:rPr>
                <w:rFonts w:cs="Times New Roman"/>
              </w:rPr>
            </w:pPr>
          </w:p>
        </w:tc>
        <w:tc>
          <w:tcPr>
            <w:tcW w:w="1224" w:type="dxa"/>
            <w:vMerge/>
          </w:tcPr>
          <w:p w14:paraId="29FBC5B0" w14:textId="77777777" w:rsidR="00820E00" w:rsidRPr="00E014FB" w:rsidRDefault="00820E00" w:rsidP="003C4186">
            <w:pPr>
              <w:rPr>
                <w:rFonts w:cs="Times New Roman"/>
              </w:rPr>
            </w:pPr>
          </w:p>
        </w:tc>
        <w:tc>
          <w:tcPr>
            <w:tcW w:w="4080" w:type="dxa"/>
            <w:vMerge/>
          </w:tcPr>
          <w:p w14:paraId="3ADBC95B" w14:textId="77777777" w:rsidR="00820E00" w:rsidRPr="00E014FB" w:rsidRDefault="00820E00" w:rsidP="003C4186">
            <w:pPr>
              <w:rPr>
                <w:rFonts w:cs="Times New Roman"/>
              </w:rPr>
            </w:pPr>
          </w:p>
        </w:tc>
        <w:tc>
          <w:tcPr>
            <w:tcW w:w="6800" w:type="dxa"/>
          </w:tcPr>
          <w:p w14:paraId="1CC8686D"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80%.</w:t>
            </w:r>
          </w:p>
        </w:tc>
      </w:tr>
      <w:tr w:rsidR="00820E00" w:rsidRPr="00E014FB" w14:paraId="32199DB7" w14:textId="77777777" w:rsidTr="003C4186">
        <w:tc>
          <w:tcPr>
            <w:tcW w:w="272" w:type="dxa"/>
            <w:vMerge/>
          </w:tcPr>
          <w:p w14:paraId="6A3EB5A2" w14:textId="77777777" w:rsidR="00820E00" w:rsidRPr="00E014FB" w:rsidRDefault="00820E00" w:rsidP="003C4186">
            <w:pPr>
              <w:rPr>
                <w:rFonts w:cs="Times New Roman"/>
              </w:rPr>
            </w:pPr>
          </w:p>
        </w:tc>
        <w:tc>
          <w:tcPr>
            <w:tcW w:w="1903" w:type="dxa"/>
            <w:vMerge/>
          </w:tcPr>
          <w:p w14:paraId="02CAF028" w14:textId="77777777" w:rsidR="00820E00" w:rsidRPr="00E014FB" w:rsidRDefault="00820E00" w:rsidP="003C4186">
            <w:pPr>
              <w:rPr>
                <w:rFonts w:cs="Times New Roman"/>
              </w:rPr>
            </w:pPr>
          </w:p>
        </w:tc>
        <w:tc>
          <w:tcPr>
            <w:tcW w:w="1224" w:type="dxa"/>
            <w:vMerge/>
          </w:tcPr>
          <w:p w14:paraId="3E6BDC03" w14:textId="77777777" w:rsidR="00820E00" w:rsidRPr="00E014FB" w:rsidRDefault="00820E00" w:rsidP="003C4186">
            <w:pPr>
              <w:rPr>
                <w:rFonts w:cs="Times New Roman"/>
              </w:rPr>
            </w:pPr>
          </w:p>
        </w:tc>
        <w:tc>
          <w:tcPr>
            <w:tcW w:w="4080" w:type="dxa"/>
            <w:vMerge/>
          </w:tcPr>
          <w:p w14:paraId="4AE442BF" w14:textId="77777777" w:rsidR="00820E00" w:rsidRPr="00E014FB" w:rsidRDefault="00820E00" w:rsidP="003C4186">
            <w:pPr>
              <w:rPr>
                <w:rFonts w:cs="Times New Roman"/>
              </w:rPr>
            </w:pPr>
          </w:p>
        </w:tc>
        <w:tc>
          <w:tcPr>
            <w:tcW w:w="6800" w:type="dxa"/>
          </w:tcPr>
          <w:p w14:paraId="31E17A32"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2FB238F6" w14:textId="77777777" w:rsidTr="003C4186">
        <w:tc>
          <w:tcPr>
            <w:tcW w:w="272" w:type="dxa"/>
            <w:vMerge/>
          </w:tcPr>
          <w:p w14:paraId="1BC44F3F" w14:textId="77777777" w:rsidR="00820E00" w:rsidRPr="00E014FB" w:rsidRDefault="00820E00" w:rsidP="003C4186">
            <w:pPr>
              <w:rPr>
                <w:rFonts w:cs="Times New Roman"/>
              </w:rPr>
            </w:pPr>
          </w:p>
        </w:tc>
        <w:tc>
          <w:tcPr>
            <w:tcW w:w="1903" w:type="dxa"/>
            <w:vMerge/>
          </w:tcPr>
          <w:p w14:paraId="5520EE97" w14:textId="77777777" w:rsidR="00820E00" w:rsidRPr="00E014FB" w:rsidRDefault="00820E00" w:rsidP="003C4186">
            <w:pPr>
              <w:rPr>
                <w:rFonts w:cs="Times New Roman"/>
              </w:rPr>
            </w:pPr>
          </w:p>
        </w:tc>
        <w:tc>
          <w:tcPr>
            <w:tcW w:w="1224" w:type="dxa"/>
            <w:vMerge/>
          </w:tcPr>
          <w:p w14:paraId="6B6DF45D" w14:textId="77777777" w:rsidR="00820E00" w:rsidRPr="00E014FB" w:rsidRDefault="00820E00" w:rsidP="003C4186">
            <w:pPr>
              <w:rPr>
                <w:rFonts w:cs="Times New Roman"/>
              </w:rPr>
            </w:pPr>
          </w:p>
        </w:tc>
        <w:tc>
          <w:tcPr>
            <w:tcW w:w="4080" w:type="dxa"/>
            <w:vMerge/>
          </w:tcPr>
          <w:p w14:paraId="744487FF" w14:textId="77777777" w:rsidR="00820E00" w:rsidRPr="00E014FB" w:rsidRDefault="00820E00" w:rsidP="003C4186">
            <w:pPr>
              <w:rPr>
                <w:rFonts w:cs="Times New Roman"/>
              </w:rPr>
            </w:pPr>
          </w:p>
        </w:tc>
        <w:tc>
          <w:tcPr>
            <w:tcW w:w="6800" w:type="dxa"/>
          </w:tcPr>
          <w:p w14:paraId="0422375A"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0C15FBD6" w14:textId="77777777" w:rsidTr="003C4186">
        <w:tc>
          <w:tcPr>
            <w:tcW w:w="272" w:type="dxa"/>
            <w:vMerge w:val="restart"/>
          </w:tcPr>
          <w:p w14:paraId="633FF0DC" w14:textId="77777777" w:rsidR="00820E00" w:rsidRPr="00E014FB" w:rsidRDefault="00820E00" w:rsidP="003C4186">
            <w:pPr>
              <w:jc w:val="center"/>
              <w:rPr>
                <w:rFonts w:cs="Times New Roman"/>
              </w:rPr>
            </w:pPr>
            <w:r w:rsidRPr="00E014FB">
              <w:rPr>
                <w:rFonts w:eastAsia="Tahoma" w:cs="Times New Roman"/>
                <w:color w:val="000000"/>
                <w:sz w:val="20"/>
                <w:szCs w:val="20"/>
              </w:rPr>
              <w:t>3.</w:t>
            </w:r>
          </w:p>
        </w:tc>
        <w:tc>
          <w:tcPr>
            <w:tcW w:w="1903" w:type="dxa"/>
            <w:vMerge w:val="restart"/>
          </w:tcPr>
          <w:p w14:paraId="27080A4E" w14:textId="77777777" w:rsidR="00820E00" w:rsidRPr="00E014FB" w:rsidRDefault="00820E00" w:rsidP="003C4186">
            <w:pPr>
              <w:rPr>
                <w:rFonts w:cs="Times New Roman"/>
              </w:rPr>
            </w:pPr>
            <w:r w:rsidRPr="00E014FB">
              <w:rPr>
                <w:rFonts w:eastAsia="Tahoma" w:cs="Times New Roman"/>
                <w:color w:val="000000"/>
                <w:sz w:val="20"/>
                <w:szCs w:val="20"/>
              </w:rPr>
              <w:t>Заправка транспортных средств</w:t>
            </w:r>
          </w:p>
        </w:tc>
        <w:tc>
          <w:tcPr>
            <w:tcW w:w="1224" w:type="dxa"/>
            <w:vMerge w:val="restart"/>
          </w:tcPr>
          <w:p w14:paraId="7A8018C4" w14:textId="77777777" w:rsidR="00820E00" w:rsidRPr="00E014FB" w:rsidRDefault="00820E00" w:rsidP="003C4186">
            <w:pPr>
              <w:rPr>
                <w:rFonts w:cs="Times New Roman"/>
              </w:rPr>
            </w:pPr>
            <w:r w:rsidRPr="00E014FB">
              <w:rPr>
                <w:rFonts w:eastAsia="Tahoma" w:cs="Times New Roman"/>
                <w:color w:val="000000"/>
                <w:sz w:val="20"/>
                <w:szCs w:val="20"/>
              </w:rPr>
              <w:t>4.9.1.1</w:t>
            </w:r>
          </w:p>
        </w:tc>
        <w:tc>
          <w:tcPr>
            <w:tcW w:w="4080" w:type="dxa"/>
            <w:vMerge w:val="restart"/>
          </w:tcPr>
          <w:p w14:paraId="1F430D84" w14:textId="77777777" w:rsidR="00820E00" w:rsidRPr="00E014FB" w:rsidRDefault="00820E00" w:rsidP="003C4186">
            <w:pPr>
              <w:rPr>
                <w:rFonts w:cs="Times New Roman"/>
              </w:rPr>
            </w:pPr>
            <w:r w:rsidRPr="00E014FB">
              <w:rPr>
                <w:rFonts w:eastAsia="Tahoma" w:cs="Times New Roman"/>
                <w:color w:val="000000"/>
                <w:sz w:val="20"/>
                <w:szCs w:val="20"/>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c>
          <w:tcPr>
            <w:tcW w:w="6800" w:type="dxa"/>
          </w:tcPr>
          <w:p w14:paraId="6A6A5399"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400 кв.м.</w:t>
            </w:r>
          </w:p>
        </w:tc>
      </w:tr>
      <w:tr w:rsidR="00820E00" w:rsidRPr="00E014FB" w14:paraId="294D6C71" w14:textId="77777777" w:rsidTr="003C4186">
        <w:tc>
          <w:tcPr>
            <w:tcW w:w="272" w:type="dxa"/>
            <w:vMerge/>
          </w:tcPr>
          <w:p w14:paraId="426AFFC2" w14:textId="77777777" w:rsidR="00820E00" w:rsidRPr="00E014FB" w:rsidRDefault="00820E00" w:rsidP="003C4186">
            <w:pPr>
              <w:rPr>
                <w:rFonts w:cs="Times New Roman"/>
              </w:rPr>
            </w:pPr>
          </w:p>
        </w:tc>
        <w:tc>
          <w:tcPr>
            <w:tcW w:w="1903" w:type="dxa"/>
            <w:vMerge/>
          </w:tcPr>
          <w:p w14:paraId="1DE2861A" w14:textId="77777777" w:rsidR="00820E00" w:rsidRPr="00E014FB" w:rsidRDefault="00820E00" w:rsidP="003C4186">
            <w:pPr>
              <w:rPr>
                <w:rFonts w:cs="Times New Roman"/>
              </w:rPr>
            </w:pPr>
          </w:p>
        </w:tc>
        <w:tc>
          <w:tcPr>
            <w:tcW w:w="1224" w:type="dxa"/>
            <w:vMerge/>
          </w:tcPr>
          <w:p w14:paraId="163F5802" w14:textId="77777777" w:rsidR="00820E00" w:rsidRPr="00E014FB" w:rsidRDefault="00820E00" w:rsidP="003C4186">
            <w:pPr>
              <w:rPr>
                <w:rFonts w:cs="Times New Roman"/>
              </w:rPr>
            </w:pPr>
          </w:p>
        </w:tc>
        <w:tc>
          <w:tcPr>
            <w:tcW w:w="4080" w:type="dxa"/>
            <w:vMerge/>
          </w:tcPr>
          <w:p w14:paraId="171FFFEC" w14:textId="77777777" w:rsidR="00820E00" w:rsidRPr="00E014FB" w:rsidRDefault="00820E00" w:rsidP="003C4186">
            <w:pPr>
              <w:rPr>
                <w:rFonts w:cs="Times New Roman"/>
              </w:rPr>
            </w:pPr>
          </w:p>
        </w:tc>
        <w:tc>
          <w:tcPr>
            <w:tcW w:w="6800" w:type="dxa"/>
          </w:tcPr>
          <w:p w14:paraId="41A9C73E"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25000 кв.м.</w:t>
            </w:r>
          </w:p>
        </w:tc>
      </w:tr>
      <w:tr w:rsidR="00820E00" w:rsidRPr="00E014FB" w14:paraId="5606324E" w14:textId="77777777" w:rsidTr="003C4186">
        <w:tc>
          <w:tcPr>
            <w:tcW w:w="272" w:type="dxa"/>
            <w:vMerge/>
          </w:tcPr>
          <w:p w14:paraId="1A45F981" w14:textId="77777777" w:rsidR="00820E00" w:rsidRPr="00E014FB" w:rsidRDefault="00820E00" w:rsidP="003C4186">
            <w:pPr>
              <w:rPr>
                <w:rFonts w:cs="Times New Roman"/>
              </w:rPr>
            </w:pPr>
          </w:p>
        </w:tc>
        <w:tc>
          <w:tcPr>
            <w:tcW w:w="1903" w:type="dxa"/>
            <w:vMerge/>
          </w:tcPr>
          <w:p w14:paraId="09818429" w14:textId="77777777" w:rsidR="00820E00" w:rsidRPr="00E014FB" w:rsidRDefault="00820E00" w:rsidP="003C4186">
            <w:pPr>
              <w:rPr>
                <w:rFonts w:cs="Times New Roman"/>
              </w:rPr>
            </w:pPr>
          </w:p>
        </w:tc>
        <w:tc>
          <w:tcPr>
            <w:tcW w:w="1224" w:type="dxa"/>
            <w:vMerge/>
          </w:tcPr>
          <w:p w14:paraId="48B7D882" w14:textId="77777777" w:rsidR="00820E00" w:rsidRPr="00E014FB" w:rsidRDefault="00820E00" w:rsidP="003C4186">
            <w:pPr>
              <w:rPr>
                <w:rFonts w:cs="Times New Roman"/>
              </w:rPr>
            </w:pPr>
          </w:p>
        </w:tc>
        <w:tc>
          <w:tcPr>
            <w:tcW w:w="4080" w:type="dxa"/>
            <w:vMerge/>
          </w:tcPr>
          <w:p w14:paraId="4FF9D53B" w14:textId="77777777" w:rsidR="00820E00" w:rsidRPr="00E014FB" w:rsidRDefault="00820E00" w:rsidP="003C4186">
            <w:pPr>
              <w:rPr>
                <w:rFonts w:cs="Times New Roman"/>
              </w:rPr>
            </w:pPr>
          </w:p>
        </w:tc>
        <w:tc>
          <w:tcPr>
            <w:tcW w:w="6800" w:type="dxa"/>
          </w:tcPr>
          <w:p w14:paraId="3E7628C0"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3C146460" w14:textId="77777777" w:rsidTr="003C4186">
        <w:tc>
          <w:tcPr>
            <w:tcW w:w="272" w:type="dxa"/>
            <w:vMerge/>
          </w:tcPr>
          <w:p w14:paraId="46C4AB09" w14:textId="77777777" w:rsidR="00820E00" w:rsidRPr="00E014FB" w:rsidRDefault="00820E00" w:rsidP="003C4186">
            <w:pPr>
              <w:rPr>
                <w:rFonts w:cs="Times New Roman"/>
              </w:rPr>
            </w:pPr>
          </w:p>
        </w:tc>
        <w:tc>
          <w:tcPr>
            <w:tcW w:w="1903" w:type="dxa"/>
            <w:vMerge/>
          </w:tcPr>
          <w:p w14:paraId="01E243CD" w14:textId="77777777" w:rsidR="00820E00" w:rsidRPr="00E014FB" w:rsidRDefault="00820E00" w:rsidP="003C4186">
            <w:pPr>
              <w:rPr>
                <w:rFonts w:cs="Times New Roman"/>
              </w:rPr>
            </w:pPr>
          </w:p>
        </w:tc>
        <w:tc>
          <w:tcPr>
            <w:tcW w:w="1224" w:type="dxa"/>
            <w:vMerge/>
          </w:tcPr>
          <w:p w14:paraId="604FC68B" w14:textId="77777777" w:rsidR="00820E00" w:rsidRPr="00E014FB" w:rsidRDefault="00820E00" w:rsidP="003C4186">
            <w:pPr>
              <w:rPr>
                <w:rFonts w:cs="Times New Roman"/>
              </w:rPr>
            </w:pPr>
          </w:p>
        </w:tc>
        <w:tc>
          <w:tcPr>
            <w:tcW w:w="4080" w:type="dxa"/>
            <w:vMerge/>
          </w:tcPr>
          <w:p w14:paraId="6F80AFBE" w14:textId="77777777" w:rsidR="00820E00" w:rsidRPr="00E014FB" w:rsidRDefault="00820E00" w:rsidP="003C4186">
            <w:pPr>
              <w:rPr>
                <w:rFonts w:cs="Times New Roman"/>
              </w:rPr>
            </w:pPr>
          </w:p>
        </w:tc>
        <w:tc>
          <w:tcPr>
            <w:tcW w:w="6800" w:type="dxa"/>
          </w:tcPr>
          <w:p w14:paraId="36E2F66C"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2 этажа.</w:t>
            </w:r>
          </w:p>
        </w:tc>
      </w:tr>
      <w:tr w:rsidR="00820E00" w:rsidRPr="00E014FB" w14:paraId="02D0D3BF" w14:textId="77777777" w:rsidTr="003C4186">
        <w:tc>
          <w:tcPr>
            <w:tcW w:w="272" w:type="dxa"/>
            <w:vMerge/>
          </w:tcPr>
          <w:p w14:paraId="755B9A3A" w14:textId="77777777" w:rsidR="00820E00" w:rsidRPr="00E014FB" w:rsidRDefault="00820E00" w:rsidP="003C4186">
            <w:pPr>
              <w:rPr>
                <w:rFonts w:cs="Times New Roman"/>
              </w:rPr>
            </w:pPr>
          </w:p>
        </w:tc>
        <w:tc>
          <w:tcPr>
            <w:tcW w:w="1903" w:type="dxa"/>
            <w:vMerge/>
          </w:tcPr>
          <w:p w14:paraId="56389DBA" w14:textId="77777777" w:rsidR="00820E00" w:rsidRPr="00E014FB" w:rsidRDefault="00820E00" w:rsidP="003C4186">
            <w:pPr>
              <w:rPr>
                <w:rFonts w:cs="Times New Roman"/>
              </w:rPr>
            </w:pPr>
          </w:p>
        </w:tc>
        <w:tc>
          <w:tcPr>
            <w:tcW w:w="1224" w:type="dxa"/>
            <w:vMerge/>
          </w:tcPr>
          <w:p w14:paraId="5507CFBF" w14:textId="77777777" w:rsidR="00820E00" w:rsidRPr="00E014FB" w:rsidRDefault="00820E00" w:rsidP="003C4186">
            <w:pPr>
              <w:rPr>
                <w:rFonts w:cs="Times New Roman"/>
              </w:rPr>
            </w:pPr>
          </w:p>
        </w:tc>
        <w:tc>
          <w:tcPr>
            <w:tcW w:w="4080" w:type="dxa"/>
            <w:vMerge/>
          </w:tcPr>
          <w:p w14:paraId="27B9B0CC" w14:textId="77777777" w:rsidR="00820E00" w:rsidRPr="00E014FB" w:rsidRDefault="00820E00" w:rsidP="003C4186">
            <w:pPr>
              <w:rPr>
                <w:rFonts w:cs="Times New Roman"/>
              </w:rPr>
            </w:pPr>
          </w:p>
        </w:tc>
        <w:tc>
          <w:tcPr>
            <w:tcW w:w="6800" w:type="dxa"/>
          </w:tcPr>
          <w:p w14:paraId="19C056DB"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10 м.</w:t>
            </w:r>
          </w:p>
        </w:tc>
      </w:tr>
      <w:tr w:rsidR="00820E00" w:rsidRPr="00E014FB" w14:paraId="187EC8C0" w14:textId="77777777" w:rsidTr="003C4186">
        <w:tc>
          <w:tcPr>
            <w:tcW w:w="272" w:type="dxa"/>
            <w:vMerge/>
          </w:tcPr>
          <w:p w14:paraId="2058051B" w14:textId="77777777" w:rsidR="00820E00" w:rsidRPr="00E014FB" w:rsidRDefault="00820E00" w:rsidP="003C4186">
            <w:pPr>
              <w:rPr>
                <w:rFonts w:cs="Times New Roman"/>
              </w:rPr>
            </w:pPr>
          </w:p>
        </w:tc>
        <w:tc>
          <w:tcPr>
            <w:tcW w:w="1903" w:type="dxa"/>
            <w:vMerge/>
          </w:tcPr>
          <w:p w14:paraId="6BC8918F" w14:textId="77777777" w:rsidR="00820E00" w:rsidRPr="00E014FB" w:rsidRDefault="00820E00" w:rsidP="003C4186">
            <w:pPr>
              <w:rPr>
                <w:rFonts w:cs="Times New Roman"/>
              </w:rPr>
            </w:pPr>
          </w:p>
        </w:tc>
        <w:tc>
          <w:tcPr>
            <w:tcW w:w="1224" w:type="dxa"/>
            <w:vMerge/>
          </w:tcPr>
          <w:p w14:paraId="08850700" w14:textId="77777777" w:rsidR="00820E00" w:rsidRPr="00E014FB" w:rsidRDefault="00820E00" w:rsidP="003C4186">
            <w:pPr>
              <w:rPr>
                <w:rFonts w:cs="Times New Roman"/>
              </w:rPr>
            </w:pPr>
          </w:p>
        </w:tc>
        <w:tc>
          <w:tcPr>
            <w:tcW w:w="4080" w:type="dxa"/>
            <w:vMerge/>
          </w:tcPr>
          <w:p w14:paraId="726A3BC7" w14:textId="77777777" w:rsidR="00820E00" w:rsidRPr="00E014FB" w:rsidRDefault="00820E00" w:rsidP="003C4186">
            <w:pPr>
              <w:rPr>
                <w:rFonts w:cs="Times New Roman"/>
              </w:rPr>
            </w:pPr>
          </w:p>
        </w:tc>
        <w:tc>
          <w:tcPr>
            <w:tcW w:w="6800" w:type="dxa"/>
          </w:tcPr>
          <w:p w14:paraId="708424A5"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577C71A5" w14:textId="77777777" w:rsidTr="003C4186">
        <w:tc>
          <w:tcPr>
            <w:tcW w:w="272" w:type="dxa"/>
            <w:vMerge/>
          </w:tcPr>
          <w:p w14:paraId="52E83C80" w14:textId="77777777" w:rsidR="00820E00" w:rsidRPr="00E014FB" w:rsidRDefault="00820E00" w:rsidP="003C4186">
            <w:pPr>
              <w:rPr>
                <w:rFonts w:cs="Times New Roman"/>
              </w:rPr>
            </w:pPr>
          </w:p>
        </w:tc>
        <w:tc>
          <w:tcPr>
            <w:tcW w:w="1903" w:type="dxa"/>
            <w:vMerge/>
          </w:tcPr>
          <w:p w14:paraId="3265D0AB" w14:textId="77777777" w:rsidR="00820E00" w:rsidRPr="00E014FB" w:rsidRDefault="00820E00" w:rsidP="003C4186">
            <w:pPr>
              <w:rPr>
                <w:rFonts w:cs="Times New Roman"/>
              </w:rPr>
            </w:pPr>
          </w:p>
        </w:tc>
        <w:tc>
          <w:tcPr>
            <w:tcW w:w="1224" w:type="dxa"/>
            <w:vMerge/>
          </w:tcPr>
          <w:p w14:paraId="0703059E" w14:textId="77777777" w:rsidR="00820E00" w:rsidRPr="00E014FB" w:rsidRDefault="00820E00" w:rsidP="003C4186">
            <w:pPr>
              <w:rPr>
                <w:rFonts w:cs="Times New Roman"/>
              </w:rPr>
            </w:pPr>
          </w:p>
        </w:tc>
        <w:tc>
          <w:tcPr>
            <w:tcW w:w="4080" w:type="dxa"/>
            <w:vMerge/>
          </w:tcPr>
          <w:p w14:paraId="19FB3B8B" w14:textId="77777777" w:rsidR="00820E00" w:rsidRPr="00E014FB" w:rsidRDefault="00820E00" w:rsidP="003C4186">
            <w:pPr>
              <w:rPr>
                <w:rFonts w:cs="Times New Roman"/>
              </w:rPr>
            </w:pPr>
          </w:p>
        </w:tc>
        <w:tc>
          <w:tcPr>
            <w:tcW w:w="6800" w:type="dxa"/>
          </w:tcPr>
          <w:p w14:paraId="5627FF5D"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74C9EE37" w14:textId="77777777" w:rsidTr="003C4186">
        <w:tc>
          <w:tcPr>
            <w:tcW w:w="272" w:type="dxa"/>
            <w:vMerge/>
          </w:tcPr>
          <w:p w14:paraId="5C209F21" w14:textId="77777777" w:rsidR="00820E00" w:rsidRPr="00E014FB" w:rsidRDefault="00820E00" w:rsidP="003C4186">
            <w:pPr>
              <w:rPr>
                <w:rFonts w:cs="Times New Roman"/>
              </w:rPr>
            </w:pPr>
          </w:p>
        </w:tc>
        <w:tc>
          <w:tcPr>
            <w:tcW w:w="1903" w:type="dxa"/>
            <w:vMerge/>
          </w:tcPr>
          <w:p w14:paraId="6A85AD2C" w14:textId="77777777" w:rsidR="00820E00" w:rsidRPr="00E014FB" w:rsidRDefault="00820E00" w:rsidP="003C4186">
            <w:pPr>
              <w:rPr>
                <w:rFonts w:cs="Times New Roman"/>
              </w:rPr>
            </w:pPr>
          </w:p>
        </w:tc>
        <w:tc>
          <w:tcPr>
            <w:tcW w:w="1224" w:type="dxa"/>
            <w:vMerge/>
          </w:tcPr>
          <w:p w14:paraId="25515850" w14:textId="77777777" w:rsidR="00820E00" w:rsidRPr="00E014FB" w:rsidRDefault="00820E00" w:rsidP="003C4186">
            <w:pPr>
              <w:rPr>
                <w:rFonts w:cs="Times New Roman"/>
              </w:rPr>
            </w:pPr>
          </w:p>
        </w:tc>
        <w:tc>
          <w:tcPr>
            <w:tcW w:w="4080" w:type="dxa"/>
            <w:vMerge/>
          </w:tcPr>
          <w:p w14:paraId="3CB5BB0C" w14:textId="77777777" w:rsidR="00820E00" w:rsidRPr="00E014FB" w:rsidRDefault="00820E00" w:rsidP="003C4186">
            <w:pPr>
              <w:rPr>
                <w:rFonts w:cs="Times New Roman"/>
              </w:rPr>
            </w:pPr>
          </w:p>
        </w:tc>
        <w:tc>
          <w:tcPr>
            <w:tcW w:w="6800" w:type="dxa"/>
          </w:tcPr>
          <w:p w14:paraId="22D587DD"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657508D7" w14:textId="77777777" w:rsidTr="003C4186">
        <w:tc>
          <w:tcPr>
            <w:tcW w:w="272" w:type="dxa"/>
            <w:vMerge w:val="restart"/>
          </w:tcPr>
          <w:p w14:paraId="01C4B862" w14:textId="77777777" w:rsidR="00820E00" w:rsidRPr="00E014FB" w:rsidRDefault="00820E00" w:rsidP="003C4186">
            <w:pPr>
              <w:jc w:val="center"/>
              <w:rPr>
                <w:rFonts w:cs="Times New Roman"/>
              </w:rPr>
            </w:pPr>
            <w:r w:rsidRPr="00E014FB">
              <w:rPr>
                <w:rFonts w:eastAsia="Tahoma" w:cs="Times New Roman"/>
                <w:color w:val="000000"/>
                <w:sz w:val="20"/>
                <w:szCs w:val="20"/>
              </w:rPr>
              <w:t>4.</w:t>
            </w:r>
          </w:p>
        </w:tc>
        <w:tc>
          <w:tcPr>
            <w:tcW w:w="1903" w:type="dxa"/>
            <w:vMerge w:val="restart"/>
          </w:tcPr>
          <w:p w14:paraId="72E23993" w14:textId="77777777" w:rsidR="00820E00" w:rsidRPr="00E014FB" w:rsidRDefault="00820E00" w:rsidP="003C4186">
            <w:pPr>
              <w:rPr>
                <w:rFonts w:cs="Times New Roman"/>
              </w:rPr>
            </w:pPr>
            <w:r w:rsidRPr="00E014FB">
              <w:rPr>
                <w:rFonts w:eastAsia="Tahoma" w:cs="Times New Roman"/>
                <w:color w:val="000000"/>
                <w:sz w:val="20"/>
                <w:szCs w:val="20"/>
              </w:rPr>
              <w:t>Автомобильные мойки</w:t>
            </w:r>
          </w:p>
        </w:tc>
        <w:tc>
          <w:tcPr>
            <w:tcW w:w="1224" w:type="dxa"/>
            <w:vMerge w:val="restart"/>
          </w:tcPr>
          <w:p w14:paraId="6BC7C286" w14:textId="77777777" w:rsidR="00820E00" w:rsidRPr="00E014FB" w:rsidRDefault="00820E00" w:rsidP="003C4186">
            <w:pPr>
              <w:rPr>
                <w:rFonts w:cs="Times New Roman"/>
              </w:rPr>
            </w:pPr>
            <w:r w:rsidRPr="00E014FB">
              <w:rPr>
                <w:rFonts w:eastAsia="Tahoma" w:cs="Times New Roman"/>
                <w:color w:val="000000"/>
                <w:sz w:val="20"/>
                <w:szCs w:val="20"/>
              </w:rPr>
              <w:t>4.9.1.3</w:t>
            </w:r>
          </w:p>
        </w:tc>
        <w:tc>
          <w:tcPr>
            <w:tcW w:w="4080" w:type="dxa"/>
            <w:vMerge w:val="restart"/>
          </w:tcPr>
          <w:p w14:paraId="697E84D7" w14:textId="77777777" w:rsidR="00820E00" w:rsidRPr="00E014FB" w:rsidRDefault="00820E00" w:rsidP="003C4186">
            <w:pPr>
              <w:rPr>
                <w:rFonts w:cs="Times New Roman"/>
              </w:rPr>
            </w:pPr>
            <w:r w:rsidRPr="00E014FB">
              <w:rPr>
                <w:rFonts w:eastAsia="Tahoma" w:cs="Times New Roman"/>
                <w:color w:val="000000"/>
                <w:sz w:val="20"/>
                <w:szCs w:val="20"/>
              </w:rPr>
              <w:t>Размещение автомобильных моек, а также размещение магазинов сопутствующей торговли</w:t>
            </w:r>
          </w:p>
        </w:tc>
        <w:tc>
          <w:tcPr>
            <w:tcW w:w="6800" w:type="dxa"/>
          </w:tcPr>
          <w:p w14:paraId="35BB172E"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500 кв.м.</w:t>
            </w:r>
          </w:p>
        </w:tc>
      </w:tr>
      <w:tr w:rsidR="00820E00" w:rsidRPr="00E014FB" w14:paraId="2432B4A6" w14:textId="77777777" w:rsidTr="003C4186">
        <w:tc>
          <w:tcPr>
            <w:tcW w:w="272" w:type="dxa"/>
            <w:vMerge/>
          </w:tcPr>
          <w:p w14:paraId="55E104BC" w14:textId="77777777" w:rsidR="00820E00" w:rsidRPr="00E014FB" w:rsidRDefault="00820E00" w:rsidP="003C4186">
            <w:pPr>
              <w:rPr>
                <w:rFonts w:cs="Times New Roman"/>
              </w:rPr>
            </w:pPr>
          </w:p>
        </w:tc>
        <w:tc>
          <w:tcPr>
            <w:tcW w:w="1903" w:type="dxa"/>
            <w:vMerge/>
          </w:tcPr>
          <w:p w14:paraId="347F77F7" w14:textId="77777777" w:rsidR="00820E00" w:rsidRPr="00E014FB" w:rsidRDefault="00820E00" w:rsidP="003C4186">
            <w:pPr>
              <w:rPr>
                <w:rFonts w:cs="Times New Roman"/>
              </w:rPr>
            </w:pPr>
          </w:p>
        </w:tc>
        <w:tc>
          <w:tcPr>
            <w:tcW w:w="1224" w:type="dxa"/>
            <w:vMerge/>
          </w:tcPr>
          <w:p w14:paraId="192A0624" w14:textId="77777777" w:rsidR="00820E00" w:rsidRPr="00E014FB" w:rsidRDefault="00820E00" w:rsidP="003C4186">
            <w:pPr>
              <w:rPr>
                <w:rFonts w:cs="Times New Roman"/>
              </w:rPr>
            </w:pPr>
          </w:p>
        </w:tc>
        <w:tc>
          <w:tcPr>
            <w:tcW w:w="4080" w:type="dxa"/>
            <w:vMerge/>
          </w:tcPr>
          <w:p w14:paraId="7C3A4A86" w14:textId="77777777" w:rsidR="00820E00" w:rsidRPr="00E014FB" w:rsidRDefault="00820E00" w:rsidP="003C4186">
            <w:pPr>
              <w:rPr>
                <w:rFonts w:cs="Times New Roman"/>
              </w:rPr>
            </w:pPr>
          </w:p>
        </w:tc>
        <w:tc>
          <w:tcPr>
            <w:tcW w:w="6800" w:type="dxa"/>
          </w:tcPr>
          <w:p w14:paraId="6349E067"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35000 кв.м.</w:t>
            </w:r>
          </w:p>
        </w:tc>
      </w:tr>
      <w:tr w:rsidR="00820E00" w:rsidRPr="00E014FB" w14:paraId="79E74751" w14:textId="77777777" w:rsidTr="003C4186">
        <w:tc>
          <w:tcPr>
            <w:tcW w:w="272" w:type="dxa"/>
            <w:vMerge/>
          </w:tcPr>
          <w:p w14:paraId="484906FE" w14:textId="77777777" w:rsidR="00820E00" w:rsidRPr="00E014FB" w:rsidRDefault="00820E00" w:rsidP="003C4186">
            <w:pPr>
              <w:rPr>
                <w:rFonts w:cs="Times New Roman"/>
              </w:rPr>
            </w:pPr>
          </w:p>
        </w:tc>
        <w:tc>
          <w:tcPr>
            <w:tcW w:w="1903" w:type="dxa"/>
            <w:vMerge/>
          </w:tcPr>
          <w:p w14:paraId="349E0B13" w14:textId="77777777" w:rsidR="00820E00" w:rsidRPr="00E014FB" w:rsidRDefault="00820E00" w:rsidP="003C4186">
            <w:pPr>
              <w:rPr>
                <w:rFonts w:cs="Times New Roman"/>
              </w:rPr>
            </w:pPr>
          </w:p>
        </w:tc>
        <w:tc>
          <w:tcPr>
            <w:tcW w:w="1224" w:type="dxa"/>
            <w:vMerge/>
          </w:tcPr>
          <w:p w14:paraId="2E1BB8B6" w14:textId="77777777" w:rsidR="00820E00" w:rsidRPr="00E014FB" w:rsidRDefault="00820E00" w:rsidP="003C4186">
            <w:pPr>
              <w:rPr>
                <w:rFonts w:cs="Times New Roman"/>
              </w:rPr>
            </w:pPr>
          </w:p>
        </w:tc>
        <w:tc>
          <w:tcPr>
            <w:tcW w:w="4080" w:type="dxa"/>
            <w:vMerge/>
          </w:tcPr>
          <w:p w14:paraId="7889EBAA" w14:textId="77777777" w:rsidR="00820E00" w:rsidRPr="00E014FB" w:rsidRDefault="00820E00" w:rsidP="003C4186">
            <w:pPr>
              <w:rPr>
                <w:rFonts w:cs="Times New Roman"/>
              </w:rPr>
            </w:pPr>
          </w:p>
        </w:tc>
        <w:tc>
          <w:tcPr>
            <w:tcW w:w="6800" w:type="dxa"/>
          </w:tcPr>
          <w:p w14:paraId="5E22D8E2"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6D1B65B5" w14:textId="77777777" w:rsidTr="003C4186">
        <w:tc>
          <w:tcPr>
            <w:tcW w:w="272" w:type="dxa"/>
            <w:vMerge/>
          </w:tcPr>
          <w:p w14:paraId="38A7D9E0" w14:textId="77777777" w:rsidR="00820E00" w:rsidRPr="00E014FB" w:rsidRDefault="00820E00" w:rsidP="003C4186">
            <w:pPr>
              <w:rPr>
                <w:rFonts w:cs="Times New Roman"/>
              </w:rPr>
            </w:pPr>
          </w:p>
        </w:tc>
        <w:tc>
          <w:tcPr>
            <w:tcW w:w="1903" w:type="dxa"/>
            <w:vMerge/>
          </w:tcPr>
          <w:p w14:paraId="1A5E2C23" w14:textId="77777777" w:rsidR="00820E00" w:rsidRPr="00E014FB" w:rsidRDefault="00820E00" w:rsidP="003C4186">
            <w:pPr>
              <w:rPr>
                <w:rFonts w:cs="Times New Roman"/>
              </w:rPr>
            </w:pPr>
          </w:p>
        </w:tc>
        <w:tc>
          <w:tcPr>
            <w:tcW w:w="1224" w:type="dxa"/>
            <w:vMerge/>
          </w:tcPr>
          <w:p w14:paraId="29CFF250" w14:textId="77777777" w:rsidR="00820E00" w:rsidRPr="00E014FB" w:rsidRDefault="00820E00" w:rsidP="003C4186">
            <w:pPr>
              <w:rPr>
                <w:rFonts w:cs="Times New Roman"/>
              </w:rPr>
            </w:pPr>
          </w:p>
        </w:tc>
        <w:tc>
          <w:tcPr>
            <w:tcW w:w="4080" w:type="dxa"/>
            <w:vMerge/>
          </w:tcPr>
          <w:p w14:paraId="298FB85D" w14:textId="77777777" w:rsidR="00820E00" w:rsidRPr="00E014FB" w:rsidRDefault="00820E00" w:rsidP="003C4186">
            <w:pPr>
              <w:rPr>
                <w:rFonts w:cs="Times New Roman"/>
              </w:rPr>
            </w:pPr>
          </w:p>
        </w:tc>
        <w:tc>
          <w:tcPr>
            <w:tcW w:w="6800" w:type="dxa"/>
          </w:tcPr>
          <w:p w14:paraId="09A07E56"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2 этажа.</w:t>
            </w:r>
          </w:p>
        </w:tc>
      </w:tr>
      <w:tr w:rsidR="00820E00" w:rsidRPr="00E014FB" w14:paraId="196B375C" w14:textId="77777777" w:rsidTr="003C4186">
        <w:tc>
          <w:tcPr>
            <w:tcW w:w="272" w:type="dxa"/>
            <w:vMerge/>
          </w:tcPr>
          <w:p w14:paraId="4F19C0FF" w14:textId="77777777" w:rsidR="00820E00" w:rsidRPr="00E014FB" w:rsidRDefault="00820E00" w:rsidP="003C4186">
            <w:pPr>
              <w:rPr>
                <w:rFonts w:cs="Times New Roman"/>
              </w:rPr>
            </w:pPr>
          </w:p>
        </w:tc>
        <w:tc>
          <w:tcPr>
            <w:tcW w:w="1903" w:type="dxa"/>
            <w:vMerge/>
          </w:tcPr>
          <w:p w14:paraId="2A0DD460" w14:textId="77777777" w:rsidR="00820E00" w:rsidRPr="00E014FB" w:rsidRDefault="00820E00" w:rsidP="003C4186">
            <w:pPr>
              <w:rPr>
                <w:rFonts w:cs="Times New Roman"/>
              </w:rPr>
            </w:pPr>
          </w:p>
        </w:tc>
        <w:tc>
          <w:tcPr>
            <w:tcW w:w="1224" w:type="dxa"/>
            <w:vMerge/>
          </w:tcPr>
          <w:p w14:paraId="6F992344" w14:textId="77777777" w:rsidR="00820E00" w:rsidRPr="00E014FB" w:rsidRDefault="00820E00" w:rsidP="003C4186">
            <w:pPr>
              <w:rPr>
                <w:rFonts w:cs="Times New Roman"/>
              </w:rPr>
            </w:pPr>
          </w:p>
        </w:tc>
        <w:tc>
          <w:tcPr>
            <w:tcW w:w="4080" w:type="dxa"/>
            <w:vMerge/>
          </w:tcPr>
          <w:p w14:paraId="60EAD0FA" w14:textId="77777777" w:rsidR="00820E00" w:rsidRPr="00E014FB" w:rsidRDefault="00820E00" w:rsidP="003C4186">
            <w:pPr>
              <w:rPr>
                <w:rFonts w:cs="Times New Roman"/>
              </w:rPr>
            </w:pPr>
          </w:p>
        </w:tc>
        <w:tc>
          <w:tcPr>
            <w:tcW w:w="6800" w:type="dxa"/>
          </w:tcPr>
          <w:p w14:paraId="2B5FE89A"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12 м.</w:t>
            </w:r>
          </w:p>
        </w:tc>
      </w:tr>
      <w:tr w:rsidR="00820E00" w:rsidRPr="00E014FB" w14:paraId="791F5C1D" w14:textId="77777777" w:rsidTr="003C4186">
        <w:tc>
          <w:tcPr>
            <w:tcW w:w="272" w:type="dxa"/>
            <w:vMerge/>
          </w:tcPr>
          <w:p w14:paraId="41378EFA" w14:textId="77777777" w:rsidR="00820E00" w:rsidRPr="00E014FB" w:rsidRDefault="00820E00" w:rsidP="003C4186">
            <w:pPr>
              <w:rPr>
                <w:rFonts w:cs="Times New Roman"/>
              </w:rPr>
            </w:pPr>
          </w:p>
        </w:tc>
        <w:tc>
          <w:tcPr>
            <w:tcW w:w="1903" w:type="dxa"/>
            <w:vMerge/>
          </w:tcPr>
          <w:p w14:paraId="0B74DC66" w14:textId="77777777" w:rsidR="00820E00" w:rsidRPr="00E014FB" w:rsidRDefault="00820E00" w:rsidP="003C4186">
            <w:pPr>
              <w:rPr>
                <w:rFonts w:cs="Times New Roman"/>
              </w:rPr>
            </w:pPr>
          </w:p>
        </w:tc>
        <w:tc>
          <w:tcPr>
            <w:tcW w:w="1224" w:type="dxa"/>
            <w:vMerge/>
          </w:tcPr>
          <w:p w14:paraId="1D37E4C9" w14:textId="77777777" w:rsidR="00820E00" w:rsidRPr="00E014FB" w:rsidRDefault="00820E00" w:rsidP="003C4186">
            <w:pPr>
              <w:rPr>
                <w:rFonts w:cs="Times New Roman"/>
              </w:rPr>
            </w:pPr>
          </w:p>
        </w:tc>
        <w:tc>
          <w:tcPr>
            <w:tcW w:w="4080" w:type="dxa"/>
            <w:vMerge/>
          </w:tcPr>
          <w:p w14:paraId="0450C18C" w14:textId="77777777" w:rsidR="00820E00" w:rsidRPr="00E014FB" w:rsidRDefault="00820E00" w:rsidP="003C4186">
            <w:pPr>
              <w:rPr>
                <w:rFonts w:cs="Times New Roman"/>
              </w:rPr>
            </w:pPr>
          </w:p>
        </w:tc>
        <w:tc>
          <w:tcPr>
            <w:tcW w:w="6800" w:type="dxa"/>
          </w:tcPr>
          <w:p w14:paraId="291DD920"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560686AE" w14:textId="77777777" w:rsidTr="003C4186">
        <w:tc>
          <w:tcPr>
            <w:tcW w:w="272" w:type="dxa"/>
            <w:vMerge/>
          </w:tcPr>
          <w:p w14:paraId="431DCD48" w14:textId="77777777" w:rsidR="00820E00" w:rsidRPr="00E014FB" w:rsidRDefault="00820E00" w:rsidP="003C4186">
            <w:pPr>
              <w:rPr>
                <w:rFonts w:cs="Times New Roman"/>
              </w:rPr>
            </w:pPr>
          </w:p>
        </w:tc>
        <w:tc>
          <w:tcPr>
            <w:tcW w:w="1903" w:type="dxa"/>
            <w:vMerge/>
          </w:tcPr>
          <w:p w14:paraId="695909A9" w14:textId="77777777" w:rsidR="00820E00" w:rsidRPr="00E014FB" w:rsidRDefault="00820E00" w:rsidP="003C4186">
            <w:pPr>
              <w:rPr>
                <w:rFonts w:cs="Times New Roman"/>
              </w:rPr>
            </w:pPr>
          </w:p>
        </w:tc>
        <w:tc>
          <w:tcPr>
            <w:tcW w:w="1224" w:type="dxa"/>
            <w:vMerge/>
          </w:tcPr>
          <w:p w14:paraId="17D495AD" w14:textId="77777777" w:rsidR="00820E00" w:rsidRPr="00E014FB" w:rsidRDefault="00820E00" w:rsidP="003C4186">
            <w:pPr>
              <w:rPr>
                <w:rFonts w:cs="Times New Roman"/>
              </w:rPr>
            </w:pPr>
          </w:p>
        </w:tc>
        <w:tc>
          <w:tcPr>
            <w:tcW w:w="4080" w:type="dxa"/>
            <w:vMerge/>
          </w:tcPr>
          <w:p w14:paraId="517EDC4C" w14:textId="77777777" w:rsidR="00820E00" w:rsidRPr="00E014FB" w:rsidRDefault="00820E00" w:rsidP="003C4186">
            <w:pPr>
              <w:rPr>
                <w:rFonts w:cs="Times New Roman"/>
              </w:rPr>
            </w:pPr>
          </w:p>
        </w:tc>
        <w:tc>
          <w:tcPr>
            <w:tcW w:w="6800" w:type="dxa"/>
          </w:tcPr>
          <w:p w14:paraId="0AD63045"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275E88D8" w14:textId="77777777" w:rsidTr="003C4186">
        <w:tc>
          <w:tcPr>
            <w:tcW w:w="272" w:type="dxa"/>
            <w:vMerge/>
          </w:tcPr>
          <w:p w14:paraId="5369A337" w14:textId="77777777" w:rsidR="00820E00" w:rsidRPr="00E014FB" w:rsidRDefault="00820E00" w:rsidP="003C4186">
            <w:pPr>
              <w:rPr>
                <w:rFonts w:cs="Times New Roman"/>
              </w:rPr>
            </w:pPr>
          </w:p>
        </w:tc>
        <w:tc>
          <w:tcPr>
            <w:tcW w:w="1903" w:type="dxa"/>
            <w:vMerge/>
          </w:tcPr>
          <w:p w14:paraId="16A7654D" w14:textId="77777777" w:rsidR="00820E00" w:rsidRPr="00E014FB" w:rsidRDefault="00820E00" w:rsidP="003C4186">
            <w:pPr>
              <w:rPr>
                <w:rFonts w:cs="Times New Roman"/>
              </w:rPr>
            </w:pPr>
          </w:p>
        </w:tc>
        <w:tc>
          <w:tcPr>
            <w:tcW w:w="1224" w:type="dxa"/>
            <w:vMerge/>
          </w:tcPr>
          <w:p w14:paraId="2EE5F92A" w14:textId="77777777" w:rsidR="00820E00" w:rsidRPr="00E014FB" w:rsidRDefault="00820E00" w:rsidP="003C4186">
            <w:pPr>
              <w:rPr>
                <w:rFonts w:cs="Times New Roman"/>
              </w:rPr>
            </w:pPr>
          </w:p>
        </w:tc>
        <w:tc>
          <w:tcPr>
            <w:tcW w:w="4080" w:type="dxa"/>
            <w:vMerge/>
          </w:tcPr>
          <w:p w14:paraId="479490F5" w14:textId="77777777" w:rsidR="00820E00" w:rsidRPr="00E014FB" w:rsidRDefault="00820E00" w:rsidP="003C4186">
            <w:pPr>
              <w:rPr>
                <w:rFonts w:cs="Times New Roman"/>
              </w:rPr>
            </w:pPr>
          </w:p>
        </w:tc>
        <w:tc>
          <w:tcPr>
            <w:tcW w:w="6800" w:type="dxa"/>
          </w:tcPr>
          <w:p w14:paraId="2989D289"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553C9303" w14:textId="77777777" w:rsidTr="003C4186">
        <w:tc>
          <w:tcPr>
            <w:tcW w:w="272" w:type="dxa"/>
            <w:vMerge w:val="restart"/>
          </w:tcPr>
          <w:p w14:paraId="70B48D59" w14:textId="77777777" w:rsidR="00820E00" w:rsidRPr="00E014FB" w:rsidRDefault="00820E00" w:rsidP="003C4186">
            <w:pPr>
              <w:jc w:val="center"/>
              <w:rPr>
                <w:rFonts w:cs="Times New Roman"/>
              </w:rPr>
            </w:pPr>
            <w:r w:rsidRPr="00E014FB">
              <w:rPr>
                <w:rFonts w:eastAsia="Tahoma" w:cs="Times New Roman"/>
                <w:color w:val="000000"/>
                <w:sz w:val="20"/>
                <w:szCs w:val="20"/>
              </w:rPr>
              <w:t>5.</w:t>
            </w:r>
          </w:p>
        </w:tc>
        <w:tc>
          <w:tcPr>
            <w:tcW w:w="1903" w:type="dxa"/>
            <w:vMerge w:val="restart"/>
          </w:tcPr>
          <w:p w14:paraId="599F8917" w14:textId="77777777" w:rsidR="00820E00" w:rsidRPr="00E014FB" w:rsidRDefault="00820E00" w:rsidP="003C4186">
            <w:pPr>
              <w:rPr>
                <w:rFonts w:cs="Times New Roman"/>
              </w:rPr>
            </w:pPr>
            <w:r w:rsidRPr="00E014FB">
              <w:rPr>
                <w:rFonts w:eastAsia="Tahoma" w:cs="Times New Roman"/>
                <w:color w:val="000000"/>
                <w:sz w:val="20"/>
                <w:szCs w:val="20"/>
              </w:rPr>
              <w:t>Ремонт автомобилей</w:t>
            </w:r>
          </w:p>
        </w:tc>
        <w:tc>
          <w:tcPr>
            <w:tcW w:w="1224" w:type="dxa"/>
            <w:vMerge w:val="restart"/>
          </w:tcPr>
          <w:p w14:paraId="585B17A3" w14:textId="77777777" w:rsidR="00820E00" w:rsidRPr="00E014FB" w:rsidRDefault="00820E00" w:rsidP="003C4186">
            <w:pPr>
              <w:rPr>
                <w:rFonts w:cs="Times New Roman"/>
              </w:rPr>
            </w:pPr>
            <w:r w:rsidRPr="00E014FB">
              <w:rPr>
                <w:rFonts w:eastAsia="Tahoma" w:cs="Times New Roman"/>
                <w:color w:val="000000"/>
                <w:sz w:val="20"/>
                <w:szCs w:val="20"/>
              </w:rPr>
              <w:t>4.9.1.4</w:t>
            </w:r>
          </w:p>
        </w:tc>
        <w:tc>
          <w:tcPr>
            <w:tcW w:w="4080" w:type="dxa"/>
            <w:vMerge w:val="restart"/>
          </w:tcPr>
          <w:p w14:paraId="39A6B1B7" w14:textId="77777777" w:rsidR="00820E00" w:rsidRPr="00E014FB" w:rsidRDefault="00820E00" w:rsidP="003C4186">
            <w:pPr>
              <w:rPr>
                <w:rFonts w:cs="Times New Roman"/>
              </w:rPr>
            </w:pPr>
            <w:r w:rsidRPr="00E014FB">
              <w:rPr>
                <w:rFonts w:eastAsia="Tahoma" w:cs="Times New Roman"/>
                <w:color w:val="000000"/>
                <w:sz w:val="20"/>
                <w:szCs w:val="20"/>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c>
          <w:tcPr>
            <w:tcW w:w="6800" w:type="dxa"/>
          </w:tcPr>
          <w:p w14:paraId="4AFC89BA"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100 кв.м.</w:t>
            </w:r>
          </w:p>
        </w:tc>
      </w:tr>
      <w:tr w:rsidR="00820E00" w:rsidRPr="00E014FB" w14:paraId="35481AFA" w14:textId="77777777" w:rsidTr="003C4186">
        <w:tc>
          <w:tcPr>
            <w:tcW w:w="272" w:type="dxa"/>
            <w:vMerge/>
          </w:tcPr>
          <w:p w14:paraId="0FE0D041" w14:textId="77777777" w:rsidR="00820E00" w:rsidRPr="00E014FB" w:rsidRDefault="00820E00" w:rsidP="003C4186">
            <w:pPr>
              <w:rPr>
                <w:rFonts w:cs="Times New Roman"/>
              </w:rPr>
            </w:pPr>
          </w:p>
        </w:tc>
        <w:tc>
          <w:tcPr>
            <w:tcW w:w="1903" w:type="dxa"/>
            <w:vMerge/>
          </w:tcPr>
          <w:p w14:paraId="3EA2123F" w14:textId="77777777" w:rsidR="00820E00" w:rsidRPr="00E014FB" w:rsidRDefault="00820E00" w:rsidP="003C4186">
            <w:pPr>
              <w:rPr>
                <w:rFonts w:cs="Times New Roman"/>
              </w:rPr>
            </w:pPr>
          </w:p>
        </w:tc>
        <w:tc>
          <w:tcPr>
            <w:tcW w:w="1224" w:type="dxa"/>
            <w:vMerge/>
          </w:tcPr>
          <w:p w14:paraId="6AA2E369" w14:textId="77777777" w:rsidR="00820E00" w:rsidRPr="00E014FB" w:rsidRDefault="00820E00" w:rsidP="003C4186">
            <w:pPr>
              <w:rPr>
                <w:rFonts w:cs="Times New Roman"/>
              </w:rPr>
            </w:pPr>
          </w:p>
        </w:tc>
        <w:tc>
          <w:tcPr>
            <w:tcW w:w="4080" w:type="dxa"/>
            <w:vMerge/>
          </w:tcPr>
          <w:p w14:paraId="05FB1BE6" w14:textId="77777777" w:rsidR="00820E00" w:rsidRPr="00E014FB" w:rsidRDefault="00820E00" w:rsidP="003C4186">
            <w:pPr>
              <w:rPr>
                <w:rFonts w:cs="Times New Roman"/>
              </w:rPr>
            </w:pPr>
          </w:p>
        </w:tc>
        <w:tc>
          <w:tcPr>
            <w:tcW w:w="6800" w:type="dxa"/>
          </w:tcPr>
          <w:p w14:paraId="0D69F77C"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25000 кв.м.</w:t>
            </w:r>
          </w:p>
        </w:tc>
      </w:tr>
      <w:tr w:rsidR="00820E00" w:rsidRPr="00E014FB" w14:paraId="7BB530C0" w14:textId="77777777" w:rsidTr="003C4186">
        <w:tc>
          <w:tcPr>
            <w:tcW w:w="272" w:type="dxa"/>
            <w:vMerge/>
          </w:tcPr>
          <w:p w14:paraId="2A3FB4E0" w14:textId="77777777" w:rsidR="00820E00" w:rsidRPr="00E014FB" w:rsidRDefault="00820E00" w:rsidP="003C4186">
            <w:pPr>
              <w:rPr>
                <w:rFonts w:cs="Times New Roman"/>
              </w:rPr>
            </w:pPr>
          </w:p>
        </w:tc>
        <w:tc>
          <w:tcPr>
            <w:tcW w:w="1903" w:type="dxa"/>
            <w:vMerge/>
          </w:tcPr>
          <w:p w14:paraId="690AB6DC" w14:textId="77777777" w:rsidR="00820E00" w:rsidRPr="00E014FB" w:rsidRDefault="00820E00" w:rsidP="003C4186">
            <w:pPr>
              <w:rPr>
                <w:rFonts w:cs="Times New Roman"/>
              </w:rPr>
            </w:pPr>
          </w:p>
        </w:tc>
        <w:tc>
          <w:tcPr>
            <w:tcW w:w="1224" w:type="dxa"/>
            <w:vMerge/>
          </w:tcPr>
          <w:p w14:paraId="5B160CAF" w14:textId="77777777" w:rsidR="00820E00" w:rsidRPr="00E014FB" w:rsidRDefault="00820E00" w:rsidP="003C4186">
            <w:pPr>
              <w:rPr>
                <w:rFonts w:cs="Times New Roman"/>
              </w:rPr>
            </w:pPr>
          </w:p>
        </w:tc>
        <w:tc>
          <w:tcPr>
            <w:tcW w:w="4080" w:type="dxa"/>
            <w:vMerge/>
          </w:tcPr>
          <w:p w14:paraId="77F16B97" w14:textId="77777777" w:rsidR="00820E00" w:rsidRPr="00E014FB" w:rsidRDefault="00820E00" w:rsidP="003C4186">
            <w:pPr>
              <w:rPr>
                <w:rFonts w:cs="Times New Roman"/>
              </w:rPr>
            </w:pPr>
          </w:p>
        </w:tc>
        <w:tc>
          <w:tcPr>
            <w:tcW w:w="6800" w:type="dxa"/>
          </w:tcPr>
          <w:p w14:paraId="03B96DC7"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55E3FD3C" w14:textId="77777777" w:rsidTr="003C4186">
        <w:tc>
          <w:tcPr>
            <w:tcW w:w="272" w:type="dxa"/>
            <w:vMerge/>
          </w:tcPr>
          <w:p w14:paraId="711C1E33" w14:textId="77777777" w:rsidR="00820E00" w:rsidRPr="00E014FB" w:rsidRDefault="00820E00" w:rsidP="003C4186">
            <w:pPr>
              <w:rPr>
                <w:rFonts w:cs="Times New Roman"/>
              </w:rPr>
            </w:pPr>
          </w:p>
        </w:tc>
        <w:tc>
          <w:tcPr>
            <w:tcW w:w="1903" w:type="dxa"/>
            <w:vMerge/>
          </w:tcPr>
          <w:p w14:paraId="5EBF6C75" w14:textId="77777777" w:rsidR="00820E00" w:rsidRPr="00E014FB" w:rsidRDefault="00820E00" w:rsidP="003C4186">
            <w:pPr>
              <w:rPr>
                <w:rFonts w:cs="Times New Roman"/>
              </w:rPr>
            </w:pPr>
          </w:p>
        </w:tc>
        <w:tc>
          <w:tcPr>
            <w:tcW w:w="1224" w:type="dxa"/>
            <w:vMerge/>
          </w:tcPr>
          <w:p w14:paraId="70B0ADED" w14:textId="77777777" w:rsidR="00820E00" w:rsidRPr="00E014FB" w:rsidRDefault="00820E00" w:rsidP="003C4186">
            <w:pPr>
              <w:rPr>
                <w:rFonts w:cs="Times New Roman"/>
              </w:rPr>
            </w:pPr>
          </w:p>
        </w:tc>
        <w:tc>
          <w:tcPr>
            <w:tcW w:w="4080" w:type="dxa"/>
            <w:vMerge/>
          </w:tcPr>
          <w:p w14:paraId="450D4CBE" w14:textId="77777777" w:rsidR="00820E00" w:rsidRPr="00E014FB" w:rsidRDefault="00820E00" w:rsidP="003C4186">
            <w:pPr>
              <w:rPr>
                <w:rFonts w:cs="Times New Roman"/>
              </w:rPr>
            </w:pPr>
          </w:p>
        </w:tc>
        <w:tc>
          <w:tcPr>
            <w:tcW w:w="6800" w:type="dxa"/>
          </w:tcPr>
          <w:p w14:paraId="2A45E161"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2 этажа.</w:t>
            </w:r>
          </w:p>
        </w:tc>
      </w:tr>
      <w:tr w:rsidR="00820E00" w:rsidRPr="00E014FB" w14:paraId="72DD6273" w14:textId="77777777" w:rsidTr="003C4186">
        <w:tc>
          <w:tcPr>
            <w:tcW w:w="272" w:type="dxa"/>
            <w:vMerge/>
          </w:tcPr>
          <w:p w14:paraId="2676CD13" w14:textId="77777777" w:rsidR="00820E00" w:rsidRPr="00E014FB" w:rsidRDefault="00820E00" w:rsidP="003C4186">
            <w:pPr>
              <w:rPr>
                <w:rFonts w:cs="Times New Roman"/>
              </w:rPr>
            </w:pPr>
          </w:p>
        </w:tc>
        <w:tc>
          <w:tcPr>
            <w:tcW w:w="1903" w:type="dxa"/>
            <w:vMerge/>
          </w:tcPr>
          <w:p w14:paraId="36A6296B" w14:textId="77777777" w:rsidR="00820E00" w:rsidRPr="00E014FB" w:rsidRDefault="00820E00" w:rsidP="003C4186">
            <w:pPr>
              <w:rPr>
                <w:rFonts w:cs="Times New Roman"/>
              </w:rPr>
            </w:pPr>
          </w:p>
        </w:tc>
        <w:tc>
          <w:tcPr>
            <w:tcW w:w="1224" w:type="dxa"/>
            <w:vMerge/>
          </w:tcPr>
          <w:p w14:paraId="1F8FCDB5" w14:textId="77777777" w:rsidR="00820E00" w:rsidRPr="00E014FB" w:rsidRDefault="00820E00" w:rsidP="003C4186">
            <w:pPr>
              <w:rPr>
                <w:rFonts w:cs="Times New Roman"/>
              </w:rPr>
            </w:pPr>
          </w:p>
        </w:tc>
        <w:tc>
          <w:tcPr>
            <w:tcW w:w="4080" w:type="dxa"/>
            <w:vMerge/>
          </w:tcPr>
          <w:p w14:paraId="6AD35871" w14:textId="77777777" w:rsidR="00820E00" w:rsidRPr="00E014FB" w:rsidRDefault="00820E00" w:rsidP="003C4186">
            <w:pPr>
              <w:rPr>
                <w:rFonts w:cs="Times New Roman"/>
              </w:rPr>
            </w:pPr>
          </w:p>
        </w:tc>
        <w:tc>
          <w:tcPr>
            <w:tcW w:w="6800" w:type="dxa"/>
          </w:tcPr>
          <w:p w14:paraId="48F4D006"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12 м.</w:t>
            </w:r>
          </w:p>
        </w:tc>
      </w:tr>
      <w:tr w:rsidR="00820E00" w:rsidRPr="00E014FB" w14:paraId="08FD8EBC" w14:textId="77777777" w:rsidTr="003C4186">
        <w:tc>
          <w:tcPr>
            <w:tcW w:w="272" w:type="dxa"/>
            <w:vMerge/>
          </w:tcPr>
          <w:p w14:paraId="3216C1AD" w14:textId="77777777" w:rsidR="00820E00" w:rsidRPr="00E014FB" w:rsidRDefault="00820E00" w:rsidP="003C4186">
            <w:pPr>
              <w:rPr>
                <w:rFonts w:cs="Times New Roman"/>
              </w:rPr>
            </w:pPr>
          </w:p>
        </w:tc>
        <w:tc>
          <w:tcPr>
            <w:tcW w:w="1903" w:type="dxa"/>
            <w:vMerge/>
          </w:tcPr>
          <w:p w14:paraId="2E10D2E7" w14:textId="77777777" w:rsidR="00820E00" w:rsidRPr="00E014FB" w:rsidRDefault="00820E00" w:rsidP="003C4186">
            <w:pPr>
              <w:rPr>
                <w:rFonts w:cs="Times New Roman"/>
              </w:rPr>
            </w:pPr>
          </w:p>
        </w:tc>
        <w:tc>
          <w:tcPr>
            <w:tcW w:w="1224" w:type="dxa"/>
            <w:vMerge/>
          </w:tcPr>
          <w:p w14:paraId="5677C594" w14:textId="77777777" w:rsidR="00820E00" w:rsidRPr="00E014FB" w:rsidRDefault="00820E00" w:rsidP="003C4186">
            <w:pPr>
              <w:rPr>
                <w:rFonts w:cs="Times New Roman"/>
              </w:rPr>
            </w:pPr>
          </w:p>
        </w:tc>
        <w:tc>
          <w:tcPr>
            <w:tcW w:w="4080" w:type="dxa"/>
            <w:vMerge/>
          </w:tcPr>
          <w:p w14:paraId="4BE39A8D" w14:textId="77777777" w:rsidR="00820E00" w:rsidRPr="00E014FB" w:rsidRDefault="00820E00" w:rsidP="003C4186">
            <w:pPr>
              <w:rPr>
                <w:rFonts w:cs="Times New Roman"/>
              </w:rPr>
            </w:pPr>
          </w:p>
        </w:tc>
        <w:tc>
          <w:tcPr>
            <w:tcW w:w="6800" w:type="dxa"/>
          </w:tcPr>
          <w:p w14:paraId="75AD009D"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041A1BFE" w14:textId="77777777" w:rsidTr="003C4186">
        <w:tc>
          <w:tcPr>
            <w:tcW w:w="272" w:type="dxa"/>
            <w:vMerge/>
          </w:tcPr>
          <w:p w14:paraId="025973FA" w14:textId="77777777" w:rsidR="00820E00" w:rsidRPr="00E014FB" w:rsidRDefault="00820E00" w:rsidP="003C4186">
            <w:pPr>
              <w:rPr>
                <w:rFonts w:cs="Times New Roman"/>
              </w:rPr>
            </w:pPr>
          </w:p>
        </w:tc>
        <w:tc>
          <w:tcPr>
            <w:tcW w:w="1903" w:type="dxa"/>
            <w:vMerge/>
          </w:tcPr>
          <w:p w14:paraId="3CC301B5" w14:textId="77777777" w:rsidR="00820E00" w:rsidRPr="00E014FB" w:rsidRDefault="00820E00" w:rsidP="003C4186">
            <w:pPr>
              <w:rPr>
                <w:rFonts w:cs="Times New Roman"/>
              </w:rPr>
            </w:pPr>
          </w:p>
        </w:tc>
        <w:tc>
          <w:tcPr>
            <w:tcW w:w="1224" w:type="dxa"/>
            <w:vMerge/>
          </w:tcPr>
          <w:p w14:paraId="202545F7" w14:textId="77777777" w:rsidR="00820E00" w:rsidRPr="00E014FB" w:rsidRDefault="00820E00" w:rsidP="003C4186">
            <w:pPr>
              <w:rPr>
                <w:rFonts w:cs="Times New Roman"/>
              </w:rPr>
            </w:pPr>
          </w:p>
        </w:tc>
        <w:tc>
          <w:tcPr>
            <w:tcW w:w="4080" w:type="dxa"/>
            <w:vMerge/>
          </w:tcPr>
          <w:p w14:paraId="50F9CA9A" w14:textId="77777777" w:rsidR="00820E00" w:rsidRPr="00E014FB" w:rsidRDefault="00820E00" w:rsidP="003C4186">
            <w:pPr>
              <w:rPr>
                <w:rFonts w:cs="Times New Roman"/>
              </w:rPr>
            </w:pPr>
          </w:p>
        </w:tc>
        <w:tc>
          <w:tcPr>
            <w:tcW w:w="6800" w:type="dxa"/>
          </w:tcPr>
          <w:p w14:paraId="19DE66CA"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30646F7E" w14:textId="77777777" w:rsidTr="003C4186">
        <w:tc>
          <w:tcPr>
            <w:tcW w:w="272" w:type="dxa"/>
            <w:vMerge/>
          </w:tcPr>
          <w:p w14:paraId="78B0931F" w14:textId="77777777" w:rsidR="00820E00" w:rsidRPr="00E014FB" w:rsidRDefault="00820E00" w:rsidP="003C4186">
            <w:pPr>
              <w:rPr>
                <w:rFonts w:cs="Times New Roman"/>
              </w:rPr>
            </w:pPr>
          </w:p>
        </w:tc>
        <w:tc>
          <w:tcPr>
            <w:tcW w:w="1903" w:type="dxa"/>
            <w:vMerge/>
          </w:tcPr>
          <w:p w14:paraId="290900C7" w14:textId="77777777" w:rsidR="00820E00" w:rsidRPr="00E014FB" w:rsidRDefault="00820E00" w:rsidP="003C4186">
            <w:pPr>
              <w:rPr>
                <w:rFonts w:cs="Times New Roman"/>
              </w:rPr>
            </w:pPr>
          </w:p>
        </w:tc>
        <w:tc>
          <w:tcPr>
            <w:tcW w:w="1224" w:type="dxa"/>
            <w:vMerge/>
          </w:tcPr>
          <w:p w14:paraId="596F9727" w14:textId="77777777" w:rsidR="00820E00" w:rsidRPr="00E014FB" w:rsidRDefault="00820E00" w:rsidP="003C4186">
            <w:pPr>
              <w:rPr>
                <w:rFonts w:cs="Times New Roman"/>
              </w:rPr>
            </w:pPr>
          </w:p>
        </w:tc>
        <w:tc>
          <w:tcPr>
            <w:tcW w:w="4080" w:type="dxa"/>
            <w:vMerge/>
          </w:tcPr>
          <w:p w14:paraId="29068A3D" w14:textId="77777777" w:rsidR="00820E00" w:rsidRPr="00E014FB" w:rsidRDefault="00820E00" w:rsidP="003C4186">
            <w:pPr>
              <w:rPr>
                <w:rFonts w:cs="Times New Roman"/>
              </w:rPr>
            </w:pPr>
          </w:p>
        </w:tc>
        <w:tc>
          <w:tcPr>
            <w:tcW w:w="6800" w:type="dxa"/>
          </w:tcPr>
          <w:p w14:paraId="7AF1FC2E"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0067EC2B" w14:textId="77777777" w:rsidTr="003C4186">
        <w:tc>
          <w:tcPr>
            <w:tcW w:w="272" w:type="dxa"/>
            <w:vMerge w:val="restart"/>
          </w:tcPr>
          <w:p w14:paraId="1815F524" w14:textId="77777777" w:rsidR="00820E00" w:rsidRPr="00E014FB" w:rsidRDefault="00820E00" w:rsidP="003C4186">
            <w:pPr>
              <w:jc w:val="center"/>
              <w:rPr>
                <w:rFonts w:cs="Times New Roman"/>
              </w:rPr>
            </w:pPr>
            <w:r w:rsidRPr="00E014FB">
              <w:rPr>
                <w:rFonts w:eastAsia="Tahoma" w:cs="Times New Roman"/>
                <w:color w:val="000000"/>
                <w:sz w:val="20"/>
                <w:szCs w:val="20"/>
              </w:rPr>
              <w:t>6.</w:t>
            </w:r>
          </w:p>
        </w:tc>
        <w:tc>
          <w:tcPr>
            <w:tcW w:w="1903" w:type="dxa"/>
            <w:vMerge w:val="restart"/>
          </w:tcPr>
          <w:p w14:paraId="1D6A1AAE" w14:textId="77777777" w:rsidR="00820E00" w:rsidRPr="00E014FB" w:rsidRDefault="00820E00" w:rsidP="003C4186">
            <w:pPr>
              <w:rPr>
                <w:rFonts w:cs="Times New Roman"/>
              </w:rPr>
            </w:pPr>
            <w:r w:rsidRPr="00E014FB">
              <w:rPr>
                <w:rFonts w:eastAsia="Tahoma" w:cs="Times New Roman"/>
                <w:color w:val="000000"/>
                <w:sz w:val="20"/>
                <w:szCs w:val="20"/>
              </w:rPr>
              <w:t>Стоянка транспортных средств</w:t>
            </w:r>
          </w:p>
        </w:tc>
        <w:tc>
          <w:tcPr>
            <w:tcW w:w="1224" w:type="dxa"/>
            <w:vMerge w:val="restart"/>
          </w:tcPr>
          <w:p w14:paraId="0A8E4C52" w14:textId="77777777" w:rsidR="00820E00" w:rsidRPr="00E014FB" w:rsidRDefault="00820E00" w:rsidP="003C4186">
            <w:pPr>
              <w:rPr>
                <w:rFonts w:cs="Times New Roman"/>
              </w:rPr>
            </w:pPr>
            <w:r w:rsidRPr="00E014FB">
              <w:rPr>
                <w:rFonts w:eastAsia="Tahoma" w:cs="Times New Roman"/>
                <w:color w:val="000000"/>
                <w:sz w:val="20"/>
                <w:szCs w:val="20"/>
              </w:rPr>
              <w:t>4.9.2</w:t>
            </w:r>
          </w:p>
        </w:tc>
        <w:tc>
          <w:tcPr>
            <w:tcW w:w="4080" w:type="dxa"/>
            <w:vMerge w:val="restart"/>
          </w:tcPr>
          <w:p w14:paraId="1012A7BB" w14:textId="77777777" w:rsidR="00820E00" w:rsidRPr="00E014FB" w:rsidRDefault="00820E00" w:rsidP="003C4186">
            <w:pPr>
              <w:rPr>
                <w:rFonts w:cs="Times New Roman"/>
              </w:rPr>
            </w:pPr>
            <w:r w:rsidRPr="00E014FB">
              <w:rPr>
                <w:rFonts w:eastAsia="Tahoma" w:cs="Times New Roman"/>
                <w:color w:val="000000"/>
                <w:sz w:val="20"/>
                <w:szCs w:val="20"/>
              </w:rPr>
              <w:t>Размещение стоянок (парковок) легковых автомобилей и других мототранспортных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c>
          <w:tcPr>
            <w:tcW w:w="6800" w:type="dxa"/>
          </w:tcPr>
          <w:p w14:paraId="36B95E6A"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100 кв.м.</w:t>
            </w:r>
          </w:p>
        </w:tc>
      </w:tr>
      <w:tr w:rsidR="00820E00" w:rsidRPr="00E014FB" w14:paraId="16FDADEC" w14:textId="77777777" w:rsidTr="003C4186">
        <w:tc>
          <w:tcPr>
            <w:tcW w:w="272" w:type="dxa"/>
            <w:vMerge/>
          </w:tcPr>
          <w:p w14:paraId="2DDBD110" w14:textId="77777777" w:rsidR="00820E00" w:rsidRPr="00E014FB" w:rsidRDefault="00820E00" w:rsidP="003C4186">
            <w:pPr>
              <w:rPr>
                <w:rFonts w:cs="Times New Roman"/>
              </w:rPr>
            </w:pPr>
          </w:p>
        </w:tc>
        <w:tc>
          <w:tcPr>
            <w:tcW w:w="1903" w:type="dxa"/>
            <w:vMerge/>
          </w:tcPr>
          <w:p w14:paraId="64F0296E" w14:textId="77777777" w:rsidR="00820E00" w:rsidRPr="00E014FB" w:rsidRDefault="00820E00" w:rsidP="003C4186">
            <w:pPr>
              <w:rPr>
                <w:rFonts w:cs="Times New Roman"/>
              </w:rPr>
            </w:pPr>
          </w:p>
        </w:tc>
        <w:tc>
          <w:tcPr>
            <w:tcW w:w="1224" w:type="dxa"/>
            <w:vMerge/>
          </w:tcPr>
          <w:p w14:paraId="6C724849" w14:textId="77777777" w:rsidR="00820E00" w:rsidRPr="00E014FB" w:rsidRDefault="00820E00" w:rsidP="003C4186">
            <w:pPr>
              <w:rPr>
                <w:rFonts w:cs="Times New Roman"/>
              </w:rPr>
            </w:pPr>
          </w:p>
        </w:tc>
        <w:tc>
          <w:tcPr>
            <w:tcW w:w="4080" w:type="dxa"/>
            <w:vMerge/>
          </w:tcPr>
          <w:p w14:paraId="774C04DD" w14:textId="77777777" w:rsidR="00820E00" w:rsidRPr="00E014FB" w:rsidRDefault="00820E00" w:rsidP="003C4186">
            <w:pPr>
              <w:rPr>
                <w:rFonts w:cs="Times New Roman"/>
              </w:rPr>
            </w:pPr>
          </w:p>
        </w:tc>
        <w:tc>
          <w:tcPr>
            <w:tcW w:w="6800" w:type="dxa"/>
          </w:tcPr>
          <w:p w14:paraId="3A63854D"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50000 кв.м.</w:t>
            </w:r>
          </w:p>
        </w:tc>
      </w:tr>
      <w:tr w:rsidR="00820E00" w:rsidRPr="00E014FB" w14:paraId="021DA25A" w14:textId="77777777" w:rsidTr="003C4186">
        <w:tc>
          <w:tcPr>
            <w:tcW w:w="272" w:type="dxa"/>
            <w:vMerge/>
          </w:tcPr>
          <w:p w14:paraId="1D05ED23" w14:textId="77777777" w:rsidR="00820E00" w:rsidRPr="00E014FB" w:rsidRDefault="00820E00" w:rsidP="003C4186">
            <w:pPr>
              <w:rPr>
                <w:rFonts w:cs="Times New Roman"/>
              </w:rPr>
            </w:pPr>
          </w:p>
        </w:tc>
        <w:tc>
          <w:tcPr>
            <w:tcW w:w="1903" w:type="dxa"/>
            <w:vMerge/>
          </w:tcPr>
          <w:p w14:paraId="07670640" w14:textId="77777777" w:rsidR="00820E00" w:rsidRPr="00E014FB" w:rsidRDefault="00820E00" w:rsidP="003C4186">
            <w:pPr>
              <w:rPr>
                <w:rFonts w:cs="Times New Roman"/>
              </w:rPr>
            </w:pPr>
          </w:p>
        </w:tc>
        <w:tc>
          <w:tcPr>
            <w:tcW w:w="1224" w:type="dxa"/>
            <w:vMerge/>
          </w:tcPr>
          <w:p w14:paraId="16677103" w14:textId="77777777" w:rsidR="00820E00" w:rsidRPr="00E014FB" w:rsidRDefault="00820E00" w:rsidP="003C4186">
            <w:pPr>
              <w:rPr>
                <w:rFonts w:cs="Times New Roman"/>
              </w:rPr>
            </w:pPr>
          </w:p>
        </w:tc>
        <w:tc>
          <w:tcPr>
            <w:tcW w:w="4080" w:type="dxa"/>
            <w:vMerge/>
          </w:tcPr>
          <w:p w14:paraId="19673691" w14:textId="77777777" w:rsidR="00820E00" w:rsidRPr="00E014FB" w:rsidRDefault="00820E00" w:rsidP="003C4186">
            <w:pPr>
              <w:rPr>
                <w:rFonts w:cs="Times New Roman"/>
              </w:rPr>
            </w:pPr>
          </w:p>
        </w:tc>
        <w:tc>
          <w:tcPr>
            <w:tcW w:w="6800" w:type="dxa"/>
          </w:tcPr>
          <w:p w14:paraId="27A50E2D"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3AE5A0C7" w14:textId="77777777" w:rsidTr="003C4186">
        <w:tc>
          <w:tcPr>
            <w:tcW w:w="272" w:type="dxa"/>
            <w:vMerge/>
          </w:tcPr>
          <w:p w14:paraId="45EA0D8B" w14:textId="77777777" w:rsidR="00820E00" w:rsidRPr="00E014FB" w:rsidRDefault="00820E00" w:rsidP="003C4186">
            <w:pPr>
              <w:rPr>
                <w:rFonts w:cs="Times New Roman"/>
              </w:rPr>
            </w:pPr>
          </w:p>
        </w:tc>
        <w:tc>
          <w:tcPr>
            <w:tcW w:w="1903" w:type="dxa"/>
            <w:vMerge/>
          </w:tcPr>
          <w:p w14:paraId="3F1665D7" w14:textId="77777777" w:rsidR="00820E00" w:rsidRPr="00E014FB" w:rsidRDefault="00820E00" w:rsidP="003C4186">
            <w:pPr>
              <w:rPr>
                <w:rFonts w:cs="Times New Roman"/>
              </w:rPr>
            </w:pPr>
          </w:p>
        </w:tc>
        <w:tc>
          <w:tcPr>
            <w:tcW w:w="1224" w:type="dxa"/>
            <w:vMerge/>
          </w:tcPr>
          <w:p w14:paraId="594DB981" w14:textId="77777777" w:rsidR="00820E00" w:rsidRPr="00E014FB" w:rsidRDefault="00820E00" w:rsidP="003C4186">
            <w:pPr>
              <w:rPr>
                <w:rFonts w:cs="Times New Roman"/>
              </w:rPr>
            </w:pPr>
          </w:p>
        </w:tc>
        <w:tc>
          <w:tcPr>
            <w:tcW w:w="4080" w:type="dxa"/>
            <w:vMerge/>
          </w:tcPr>
          <w:p w14:paraId="15D25FE2" w14:textId="77777777" w:rsidR="00820E00" w:rsidRPr="00E014FB" w:rsidRDefault="00820E00" w:rsidP="003C4186">
            <w:pPr>
              <w:rPr>
                <w:rFonts w:cs="Times New Roman"/>
              </w:rPr>
            </w:pPr>
          </w:p>
        </w:tc>
        <w:tc>
          <w:tcPr>
            <w:tcW w:w="6800" w:type="dxa"/>
          </w:tcPr>
          <w:p w14:paraId="42B528A9"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0 этажей.</w:t>
            </w:r>
          </w:p>
        </w:tc>
      </w:tr>
      <w:tr w:rsidR="00820E00" w:rsidRPr="00E014FB" w14:paraId="34D3FAFB" w14:textId="77777777" w:rsidTr="003C4186">
        <w:tc>
          <w:tcPr>
            <w:tcW w:w="272" w:type="dxa"/>
            <w:vMerge/>
          </w:tcPr>
          <w:p w14:paraId="1655D3C7" w14:textId="77777777" w:rsidR="00820E00" w:rsidRPr="00E014FB" w:rsidRDefault="00820E00" w:rsidP="003C4186">
            <w:pPr>
              <w:rPr>
                <w:rFonts w:cs="Times New Roman"/>
              </w:rPr>
            </w:pPr>
          </w:p>
        </w:tc>
        <w:tc>
          <w:tcPr>
            <w:tcW w:w="1903" w:type="dxa"/>
            <w:vMerge/>
          </w:tcPr>
          <w:p w14:paraId="75AA38D4" w14:textId="77777777" w:rsidR="00820E00" w:rsidRPr="00E014FB" w:rsidRDefault="00820E00" w:rsidP="003C4186">
            <w:pPr>
              <w:rPr>
                <w:rFonts w:cs="Times New Roman"/>
              </w:rPr>
            </w:pPr>
          </w:p>
        </w:tc>
        <w:tc>
          <w:tcPr>
            <w:tcW w:w="1224" w:type="dxa"/>
            <w:vMerge/>
          </w:tcPr>
          <w:p w14:paraId="1E531E6B" w14:textId="77777777" w:rsidR="00820E00" w:rsidRPr="00E014FB" w:rsidRDefault="00820E00" w:rsidP="003C4186">
            <w:pPr>
              <w:rPr>
                <w:rFonts w:cs="Times New Roman"/>
              </w:rPr>
            </w:pPr>
          </w:p>
        </w:tc>
        <w:tc>
          <w:tcPr>
            <w:tcW w:w="4080" w:type="dxa"/>
            <w:vMerge/>
          </w:tcPr>
          <w:p w14:paraId="75C2BD05" w14:textId="77777777" w:rsidR="00820E00" w:rsidRPr="00E014FB" w:rsidRDefault="00820E00" w:rsidP="003C4186">
            <w:pPr>
              <w:rPr>
                <w:rFonts w:cs="Times New Roman"/>
              </w:rPr>
            </w:pPr>
          </w:p>
        </w:tc>
        <w:tc>
          <w:tcPr>
            <w:tcW w:w="6800" w:type="dxa"/>
          </w:tcPr>
          <w:p w14:paraId="4ADA53F7"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0 м.</w:t>
            </w:r>
          </w:p>
        </w:tc>
      </w:tr>
      <w:tr w:rsidR="00820E00" w:rsidRPr="00E014FB" w14:paraId="45BAE69B" w14:textId="77777777" w:rsidTr="003C4186">
        <w:tc>
          <w:tcPr>
            <w:tcW w:w="272" w:type="dxa"/>
            <w:vMerge/>
          </w:tcPr>
          <w:p w14:paraId="43503744" w14:textId="77777777" w:rsidR="00820E00" w:rsidRPr="00E014FB" w:rsidRDefault="00820E00" w:rsidP="003C4186">
            <w:pPr>
              <w:rPr>
                <w:rFonts w:cs="Times New Roman"/>
              </w:rPr>
            </w:pPr>
          </w:p>
        </w:tc>
        <w:tc>
          <w:tcPr>
            <w:tcW w:w="1903" w:type="dxa"/>
            <w:vMerge/>
          </w:tcPr>
          <w:p w14:paraId="7764FB80" w14:textId="77777777" w:rsidR="00820E00" w:rsidRPr="00E014FB" w:rsidRDefault="00820E00" w:rsidP="003C4186">
            <w:pPr>
              <w:rPr>
                <w:rFonts w:cs="Times New Roman"/>
              </w:rPr>
            </w:pPr>
          </w:p>
        </w:tc>
        <w:tc>
          <w:tcPr>
            <w:tcW w:w="1224" w:type="dxa"/>
            <w:vMerge/>
          </w:tcPr>
          <w:p w14:paraId="7811487F" w14:textId="77777777" w:rsidR="00820E00" w:rsidRPr="00E014FB" w:rsidRDefault="00820E00" w:rsidP="003C4186">
            <w:pPr>
              <w:rPr>
                <w:rFonts w:cs="Times New Roman"/>
              </w:rPr>
            </w:pPr>
          </w:p>
        </w:tc>
        <w:tc>
          <w:tcPr>
            <w:tcW w:w="4080" w:type="dxa"/>
            <w:vMerge/>
          </w:tcPr>
          <w:p w14:paraId="4A1718A9" w14:textId="77777777" w:rsidR="00820E00" w:rsidRPr="00E014FB" w:rsidRDefault="00820E00" w:rsidP="003C4186">
            <w:pPr>
              <w:rPr>
                <w:rFonts w:cs="Times New Roman"/>
              </w:rPr>
            </w:pPr>
          </w:p>
        </w:tc>
        <w:tc>
          <w:tcPr>
            <w:tcW w:w="6800" w:type="dxa"/>
          </w:tcPr>
          <w:p w14:paraId="7319F437"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70%.</w:t>
            </w:r>
          </w:p>
        </w:tc>
      </w:tr>
      <w:tr w:rsidR="00820E00" w:rsidRPr="00E014FB" w14:paraId="37D91DC3" w14:textId="77777777" w:rsidTr="003C4186">
        <w:tc>
          <w:tcPr>
            <w:tcW w:w="272" w:type="dxa"/>
            <w:vMerge/>
          </w:tcPr>
          <w:p w14:paraId="2E2D8F44" w14:textId="77777777" w:rsidR="00820E00" w:rsidRPr="00E014FB" w:rsidRDefault="00820E00" w:rsidP="003C4186">
            <w:pPr>
              <w:rPr>
                <w:rFonts w:cs="Times New Roman"/>
              </w:rPr>
            </w:pPr>
          </w:p>
        </w:tc>
        <w:tc>
          <w:tcPr>
            <w:tcW w:w="1903" w:type="dxa"/>
            <w:vMerge/>
          </w:tcPr>
          <w:p w14:paraId="24DDFE12" w14:textId="77777777" w:rsidR="00820E00" w:rsidRPr="00E014FB" w:rsidRDefault="00820E00" w:rsidP="003C4186">
            <w:pPr>
              <w:rPr>
                <w:rFonts w:cs="Times New Roman"/>
              </w:rPr>
            </w:pPr>
          </w:p>
        </w:tc>
        <w:tc>
          <w:tcPr>
            <w:tcW w:w="1224" w:type="dxa"/>
            <w:vMerge/>
          </w:tcPr>
          <w:p w14:paraId="7368AE43" w14:textId="77777777" w:rsidR="00820E00" w:rsidRPr="00E014FB" w:rsidRDefault="00820E00" w:rsidP="003C4186">
            <w:pPr>
              <w:rPr>
                <w:rFonts w:cs="Times New Roman"/>
              </w:rPr>
            </w:pPr>
          </w:p>
        </w:tc>
        <w:tc>
          <w:tcPr>
            <w:tcW w:w="4080" w:type="dxa"/>
            <w:vMerge/>
          </w:tcPr>
          <w:p w14:paraId="11F22340" w14:textId="77777777" w:rsidR="00820E00" w:rsidRPr="00E014FB" w:rsidRDefault="00820E00" w:rsidP="003C4186">
            <w:pPr>
              <w:rPr>
                <w:rFonts w:cs="Times New Roman"/>
              </w:rPr>
            </w:pPr>
          </w:p>
        </w:tc>
        <w:tc>
          <w:tcPr>
            <w:tcW w:w="6800" w:type="dxa"/>
          </w:tcPr>
          <w:p w14:paraId="113EF8BD" w14:textId="77777777" w:rsidR="00820E00" w:rsidRPr="00E014FB" w:rsidRDefault="00820E00" w:rsidP="003C4186">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1B93F2A8" w14:textId="77777777" w:rsidTr="003C4186">
        <w:tc>
          <w:tcPr>
            <w:tcW w:w="272" w:type="dxa"/>
            <w:vMerge/>
          </w:tcPr>
          <w:p w14:paraId="1F579709" w14:textId="77777777" w:rsidR="00820E00" w:rsidRPr="00E014FB" w:rsidRDefault="00820E00" w:rsidP="003C4186">
            <w:pPr>
              <w:rPr>
                <w:rFonts w:cs="Times New Roman"/>
              </w:rPr>
            </w:pPr>
          </w:p>
        </w:tc>
        <w:tc>
          <w:tcPr>
            <w:tcW w:w="1903" w:type="dxa"/>
            <w:vMerge/>
          </w:tcPr>
          <w:p w14:paraId="7E49FBE6" w14:textId="77777777" w:rsidR="00820E00" w:rsidRPr="00E014FB" w:rsidRDefault="00820E00" w:rsidP="003C4186">
            <w:pPr>
              <w:rPr>
                <w:rFonts w:cs="Times New Roman"/>
              </w:rPr>
            </w:pPr>
          </w:p>
        </w:tc>
        <w:tc>
          <w:tcPr>
            <w:tcW w:w="1224" w:type="dxa"/>
            <w:vMerge/>
          </w:tcPr>
          <w:p w14:paraId="77519944" w14:textId="77777777" w:rsidR="00820E00" w:rsidRPr="00E014FB" w:rsidRDefault="00820E00" w:rsidP="003C4186">
            <w:pPr>
              <w:rPr>
                <w:rFonts w:cs="Times New Roman"/>
              </w:rPr>
            </w:pPr>
          </w:p>
        </w:tc>
        <w:tc>
          <w:tcPr>
            <w:tcW w:w="4080" w:type="dxa"/>
            <w:vMerge/>
          </w:tcPr>
          <w:p w14:paraId="1071C981" w14:textId="77777777" w:rsidR="00820E00" w:rsidRPr="00E014FB" w:rsidRDefault="00820E00" w:rsidP="003C4186">
            <w:pPr>
              <w:rPr>
                <w:rFonts w:cs="Times New Roman"/>
              </w:rPr>
            </w:pPr>
          </w:p>
        </w:tc>
        <w:tc>
          <w:tcPr>
            <w:tcW w:w="6800" w:type="dxa"/>
          </w:tcPr>
          <w:p w14:paraId="784C20D1"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0 м.</w:t>
            </w:r>
          </w:p>
        </w:tc>
      </w:tr>
      <w:tr w:rsidR="00820E00" w:rsidRPr="00E014FB" w14:paraId="1783445D" w14:textId="77777777" w:rsidTr="003C4186">
        <w:tc>
          <w:tcPr>
            <w:tcW w:w="272" w:type="dxa"/>
            <w:vMerge/>
          </w:tcPr>
          <w:p w14:paraId="15D0CCE8" w14:textId="77777777" w:rsidR="00820E00" w:rsidRPr="00E014FB" w:rsidRDefault="00820E00" w:rsidP="003C4186">
            <w:pPr>
              <w:rPr>
                <w:rFonts w:cs="Times New Roman"/>
              </w:rPr>
            </w:pPr>
          </w:p>
        </w:tc>
        <w:tc>
          <w:tcPr>
            <w:tcW w:w="1903" w:type="dxa"/>
            <w:vMerge/>
          </w:tcPr>
          <w:p w14:paraId="0651AAC4" w14:textId="77777777" w:rsidR="00820E00" w:rsidRPr="00E014FB" w:rsidRDefault="00820E00" w:rsidP="003C4186">
            <w:pPr>
              <w:rPr>
                <w:rFonts w:cs="Times New Roman"/>
              </w:rPr>
            </w:pPr>
          </w:p>
        </w:tc>
        <w:tc>
          <w:tcPr>
            <w:tcW w:w="1224" w:type="dxa"/>
            <w:vMerge/>
          </w:tcPr>
          <w:p w14:paraId="0610C373" w14:textId="77777777" w:rsidR="00820E00" w:rsidRPr="00E014FB" w:rsidRDefault="00820E00" w:rsidP="003C4186">
            <w:pPr>
              <w:rPr>
                <w:rFonts w:cs="Times New Roman"/>
              </w:rPr>
            </w:pPr>
          </w:p>
        </w:tc>
        <w:tc>
          <w:tcPr>
            <w:tcW w:w="4080" w:type="dxa"/>
            <w:vMerge/>
          </w:tcPr>
          <w:p w14:paraId="4C26C6A1" w14:textId="77777777" w:rsidR="00820E00" w:rsidRPr="00E014FB" w:rsidRDefault="00820E00" w:rsidP="003C4186">
            <w:pPr>
              <w:rPr>
                <w:rFonts w:cs="Times New Roman"/>
              </w:rPr>
            </w:pPr>
          </w:p>
        </w:tc>
        <w:tc>
          <w:tcPr>
            <w:tcW w:w="6800" w:type="dxa"/>
          </w:tcPr>
          <w:p w14:paraId="069EDCA4"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0 м.</w:t>
            </w:r>
          </w:p>
        </w:tc>
      </w:tr>
      <w:tr w:rsidR="00820E00" w:rsidRPr="00E014FB" w14:paraId="4F1DDF4B" w14:textId="77777777" w:rsidTr="003C4186">
        <w:tc>
          <w:tcPr>
            <w:tcW w:w="272" w:type="dxa"/>
            <w:vMerge w:val="restart"/>
          </w:tcPr>
          <w:p w14:paraId="21E273E3" w14:textId="77777777" w:rsidR="00820E00" w:rsidRPr="00E014FB" w:rsidRDefault="00820E00" w:rsidP="003C4186">
            <w:pPr>
              <w:jc w:val="center"/>
              <w:rPr>
                <w:rFonts w:cs="Times New Roman"/>
              </w:rPr>
            </w:pPr>
            <w:r w:rsidRPr="00E014FB">
              <w:rPr>
                <w:rFonts w:eastAsia="Tahoma" w:cs="Times New Roman"/>
                <w:color w:val="000000"/>
                <w:sz w:val="20"/>
                <w:szCs w:val="20"/>
              </w:rPr>
              <w:t>7.</w:t>
            </w:r>
          </w:p>
        </w:tc>
        <w:tc>
          <w:tcPr>
            <w:tcW w:w="1903" w:type="dxa"/>
            <w:vMerge w:val="restart"/>
          </w:tcPr>
          <w:p w14:paraId="0784859D" w14:textId="77777777" w:rsidR="00820E00" w:rsidRPr="00E014FB" w:rsidRDefault="00820E00" w:rsidP="003C4186">
            <w:pPr>
              <w:rPr>
                <w:rFonts w:cs="Times New Roman"/>
              </w:rPr>
            </w:pPr>
            <w:r w:rsidRPr="00E014FB">
              <w:rPr>
                <w:rFonts w:eastAsia="Tahoma" w:cs="Times New Roman"/>
                <w:color w:val="000000"/>
                <w:sz w:val="20"/>
                <w:szCs w:val="20"/>
              </w:rPr>
              <w:t>Историко-культурная деятельность</w:t>
            </w:r>
          </w:p>
        </w:tc>
        <w:tc>
          <w:tcPr>
            <w:tcW w:w="1224" w:type="dxa"/>
            <w:vMerge w:val="restart"/>
          </w:tcPr>
          <w:p w14:paraId="020689B7" w14:textId="77777777" w:rsidR="00820E00" w:rsidRPr="00E014FB" w:rsidRDefault="00820E00" w:rsidP="003C4186">
            <w:pPr>
              <w:rPr>
                <w:rFonts w:cs="Times New Roman"/>
              </w:rPr>
            </w:pPr>
            <w:r w:rsidRPr="00E014FB">
              <w:rPr>
                <w:rFonts w:eastAsia="Tahoma" w:cs="Times New Roman"/>
                <w:color w:val="000000"/>
                <w:sz w:val="20"/>
                <w:szCs w:val="20"/>
              </w:rPr>
              <w:t>9.3</w:t>
            </w:r>
          </w:p>
        </w:tc>
        <w:tc>
          <w:tcPr>
            <w:tcW w:w="4080" w:type="dxa"/>
            <w:vMerge w:val="restart"/>
          </w:tcPr>
          <w:p w14:paraId="4FDDF55D" w14:textId="77777777" w:rsidR="00820E00" w:rsidRPr="00E014FB" w:rsidRDefault="00820E00" w:rsidP="003C4186">
            <w:pPr>
              <w:rPr>
                <w:rFonts w:cs="Times New Roman"/>
              </w:rPr>
            </w:pPr>
            <w:r w:rsidRPr="00E014FB">
              <w:rPr>
                <w:rFonts w:eastAsia="Tahoma" w:cs="Times New Roman"/>
                <w:color w:val="000000"/>
                <w:sz w:val="20"/>
                <w:szCs w:val="20"/>
              </w:rPr>
              <w:t xml:space="preserve">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 </w:t>
            </w:r>
          </w:p>
        </w:tc>
        <w:tc>
          <w:tcPr>
            <w:tcW w:w="6800" w:type="dxa"/>
          </w:tcPr>
          <w:p w14:paraId="111AE05C"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 кв.м.</w:t>
            </w:r>
          </w:p>
        </w:tc>
      </w:tr>
      <w:tr w:rsidR="00820E00" w:rsidRPr="00E014FB" w14:paraId="17515F86" w14:textId="77777777" w:rsidTr="003C4186">
        <w:tc>
          <w:tcPr>
            <w:tcW w:w="272" w:type="dxa"/>
            <w:vMerge/>
          </w:tcPr>
          <w:p w14:paraId="480C3117" w14:textId="77777777" w:rsidR="00820E00" w:rsidRPr="00E014FB" w:rsidRDefault="00820E00" w:rsidP="003C4186">
            <w:pPr>
              <w:rPr>
                <w:rFonts w:cs="Times New Roman"/>
              </w:rPr>
            </w:pPr>
          </w:p>
        </w:tc>
        <w:tc>
          <w:tcPr>
            <w:tcW w:w="1903" w:type="dxa"/>
            <w:vMerge/>
          </w:tcPr>
          <w:p w14:paraId="16C407F7" w14:textId="77777777" w:rsidR="00820E00" w:rsidRPr="00E014FB" w:rsidRDefault="00820E00" w:rsidP="003C4186">
            <w:pPr>
              <w:rPr>
                <w:rFonts w:cs="Times New Roman"/>
              </w:rPr>
            </w:pPr>
          </w:p>
        </w:tc>
        <w:tc>
          <w:tcPr>
            <w:tcW w:w="1224" w:type="dxa"/>
            <w:vMerge/>
          </w:tcPr>
          <w:p w14:paraId="79724294" w14:textId="77777777" w:rsidR="00820E00" w:rsidRPr="00E014FB" w:rsidRDefault="00820E00" w:rsidP="003C4186">
            <w:pPr>
              <w:rPr>
                <w:rFonts w:cs="Times New Roman"/>
              </w:rPr>
            </w:pPr>
          </w:p>
        </w:tc>
        <w:tc>
          <w:tcPr>
            <w:tcW w:w="4080" w:type="dxa"/>
            <w:vMerge/>
          </w:tcPr>
          <w:p w14:paraId="2F711C48" w14:textId="77777777" w:rsidR="00820E00" w:rsidRPr="00E014FB" w:rsidRDefault="00820E00" w:rsidP="003C4186">
            <w:pPr>
              <w:rPr>
                <w:rFonts w:cs="Times New Roman"/>
              </w:rPr>
            </w:pPr>
          </w:p>
        </w:tc>
        <w:tc>
          <w:tcPr>
            <w:tcW w:w="6800" w:type="dxa"/>
          </w:tcPr>
          <w:p w14:paraId="2156BB04"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20000 кв.м.</w:t>
            </w:r>
          </w:p>
        </w:tc>
      </w:tr>
      <w:tr w:rsidR="00820E00" w:rsidRPr="00E014FB" w14:paraId="1D9F8B99" w14:textId="77777777" w:rsidTr="003C4186">
        <w:tc>
          <w:tcPr>
            <w:tcW w:w="272" w:type="dxa"/>
            <w:vMerge/>
          </w:tcPr>
          <w:p w14:paraId="27CA4DB4" w14:textId="77777777" w:rsidR="00820E00" w:rsidRPr="00E014FB" w:rsidRDefault="00820E00" w:rsidP="003C4186">
            <w:pPr>
              <w:rPr>
                <w:rFonts w:cs="Times New Roman"/>
              </w:rPr>
            </w:pPr>
          </w:p>
        </w:tc>
        <w:tc>
          <w:tcPr>
            <w:tcW w:w="1903" w:type="dxa"/>
            <w:vMerge/>
          </w:tcPr>
          <w:p w14:paraId="1713CACF" w14:textId="77777777" w:rsidR="00820E00" w:rsidRPr="00E014FB" w:rsidRDefault="00820E00" w:rsidP="003C4186">
            <w:pPr>
              <w:rPr>
                <w:rFonts w:cs="Times New Roman"/>
              </w:rPr>
            </w:pPr>
          </w:p>
        </w:tc>
        <w:tc>
          <w:tcPr>
            <w:tcW w:w="1224" w:type="dxa"/>
            <w:vMerge/>
          </w:tcPr>
          <w:p w14:paraId="6D58278F" w14:textId="77777777" w:rsidR="00820E00" w:rsidRPr="00E014FB" w:rsidRDefault="00820E00" w:rsidP="003C4186">
            <w:pPr>
              <w:rPr>
                <w:rFonts w:cs="Times New Roman"/>
              </w:rPr>
            </w:pPr>
          </w:p>
        </w:tc>
        <w:tc>
          <w:tcPr>
            <w:tcW w:w="4080" w:type="dxa"/>
            <w:vMerge/>
          </w:tcPr>
          <w:p w14:paraId="69F29A46" w14:textId="77777777" w:rsidR="00820E00" w:rsidRPr="00E014FB" w:rsidRDefault="00820E00" w:rsidP="003C4186">
            <w:pPr>
              <w:rPr>
                <w:rFonts w:cs="Times New Roman"/>
              </w:rPr>
            </w:pPr>
          </w:p>
        </w:tc>
        <w:tc>
          <w:tcPr>
            <w:tcW w:w="6800" w:type="dxa"/>
          </w:tcPr>
          <w:p w14:paraId="1B155D0D" w14:textId="77777777" w:rsidR="00820E00" w:rsidRPr="00E014FB" w:rsidRDefault="00820E00" w:rsidP="003C4186">
            <w:pPr>
              <w:rPr>
                <w:rFonts w:cs="Times New Roman"/>
              </w:rPr>
            </w:pPr>
            <w:r w:rsidRPr="00E014FB">
              <w:rPr>
                <w:rFonts w:eastAsia="Tahoma" w:cs="Times New Roman"/>
                <w:color w:val="000000"/>
                <w:sz w:val="20"/>
                <w:szCs w:val="20"/>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bl>
    <w:p w14:paraId="0CBB3830" w14:textId="77777777" w:rsidR="00820E00" w:rsidRPr="00E014FB" w:rsidRDefault="00820E00" w:rsidP="00820E00">
      <w:pPr>
        <w:rPr>
          <w:rFonts w:cs="Times New Roman"/>
        </w:rPr>
      </w:pPr>
    </w:p>
    <w:p w14:paraId="0567477B" w14:textId="77777777" w:rsidR="00820E00" w:rsidRPr="00D27014" w:rsidRDefault="00820E00" w:rsidP="00820E00">
      <w:pPr>
        <w:rPr>
          <w:rFonts w:cs="Times New Roman"/>
          <w:b/>
          <w:bCs/>
        </w:rPr>
      </w:pPr>
      <w:r w:rsidRPr="00D27014">
        <w:rPr>
          <w:rFonts w:eastAsia="Tahoma" w:cs="Times New Roman"/>
          <w:b/>
          <w:bCs/>
        </w:rPr>
        <w:t>Особенности применения градостроительного регламента</w:t>
      </w:r>
    </w:p>
    <w:p w14:paraId="662DFC71" w14:textId="77777777" w:rsidR="00820E00" w:rsidRPr="00E014FB" w:rsidRDefault="00820E00" w:rsidP="00820E00">
      <w:pPr>
        <w:jc w:val="both"/>
        <w:rPr>
          <w:rFonts w:cs="Times New Roman"/>
        </w:rPr>
      </w:pPr>
      <w:r w:rsidRPr="00E014FB">
        <w:rPr>
          <w:rFonts w:eastAsia="Tahoma" w:cs="Times New Roman"/>
          <w:color w:val="000000"/>
          <w:sz w:val="20"/>
          <w:szCs w:val="20"/>
        </w:rPr>
        <w:t>При размещении производственной зоны на прибрежных участках рек и других водоемов планировочные отметки площадок предприятий должны приниматься не менее чем на 0,5 м выше расчетного наивысшего горизонта вод с учетом подпора и уклона водотока, а также нагона от расчетной высоты волны, определяемой в соответствии с требованиями по нагрузкам и воздействиям на гидротехнические сооружения. За расчетный горизонт следует принимать наивысший уровень воды с вероятностью его превышения для предприятий, имеющих народнохозяйственное и оборонное значение, один раз в 100 лет, для остальных предприятий - один раз в 50 лет, а для предприятий со сроком эксплуатации до 10 лет - один раз в 10 лет.</w:t>
      </w:r>
    </w:p>
    <w:p w14:paraId="0D3A7530" w14:textId="77777777" w:rsidR="00820E00" w:rsidRPr="00E014FB" w:rsidRDefault="00820E00" w:rsidP="00820E00">
      <w:pPr>
        <w:jc w:val="both"/>
        <w:rPr>
          <w:rFonts w:cs="Times New Roman"/>
        </w:rPr>
      </w:pPr>
      <w:r w:rsidRPr="00E014FB">
        <w:rPr>
          <w:rFonts w:eastAsia="Tahoma" w:cs="Times New Roman"/>
          <w:color w:val="000000"/>
          <w:sz w:val="20"/>
          <w:szCs w:val="20"/>
        </w:rPr>
        <w:t>Правообладатели объектов капитального строительства, введенных в эксплуатацию до дня вступления в силу  постановления  Правительства РФ от 3 марта 2018 г. № 222 “Об утверждении Правил установления санитарно-защитных зон и использования земельных участков, расположенных в границах санитарно-защитных зон”, в отношении которых подлежат установлению санитарно-защитные зоны, обязаны провести исследования (измерения) атмосферного воздуха, уровней физического и (или) биологического воздействия на атмо-сферный воздух за контуром объекта и представить в Федеральную службу по надзору в сфере защиты прав потребителей и благополучия человека (ее территориальные органы) заявление об установлении санитарно-защитной зоны с приложением к нему документов, предусмотренных пунктом 14 Правил, утвержденных настоящим постановлением, в срок не более одного года со дня вступления в силу настоящего постановления. При этом приведение вида разрешенного использования земельных участков и расположенных на них объектов капитального строительства в соответствие с режимом использования земельных участков, предусмотренным решением об установлении сани-тарно-защитной зоны, допускается в течение 2 лет с момента ее установления.</w:t>
      </w:r>
    </w:p>
    <w:p w14:paraId="16AE68C3"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       Санитарно-защитные зоны устанавливаются в отношении действующих, планируемых к строительству, реконструируемых объектов капитального строительства, являющихся источниками химического, физического, биологического воздействия на среду обитания человека (далее - объекты), в случае формирования за контурами объектов химического, физического и (или) биологического воздействия, превышающего санитарно-эпидемиологические требования.</w:t>
      </w:r>
    </w:p>
    <w:p w14:paraId="3BF5CEC4" w14:textId="77777777" w:rsidR="00820E00" w:rsidRPr="00E014FB" w:rsidRDefault="00820E00" w:rsidP="00820E00">
      <w:pPr>
        <w:jc w:val="both"/>
        <w:rPr>
          <w:rFonts w:cs="Times New Roman"/>
        </w:rPr>
      </w:pPr>
      <w:r w:rsidRPr="00E014FB">
        <w:rPr>
          <w:rFonts w:eastAsia="Tahoma" w:cs="Times New Roman"/>
          <w:color w:val="000000"/>
          <w:sz w:val="20"/>
          <w:szCs w:val="20"/>
        </w:rPr>
        <w:t>В границах санитарно-защитной зоны не допускается использования земельных участков в целях:</w:t>
      </w:r>
    </w:p>
    <w:p w14:paraId="600A0B72" w14:textId="77777777" w:rsidR="00820E00" w:rsidRPr="00E014FB" w:rsidRDefault="00820E00" w:rsidP="00820E00">
      <w:pPr>
        <w:jc w:val="both"/>
        <w:rPr>
          <w:rFonts w:cs="Times New Roman"/>
        </w:rPr>
      </w:pPr>
      <w:r w:rsidRPr="00E014FB">
        <w:rPr>
          <w:rFonts w:eastAsia="Tahoma" w:cs="Times New Roman"/>
          <w:color w:val="000000"/>
          <w:sz w:val="20"/>
          <w:szCs w:val="20"/>
        </w:rPr>
        <w:t>а)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дачного хозяйства и садоводства;</w:t>
      </w:r>
    </w:p>
    <w:p w14:paraId="7C65F0DF" w14:textId="77777777" w:rsidR="00820E00" w:rsidRPr="00E014FB" w:rsidRDefault="00820E00" w:rsidP="00820E00">
      <w:pPr>
        <w:jc w:val="both"/>
        <w:rPr>
          <w:rFonts w:cs="Times New Roman"/>
        </w:rPr>
      </w:pPr>
      <w:r w:rsidRPr="00E014FB">
        <w:rPr>
          <w:rFonts w:eastAsia="Tahoma" w:cs="Times New Roman"/>
          <w:color w:val="000000"/>
          <w:sz w:val="20"/>
          <w:szCs w:val="20"/>
        </w:rPr>
        <w:t>б)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14:paraId="6DD6A0C2" w14:textId="77777777" w:rsidR="00820E00" w:rsidRPr="00E014FB" w:rsidRDefault="00820E00" w:rsidP="00820E00">
      <w:pPr>
        <w:jc w:val="both"/>
        <w:rPr>
          <w:rFonts w:cs="Times New Roman"/>
        </w:rPr>
      </w:pPr>
      <w:r w:rsidRPr="00E014FB">
        <w:rPr>
          <w:rFonts w:eastAsia="Tahoma" w:cs="Times New Roman"/>
          <w:color w:val="000000"/>
          <w:sz w:val="20"/>
          <w:szCs w:val="20"/>
        </w:rPr>
        <w:t>При планировании строительства или реконструкции объекта застройщик не позднее чем за 30 дней до дня направления в соответствии с Градостроительным кодексом Российской Федерации заявления о выдаче разрешения на строительство представляет в уполномоченный орган заявление об установлении или изменении санитарно-защитной зоны.</w:t>
      </w:r>
    </w:p>
    <w:p w14:paraId="5DE21528" w14:textId="77777777" w:rsidR="00820E00" w:rsidRPr="00E014FB" w:rsidRDefault="00820E00" w:rsidP="00820E00">
      <w:pPr>
        <w:jc w:val="both"/>
        <w:rPr>
          <w:rFonts w:cs="Times New Roman"/>
        </w:rPr>
      </w:pPr>
      <w:r w:rsidRPr="00E014FB">
        <w:rPr>
          <w:rFonts w:eastAsia="Tahoma" w:cs="Times New Roman"/>
          <w:color w:val="000000"/>
          <w:sz w:val="20"/>
          <w:szCs w:val="20"/>
        </w:rPr>
        <w:t>Размер санитарно-защитной зоны предприятий мясной промышленности до границы животноводческих, птицеводческих и звероводческих ферм должен быть не менее 1000 м.</w:t>
      </w:r>
    </w:p>
    <w:p w14:paraId="455281E9" w14:textId="77777777" w:rsidR="00820E00" w:rsidRPr="00E014FB" w:rsidRDefault="00820E00" w:rsidP="00820E00">
      <w:pPr>
        <w:jc w:val="both"/>
        <w:rPr>
          <w:rFonts w:cs="Times New Roman"/>
        </w:rPr>
      </w:pPr>
      <w:r w:rsidRPr="00E014FB">
        <w:rPr>
          <w:rFonts w:eastAsia="Tahoma" w:cs="Times New Roman"/>
          <w:color w:val="000000"/>
          <w:sz w:val="20"/>
          <w:szCs w:val="20"/>
        </w:rPr>
        <w:t>При проектировании предприятий мясной промышленности на берегах рек и других водоемов общественного пользования их следует размещать ниже по течению от населенных пунктов.</w:t>
      </w:r>
    </w:p>
    <w:p w14:paraId="094EB472" w14:textId="77777777" w:rsidR="00820E00" w:rsidRPr="00E014FB" w:rsidRDefault="00820E00" w:rsidP="00820E00">
      <w:pPr>
        <w:jc w:val="both"/>
        <w:rPr>
          <w:rFonts w:cs="Times New Roman"/>
        </w:rPr>
      </w:pPr>
      <w:r w:rsidRPr="00E014FB">
        <w:rPr>
          <w:rFonts w:eastAsia="Tahoma" w:cs="Times New Roman"/>
          <w:color w:val="000000"/>
          <w:sz w:val="20"/>
          <w:szCs w:val="20"/>
        </w:rPr>
        <w:t>Запрещается проектирование указанных предприятий на территории бывших кладбищ, скотомогильников, свалок.</w:t>
      </w:r>
    </w:p>
    <w:p w14:paraId="2B6D2300" w14:textId="77777777" w:rsidR="00820E00" w:rsidRPr="00E014FB" w:rsidRDefault="00820E00" w:rsidP="00820E00">
      <w:pPr>
        <w:jc w:val="both"/>
        <w:rPr>
          <w:rFonts w:cs="Times New Roman"/>
        </w:rPr>
      </w:pPr>
      <w:r w:rsidRPr="00E014FB">
        <w:rPr>
          <w:rFonts w:eastAsia="Tahoma" w:cs="Times New Roman"/>
          <w:color w:val="000000"/>
          <w:sz w:val="20"/>
          <w:szCs w:val="20"/>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14E48993" w14:textId="77777777" w:rsidR="00820E00" w:rsidRPr="00E014FB" w:rsidRDefault="00820E00" w:rsidP="00820E00">
      <w:pPr>
        <w:jc w:val="both"/>
        <w:rPr>
          <w:rFonts w:cs="Times New Roman"/>
        </w:rPr>
      </w:pPr>
      <w:r w:rsidRPr="00E014FB">
        <w:rPr>
          <w:rFonts w:eastAsia="Tahoma" w:cs="Times New Roman"/>
          <w:color w:val="000000"/>
          <w:sz w:val="20"/>
          <w:szCs w:val="20"/>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1E7E8653"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Во всех территориальных зонах требуемое, количество машиномест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поселений». </w:t>
      </w:r>
    </w:p>
    <w:p w14:paraId="76F3E149"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0516A423" w14:textId="77777777" w:rsidR="00820E00" w:rsidRPr="00E014FB" w:rsidRDefault="00820E00" w:rsidP="00820E00">
      <w:pPr>
        <w:jc w:val="both"/>
        <w:rPr>
          <w:rFonts w:cs="Times New Roman"/>
        </w:rPr>
      </w:pPr>
      <w:r w:rsidRPr="00E014FB">
        <w:rPr>
          <w:rFonts w:eastAsia="Tahoma" w:cs="Times New Roman"/>
          <w:color w:val="000000"/>
          <w:sz w:val="20"/>
          <w:szCs w:val="20"/>
        </w:rPr>
        <w:t>- в границах территорий общего пользования;</w:t>
      </w:r>
    </w:p>
    <w:p w14:paraId="50A37482" w14:textId="77777777" w:rsidR="00820E00" w:rsidRPr="00E014FB" w:rsidRDefault="00820E00" w:rsidP="00820E00">
      <w:pPr>
        <w:jc w:val="both"/>
        <w:rPr>
          <w:rFonts w:cs="Times New Roman"/>
        </w:rPr>
      </w:pPr>
      <w:r w:rsidRPr="00E014FB">
        <w:rPr>
          <w:rFonts w:eastAsia="Tahoma" w:cs="Times New Roman"/>
          <w:color w:val="000000"/>
          <w:sz w:val="20"/>
          <w:szCs w:val="20"/>
        </w:rPr>
        <w:t>- предназначенные для размещения линейных объектов и (или) занятые линейными объектами.</w:t>
      </w:r>
    </w:p>
    <w:p w14:paraId="29B975FF" w14:textId="77777777" w:rsidR="00820E00" w:rsidRPr="00E014FB" w:rsidRDefault="00820E00" w:rsidP="00820E00">
      <w:pPr>
        <w:jc w:val="both"/>
        <w:rPr>
          <w:rFonts w:cs="Times New Roman"/>
        </w:rPr>
      </w:pPr>
      <w:r w:rsidRPr="00E014FB">
        <w:rPr>
          <w:rFonts w:eastAsia="Tahoma" w:cs="Times New Roman"/>
          <w:color w:val="000000"/>
          <w:sz w:val="20"/>
          <w:szCs w:val="20"/>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4AF07826" w14:textId="77777777" w:rsidR="00820E00" w:rsidRPr="00D27014" w:rsidRDefault="00820E00" w:rsidP="00820E00">
      <w:pPr>
        <w:rPr>
          <w:rFonts w:cs="Times New Roman"/>
          <w:b/>
          <w:bCs/>
        </w:rPr>
      </w:pPr>
    </w:p>
    <w:p w14:paraId="063E32B5" w14:textId="77777777" w:rsidR="00820E00" w:rsidRPr="00D27014" w:rsidRDefault="00820E00" w:rsidP="00820E00">
      <w:pPr>
        <w:rPr>
          <w:rFonts w:cs="Times New Roman"/>
          <w:b/>
          <w:bCs/>
        </w:rPr>
      </w:pPr>
      <w:r w:rsidRPr="00D27014">
        <w:rPr>
          <w:rFonts w:eastAsia="Tahoma" w:cs="Times New Roman"/>
          <w:b/>
          <w:bCs/>
          <w:color w:val="000000"/>
        </w:rPr>
        <w:t>Требования к архитектурно-градостроительному облику объектов капитального строительства</w:t>
      </w:r>
    </w:p>
    <w:p w14:paraId="1B2C089F" w14:textId="77777777" w:rsidR="00820E00" w:rsidRPr="00E014FB" w:rsidRDefault="00820E00" w:rsidP="00820E00">
      <w:pPr>
        <w:jc w:val="both"/>
        <w:rPr>
          <w:rFonts w:cs="Times New Roman"/>
        </w:rPr>
      </w:pPr>
      <w:r w:rsidRPr="00E014FB">
        <w:rPr>
          <w:rFonts w:eastAsia="Tahoma" w:cs="Times New Roman"/>
          <w:color w:val="000000"/>
          <w:sz w:val="20"/>
          <w:szCs w:val="20"/>
        </w:rPr>
        <w:t>Параметры принимать согласно статье 30 «Требования к архитектурно-градостроительному облику объекта капитального строительства».</w:t>
      </w:r>
    </w:p>
    <w:p w14:paraId="03537E74" w14:textId="77777777" w:rsidR="00820E00" w:rsidRPr="00E014FB" w:rsidRDefault="00820E00" w:rsidP="00820E00">
      <w:pPr>
        <w:rPr>
          <w:rFonts w:cs="Times New Roman"/>
        </w:rPr>
      </w:pPr>
    </w:p>
    <w:p w14:paraId="3526CE94" w14:textId="77777777" w:rsidR="00820E00" w:rsidRPr="00E014FB" w:rsidRDefault="00820E00" w:rsidP="00820E00">
      <w:pPr>
        <w:rPr>
          <w:rFonts w:cs="Times New Roman"/>
        </w:rPr>
      </w:pPr>
    </w:p>
    <w:p w14:paraId="2CCFE494" w14:textId="77777777" w:rsidR="00820E00" w:rsidRPr="003A7D71" w:rsidRDefault="00820E00" w:rsidP="00820E00">
      <w:pPr>
        <w:jc w:val="center"/>
        <w:rPr>
          <w:rFonts w:cs="Times New Roman"/>
          <w:b/>
          <w:bCs/>
        </w:rPr>
      </w:pPr>
      <w:r w:rsidRPr="003A7D71">
        <w:rPr>
          <w:rFonts w:eastAsia="Tahoma" w:cs="Times New Roman"/>
          <w:b/>
          <w:bCs/>
        </w:rPr>
        <w:t>Производственная зона размещения предприятий, производств и объектов V класса опасности (П1.5)</w:t>
      </w:r>
    </w:p>
    <w:p w14:paraId="3E80BFF5" w14:textId="77777777" w:rsidR="00820E00" w:rsidRPr="00E014FB" w:rsidRDefault="00820E00" w:rsidP="00820E00">
      <w:pPr>
        <w:jc w:val="both"/>
        <w:rPr>
          <w:rFonts w:cs="Times New Roman"/>
        </w:rPr>
      </w:pPr>
      <w:r w:rsidRPr="00E014FB">
        <w:rPr>
          <w:rFonts w:eastAsia="Tahoma" w:cs="Times New Roman"/>
          <w:color w:val="000000"/>
        </w:rPr>
        <w:t>Зона П1.5 выделена для обеспечения правовых условий формирования предприятий, производств и объектов V класса опасности. До-пускается широкий спектр коммерческих услуг, сопровождающих производственную деятельность.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p>
    <w:p w14:paraId="6C50EAB3" w14:textId="77777777" w:rsidR="00820E00" w:rsidRPr="00E014FB" w:rsidRDefault="00820E00" w:rsidP="00820E00">
      <w:pPr>
        <w:rPr>
          <w:rFonts w:cs="Times New Roman"/>
        </w:rPr>
      </w:pPr>
    </w:p>
    <w:p w14:paraId="7748C6EA" w14:textId="77777777" w:rsidR="00820E00" w:rsidRPr="00D27014" w:rsidRDefault="00820E00" w:rsidP="00820E00">
      <w:pPr>
        <w:rPr>
          <w:rFonts w:cs="Times New Roman"/>
          <w:b/>
          <w:bCs/>
        </w:rPr>
      </w:pPr>
      <w:r w:rsidRPr="00D27014">
        <w:rPr>
          <w:rFonts w:eastAsia="Tahoma" w:cs="Times New Roman"/>
          <w:b/>
          <w:bCs/>
        </w:rPr>
        <w:t>Основные виды разрешенного использования земельных участков и объектов капитального строительства</w:t>
      </w:r>
    </w:p>
    <w:tbl>
      <w:tblPr>
        <w:tblStyle w:val="af5"/>
        <w:tblW w:w="5000" w:type="auto"/>
        <w:tblLook w:val="04A0" w:firstRow="1" w:lastRow="0" w:firstColumn="1" w:lastColumn="0" w:noHBand="0" w:noVBand="1"/>
      </w:tblPr>
      <w:tblGrid>
        <w:gridCol w:w="486"/>
        <w:gridCol w:w="2405"/>
        <w:gridCol w:w="1479"/>
        <w:gridCol w:w="4080"/>
        <w:gridCol w:w="6800"/>
      </w:tblGrid>
      <w:tr w:rsidR="00820E00" w:rsidRPr="00E014FB" w14:paraId="7CFC44DF" w14:textId="77777777" w:rsidTr="003C4186">
        <w:trPr>
          <w:tblHeader/>
        </w:trPr>
        <w:tc>
          <w:tcPr>
            <w:tcW w:w="272" w:type="dxa"/>
          </w:tcPr>
          <w:p w14:paraId="3E0402CF" w14:textId="77777777" w:rsidR="00820E00" w:rsidRPr="00E014FB" w:rsidRDefault="00820E00" w:rsidP="003C4186">
            <w:pPr>
              <w:jc w:val="center"/>
              <w:rPr>
                <w:rFonts w:cs="Times New Roman"/>
              </w:rPr>
            </w:pPr>
            <w:r w:rsidRPr="00E014FB">
              <w:rPr>
                <w:rFonts w:eastAsia="Tahoma" w:cs="Times New Roman"/>
                <w:color w:val="000000"/>
                <w:sz w:val="20"/>
                <w:szCs w:val="20"/>
              </w:rPr>
              <w:t>№ п/п</w:t>
            </w:r>
          </w:p>
        </w:tc>
        <w:tc>
          <w:tcPr>
            <w:tcW w:w="1903" w:type="dxa"/>
          </w:tcPr>
          <w:p w14:paraId="3AEC8628" w14:textId="77777777" w:rsidR="00820E00" w:rsidRPr="00E014FB" w:rsidRDefault="00820E00" w:rsidP="003C4186">
            <w:pPr>
              <w:jc w:val="center"/>
              <w:rPr>
                <w:rFonts w:cs="Times New Roman"/>
              </w:rPr>
            </w:pPr>
            <w:r w:rsidRPr="00E014FB">
              <w:rPr>
                <w:rFonts w:eastAsia="Tahoma" w:cs="Times New Roman"/>
                <w:color w:val="000000"/>
                <w:sz w:val="20"/>
                <w:szCs w:val="20"/>
              </w:rPr>
              <w:t>Наименование вида разрешенного использования</w:t>
            </w:r>
          </w:p>
        </w:tc>
        <w:tc>
          <w:tcPr>
            <w:tcW w:w="1224" w:type="dxa"/>
          </w:tcPr>
          <w:p w14:paraId="1EE386E6" w14:textId="77777777" w:rsidR="00820E00" w:rsidRPr="00E014FB" w:rsidRDefault="00820E00" w:rsidP="003C4186">
            <w:pPr>
              <w:jc w:val="center"/>
              <w:rPr>
                <w:rFonts w:cs="Times New Roman"/>
              </w:rPr>
            </w:pPr>
            <w:r w:rsidRPr="00E014FB">
              <w:rPr>
                <w:rFonts w:eastAsia="Tahoma" w:cs="Times New Roman"/>
                <w:color w:val="000000"/>
                <w:sz w:val="20"/>
                <w:szCs w:val="20"/>
              </w:rPr>
              <w:t>Код вида разрешенного использования</w:t>
            </w:r>
          </w:p>
        </w:tc>
        <w:tc>
          <w:tcPr>
            <w:tcW w:w="4080" w:type="dxa"/>
          </w:tcPr>
          <w:p w14:paraId="19BADB48" w14:textId="77777777" w:rsidR="00820E00" w:rsidRPr="00E014FB" w:rsidRDefault="00820E00" w:rsidP="003C4186">
            <w:pPr>
              <w:jc w:val="center"/>
              <w:rPr>
                <w:rFonts w:cs="Times New Roman"/>
              </w:rPr>
            </w:pPr>
            <w:r w:rsidRPr="00E014FB">
              <w:rPr>
                <w:rFonts w:eastAsia="Tahoma" w:cs="Times New Roman"/>
                <w:color w:val="000000"/>
                <w:sz w:val="20"/>
                <w:szCs w:val="20"/>
              </w:rPr>
              <w:t>Описание вида разрешенного использования</w:t>
            </w:r>
          </w:p>
        </w:tc>
        <w:tc>
          <w:tcPr>
            <w:tcW w:w="6800" w:type="dxa"/>
          </w:tcPr>
          <w:p w14:paraId="307B15B3" w14:textId="77777777" w:rsidR="00820E00" w:rsidRPr="00E014FB" w:rsidRDefault="00820E00" w:rsidP="003C4186">
            <w:pPr>
              <w:jc w:val="both"/>
              <w:rPr>
                <w:rFonts w:cs="Times New Roman"/>
              </w:rPr>
            </w:pPr>
            <w:r w:rsidRPr="00E014FB">
              <w:rPr>
                <w:rFonts w:eastAsia="Tahoma" w:cs="Times New Roman"/>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820E00" w:rsidRPr="00E014FB" w14:paraId="092E3919" w14:textId="77777777" w:rsidTr="003C4186">
        <w:trPr>
          <w:tblHeader/>
        </w:trPr>
        <w:tc>
          <w:tcPr>
            <w:tcW w:w="272" w:type="dxa"/>
          </w:tcPr>
          <w:p w14:paraId="74EB1ED6" w14:textId="77777777" w:rsidR="00820E00" w:rsidRPr="00E014FB" w:rsidRDefault="00820E00" w:rsidP="003C4186">
            <w:pPr>
              <w:jc w:val="center"/>
              <w:rPr>
                <w:rFonts w:cs="Times New Roman"/>
              </w:rPr>
            </w:pPr>
            <w:r w:rsidRPr="00E014FB">
              <w:rPr>
                <w:rFonts w:eastAsia="Tahoma" w:cs="Times New Roman"/>
                <w:color w:val="000000"/>
                <w:sz w:val="20"/>
                <w:szCs w:val="20"/>
              </w:rPr>
              <w:t>1</w:t>
            </w:r>
          </w:p>
        </w:tc>
        <w:tc>
          <w:tcPr>
            <w:tcW w:w="1903" w:type="dxa"/>
          </w:tcPr>
          <w:p w14:paraId="7B0AF372" w14:textId="77777777" w:rsidR="00820E00" w:rsidRPr="00E014FB" w:rsidRDefault="00820E00" w:rsidP="003C4186">
            <w:pPr>
              <w:jc w:val="center"/>
              <w:rPr>
                <w:rFonts w:cs="Times New Roman"/>
              </w:rPr>
            </w:pPr>
            <w:r w:rsidRPr="00E014FB">
              <w:rPr>
                <w:rFonts w:eastAsia="Tahoma" w:cs="Times New Roman"/>
                <w:color w:val="000000"/>
                <w:sz w:val="20"/>
                <w:szCs w:val="20"/>
              </w:rPr>
              <w:t>2</w:t>
            </w:r>
          </w:p>
        </w:tc>
        <w:tc>
          <w:tcPr>
            <w:tcW w:w="1224" w:type="dxa"/>
          </w:tcPr>
          <w:p w14:paraId="6E2A586B" w14:textId="77777777" w:rsidR="00820E00" w:rsidRPr="00E014FB" w:rsidRDefault="00820E00" w:rsidP="003C4186">
            <w:pPr>
              <w:jc w:val="center"/>
              <w:rPr>
                <w:rFonts w:cs="Times New Roman"/>
              </w:rPr>
            </w:pPr>
            <w:r w:rsidRPr="00E014FB">
              <w:rPr>
                <w:rFonts w:eastAsia="Tahoma" w:cs="Times New Roman"/>
                <w:color w:val="000000"/>
                <w:sz w:val="20"/>
                <w:szCs w:val="20"/>
              </w:rPr>
              <w:t>3</w:t>
            </w:r>
          </w:p>
        </w:tc>
        <w:tc>
          <w:tcPr>
            <w:tcW w:w="4080" w:type="dxa"/>
          </w:tcPr>
          <w:p w14:paraId="698EF263" w14:textId="77777777" w:rsidR="00820E00" w:rsidRPr="00E014FB" w:rsidRDefault="00820E00" w:rsidP="003C4186">
            <w:pPr>
              <w:jc w:val="center"/>
              <w:rPr>
                <w:rFonts w:cs="Times New Roman"/>
              </w:rPr>
            </w:pPr>
            <w:r w:rsidRPr="00E014FB">
              <w:rPr>
                <w:rFonts w:eastAsia="Tahoma" w:cs="Times New Roman"/>
                <w:color w:val="000000"/>
                <w:sz w:val="20"/>
                <w:szCs w:val="20"/>
              </w:rPr>
              <w:t>4</w:t>
            </w:r>
          </w:p>
        </w:tc>
        <w:tc>
          <w:tcPr>
            <w:tcW w:w="6800" w:type="dxa"/>
          </w:tcPr>
          <w:p w14:paraId="2BF5A100" w14:textId="77777777" w:rsidR="00820E00" w:rsidRPr="00E014FB" w:rsidRDefault="00820E00" w:rsidP="003C4186">
            <w:pPr>
              <w:jc w:val="center"/>
              <w:rPr>
                <w:rFonts w:cs="Times New Roman"/>
              </w:rPr>
            </w:pPr>
            <w:r w:rsidRPr="00E014FB">
              <w:rPr>
                <w:rFonts w:eastAsia="Tahoma" w:cs="Times New Roman"/>
                <w:color w:val="000000"/>
                <w:sz w:val="20"/>
                <w:szCs w:val="20"/>
              </w:rPr>
              <w:t>5</w:t>
            </w:r>
          </w:p>
        </w:tc>
      </w:tr>
      <w:tr w:rsidR="00820E00" w:rsidRPr="00E014FB" w14:paraId="4A6D35FF" w14:textId="77777777" w:rsidTr="003C4186">
        <w:tc>
          <w:tcPr>
            <w:tcW w:w="272" w:type="dxa"/>
            <w:vMerge w:val="restart"/>
          </w:tcPr>
          <w:p w14:paraId="4D511B1F" w14:textId="77777777" w:rsidR="00820E00" w:rsidRPr="00E014FB" w:rsidRDefault="00820E00" w:rsidP="003C4186">
            <w:pPr>
              <w:jc w:val="center"/>
              <w:rPr>
                <w:rFonts w:cs="Times New Roman"/>
              </w:rPr>
            </w:pPr>
            <w:r w:rsidRPr="00E014FB">
              <w:rPr>
                <w:rFonts w:eastAsia="Tahoma" w:cs="Times New Roman"/>
                <w:color w:val="000000"/>
                <w:sz w:val="20"/>
                <w:szCs w:val="20"/>
              </w:rPr>
              <w:t>1.</w:t>
            </w:r>
          </w:p>
        </w:tc>
        <w:tc>
          <w:tcPr>
            <w:tcW w:w="1903" w:type="dxa"/>
            <w:vMerge w:val="restart"/>
          </w:tcPr>
          <w:p w14:paraId="3B8A4017" w14:textId="77777777" w:rsidR="00820E00" w:rsidRPr="00E014FB" w:rsidRDefault="00820E00" w:rsidP="003C4186">
            <w:pPr>
              <w:rPr>
                <w:rFonts w:cs="Times New Roman"/>
              </w:rPr>
            </w:pPr>
            <w:r w:rsidRPr="00E014FB">
              <w:rPr>
                <w:rFonts w:eastAsia="Tahoma" w:cs="Times New Roman"/>
                <w:color w:val="000000"/>
                <w:sz w:val="20"/>
                <w:szCs w:val="20"/>
              </w:rPr>
              <w:t>Предоставление коммунальных услуг</w:t>
            </w:r>
          </w:p>
        </w:tc>
        <w:tc>
          <w:tcPr>
            <w:tcW w:w="1224" w:type="dxa"/>
            <w:vMerge w:val="restart"/>
          </w:tcPr>
          <w:p w14:paraId="41C9854D" w14:textId="77777777" w:rsidR="00820E00" w:rsidRPr="00E014FB" w:rsidRDefault="00820E00" w:rsidP="003C4186">
            <w:pPr>
              <w:rPr>
                <w:rFonts w:cs="Times New Roman"/>
              </w:rPr>
            </w:pPr>
            <w:r w:rsidRPr="00E014FB">
              <w:rPr>
                <w:rFonts w:eastAsia="Tahoma" w:cs="Times New Roman"/>
                <w:color w:val="000000"/>
                <w:sz w:val="20"/>
                <w:szCs w:val="20"/>
              </w:rPr>
              <w:t>3.1.1</w:t>
            </w:r>
          </w:p>
        </w:tc>
        <w:tc>
          <w:tcPr>
            <w:tcW w:w="4080" w:type="dxa"/>
            <w:vMerge w:val="restart"/>
          </w:tcPr>
          <w:p w14:paraId="6B0BB7BB" w14:textId="77777777" w:rsidR="00820E00" w:rsidRPr="00E014FB" w:rsidRDefault="00820E00" w:rsidP="003C4186">
            <w:pPr>
              <w:rPr>
                <w:rFonts w:cs="Times New Roman"/>
              </w:rPr>
            </w:pPr>
            <w:r w:rsidRPr="00E014FB">
              <w:rPr>
                <w:rFonts w:eastAsia="Tahoma" w:cs="Times New Roman"/>
                <w:color w:val="000000"/>
                <w:sz w:val="20"/>
                <w:szCs w:val="20"/>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6800" w:type="dxa"/>
          </w:tcPr>
          <w:p w14:paraId="3B947C31"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 кв.м.</w:t>
            </w:r>
          </w:p>
        </w:tc>
      </w:tr>
      <w:tr w:rsidR="00820E00" w:rsidRPr="00E014FB" w14:paraId="5E82BD81" w14:textId="77777777" w:rsidTr="003C4186">
        <w:tc>
          <w:tcPr>
            <w:tcW w:w="272" w:type="dxa"/>
            <w:vMerge/>
          </w:tcPr>
          <w:p w14:paraId="5ABD5B71" w14:textId="77777777" w:rsidR="00820E00" w:rsidRPr="00E014FB" w:rsidRDefault="00820E00" w:rsidP="003C4186">
            <w:pPr>
              <w:rPr>
                <w:rFonts w:cs="Times New Roman"/>
              </w:rPr>
            </w:pPr>
          </w:p>
        </w:tc>
        <w:tc>
          <w:tcPr>
            <w:tcW w:w="1903" w:type="dxa"/>
            <w:vMerge/>
          </w:tcPr>
          <w:p w14:paraId="2D69D5CB" w14:textId="77777777" w:rsidR="00820E00" w:rsidRPr="00E014FB" w:rsidRDefault="00820E00" w:rsidP="003C4186">
            <w:pPr>
              <w:rPr>
                <w:rFonts w:cs="Times New Roman"/>
              </w:rPr>
            </w:pPr>
          </w:p>
        </w:tc>
        <w:tc>
          <w:tcPr>
            <w:tcW w:w="1224" w:type="dxa"/>
            <w:vMerge/>
          </w:tcPr>
          <w:p w14:paraId="503B9B1F" w14:textId="77777777" w:rsidR="00820E00" w:rsidRPr="00E014FB" w:rsidRDefault="00820E00" w:rsidP="003C4186">
            <w:pPr>
              <w:rPr>
                <w:rFonts w:cs="Times New Roman"/>
              </w:rPr>
            </w:pPr>
          </w:p>
        </w:tc>
        <w:tc>
          <w:tcPr>
            <w:tcW w:w="4080" w:type="dxa"/>
            <w:vMerge/>
          </w:tcPr>
          <w:p w14:paraId="19BACDF4" w14:textId="77777777" w:rsidR="00820E00" w:rsidRPr="00E014FB" w:rsidRDefault="00820E00" w:rsidP="003C4186">
            <w:pPr>
              <w:rPr>
                <w:rFonts w:cs="Times New Roman"/>
              </w:rPr>
            </w:pPr>
          </w:p>
        </w:tc>
        <w:tc>
          <w:tcPr>
            <w:tcW w:w="6800" w:type="dxa"/>
          </w:tcPr>
          <w:p w14:paraId="2E7BCD61"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10000 кв.м.</w:t>
            </w:r>
          </w:p>
        </w:tc>
      </w:tr>
      <w:tr w:rsidR="00820E00" w:rsidRPr="00E014FB" w14:paraId="56BF670D" w14:textId="77777777" w:rsidTr="003C4186">
        <w:tc>
          <w:tcPr>
            <w:tcW w:w="272" w:type="dxa"/>
            <w:vMerge/>
          </w:tcPr>
          <w:p w14:paraId="58ACF1B4" w14:textId="77777777" w:rsidR="00820E00" w:rsidRPr="00E014FB" w:rsidRDefault="00820E00" w:rsidP="003C4186">
            <w:pPr>
              <w:rPr>
                <w:rFonts w:cs="Times New Roman"/>
              </w:rPr>
            </w:pPr>
          </w:p>
        </w:tc>
        <w:tc>
          <w:tcPr>
            <w:tcW w:w="1903" w:type="dxa"/>
            <w:vMerge/>
          </w:tcPr>
          <w:p w14:paraId="7DC1592F" w14:textId="77777777" w:rsidR="00820E00" w:rsidRPr="00E014FB" w:rsidRDefault="00820E00" w:rsidP="003C4186">
            <w:pPr>
              <w:rPr>
                <w:rFonts w:cs="Times New Roman"/>
              </w:rPr>
            </w:pPr>
          </w:p>
        </w:tc>
        <w:tc>
          <w:tcPr>
            <w:tcW w:w="1224" w:type="dxa"/>
            <w:vMerge/>
          </w:tcPr>
          <w:p w14:paraId="7D875542" w14:textId="77777777" w:rsidR="00820E00" w:rsidRPr="00E014FB" w:rsidRDefault="00820E00" w:rsidP="003C4186">
            <w:pPr>
              <w:rPr>
                <w:rFonts w:cs="Times New Roman"/>
              </w:rPr>
            </w:pPr>
          </w:p>
        </w:tc>
        <w:tc>
          <w:tcPr>
            <w:tcW w:w="4080" w:type="dxa"/>
            <w:vMerge/>
          </w:tcPr>
          <w:p w14:paraId="4BDEC87A" w14:textId="77777777" w:rsidR="00820E00" w:rsidRPr="00E014FB" w:rsidRDefault="00820E00" w:rsidP="003C4186">
            <w:pPr>
              <w:rPr>
                <w:rFonts w:cs="Times New Roman"/>
              </w:rPr>
            </w:pPr>
          </w:p>
        </w:tc>
        <w:tc>
          <w:tcPr>
            <w:tcW w:w="6800" w:type="dxa"/>
          </w:tcPr>
          <w:p w14:paraId="3CBDC1C5"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4 м.</w:t>
            </w:r>
          </w:p>
        </w:tc>
      </w:tr>
      <w:tr w:rsidR="00820E00" w:rsidRPr="00E014FB" w14:paraId="3588C262" w14:textId="77777777" w:rsidTr="003C4186">
        <w:tc>
          <w:tcPr>
            <w:tcW w:w="272" w:type="dxa"/>
            <w:vMerge/>
          </w:tcPr>
          <w:p w14:paraId="07E13851" w14:textId="77777777" w:rsidR="00820E00" w:rsidRPr="00E014FB" w:rsidRDefault="00820E00" w:rsidP="003C4186">
            <w:pPr>
              <w:rPr>
                <w:rFonts w:cs="Times New Roman"/>
              </w:rPr>
            </w:pPr>
          </w:p>
        </w:tc>
        <w:tc>
          <w:tcPr>
            <w:tcW w:w="1903" w:type="dxa"/>
            <w:vMerge/>
          </w:tcPr>
          <w:p w14:paraId="663A1FB0" w14:textId="77777777" w:rsidR="00820E00" w:rsidRPr="00E014FB" w:rsidRDefault="00820E00" w:rsidP="003C4186">
            <w:pPr>
              <w:rPr>
                <w:rFonts w:cs="Times New Roman"/>
              </w:rPr>
            </w:pPr>
          </w:p>
        </w:tc>
        <w:tc>
          <w:tcPr>
            <w:tcW w:w="1224" w:type="dxa"/>
            <w:vMerge/>
          </w:tcPr>
          <w:p w14:paraId="5EDE9FD7" w14:textId="77777777" w:rsidR="00820E00" w:rsidRPr="00E014FB" w:rsidRDefault="00820E00" w:rsidP="003C4186">
            <w:pPr>
              <w:rPr>
                <w:rFonts w:cs="Times New Roman"/>
              </w:rPr>
            </w:pPr>
          </w:p>
        </w:tc>
        <w:tc>
          <w:tcPr>
            <w:tcW w:w="4080" w:type="dxa"/>
            <w:vMerge/>
          </w:tcPr>
          <w:p w14:paraId="1DA6F371" w14:textId="77777777" w:rsidR="00820E00" w:rsidRPr="00E014FB" w:rsidRDefault="00820E00" w:rsidP="003C4186">
            <w:pPr>
              <w:rPr>
                <w:rFonts w:cs="Times New Roman"/>
              </w:rPr>
            </w:pPr>
          </w:p>
        </w:tc>
        <w:tc>
          <w:tcPr>
            <w:tcW w:w="6800" w:type="dxa"/>
          </w:tcPr>
          <w:p w14:paraId="28D604F4"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2 этажа.</w:t>
            </w:r>
          </w:p>
        </w:tc>
      </w:tr>
      <w:tr w:rsidR="00820E00" w:rsidRPr="00E014FB" w14:paraId="69763855" w14:textId="77777777" w:rsidTr="003C4186">
        <w:tc>
          <w:tcPr>
            <w:tcW w:w="272" w:type="dxa"/>
            <w:vMerge/>
          </w:tcPr>
          <w:p w14:paraId="5A95F6DA" w14:textId="77777777" w:rsidR="00820E00" w:rsidRPr="00E014FB" w:rsidRDefault="00820E00" w:rsidP="003C4186">
            <w:pPr>
              <w:rPr>
                <w:rFonts w:cs="Times New Roman"/>
              </w:rPr>
            </w:pPr>
          </w:p>
        </w:tc>
        <w:tc>
          <w:tcPr>
            <w:tcW w:w="1903" w:type="dxa"/>
            <w:vMerge/>
          </w:tcPr>
          <w:p w14:paraId="462BED73" w14:textId="77777777" w:rsidR="00820E00" w:rsidRPr="00E014FB" w:rsidRDefault="00820E00" w:rsidP="003C4186">
            <w:pPr>
              <w:rPr>
                <w:rFonts w:cs="Times New Roman"/>
              </w:rPr>
            </w:pPr>
          </w:p>
        </w:tc>
        <w:tc>
          <w:tcPr>
            <w:tcW w:w="1224" w:type="dxa"/>
            <w:vMerge/>
          </w:tcPr>
          <w:p w14:paraId="1E412FF8" w14:textId="77777777" w:rsidR="00820E00" w:rsidRPr="00E014FB" w:rsidRDefault="00820E00" w:rsidP="003C4186">
            <w:pPr>
              <w:rPr>
                <w:rFonts w:cs="Times New Roman"/>
              </w:rPr>
            </w:pPr>
          </w:p>
        </w:tc>
        <w:tc>
          <w:tcPr>
            <w:tcW w:w="4080" w:type="dxa"/>
            <w:vMerge/>
          </w:tcPr>
          <w:p w14:paraId="45D9F2BE" w14:textId="77777777" w:rsidR="00820E00" w:rsidRPr="00E014FB" w:rsidRDefault="00820E00" w:rsidP="003C4186">
            <w:pPr>
              <w:rPr>
                <w:rFonts w:cs="Times New Roman"/>
              </w:rPr>
            </w:pPr>
          </w:p>
        </w:tc>
        <w:tc>
          <w:tcPr>
            <w:tcW w:w="6800" w:type="dxa"/>
          </w:tcPr>
          <w:p w14:paraId="55423EF6"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20 м.</w:t>
            </w:r>
          </w:p>
        </w:tc>
      </w:tr>
      <w:tr w:rsidR="00820E00" w:rsidRPr="00E014FB" w14:paraId="525E4861" w14:textId="77777777" w:rsidTr="003C4186">
        <w:tc>
          <w:tcPr>
            <w:tcW w:w="272" w:type="dxa"/>
            <w:vMerge/>
          </w:tcPr>
          <w:p w14:paraId="775C1454" w14:textId="77777777" w:rsidR="00820E00" w:rsidRPr="00E014FB" w:rsidRDefault="00820E00" w:rsidP="003C4186">
            <w:pPr>
              <w:rPr>
                <w:rFonts w:cs="Times New Roman"/>
              </w:rPr>
            </w:pPr>
          </w:p>
        </w:tc>
        <w:tc>
          <w:tcPr>
            <w:tcW w:w="1903" w:type="dxa"/>
            <w:vMerge/>
          </w:tcPr>
          <w:p w14:paraId="2284D999" w14:textId="77777777" w:rsidR="00820E00" w:rsidRPr="00E014FB" w:rsidRDefault="00820E00" w:rsidP="003C4186">
            <w:pPr>
              <w:rPr>
                <w:rFonts w:cs="Times New Roman"/>
              </w:rPr>
            </w:pPr>
          </w:p>
        </w:tc>
        <w:tc>
          <w:tcPr>
            <w:tcW w:w="1224" w:type="dxa"/>
            <w:vMerge/>
          </w:tcPr>
          <w:p w14:paraId="5D9C7874" w14:textId="77777777" w:rsidR="00820E00" w:rsidRPr="00E014FB" w:rsidRDefault="00820E00" w:rsidP="003C4186">
            <w:pPr>
              <w:rPr>
                <w:rFonts w:cs="Times New Roman"/>
              </w:rPr>
            </w:pPr>
          </w:p>
        </w:tc>
        <w:tc>
          <w:tcPr>
            <w:tcW w:w="4080" w:type="dxa"/>
            <w:vMerge/>
          </w:tcPr>
          <w:p w14:paraId="56C5EAFB" w14:textId="77777777" w:rsidR="00820E00" w:rsidRPr="00E014FB" w:rsidRDefault="00820E00" w:rsidP="003C4186">
            <w:pPr>
              <w:rPr>
                <w:rFonts w:cs="Times New Roman"/>
              </w:rPr>
            </w:pPr>
          </w:p>
        </w:tc>
        <w:tc>
          <w:tcPr>
            <w:tcW w:w="6800" w:type="dxa"/>
          </w:tcPr>
          <w:p w14:paraId="01D48E28"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2CDDB77F" w14:textId="77777777" w:rsidTr="003C4186">
        <w:tc>
          <w:tcPr>
            <w:tcW w:w="272" w:type="dxa"/>
            <w:vMerge/>
          </w:tcPr>
          <w:p w14:paraId="060BA5C2" w14:textId="77777777" w:rsidR="00820E00" w:rsidRPr="00E014FB" w:rsidRDefault="00820E00" w:rsidP="003C4186">
            <w:pPr>
              <w:rPr>
                <w:rFonts w:cs="Times New Roman"/>
              </w:rPr>
            </w:pPr>
          </w:p>
        </w:tc>
        <w:tc>
          <w:tcPr>
            <w:tcW w:w="1903" w:type="dxa"/>
            <w:vMerge/>
          </w:tcPr>
          <w:p w14:paraId="07E2B8E7" w14:textId="77777777" w:rsidR="00820E00" w:rsidRPr="00E014FB" w:rsidRDefault="00820E00" w:rsidP="003C4186">
            <w:pPr>
              <w:rPr>
                <w:rFonts w:cs="Times New Roman"/>
              </w:rPr>
            </w:pPr>
          </w:p>
        </w:tc>
        <w:tc>
          <w:tcPr>
            <w:tcW w:w="1224" w:type="dxa"/>
            <w:vMerge/>
          </w:tcPr>
          <w:p w14:paraId="1FDC3CF4" w14:textId="77777777" w:rsidR="00820E00" w:rsidRPr="00E014FB" w:rsidRDefault="00820E00" w:rsidP="003C4186">
            <w:pPr>
              <w:rPr>
                <w:rFonts w:cs="Times New Roman"/>
              </w:rPr>
            </w:pPr>
          </w:p>
        </w:tc>
        <w:tc>
          <w:tcPr>
            <w:tcW w:w="4080" w:type="dxa"/>
            <w:vMerge/>
          </w:tcPr>
          <w:p w14:paraId="5F1B179C" w14:textId="77777777" w:rsidR="00820E00" w:rsidRPr="00E014FB" w:rsidRDefault="00820E00" w:rsidP="003C4186">
            <w:pPr>
              <w:rPr>
                <w:rFonts w:cs="Times New Roman"/>
              </w:rPr>
            </w:pPr>
          </w:p>
        </w:tc>
        <w:tc>
          <w:tcPr>
            <w:tcW w:w="6800" w:type="dxa"/>
          </w:tcPr>
          <w:p w14:paraId="2D6593A4" w14:textId="77777777" w:rsidR="00820E00" w:rsidRPr="00E014FB" w:rsidRDefault="00820E00" w:rsidP="003C4186">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5460FB13" w14:textId="77777777" w:rsidTr="003C4186">
        <w:tc>
          <w:tcPr>
            <w:tcW w:w="272" w:type="dxa"/>
            <w:vMerge/>
          </w:tcPr>
          <w:p w14:paraId="50D55076" w14:textId="77777777" w:rsidR="00820E00" w:rsidRPr="00E014FB" w:rsidRDefault="00820E00" w:rsidP="003C4186">
            <w:pPr>
              <w:rPr>
                <w:rFonts w:cs="Times New Roman"/>
              </w:rPr>
            </w:pPr>
          </w:p>
        </w:tc>
        <w:tc>
          <w:tcPr>
            <w:tcW w:w="1903" w:type="dxa"/>
            <w:vMerge/>
          </w:tcPr>
          <w:p w14:paraId="227CAA17" w14:textId="77777777" w:rsidR="00820E00" w:rsidRPr="00E014FB" w:rsidRDefault="00820E00" w:rsidP="003C4186">
            <w:pPr>
              <w:rPr>
                <w:rFonts w:cs="Times New Roman"/>
              </w:rPr>
            </w:pPr>
          </w:p>
        </w:tc>
        <w:tc>
          <w:tcPr>
            <w:tcW w:w="1224" w:type="dxa"/>
            <w:vMerge/>
          </w:tcPr>
          <w:p w14:paraId="23960B6D" w14:textId="77777777" w:rsidR="00820E00" w:rsidRPr="00E014FB" w:rsidRDefault="00820E00" w:rsidP="003C4186">
            <w:pPr>
              <w:rPr>
                <w:rFonts w:cs="Times New Roman"/>
              </w:rPr>
            </w:pPr>
          </w:p>
        </w:tc>
        <w:tc>
          <w:tcPr>
            <w:tcW w:w="4080" w:type="dxa"/>
            <w:vMerge/>
          </w:tcPr>
          <w:p w14:paraId="4E410A9F" w14:textId="77777777" w:rsidR="00820E00" w:rsidRPr="00E014FB" w:rsidRDefault="00820E00" w:rsidP="003C4186">
            <w:pPr>
              <w:rPr>
                <w:rFonts w:cs="Times New Roman"/>
              </w:rPr>
            </w:pPr>
          </w:p>
        </w:tc>
        <w:tc>
          <w:tcPr>
            <w:tcW w:w="6800" w:type="dxa"/>
          </w:tcPr>
          <w:p w14:paraId="30414E2E"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rsidR="00820E00" w:rsidRPr="00E014FB" w14:paraId="5BB5455E" w14:textId="77777777" w:rsidTr="003C4186">
        <w:tc>
          <w:tcPr>
            <w:tcW w:w="272" w:type="dxa"/>
            <w:vMerge/>
          </w:tcPr>
          <w:p w14:paraId="278CE2DE" w14:textId="77777777" w:rsidR="00820E00" w:rsidRPr="00E014FB" w:rsidRDefault="00820E00" w:rsidP="003C4186">
            <w:pPr>
              <w:rPr>
                <w:rFonts w:cs="Times New Roman"/>
              </w:rPr>
            </w:pPr>
          </w:p>
        </w:tc>
        <w:tc>
          <w:tcPr>
            <w:tcW w:w="1903" w:type="dxa"/>
            <w:vMerge/>
          </w:tcPr>
          <w:p w14:paraId="62E825C1" w14:textId="77777777" w:rsidR="00820E00" w:rsidRPr="00E014FB" w:rsidRDefault="00820E00" w:rsidP="003C4186">
            <w:pPr>
              <w:rPr>
                <w:rFonts w:cs="Times New Roman"/>
              </w:rPr>
            </w:pPr>
          </w:p>
        </w:tc>
        <w:tc>
          <w:tcPr>
            <w:tcW w:w="1224" w:type="dxa"/>
            <w:vMerge/>
          </w:tcPr>
          <w:p w14:paraId="7EFD4569" w14:textId="77777777" w:rsidR="00820E00" w:rsidRPr="00E014FB" w:rsidRDefault="00820E00" w:rsidP="003C4186">
            <w:pPr>
              <w:rPr>
                <w:rFonts w:cs="Times New Roman"/>
              </w:rPr>
            </w:pPr>
          </w:p>
        </w:tc>
        <w:tc>
          <w:tcPr>
            <w:tcW w:w="4080" w:type="dxa"/>
            <w:vMerge/>
          </w:tcPr>
          <w:p w14:paraId="555CC75A" w14:textId="77777777" w:rsidR="00820E00" w:rsidRPr="00E014FB" w:rsidRDefault="00820E00" w:rsidP="003C4186">
            <w:pPr>
              <w:rPr>
                <w:rFonts w:cs="Times New Roman"/>
              </w:rPr>
            </w:pPr>
          </w:p>
        </w:tc>
        <w:tc>
          <w:tcPr>
            <w:tcW w:w="6800" w:type="dxa"/>
          </w:tcPr>
          <w:p w14:paraId="6358AB6C"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1 м.</w:t>
            </w:r>
          </w:p>
        </w:tc>
      </w:tr>
      <w:tr w:rsidR="00820E00" w:rsidRPr="00E014FB" w14:paraId="43A3DE7E" w14:textId="77777777" w:rsidTr="003C4186">
        <w:tc>
          <w:tcPr>
            <w:tcW w:w="272" w:type="dxa"/>
            <w:vMerge w:val="restart"/>
          </w:tcPr>
          <w:p w14:paraId="54332002" w14:textId="77777777" w:rsidR="00820E00" w:rsidRPr="00E014FB" w:rsidRDefault="00820E00" w:rsidP="003C4186">
            <w:pPr>
              <w:jc w:val="center"/>
              <w:rPr>
                <w:rFonts w:cs="Times New Roman"/>
              </w:rPr>
            </w:pPr>
            <w:r w:rsidRPr="00E014FB">
              <w:rPr>
                <w:rFonts w:eastAsia="Tahoma" w:cs="Times New Roman"/>
                <w:color w:val="000000"/>
                <w:sz w:val="20"/>
                <w:szCs w:val="20"/>
              </w:rPr>
              <w:t>2.</w:t>
            </w:r>
          </w:p>
        </w:tc>
        <w:tc>
          <w:tcPr>
            <w:tcW w:w="1903" w:type="dxa"/>
            <w:vMerge w:val="restart"/>
          </w:tcPr>
          <w:p w14:paraId="485FC60A" w14:textId="77777777" w:rsidR="00820E00" w:rsidRPr="00E014FB" w:rsidRDefault="00820E00" w:rsidP="003C4186">
            <w:pPr>
              <w:rPr>
                <w:rFonts w:cs="Times New Roman"/>
              </w:rPr>
            </w:pPr>
            <w:r w:rsidRPr="00E014FB">
              <w:rPr>
                <w:rFonts w:eastAsia="Tahoma" w:cs="Times New Roman"/>
                <w:color w:val="000000"/>
                <w:sz w:val="20"/>
                <w:szCs w:val="20"/>
              </w:rPr>
              <w:t>Производственная деятельность</w:t>
            </w:r>
          </w:p>
        </w:tc>
        <w:tc>
          <w:tcPr>
            <w:tcW w:w="1224" w:type="dxa"/>
            <w:vMerge w:val="restart"/>
          </w:tcPr>
          <w:p w14:paraId="1D3D5B41" w14:textId="77777777" w:rsidR="00820E00" w:rsidRPr="00E014FB" w:rsidRDefault="00820E00" w:rsidP="003C4186">
            <w:pPr>
              <w:rPr>
                <w:rFonts w:cs="Times New Roman"/>
              </w:rPr>
            </w:pPr>
            <w:r w:rsidRPr="00E014FB">
              <w:rPr>
                <w:rFonts w:eastAsia="Tahoma" w:cs="Times New Roman"/>
                <w:color w:val="000000"/>
                <w:sz w:val="20"/>
                <w:szCs w:val="20"/>
              </w:rPr>
              <w:t>6.0</w:t>
            </w:r>
          </w:p>
        </w:tc>
        <w:tc>
          <w:tcPr>
            <w:tcW w:w="4080" w:type="dxa"/>
            <w:vMerge w:val="restart"/>
          </w:tcPr>
          <w:p w14:paraId="55E29C7C" w14:textId="77777777" w:rsidR="00820E00" w:rsidRPr="00E014FB" w:rsidRDefault="00820E00" w:rsidP="003C4186">
            <w:pPr>
              <w:rPr>
                <w:rFonts w:cs="Times New Roman"/>
              </w:rPr>
            </w:pPr>
            <w:r w:rsidRPr="00E014FB">
              <w:rPr>
                <w:rFonts w:eastAsia="Tahoma" w:cs="Times New Roman"/>
                <w:color w:val="000000"/>
                <w:sz w:val="20"/>
                <w:szCs w:val="20"/>
              </w:rPr>
              <w:t>Размещение объектов капитального строительства в целях добычи полезных ископаемых, их переработки, изготовления вещей промышленным способом.</w:t>
            </w:r>
          </w:p>
        </w:tc>
        <w:tc>
          <w:tcPr>
            <w:tcW w:w="6800" w:type="dxa"/>
          </w:tcPr>
          <w:p w14:paraId="719A3303"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400 кв.м.</w:t>
            </w:r>
          </w:p>
        </w:tc>
      </w:tr>
      <w:tr w:rsidR="00820E00" w:rsidRPr="00E014FB" w14:paraId="582D3989" w14:textId="77777777" w:rsidTr="003C4186">
        <w:tc>
          <w:tcPr>
            <w:tcW w:w="272" w:type="dxa"/>
            <w:vMerge/>
          </w:tcPr>
          <w:p w14:paraId="009B70E7" w14:textId="77777777" w:rsidR="00820E00" w:rsidRPr="00E014FB" w:rsidRDefault="00820E00" w:rsidP="003C4186">
            <w:pPr>
              <w:rPr>
                <w:rFonts w:cs="Times New Roman"/>
              </w:rPr>
            </w:pPr>
          </w:p>
        </w:tc>
        <w:tc>
          <w:tcPr>
            <w:tcW w:w="1903" w:type="dxa"/>
            <w:vMerge/>
          </w:tcPr>
          <w:p w14:paraId="6646FB53" w14:textId="77777777" w:rsidR="00820E00" w:rsidRPr="00E014FB" w:rsidRDefault="00820E00" w:rsidP="003C4186">
            <w:pPr>
              <w:rPr>
                <w:rFonts w:cs="Times New Roman"/>
              </w:rPr>
            </w:pPr>
          </w:p>
        </w:tc>
        <w:tc>
          <w:tcPr>
            <w:tcW w:w="1224" w:type="dxa"/>
            <w:vMerge/>
          </w:tcPr>
          <w:p w14:paraId="4C247BD7" w14:textId="77777777" w:rsidR="00820E00" w:rsidRPr="00E014FB" w:rsidRDefault="00820E00" w:rsidP="003C4186">
            <w:pPr>
              <w:rPr>
                <w:rFonts w:cs="Times New Roman"/>
              </w:rPr>
            </w:pPr>
          </w:p>
        </w:tc>
        <w:tc>
          <w:tcPr>
            <w:tcW w:w="4080" w:type="dxa"/>
            <w:vMerge/>
          </w:tcPr>
          <w:p w14:paraId="2EAFC07F" w14:textId="77777777" w:rsidR="00820E00" w:rsidRPr="00E014FB" w:rsidRDefault="00820E00" w:rsidP="003C4186">
            <w:pPr>
              <w:rPr>
                <w:rFonts w:cs="Times New Roman"/>
              </w:rPr>
            </w:pPr>
          </w:p>
        </w:tc>
        <w:tc>
          <w:tcPr>
            <w:tcW w:w="6800" w:type="dxa"/>
          </w:tcPr>
          <w:p w14:paraId="2778965D"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250000 кв.м.</w:t>
            </w:r>
          </w:p>
        </w:tc>
      </w:tr>
      <w:tr w:rsidR="00820E00" w:rsidRPr="00E014FB" w14:paraId="6553E9D5" w14:textId="77777777" w:rsidTr="003C4186">
        <w:tc>
          <w:tcPr>
            <w:tcW w:w="272" w:type="dxa"/>
            <w:vMerge/>
          </w:tcPr>
          <w:p w14:paraId="5A052F1C" w14:textId="77777777" w:rsidR="00820E00" w:rsidRPr="00E014FB" w:rsidRDefault="00820E00" w:rsidP="003C4186">
            <w:pPr>
              <w:rPr>
                <w:rFonts w:cs="Times New Roman"/>
              </w:rPr>
            </w:pPr>
          </w:p>
        </w:tc>
        <w:tc>
          <w:tcPr>
            <w:tcW w:w="1903" w:type="dxa"/>
            <w:vMerge/>
          </w:tcPr>
          <w:p w14:paraId="13ED260F" w14:textId="77777777" w:rsidR="00820E00" w:rsidRPr="00E014FB" w:rsidRDefault="00820E00" w:rsidP="003C4186">
            <w:pPr>
              <w:rPr>
                <w:rFonts w:cs="Times New Roman"/>
              </w:rPr>
            </w:pPr>
          </w:p>
        </w:tc>
        <w:tc>
          <w:tcPr>
            <w:tcW w:w="1224" w:type="dxa"/>
            <w:vMerge/>
          </w:tcPr>
          <w:p w14:paraId="0BD9BB9C" w14:textId="77777777" w:rsidR="00820E00" w:rsidRPr="00E014FB" w:rsidRDefault="00820E00" w:rsidP="003C4186">
            <w:pPr>
              <w:rPr>
                <w:rFonts w:cs="Times New Roman"/>
              </w:rPr>
            </w:pPr>
          </w:p>
        </w:tc>
        <w:tc>
          <w:tcPr>
            <w:tcW w:w="4080" w:type="dxa"/>
            <w:vMerge/>
          </w:tcPr>
          <w:p w14:paraId="3AFEFEF4" w14:textId="77777777" w:rsidR="00820E00" w:rsidRPr="00E014FB" w:rsidRDefault="00820E00" w:rsidP="003C4186">
            <w:pPr>
              <w:rPr>
                <w:rFonts w:cs="Times New Roman"/>
              </w:rPr>
            </w:pPr>
          </w:p>
        </w:tc>
        <w:tc>
          <w:tcPr>
            <w:tcW w:w="6800" w:type="dxa"/>
          </w:tcPr>
          <w:p w14:paraId="6387A1B8"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6D845E6C" w14:textId="77777777" w:rsidTr="003C4186">
        <w:tc>
          <w:tcPr>
            <w:tcW w:w="272" w:type="dxa"/>
            <w:vMerge/>
          </w:tcPr>
          <w:p w14:paraId="5F3E6FFC" w14:textId="77777777" w:rsidR="00820E00" w:rsidRPr="00E014FB" w:rsidRDefault="00820E00" w:rsidP="003C4186">
            <w:pPr>
              <w:rPr>
                <w:rFonts w:cs="Times New Roman"/>
              </w:rPr>
            </w:pPr>
          </w:p>
        </w:tc>
        <w:tc>
          <w:tcPr>
            <w:tcW w:w="1903" w:type="dxa"/>
            <w:vMerge/>
          </w:tcPr>
          <w:p w14:paraId="795B0E0E" w14:textId="77777777" w:rsidR="00820E00" w:rsidRPr="00E014FB" w:rsidRDefault="00820E00" w:rsidP="003C4186">
            <w:pPr>
              <w:rPr>
                <w:rFonts w:cs="Times New Roman"/>
              </w:rPr>
            </w:pPr>
          </w:p>
        </w:tc>
        <w:tc>
          <w:tcPr>
            <w:tcW w:w="1224" w:type="dxa"/>
            <w:vMerge/>
          </w:tcPr>
          <w:p w14:paraId="3537246D" w14:textId="77777777" w:rsidR="00820E00" w:rsidRPr="00E014FB" w:rsidRDefault="00820E00" w:rsidP="003C4186">
            <w:pPr>
              <w:rPr>
                <w:rFonts w:cs="Times New Roman"/>
              </w:rPr>
            </w:pPr>
          </w:p>
        </w:tc>
        <w:tc>
          <w:tcPr>
            <w:tcW w:w="4080" w:type="dxa"/>
            <w:vMerge/>
          </w:tcPr>
          <w:p w14:paraId="1F7D2E76" w14:textId="77777777" w:rsidR="00820E00" w:rsidRPr="00E014FB" w:rsidRDefault="00820E00" w:rsidP="003C4186">
            <w:pPr>
              <w:rPr>
                <w:rFonts w:cs="Times New Roman"/>
              </w:rPr>
            </w:pPr>
          </w:p>
        </w:tc>
        <w:tc>
          <w:tcPr>
            <w:tcW w:w="6800" w:type="dxa"/>
          </w:tcPr>
          <w:p w14:paraId="206C1593"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4 этажа.</w:t>
            </w:r>
          </w:p>
        </w:tc>
      </w:tr>
      <w:tr w:rsidR="00820E00" w:rsidRPr="00E014FB" w14:paraId="490D5678" w14:textId="77777777" w:rsidTr="003C4186">
        <w:tc>
          <w:tcPr>
            <w:tcW w:w="272" w:type="dxa"/>
            <w:vMerge/>
          </w:tcPr>
          <w:p w14:paraId="0A275404" w14:textId="77777777" w:rsidR="00820E00" w:rsidRPr="00E014FB" w:rsidRDefault="00820E00" w:rsidP="003C4186">
            <w:pPr>
              <w:rPr>
                <w:rFonts w:cs="Times New Roman"/>
              </w:rPr>
            </w:pPr>
          </w:p>
        </w:tc>
        <w:tc>
          <w:tcPr>
            <w:tcW w:w="1903" w:type="dxa"/>
            <w:vMerge/>
          </w:tcPr>
          <w:p w14:paraId="21CEDDD2" w14:textId="77777777" w:rsidR="00820E00" w:rsidRPr="00E014FB" w:rsidRDefault="00820E00" w:rsidP="003C4186">
            <w:pPr>
              <w:rPr>
                <w:rFonts w:cs="Times New Roman"/>
              </w:rPr>
            </w:pPr>
          </w:p>
        </w:tc>
        <w:tc>
          <w:tcPr>
            <w:tcW w:w="1224" w:type="dxa"/>
            <w:vMerge/>
          </w:tcPr>
          <w:p w14:paraId="182075E4" w14:textId="77777777" w:rsidR="00820E00" w:rsidRPr="00E014FB" w:rsidRDefault="00820E00" w:rsidP="003C4186">
            <w:pPr>
              <w:rPr>
                <w:rFonts w:cs="Times New Roman"/>
              </w:rPr>
            </w:pPr>
          </w:p>
        </w:tc>
        <w:tc>
          <w:tcPr>
            <w:tcW w:w="4080" w:type="dxa"/>
            <w:vMerge/>
          </w:tcPr>
          <w:p w14:paraId="305772F0" w14:textId="77777777" w:rsidR="00820E00" w:rsidRPr="00E014FB" w:rsidRDefault="00820E00" w:rsidP="003C4186">
            <w:pPr>
              <w:rPr>
                <w:rFonts w:cs="Times New Roman"/>
              </w:rPr>
            </w:pPr>
          </w:p>
        </w:tc>
        <w:tc>
          <w:tcPr>
            <w:tcW w:w="6800" w:type="dxa"/>
          </w:tcPr>
          <w:p w14:paraId="25E12320"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100 м.</w:t>
            </w:r>
          </w:p>
        </w:tc>
      </w:tr>
      <w:tr w:rsidR="00820E00" w:rsidRPr="00E014FB" w14:paraId="109B9362" w14:textId="77777777" w:rsidTr="003C4186">
        <w:tc>
          <w:tcPr>
            <w:tcW w:w="272" w:type="dxa"/>
            <w:vMerge/>
          </w:tcPr>
          <w:p w14:paraId="1FBB1D40" w14:textId="77777777" w:rsidR="00820E00" w:rsidRPr="00E014FB" w:rsidRDefault="00820E00" w:rsidP="003C4186">
            <w:pPr>
              <w:rPr>
                <w:rFonts w:cs="Times New Roman"/>
              </w:rPr>
            </w:pPr>
          </w:p>
        </w:tc>
        <w:tc>
          <w:tcPr>
            <w:tcW w:w="1903" w:type="dxa"/>
            <w:vMerge/>
          </w:tcPr>
          <w:p w14:paraId="685DEA0D" w14:textId="77777777" w:rsidR="00820E00" w:rsidRPr="00E014FB" w:rsidRDefault="00820E00" w:rsidP="003C4186">
            <w:pPr>
              <w:rPr>
                <w:rFonts w:cs="Times New Roman"/>
              </w:rPr>
            </w:pPr>
          </w:p>
        </w:tc>
        <w:tc>
          <w:tcPr>
            <w:tcW w:w="1224" w:type="dxa"/>
            <w:vMerge/>
          </w:tcPr>
          <w:p w14:paraId="75E8F1B3" w14:textId="77777777" w:rsidR="00820E00" w:rsidRPr="00E014FB" w:rsidRDefault="00820E00" w:rsidP="003C4186">
            <w:pPr>
              <w:rPr>
                <w:rFonts w:cs="Times New Roman"/>
              </w:rPr>
            </w:pPr>
          </w:p>
        </w:tc>
        <w:tc>
          <w:tcPr>
            <w:tcW w:w="4080" w:type="dxa"/>
            <w:vMerge/>
          </w:tcPr>
          <w:p w14:paraId="048D5F56" w14:textId="77777777" w:rsidR="00820E00" w:rsidRPr="00E014FB" w:rsidRDefault="00820E00" w:rsidP="003C4186">
            <w:pPr>
              <w:rPr>
                <w:rFonts w:cs="Times New Roman"/>
              </w:rPr>
            </w:pPr>
          </w:p>
        </w:tc>
        <w:tc>
          <w:tcPr>
            <w:tcW w:w="6800" w:type="dxa"/>
          </w:tcPr>
          <w:p w14:paraId="3E8F0ABC"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75%.</w:t>
            </w:r>
          </w:p>
        </w:tc>
      </w:tr>
      <w:tr w:rsidR="00820E00" w:rsidRPr="00E014FB" w14:paraId="5463B89F" w14:textId="77777777" w:rsidTr="003C4186">
        <w:tc>
          <w:tcPr>
            <w:tcW w:w="272" w:type="dxa"/>
            <w:vMerge/>
          </w:tcPr>
          <w:p w14:paraId="3B71DC36" w14:textId="77777777" w:rsidR="00820E00" w:rsidRPr="00E014FB" w:rsidRDefault="00820E00" w:rsidP="003C4186">
            <w:pPr>
              <w:rPr>
                <w:rFonts w:cs="Times New Roman"/>
              </w:rPr>
            </w:pPr>
          </w:p>
        </w:tc>
        <w:tc>
          <w:tcPr>
            <w:tcW w:w="1903" w:type="dxa"/>
            <w:vMerge/>
          </w:tcPr>
          <w:p w14:paraId="1A19D3A5" w14:textId="77777777" w:rsidR="00820E00" w:rsidRPr="00E014FB" w:rsidRDefault="00820E00" w:rsidP="003C4186">
            <w:pPr>
              <w:rPr>
                <w:rFonts w:cs="Times New Roman"/>
              </w:rPr>
            </w:pPr>
          </w:p>
        </w:tc>
        <w:tc>
          <w:tcPr>
            <w:tcW w:w="1224" w:type="dxa"/>
            <w:vMerge/>
          </w:tcPr>
          <w:p w14:paraId="6BD9141D" w14:textId="77777777" w:rsidR="00820E00" w:rsidRPr="00E014FB" w:rsidRDefault="00820E00" w:rsidP="003C4186">
            <w:pPr>
              <w:rPr>
                <w:rFonts w:cs="Times New Roman"/>
              </w:rPr>
            </w:pPr>
          </w:p>
        </w:tc>
        <w:tc>
          <w:tcPr>
            <w:tcW w:w="4080" w:type="dxa"/>
            <w:vMerge/>
          </w:tcPr>
          <w:p w14:paraId="01E59F10" w14:textId="77777777" w:rsidR="00820E00" w:rsidRPr="00E014FB" w:rsidRDefault="00820E00" w:rsidP="003C4186">
            <w:pPr>
              <w:rPr>
                <w:rFonts w:cs="Times New Roman"/>
              </w:rPr>
            </w:pPr>
          </w:p>
        </w:tc>
        <w:tc>
          <w:tcPr>
            <w:tcW w:w="6800" w:type="dxa"/>
          </w:tcPr>
          <w:p w14:paraId="6113EC79"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18683926" w14:textId="77777777" w:rsidTr="003C4186">
        <w:tc>
          <w:tcPr>
            <w:tcW w:w="272" w:type="dxa"/>
            <w:vMerge/>
          </w:tcPr>
          <w:p w14:paraId="10AE945D" w14:textId="77777777" w:rsidR="00820E00" w:rsidRPr="00E014FB" w:rsidRDefault="00820E00" w:rsidP="003C4186">
            <w:pPr>
              <w:rPr>
                <w:rFonts w:cs="Times New Roman"/>
              </w:rPr>
            </w:pPr>
          </w:p>
        </w:tc>
        <w:tc>
          <w:tcPr>
            <w:tcW w:w="1903" w:type="dxa"/>
            <w:vMerge/>
          </w:tcPr>
          <w:p w14:paraId="147E7D25" w14:textId="77777777" w:rsidR="00820E00" w:rsidRPr="00E014FB" w:rsidRDefault="00820E00" w:rsidP="003C4186">
            <w:pPr>
              <w:rPr>
                <w:rFonts w:cs="Times New Roman"/>
              </w:rPr>
            </w:pPr>
          </w:p>
        </w:tc>
        <w:tc>
          <w:tcPr>
            <w:tcW w:w="1224" w:type="dxa"/>
            <w:vMerge/>
          </w:tcPr>
          <w:p w14:paraId="5393A13F" w14:textId="77777777" w:rsidR="00820E00" w:rsidRPr="00E014FB" w:rsidRDefault="00820E00" w:rsidP="003C4186">
            <w:pPr>
              <w:rPr>
                <w:rFonts w:cs="Times New Roman"/>
              </w:rPr>
            </w:pPr>
          </w:p>
        </w:tc>
        <w:tc>
          <w:tcPr>
            <w:tcW w:w="4080" w:type="dxa"/>
            <w:vMerge/>
          </w:tcPr>
          <w:p w14:paraId="619DDF8D" w14:textId="77777777" w:rsidR="00820E00" w:rsidRPr="00E014FB" w:rsidRDefault="00820E00" w:rsidP="003C4186">
            <w:pPr>
              <w:rPr>
                <w:rFonts w:cs="Times New Roman"/>
              </w:rPr>
            </w:pPr>
          </w:p>
        </w:tc>
        <w:tc>
          <w:tcPr>
            <w:tcW w:w="6800" w:type="dxa"/>
          </w:tcPr>
          <w:p w14:paraId="0096131F"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4744342C" w14:textId="77777777" w:rsidTr="003C4186">
        <w:trPr>
          <w:trHeight w:val="276"/>
        </w:trPr>
        <w:tc>
          <w:tcPr>
            <w:tcW w:w="272" w:type="dxa"/>
            <w:vMerge w:val="restart"/>
          </w:tcPr>
          <w:p w14:paraId="716512B6" w14:textId="77777777" w:rsidR="00820E00" w:rsidRPr="00E014FB" w:rsidRDefault="00820E00" w:rsidP="003C4186">
            <w:pPr>
              <w:jc w:val="center"/>
              <w:rPr>
                <w:rFonts w:cs="Times New Roman"/>
              </w:rPr>
            </w:pPr>
            <w:r w:rsidRPr="00E014FB">
              <w:rPr>
                <w:rFonts w:eastAsia="Tahoma" w:cs="Times New Roman"/>
                <w:color w:val="000000"/>
                <w:sz w:val="20"/>
                <w:szCs w:val="20"/>
              </w:rPr>
              <w:t>3.</w:t>
            </w:r>
          </w:p>
        </w:tc>
        <w:tc>
          <w:tcPr>
            <w:tcW w:w="1903" w:type="dxa"/>
            <w:vMerge w:val="restart"/>
          </w:tcPr>
          <w:p w14:paraId="4D8BC664" w14:textId="77777777" w:rsidR="00820E00" w:rsidRPr="00E014FB" w:rsidRDefault="00820E00" w:rsidP="003C4186">
            <w:pPr>
              <w:rPr>
                <w:rFonts w:cs="Times New Roman"/>
              </w:rPr>
            </w:pPr>
            <w:r w:rsidRPr="00E014FB">
              <w:rPr>
                <w:rFonts w:eastAsia="Tahoma" w:cs="Times New Roman"/>
                <w:color w:val="000000"/>
                <w:sz w:val="20"/>
                <w:szCs w:val="20"/>
              </w:rPr>
              <w:t>Недропользование</w:t>
            </w:r>
          </w:p>
        </w:tc>
        <w:tc>
          <w:tcPr>
            <w:tcW w:w="1224" w:type="dxa"/>
            <w:vMerge w:val="restart"/>
          </w:tcPr>
          <w:p w14:paraId="0646CCB6" w14:textId="77777777" w:rsidR="00820E00" w:rsidRPr="00E014FB" w:rsidRDefault="00820E00" w:rsidP="003C4186">
            <w:pPr>
              <w:rPr>
                <w:rFonts w:cs="Times New Roman"/>
              </w:rPr>
            </w:pPr>
            <w:r w:rsidRPr="00E014FB">
              <w:rPr>
                <w:rFonts w:eastAsia="Tahoma" w:cs="Times New Roman"/>
                <w:color w:val="000000"/>
                <w:sz w:val="20"/>
                <w:szCs w:val="20"/>
              </w:rPr>
              <w:t>6.1</w:t>
            </w:r>
          </w:p>
        </w:tc>
        <w:tc>
          <w:tcPr>
            <w:tcW w:w="4080" w:type="dxa"/>
            <w:vMerge w:val="restart"/>
          </w:tcPr>
          <w:p w14:paraId="6528288C" w14:textId="77777777" w:rsidR="00820E00" w:rsidRPr="00E014FB" w:rsidRDefault="00820E00" w:rsidP="003C4186">
            <w:pPr>
              <w:rPr>
                <w:rFonts w:cs="Times New Roman"/>
              </w:rPr>
            </w:pPr>
            <w:r w:rsidRPr="00E014FB">
              <w:rPr>
                <w:rFonts w:eastAsia="Tahoma" w:cs="Times New Roman"/>
                <w:color w:val="000000"/>
                <w:sz w:val="20"/>
                <w:szCs w:val="20"/>
              </w:rPr>
              <w:t xml:space="preserve">Осуществление геологических изысканий; добыча полезных ископаемых открытым (карьеры, отвалы) и закрытым (шахты, скважины) способами; размещение объектов капитального строительства, в том числе подземных, в целях добычи полезных ископаемых; размещение объектов капитального строительства, необходимых для подготовки сырья к транспортировке и (или) промышленной переработке; размещение объектов капитального строительства, предназначенных для проживания в них сотрудников, осуществляющих обслуживание зданий и сооружений, необходимых для целей недропользования, если добыча полезных ископаемых происходит на межселенной территории </w:t>
            </w:r>
          </w:p>
        </w:tc>
        <w:tc>
          <w:tcPr>
            <w:tcW w:w="6800" w:type="dxa"/>
            <w:vMerge w:val="restart"/>
          </w:tcPr>
          <w:p w14:paraId="50A8792C"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1000 кв.м.</w:t>
            </w:r>
          </w:p>
          <w:p w14:paraId="6A3D5F8E"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550000 кв.м.</w:t>
            </w:r>
          </w:p>
          <w:p w14:paraId="4F87AADE"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30 м.</w:t>
            </w:r>
          </w:p>
          <w:p w14:paraId="22B2F026"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4 этажа.</w:t>
            </w:r>
          </w:p>
          <w:p w14:paraId="45B3B20E"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100 м.</w:t>
            </w:r>
          </w:p>
          <w:p w14:paraId="19C28B2B"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75%.</w:t>
            </w:r>
          </w:p>
          <w:p w14:paraId="5761C06B"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p w14:paraId="5C1FB3DE"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51C45FE0" w14:textId="77777777" w:rsidTr="003C4186">
        <w:trPr>
          <w:trHeight w:val="276"/>
        </w:trPr>
        <w:tc>
          <w:tcPr>
            <w:tcW w:w="272" w:type="dxa"/>
            <w:vMerge/>
          </w:tcPr>
          <w:p w14:paraId="1E9264BD" w14:textId="77777777" w:rsidR="00820E00" w:rsidRPr="00E014FB" w:rsidRDefault="00820E00" w:rsidP="003C4186">
            <w:pPr>
              <w:rPr>
                <w:rFonts w:cs="Times New Roman"/>
              </w:rPr>
            </w:pPr>
          </w:p>
        </w:tc>
        <w:tc>
          <w:tcPr>
            <w:tcW w:w="1903" w:type="dxa"/>
            <w:vMerge/>
          </w:tcPr>
          <w:p w14:paraId="712F5796" w14:textId="77777777" w:rsidR="00820E00" w:rsidRPr="00E014FB" w:rsidRDefault="00820E00" w:rsidP="003C4186">
            <w:pPr>
              <w:rPr>
                <w:rFonts w:cs="Times New Roman"/>
              </w:rPr>
            </w:pPr>
          </w:p>
        </w:tc>
        <w:tc>
          <w:tcPr>
            <w:tcW w:w="1224" w:type="dxa"/>
            <w:vMerge/>
          </w:tcPr>
          <w:p w14:paraId="404006C9" w14:textId="77777777" w:rsidR="00820E00" w:rsidRPr="00E014FB" w:rsidRDefault="00820E00" w:rsidP="003C4186">
            <w:pPr>
              <w:rPr>
                <w:rFonts w:cs="Times New Roman"/>
              </w:rPr>
            </w:pPr>
          </w:p>
        </w:tc>
        <w:tc>
          <w:tcPr>
            <w:tcW w:w="4080" w:type="dxa"/>
            <w:vMerge/>
          </w:tcPr>
          <w:p w14:paraId="73511912" w14:textId="77777777" w:rsidR="00820E00" w:rsidRPr="00E014FB" w:rsidRDefault="00820E00" w:rsidP="003C4186">
            <w:pPr>
              <w:rPr>
                <w:rFonts w:cs="Times New Roman"/>
              </w:rPr>
            </w:pPr>
          </w:p>
        </w:tc>
        <w:tc>
          <w:tcPr>
            <w:tcW w:w="6800" w:type="dxa"/>
            <w:vMerge/>
          </w:tcPr>
          <w:p w14:paraId="093BAF65"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550000 кв.м.</w:t>
            </w:r>
          </w:p>
        </w:tc>
      </w:tr>
      <w:tr w:rsidR="00820E00" w:rsidRPr="00E014FB" w14:paraId="7853C454" w14:textId="77777777" w:rsidTr="003C4186">
        <w:trPr>
          <w:trHeight w:val="276"/>
        </w:trPr>
        <w:tc>
          <w:tcPr>
            <w:tcW w:w="272" w:type="dxa"/>
            <w:vMerge/>
          </w:tcPr>
          <w:p w14:paraId="759EF854" w14:textId="77777777" w:rsidR="00820E00" w:rsidRPr="00E014FB" w:rsidRDefault="00820E00" w:rsidP="003C4186">
            <w:pPr>
              <w:rPr>
                <w:rFonts w:cs="Times New Roman"/>
              </w:rPr>
            </w:pPr>
          </w:p>
        </w:tc>
        <w:tc>
          <w:tcPr>
            <w:tcW w:w="1903" w:type="dxa"/>
            <w:vMerge/>
          </w:tcPr>
          <w:p w14:paraId="6EA99431" w14:textId="77777777" w:rsidR="00820E00" w:rsidRPr="00E014FB" w:rsidRDefault="00820E00" w:rsidP="003C4186">
            <w:pPr>
              <w:rPr>
                <w:rFonts w:cs="Times New Roman"/>
              </w:rPr>
            </w:pPr>
          </w:p>
        </w:tc>
        <w:tc>
          <w:tcPr>
            <w:tcW w:w="1224" w:type="dxa"/>
            <w:vMerge/>
          </w:tcPr>
          <w:p w14:paraId="7AA7085E" w14:textId="77777777" w:rsidR="00820E00" w:rsidRPr="00E014FB" w:rsidRDefault="00820E00" w:rsidP="003C4186">
            <w:pPr>
              <w:rPr>
                <w:rFonts w:cs="Times New Roman"/>
              </w:rPr>
            </w:pPr>
          </w:p>
        </w:tc>
        <w:tc>
          <w:tcPr>
            <w:tcW w:w="4080" w:type="dxa"/>
            <w:vMerge/>
          </w:tcPr>
          <w:p w14:paraId="74F905FE" w14:textId="77777777" w:rsidR="00820E00" w:rsidRPr="00E014FB" w:rsidRDefault="00820E00" w:rsidP="003C4186">
            <w:pPr>
              <w:rPr>
                <w:rFonts w:cs="Times New Roman"/>
              </w:rPr>
            </w:pPr>
          </w:p>
        </w:tc>
        <w:tc>
          <w:tcPr>
            <w:tcW w:w="6800" w:type="dxa"/>
            <w:vMerge/>
          </w:tcPr>
          <w:p w14:paraId="1067C741"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30 м.</w:t>
            </w:r>
          </w:p>
        </w:tc>
      </w:tr>
      <w:tr w:rsidR="00820E00" w:rsidRPr="00E014FB" w14:paraId="63B0A77B" w14:textId="77777777" w:rsidTr="003C4186">
        <w:trPr>
          <w:trHeight w:val="276"/>
        </w:trPr>
        <w:tc>
          <w:tcPr>
            <w:tcW w:w="272" w:type="dxa"/>
            <w:vMerge/>
          </w:tcPr>
          <w:p w14:paraId="409FC1CD" w14:textId="77777777" w:rsidR="00820E00" w:rsidRPr="00E014FB" w:rsidRDefault="00820E00" w:rsidP="003C4186">
            <w:pPr>
              <w:rPr>
                <w:rFonts w:cs="Times New Roman"/>
              </w:rPr>
            </w:pPr>
          </w:p>
        </w:tc>
        <w:tc>
          <w:tcPr>
            <w:tcW w:w="1903" w:type="dxa"/>
            <w:vMerge/>
          </w:tcPr>
          <w:p w14:paraId="4BDAB5E8" w14:textId="77777777" w:rsidR="00820E00" w:rsidRPr="00E014FB" w:rsidRDefault="00820E00" w:rsidP="003C4186">
            <w:pPr>
              <w:rPr>
                <w:rFonts w:cs="Times New Roman"/>
              </w:rPr>
            </w:pPr>
          </w:p>
        </w:tc>
        <w:tc>
          <w:tcPr>
            <w:tcW w:w="1224" w:type="dxa"/>
            <w:vMerge/>
          </w:tcPr>
          <w:p w14:paraId="2081565B" w14:textId="77777777" w:rsidR="00820E00" w:rsidRPr="00E014FB" w:rsidRDefault="00820E00" w:rsidP="003C4186">
            <w:pPr>
              <w:rPr>
                <w:rFonts w:cs="Times New Roman"/>
              </w:rPr>
            </w:pPr>
          </w:p>
        </w:tc>
        <w:tc>
          <w:tcPr>
            <w:tcW w:w="4080" w:type="dxa"/>
            <w:vMerge/>
          </w:tcPr>
          <w:p w14:paraId="1CDAA911" w14:textId="77777777" w:rsidR="00820E00" w:rsidRPr="00E014FB" w:rsidRDefault="00820E00" w:rsidP="003C4186">
            <w:pPr>
              <w:rPr>
                <w:rFonts w:cs="Times New Roman"/>
              </w:rPr>
            </w:pPr>
          </w:p>
        </w:tc>
        <w:tc>
          <w:tcPr>
            <w:tcW w:w="6800" w:type="dxa"/>
            <w:vMerge/>
          </w:tcPr>
          <w:p w14:paraId="0B94BA02"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4 этажа.</w:t>
            </w:r>
          </w:p>
        </w:tc>
      </w:tr>
      <w:tr w:rsidR="00820E00" w:rsidRPr="00E014FB" w14:paraId="4EE4BB30" w14:textId="77777777" w:rsidTr="003C4186">
        <w:trPr>
          <w:trHeight w:val="276"/>
        </w:trPr>
        <w:tc>
          <w:tcPr>
            <w:tcW w:w="272" w:type="dxa"/>
            <w:vMerge/>
          </w:tcPr>
          <w:p w14:paraId="0B1601D6" w14:textId="77777777" w:rsidR="00820E00" w:rsidRPr="00E014FB" w:rsidRDefault="00820E00" w:rsidP="003C4186">
            <w:pPr>
              <w:rPr>
                <w:rFonts w:cs="Times New Roman"/>
              </w:rPr>
            </w:pPr>
          </w:p>
        </w:tc>
        <w:tc>
          <w:tcPr>
            <w:tcW w:w="1903" w:type="dxa"/>
            <w:vMerge/>
          </w:tcPr>
          <w:p w14:paraId="665134A6" w14:textId="77777777" w:rsidR="00820E00" w:rsidRPr="00E014FB" w:rsidRDefault="00820E00" w:rsidP="003C4186">
            <w:pPr>
              <w:rPr>
                <w:rFonts w:cs="Times New Roman"/>
              </w:rPr>
            </w:pPr>
          </w:p>
        </w:tc>
        <w:tc>
          <w:tcPr>
            <w:tcW w:w="1224" w:type="dxa"/>
            <w:vMerge/>
          </w:tcPr>
          <w:p w14:paraId="545DB033" w14:textId="77777777" w:rsidR="00820E00" w:rsidRPr="00E014FB" w:rsidRDefault="00820E00" w:rsidP="003C4186">
            <w:pPr>
              <w:rPr>
                <w:rFonts w:cs="Times New Roman"/>
              </w:rPr>
            </w:pPr>
          </w:p>
        </w:tc>
        <w:tc>
          <w:tcPr>
            <w:tcW w:w="4080" w:type="dxa"/>
            <w:vMerge/>
          </w:tcPr>
          <w:p w14:paraId="293D83F3" w14:textId="77777777" w:rsidR="00820E00" w:rsidRPr="00E014FB" w:rsidRDefault="00820E00" w:rsidP="003C4186">
            <w:pPr>
              <w:rPr>
                <w:rFonts w:cs="Times New Roman"/>
              </w:rPr>
            </w:pPr>
          </w:p>
        </w:tc>
        <w:tc>
          <w:tcPr>
            <w:tcW w:w="6800" w:type="dxa"/>
            <w:vMerge/>
          </w:tcPr>
          <w:p w14:paraId="37FBB893"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100 м.</w:t>
            </w:r>
          </w:p>
        </w:tc>
      </w:tr>
      <w:tr w:rsidR="00820E00" w:rsidRPr="00E014FB" w14:paraId="5BFFE32F" w14:textId="77777777" w:rsidTr="003C4186">
        <w:trPr>
          <w:trHeight w:val="276"/>
        </w:trPr>
        <w:tc>
          <w:tcPr>
            <w:tcW w:w="272" w:type="dxa"/>
            <w:vMerge/>
          </w:tcPr>
          <w:p w14:paraId="37EE0DD5" w14:textId="77777777" w:rsidR="00820E00" w:rsidRPr="00E014FB" w:rsidRDefault="00820E00" w:rsidP="003C4186">
            <w:pPr>
              <w:rPr>
                <w:rFonts w:cs="Times New Roman"/>
              </w:rPr>
            </w:pPr>
          </w:p>
        </w:tc>
        <w:tc>
          <w:tcPr>
            <w:tcW w:w="1903" w:type="dxa"/>
            <w:vMerge/>
          </w:tcPr>
          <w:p w14:paraId="429585B6" w14:textId="77777777" w:rsidR="00820E00" w:rsidRPr="00E014FB" w:rsidRDefault="00820E00" w:rsidP="003C4186">
            <w:pPr>
              <w:rPr>
                <w:rFonts w:cs="Times New Roman"/>
              </w:rPr>
            </w:pPr>
          </w:p>
        </w:tc>
        <w:tc>
          <w:tcPr>
            <w:tcW w:w="1224" w:type="dxa"/>
            <w:vMerge/>
          </w:tcPr>
          <w:p w14:paraId="7D376F14" w14:textId="77777777" w:rsidR="00820E00" w:rsidRPr="00E014FB" w:rsidRDefault="00820E00" w:rsidP="003C4186">
            <w:pPr>
              <w:rPr>
                <w:rFonts w:cs="Times New Roman"/>
              </w:rPr>
            </w:pPr>
          </w:p>
        </w:tc>
        <w:tc>
          <w:tcPr>
            <w:tcW w:w="4080" w:type="dxa"/>
            <w:vMerge/>
          </w:tcPr>
          <w:p w14:paraId="52AD5BE8" w14:textId="77777777" w:rsidR="00820E00" w:rsidRPr="00E014FB" w:rsidRDefault="00820E00" w:rsidP="003C4186">
            <w:pPr>
              <w:rPr>
                <w:rFonts w:cs="Times New Roman"/>
              </w:rPr>
            </w:pPr>
          </w:p>
        </w:tc>
        <w:tc>
          <w:tcPr>
            <w:tcW w:w="6800" w:type="dxa"/>
            <w:vMerge/>
          </w:tcPr>
          <w:p w14:paraId="5FABC70B"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75%.</w:t>
            </w:r>
          </w:p>
        </w:tc>
      </w:tr>
      <w:tr w:rsidR="00820E00" w:rsidRPr="00E014FB" w14:paraId="6592A5C6" w14:textId="77777777" w:rsidTr="003C4186">
        <w:trPr>
          <w:trHeight w:val="276"/>
        </w:trPr>
        <w:tc>
          <w:tcPr>
            <w:tcW w:w="272" w:type="dxa"/>
            <w:vMerge/>
          </w:tcPr>
          <w:p w14:paraId="02BB7B63" w14:textId="77777777" w:rsidR="00820E00" w:rsidRPr="00E014FB" w:rsidRDefault="00820E00" w:rsidP="003C4186">
            <w:pPr>
              <w:rPr>
                <w:rFonts w:cs="Times New Roman"/>
              </w:rPr>
            </w:pPr>
          </w:p>
        </w:tc>
        <w:tc>
          <w:tcPr>
            <w:tcW w:w="1903" w:type="dxa"/>
            <w:vMerge/>
          </w:tcPr>
          <w:p w14:paraId="6D793B5C" w14:textId="77777777" w:rsidR="00820E00" w:rsidRPr="00E014FB" w:rsidRDefault="00820E00" w:rsidP="003C4186">
            <w:pPr>
              <w:rPr>
                <w:rFonts w:cs="Times New Roman"/>
              </w:rPr>
            </w:pPr>
          </w:p>
        </w:tc>
        <w:tc>
          <w:tcPr>
            <w:tcW w:w="1224" w:type="dxa"/>
            <w:vMerge/>
          </w:tcPr>
          <w:p w14:paraId="5EE733AE" w14:textId="77777777" w:rsidR="00820E00" w:rsidRPr="00E014FB" w:rsidRDefault="00820E00" w:rsidP="003C4186">
            <w:pPr>
              <w:rPr>
                <w:rFonts w:cs="Times New Roman"/>
              </w:rPr>
            </w:pPr>
          </w:p>
        </w:tc>
        <w:tc>
          <w:tcPr>
            <w:tcW w:w="4080" w:type="dxa"/>
            <w:vMerge/>
          </w:tcPr>
          <w:p w14:paraId="66B68355" w14:textId="77777777" w:rsidR="00820E00" w:rsidRPr="00E014FB" w:rsidRDefault="00820E00" w:rsidP="003C4186">
            <w:pPr>
              <w:rPr>
                <w:rFonts w:cs="Times New Roman"/>
              </w:rPr>
            </w:pPr>
          </w:p>
        </w:tc>
        <w:tc>
          <w:tcPr>
            <w:tcW w:w="6800" w:type="dxa"/>
            <w:vMerge/>
          </w:tcPr>
          <w:p w14:paraId="02D94E04"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2F698788" w14:textId="77777777" w:rsidTr="003C4186">
        <w:trPr>
          <w:trHeight w:val="276"/>
        </w:trPr>
        <w:tc>
          <w:tcPr>
            <w:tcW w:w="272" w:type="dxa"/>
            <w:vMerge/>
          </w:tcPr>
          <w:p w14:paraId="45EE9138" w14:textId="77777777" w:rsidR="00820E00" w:rsidRPr="00E014FB" w:rsidRDefault="00820E00" w:rsidP="003C4186">
            <w:pPr>
              <w:rPr>
                <w:rFonts w:cs="Times New Roman"/>
              </w:rPr>
            </w:pPr>
          </w:p>
        </w:tc>
        <w:tc>
          <w:tcPr>
            <w:tcW w:w="1903" w:type="dxa"/>
            <w:vMerge/>
          </w:tcPr>
          <w:p w14:paraId="6C45FE96" w14:textId="77777777" w:rsidR="00820E00" w:rsidRPr="00E014FB" w:rsidRDefault="00820E00" w:rsidP="003C4186">
            <w:pPr>
              <w:rPr>
                <w:rFonts w:cs="Times New Roman"/>
              </w:rPr>
            </w:pPr>
          </w:p>
        </w:tc>
        <w:tc>
          <w:tcPr>
            <w:tcW w:w="1224" w:type="dxa"/>
            <w:vMerge/>
          </w:tcPr>
          <w:p w14:paraId="5444BA40" w14:textId="77777777" w:rsidR="00820E00" w:rsidRPr="00E014FB" w:rsidRDefault="00820E00" w:rsidP="003C4186">
            <w:pPr>
              <w:rPr>
                <w:rFonts w:cs="Times New Roman"/>
              </w:rPr>
            </w:pPr>
          </w:p>
        </w:tc>
        <w:tc>
          <w:tcPr>
            <w:tcW w:w="4080" w:type="dxa"/>
            <w:vMerge/>
          </w:tcPr>
          <w:p w14:paraId="6BAA0988" w14:textId="77777777" w:rsidR="00820E00" w:rsidRPr="00E014FB" w:rsidRDefault="00820E00" w:rsidP="003C4186">
            <w:pPr>
              <w:rPr>
                <w:rFonts w:cs="Times New Roman"/>
              </w:rPr>
            </w:pPr>
          </w:p>
        </w:tc>
        <w:tc>
          <w:tcPr>
            <w:tcW w:w="6800" w:type="dxa"/>
            <w:vMerge/>
          </w:tcPr>
          <w:p w14:paraId="753C8FE7"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70C533D0" w14:textId="77777777" w:rsidTr="003C4186">
        <w:tc>
          <w:tcPr>
            <w:tcW w:w="272" w:type="dxa"/>
          </w:tcPr>
          <w:p w14:paraId="7E81348F" w14:textId="77777777" w:rsidR="00820E00" w:rsidRPr="00E014FB" w:rsidRDefault="00820E00" w:rsidP="003C4186">
            <w:pPr>
              <w:jc w:val="center"/>
              <w:rPr>
                <w:rFonts w:cs="Times New Roman"/>
              </w:rPr>
            </w:pPr>
            <w:r w:rsidRPr="00E014FB">
              <w:rPr>
                <w:rFonts w:eastAsia="Tahoma" w:cs="Times New Roman"/>
                <w:color w:val="000000"/>
                <w:sz w:val="20"/>
                <w:szCs w:val="20"/>
              </w:rPr>
              <w:t>4.</w:t>
            </w:r>
          </w:p>
        </w:tc>
        <w:tc>
          <w:tcPr>
            <w:tcW w:w="1903" w:type="dxa"/>
          </w:tcPr>
          <w:p w14:paraId="3DCA4F14" w14:textId="77777777" w:rsidR="00820E00" w:rsidRPr="00E014FB" w:rsidRDefault="00820E00" w:rsidP="003C4186">
            <w:pPr>
              <w:rPr>
                <w:rFonts w:cs="Times New Roman"/>
              </w:rPr>
            </w:pPr>
            <w:r w:rsidRPr="00E014FB">
              <w:rPr>
                <w:rFonts w:eastAsia="Tahoma" w:cs="Times New Roman"/>
                <w:color w:val="000000"/>
                <w:sz w:val="20"/>
                <w:szCs w:val="20"/>
              </w:rPr>
              <w:t>Тяжелая промышленность</w:t>
            </w:r>
          </w:p>
        </w:tc>
        <w:tc>
          <w:tcPr>
            <w:tcW w:w="1224" w:type="dxa"/>
          </w:tcPr>
          <w:p w14:paraId="1548994C" w14:textId="77777777" w:rsidR="00820E00" w:rsidRPr="00E014FB" w:rsidRDefault="00820E00" w:rsidP="003C4186">
            <w:pPr>
              <w:rPr>
                <w:rFonts w:cs="Times New Roman"/>
              </w:rPr>
            </w:pPr>
            <w:r w:rsidRPr="00E014FB">
              <w:rPr>
                <w:rFonts w:eastAsia="Tahoma" w:cs="Times New Roman"/>
                <w:color w:val="000000"/>
                <w:sz w:val="20"/>
                <w:szCs w:val="20"/>
              </w:rPr>
              <w:t>6.2</w:t>
            </w:r>
          </w:p>
        </w:tc>
        <w:tc>
          <w:tcPr>
            <w:tcW w:w="4080" w:type="dxa"/>
          </w:tcPr>
          <w:p w14:paraId="1D2DA2B9" w14:textId="77777777" w:rsidR="00820E00" w:rsidRPr="00E014FB" w:rsidRDefault="00820E00" w:rsidP="003C4186">
            <w:pPr>
              <w:rPr>
                <w:rFonts w:cs="Times New Roman"/>
              </w:rPr>
            </w:pPr>
            <w:r w:rsidRPr="00E014FB">
              <w:rPr>
                <w:rFonts w:eastAsia="Tahoma" w:cs="Times New Roman"/>
                <w:color w:val="000000"/>
                <w:sz w:val="20"/>
                <w:szCs w:val="20"/>
              </w:rPr>
              <w:t>Размещение объектов капитального строительства горно-обогатительной и горно-перерабатывающей, металлургической, машиностроительной промышленности, а также изготовления и ремонта продукции судостроения, авиастроения, вагоностроения, машиностроения, станкостроения, а также другие подобные промышленные предприятия, для эксплуатации которых предусматривается установление охранных или санитарно-защитных зон, за исключением случаев, когда объект промышленности отнесен к иному виду разрешенного использования</w:t>
            </w:r>
          </w:p>
        </w:tc>
        <w:tc>
          <w:tcPr>
            <w:tcW w:w="6800" w:type="dxa"/>
            <w:vMerge/>
          </w:tcPr>
          <w:p w14:paraId="7AC849D4" w14:textId="77777777" w:rsidR="00820E00" w:rsidRPr="00E014FB" w:rsidRDefault="00820E00" w:rsidP="003C4186">
            <w:pPr>
              <w:rPr>
                <w:rFonts w:cs="Times New Roman"/>
              </w:rPr>
            </w:pPr>
          </w:p>
        </w:tc>
      </w:tr>
      <w:tr w:rsidR="00820E00" w:rsidRPr="00E014FB" w14:paraId="6FE130E6" w14:textId="77777777" w:rsidTr="003C4186">
        <w:tc>
          <w:tcPr>
            <w:tcW w:w="272" w:type="dxa"/>
          </w:tcPr>
          <w:p w14:paraId="58619EAF" w14:textId="77777777" w:rsidR="00820E00" w:rsidRPr="00E014FB" w:rsidRDefault="00820E00" w:rsidP="003C4186">
            <w:pPr>
              <w:jc w:val="center"/>
              <w:rPr>
                <w:rFonts w:cs="Times New Roman"/>
              </w:rPr>
            </w:pPr>
            <w:r w:rsidRPr="00E014FB">
              <w:rPr>
                <w:rFonts w:eastAsia="Tahoma" w:cs="Times New Roman"/>
                <w:color w:val="000000"/>
                <w:sz w:val="20"/>
                <w:szCs w:val="20"/>
              </w:rPr>
              <w:t>5.</w:t>
            </w:r>
          </w:p>
        </w:tc>
        <w:tc>
          <w:tcPr>
            <w:tcW w:w="1903" w:type="dxa"/>
          </w:tcPr>
          <w:p w14:paraId="34117D9C" w14:textId="77777777" w:rsidR="00820E00" w:rsidRPr="00E014FB" w:rsidRDefault="00820E00" w:rsidP="003C4186">
            <w:pPr>
              <w:rPr>
                <w:rFonts w:cs="Times New Roman"/>
              </w:rPr>
            </w:pPr>
            <w:r w:rsidRPr="00E014FB">
              <w:rPr>
                <w:rFonts w:eastAsia="Tahoma" w:cs="Times New Roman"/>
                <w:color w:val="000000"/>
                <w:sz w:val="20"/>
                <w:szCs w:val="20"/>
              </w:rPr>
              <w:t>Автомобилестроительная промышленность</w:t>
            </w:r>
          </w:p>
        </w:tc>
        <w:tc>
          <w:tcPr>
            <w:tcW w:w="1224" w:type="dxa"/>
          </w:tcPr>
          <w:p w14:paraId="1E0CA1F1" w14:textId="77777777" w:rsidR="00820E00" w:rsidRPr="00E014FB" w:rsidRDefault="00820E00" w:rsidP="003C4186">
            <w:pPr>
              <w:rPr>
                <w:rFonts w:cs="Times New Roman"/>
              </w:rPr>
            </w:pPr>
            <w:r w:rsidRPr="00E014FB">
              <w:rPr>
                <w:rFonts w:eastAsia="Tahoma" w:cs="Times New Roman"/>
                <w:color w:val="000000"/>
                <w:sz w:val="20"/>
                <w:szCs w:val="20"/>
              </w:rPr>
              <w:t>6.2.1</w:t>
            </w:r>
          </w:p>
        </w:tc>
        <w:tc>
          <w:tcPr>
            <w:tcW w:w="4080" w:type="dxa"/>
          </w:tcPr>
          <w:p w14:paraId="65AD4CFA" w14:textId="77777777" w:rsidR="00820E00" w:rsidRPr="00E014FB" w:rsidRDefault="00820E00" w:rsidP="003C4186">
            <w:pPr>
              <w:rPr>
                <w:rFonts w:cs="Times New Roman"/>
              </w:rPr>
            </w:pPr>
            <w:r w:rsidRPr="00E014FB">
              <w:rPr>
                <w:rFonts w:eastAsia="Tahoma" w:cs="Times New Roman"/>
                <w:color w:val="000000"/>
                <w:sz w:val="20"/>
                <w:szCs w:val="20"/>
              </w:rPr>
              <w:t>Размещение объектов капитального строительства, предназначенных для производства транспортных средств и оборудования, производства автомобилей, производства автомобильных кузовов, производства прицепов, полуприцепов и контейнеров, предназначенных для перевозки одним или несколькими видами транспорта, производства частей и принадлежностей автомобилей и их двигателей</w:t>
            </w:r>
          </w:p>
        </w:tc>
        <w:tc>
          <w:tcPr>
            <w:tcW w:w="6800" w:type="dxa"/>
            <w:vMerge/>
          </w:tcPr>
          <w:p w14:paraId="446EF607" w14:textId="77777777" w:rsidR="00820E00" w:rsidRPr="00E014FB" w:rsidRDefault="00820E00" w:rsidP="003C4186">
            <w:pPr>
              <w:rPr>
                <w:rFonts w:cs="Times New Roman"/>
              </w:rPr>
            </w:pPr>
          </w:p>
        </w:tc>
      </w:tr>
      <w:tr w:rsidR="00820E00" w:rsidRPr="00E014FB" w14:paraId="2807B02E" w14:textId="77777777" w:rsidTr="003C4186">
        <w:tc>
          <w:tcPr>
            <w:tcW w:w="272" w:type="dxa"/>
          </w:tcPr>
          <w:p w14:paraId="2D1DD6E6" w14:textId="77777777" w:rsidR="00820E00" w:rsidRPr="00E014FB" w:rsidRDefault="00820E00" w:rsidP="003C4186">
            <w:pPr>
              <w:jc w:val="center"/>
              <w:rPr>
                <w:rFonts w:cs="Times New Roman"/>
              </w:rPr>
            </w:pPr>
            <w:r w:rsidRPr="00E014FB">
              <w:rPr>
                <w:rFonts w:eastAsia="Tahoma" w:cs="Times New Roman"/>
                <w:color w:val="000000"/>
                <w:sz w:val="20"/>
                <w:szCs w:val="20"/>
              </w:rPr>
              <w:t>6.</w:t>
            </w:r>
          </w:p>
        </w:tc>
        <w:tc>
          <w:tcPr>
            <w:tcW w:w="1903" w:type="dxa"/>
          </w:tcPr>
          <w:p w14:paraId="6CCA0C65" w14:textId="77777777" w:rsidR="00820E00" w:rsidRPr="00E014FB" w:rsidRDefault="00820E00" w:rsidP="003C4186">
            <w:pPr>
              <w:rPr>
                <w:rFonts w:cs="Times New Roman"/>
              </w:rPr>
            </w:pPr>
            <w:r w:rsidRPr="00E014FB">
              <w:rPr>
                <w:rFonts w:eastAsia="Tahoma" w:cs="Times New Roman"/>
                <w:color w:val="000000"/>
                <w:sz w:val="20"/>
                <w:szCs w:val="20"/>
              </w:rPr>
              <w:t>Легкая промышленность</w:t>
            </w:r>
          </w:p>
        </w:tc>
        <w:tc>
          <w:tcPr>
            <w:tcW w:w="1224" w:type="dxa"/>
          </w:tcPr>
          <w:p w14:paraId="1E4A6C8A" w14:textId="77777777" w:rsidR="00820E00" w:rsidRPr="00E014FB" w:rsidRDefault="00820E00" w:rsidP="003C4186">
            <w:pPr>
              <w:rPr>
                <w:rFonts w:cs="Times New Roman"/>
              </w:rPr>
            </w:pPr>
            <w:r w:rsidRPr="00E014FB">
              <w:rPr>
                <w:rFonts w:eastAsia="Tahoma" w:cs="Times New Roman"/>
                <w:color w:val="000000"/>
                <w:sz w:val="20"/>
                <w:szCs w:val="20"/>
              </w:rPr>
              <w:t>6.3</w:t>
            </w:r>
          </w:p>
        </w:tc>
        <w:tc>
          <w:tcPr>
            <w:tcW w:w="4080" w:type="dxa"/>
          </w:tcPr>
          <w:p w14:paraId="2832A8B3" w14:textId="77777777" w:rsidR="00820E00" w:rsidRPr="00E014FB" w:rsidRDefault="00820E00" w:rsidP="003C4186">
            <w:pPr>
              <w:rPr>
                <w:rFonts w:cs="Times New Roman"/>
              </w:rPr>
            </w:pPr>
            <w:r w:rsidRPr="00E014FB">
              <w:rPr>
                <w:rFonts w:eastAsia="Tahoma" w:cs="Times New Roman"/>
                <w:color w:val="000000"/>
                <w:sz w:val="20"/>
                <w:szCs w:val="20"/>
              </w:rPr>
              <w:t>Размещение объектов капитального строительства, предназначенных для производства продукции легкой промышленности (производство текстильных изделий, производство одежды, производство кожи и изделий из кожи и иной продукции легкой промышленности)</w:t>
            </w:r>
          </w:p>
        </w:tc>
        <w:tc>
          <w:tcPr>
            <w:tcW w:w="6800" w:type="dxa"/>
            <w:vMerge/>
          </w:tcPr>
          <w:p w14:paraId="3A7EA834" w14:textId="77777777" w:rsidR="00820E00" w:rsidRPr="00E014FB" w:rsidRDefault="00820E00" w:rsidP="003C4186">
            <w:pPr>
              <w:rPr>
                <w:rFonts w:cs="Times New Roman"/>
              </w:rPr>
            </w:pPr>
          </w:p>
        </w:tc>
      </w:tr>
      <w:tr w:rsidR="00820E00" w:rsidRPr="00E014FB" w14:paraId="2FCC5D9D" w14:textId="77777777" w:rsidTr="003C4186">
        <w:tc>
          <w:tcPr>
            <w:tcW w:w="272" w:type="dxa"/>
          </w:tcPr>
          <w:p w14:paraId="49FE8DA8" w14:textId="77777777" w:rsidR="00820E00" w:rsidRPr="00E014FB" w:rsidRDefault="00820E00" w:rsidP="003C4186">
            <w:pPr>
              <w:jc w:val="center"/>
              <w:rPr>
                <w:rFonts w:cs="Times New Roman"/>
              </w:rPr>
            </w:pPr>
            <w:r w:rsidRPr="00E014FB">
              <w:rPr>
                <w:rFonts w:eastAsia="Tahoma" w:cs="Times New Roman"/>
                <w:color w:val="000000"/>
                <w:sz w:val="20"/>
                <w:szCs w:val="20"/>
              </w:rPr>
              <w:t>7.</w:t>
            </w:r>
          </w:p>
        </w:tc>
        <w:tc>
          <w:tcPr>
            <w:tcW w:w="1903" w:type="dxa"/>
          </w:tcPr>
          <w:p w14:paraId="458D41AB" w14:textId="77777777" w:rsidR="00820E00" w:rsidRPr="00E014FB" w:rsidRDefault="00820E00" w:rsidP="003C4186">
            <w:pPr>
              <w:rPr>
                <w:rFonts w:cs="Times New Roman"/>
              </w:rPr>
            </w:pPr>
            <w:r w:rsidRPr="00E014FB">
              <w:rPr>
                <w:rFonts w:eastAsia="Tahoma" w:cs="Times New Roman"/>
                <w:color w:val="000000"/>
                <w:sz w:val="20"/>
                <w:szCs w:val="20"/>
              </w:rPr>
              <w:t>Фармацевтическая промышленность</w:t>
            </w:r>
          </w:p>
        </w:tc>
        <w:tc>
          <w:tcPr>
            <w:tcW w:w="1224" w:type="dxa"/>
          </w:tcPr>
          <w:p w14:paraId="571D1C94" w14:textId="77777777" w:rsidR="00820E00" w:rsidRPr="00E014FB" w:rsidRDefault="00820E00" w:rsidP="003C4186">
            <w:pPr>
              <w:rPr>
                <w:rFonts w:cs="Times New Roman"/>
              </w:rPr>
            </w:pPr>
            <w:r w:rsidRPr="00E014FB">
              <w:rPr>
                <w:rFonts w:eastAsia="Tahoma" w:cs="Times New Roman"/>
                <w:color w:val="000000"/>
                <w:sz w:val="20"/>
                <w:szCs w:val="20"/>
              </w:rPr>
              <w:t>6.3.1</w:t>
            </w:r>
          </w:p>
        </w:tc>
        <w:tc>
          <w:tcPr>
            <w:tcW w:w="4080" w:type="dxa"/>
          </w:tcPr>
          <w:p w14:paraId="12DE4358" w14:textId="77777777" w:rsidR="00820E00" w:rsidRPr="00E014FB" w:rsidRDefault="00820E00" w:rsidP="003C4186">
            <w:pPr>
              <w:rPr>
                <w:rFonts w:cs="Times New Roman"/>
              </w:rPr>
            </w:pPr>
            <w:r w:rsidRPr="00E014FB">
              <w:rPr>
                <w:rFonts w:eastAsia="Tahoma" w:cs="Times New Roman"/>
                <w:color w:val="000000"/>
                <w:sz w:val="20"/>
                <w:szCs w:val="20"/>
              </w:rPr>
              <w:t>Размещение объектов капитального строительства, предназначенных для фармацевтического производства, в том числе объектов, в отношении которых предусматривается установление охранных или санитарно-защитных зон</w:t>
            </w:r>
          </w:p>
        </w:tc>
        <w:tc>
          <w:tcPr>
            <w:tcW w:w="6800" w:type="dxa"/>
            <w:vMerge/>
          </w:tcPr>
          <w:p w14:paraId="73CA37D2" w14:textId="77777777" w:rsidR="00820E00" w:rsidRPr="00E014FB" w:rsidRDefault="00820E00" w:rsidP="003C4186">
            <w:pPr>
              <w:rPr>
                <w:rFonts w:cs="Times New Roman"/>
              </w:rPr>
            </w:pPr>
          </w:p>
        </w:tc>
      </w:tr>
      <w:tr w:rsidR="00820E00" w:rsidRPr="00E014FB" w14:paraId="41D1C55B" w14:textId="77777777" w:rsidTr="003C4186">
        <w:tc>
          <w:tcPr>
            <w:tcW w:w="272" w:type="dxa"/>
          </w:tcPr>
          <w:p w14:paraId="4E302048" w14:textId="77777777" w:rsidR="00820E00" w:rsidRPr="00E014FB" w:rsidRDefault="00820E00" w:rsidP="003C4186">
            <w:pPr>
              <w:jc w:val="center"/>
              <w:rPr>
                <w:rFonts w:cs="Times New Roman"/>
              </w:rPr>
            </w:pPr>
            <w:r w:rsidRPr="00E014FB">
              <w:rPr>
                <w:rFonts w:eastAsia="Tahoma" w:cs="Times New Roman"/>
                <w:color w:val="000000"/>
                <w:sz w:val="20"/>
                <w:szCs w:val="20"/>
              </w:rPr>
              <w:t>8.</w:t>
            </w:r>
          </w:p>
        </w:tc>
        <w:tc>
          <w:tcPr>
            <w:tcW w:w="1903" w:type="dxa"/>
          </w:tcPr>
          <w:p w14:paraId="2753589A" w14:textId="77777777" w:rsidR="00820E00" w:rsidRPr="00E014FB" w:rsidRDefault="00820E00" w:rsidP="003C4186">
            <w:pPr>
              <w:rPr>
                <w:rFonts w:cs="Times New Roman"/>
              </w:rPr>
            </w:pPr>
            <w:r w:rsidRPr="00E014FB">
              <w:rPr>
                <w:rFonts w:eastAsia="Tahoma" w:cs="Times New Roman"/>
                <w:color w:val="000000"/>
                <w:sz w:val="20"/>
                <w:szCs w:val="20"/>
              </w:rPr>
              <w:t>Фарфоро-фаянсовая промышленность</w:t>
            </w:r>
          </w:p>
        </w:tc>
        <w:tc>
          <w:tcPr>
            <w:tcW w:w="1224" w:type="dxa"/>
          </w:tcPr>
          <w:p w14:paraId="437ADBBE" w14:textId="77777777" w:rsidR="00820E00" w:rsidRPr="00E014FB" w:rsidRDefault="00820E00" w:rsidP="003C4186">
            <w:pPr>
              <w:rPr>
                <w:rFonts w:cs="Times New Roman"/>
              </w:rPr>
            </w:pPr>
            <w:r w:rsidRPr="00E014FB">
              <w:rPr>
                <w:rFonts w:eastAsia="Tahoma" w:cs="Times New Roman"/>
                <w:color w:val="000000"/>
                <w:sz w:val="20"/>
                <w:szCs w:val="20"/>
              </w:rPr>
              <w:t>6.3.2</w:t>
            </w:r>
          </w:p>
        </w:tc>
        <w:tc>
          <w:tcPr>
            <w:tcW w:w="4080" w:type="dxa"/>
          </w:tcPr>
          <w:p w14:paraId="5B4CF305" w14:textId="77777777" w:rsidR="00820E00" w:rsidRPr="00E014FB" w:rsidRDefault="00820E00" w:rsidP="003C4186">
            <w:pPr>
              <w:rPr>
                <w:rFonts w:cs="Times New Roman"/>
              </w:rPr>
            </w:pPr>
            <w:r w:rsidRPr="00E014FB">
              <w:rPr>
                <w:rFonts w:eastAsia="Tahoma" w:cs="Times New Roman"/>
                <w:color w:val="000000"/>
                <w:sz w:val="20"/>
                <w:szCs w:val="20"/>
              </w:rPr>
              <w:t>Размещение объектов капитального строительства, предназначенных для производства продукции фарфоро-фаянсовой промышленности</w:t>
            </w:r>
          </w:p>
        </w:tc>
        <w:tc>
          <w:tcPr>
            <w:tcW w:w="6800" w:type="dxa"/>
            <w:vMerge/>
          </w:tcPr>
          <w:p w14:paraId="3213EF58" w14:textId="77777777" w:rsidR="00820E00" w:rsidRPr="00E014FB" w:rsidRDefault="00820E00" w:rsidP="003C4186">
            <w:pPr>
              <w:rPr>
                <w:rFonts w:cs="Times New Roman"/>
              </w:rPr>
            </w:pPr>
          </w:p>
        </w:tc>
      </w:tr>
      <w:tr w:rsidR="00820E00" w:rsidRPr="00E014FB" w14:paraId="4BE5D81D" w14:textId="77777777" w:rsidTr="003C4186">
        <w:tc>
          <w:tcPr>
            <w:tcW w:w="272" w:type="dxa"/>
          </w:tcPr>
          <w:p w14:paraId="278D0B5A" w14:textId="77777777" w:rsidR="00820E00" w:rsidRPr="00E014FB" w:rsidRDefault="00820E00" w:rsidP="003C4186">
            <w:pPr>
              <w:jc w:val="center"/>
              <w:rPr>
                <w:rFonts w:cs="Times New Roman"/>
              </w:rPr>
            </w:pPr>
            <w:r w:rsidRPr="00E014FB">
              <w:rPr>
                <w:rFonts w:eastAsia="Tahoma" w:cs="Times New Roman"/>
                <w:color w:val="000000"/>
                <w:sz w:val="20"/>
                <w:szCs w:val="20"/>
              </w:rPr>
              <w:t>9.</w:t>
            </w:r>
          </w:p>
        </w:tc>
        <w:tc>
          <w:tcPr>
            <w:tcW w:w="1903" w:type="dxa"/>
          </w:tcPr>
          <w:p w14:paraId="68F9469F" w14:textId="77777777" w:rsidR="00820E00" w:rsidRPr="00E014FB" w:rsidRDefault="00820E00" w:rsidP="003C4186">
            <w:pPr>
              <w:rPr>
                <w:rFonts w:cs="Times New Roman"/>
              </w:rPr>
            </w:pPr>
            <w:r w:rsidRPr="00E014FB">
              <w:rPr>
                <w:rFonts w:eastAsia="Tahoma" w:cs="Times New Roman"/>
                <w:color w:val="000000"/>
                <w:sz w:val="20"/>
                <w:szCs w:val="20"/>
              </w:rPr>
              <w:t>Электронная промышленность</w:t>
            </w:r>
          </w:p>
        </w:tc>
        <w:tc>
          <w:tcPr>
            <w:tcW w:w="1224" w:type="dxa"/>
          </w:tcPr>
          <w:p w14:paraId="3E17342D" w14:textId="77777777" w:rsidR="00820E00" w:rsidRPr="00E014FB" w:rsidRDefault="00820E00" w:rsidP="003C4186">
            <w:pPr>
              <w:rPr>
                <w:rFonts w:cs="Times New Roman"/>
              </w:rPr>
            </w:pPr>
            <w:r w:rsidRPr="00E014FB">
              <w:rPr>
                <w:rFonts w:eastAsia="Tahoma" w:cs="Times New Roman"/>
                <w:color w:val="000000"/>
                <w:sz w:val="20"/>
                <w:szCs w:val="20"/>
              </w:rPr>
              <w:t>6.3.3</w:t>
            </w:r>
          </w:p>
        </w:tc>
        <w:tc>
          <w:tcPr>
            <w:tcW w:w="4080" w:type="dxa"/>
          </w:tcPr>
          <w:p w14:paraId="1B398A33" w14:textId="77777777" w:rsidR="00820E00" w:rsidRPr="00E014FB" w:rsidRDefault="00820E00" w:rsidP="003C4186">
            <w:pPr>
              <w:rPr>
                <w:rFonts w:cs="Times New Roman"/>
              </w:rPr>
            </w:pPr>
            <w:r w:rsidRPr="00E014FB">
              <w:rPr>
                <w:rFonts w:eastAsia="Tahoma" w:cs="Times New Roman"/>
                <w:color w:val="000000"/>
                <w:sz w:val="20"/>
                <w:szCs w:val="20"/>
              </w:rPr>
              <w:t>Размещение объектов капитального строительства, предназначенных для производства продукции электронной промышленности</w:t>
            </w:r>
          </w:p>
        </w:tc>
        <w:tc>
          <w:tcPr>
            <w:tcW w:w="6800" w:type="dxa"/>
            <w:vMerge/>
          </w:tcPr>
          <w:p w14:paraId="097796EE" w14:textId="77777777" w:rsidR="00820E00" w:rsidRPr="00E014FB" w:rsidRDefault="00820E00" w:rsidP="003C4186">
            <w:pPr>
              <w:rPr>
                <w:rFonts w:cs="Times New Roman"/>
              </w:rPr>
            </w:pPr>
          </w:p>
        </w:tc>
      </w:tr>
      <w:tr w:rsidR="00820E00" w:rsidRPr="00E014FB" w14:paraId="44CCA4B2" w14:textId="77777777" w:rsidTr="003C4186">
        <w:tc>
          <w:tcPr>
            <w:tcW w:w="272" w:type="dxa"/>
          </w:tcPr>
          <w:p w14:paraId="4BA0BE74" w14:textId="77777777" w:rsidR="00820E00" w:rsidRPr="00E014FB" w:rsidRDefault="00820E00" w:rsidP="003C4186">
            <w:pPr>
              <w:jc w:val="center"/>
              <w:rPr>
                <w:rFonts w:cs="Times New Roman"/>
              </w:rPr>
            </w:pPr>
            <w:r w:rsidRPr="00E014FB">
              <w:rPr>
                <w:rFonts w:eastAsia="Tahoma" w:cs="Times New Roman"/>
                <w:color w:val="000000"/>
                <w:sz w:val="20"/>
                <w:szCs w:val="20"/>
              </w:rPr>
              <w:t>10.</w:t>
            </w:r>
          </w:p>
        </w:tc>
        <w:tc>
          <w:tcPr>
            <w:tcW w:w="1903" w:type="dxa"/>
          </w:tcPr>
          <w:p w14:paraId="70B753E3" w14:textId="77777777" w:rsidR="00820E00" w:rsidRPr="00E014FB" w:rsidRDefault="00820E00" w:rsidP="003C4186">
            <w:pPr>
              <w:rPr>
                <w:rFonts w:cs="Times New Roman"/>
              </w:rPr>
            </w:pPr>
            <w:r w:rsidRPr="00E014FB">
              <w:rPr>
                <w:rFonts w:eastAsia="Tahoma" w:cs="Times New Roman"/>
                <w:color w:val="000000"/>
                <w:sz w:val="20"/>
                <w:szCs w:val="20"/>
              </w:rPr>
              <w:t>Ювелирная промышленность</w:t>
            </w:r>
          </w:p>
        </w:tc>
        <w:tc>
          <w:tcPr>
            <w:tcW w:w="1224" w:type="dxa"/>
          </w:tcPr>
          <w:p w14:paraId="441A0CF2" w14:textId="77777777" w:rsidR="00820E00" w:rsidRPr="00E014FB" w:rsidRDefault="00820E00" w:rsidP="003C4186">
            <w:pPr>
              <w:rPr>
                <w:rFonts w:cs="Times New Roman"/>
              </w:rPr>
            </w:pPr>
            <w:r w:rsidRPr="00E014FB">
              <w:rPr>
                <w:rFonts w:eastAsia="Tahoma" w:cs="Times New Roman"/>
                <w:color w:val="000000"/>
                <w:sz w:val="20"/>
                <w:szCs w:val="20"/>
              </w:rPr>
              <w:t>6.3.4</w:t>
            </w:r>
          </w:p>
        </w:tc>
        <w:tc>
          <w:tcPr>
            <w:tcW w:w="4080" w:type="dxa"/>
          </w:tcPr>
          <w:p w14:paraId="366F85E4" w14:textId="77777777" w:rsidR="00820E00" w:rsidRPr="00E014FB" w:rsidRDefault="00820E00" w:rsidP="003C4186">
            <w:pPr>
              <w:rPr>
                <w:rFonts w:cs="Times New Roman"/>
              </w:rPr>
            </w:pPr>
            <w:r w:rsidRPr="00E014FB">
              <w:rPr>
                <w:rFonts w:eastAsia="Tahoma" w:cs="Times New Roman"/>
                <w:color w:val="000000"/>
                <w:sz w:val="20"/>
                <w:szCs w:val="20"/>
              </w:rPr>
              <w:t>Размещение объектов капитального строительства, предназначенных для производства продукции ювелирной промышленности</w:t>
            </w:r>
          </w:p>
        </w:tc>
        <w:tc>
          <w:tcPr>
            <w:tcW w:w="6800" w:type="dxa"/>
            <w:vMerge/>
          </w:tcPr>
          <w:p w14:paraId="6F705DD5" w14:textId="77777777" w:rsidR="00820E00" w:rsidRPr="00E014FB" w:rsidRDefault="00820E00" w:rsidP="003C4186">
            <w:pPr>
              <w:rPr>
                <w:rFonts w:cs="Times New Roman"/>
              </w:rPr>
            </w:pPr>
          </w:p>
        </w:tc>
      </w:tr>
      <w:tr w:rsidR="00820E00" w:rsidRPr="00E014FB" w14:paraId="25C27D5E" w14:textId="77777777" w:rsidTr="003C4186">
        <w:tc>
          <w:tcPr>
            <w:tcW w:w="272" w:type="dxa"/>
          </w:tcPr>
          <w:p w14:paraId="79D7254A" w14:textId="77777777" w:rsidR="00820E00" w:rsidRPr="00E014FB" w:rsidRDefault="00820E00" w:rsidP="003C4186">
            <w:pPr>
              <w:jc w:val="center"/>
              <w:rPr>
                <w:rFonts w:cs="Times New Roman"/>
              </w:rPr>
            </w:pPr>
            <w:r w:rsidRPr="00E014FB">
              <w:rPr>
                <w:rFonts w:eastAsia="Tahoma" w:cs="Times New Roman"/>
                <w:color w:val="000000"/>
                <w:sz w:val="20"/>
                <w:szCs w:val="20"/>
              </w:rPr>
              <w:t>11.</w:t>
            </w:r>
          </w:p>
        </w:tc>
        <w:tc>
          <w:tcPr>
            <w:tcW w:w="1903" w:type="dxa"/>
          </w:tcPr>
          <w:p w14:paraId="4DBE85E9" w14:textId="77777777" w:rsidR="00820E00" w:rsidRPr="00E014FB" w:rsidRDefault="00820E00" w:rsidP="003C4186">
            <w:pPr>
              <w:rPr>
                <w:rFonts w:cs="Times New Roman"/>
              </w:rPr>
            </w:pPr>
            <w:r w:rsidRPr="00E014FB">
              <w:rPr>
                <w:rFonts w:eastAsia="Tahoma" w:cs="Times New Roman"/>
                <w:color w:val="000000"/>
                <w:sz w:val="20"/>
                <w:szCs w:val="20"/>
              </w:rPr>
              <w:t>Пищевая промышленность</w:t>
            </w:r>
          </w:p>
        </w:tc>
        <w:tc>
          <w:tcPr>
            <w:tcW w:w="1224" w:type="dxa"/>
          </w:tcPr>
          <w:p w14:paraId="21242991" w14:textId="77777777" w:rsidR="00820E00" w:rsidRPr="00E014FB" w:rsidRDefault="00820E00" w:rsidP="003C4186">
            <w:pPr>
              <w:rPr>
                <w:rFonts w:cs="Times New Roman"/>
              </w:rPr>
            </w:pPr>
            <w:r w:rsidRPr="00E014FB">
              <w:rPr>
                <w:rFonts w:eastAsia="Tahoma" w:cs="Times New Roman"/>
                <w:color w:val="000000"/>
                <w:sz w:val="20"/>
                <w:szCs w:val="20"/>
              </w:rPr>
              <w:t>6.4</w:t>
            </w:r>
          </w:p>
        </w:tc>
        <w:tc>
          <w:tcPr>
            <w:tcW w:w="4080" w:type="dxa"/>
          </w:tcPr>
          <w:p w14:paraId="035B6510" w14:textId="77777777" w:rsidR="00820E00" w:rsidRPr="00E014FB" w:rsidRDefault="00820E00" w:rsidP="003C4186">
            <w:pPr>
              <w:rPr>
                <w:rFonts w:cs="Times New Roman"/>
              </w:rPr>
            </w:pPr>
            <w:r w:rsidRPr="00E014FB">
              <w:rPr>
                <w:rFonts w:eastAsia="Tahoma" w:cs="Times New Roman"/>
                <w:color w:val="000000"/>
                <w:sz w:val="20"/>
                <w:szCs w:val="20"/>
              </w:rP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c>
          <w:tcPr>
            <w:tcW w:w="6800" w:type="dxa"/>
            <w:vMerge/>
          </w:tcPr>
          <w:p w14:paraId="6440D1EE" w14:textId="77777777" w:rsidR="00820E00" w:rsidRPr="00E014FB" w:rsidRDefault="00820E00" w:rsidP="003C4186">
            <w:pPr>
              <w:rPr>
                <w:rFonts w:cs="Times New Roman"/>
              </w:rPr>
            </w:pPr>
          </w:p>
        </w:tc>
      </w:tr>
      <w:tr w:rsidR="00820E00" w:rsidRPr="00E014FB" w14:paraId="6732EB85" w14:textId="77777777" w:rsidTr="003C4186">
        <w:tc>
          <w:tcPr>
            <w:tcW w:w="272" w:type="dxa"/>
          </w:tcPr>
          <w:p w14:paraId="315033D3" w14:textId="77777777" w:rsidR="00820E00" w:rsidRPr="00E014FB" w:rsidRDefault="00820E00" w:rsidP="003C4186">
            <w:pPr>
              <w:jc w:val="center"/>
              <w:rPr>
                <w:rFonts w:cs="Times New Roman"/>
              </w:rPr>
            </w:pPr>
            <w:r w:rsidRPr="00E014FB">
              <w:rPr>
                <w:rFonts w:eastAsia="Tahoma" w:cs="Times New Roman"/>
                <w:color w:val="000000"/>
                <w:sz w:val="20"/>
                <w:szCs w:val="20"/>
              </w:rPr>
              <w:t>12.</w:t>
            </w:r>
          </w:p>
        </w:tc>
        <w:tc>
          <w:tcPr>
            <w:tcW w:w="1903" w:type="dxa"/>
          </w:tcPr>
          <w:p w14:paraId="6CE0F3BA" w14:textId="77777777" w:rsidR="00820E00" w:rsidRPr="00E014FB" w:rsidRDefault="00820E00" w:rsidP="003C4186">
            <w:pPr>
              <w:rPr>
                <w:rFonts w:cs="Times New Roman"/>
              </w:rPr>
            </w:pPr>
            <w:r w:rsidRPr="00E014FB">
              <w:rPr>
                <w:rFonts w:eastAsia="Tahoma" w:cs="Times New Roman"/>
                <w:color w:val="000000"/>
                <w:sz w:val="20"/>
                <w:szCs w:val="20"/>
              </w:rPr>
              <w:t>Нефтехимическая промышленность</w:t>
            </w:r>
          </w:p>
        </w:tc>
        <w:tc>
          <w:tcPr>
            <w:tcW w:w="1224" w:type="dxa"/>
          </w:tcPr>
          <w:p w14:paraId="0CF30AC1" w14:textId="77777777" w:rsidR="00820E00" w:rsidRPr="00E014FB" w:rsidRDefault="00820E00" w:rsidP="003C4186">
            <w:pPr>
              <w:rPr>
                <w:rFonts w:cs="Times New Roman"/>
              </w:rPr>
            </w:pPr>
            <w:r w:rsidRPr="00E014FB">
              <w:rPr>
                <w:rFonts w:eastAsia="Tahoma" w:cs="Times New Roman"/>
                <w:color w:val="000000"/>
                <w:sz w:val="20"/>
                <w:szCs w:val="20"/>
              </w:rPr>
              <w:t>6.5</w:t>
            </w:r>
          </w:p>
        </w:tc>
        <w:tc>
          <w:tcPr>
            <w:tcW w:w="4080" w:type="dxa"/>
          </w:tcPr>
          <w:p w14:paraId="62F03C0B" w14:textId="77777777" w:rsidR="00820E00" w:rsidRPr="00E014FB" w:rsidRDefault="00820E00" w:rsidP="003C4186">
            <w:pPr>
              <w:rPr>
                <w:rFonts w:cs="Times New Roman"/>
              </w:rPr>
            </w:pPr>
            <w:r w:rsidRPr="00E014FB">
              <w:rPr>
                <w:rFonts w:eastAsia="Tahoma" w:cs="Times New Roman"/>
                <w:color w:val="000000"/>
                <w:sz w:val="20"/>
                <w:szCs w:val="20"/>
              </w:rPr>
              <w:t>Размещение объектов капитального строительства, предназначенных для переработки углеводородного сырья, изготовления удобрений, полимеров, химической продукции бытового назначения и подобной продукции, а также другие подобные промышленные предприятия</w:t>
            </w:r>
          </w:p>
        </w:tc>
        <w:tc>
          <w:tcPr>
            <w:tcW w:w="6800" w:type="dxa"/>
            <w:vMerge/>
          </w:tcPr>
          <w:p w14:paraId="353C5919" w14:textId="77777777" w:rsidR="00820E00" w:rsidRPr="00E014FB" w:rsidRDefault="00820E00" w:rsidP="003C4186">
            <w:pPr>
              <w:rPr>
                <w:rFonts w:cs="Times New Roman"/>
              </w:rPr>
            </w:pPr>
          </w:p>
        </w:tc>
      </w:tr>
      <w:tr w:rsidR="00820E00" w:rsidRPr="00E014FB" w14:paraId="6A1FFF59" w14:textId="77777777" w:rsidTr="003C4186">
        <w:tc>
          <w:tcPr>
            <w:tcW w:w="272" w:type="dxa"/>
          </w:tcPr>
          <w:p w14:paraId="27824C8C" w14:textId="77777777" w:rsidR="00820E00" w:rsidRPr="00E014FB" w:rsidRDefault="00820E00" w:rsidP="003C4186">
            <w:pPr>
              <w:jc w:val="center"/>
              <w:rPr>
                <w:rFonts w:cs="Times New Roman"/>
              </w:rPr>
            </w:pPr>
            <w:r w:rsidRPr="00E014FB">
              <w:rPr>
                <w:rFonts w:eastAsia="Tahoma" w:cs="Times New Roman"/>
                <w:color w:val="000000"/>
                <w:sz w:val="20"/>
                <w:szCs w:val="20"/>
              </w:rPr>
              <w:t>13.</w:t>
            </w:r>
          </w:p>
        </w:tc>
        <w:tc>
          <w:tcPr>
            <w:tcW w:w="1903" w:type="dxa"/>
          </w:tcPr>
          <w:p w14:paraId="4CBF5AAB" w14:textId="77777777" w:rsidR="00820E00" w:rsidRPr="00E014FB" w:rsidRDefault="00820E00" w:rsidP="003C4186">
            <w:pPr>
              <w:rPr>
                <w:rFonts w:cs="Times New Roman"/>
              </w:rPr>
            </w:pPr>
            <w:r w:rsidRPr="00E014FB">
              <w:rPr>
                <w:rFonts w:eastAsia="Tahoma" w:cs="Times New Roman"/>
                <w:color w:val="000000"/>
                <w:sz w:val="20"/>
                <w:szCs w:val="20"/>
              </w:rPr>
              <w:t>Строительная промышленность</w:t>
            </w:r>
          </w:p>
        </w:tc>
        <w:tc>
          <w:tcPr>
            <w:tcW w:w="1224" w:type="dxa"/>
          </w:tcPr>
          <w:p w14:paraId="64063AB8" w14:textId="77777777" w:rsidR="00820E00" w:rsidRPr="00E014FB" w:rsidRDefault="00820E00" w:rsidP="003C4186">
            <w:pPr>
              <w:rPr>
                <w:rFonts w:cs="Times New Roman"/>
              </w:rPr>
            </w:pPr>
            <w:r w:rsidRPr="00E014FB">
              <w:rPr>
                <w:rFonts w:eastAsia="Tahoma" w:cs="Times New Roman"/>
                <w:color w:val="000000"/>
                <w:sz w:val="20"/>
                <w:szCs w:val="20"/>
              </w:rPr>
              <w:t>6.6</w:t>
            </w:r>
          </w:p>
        </w:tc>
        <w:tc>
          <w:tcPr>
            <w:tcW w:w="4080" w:type="dxa"/>
          </w:tcPr>
          <w:p w14:paraId="5E07948F" w14:textId="77777777" w:rsidR="00820E00" w:rsidRPr="00E014FB" w:rsidRDefault="00820E00" w:rsidP="003C4186">
            <w:pPr>
              <w:rPr>
                <w:rFonts w:cs="Times New Roman"/>
              </w:rPr>
            </w:pPr>
            <w:r w:rsidRPr="00E014FB">
              <w:rPr>
                <w:rFonts w:eastAsia="Tahoma" w:cs="Times New Roman"/>
                <w:color w:val="000000"/>
                <w:sz w:val="20"/>
                <w:szCs w:val="20"/>
              </w:rPr>
              <w:t>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c>
          <w:tcPr>
            <w:tcW w:w="6800" w:type="dxa"/>
            <w:vMerge/>
          </w:tcPr>
          <w:p w14:paraId="63DB2B7B" w14:textId="77777777" w:rsidR="00820E00" w:rsidRPr="00E014FB" w:rsidRDefault="00820E00" w:rsidP="003C4186">
            <w:pPr>
              <w:rPr>
                <w:rFonts w:cs="Times New Roman"/>
              </w:rPr>
            </w:pPr>
          </w:p>
        </w:tc>
      </w:tr>
      <w:tr w:rsidR="00820E00" w:rsidRPr="00E014FB" w14:paraId="69723572" w14:textId="77777777" w:rsidTr="003C4186">
        <w:tc>
          <w:tcPr>
            <w:tcW w:w="272" w:type="dxa"/>
            <w:vMerge w:val="restart"/>
          </w:tcPr>
          <w:p w14:paraId="6893E839" w14:textId="77777777" w:rsidR="00820E00" w:rsidRPr="00E014FB" w:rsidRDefault="00820E00" w:rsidP="003C4186">
            <w:pPr>
              <w:jc w:val="center"/>
              <w:rPr>
                <w:rFonts w:cs="Times New Roman"/>
              </w:rPr>
            </w:pPr>
            <w:r w:rsidRPr="00E014FB">
              <w:rPr>
                <w:rFonts w:eastAsia="Tahoma" w:cs="Times New Roman"/>
                <w:color w:val="000000"/>
                <w:sz w:val="20"/>
                <w:szCs w:val="20"/>
              </w:rPr>
              <w:t>14.</w:t>
            </w:r>
          </w:p>
        </w:tc>
        <w:tc>
          <w:tcPr>
            <w:tcW w:w="1903" w:type="dxa"/>
            <w:vMerge w:val="restart"/>
          </w:tcPr>
          <w:p w14:paraId="0D40CC52" w14:textId="77777777" w:rsidR="00820E00" w:rsidRPr="00E014FB" w:rsidRDefault="00820E00" w:rsidP="003C4186">
            <w:pPr>
              <w:rPr>
                <w:rFonts w:cs="Times New Roman"/>
              </w:rPr>
            </w:pPr>
            <w:r w:rsidRPr="00E014FB">
              <w:rPr>
                <w:rFonts w:eastAsia="Tahoma" w:cs="Times New Roman"/>
                <w:color w:val="000000"/>
                <w:sz w:val="20"/>
                <w:szCs w:val="20"/>
              </w:rPr>
              <w:t>Связь</w:t>
            </w:r>
          </w:p>
        </w:tc>
        <w:tc>
          <w:tcPr>
            <w:tcW w:w="1224" w:type="dxa"/>
            <w:vMerge w:val="restart"/>
          </w:tcPr>
          <w:p w14:paraId="09EB11B3" w14:textId="77777777" w:rsidR="00820E00" w:rsidRPr="00E014FB" w:rsidRDefault="00820E00" w:rsidP="003C4186">
            <w:pPr>
              <w:rPr>
                <w:rFonts w:cs="Times New Roman"/>
              </w:rPr>
            </w:pPr>
            <w:r w:rsidRPr="00E014FB">
              <w:rPr>
                <w:rFonts w:eastAsia="Tahoma" w:cs="Times New Roman"/>
                <w:color w:val="000000"/>
                <w:sz w:val="20"/>
                <w:szCs w:val="20"/>
              </w:rPr>
              <w:t>6.8</w:t>
            </w:r>
          </w:p>
        </w:tc>
        <w:tc>
          <w:tcPr>
            <w:tcW w:w="4080" w:type="dxa"/>
            <w:vMerge w:val="restart"/>
          </w:tcPr>
          <w:p w14:paraId="1A12C471" w14:textId="77777777" w:rsidR="00820E00" w:rsidRPr="00E014FB" w:rsidRDefault="00820E00" w:rsidP="003C4186">
            <w:pPr>
              <w:rPr>
                <w:rFonts w:cs="Times New Roman"/>
              </w:rPr>
            </w:pPr>
            <w:r w:rsidRPr="00E014FB">
              <w:rPr>
                <w:rFonts w:eastAsia="Tahoma" w:cs="Times New Roman"/>
                <w:color w:val="000000"/>
                <w:sz w:val="20"/>
                <w:szCs w:val="20"/>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6800" w:type="dxa"/>
          </w:tcPr>
          <w:p w14:paraId="5D06D04E"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100 кв.м.</w:t>
            </w:r>
          </w:p>
        </w:tc>
      </w:tr>
      <w:tr w:rsidR="00820E00" w:rsidRPr="00E014FB" w14:paraId="241E5EDD" w14:textId="77777777" w:rsidTr="003C4186">
        <w:tc>
          <w:tcPr>
            <w:tcW w:w="272" w:type="dxa"/>
            <w:vMerge/>
          </w:tcPr>
          <w:p w14:paraId="5D7952F2" w14:textId="77777777" w:rsidR="00820E00" w:rsidRPr="00E014FB" w:rsidRDefault="00820E00" w:rsidP="003C4186">
            <w:pPr>
              <w:rPr>
                <w:rFonts w:cs="Times New Roman"/>
              </w:rPr>
            </w:pPr>
          </w:p>
        </w:tc>
        <w:tc>
          <w:tcPr>
            <w:tcW w:w="1903" w:type="dxa"/>
            <w:vMerge/>
          </w:tcPr>
          <w:p w14:paraId="126FE369" w14:textId="77777777" w:rsidR="00820E00" w:rsidRPr="00E014FB" w:rsidRDefault="00820E00" w:rsidP="003C4186">
            <w:pPr>
              <w:rPr>
                <w:rFonts w:cs="Times New Roman"/>
              </w:rPr>
            </w:pPr>
          </w:p>
        </w:tc>
        <w:tc>
          <w:tcPr>
            <w:tcW w:w="1224" w:type="dxa"/>
            <w:vMerge/>
          </w:tcPr>
          <w:p w14:paraId="6973F049" w14:textId="77777777" w:rsidR="00820E00" w:rsidRPr="00E014FB" w:rsidRDefault="00820E00" w:rsidP="003C4186">
            <w:pPr>
              <w:rPr>
                <w:rFonts w:cs="Times New Roman"/>
              </w:rPr>
            </w:pPr>
          </w:p>
        </w:tc>
        <w:tc>
          <w:tcPr>
            <w:tcW w:w="4080" w:type="dxa"/>
            <w:vMerge/>
          </w:tcPr>
          <w:p w14:paraId="1FD602C1" w14:textId="77777777" w:rsidR="00820E00" w:rsidRPr="00E014FB" w:rsidRDefault="00820E00" w:rsidP="003C4186">
            <w:pPr>
              <w:rPr>
                <w:rFonts w:cs="Times New Roman"/>
              </w:rPr>
            </w:pPr>
          </w:p>
        </w:tc>
        <w:tc>
          <w:tcPr>
            <w:tcW w:w="6800" w:type="dxa"/>
          </w:tcPr>
          <w:p w14:paraId="70345E9B"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10000 кв.м.</w:t>
            </w:r>
          </w:p>
        </w:tc>
      </w:tr>
      <w:tr w:rsidR="00820E00" w:rsidRPr="00E014FB" w14:paraId="1DE1A48D" w14:textId="77777777" w:rsidTr="003C4186">
        <w:tc>
          <w:tcPr>
            <w:tcW w:w="272" w:type="dxa"/>
            <w:vMerge/>
          </w:tcPr>
          <w:p w14:paraId="3C2A162F" w14:textId="77777777" w:rsidR="00820E00" w:rsidRPr="00E014FB" w:rsidRDefault="00820E00" w:rsidP="003C4186">
            <w:pPr>
              <w:rPr>
                <w:rFonts w:cs="Times New Roman"/>
              </w:rPr>
            </w:pPr>
          </w:p>
        </w:tc>
        <w:tc>
          <w:tcPr>
            <w:tcW w:w="1903" w:type="dxa"/>
            <w:vMerge/>
          </w:tcPr>
          <w:p w14:paraId="35A1D102" w14:textId="77777777" w:rsidR="00820E00" w:rsidRPr="00E014FB" w:rsidRDefault="00820E00" w:rsidP="003C4186">
            <w:pPr>
              <w:rPr>
                <w:rFonts w:cs="Times New Roman"/>
              </w:rPr>
            </w:pPr>
          </w:p>
        </w:tc>
        <w:tc>
          <w:tcPr>
            <w:tcW w:w="1224" w:type="dxa"/>
            <w:vMerge/>
          </w:tcPr>
          <w:p w14:paraId="1BDBFB97" w14:textId="77777777" w:rsidR="00820E00" w:rsidRPr="00E014FB" w:rsidRDefault="00820E00" w:rsidP="003C4186">
            <w:pPr>
              <w:rPr>
                <w:rFonts w:cs="Times New Roman"/>
              </w:rPr>
            </w:pPr>
          </w:p>
        </w:tc>
        <w:tc>
          <w:tcPr>
            <w:tcW w:w="4080" w:type="dxa"/>
            <w:vMerge/>
          </w:tcPr>
          <w:p w14:paraId="614F9CBB" w14:textId="77777777" w:rsidR="00820E00" w:rsidRPr="00E014FB" w:rsidRDefault="00820E00" w:rsidP="003C4186">
            <w:pPr>
              <w:rPr>
                <w:rFonts w:cs="Times New Roman"/>
              </w:rPr>
            </w:pPr>
          </w:p>
        </w:tc>
        <w:tc>
          <w:tcPr>
            <w:tcW w:w="6800" w:type="dxa"/>
          </w:tcPr>
          <w:p w14:paraId="463C99B6"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750602BF" w14:textId="77777777" w:rsidTr="003C4186">
        <w:tc>
          <w:tcPr>
            <w:tcW w:w="272" w:type="dxa"/>
            <w:vMerge/>
          </w:tcPr>
          <w:p w14:paraId="747268FF" w14:textId="77777777" w:rsidR="00820E00" w:rsidRPr="00E014FB" w:rsidRDefault="00820E00" w:rsidP="003C4186">
            <w:pPr>
              <w:rPr>
                <w:rFonts w:cs="Times New Roman"/>
              </w:rPr>
            </w:pPr>
          </w:p>
        </w:tc>
        <w:tc>
          <w:tcPr>
            <w:tcW w:w="1903" w:type="dxa"/>
            <w:vMerge/>
          </w:tcPr>
          <w:p w14:paraId="6432EC2E" w14:textId="77777777" w:rsidR="00820E00" w:rsidRPr="00E014FB" w:rsidRDefault="00820E00" w:rsidP="003C4186">
            <w:pPr>
              <w:rPr>
                <w:rFonts w:cs="Times New Roman"/>
              </w:rPr>
            </w:pPr>
          </w:p>
        </w:tc>
        <w:tc>
          <w:tcPr>
            <w:tcW w:w="1224" w:type="dxa"/>
            <w:vMerge/>
          </w:tcPr>
          <w:p w14:paraId="109B9022" w14:textId="77777777" w:rsidR="00820E00" w:rsidRPr="00E014FB" w:rsidRDefault="00820E00" w:rsidP="003C4186">
            <w:pPr>
              <w:rPr>
                <w:rFonts w:cs="Times New Roman"/>
              </w:rPr>
            </w:pPr>
          </w:p>
        </w:tc>
        <w:tc>
          <w:tcPr>
            <w:tcW w:w="4080" w:type="dxa"/>
            <w:vMerge/>
          </w:tcPr>
          <w:p w14:paraId="3AF51FA6" w14:textId="77777777" w:rsidR="00820E00" w:rsidRPr="00E014FB" w:rsidRDefault="00820E00" w:rsidP="003C4186">
            <w:pPr>
              <w:rPr>
                <w:rFonts w:cs="Times New Roman"/>
              </w:rPr>
            </w:pPr>
          </w:p>
        </w:tc>
        <w:tc>
          <w:tcPr>
            <w:tcW w:w="6800" w:type="dxa"/>
          </w:tcPr>
          <w:p w14:paraId="68CBFF17"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100 м.</w:t>
            </w:r>
          </w:p>
        </w:tc>
      </w:tr>
      <w:tr w:rsidR="00820E00" w:rsidRPr="00E014FB" w14:paraId="383A2A23" w14:textId="77777777" w:rsidTr="003C4186">
        <w:tc>
          <w:tcPr>
            <w:tcW w:w="272" w:type="dxa"/>
            <w:vMerge/>
          </w:tcPr>
          <w:p w14:paraId="02A46116" w14:textId="77777777" w:rsidR="00820E00" w:rsidRPr="00E014FB" w:rsidRDefault="00820E00" w:rsidP="003C4186">
            <w:pPr>
              <w:rPr>
                <w:rFonts w:cs="Times New Roman"/>
              </w:rPr>
            </w:pPr>
          </w:p>
        </w:tc>
        <w:tc>
          <w:tcPr>
            <w:tcW w:w="1903" w:type="dxa"/>
            <w:vMerge/>
          </w:tcPr>
          <w:p w14:paraId="772D3AAB" w14:textId="77777777" w:rsidR="00820E00" w:rsidRPr="00E014FB" w:rsidRDefault="00820E00" w:rsidP="003C4186">
            <w:pPr>
              <w:rPr>
                <w:rFonts w:cs="Times New Roman"/>
              </w:rPr>
            </w:pPr>
          </w:p>
        </w:tc>
        <w:tc>
          <w:tcPr>
            <w:tcW w:w="1224" w:type="dxa"/>
            <w:vMerge/>
          </w:tcPr>
          <w:p w14:paraId="1D309C60" w14:textId="77777777" w:rsidR="00820E00" w:rsidRPr="00E014FB" w:rsidRDefault="00820E00" w:rsidP="003C4186">
            <w:pPr>
              <w:rPr>
                <w:rFonts w:cs="Times New Roman"/>
              </w:rPr>
            </w:pPr>
          </w:p>
        </w:tc>
        <w:tc>
          <w:tcPr>
            <w:tcW w:w="4080" w:type="dxa"/>
            <w:vMerge/>
          </w:tcPr>
          <w:p w14:paraId="6CEBC8CB" w14:textId="77777777" w:rsidR="00820E00" w:rsidRPr="00E014FB" w:rsidRDefault="00820E00" w:rsidP="003C4186">
            <w:pPr>
              <w:rPr>
                <w:rFonts w:cs="Times New Roman"/>
              </w:rPr>
            </w:pPr>
          </w:p>
        </w:tc>
        <w:tc>
          <w:tcPr>
            <w:tcW w:w="6800" w:type="dxa"/>
          </w:tcPr>
          <w:p w14:paraId="2C82FD3F"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80%.</w:t>
            </w:r>
          </w:p>
        </w:tc>
      </w:tr>
      <w:tr w:rsidR="00820E00" w:rsidRPr="00E014FB" w14:paraId="00CB21A5" w14:textId="77777777" w:rsidTr="003C4186">
        <w:tc>
          <w:tcPr>
            <w:tcW w:w="272" w:type="dxa"/>
            <w:vMerge/>
          </w:tcPr>
          <w:p w14:paraId="2A6F48CC" w14:textId="77777777" w:rsidR="00820E00" w:rsidRPr="00E014FB" w:rsidRDefault="00820E00" w:rsidP="003C4186">
            <w:pPr>
              <w:rPr>
                <w:rFonts w:cs="Times New Roman"/>
              </w:rPr>
            </w:pPr>
          </w:p>
        </w:tc>
        <w:tc>
          <w:tcPr>
            <w:tcW w:w="1903" w:type="dxa"/>
            <w:vMerge/>
          </w:tcPr>
          <w:p w14:paraId="0A4889E9" w14:textId="77777777" w:rsidR="00820E00" w:rsidRPr="00E014FB" w:rsidRDefault="00820E00" w:rsidP="003C4186">
            <w:pPr>
              <w:rPr>
                <w:rFonts w:cs="Times New Roman"/>
              </w:rPr>
            </w:pPr>
          </w:p>
        </w:tc>
        <w:tc>
          <w:tcPr>
            <w:tcW w:w="1224" w:type="dxa"/>
            <w:vMerge/>
          </w:tcPr>
          <w:p w14:paraId="1BDF7448" w14:textId="77777777" w:rsidR="00820E00" w:rsidRPr="00E014FB" w:rsidRDefault="00820E00" w:rsidP="003C4186">
            <w:pPr>
              <w:rPr>
                <w:rFonts w:cs="Times New Roman"/>
              </w:rPr>
            </w:pPr>
          </w:p>
        </w:tc>
        <w:tc>
          <w:tcPr>
            <w:tcW w:w="4080" w:type="dxa"/>
            <w:vMerge/>
          </w:tcPr>
          <w:p w14:paraId="667CB051" w14:textId="77777777" w:rsidR="00820E00" w:rsidRPr="00E014FB" w:rsidRDefault="00820E00" w:rsidP="003C4186">
            <w:pPr>
              <w:rPr>
                <w:rFonts w:cs="Times New Roman"/>
              </w:rPr>
            </w:pPr>
          </w:p>
        </w:tc>
        <w:tc>
          <w:tcPr>
            <w:tcW w:w="6800" w:type="dxa"/>
          </w:tcPr>
          <w:p w14:paraId="5884FC2D"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045DEDDD" w14:textId="77777777" w:rsidTr="003C4186">
        <w:tc>
          <w:tcPr>
            <w:tcW w:w="272" w:type="dxa"/>
            <w:vMerge/>
          </w:tcPr>
          <w:p w14:paraId="0BD65B83" w14:textId="77777777" w:rsidR="00820E00" w:rsidRPr="00E014FB" w:rsidRDefault="00820E00" w:rsidP="003C4186">
            <w:pPr>
              <w:rPr>
                <w:rFonts w:cs="Times New Roman"/>
              </w:rPr>
            </w:pPr>
          </w:p>
        </w:tc>
        <w:tc>
          <w:tcPr>
            <w:tcW w:w="1903" w:type="dxa"/>
            <w:vMerge/>
          </w:tcPr>
          <w:p w14:paraId="39815648" w14:textId="77777777" w:rsidR="00820E00" w:rsidRPr="00E014FB" w:rsidRDefault="00820E00" w:rsidP="003C4186">
            <w:pPr>
              <w:rPr>
                <w:rFonts w:cs="Times New Roman"/>
              </w:rPr>
            </w:pPr>
          </w:p>
        </w:tc>
        <w:tc>
          <w:tcPr>
            <w:tcW w:w="1224" w:type="dxa"/>
            <w:vMerge/>
          </w:tcPr>
          <w:p w14:paraId="31D7D525" w14:textId="77777777" w:rsidR="00820E00" w:rsidRPr="00E014FB" w:rsidRDefault="00820E00" w:rsidP="003C4186">
            <w:pPr>
              <w:rPr>
                <w:rFonts w:cs="Times New Roman"/>
              </w:rPr>
            </w:pPr>
          </w:p>
        </w:tc>
        <w:tc>
          <w:tcPr>
            <w:tcW w:w="4080" w:type="dxa"/>
            <w:vMerge/>
          </w:tcPr>
          <w:p w14:paraId="4018CB73" w14:textId="77777777" w:rsidR="00820E00" w:rsidRPr="00E014FB" w:rsidRDefault="00820E00" w:rsidP="003C4186">
            <w:pPr>
              <w:rPr>
                <w:rFonts w:cs="Times New Roman"/>
              </w:rPr>
            </w:pPr>
          </w:p>
        </w:tc>
        <w:tc>
          <w:tcPr>
            <w:tcW w:w="6800" w:type="dxa"/>
          </w:tcPr>
          <w:p w14:paraId="1241E0E8"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5D03E77F" w14:textId="77777777" w:rsidTr="003C4186">
        <w:tc>
          <w:tcPr>
            <w:tcW w:w="272" w:type="dxa"/>
            <w:vMerge w:val="restart"/>
          </w:tcPr>
          <w:p w14:paraId="227AF900" w14:textId="77777777" w:rsidR="00820E00" w:rsidRPr="00E014FB" w:rsidRDefault="00820E00" w:rsidP="003C4186">
            <w:pPr>
              <w:jc w:val="center"/>
              <w:rPr>
                <w:rFonts w:cs="Times New Roman"/>
              </w:rPr>
            </w:pPr>
            <w:r w:rsidRPr="00E014FB">
              <w:rPr>
                <w:rFonts w:eastAsia="Tahoma" w:cs="Times New Roman"/>
                <w:color w:val="000000"/>
                <w:sz w:val="20"/>
                <w:szCs w:val="20"/>
              </w:rPr>
              <w:t>15.</w:t>
            </w:r>
          </w:p>
        </w:tc>
        <w:tc>
          <w:tcPr>
            <w:tcW w:w="1903" w:type="dxa"/>
            <w:vMerge w:val="restart"/>
          </w:tcPr>
          <w:p w14:paraId="62AF33F0" w14:textId="77777777" w:rsidR="00820E00" w:rsidRPr="00E014FB" w:rsidRDefault="00820E00" w:rsidP="003C4186">
            <w:pPr>
              <w:rPr>
                <w:rFonts w:cs="Times New Roman"/>
              </w:rPr>
            </w:pPr>
            <w:r w:rsidRPr="00E014FB">
              <w:rPr>
                <w:rFonts w:eastAsia="Tahoma" w:cs="Times New Roman"/>
                <w:color w:val="000000"/>
                <w:sz w:val="20"/>
                <w:szCs w:val="20"/>
              </w:rPr>
              <w:t>Склад</w:t>
            </w:r>
          </w:p>
        </w:tc>
        <w:tc>
          <w:tcPr>
            <w:tcW w:w="1224" w:type="dxa"/>
            <w:vMerge w:val="restart"/>
          </w:tcPr>
          <w:p w14:paraId="76686E34" w14:textId="77777777" w:rsidR="00820E00" w:rsidRPr="00E014FB" w:rsidRDefault="00820E00" w:rsidP="003C4186">
            <w:pPr>
              <w:rPr>
                <w:rFonts w:cs="Times New Roman"/>
              </w:rPr>
            </w:pPr>
            <w:r w:rsidRPr="00E014FB">
              <w:rPr>
                <w:rFonts w:eastAsia="Tahoma" w:cs="Times New Roman"/>
                <w:color w:val="000000"/>
                <w:sz w:val="20"/>
                <w:szCs w:val="20"/>
              </w:rPr>
              <w:t>6.9</w:t>
            </w:r>
          </w:p>
        </w:tc>
        <w:tc>
          <w:tcPr>
            <w:tcW w:w="4080" w:type="dxa"/>
            <w:vMerge w:val="restart"/>
          </w:tcPr>
          <w:p w14:paraId="1F58AFF0" w14:textId="77777777" w:rsidR="00820E00" w:rsidRPr="00E014FB" w:rsidRDefault="00820E00" w:rsidP="003C4186">
            <w:pPr>
              <w:rPr>
                <w:rFonts w:cs="Times New Roman"/>
              </w:rPr>
            </w:pPr>
            <w:r w:rsidRPr="00E014FB">
              <w:rPr>
                <w:rFonts w:eastAsia="Tahoma" w:cs="Times New Roman"/>
                <w:color w:val="000000"/>
                <w:sz w:val="20"/>
                <w:szCs w:val="20"/>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6800" w:type="dxa"/>
          </w:tcPr>
          <w:p w14:paraId="28624528"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1000 кв.м.</w:t>
            </w:r>
          </w:p>
        </w:tc>
      </w:tr>
      <w:tr w:rsidR="00820E00" w:rsidRPr="00E014FB" w14:paraId="4A6CA88D" w14:textId="77777777" w:rsidTr="003C4186">
        <w:tc>
          <w:tcPr>
            <w:tcW w:w="272" w:type="dxa"/>
            <w:vMerge/>
          </w:tcPr>
          <w:p w14:paraId="79D4D66A" w14:textId="77777777" w:rsidR="00820E00" w:rsidRPr="00E014FB" w:rsidRDefault="00820E00" w:rsidP="003C4186">
            <w:pPr>
              <w:rPr>
                <w:rFonts w:cs="Times New Roman"/>
              </w:rPr>
            </w:pPr>
          </w:p>
        </w:tc>
        <w:tc>
          <w:tcPr>
            <w:tcW w:w="1903" w:type="dxa"/>
            <w:vMerge/>
          </w:tcPr>
          <w:p w14:paraId="75329432" w14:textId="77777777" w:rsidR="00820E00" w:rsidRPr="00E014FB" w:rsidRDefault="00820E00" w:rsidP="003C4186">
            <w:pPr>
              <w:rPr>
                <w:rFonts w:cs="Times New Roman"/>
              </w:rPr>
            </w:pPr>
          </w:p>
        </w:tc>
        <w:tc>
          <w:tcPr>
            <w:tcW w:w="1224" w:type="dxa"/>
            <w:vMerge/>
          </w:tcPr>
          <w:p w14:paraId="306C2D63" w14:textId="77777777" w:rsidR="00820E00" w:rsidRPr="00E014FB" w:rsidRDefault="00820E00" w:rsidP="003C4186">
            <w:pPr>
              <w:rPr>
                <w:rFonts w:cs="Times New Roman"/>
              </w:rPr>
            </w:pPr>
          </w:p>
        </w:tc>
        <w:tc>
          <w:tcPr>
            <w:tcW w:w="4080" w:type="dxa"/>
            <w:vMerge/>
          </w:tcPr>
          <w:p w14:paraId="4116061B" w14:textId="77777777" w:rsidR="00820E00" w:rsidRPr="00E014FB" w:rsidRDefault="00820E00" w:rsidP="003C4186">
            <w:pPr>
              <w:rPr>
                <w:rFonts w:cs="Times New Roman"/>
              </w:rPr>
            </w:pPr>
          </w:p>
        </w:tc>
        <w:tc>
          <w:tcPr>
            <w:tcW w:w="6800" w:type="dxa"/>
          </w:tcPr>
          <w:p w14:paraId="04F51D2B"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250000 кв.м.</w:t>
            </w:r>
          </w:p>
        </w:tc>
      </w:tr>
      <w:tr w:rsidR="00820E00" w:rsidRPr="00E014FB" w14:paraId="0C54458F" w14:textId="77777777" w:rsidTr="003C4186">
        <w:tc>
          <w:tcPr>
            <w:tcW w:w="272" w:type="dxa"/>
            <w:vMerge/>
          </w:tcPr>
          <w:p w14:paraId="458B1053" w14:textId="77777777" w:rsidR="00820E00" w:rsidRPr="00E014FB" w:rsidRDefault="00820E00" w:rsidP="003C4186">
            <w:pPr>
              <w:rPr>
                <w:rFonts w:cs="Times New Roman"/>
              </w:rPr>
            </w:pPr>
          </w:p>
        </w:tc>
        <w:tc>
          <w:tcPr>
            <w:tcW w:w="1903" w:type="dxa"/>
            <w:vMerge/>
          </w:tcPr>
          <w:p w14:paraId="02FE1799" w14:textId="77777777" w:rsidR="00820E00" w:rsidRPr="00E014FB" w:rsidRDefault="00820E00" w:rsidP="003C4186">
            <w:pPr>
              <w:rPr>
                <w:rFonts w:cs="Times New Roman"/>
              </w:rPr>
            </w:pPr>
          </w:p>
        </w:tc>
        <w:tc>
          <w:tcPr>
            <w:tcW w:w="1224" w:type="dxa"/>
            <w:vMerge/>
          </w:tcPr>
          <w:p w14:paraId="68DBFB15" w14:textId="77777777" w:rsidR="00820E00" w:rsidRPr="00E014FB" w:rsidRDefault="00820E00" w:rsidP="003C4186">
            <w:pPr>
              <w:rPr>
                <w:rFonts w:cs="Times New Roman"/>
              </w:rPr>
            </w:pPr>
          </w:p>
        </w:tc>
        <w:tc>
          <w:tcPr>
            <w:tcW w:w="4080" w:type="dxa"/>
            <w:vMerge/>
          </w:tcPr>
          <w:p w14:paraId="5A3C3ECE" w14:textId="77777777" w:rsidR="00820E00" w:rsidRPr="00E014FB" w:rsidRDefault="00820E00" w:rsidP="003C4186">
            <w:pPr>
              <w:rPr>
                <w:rFonts w:cs="Times New Roman"/>
              </w:rPr>
            </w:pPr>
          </w:p>
        </w:tc>
        <w:tc>
          <w:tcPr>
            <w:tcW w:w="6800" w:type="dxa"/>
          </w:tcPr>
          <w:p w14:paraId="54423E13"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30 м.</w:t>
            </w:r>
          </w:p>
        </w:tc>
      </w:tr>
      <w:tr w:rsidR="00820E00" w:rsidRPr="00E014FB" w14:paraId="67B94D36" w14:textId="77777777" w:rsidTr="003C4186">
        <w:tc>
          <w:tcPr>
            <w:tcW w:w="272" w:type="dxa"/>
            <w:vMerge/>
          </w:tcPr>
          <w:p w14:paraId="17FD2C95" w14:textId="77777777" w:rsidR="00820E00" w:rsidRPr="00E014FB" w:rsidRDefault="00820E00" w:rsidP="003C4186">
            <w:pPr>
              <w:rPr>
                <w:rFonts w:cs="Times New Roman"/>
              </w:rPr>
            </w:pPr>
          </w:p>
        </w:tc>
        <w:tc>
          <w:tcPr>
            <w:tcW w:w="1903" w:type="dxa"/>
            <w:vMerge/>
          </w:tcPr>
          <w:p w14:paraId="66A41B5B" w14:textId="77777777" w:rsidR="00820E00" w:rsidRPr="00E014FB" w:rsidRDefault="00820E00" w:rsidP="003C4186">
            <w:pPr>
              <w:rPr>
                <w:rFonts w:cs="Times New Roman"/>
              </w:rPr>
            </w:pPr>
          </w:p>
        </w:tc>
        <w:tc>
          <w:tcPr>
            <w:tcW w:w="1224" w:type="dxa"/>
            <w:vMerge/>
          </w:tcPr>
          <w:p w14:paraId="40BA59FC" w14:textId="77777777" w:rsidR="00820E00" w:rsidRPr="00E014FB" w:rsidRDefault="00820E00" w:rsidP="003C4186">
            <w:pPr>
              <w:rPr>
                <w:rFonts w:cs="Times New Roman"/>
              </w:rPr>
            </w:pPr>
          </w:p>
        </w:tc>
        <w:tc>
          <w:tcPr>
            <w:tcW w:w="4080" w:type="dxa"/>
            <w:vMerge/>
          </w:tcPr>
          <w:p w14:paraId="481AEFEA" w14:textId="77777777" w:rsidR="00820E00" w:rsidRPr="00E014FB" w:rsidRDefault="00820E00" w:rsidP="003C4186">
            <w:pPr>
              <w:rPr>
                <w:rFonts w:cs="Times New Roman"/>
              </w:rPr>
            </w:pPr>
          </w:p>
        </w:tc>
        <w:tc>
          <w:tcPr>
            <w:tcW w:w="6800" w:type="dxa"/>
          </w:tcPr>
          <w:p w14:paraId="4C72B5E7"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4 этажа.</w:t>
            </w:r>
          </w:p>
        </w:tc>
      </w:tr>
      <w:tr w:rsidR="00820E00" w:rsidRPr="00E014FB" w14:paraId="20F21D5C" w14:textId="77777777" w:rsidTr="003C4186">
        <w:tc>
          <w:tcPr>
            <w:tcW w:w="272" w:type="dxa"/>
            <w:vMerge/>
          </w:tcPr>
          <w:p w14:paraId="4AD3F8D8" w14:textId="77777777" w:rsidR="00820E00" w:rsidRPr="00E014FB" w:rsidRDefault="00820E00" w:rsidP="003C4186">
            <w:pPr>
              <w:rPr>
                <w:rFonts w:cs="Times New Roman"/>
              </w:rPr>
            </w:pPr>
          </w:p>
        </w:tc>
        <w:tc>
          <w:tcPr>
            <w:tcW w:w="1903" w:type="dxa"/>
            <w:vMerge/>
          </w:tcPr>
          <w:p w14:paraId="40FE4358" w14:textId="77777777" w:rsidR="00820E00" w:rsidRPr="00E014FB" w:rsidRDefault="00820E00" w:rsidP="003C4186">
            <w:pPr>
              <w:rPr>
                <w:rFonts w:cs="Times New Roman"/>
              </w:rPr>
            </w:pPr>
          </w:p>
        </w:tc>
        <w:tc>
          <w:tcPr>
            <w:tcW w:w="1224" w:type="dxa"/>
            <w:vMerge/>
          </w:tcPr>
          <w:p w14:paraId="756A6EBE" w14:textId="77777777" w:rsidR="00820E00" w:rsidRPr="00E014FB" w:rsidRDefault="00820E00" w:rsidP="003C4186">
            <w:pPr>
              <w:rPr>
                <w:rFonts w:cs="Times New Roman"/>
              </w:rPr>
            </w:pPr>
          </w:p>
        </w:tc>
        <w:tc>
          <w:tcPr>
            <w:tcW w:w="4080" w:type="dxa"/>
            <w:vMerge/>
          </w:tcPr>
          <w:p w14:paraId="0F275ED2" w14:textId="77777777" w:rsidR="00820E00" w:rsidRPr="00E014FB" w:rsidRDefault="00820E00" w:rsidP="003C4186">
            <w:pPr>
              <w:rPr>
                <w:rFonts w:cs="Times New Roman"/>
              </w:rPr>
            </w:pPr>
          </w:p>
        </w:tc>
        <w:tc>
          <w:tcPr>
            <w:tcW w:w="6800" w:type="dxa"/>
          </w:tcPr>
          <w:p w14:paraId="746D5210"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100 м.</w:t>
            </w:r>
          </w:p>
        </w:tc>
      </w:tr>
      <w:tr w:rsidR="00820E00" w:rsidRPr="00E014FB" w14:paraId="262E9811" w14:textId="77777777" w:rsidTr="003C4186">
        <w:tc>
          <w:tcPr>
            <w:tcW w:w="272" w:type="dxa"/>
            <w:vMerge/>
          </w:tcPr>
          <w:p w14:paraId="035D1B7B" w14:textId="77777777" w:rsidR="00820E00" w:rsidRPr="00E014FB" w:rsidRDefault="00820E00" w:rsidP="003C4186">
            <w:pPr>
              <w:rPr>
                <w:rFonts w:cs="Times New Roman"/>
              </w:rPr>
            </w:pPr>
          </w:p>
        </w:tc>
        <w:tc>
          <w:tcPr>
            <w:tcW w:w="1903" w:type="dxa"/>
            <w:vMerge/>
          </w:tcPr>
          <w:p w14:paraId="25F3F4FC" w14:textId="77777777" w:rsidR="00820E00" w:rsidRPr="00E014FB" w:rsidRDefault="00820E00" w:rsidP="003C4186">
            <w:pPr>
              <w:rPr>
                <w:rFonts w:cs="Times New Roman"/>
              </w:rPr>
            </w:pPr>
          </w:p>
        </w:tc>
        <w:tc>
          <w:tcPr>
            <w:tcW w:w="1224" w:type="dxa"/>
            <w:vMerge/>
          </w:tcPr>
          <w:p w14:paraId="1B0A1CF9" w14:textId="77777777" w:rsidR="00820E00" w:rsidRPr="00E014FB" w:rsidRDefault="00820E00" w:rsidP="003C4186">
            <w:pPr>
              <w:rPr>
                <w:rFonts w:cs="Times New Roman"/>
              </w:rPr>
            </w:pPr>
          </w:p>
        </w:tc>
        <w:tc>
          <w:tcPr>
            <w:tcW w:w="4080" w:type="dxa"/>
            <w:vMerge/>
          </w:tcPr>
          <w:p w14:paraId="6E06437D" w14:textId="77777777" w:rsidR="00820E00" w:rsidRPr="00E014FB" w:rsidRDefault="00820E00" w:rsidP="003C4186">
            <w:pPr>
              <w:rPr>
                <w:rFonts w:cs="Times New Roman"/>
              </w:rPr>
            </w:pPr>
          </w:p>
        </w:tc>
        <w:tc>
          <w:tcPr>
            <w:tcW w:w="6800" w:type="dxa"/>
          </w:tcPr>
          <w:p w14:paraId="0157F3BF"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75%.</w:t>
            </w:r>
          </w:p>
        </w:tc>
      </w:tr>
      <w:tr w:rsidR="00820E00" w:rsidRPr="00E014FB" w14:paraId="0059E684" w14:textId="77777777" w:rsidTr="003C4186">
        <w:tc>
          <w:tcPr>
            <w:tcW w:w="272" w:type="dxa"/>
            <w:vMerge/>
          </w:tcPr>
          <w:p w14:paraId="648C880F" w14:textId="77777777" w:rsidR="00820E00" w:rsidRPr="00E014FB" w:rsidRDefault="00820E00" w:rsidP="003C4186">
            <w:pPr>
              <w:rPr>
                <w:rFonts w:cs="Times New Roman"/>
              </w:rPr>
            </w:pPr>
          </w:p>
        </w:tc>
        <w:tc>
          <w:tcPr>
            <w:tcW w:w="1903" w:type="dxa"/>
            <w:vMerge/>
          </w:tcPr>
          <w:p w14:paraId="7E4CA284" w14:textId="77777777" w:rsidR="00820E00" w:rsidRPr="00E014FB" w:rsidRDefault="00820E00" w:rsidP="003C4186">
            <w:pPr>
              <w:rPr>
                <w:rFonts w:cs="Times New Roman"/>
              </w:rPr>
            </w:pPr>
          </w:p>
        </w:tc>
        <w:tc>
          <w:tcPr>
            <w:tcW w:w="1224" w:type="dxa"/>
            <w:vMerge/>
          </w:tcPr>
          <w:p w14:paraId="5D039C3C" w14:textId="77777777" w:rsidR="00820E00" w:rsidRPr="00E014FB" w:rsidRDefault="00820E00" w:rsidP="003C4186">
            <w:pPr>
              <w:rPr>
                <w:rFonts w:cs="Times New Roman"/>
              </w:rPr>
            </w:pPr>
          </w:p>
        </w:tc>
        <w:tc>
          <w:tcPr>
            <w:tcW w:w="4080" w:type="dxa"/>
            <w:vMerge/>
          </w:tcPr>
          <w:p w14:paraId="6E8D946B" w14:textId="77777777" w:rsidR="00820E00" w:rsidRPr="00E014FB" w:rsidRDefault="00820E00" w:rsidP="003C4186">
            <w:pPr>
              <w:rPr>
                <w:rFonts w:cs="Times New Roman"/>
              </w:rPr>
            </w:pPr>
          </w:p>
        </w:tc>
        <w:tc>
          <w:tcPr>
            <w:tcW w:w="6800" w:type="dxa"/>
          </w:tcPr>
          <w:p w14:paraId="4883B8EB"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7CA373CE" w14:textId="77777777" w:rsidTr="003C4186">
        <w:tc>
          <w:tcPr>
            <w:tcW w:w="272" w:type="dxa"/>
            <w:vMerge/>
          </w:tcPr>
          <w:p w14:paraId="13ED12F3" w14:textId="77777777" w:rsidR="00820E00" w:rsidRPr="00E014FB" w:rsidRDefault="00820E00" w:rsidP="003C4186">
            <w:pPr>
              <w:rPr>
                <w:rFonts w:cs="Times New Roman"/>
              </w:rPr>
            </w:pPr>
          </w:p>
        </w:tc>
        <w:tc>
          <w:tcPr>
            <w:tcW w:w="1903" w:type="dxa"/>
            <w:vMerge/>
          </w:tcPr>
          <w:p w14:paraId="08FCA237" w14:textId="77777777" w:rsidR="00820E00" w:rsidRPr="00E014FB" w:rsidRDefault="00820E00" w:rsidP="003C4186">
            <w:pPr>
              <w:rPr>
                <w:rFonts w:cs="Times New Roman"/>
              </w:rPr>
            </w:pPr>
          </w:p>
        </w:tc>
        <w:tc>
          <w:tcPr>
            <w:tcW w:w="1224" w:type="dxa"/>
            <w:vMerge/>
          </w:tcPr>
          <w:p w14:paraId="5EE7C0B9" w14:textId="77777777" w:rsidR="00820E00" w:rsidRPr="00E014FB" w:rsidRDefault="00820E00" w:rsidP="003C4186">
            <w:pPr>
              <w:rPr>
                <w:rFonts w:cs="Times New Roman"/>
              </w:rPr>
            </w:pPr>
          </w:p>
        </w:tc>
        <w:tc>
          <w:tcPr>
            <w:tcW w:w="4080" w:type="dxa"/>
            <w:vMerge/>
          </w:tcPr>
          <w:p w14:paraId="7BD953B3" w14:textId="77777777" w:rsidR="00820E00" w:rsidRPr="00E014FB" w:rsidRDefault="00820E00" w:rsidP="003C4186">
            <w:pPr>
              <w:rPr>
                <w:rFonts w:cs="Times New Roman"/>
              </w:rPr>
            </w:pPr>
          </w:p>
        </w:tc>
        <w:tc>
          <w:tcPr>
            <w:tcW w:w="6800" w:type="dxa"/>
          </w:tcPr>
          <w:p w14:paraId="5B6CEBEB"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182893AC" w14:textId="77777777" w:rsidTr="003C4186">
        <w:tc>
          <w:tcPr>
            <w:tcW w:w="272" w:type="dxa"/>
            <w:vMerge w:val="restart"/>
          </w:tcPr>
          <w:p w14:paraId="259E9315" w14:textId="77777777" w:rsidR="00820E00" w:rsidRPr="00E014FB" w:rsidRDefault="00820E00" w:rsidP="003C4186">
            <w:pPr>
              <w:jc w:val="center"/>
              <w:rPr>
                <w:rFonts w:cs="Times New Roman"/>
              </w:rPr>
            </w:pPr>
            <w:r w:rsidRPr="00E014FB">
              <w:rPr>
                <w:rFonts w:eastAsia="Tahoma" w:cs="Times New Roman"/>
                <w:color w:val="000000"/>
                <w:sz w:val="20"/>
                <w:szCs w:val="20"/>
              </w:rPr>
              <w:t>16.</w:t>
            </w:r>
          </w:p>
        </w:tc>
        <w:tc>
          <w:tcPr>
            <w:tcW w:w="1903" w:type="dxa"/>
            <w:vMerge w:val="restart"/>
          </w:tcPr>
          <w:p w14:paraId="4F7D602C" w14:textId="77777777" w:rsidR="00820E00" w:rsidRPr="00E014FB" w:rsidRDefault="00820E00" w:rsidP="003C4186">
            <w:pPr>
              <w:rPr>
                <w:rFonts w:cs="Times New Roman"/>
              </w:rPr>
            </w:pPr>
            <w:r w:rsidRPr="00E014FB">
              <w:rPr>
                <w:rFonts w:eastAsia="Tahoma" w:cs="Times New Roman"/>
                <w:color w:val="000000"/>
                <w:sz w:val="20"/>
                <w:szCs w:val="20"/>
              </w:rPr>
              <w:t>Складские площадки</w:t>
            </w:r>
          </w:p>
        </w:tc>
        <w:tc>
          <w:tcPr>
            <w:tcW w:w="1224" w:type="dxa"/>
            <w:vMerge w:val="restart"/>
          </w:tcPr>
          <w:p w14:paraId="17DF6622" w14:textId="77777777" w:rsidR="00820E00" w:rsidRPr="00E014FB" w:rsidRDefault="00820E00" w:rsidP="003C4186">
            <w:pPr>
              <w:rPr>
                <w:rFonts w:cs="Times New Roman"/>
              </w:rPr>
            </w:pPr>
            <w:r w:rsidRPr="00E014FB">
              <w:rPr>
                <w:rFonts w:eastAsia="Tahoma" w:cs="Times New Roman"/>
                <w:color w:val="000000"/>
                <w:sz w:val="20"/>
                <w:szCs w:val="20"/>
              </w:rPr>
              <w:t>6.9.1</w:t>
            </w:r>
          </w:p>
        </w:tc>
        <w:tc>
          <w:tcPr>
            <w:tcW w:w="4080" w:type="dxa"/>
            <w:vMerge w:val="restart"/>
          </w:tcPr>
          <w:p w14:paraId="705DDA46" w14:textId="77777777" w:rsidR="00820E00" w:rsidRPr="00E014FB" w:rsidRDefault="00820E00" w:rsidP="003C4186">
            <w:pPr>
              <w:rPr>
                <w:rFonts w:cs="Times New Roman"/>
              </w:rPr>
            </w:pPr>
            <w:r w:rsidRPr="00E014FB">
              <w:rPr>
                <w:rFonts w:eastAsia="Tahoma" w:cs="Times New Roman"/>
                <w:color w:val="000000"/>
                <w:sz w:val="20"/>
                <w:szCs w:val="20"/>
              </w:rPr>
              <w:t>Временное хранение, распределение и перевалка грузов (за исключением хранения стратегических запасов) на открытом воздухе</w:t>
            </w:r>
          </w:p>
        </w:tc>
        <w:tc>
          <w:tcPr>
            <w:tcW w:w="6800" w:type="dxa"/>
          </w:tcPr>
          <w:p w14:paraId="5B8BAAE9"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1000 кв.м.</w:t>
            </w:r>
          </w:p>
        </w:tc>
      </w:tr>
      <w:tr w:rsidR="00820E00" w:rsidRPr="00E014FB" w14:paraId="41BD058A" w14:textId="77777777" w:rsidTr="003C4186">
        <w:tc>
          <w:tcPr>
            <w:tcW w:w="272" w:type="dxa"/>
            <w:vMerge/>
          </w:tcPr>
          <w:p w14:paraId="67B5FDF5" w14:textId="77777777" w:rsidR="00820E00" w:rsidRPr="00E014FB" w:rsidRDefault="00820E00" w:rsidP="003C4186">
            <w:pPr>
              <w:rPr>
                <w:rFonts w:cs="Times New Roman"/>
              </w:rPr>
            </w:pPr>
          </w:p>
        </w:tc>
        <w:tc>
          <w:tcPr>
            <w:tcW w:w="1903" w:type="dxa"/>
            <w:vMerge/>
          </w:tcPr>
          <w:p w14:paraId="4BDC7CFD" w14:textId="77777777" w:rsidR="00820E00" w:rsidRPr="00E014FB" w:rsidRDefault="00820E00" w:rsidP="003C4186">
            <w:pPr>
              <w:rPr>
                <w:rFonts w:cs="Times New Roman"/>
              </w:rPr>
            </w:pPr>
          </w:p>
        </w:tc>
        <w:tc>
          <w:tcPr>
            <w:tcW w:w="1224" w:type="dxa"/>
            <w:vMerge/>
          </w:tcPr>
          <w:p w14:paraId="64B3DFB5" w14:textId="77777777" w:rsidR="00820E00" w:rsidRPr="00E014FB" w:rsidRDefault="00820E00" w:rsidP="003C4186">
            <w:pPr>
              <w:rPr>
                <w:rFonts w:cs="Times New Roman"/>
              </w:rPr>
            </w:pPr>
          </w:p>
        </w:tc>
        <w:tc>
          <w:tcPr>
            <w:tcW w:w="4080" w:type="dxa"/>
            <w:vMerge/>
          </w:tcPr>
          <w:p w14:paraId="639A0EE0" w14:textId="77777777" w:rsidR="00820E00" w:rsidRPr="00E014FB" w:rsidRDefault="00820E00" w:rsidP="003C4186">
            <w:pPr>
              <w:rPr>
                <w:rFonts w:cs="Times New Roman"/>
              </w:rPr>
            </w:pPr>
          </w:p>
        </w:tc>
        <w:tc>
          <w:tcPr>
            <w:tcW w:w="6800" w:type="dxa"/>
          </w:tcPr>
          <w:p w14:paraId="28398556"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50000 кв.м.</w:t>
            </w:r>
          </w:p>
        </w:tc>
      </w:tr>
      <w:tr w:rsidR="00820E00" w:rsidRPr="00E014FB" w14:paraId="7068C68E" w14:textId="77777777" w:rsidTr="003C4186">
        <w:tc>
          <w:tcPr>
            <w:tcW w:w="272" w:type="dxa"/>
            <w:vMerge/>
          </w:tcPr>
          <w:p w14:paraId="0B8A5C0C" w14:textId="77777777" w:rsidR="00820E00" w:rsidRPr="00E014FB" w:rsidRDefault="00820E00" w:rsidP="003C4186">
            <w:pPr>
              <w:rPr>
                <w:rFonts w:cs="Times New Roman"/>
              </w:rPr>
            </w:pPr>
          </w:p>
        </w:tc>
        <w:tc>
          <w:tcPr>
            <w:tcW w:w="1903" w:type="dxa"/>
            <w:vMerge/>
          </w:tcPr>
          <w:p w14:paraId="55F9F4D3" w14:textId="77777777" w:rsidR="00820E00" w:rsidRPr="00E014FB" w:rsidRDefault="00820E00" w:rsidP="003C4186">
            <w:pPr>
              <w:rPr>
                <w:rFonts w:cs="Times New Roman"/>
              </w:rPr>
            </w:pPr>
          </w:p>
        </w:tc>
        <w:tc>
          <w:tcPr>
            <w:tcW w:w="1224" w:type="dxa"/>
            <w:vMerge/>
          </w:tcPr>
          <w:p w14:paraId="713232E4" w14:textId="77777777" w:rsidR="00820E00" w:rsidRPr="00E014FB" w:rsidRDefault="00820E00" w:rsidP="003C4186">
            <w:pPr>
              <w:rPr>
                <w:rFonts w:cs="Times New Roman"/>
              </w:rPr>
            </w:pPr>
          </w:p>
        </w:tc>
        <w:tc>
          <w:tcPr>
            <w:tcW w:w="4080" w:type="dxa"/>
            <w:vMerge/>
          </w:tcPr>
          <w:p w14:paraId="2DD758C7" w14:textId="77777777" w:rsidR="00820E00" w:rsidRPr="00E014FB" w:rsidRDefault="00820E00" w:rsidP="003C4186">
            <w:pPr>
              <w:rPr>
                <w:rFonts w:cs="Times New Roman"/>
              </w:rPr>
            </w:pPr>
          </w:p>
        </w:tc>
        <w:tc>
          <w:tcPr>
            <w:tcW w:w="6800" w:type="dxa"/>
          </w:tcPr>
          <w:p w14:paraId="39759F30"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15 м.</w:t>
            </w:r>
          </w:p>
        </w:tc>
      </w:tr>
      <w:tr w:rsidR="00820E00" w:rsidRPr="00E014FB" w14:paraId="11257496" w14:textId="77777777" w:rsidTr="003C4186">
        <w:tc>
          <w:tcPr>
            <w:tcW w:w="272" w:type="dxa"/>
            <w:vMerge/>
          </w:tcPr>
          <w:p w14:paraId="7E9638C8" w14:textId="77777777" w:rsidR="00820E00" w:rsidRPr="00E014FB" w:rsidRDefault="00820E00" w:rsidP="003C4186">
            <w:pPr>
              <w:rPr>
                <w:rFonts w:cs="Times New Roman"/>
              </w:rPr>
            </w:pPr>
          </w:p>
        </w:tc>
        <w:tc>
          <w:tcPr>
            <w:tcW w:w="1903" w:type="dxa"/>
            <w:vMerge/>
          </w:tcPr>
          <w:p w14:paraId="640D52F4" w14:textId="77777777" w:rsidR="00820E00" w:rsidRPr="00E014FB" w:rsidRDefault="00820E00" w:rsidP="003C4186">
            <w:pPr>
              <w:rPr>
                <w:rFonts w:cs="Times New Roman"/>
              </w:rPr>
            </w:pPr>
          </w:p>
        </w:tc>
        <w:tc>
          <w:tcPr>
            <w:tcW w:w="1224" w:type="dxa"/>
            <w:vMerge/>
          </w:tcPr>
          <w:p w14:paraId="6E34560C" w14:textId="77777777" w:rsidR="00820E00" w:rsidRPr="00E014FB" w:rsidRDefault="00820E00" w:rsidP="003C4186">
            <w:pPr>
              <w:rPr>
                <w:rFonts w:cs="Times New Roman"/>
              </w:rPr>
            </w:pPr>
          </w:p>
        </w:tc>
        <w:tc>
          <w:tcPr>
            <w:tcW w:w="4080" w:type="dxa"/>
            <w:vMerge/>
          </w:tcPr>
          <w:p w14:paraId="68D5EA6A" w14:textId="77777777" w:rsidR="00820E00" w:rsidRPr="00E014FB" w:rsidRDefault="00820E00" w:rsidP="003C4186">
            <w:pPr>
              <w:rPr>
                <w:rFonts w:cs="Times New Roman"/>
              </w:rPr>
            </w:pPr>
          </w:p>
        </w:tc>
        <w:tc>
          <w:tcPr>
            <w:tcW w:w="6800" w:type="dxa"/>
          </w:tcPr>
          <w:p w14:paraId="718EDF9D"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75%.</w:t>
            </w:r>
          </w:p>
        </w:tc>
      </w:tr>
      <w:tr w:rsidR="00820E00" w:rsidRPr="00E014FB" w14:paraId="64DFB160" w14:textId="77777777" w:rsidTr="003C4186">
        <w:tc>
          <w:tcPr>
            <w:tcW w:w="272" w:type="dxa"/>
            <w:vMerge/>
          </w:tcPr>
          <w:p w14:paraId="64F65D5B" w14:textId="77777777" w:rsidR="00820E00" w:rsidRPr="00E014FB" w:rsidRDefault="00820E00" w:rsidP="003C4186">
            <w:pPr>
              <w:rPr>
                <w:rFonts w:cs="Times New Roman"/>
              </w:rPr>
            </w:pPr>
          </w:p>
        </w:tc>
        <w:tc>
          <w:tcPr>
            <w:tcW w:w="1903" w:type="dxa"/>
            <w:vMerge/>
          </w:tcPr>
          <w:p w14:paraId="5A68551B" w14:textId="77777777" w:rsidR="00820E00" w:rsidRPr="00E014FB" w:rsidRDefault="00820E00" w:rsidP="003C4186">
            <w:pPr>
              <w:rPr>
                <w:rFonts w:cs="Times New Roman"/>
              </w:rPr>
            </w:pPr>
          </w:p>
        </w:tc>
        <w:tc>
          <w:tcPr>
            <w:tcW w:w="1224" w:type="dxa"/>
            <w:vMerge/>
          </w:tcPr>
          <w:p w14:paraId="6F95DFF9" w14:textId="77777777" w:rsidR="00820E00" w:rsidRPr="00E014FB" w:rsidRDefault="00820E00" w:rsidP="003C4186">
            <w:pPr>
              <w:rPr>
                <w:rFonts w:cs="Times New Roman"/>
              </w:rPr>
            </w:pPr>
          </w:p>
        </w:tc>
        <w:tc>
          <w:tcPr>
            <w:tcW w:w="4080" w:type="dxa"/>
            <w:vMerge/>
          </w:tcPr>
          <w:p w14:paraId="63BE3443" w14:textId="77777777" w:rsidR="00820E00" w:rsidRPr="00E014FB" w:rsidRDefault="00820E00" w:rsidP="003C4186">
            <w:pPr>
              <w:rPr>
                <w:rFonts w:cs="Times New Roman"/>
              </w:rPr>
            </w:pPr>
          </w:p>
        </w:tc>
        <w:tc>
          <w:tcPr>
            <w:tcW w:w="6800" w:type="dxa"/>
          </w:tcPr>
          <w:p w14:paraId="12E7E242"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6C08DC6B" w14:textId="77777777" w:rsidTr="003C4186">
        <w:tc>
          <w:tcPr>
            <w:tcW w:w="272" w:type="dxa"/>
            <w:vMerge/>
          </w:tcPr>
          <w:p w14:paraId="74A4A0F0" w14:textId="77777777" w:rsidR="00820E00" w:rsidRPr="00E014FB" w:rsidRDefault="00820E00" w:rsidP="003C4186">
            <w:pPr>
              <w:rPr>
                <w:rFonts w:cs="Times New Roman"/>
              </w:rPr>
            </w:pPr>
          </w:p>
        </w:tc>
        <w:tc>
          <w:tcPr>
            <w:tcW w:w="1903" w:type="dxa"/>
            <w:vMerge/>
          </w:tcPr>
          <w:p w14:paraId="6ABF1B0F" w14:textId="77777777" w:rsidR="00820E00" w:rsidRPr="00E014FB" w:rsidRDefault="00820E00" w:rsidP="003C4186">
            <w:pPr>
              <w:rPr>
                <w:rFonts w:cs="Times New Roman"/>
              </w:rPr>
            </w:pPr>
          </w:p>
        </w:tc>
        <w:tc>
          <w:tcPr>
            <w:tcW w:w="1224" w:type="dxa"/>
            <w:vMerge/>
          </w:tcPr>
          <w:p w14:paraId="407E02AA" w14:textId="77777777" w:rsidR="00820E00" w:rsidRPr="00E014FB" w:rsidRDefault="00820E00" w:rsidP="003C4186">
            <w:pPr>
              <w:rPr>
                <w:rFonts w:cs="Times New Roman"/>
              </w:rPr>
            </w:pPr>
          </w:p>
        </w:tc>
        <w:tc>
          <w:tcPr>
            <w:tcW w:w="4080" w:type="dxa"/>
            <w:vMerge/>
          </w:tcPr>
          <w:p w14:paraId="3D390308" w14:textId="77777777" w:rsidR="00820E00" w:rsidRPr="00E014FB" w:rsidRDefault="00820E00" w:rsidP="003C4186">
            <w:pPr>
              <w:rPr>
                <w:rFonts w:cs="Times New Roman"/>
              </w:rPr>
            </w:pPr>
          </w:p>
        </w:tc>
        <w:tc>
          <w:tcPr>
            <w:tcW w:w="6800" w:type="dxa"/>
          </w:tcPr>
          <w:p w14:paraId="4F362A7D"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6F0CAF85" w14:textId="77777777" w:rsidTr="003C4186">
        <w:tc>
          <w:tcPr>
            <w:tcW w:w="272" w:type="dxa"/>
            <w:vMerge w:val="restart"/>
          </w:tcPr>
          <w:p w14:paraId="2AFCDB00" w14:textId="77777777" w:rsidR="00820E00" w:rsidRPr="00E014FB" w:rsidRDefault="00820E00" w:rsidP="003C4186">
            <w:pPr>
              <w:jc w:val="center"/>
              <w:rPr>
                <w:rFonts w:cs="Times New Roman"/>
              </w:rPr>
            </w:pPr>
            <w:r w:rsidRPr="00E014FB">
              <w:rPr>
                <w:rFonts w:eastAsia="Tahoma" w:cs="Times New Roman"/>
                <w:color w:val="000000"/>
                <w:sz w:val="20"/>
                <w:szCs w:val="20"/>
              </w:rPr>
              <w:t>17.</w:t>
            </w:r>
          </w:p>
        </w:tc>
        <w:tc>
          <w:tcPr>
            <w:tcW w:w="1903" w:type="dxa"/>
            <w:vMerge w:val="restart"/>
          </w:tcPr>
          <w:p w14:paraId="416A58A8" w14:textId="77777777" w:rsidR="00820E00" w:rsidRPr="00E014FB" w:rsidRDefault="00820E00" w:rsidP="003C4186">
            <w:pPr>
              <w:rPr>
                <w:rFonts w:cs="Times New Roman"/>
              </w:rPr>
            </w:pPr>
            <w:r w:rsidRPr="00E014FB">
              <w:rPr>
                <w:rFonts w:eastAsia="Tahoma" w:cs="Times New Roman"/>
                <w:color w:val="000000"/>
                <w:sz w:val="20"/>
                <w:szCs w:val="20"/>
              </w:rPr>
              <w:t>Целлюлозно-бумажная промышленность</w:t>
            </w:r>
          </w:p>
        </w:tc>
        <w:tc>
          <w:tcPr>
            <w:tcW w:w="1224" w:type="dxa"/>
            <w:vMerge w:val="restart"/>
          </w:tcPr>
          <w:p w14:paraId="27D7EDB7" w14:textId="77777777" w:rsidR="00820E00" w:rsidRPr="00E014FB" w:rsidRDefault="00820E00" w:rsidP="003C4186">
            <w:pPr>
              <w:rPr>
                <w:rFonts w:cs="Times New Roman"/>
              </w:rPr>
            </w:pPr>
            <w:r w:rsidRPr="00E014FB">
              <w:rPr>
                <w:rFonts w:eastAsia="Tahoma" w:cs="Times New Roman"/>
                <w:color w:val="000000"/>
                <w:sz w:val="20"/>
                <w:szCs w:val="20"/>
              </w:rPr>
              <w:t>6.11</w:t>
            </w:r>
          </w:p>
        </w:tc>
        <w:tc>
          <w:tcPr>
            <w:tcW w:w="4080" w:type="dxa"/>
            <w:vMerge w:val="restart"/>
          </w:tcPr>
          <w:p w14:paraId="21C7404D" w14:textId="77777777" w:rsidR="00820E00" w:rsidRPr="00E014FB" w:rsidRDefault="00820E00" w:rsidP="003C4186">
            <w:pPr>
              <w:rPr>
                <w:rFonts w:cs="Times New Roman"/>
              </w:rPr>
            </w:pPr>
            <w:r w:rsidRPr="00E014FB">
              <w:rPr>
                <w:rFonts w:eastAsia="Tahoma" w:cs="Times New Roman"/>
                <w:color w:val="000000"/>
                <w:sz w:val="20"/>
                <w:szCs w:val="20"/>
              </w:rPr>
              <w:t>Размещение объектов капитального строительства, предназначенных для целлюлозно-бумажного производства, производства целлюлозы, древесной массы, бумаги, картона и изделий из них, издательской и полиграфической деятельности, тиражирования записанных носителей информации</w:t>
            </w:r>
          </w:p>
        </w:tc>
        <w:tc>
          <w:tcPr>
            <w:tcW w:w="6800" w:type="dxa"/>
          </w:tcPr>
          <w:p w14:paraId="73FA9400"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1000 кв.м.</w:t>
            </w:r>
          </w:p>
        </w:tc>
      </w:tr>
      <w:tr w:rsidR="00820E00" w:rsidRPr="00E014FB" w14:paraId="3BB54037" w14:textId="77777777" w:rsidTr="003C4186">
        <w:tc>
          <w:tcPr>
            <w:tcW w:w="272" w:type="dxa"/>
            <w:vMerge/>
          </w:tcPr>
          <w:p w14:paraId="54B67455" w14:textId="77777777" w:rsidR="00820E00" w:rsidRPr="00E014FB" w:rsidRDefault="00820E00" w:rsidP="003C4186">
            <w:pPr>
              <w:rPr>
                <w:rFonts w:cs="Times New Roman"/>
              </w:rPr>
            </w:pPr>
          </w:p>
        </w:tc>
        <w:tc>
          <w:tcPr>
            <w:tcW w:w="1903" w:type="dxa"/>
            <w:vMerge/>
          </w:tcPr>
          <w:p w14:paraId="7699B3D2" w14:textId="77777777" w:rsidR="00820E00" w:rsidRPr="00E014FB" w:rsidRDefault="00820E00" w:rsidP="003C4186">
            <w:pPr>
              <w:rPr>
                <w:rFonts w:cs="Times New Roman"/>
              </w:rPr>
            </w:pPr>
          </w:p>
        </w:tc>
        <w:tc>
          <w:tcPr>
            <w:tcW w:w="1224" w:type="dxa"/>
            <w:vMerge/>
          </w:tcPr>
          <w:p w14:paraId="0194826B" w14:textId="77777777" w:rsidR="00820E00" w:rsidRPr="00E014FB" w:rsidRDefault="00820E00" w:rsidP="003C4186">
            <w:pPr>
              <w:rPr>
                <w:rFonts w:cs="Times New Roman"/>
              </w:rPr>
            </w:pPr>
          </w:p>
        </w:tc>
        <w:tc>
          <w:tcPr>
            <w:tcW w:w="4080" w:type="dxa"/>
            <w:vMerge/>
          </w:tcPr>
          <w:p w14:paraId="395BF18D" w14:textId="77777777" w:rsidR="00820E00" w:rsidRPr="00E014FB" w:rsidRDefault="00820E00" w:rsidP="003C4186">
            <w:pPr>
              <w:rPr>
                <w:rFonts w:cs="Times New Roman"/>
              </w:rPr>
            </w:pPr>
          </w:p>
        </w:tc>
        <w:tc>
          <w:tcPr>
            <w:tcW w:w="6800" w:type="dxa"/>
          </w:tcPr>
          <w:p w14:paraId="174E8E49"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250000 кв.м.</w:t>
            </w:r>
          </w:p>
        </w:tc>
      </w:tr>
      <w:tr w:rsidR="00820E00" w:rsidRPr="00E014FB" w14:paraId="7CDA2EF7" w14:textId="77777777" w:rsidTr="003C4186">
        <w:tc>
          <w:tcPr>
            <w:tcW w:w="272" w:type="dxa"/>
            <w:vMerge/>
          </w:tcPr>
          <w:p w14:paraId="336D5293" w14:textId="77777777" w:rsidR="00820E00" w:rsidRPr="00E014FB" w:rsidRDefault="00820E00" w:rsidP="003C4186">
            <w:pPr>
              <w:rPr>
                <w:rFonts w:cs="Times New Roman"/>
              </w:rPr>
            </w:pPr>
          </w:p>
        </w:tc>
        <w:tc>
          <w:tcPr>
            <w:tcW w:w="1903" w:type="dxa"/>
            <w:vMerge/>
          </w:tcPr>
          <w:p w14:paraId="0405AE05" w14:textId="77777777" w:rsidR="00820E00" w:rsidRPr="00E014FB" w:rsidRDefault="00820E00" w:rsidP="003C4186">
            <w:pPr>
              <w:rPr>
                <w:rFonts w:cs="Times New Roman"/>
              </w:rPr>
            </w:pPr>
          </w:p>
        </w:tc>
        <w:tc>
          <w:tcPr>
            <w:tcW w:w="1224" w:type="dxa"/>
            <w:vMerge/>
          </w:tcPr>
          <w:p w14:paraId="68F19668" w14:textId="77777777" w:rsidR="00820E00" w:rsidRPr="00E014FB" w:rsidRDefault="00820E00" w:rsidP="003C4186">
            <w:pPr>
              <w:rPr>
                <w:rFonts w:cs="Times New Roman"/>
              </w:rPr>
            </w:pPr>
          </w:p>
        </w:tc>
        <w:tc>
          <w:tcPr>
            <w:tcW w:w="4080" w:type="dxa"/>
            <w:vMerge/>
          </w:tcPr>
          <w:p w14:paraId="17241483" w14:textId="77777777" w:rsidR="00820E00" w:rsidRPr="00E014FB" w:rsidRDefault="00820E00" w:rsidP="003C4186">
            <w:pPr>
              <w:rPr>
                <w:rFonts w:cs="Times New Roman"/>
              </w:rPr>
            </w:pPr>
          </w:p>
        </w:tc>
        <w:tc>
          <w:tcPr>
            <w:tcW w:w="6800" w:type="dxa"/>
          </w:tcPr>
          <w:p w14:paraId="5E339B50"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30 м.</w:t>
            </w:r>
          </w:p>
        </w:tc>
      </w:tr>
      <w:tr w:rsidR="00820E00" w:rsidRPr="00E014FB" w14:paraId="145F15DE" w14:textId="77777777" w:rsidTr="003C4186">
        <w:tc>
          <w:tcPr>
            <w:tcW w:w="272" w:type="dxa"/>
            <w:vMerge/>
          </w:tcPr>
          <w:p w14:paraId="5948B0F1" w14:textId="77777777" w:rsidR="00820E00" w:rsidRPr="00E014FB" w:rsidRDefault="00820E00" w:rsidP="003C4186">
            <w:pPr>
              <w:rPr>
                <w:rFonts w:cs="Times New Roman"/>
              </w:rPr>
            </w:pPr>
          </w:p>
        </w:tc>
        <w:tc>
          <w:tcPr>
            <w:tcW w:w="1903" w:type="dxa"/>
            <w:vMerge/>
          </w:tcPr>
          <w:p w14:paraId="54B8E717" w14:textId="77777777" w:rsidR="00820E00" w:rsidRPr="00E014FB" w:rsidRDefault="00820E00" w:rsidP="003C4186">
            <w:pPr>
              <w:rPr>
                <w:rFonts w:cs="Times New Roman"/>
              </w:rPr>
            </w:pPr>
          </w:p>
        </w:tc>
        <w:tc>
          <w:tcPr>
            <w:tcW w:w="1224" w:type="dxa"/>
            <w:vMerge/>
          </w:tcPr>
          <w:p w14:paraId="54863984" w14:textId="77777777" w:rsidR="00820E00" w:rsidRPr="00E014FB" w:rsidRDefault="00820E00" w:rsidP="003C4186">
            <w:pPr>
              <w:rPr>
                <w:rFonts w:cs="Times New Roman"/>
              </w:rPr>
            </w:pPr>
          </w:p>
        </w:tc>
        <w:tc>
          <w:tcPr>
            <w:tcW w:w="4080" w:type="dxa"/>
            <w:vMerge/>
          </w:tcPr>
          <w:p w14:paraId="3C5966D4" w14:textId="77777777" w:rsidR="00820E00" w:rsidRPr="00E014FB" w:rsidRDefault="00820E00" w:rsidP="003C4186">
            <w:pPr>
              <w:rPr>
                <w:rFonts w:cs="Times New Roman"/>
              </w:rPr>
            </w:pPr>
          </w:p>
        </w:tc>
        <w:tc>
          <w:tcPr>
            <w:tcW w:w="6800" w:type="dxa"/>
          </w:tcPr>
          <w:p w14:paraId="4CCA9FBE"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4 этажа.</w:t>
            </w:r>
          </w:p>
        </w:tc>
      </w:tr>
      <w:tr w:rsidR="00820E00" w:rsidRPr="00E014FB" w14:paraId="62B0BAD3" w14:textId="77777777" w:rsidTr="003C4186">
        <w:tc>
          <w:tcPr>
            <w:tcW w:w="272" w:type="dxa"/>
            <w:vMerge/>
          </w:tcPr>
          <w:p w14:paraId="1ED690F6" w14:textId="77777777" w:rsidR="00820E00" w:rsidRPr="00E014FB" w:rsidRDefault="00820E00" w:rsidP="003C4186">
            <w:pPr>
              <w:rPr>
                <w:rFonts w:cs="Times New Roman"/>
              </w:rPr>
            </w:pPr>
          </w:p>
        </w:tc>
        <w:tc>
          <w:tcPr>
            <w:tcW w:w="1903" w:type="dxa"/>
            <w:vMerge/>
          </w:tcPr>
          <w:p w14:paraId="2883E065" w14:textId="77777777" w:rsidR="00820E00" w:rsidRPr="00E014FB" w:rsidRDefault="00820E00" w:rsidP="003C4186">
            <w:pPr>
              <w:rPr>
                <w:rFonts w:cs="Times New Roman"/>
              </w:rPr>
            </w:pPr>
          </w:p>
        </w:tc>
        <w:tc>
          <w:tcPr>
            <w:tcW w:w="1224" w:type="dxa"/>
            <w:vMerge/>
          </w:tcPr>
          <w:p w14:paraId="664450EA" w14:textId="77777777" w:rsidR="00820E00" w:rsidRPr="00E014FB" w:rsidRDefault="00820E00" w:rsidP="003C4186">
            <w:pPr>
              <w:rPr>
                <w:rFonts w:cs="Times New Roman"/>
              </w:rPr>
            </w:pPr>
          </w:p>
        </w:tc>
        <w:tc>
          <w:tcPr>
            <w:tcW w:w="4080" w:type="dxa"/>
            <w:vMerge/>
          </w:tcPr>
          <w:p w14:paraId="65E1131F" w14:textId="77777777" w:rsidR="00820E00" w:rsidRPr="00E014FB" w:rsidRDefault="00820E00" w:rsidP="003C4186">
            <w:pPr>
              <w:rPr>
                <w:rFonts w:cs="Times New Roman"/>
              </w:rPr>
            </w:pPr>
          </w:p>
        </w:tc>
        <w:tc>
          <w:tcPr>
            <w:tcW w:w="6800" w:type="dxa"/>
          </w:tcPr>
          <w:p w14:paraId="06A77E9B"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24 м.</w:t>
            </w:r>
          </w:p>
        </w:tc>
      </w:tr>
      <w:tr w:rsidR="00820E00" w:rsidRPr="00E014FB" w14:paraId="26337565" w14:textId="77777777" w:rsidTr="003C4186">
        <w:tc>
          <w:tcPr>
            <w:tcW w:w="272" w:type="dxa"/>
            <w:vMerge/>
          </w:tcPr>
          <w:p w14:paraId="30FC2B89" w14:textId="77777777" w:rsidR="00820E00" w:rsidRPr="00E014FB" w:rsidRDefault="00820E00" w:rsidP="003C4186">
            <w:pPr>
              <w:rPr>
                <w:rFonts w:cs="Times New Roman"/>
              </w:rPr>
            </w:pPr>
          </w:p>
        </w:tc>
        <w:tc>
          <w:tcPr>
            <w:tcW w:w="1903" w:type="dxa"/>
            <w:vMerge/>
          </w:tcPr>
          <w:p w14:paraId="551EFC69" w14:textId="77777777" w:rsidR="00820E00" w:rsidRPr="00E014FB" w:rsidRDefault="00820E00" w:rsidP="003C4186">
            <w:pPr>
              <w:rPr>
                <w:rFonts w:cs="Times New Roman"/>
              </w:rPr>
            </w:pPr>
          </w:p>
        </w:tc>
        <w:tc>
          <w:tcPr>
            <w:tcW w:w="1224" w:type="dxa"/>
            <w:vMerge/>
          </w:tcPr>
          <w:p w14:paraId="20C63997" w14:textId="77777777" w:rsidR="00820E00" w:rsidRPr="00E014FB" w:rsidRDefault="00820E00" w:rsidP="003C4186">
            <w:pPr>
              <w:rPr>
                <w:rFonts w:cs="Times New Roman"/>
              </w:rPr>
            </w:pPr>
          </w:p>
        </w:tc>
        <w:tc>
          <w:tcPr>
            <w:tcW w:w="4080" w:type="dxa"/>
            <w:vMerge/>
          </w:tcPr>
          <w:p w14:paraId="6F9C097A" w14:textId="77777777" w:rsidR="00820E00" w:rsidRPr="00E014FB" w:rsidRDefault="00820E00" w:rsidP="003C4186">
            <w:pPr>
              <w:rPr>
                <w:rFonts w:cs="Times New Roman"/>
              </w:rPr>
            </w:pPr>
          </w:p>
        </w:tc>
        <w:tc>
          <w:tcPr>
            <w:tcW w:w="6800" w:type="dxa"/>
          </w:tcPr>
          <w:p w14:paraId="5024934B"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75%.</w:t>
            </w:r>
          </w:p>
        </w:tc>
      </w:tr>
      <w:tr w:rsidR="00820E00" w:rsidRPr="00E014FB" w14:paraId="0153267B" w14:textId="77777777" w:rsidTr="003C4186">
        <w:tc>
          <w:tcPr>
            <w:tcW w:w="272" w:type="dxa"/>
            <w:vMerge/>
          </w:tcPr>
          <w:p w14:paraId="1F2B72AB" w14:textId="77777777" w:rsidR="00820E00" w:rsidRPr="00E014FB" w:rsidRDefault="00820E00" w:rsidP="003C4186">
            <w:pPr>
              <w:rPr>
                <w:rFonts w:cs="Times New Roman"/>
              </w:rPr>
            </w:pPr>
          </w:p>
        </w:tc>
        <w:tc>
          <w:tcPr>
            <w:tcW w:w="1903" w:type="dxa"/>
            <w:vMerge/>
          </w:tcPr>
          <w:p w14:paraId="60DACED4" w14:textId="77777777" w:rsidR="00820E00" w:rsidRPr="00E014FB" w:rsidRDefault="00820E00" w:rsidP="003C4186">
            <w:pPr>
              <w:rPr>
                <w:rFonts w:cs="Times New Roman"/>
              </w:rPr>
            </w:pPr>
          </w:p>
        </w:tc>
        <w:tc>
          <w:tcPr>
            <w:tcW w:w="1224" w:type="dxa"/>
            <w:vMerge/>
          </w:tcPr>
          <w:p w14:paraId="453D8A82" w14:textId="77777777" w:rsidR="00820E00" w:rsidRPr="00E014FB" w:rsidRDefault="00820E00" w:rsidP="003C4186">
            <w:pPr>
              <w:rPr>
                <w:rFonts w:cs="Times New Roman"/>
              </w:rPr>
            </w:pPr>
          </w:p>
        </w:tc>
        <w:tc>
          <w:tcPr>
            <w:tcW w:w="4080" w:type="dxa"/>
            <w:vMerge/>
          </w:tcPr>
          <w:p w14:paraId="64F781DA" w14:textId="77777777" w:rsidR="00820E00" w:rsidRPr="00E014FB" w:rsidRDefault="00820E00" w:rsidP="003C4186">
            <w:pPr>
              <w:rPr>
                <w:rFonts w:cs="Times New Roman"/>
              </w:rPr>
            </w:pPr>
          </w:p>
        </w:tc>
        <w:tc>
          <w:tcPr>
            <w:tcW w:w="6800" w:type="dxa"/>
          </w:tcPr>
          <w:p w14:paraId="063D863B"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6181D06E" w14:textId="77777777" w:rsidTr="003C4186">
        <w:tc>
          <w:tcPr>
            <w:tcW w:w="272" w:type="dxa"/>
            <w:vMerge/>
          </w:tcPr>
          <w:p w14:paraId="6DF7F421" w14:textId="77777777" w:rsidR="00820E00" w:rsidRPr="00E014FB" w:rsidRDefault="00820E00" w:rsidP="003C4186">
            <w:pPr>
              <w:rPr>
                <w:rFonts w:cs="Times New Roman"/>
              </w:rPr>
            </w:pPr>
          </w:p>
        </w:tc>
        <w:tc>
          <w:tcPr>
            <w:tcW w:w="1903" w:type="dxa"/>
            <w:vMerge/>
          </w:tcPr>
          <w:p w14:paraId="5C5D7FB6" w14:textId="77777777" w:rsidR="00820E00" w:rsidRPr="00E014FB" w:rsidRDefault="00820E00" w:rsidP="003C4186">
            <w:pPr>
              <w:rPr>
                <w:rFonts w:cs="Times New Roman"/>
              </w:rPr>
            </w:pPr>
          </w:p>
        </w:tc>
        <w:tc>
          <w:tcPr>
            <w:tcW w:w="1224" w:type="dxa"/>
            <w:vMerge/>
          </w:tcPr>
          <w:p w14:paraId="09F959E3" w14:textId="77777777" w:rsidR="00820E00" w:rsidRPr="00E014FB" w:rsidRDefault="00820E00" w:rsidP="003C4186">
            <w:pPr>
              <w:rPr>
                <w:rFonts w:cs="Times New Roman"/>
              </w:rPr>
            </w:pPr>
          </w:p>
        </w:tc>
        <w:tc>
          <w:tcPr>
            <w:tcW w:w="4080" w:type="dxa"/>
            <w:vMerge/>
          </w:tcPr>
          <w:p w14:paraId="3DFA1B1A" w14:textId="77777777" w:rsidR="00820E00" w:rsidRPr="00E014FB" w:rsidRDefault="00820E00" w:rsidP="003C4186">
            <w:pPr>
              <w:rPr>
                <w:rFonts w:cs="Times New Roman"/>
              </w:rPr>
            </w:pPr>
          </w:p>
        </w:tc>
        <w:tc>
          <w:tcPr>
            <w:tcW w:w="6800" w:type="dxa"/>
          </w:tcPr>
          <w:p w14:paraId="3EEE92C8"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0E96E7C9" w14:textId="77777777" w:rsidTr="003C4186">
        <w:tc>
          <w:tcPr>
            <w:tcW w:w="272" w:type="dxa"/>
            <w:vMerge w:val="restart"/>
          </w:tcPr>
          <w:p w14:paraId="4C25FAA1" w14:textId="77777777" w:rsidR="00820E00" w:rsidRPr="00E014FB" w:rsidRDefault="00820E00" w:rsidP="003C4186">
            <w:pPr>
              <w:jc w:val="center"/>
              <w:rPr>
                <w:rFonts w:cs="Times New Roman"/>
              </w:rPr>
            </w:pPr>
            <w:r w:rsidRPr="00E014FB">
              <w:rPr>
                <w:rFonts w:eastAsia="Tahoma" w:cs="Times New Roman"/>
                <w:color w:val="000000"/>
                <w:sz w:val="20"/>
                <w:szCs w:val="20"/>
              </w:rPr>
              <w:t>18.</w:t>
            </w:r>
          </w:p>
        </w:tc>
        <w:tc>
          <w:tcPr>
            <w:tcW w:w="1903" w:type="dxa"/>
            <w:vMerge w:val="restart"/>
          </w:tcPr>
          <w:p w14:paraId="680CD731" w14:textId="77777777" w:rsidR="00820E00" w:rsidRPr="00E014FB" w:rsidRDefault="00820E00" w:rsidP="003C4186">
            <w:pPr>
              <w:rPr>
                <w:rFonts w:cs="Times New Roman"/>
              </w:rPr>
            </w:pPr>
            <w:r w:rsidRPr="00E014FB">
              <w:rPr>
                <w:rFonts w:eastAsia="Tahoma" w:cs="Times New Roman"/>
                <w:color w:val="000000"/>
                <w:sz w:val="20"/>
                <w:szCs w:val="20"/>
              </w:rPr>
              <w:t>Научно-производственная деятельность</w:t>
            </w:r>
          </w:p>
        </w:tc>
        <w:tc>
          <w:tcPr>
            <w:tcW w:w="1224" w:type="dxa"/>
            <w:vMerge w:val="restart"/>
          </w:tcPr>
          <w:p w14:paraId="4FA8516F" w14:textId="77777777" w:rsidR="00820E00" w:rsidRPr="00E014FB" w:rsidRDefault="00820E00" w:rsidP="003C4186">
            <w:pPr>
              <w:rPr>
                <w:rFonts w:cs="Times New Roman"/>
              </w:rPr>
            </w:pPr>
            <w:r w:rsidRPr="00E014FB">
              <w:rPr>
                <w:rFonts w:eastAsia="Tahoma" w:cs="Times New Roman"/>
                <w:color w:val="000000"/>
                <w:sz w:val="20"/>
                <w:szCs w:val="20"/>
              </w:rPr>
              <w:t>6.12</w:t>
            </w:r>
          </w:p>
        </w:tc>
        <w:tc>
          <w:tcPr>
            <w:tcW w:w="4080" w:type="dxa"/>
            <w:vMerge w:val="restart"/>
          </w:tcPr>
          <w:p w14:paraId="0748F8FA" w14:textId="77777777" w:rsidR="00820E00" w:rsidRPr="00E014FB" w:rsidRDefault="00820E00" w:rsidP="003C4186">
            <w:pPr>
              <w:rPr>
                <w:rFonts w:cs="Times New Roman"/>
              </w:rPr>
            </w:pPr>
            <w:r w:rsidRPr="00E014FB">
              <w:rPr>
                <w:rFonts w:eastAsia="Tahoma" w:cs="Times New Roman"/>
                <w:color w:val="000000"/>
                <w:sz w:val="20"/>
                <w:szCs w:val="20"/>
              </w:rPr>
              <w:t>Размещение технологических, промышленных, агропромышленных парков, бизнес-инкубаторов</w:t>
            </w:r>
          </w:p>
        </w:tc>
        <w:tc>
          <w:tcPr>
            <w:tcW w:w="6800" w:type="dxa"/>
          </w:tcPr>
          <w:p w14:paraId="158446A5"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1000 кв.м.</w:t>
            </w:r>
          </w:p>
        </w:tc>
      </w:tr>
      <w:tr w:rsidR="00820E00" w:rsidRPr="00E014FB" w14:paraId="41CC3F2E" w14:textId="77777777" w:rsidTr="003C4186">
        <w:tc>
          <w:tcPr>
            <w:tcW w:w="272" w:type="dxa"/>
            <w:vMerge/>
          </w:tcPr>
          <w:p w14:paraId="4E46B434" w14:textId="77777777" w:rsidR="00820E00" w:rsidRPr="00E014FB" w:rsidRDefault="00820E00" w:rsidP="003C4186">
            <w:pPr>
              <w:rPr>
                <w:rFonts w:cs="Times New Roman"/>
              </w:rPr>
            </w:pPr>
          </w:p>
        </w:tc>
        <w:tc>
          <w:tcPr>
            <w:tcW w:w="1903" w:type="dxa"/>
            <w:vMerge/>
          </w:tcPr>
          <w:p w14:paraId="097C12D9" w14:textId="77777777" w:rsidR="00820E00" w:rsidRPr="00E014FB" w:rsidRDefault="00820E00" w:rsidP="003C4186">
            <w:pPr>
              <w:rPr>
                <w:rFonts w:cs="Times New Roman"/>
              </w:rPr>
            </w:pPr>
          </w:p>
        </w:tc>
        <w:tc>
          <w:tcPr>
            <w:tcW w:w="1224" w:type="dxa"/>
            <w:vMerge/>
          </w:tcPr>
          <w:p w14:paraId="77EBCE25" w14:textId="77777777" w:rsidR="00820E00" w:rsidRPr="00E014FB" w:rsidRDefault="00820E00" w:rsidP="003C4186">
            <w:pPr>
              <w:rPr>
                <w:rFonts w:cs="Times New Roman"/>
              </w:rPr>
            </w:pPr>
          </w:p>
        </w:tc>
        <w:tc>
          <w:tcPr>
            <w:tcW w:w="4080" w:type="dxa"/>
            <w:vMerge/>
          </w:tcPr>
          <w:p w14:paraId="2C504DF0" w14:textId="77777777" w:rsidR="00820E00" w:rsidRPr="00E014FB" w:rsidRDefault="00820E00" w:rsidP="003C4186">
            <w:pPr>
              <w:rPr>
                <w:rFonts w:cs="Times New Roman"/>
              </w:rPr>
            </w:pPr>
          </w:p>
        </w:tc>
        <w:tc>
          <w:tcPr>
            <w:tcW w:w="6800" w:type="dxa"/>
          </w:tcPr>
          <w:p w14:paraId="1FCACAA1"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45000 кв.м.</w:t>
            </w:r>
          </w:p>
        </w:tc>
      </w:tr>
      <w:tr w:rsidR="00820E00" w:rsidRPr="00E014FB" w14:paraId="04E8505E" w14:textId="77777777" w:rsidTr="003C4186">
        <w:tc>
          <w:tcPr>
            <w:tcW w:w="272" w:type="dxa"/>
            <w:vMerge/>
          </w:tcPr>
          <w:p w14:paraId="53A0A67F" w14:textId="77777777" w:rsidR="00820E00" w:rsidRPr="00E014FB" w:rsidRDefault="00820E00" w:rsidP="003C4186">
            <w:pPr>
              <w:rPr>
                <w:rFonts w:cs="Times New Roman"/>
              </w:rPr>
            </w:pPr>
          </w:p>
        </w:tc>
        <w:tc>
          <w:tcPr>
            <w:tcW w:w="1903" w:type="dxa"/>
            <w:vMerge/>
          </w:tcPr>
          <w:p w14:paraId="5520275C" w14:textId="77777777" w:rsidR="00820E00" w:rsidRPr="00E014FB" w:rsidRDefault="00820E00" w:rsidP="003C4186">
            <w:pPr>
              <w:rPr>
                <w:rFonts w:cs="Times New Roman"/>
              </w:rPr>
            </w:pPr>
          </w:p>
        </w:tc>
        <w:tc>
          <w:tcPr>
            <w:tcW w:w="1224" w:type="dxa"/>
            <w:vMerge/>
          </w:tcPr>
          <w:p w14:paraId="4D92CA5D" w14:textId="77777777" w:rsidR="00820E00" w:rsidRPr="00E014FB" w:rsidRDefault="00820E00" w:rsidP="003C4186">
            <w:pPr>
              <w:rPr>
                <w:rFonts w:cs="Times New Roman"/>
              </w:rPr>
            </w:pPr>
          </w:p>
        </w:tc>
        <w:tc>
          <w:tcPr>
            <w:tcW w:w="4080" w:type="dxa"/>
            <w:vMerge/>
          </w:tcPr>
          <w:p w14:paraId="136A38BD" w14:textId="77777777" w:rsidR="00820E00" w:rsidRPr="00E014FB" w:rsidRDefault="00820E00" w:rsidP="003C4186">
            <w:pPr>
              <w:rPr>
                <w:rFonts w:cs="Times New Roman"/>
              </w:rPr>
            </w:pPr>
          </w:p>
        </w:tc>
        <w:tc>
          <w:tcPr>
            <w:tcW w:w="6800" w:type="dxa"/>
          </w:tcPr>
          <w:p w14:paraId="6D0F742A"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30 м.</w:t>
            </w:r>
          </w:p>
        </w:tc>
      </w:tr>
      <w:tr w:rsidR="00820E00" w:rsidRPr="00E014FB" w14:paraId="5906B48F" w14:textId="77777777" w:rsidTr="003C4186">
        <w:tc>
          <w:tcPr>
            <w:tcW w:w="272" w:type="dxa"/>
            <w:vMerge/>
          </w:tcPr>
          <w:p w14:paraId="5F5FE935" w14:textId="77777777" w:rsidR="00820E00" w:rsidRPr="00E014FB" w:rsidRDefault="00820E00" w:rsidP="003C4186">
            <w:pPr>
              <w:rPr>
                <w:rFonts w:cs="Times New Roman"/>
              </w:rPr>
            </w:pPr>
          </w:p>
        </w:tc>
        <w:tc>
          <w:tcPr>
            <w:tcW w:w="1903" w:type="dxa"/>
            <w:vMerge/>
          </w:tcPr>
          <w:p w14:paraId="7D8285E5" w14:textId="77777777" w:rsidR="00820E00" w:rsidRPr="00E014FB" w:rsidRDefault="00820E00" w:rsidP="003C4186">
            <w:pPr>
              <w:rPr>
                <w:rFonts w:cs="Times New Roman"/>
              </w:rPr>
            </w:pPr>
          </w:p>
        </w:tc>
        <w:tc>
          <w:tcPr>
            <w:tcW w:w="1224" w:type="dxa"/>
            <w:vMerge/>
          </w:tcPr>
          <w:p w14:paraId="135794C3" w14:textId="77777777" w:rsidR="00820E00" w:rsidRPr="00E014FB" w:rsidRDefault="00820E00" w:rsidP="003C4186">
            <w:pPr>
              <w:rPr>
                <w:rFonts w:cs="Times New Roman"/>
              </w:rPr>
            </w:pPr>
          </w:p>
        </w:tc>
        <w:tc>
          <w:tcPr>
            <w:tcW w:w="4080" w:type="dxa"/>
            <w:vMerge/>
          </w:tcPr>
          <w:p w14:paraId="21F2A5FA" w14:textId="77777777" w:rsidR="00820E00" w:rsidRPr="00E014FB" w:rsidRDefault="00820E00" w:rsidP="003C4186">
            <w:pPr>
              <w:rPr>
                <w:rFonts w:cs="Times New Roman"/>
              </w:rPr>
            </w:pPr>
          </w:p>
        </w:tc>
        <w:tc>
          <w:tcPr>
            <w:tcW w:w="6800" w:type="dxa"/>
          </w:tcPr>
          <w:p w14:paraId="74D636F1"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4 этажа.</w:t>
            </w:r>
          </w:p>
        </w:tc>
      </w:tr>
      <w:tr w:rsidR="00820E00" w:rsidRPr="00E014FB" w14:paraId="548402A7" w14:textId="77777777" w:rsidTr="003C4186">
        <w:tc>
          <w:tcPr>
            <w:tcW w:w="272" w:type="dxa"/>
            <w:vMerge/>
          </w:tcPr>
          <w:p w14:paraId="7149B946" w14:textId="77777777" w:rsidR="00820E00" w:rsidRPr="00E014FB" w:rsidRDefault="00820E00" w:rsidP="003C4186">
            <w:pPr>
              <w:rPr>
                <w:rFonts w:cs="Times New Roman"/>
              </w:rPr>
            </w:pPr>
          </w:p>
        </w:tc>
        <w:tc>
          <w:tcPr>
            <w:tcW w:w="1903" w:type="dxa"/>
            <w:vMerge/>
          </w:tcPr>
          <w:p w14:paraId="34559EC7" w14:textId="77777777" w:rsidR="00820E00" w:rsidRPr="00E014FB" w:rsidRDefault="00820E00" w:rsidP="003C4186">
            <w:pPr>
              <w:rPr>
                <w:rFonts w:cs="Times New Roman"/>
              </w:rPr>
            </w:pPr>
          </w:p>
        </w:tc>
        <w:tc>
          <w:tcPr>
            <w:tcW w:w="1224" w:type="dxa"/>
            <w:vMerge/>
          </w:tcPr>
          <w:p w14:paraId="53B904F2" w14:textId="77777777" w:rsidR="00820E00" w:rsidRPr="00E014FB" w:rsidRDefault="00820E00" w:rsidP="003C4186">
            <w:pPr>
              <w:rPr>
                <w:rFonts w:cs="Times New Roman"/>
              </w:rPr>
            </w:pPr>
          </w:p>
        </w:tc>
        <w:tc>
          <w:tcPr>
            <w:tcW w:w="4080" w:type="dxa"/>
            <w:vMerge/>
          </w:tcPr>
          <w:p w14:paraId="7BFF8AC8" w14:textId="77777777" w:rsidR="00820E00" w:rsidRPr="00E014FB" w:rsidRDefault="00820E00" w:rsidP="003C4186">
            <w:pPr>
              <w:rPr>
                <w:rFonts w:cs="Times New Roman"/>
              </w:rPr>
            </w:pPr>
          </w:p>
        </w:tc>
        <w:tc>
          <w:tcPr>
            <w:tcW w:w="6800" w:type="dxa"/>
          </w:tcPr>
          <w:p w14:paraId="157C16D1"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24 м.</w:t>
            </w:r>
          </w:p>
        </w:tc>
      </w:tr>
      <w:tr w:rsidR="00820E00" w:rsidRPr="00E014FB" w14:paraId="392E8BC3" w14:textId="77777777" w:rsidTr="003C4186">
        <w:tc>
          <w:tcPr>
            <w:tcW w:w="272" w:type="dxa"/>
            <w:vMerge/>
          </w:tcPr>
          <w:p w14:paraId="67669962" w14:textId="77777777" w:rsidR="00820E00" w:rsidRPr="00E014FB" w:rsidRDefault="00820E00" w:rsidP="003C4186">
            <w:pPr>
              <w:rPr>
                <w:rFonts w:cs="Times New Roman"/>
              </w:rPr>
            </w:pPr>
          </w:p>
        </w:tc>
        <w:tc>
          <w:tcPr>
            <w:tcW w:w="1903" w:type="dxa"/>
            <w:vMerge/>
          </w:tcPr>
          <w:p w14:paraId="661720D6" w14:textId="77777777" w:rsidR="00820E00" w:rsidRPr="00E014FB" w:rsidRDefault="00820E00" w:rsidP="003C4186">
            <w:pPr>
              <w:rPr>
                <w:rFonts w:cs="Times New Roman"/>
              </w:rPr>
            </w:pPr>
          </w:p>
        </w:tc>
        <w:tc>
          <w:tcPr>
            <w:tcW w:w="1224" w:type="dxa"/>
            <w:vMerge/>
          </w:tcPr>
          <w:p w14:paraId="2053A296" w14:textId="77777777" w:rsidR="00820E00" w:rsidRPr="00E014FB" w:rsidRDefault="00820E00" w:rsidP="003C4186">
            <w:pPr>
              <w:rPr>
                <w:rFonts w:cs="Times New Roman"/>
              </w:rPr>
            </w:pPr>
          </w:p>
        </w:tc>
        <w:tc>
          <w:tcPr>
            <w:tcW w:w="4080" w:type="dxa"/>
            <w:vMerge/>
          </w:tcPr>
          <w:p w14:paraId="43911D19" w14:textId="77777777" w:rsidR="00820E00" w:rsidRPr="00E014FB" w:rsidRDefault="00820E00" w:rsidP="003C4186">
            <w:pPr>
              <w:rPr>
                <w:rFonts w:cs="Times New Roman"/>
              </w:rPr>
            </w:pPr>
          </w:p>
        </w:tc>
        <w:tc>
          <w:tcPr>
            <w:tcW w:w="6800" w:type="dxa"/>
          </w:tcPr>
          <w:p w14:paraId="3116224C"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75%.</w:t>
            </w:r>
          </w:p>
        </w:tc>
      </w:tr>
      <w:tr w:rsidR="00820E00" w:rsidRPr="00E014FB" w14:paraId="6E872A87" w14:textId="77777777" w:rsidTr="003C4186">
        <w:tc>
          <w:tcPr>
            <w:tcW w:w="272" w:type="dxa"/>
            <w:vMerge/>
          </w:tcPr>
          <w:p w14:paraId="49B47CA0" w14:textId="77777777" w:rsidR="00820E00" w:rsidRPr="00E014FB" w:rsidRDefault="00820E00" w:rsidP="003C4186">
            <w:pPr>
              <w:rPr>
                <w:rFonts w:cs="Times New Roman"/>
              </w:rPr>
            </w:pPr>
          </w:p>
        </w:tc>
        <w:tc>
          <w:tcPr>
            <w:tcW w:w="1903" w:type="dxa"/>
            <w:vMerge/>
          </w:tcPr>
          <w:p w14:paraId="2C1DD63A" w14:textId="77777777" w:rsidR="00820E00" w:rsidRPr="00E014FB" w:rsidRDefault="00820E00" w:rsidP="003C4186">
            <w:pPr>
              <w:rPr>
                <w:rFonts w:cs="Times New Roman"/>
              </w:rPr>
            </w:pPr>
          </w:p>
        </w:tc>
        <w:tc>
          <w:tcPr>
            <w:tcW w:w="1224" w:type="dxa"/>
            <w:vMerge/>
          </w:tcPr>
          <w:p w14:paraId="0FB02938" w14:textId="77777777" w:rsidR="00820E00" w:rsidRPr="00E014FB" w:rsidRDefault="00820E00" w:rsidP="003C4186">
            <w:pPr>
              <w:rPr>
                <w:rFonts w:cs="Times New Roman"/>
              </w:rPr>
            </w:pPr>
          </w:p>
        </w:tc>
        <w:tc>
          <w:tcPr>
            <w:tcW w:w="4080" w:type="dxa"/>
            <w:vMerge/>
          </w:tcPr>
          <w:p w14:paraId="7429FB05" w14:textId="77777777" w:rsidR="00820E00" w:rsidRPr="00E014FB" w:rsidRDefault="00820E00" w:rsidP="003C4186">
            <w:pPr>
              <w:rPr>
                <w:rFonts w:cs="Times New Roman"/>
              </w:rPr>
            </w:pPr>
          </w:p>
        </w:tc>
        <w:tc>
          <w:tcPr>
            <w:tcW w:w="6800" w:type="dxa"/>
          </w:tcPr>
          <w:p w14:paraId="098FD912"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777B9864" w14:textId="77777777" w:rsidTr="003C4186">
        <w:tc>
          <w:tcPr>
            <w:tcW w:w="272" w:type="dxa"/>
            <w:vMerge/>
          </w:tcPr>
          <w:p w14:paraId="52777693" w14:textId="77777777" w:rsidR="00820E00" w:rsidRPr="00E014FB" w:rsidRDefault="00820E00" w:rsidP="003C4186">
            <w:pPr>
              <w:rPr>
                <w:rFonts w:cs="Times New Roman"/>
              </w:rPr>
            </w:pPr>
          </w:p>
        </w:tc>
        <w:tc>
          <w:tcPr>
            <w:tcW w:w="1903" w:type="dxa"/>
            <w:vMerge/>
          </w:tcPr>
          <w:p w14:paraId="4C0CD738" w14:textId="77777777" w:rsidR="00820E00" w:rsidRPr="00E014FB" w:rsidRDefault="00820E00" w:rsidP="003C4186">
            <w:pPr>
              <w:rPr>
                <w:rFonts w:cs="Times New Roman"/>
              </w:rPr>
            </w:pPr>
          </w:p>
        </w:tc>
        <w:tc>
          <w:tcPr>
            <w:tcW w:w="1224" w:type="dxa"/>
            <w:vMerge/>
          </w:tcPr>
          <w:p w14:paraId="23A955D0" w14:textId="77777777" w:rsidR="00820E00" w:rsidRPr="00E014FB" w:rsidRDefault="00820E00" w:rsidP="003C4186">
            <w:pPr>
              <w:rPr>
                <w:rFonts w:cs="Times New Roman"/>
              </w:rPr>
            </w:pPr>
          </w:p>
        </w:tc>
        <w:tc>
          <w:tcPr>
            <w:tcW w:w="4080" w:type="dxa"/>
            <w:vMerge/>
          </w:tcPr>
          <w:p w14:paraId="324DD791" w14:textId="77777777" w:rsidR="00820E00" w:rsidRPr="00E014FB" w:rsidRDefault="00820E00" w:rsidP="003C4186">
            <w:pPr>
              <w:rPr>
                <w:rFonts w:cs="Times New Roman"/>
              </w:rPr>
            </w:pPr>
          </w:p>
        </w:tc>
        <w:tc>
          <w:tcPr>
            <w:tcW w:w="6800" w:type="dxa"/>
          </w:tcPr>
          <w:p w14:paraId="6F53A8B2"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556BF182" w14:textId="77777777" w:rsidTr="003C4186">
        <w:tc>
          <w:tcPr>
            <w:tcW w:w="272" w:type="dxa"/>
          </w:tcPr>
          <w:p w14:paraId="5B922B8A" w14:textId="77777777" w:rsidR="00820E00" w:rsidRPr="00E014FB" w:rsidRDefault="00820E00" w:rsidP="003C4186">
            <w:pPr>
              <w:jc w:val="center"/>
              <w:rPr>
                <w:rFonts w:cs="Times New Roman"/>
              </w:rPr>
            </w:pPr>
            <w:r w:rsidRPr="00E014FB">
              <w:rPr>
                <w:rFonts w:eastAsia="Tahoma" w:cs="Times New Roman"/>
                <w:color w:val="000000"/>
                <w:sz w:val="20"/>
                <w:szCs w:val="20"/>
              </w:rPr>
              <w:t>19.</w:t>
            </w:r>
          </w:p>
        </w:tc>
        <w:tc>
          <w:tcPr>
            <w:tcW w:w="1903" w:type="dxa"/>
          </w:tcPr>
          <w:p w14:paraId="119D26AD" w14:textId="77777777" w:rsidR="00820E00" w:rsidRPr="00E014FB" w:rsidRDefault="00820E00" w:rsidP="003C4186">
            <w:pPr>
              <w:rPr>
                <w:rFonts w:cs="Times New Roman"/>
              </w:rPr>
            </w:pPr>
            <w:r w:rsidRPr="00E014FB">
              <w:rPr>
                <w:rFonts w:eastAsia="Tahoma" w:cs="Times New Roman"/>
                <w:color w:val="000000"/>
                <w:sz w:val="20"/>
                <w:szCs w:val="20"/>
              </w:rPr>
              <w:t>Земельные участки (территории) общего пользования</w:t>
            </w:r>
          </w:p>
        </w:tc>
        <w:tc>
          <w:tcPr>
            <w:tcW w:w="1224" w:type="dxa"/>
          </w:tcPr>
          <w:p w14:paraId="54E170A5" w14:textId="77777777" w:rsidR="00820E00" w:rsidRPr="00E014FB" w:rsidRDefault="00820E00" w:rsidP="003C4186">
            <w:pPr>
              <w:rPr>
                <w:rFonts w:cs="Times New Roman"/>
              </w:rPr>
            </w:pPr>
            <w:r w:rsidRPr="00E014FB">
              <w:rPr>
                <w:rFonts w:eastAsia="Tahoma" w:cs="Times New Roman"/>
                <w:color w:val="000000"/>
                <w:sz w:val="20"/>
                <w:szCs w:val="20"/>
              </w:rPr>
              <w:t>12.0</w:t>
            </w:r>
          </w:p>
        </w:tc>
        <w:tc>
          <w:tcPr>
            <w:tcW w:w="4080" w:type="dxa"/>
          </w:tcPr>
          <w:p w14:paraId="67AB53D0" w14:textId="77777777" w:rsidR="00820E00" w:rsidRPr="00E014FB" w:rsidRDefault="00820E00" w:rsidP="003C4186">
            <w:pPr>
              <w:rPr>
                <w:rFonts w:cs="Times New Roman"/>
              </w:rPr>
            </w:pPr>
            <w:r w:rsidRPr="00E014FB">
              <w:rPr>
                <w:rFonts w:eastAsia="Tahoma" w:cs="Times New Roman"/>
                <w:color w:val="000000"/>
                <w:sz w:val="20"/>
                <w:szCs w:val="20"/>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6800" w:type="dxa"/>
            <w:vMerge w:val="restart"/>
          </w:tcPr>
          <w:p w14:paraId="32BB45A7" w14:textId="77777777" w:rsidR="00820E00" w:rsidRPr="00E014FB" w:rsidRDefault="00820E00" w:rsidP="003C4186">
            <w:pPr>
              <w:rPr>
                <w:rFonts w:cs="Times New Roman"/>
              </w:rPr>
            </w:pPr>
            <w:r w:rsidRPr="00E014FB">
              <w:rPr>
                <w:rFonts w:eastAsia="Tahoma" w:cs="Times New Roman"/>
                <w:color w:val="000000"/>
                <w:sz w:val="20"/>
                <w:szCs w:val="20"/>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820E00" w:rsidRPr="00E014FB" w14:paraId="48241DE3" w14:textId="77777777" w:rsidTr="003C4186">
        <w:tc>
          <w:tcPr>
            <w:tcW w:w="272" w:type="dxa"/>
          </w:tcPr>
          <w:p w14:paraId="291CD9E6" w14:textId="77777777" w:rsidR="00820E00" w:rsidRPr="00E014FB" w:rsidRDefault="00820E00" w:rsidP="003C4186">
            <w:pPr>
              <w:jc w:val="center"/>
              <w:rPr>
                <w:rFonts w:cs="Times New Roman"/>
              </w:rPr>
            </w:pPr>
            <w:r w:rsidRPr="00E014FB">
              <w:rPr>
                <w:rFonts w:eastAsia="Tahoma" w:cs="Times New Roman"/>
                <w:color w:val="000000"/>
                <w:sz w:val="20"/>
                <w:szCs w:val="20"/>
              </w:rPr>
              <w:t>20.</w:t>
            </w:r>
          </w:p>
        </w:tc>
        <w:tc>
          <w:tcPr>
            <w:tcW w:w="1903" w:type="dxa"/>
          </w:tcPr>
          <w:p w14:paraId="52E025F1" w14:textId="77777777" w:rsidR="00820E00" w:rsidRPr="00E014FB" w:rsidRDefault="00820E00" w:rsidP="003C4186">
            <w:pPr>
              <w:rPr>
                <w:rFonts w:cs="Times New Roman"/>
              </w:rPr>
            </w:pPr>
            <w:r w:rsidRPr="00E014FB">
              <w:rPr>
                <w:rFonts w:eastAsia="Tahoma" w:cs="Times New Roman"/>
                <w:color w:val="000000"/>
                <w:sz w:val="20"/>
                <w:szCs w:val="20"/>
              </w:rPr>
              <w:t>Улично-дорожная сеть</w:t>
            </w:r>
          </w:p>
        </w:tc>
        <w:tc>
          <w:tcPr>
            <w:tcW w:w="1224" w:type="dxa"/>
          </w:tcPr>
          <w:p w14:paraId="7C1C8323" w14:textId="77777777" w:rsidR="00820E00" w:rsidRPr="00E014FB" w:rsidRDefault="00820E00" w:rsidP="003C4186">
            <w:pPr>
              <w:rPr>
                <w:rFonts w:cs="Times New Roman"/>
              </w:rPr>
            </w:pPr>
            <w:r w:rsidRPr="00E014FB">
              <w:rPr>
                <w:rFonts w:eastAsia="Tahoma" w:cs="Times New Roman"/>
                <w:color w:val="000000"/>
                <w:sz w:val="20"/>
                <w:szCs w:val="20"/>
              </w:rPr>
              <w:t>12.0.1</w:t>
            </w:r>
          </w:p>
        </w:tc>
        <w:tc>
          <w:tcPr>
            <w:tcW w:w="4080" w:type="dxa"/>
          </w:tcPr>
          <w:p w14:paraId="6CDFC7D4" w14:textId="77777777" w:rsidR="00820E00" w:rsidRPr="00E014FB" w:rsidRDefault="00820E00" w:rsidP="003C4186">
            <w:pPr>
              <w:rPr>
                <w:rFonts w:cs="Times New Roman"/>
              </w:rPr>
            </w:pPr>
            <w:r w:rsidRPr="00E014FB">
              <w:rPr>
                <w:rFonts w:eastAsia="Tahoma" w:cs="Times New Roman"/>
                <w:color w:val="000000"/>
                <w:sz w:val="20"/>
                <w:szCs w:val="20"/>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w:t>
            </w:r>
          </w:p>
        </w:tc>
        <w:tc>
          <w:tcPr>
            <w:tcW w:w="6800" w:type="dxa"/>
            <w:vMerge/>
          </w:tcPr>
          <w:p w14:paraId="6002026E" w14:textId="77777777" w:rsidR="00820E00" w:rsidRPr="00E014FB" w:rsidRDefault="00820E00" w:rsidP="003C4186">
            <w:pPr>
              <w:rPr>
                <w:rFonts w:cs="Times New Roman"/>
              </w:rPr>
            </w:pPr>
          </w:p>
        </w:tc>
      </w:tr>
      <w:tr w:rsidR="00820E00" w:rsidRPr="00E014FB" w14:paraId="78F0203F" w14:textId="77777777" w:rsidTr="003C4186">
        <w:tc>
          <w:tcPr>
            <w:tcW w:w="272" w:type="dxa"/>
          </w:tcPr>
          <w:p w14:paraId="2C9B64D5" w14:textId="77777777" w:rsidR="00820E00" w:rsidRPr="00E014FB" w:rsidRDefault="00820E00" w:rsidP="003C4186">
            <w:pPr>
              <w:jc w:val="center"/>
              <w:rPr>
                <w:rFonts w:cs="Times New Roman"/>
              </w:rPr>
            </w:pPr>
            <w:r w:rsidRPr="00E014FB">
              <w:rPr>
                <w:rFonts w:eastAsia="Tahoma" w:cs="Times New Roman"/>
                <w:color w:val="000000"/>
                <w:sz w:val="20"/>
                <w:szCs w:val="20"/>
              </w:rPr>
              <w:t>21.</w:t>
            </w:r>
          </w:p>
        </w:tc>
        <w:tc>
          <w:tcPr>
            <w:tcW w:w="1903" w:type="dxa"/>
          </w:tcPr>
          <w:p w14:paraId="60781146" w14:textId="77777777" w:rsidR="00820E00" w:rsidRPr="00E014FB" w:rsidRDefault="00820E00" w:rsidP="003C4186">
            <w:pPr>
              <w:rPr>
                <w:rFonts w:cs="Times New Roman"/>
              </w:rPr>
            </w:pPr>
            <w:r w:rsidRPr="00E014FB">
              <w:rPr>
                <w:rFonts w:eastAsia="Tahoma" w:cs="Times New Roman"/>
                <w:color w:val="000000"/>
                <w:sz w:val="20"/>
                <w:szCs w:val="20"/>
              </w:rPr>
              <w:t>Благоустройство территории</w:t>
            </w:r>
          </w:p>
        </w:tc>
        <w:tc>
          <w:tcPr>
            <w:tcW w:w="1224" w:type="dxa"/>
          </w:tcPr>
          <w:p w14:paraId="793B98B9" w14:textId="77777777" w:rsidR="00820E00" w:rsidRPr="00E014FB" w:rsidRDefault="00820E00" w:rsidP="003C4186">
            <w:pPr>
              <w:rPr>
                <w:rFonts w:cs="Times New Roman"/>
              </w:rPr>
            </w:pPr>
            <w:r w:rsidRPr="00E014FB">
              <w:rPr>
                <w:rFonts w:eastAsia="Tahoma" w:cs="Times New Roman"/>
                <w:color w:val="000000"/>
                <w:sz w:val="20"/>
                <w:szCs w:val="20"/>
              </w:rPr>
              <w:t>12.0.2</w:t>
            </w:r>
          </w:p>
        </w:tc>
        <w:tc>
          <w:tcPr>
            <w:tcW w:w="4080" w:type="dxa"/>
          </w:tcPr>
          <w:p w14:paraId="7E5ED96E" w14:textId="77777777" w:rsidR="00820E00" w:rsidRPr="00E014FB" w:rsidRDefault="00820E00" w:rsidP="003C4186">
            <w:pPr>
              <w:rPr>
                <w:rFonts w:cs="Times New Roman"/>
              </w:rPr>
            </w:pPr>
            <w:r w:rsidRPr="00E014FB">
              <w:rPr>
                <w:rFonts w:eastAsia="Tahoma" w:cs="Times New Roman"/>
                <w:color w:val="000000"/>
                <w:sz w:val="20"/>
                <w:szCs w:val="20"/>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800" w:type="dxa"/>
            <w:vMerge/>
          </w:tcPr>
          <w:p w14:paraId="17C84447" w14:textId="77777777" w:rsidR="00820E00" w:rsidRPr="00E014FB" w:rsidRDefault="00820E00" w:rsidP="003C4186">
            <w:pPr>
              <w:rPr>
                <w:rFonts w:cs="Times New Roman"/>
              </w:rPr>
            </w:pPr>
          </w:p>
        </w:tc>
      </w:tr>
    </w:tbl>
    <w:p w14:paraId="2F120387" w14:textId="77777777" w:rsidR="00820E00" w:rsidRPr="00E014FB" w:rsidRDefault="00820E00" w:rsidP="00820E00">
      <w:pPr>
        <w:rPr>
          <w:rFonts w:cs="Times New Roman"/>
        </w:rPr>
      </w:pPr>
    </w:p>
    <w:p w14:paraId="611E2895" w14:textId="77777777" w:rsidR="00820E00" w:rsidRPr="00D27014" w:rsidRDefault="00820E00" w:rsidP="00820E00">
      <w:pPr>
        <w:rPr>
          <w:rFonts w:cs="Times New Roman"/>
          <w:b/>
          <w:bCs/>
        </w:rPr>
      </w:pPr>
      <w:r w:rsidRPr="00D27014">
        <w:rPr>
          <w:rFonts w:eastAsia="Tahoma" w:cs="Times New Roman"/>
          <w:b/>
          <w:bCs/>
        </w:rPr>
        <w:t>Вспомогательные виды разрешенного использования земельных участков и объектов капитального строительства не установлены</w:t>
      </w:r>
    </w:p>
    <w:tbl>
      <w:tblPr>
        <w:tblStyle w:val="af5"/>
        <w:tblW w:w="0" w:type="auto"/>
        <w:tblLook w:val="04A0" w:firstRow="1" w:lastRow="0" w:firstColumn="1" w:lastColumn="0" w:noHBand="0" w:noVBand="1"/>
      </w:tblPr>
      <w:tblGrid>
        <w:gridCol w:w="6941"/>
        <w:gridCol w:w="7619"/>
      </w:tblGrid>
      <w:tr w:rsidR="00820E00" w:rsidRPr="00B6587A" w14:paraId="0034DE19" w14:textId="77777777" w:rsidTr="003C4186">
        <w:tc>
          <w:tcPr>
            <w:tcW w:w="6941" w:type="dxa"/>
            <w:tcBorders>
              <w:top w:val="single" w:sz="4" w:space="0" w:color="000000"/>
              <w:left w:val="single" w:sz="4" w:space="0" w:color="000000"/>
              <w:bottom w:val="single" w:sz="4" w:space="0" w:color="000000"/>
            </w:tcBorders>
            <w:shd w:val="clear" w:color="auto" w:fill="auto"/>
            <w:vAlign w:val="center"/>
          </w:tcPr>
          <w:p w14:paraId="5D07D476" w14:textId="77777777" w:rsidR="00820E00" w:rsidRPr="00B6587A" w:rsidRDefault="00820E00" w:rsidP="003C4186">
            <w:pPr>
              <w:tabs>
                <w:tab w:val="left" w:pos="-1667"/>
              </w:tabs>
              <w:jc w:val="center"/>
              <w:rPr>
                <w:bCs/>
                <w:color w:val="000000" w:themeColor="text1"/>
                <w:sz w:val="20"/>
                <w:szCs w:val="20"/>
              </w:rPr>
            </w:pPr>
            <w:r w:rsidRPr="00B6587A">
              <w:rPr>
                <w:rFonts w:eastAsia="SimSun"/>
                <w:bCs/>
                <w:color w:val="000000" w:themeColor="text1"/>
                <w:sz w:val="20"/>
                <w:szCs w:val="20"/>
              </w:rPr>
              <w:t>Виды разрешенного использования земельных участков и</w:t>
            </w:r>
            <w:r w:rsidRPr="00B6587A">
              <w:rPr>
                <w:bCs/>
                <w:color w:val="000000" w:themeColor="text1"/>
                <w:sz w:val="20"/>
                <w:szCs w:val="20"/>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6EA822" w14:textId="77777777" w:rsidR="00820E00" w:rsidRPr="00B6587A" w:rsidRDefault="00820E00" w:rsidP="003C4186">
            <w:pPr>
              <w:tabs>
                <w:tab w:val="left" w:pos="-6204"/>
              </w:tabs>
              <w:jc w:val="center"/>
              <w:rPr>
                <w:bCs/>
                <w:color w:val="000000" w:themeColor="text1"/>
                <w:sz w:val="20"/>
                <w:szCs w:val="20"/>
              </w:rPr>
            </w:pPr>
            <w:r w:rsidRPr="00B6587A">
              <w:rPr>
                <w:bCs/>
                <w:color w:val="000000" w:themeColor="text1"/>
                <w:sz w:val="20"/>
                <w:szCs w:val="20"/>
              </w:rPr>
              <w:t>Предельные параметры разрешенного строительства, реконструкции объектов капитального строительства</w:t>
            </w:r>
          </w:p>
        </w:tc>
      </w:tr>
      <w:tr w:rsidR="00820E00" w:rsidRPr="00B6587A" w14:paraId="42897FC0" w14:textId="77777777" w:rsidTr="003C4186">
        <w:tc>
          <w:tcPr>
            <w:tcW w:w="6941" w:type="dxa"/>
          </w:tcPr>
          <w:p w14:paraId="07390BF9" w14:textId="77777777" w:rsidR="00820E00" w:rsidRPr="00B6587A" w:rsidRDefault="00820E00" w:rsidP="003C4186">
            <w:pPr>
              <w:tabs>
                <w:tab w:val="left" w:pos="2520"/>
              </w:tabs>
              <w:jc w:val="both"/>
              <w:rPr>
                <w:rFonts w:eastAsia="SimSun"/>
                <w:color w:val="000000" w:themeColor="text1"/>
                <w:sz w:val="20"/>
                <w:szCs w:val="20"/>
                <w:lang w:eastAsia="zh-CN"/>
              </w:rPr>
            </w:pPr>
            <w:r w:rsidRPr="00B6587A">
              <w:rPr>
                <w:rFonts w:eastAsia="SimSun"/>
                <w:color w:val="000000" w:themeColor="text1"/>
                <w:sz w:val="20"/>
                <w:szCs w:val="20"/>
                <w:lang w:eastAsia="zh-CN"/>
              </w:rPr>
              <w:t xml:space="preserve">       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осуществляются совместно с ними.</w:t>
            </w:r>
          </w:p>
          <w:p w14:paraId="328D0D5A" w14:textId="77777777" w:rsidR="00820E00" w:rsidRPr="00B6587A" w:rsidRDefault="00820E00" w:rsidP="003C4186">
            <w:pPr>
              <w:tabs>
                <w:tab w:val="left" w:pos="2520"/>
              </w:tabs>
              <w:jc w:val="both"/>
              <w:rPr>
                <w:rFonts w:eastAsia="SimSun"/>
                <w:color w:val="000000" w:themeColor="text1"/>
                <w:sz w:val="20"/>
                <w:szCs w:val="20"/>
                <w:lang w:eastAsia="zh-CN"/>
              </w:rPr>
            </w:pPr>
            <w:r w:rsidRPr="00B6587A">
              <w:rPr>
                <w:rFonts w:eastAsia="SimSun"/>
                <w:color w:val="000000" w:themeColor="text1"/>
                <w:sz w:val="20"/>
                <w:szCs w:val="20"/>
                <w:lang w:eastAsia="zh-CN"/>
              </w:rPr>
              <w:t>Вспомогательные объекты предназначены только для обслуживания основного объекта и технологически связаны с ними.</w:t>
            </w:r>
          </w:p>
          <w:p w14:paraId="6845F8E5" w14:textId="77777777" w:rsidR="00820E00" w:rsidRPr="00B6587A" w:rsidRDefault="00820E00" w:rsidP="003C4186">
            <w:pPr>
              <w:tabs>
                <w:tab w:val="left" w:pos="2520"/>
              </w:tabs>
              <w:jc w:val="both"/>
              <w:rPr>
                <w:rFonts w:eastAsia="SimSun"/>
                <w:color w:val="000000" w:themeColor="text1"/>
                <w:sz w:val="20"/>
                <w:szCs w:val="20"/>
                <w:lang w:eastAsia="zh-CN"/>
              </w:rPr>
            </w:pPr>
            <w:r w:rsidRPr="00B6587A">
              <w:rPr>
                <w:rFonts w:eastAsia="SimSun"/>
                <w:color w:val="000000" w:themeColor="text1"/>
                <w:sz w:val="20"/>
                <w:szCs w:val="20"/>
                <w:lang w:eastAsia="zh-CN"/>
              </w:rPr>
              <w:t>Обоснование факта отнесения того или иного объекта к числу вспомогательных возможно на основании информации содержащейся в проектной документации объектов капитального строительства (за исключением объектов индивидуального жилищного строительства)</w:t>
            </w:r>
          </w:p>
          <w:p w14:paraId="5F6A5786" w14:textId="77777777" w:rsidR="00820E00" w:rsidRPr="00B6587A" w:rsidRDefault="00820E00" w:rsidP="003C4186">
            <w:pPr>
              <w:tabs>
                <w:tab w:val="left" w:pos="2520"/>
              </w:tabs>
              <w:jc w:val="both"/>
              <w:rPr>
                <w:rFonts w:eastAsia="SimSun"/>
                <w:color w:val="000000" w:themeColor="text1"/>
                <w:sz w:val="20"/>
                <w:szCs w:val="20"/>
                <w:lang w:eastAsia="zh-CN"/>
              </w:rPr>
            </w:pPr>
            <w:r w:rsidRPr="00B6587A">
              <w:rPr>
                <w:rFonts w:eastAsia="SimSun"/>
                <w:color w:val="000000" w:themeColor="text1"/>
                <w:sz w:val="20"/>
                <w:szCs w:val="20"/>
                <w:lang w:eastAsia="zh-CN"/>
              </w:rPr>
              <w:t>Возведение вспомогательных объектов осуществляется только при наличии основных объектов или действующего разрешения на строительство основных объектов капитального строительства.</w:t>
            </w:r>
          </w:p>
        </w:tc>
        <w:tc>
          <w:tcPr>
            <w:tcW w:w="7619" w:type="dxa"/>
          </w:tcPr>
          <w:p w14:paraId="0DAC8840" w14:textId="77777777" w:rsidR="00820E00" w:rsidRPr="00B6587A" w:rsidRDefault="00820E00" w:rsidP="003C4186">
            <w:pPr>
              <w:tabs>
                <w:tab w:val="left" w:pos="-6204"/>
              </w:tabs>
              <w:jc w:val="both"/>
              <w:rPr>
                <w:rFonts w:eastAsia="SimSun"/>
                <w:color w:val="000000" w:themeColor="text1"/>
                <w:sz w:val="20"/>
                <w:szCs w:val="20"/>
                <w:lang w:eastAsia="zh-CN"/>
              </w:rPr>
            </w:pPr>
            <w:r w:rsidRPr="00B6587A">
              <w:rPr>
                <w:rFonts w:eastAsia="SimSun"/>
                <w:color w:val="000000" w:themeColor="text1"/>
                <w:sz w:val="20"/>
                <w:szCs w:val="20"/>
                <w:lang w:eastAsia="zh-CN"/>
              </w:rPr>
              <w:t xml:space="preserve">     Формирование земельного участка под размещение вспомогательных объектов не требуется.</w:t>
            </w:r>
          </w:p>
          <w:p w14:paraId="2EF3A730" w14:textId="77777777" w:rsidR="00820E00" w:rsidRPr="00B6587A" w:rsidRDefault="00820E00" w:rsidP="003C4186">
            <w:pPr>
              <w:tabs>
                <w:tab w:val="left" w:pos="-6204"/>
              </w:tabs>
              <w:jc w:val="both"/>
              <w:rPr>
                <w:rFonts w:eastAsia="SimSun"/>
                <w:color w:val="000000" w:themeColor="text1"/>
                <w:sz w:val="20"/>
                <w:szCs w:val="20"/>
                <w:lang w:eastAsia="zh-CN"/>
              </w:rPr>
            </w:pPr>
            <w:r w:rsidRPr="00B6587A">
              <w:rPr>
                <w:rFonts w:eastAsia="SimSun"/>
                <w:color w:val="000000" w:themeColor="text1"/>
                <w:sz w:val="20"/>
                <w:szCs w:val="20"/>
                <w:lang w:eastAsia="zh-CN"/>
              </w:rPr>
              <w:t xml:space="preserve">     Суммарная общая площадь зданий, сооружений, занимаемых объектами основных и вспомогательных видов разрешенного использования, расположенных на территории одного земельного участка, не должна превышать максимальный процент застройки установленный в соответствии с видом разрешенного использования земельного участка.</w:t>
            </w:r>
          </w:p>
          <w:p w14:paraId="5461AF28" w14:textId="77777777" w:rsidR="00820E00" w:rsidRPr="00B6587A" w:rsidRDefault="00820E00" w:rsidP="003C4186">
            <w:pPr>
              <w:tabs>
                <w:tab w:val="left" w:pos="-6204"/>
              </w:tabs>
              <w:jc w:val="both"/>
              <w:rPr>
                <w:rFonts w:eastAsia="SimSun"/>
                <w:color w:val="000000" w:themeColor="text1"/>
                <w:sz w:val="20"/>
                <w:szCs w:val="20"/>
                <w:lang w:eastAsia="zh-CN"/>
              </w:rPr>
            </w:pPr>
          </w:p>
        </w:tc>
      </w:tr>
      <w:tr w:rsidR="00820E00" w:rsidRPr="00B6587A" w14:paraId="67A73694" w14:textId="77777777" w:rsidTr="003C4186">
        <w:tc>
          <w:tcPr>
            <w:tcW w:w="6941" w:type="dxa"/>
          </w:tcPr>
          <w:p w14:paraId="2FF6CA02" w14:textId="77777777" w:rsidR="00820E00" w:rsidRPr="00B6587A" w:rsidRDefault="00820E00" w:rsidP="003C4186">
            <w:pPr>
              <w:tabs>
                <w:tab w:val="left" w:pos="2520"/>
              </w:tabs>
              <w:jc w:val="both"/>
              <w:rPr>
                <w:rFonts w:eastAsia="SimSun"/>
                <w:color w:val="000000" w:themeColor="text1"/>
                <w:sz w:val="20"/>
                <w:szCs w:val="20"/>
                <w:lang w:eastAsia="zh-CN"/>
              </w:rPr>
            </w:pPr>
            <w:r w:rsidRPr="00B6587A">
              <w:rPr>
                <w:rFonts w:eastAsia="SimSun"/>
                <w:color w:val="000000" w:themeColor="text1"/>
                <w:sz w:val="20"/>
                <w:szCs w:val="20"/>
                <w:lang w:eastAsia="zh-CN"/>
              </w:rPr>
              <w:t>- контрольно-пропускные пункты, посты охраны</w:t>
            </w:r>
          </w:p>
        </w:tc>
        <w:tc>
          <w:tcPr>
            <w:tcW w:w="7619" w:type="dxa"/>
          </w:tcPr>
          <w:p w14:paraId="29B07FBA" w14:textId="77777777" w:rsidR="00820E00" w:rsidRPr="00B6587A" w:rsidRDefault="00820E00" w:rsidP="003C4186">
            <w:pPr>
              <w:jc w:val="both"/>
              <w:rPr>
                <w:color w:val="000000" w:themeColor="text1"/>
                <w:sz w:val="20"/>
                <w:szCs w:val="20"/>
                <w:lang w:eastAsia="zh-CN"/>
              </w:rPr>
            </w:pPr>
            <w:r w:rsidRPr="00B6587A">
              <w:rPr>
                <w:color w:val="000000" w:themeColor="text1"/>
                <w:sz w:val="20"/>
                <w:szCs w:val="20"/>
                <w:lang w:eastAsia="zh-CN"/>
              </w:rPr>
              <w:t>- расстояние от границы смежного земельного участка не менее - 1 м;</w:t>
            </w:r>
          </w:p>
          <w:p w14:paraId="7320C39B" w14:textId="77777777" w:rsidR="00820E00" w:rsidRPr="00B6587A" w:rsidRDefault="00820E00" w:rsidP="003C4186">
            <w:pPr>
              <w:jc w:val="both"/>
              <w:rPr>
                <w:b/>
                <w:color w:val="000000" w:themeColor="text1"/>
                <w:sz w:val="20"/>
                <w:szCs w:val="20"/>
              </w:rPr>
            </w:pPr>
            <w:r w:rsidRPr="00B6587A">
              <w:rPr>
                <w:color w:val="000000" w:themeColor="text1"/>
                <w:sz w:val="20"/>
                <w:szCs w:val="20"/>
              </w:rPr>
              <w:t>- минимальный отступ от красной линии улиц - 1 м;</w:t>
            </w:r>
          </w:p>
          <w:p w14:paraId="4AFD049F" w14:textId="77777777" w:rsidR="00820E00" w:rsidRPr="00B6587A" w:rsidRDefault="00820E00" w:rsidP="003C4186">
            <w:pPr>
              <w:jc w:val="both"/>
              <w:rPr>
                <w:rFonts w:eastAsia="SimSun"/>
                <w:color w:val="000000" w:themeColor="text1"/>
                <w:sz w:val="20"/>
                <w:szCs w:val="20"/>
                <w:lang w:eastAsia="zh-CN"/>
              </w:rPr>
            </w:pPr>
            <w:r w:rsidRPr="00B6587A">
              <w:rPr>
                <w:rFonts w:eastAsia="SimSun"/>
                <w:color w:val="000000" w:themeColor="text1"/>
                <w:sz w:val="20"/>
                <w:szCs w:val="20"/>
                <w:lang w:eastAsia="zh-CN"/>
              </w:rPr>
              <w:t>- максимальное количество надземных этажей зданий – 2 этажа.</w:t>
            </w:r>
          </w:p>
        </w:tc>
      </w:tr>
      <w:tr w:rsidR="00820E00" w:rsidRPr="00B6587A" w14:paraId="30485674" w14:textId="77777777" w:rsidTr="003C4186">
        <w:tc>
          <w:tcPr>
            <w:tcW w:w="6941" w:type="dxa"/>
          </w:tcPr>
          <w:p w14:paraId="14E5BE69" w14:textId="77777777" w:rsidR="00820E00" w:rsidRPr="00B6587A" w:rsidRDefault="00820E00" w:rsidP="003C4186">
            <w:pPr>
              <w:tabs>
                <w:tab w:val="left" w:pos="2520"/>
              </w:tabs>
              <w:jc w:val="both"/>
              <w:rPr>
                <w:rFonts w:eastAsia="SimSun"/>
                <w:color w:val="000000" w:themeColor="text1"/>
                <w:sz w:val="20"/>
                <w:szCs w:val="20"/>
                <w:lang w:eastAsia="zh-CN"/>
              </w:rPr>
            </w:pPr>
            <w:r w:rsidRPr="00B6587A">
              <w:rPr>
                <w:rFonts w:eastAsia="SimSun"/>
                <w:color w:val="000000" w:themeColor="text1"/>
                <w:sz w:val="20"/>
                <w:szCs w:val="20"/>
                <w:lang w:eastAsia="zh-CN"/>
              </w:rPr>
              <w:t>- площадки для мусоросборников</w:t>
            </w:r>
          </w:p>
        </w:tc>
        <w:tc>
          <w:tcPr>
            <w:tcW w:w="7619" w:type="dxa"/>
          </w:tcPr>
          <w:p w14:paraId="4CC6722C" w14:textId="77777777" w:rsidR="00820E00" w:rsidRPr="00B6587A" w:rsidRDefault="00820E00" w:rsidP="003C4186">
            <w:pPr>
              <w:jc w:val="both"/>
              <w:rPr>
                <w:color w:val="000000" w:themeColor="text1"/>
                <w:sz w:val="20"/>
                <w:szCs w:val="20"/>
                <w:lang w:eastAsia="zh-CN"/>
              </w:rPr>
            </w:pPr>
            <w:r w:rsidRPr="00B6587A">
              <w:rPr>
                <w:color w:val="000000" w:themeColor="text1"/>
                <w:sz w:val="20"/>
                <w:szCs w:val="20"/>
                <w:lang w:eastAsia="zh-CN"/>
              </w:rPr>
              <w:t xml:space="preserve">- </w:t>
            </w:r>
            <w:r w:rsidRPr="00B6587A">
              <w:rPr>
                <w:color w:val="000000" w:themeColor="text1"/>
                <w:sz w:val="20"/>
                <w:szCs w:val="20"/>
                <w:lang w:eastAsia="ru-RU"/>
              </w:rPr>
              <w:t>расстояния от площадок для мусоросборников до физкультурных площадок, площадок для игр детей и отдыха взрослых, а также до границ дошкольных образовательных организаций, медицинских организаций и предприятий питания следует принимать не менее 20 м</w:t>
            </w:r>
            <w:r w:rsidRPr="00B6587A">
              <w:rPr>
                <w:color w:val="000000" w:themeColor="text1"/>
                <w:sz w:val="20"/>
                <w:szCs w:val="20"/>
                <w:lang w:eastAsia="zh-CN"/>
              </w:rPr>
              <w:t>;</w:t>
            </w:r>
          </w:p>
          <w:p w14:paraId="7416EC61" w14:textId="77777777" w:rsidR="00820E00" w:rsidRPr="00B6587A" w:rsidRDefault="00820E00" w:rsidP="003C4186">
            <w:pPr>
              <w:jc w:val="both"/>
              <w:rPr>
                <w:color w:val="000000" w:themeColor="text1"/>
                <w:sz w:val="20"/>
                <w:szCs w:val="20"/>
                <w:lang w:eastAsia="zh-CN"/>
              </w:rPr>
            </w:pPr>
            <w:r w:rsidRPr="00B6587A">
              <w:rPr>
                <w:color w:val="000000" w:themeColor="text1"/>
                <w:sz w:val="20"/>
                <w:szCs w:val="20"/>
                <w:lang w:eastAsia="zh-CN"/>
              </w:rPr>
              <w:t>- общее количество контейнеров не более 5 шт;</w:t>
            </w:r>
          </w:p>
          <w:p w14:paraId="2E7742BF" w14:textId="77777777" w:rsidR="00820E00" w:rsidRPr="00B6587A" w:rsidRDefault="00820E00" w:rsidP="003C4186">
            <w:pPr>
              <w:jc w:val="both"/>
              <w:rPr>
                <w:color w:val="000000" w:themeColor="text1"/>
                <w:sz w:val="20"/>
                <w:szCs w:val="20"/>
                <w:lang w:eastAsia="zh-CN"/>
              </w:rPr>
            </w:pPr>
            <w:r w:rsidRPr="00B6587A">
              <w:rPr>
                <w:color w:val="000000" w:themeColor="text1"/>
                <w:sz w:val="20"/>
                <w:szCs w:val="20"/>
                <w:lang w:eastAsia="zh-CN"/>
              </w:rPr>
              <w:t>- расстояние от мусоросборников до границы смежного земельного участка не менее - 4 м.</w:t>
            </w:r>
          </w:p>
        </w:tc>
      </w:tr>
      <w:tr w:rsidR="00820E00" w:rsidRPr="00B6587A" w14:paraId="3714DDA1" w14:textId="77777777" w:rsidTr="003C4186">
        <w:tc>
          <w:tcPr>
            <w:tcW w:w="6941" w:type="dxa"/>
          </w:tcPr>
          <w:p w14:paraId="62297B67" w14:textId="77777777" w:rsidR="00820E00" w:rsidRPr="00B6587A" w:rsidRDefault="00820E00" w:rsidP="003C4186">
            <w:pPr>
              <w:tabs>
                <w:tab w:val="left" w:pos="2520"/>
              </w:tabs>
              <w:jc w:val="both"/>
              <w:rPr>
                <w:rFonts w:eastAsia="SimSun"/>
                <w:color w:val="000000" w:themeColor="text1"/>
                <w:sz w:val="20"/>
                <w:szCs w:val="20"/>
                <w:lang w:eastAsia="zh-CN"/>
              </w:rPr>
            </w:pPr>
            <w:r w:rsidRPr="00B6587A">
              <w:rPr>
                <w:rFonts w:eastAsia="SimSun"/>
                <w:color w:val="000000" w:themeColor="text1"/>
                <w:sz w:val="20"/>
                <w:szCs w:val="20"/>
                <w:lang w:eastAsia="zh-CN"/>
              </w:rPr>
              <w:t>- надворные уборные</w:t>
            </w:r>
          </w:p>
        </w:tc>
        <w:tc>
          <w:tcPr>
            <w:tcW w:w="7619" w:type="dxa"/>
          </w:tcPr>
          <w:p w14:paraId="6C700165" w14:textId="77777777" w:rsidR="00820E00" w:rsidRPr="00B6587A" w:rsidRDefault="00820E00" w:rsidP="003C4186">
            <w:pPr>
              <w:jc w:val="both"/>
              <w:rPr>
                <w:color w:val="000000" w:themeColor="text1"/>
                <w:sz w:val="20"/>
                <w:szCs w:val="20"/>
                <w:lang w:eastAsia="zh-CN"/>
              </w:rPr>
            </w:pPr>
            <w:r w:rsidRPr="00B6587A">
              <w:rPr>
                <w:color w:val="000000" w:themeColor="text1"/>
                <w:sz w:val="20"/>
                <w:szCs w:val="20"/>
                <w:lang w:eastAsia="zh-CN"/>
              </w:rPr>
              <w:t xml:space="preserve">- расстояние от красной линии не менее - 10 м; </w:t>
            </w:r>
          </w:p>
          <w:p w14:paraId="1FF27DDF" w14:textId="77777777" w:rsidR="00820E00" w:rsidRPr="00B6587A" w:rsidRDefault="00820E00" w:rsidP="003C4186">
            <w:pPr>
              <w:jc w:val="both"/>
              <w:rPr>
                <w:color w:val="000000" w:themeColor="text1"/>
                <w:sz w:val="20"/>
                <w:szCs w:val="20"/>
                <w:lang w:eastAsia="zh-CN"/>
              </w:rPr>
            </w:pPr>
            <w:r w:rsidRPr="00B6587A">
              <w:rPr>
                <w:color w:val="000000" w:themeColor="text1"/>
                <w:sz w:val="20"/>
                <w:szCs w:val="20"/>
                <w:lang w:eastAsia="zh-CN"/>
              </w:rPr>
              <w:t>- расстояние от границы смежного земельного участка не менее - 4 м;</w:t>
            </w:r>
          </w:p>
          <w:p w14:paraId="34D3A95B" w14:textId="77777777" w:rsidR="00820E00" w:rsidRPr="00B6587A" w:rsidRDefault="00820E00" w:rsidP="003C4186">
            <w:pPr>
              <w:jc w:val="both"/>
              <w:rPr>
                <w:color w:val="000000" w:themeColor="text1"/>
                <w:sz w:val="20"/>
                <w:szCs w:val="20"/>
                <w:lang w:eastAsia="zh-CN"/>
              </w:rPr>
            </w:pPr>
            <w:r w:rsidRPr="00B6587A">
              <w:rPr>
                <w:color w:val="000000" w:themeColor="text1"/>
                <w:sz w:val="20"/>
                <w:szCs w:val="20"/>
                <w:lang w:eastAsia="zh-CN"/>
              </w:rPr>
              <w:t>- расстояние от туалета до источника водоснабжения (колодца) – не менее 25 м.</w:t>
            </w:r>
          </w:p>
        </w:tc>
      </w:tr>
      <w:tr w:rsidR="00820E00" w:rsidRPr="00B6587A" w14:paraId="0327F938" w14:textId="77777777" w:rsidTr="003C4186">
        <w:tc>
          <w:tcPr>
            <w:tcW w:w="6941" w:type="dxa"/>
          </w:tcPr>
          <w:p w14:paraId="36872D99" w14:textId="77777777" w:rsidR="00820E00" w:rsidRPr="00B6587A" w:rsidRDefault="00820E00" w:rsidP="003C4186">
            <w:pPr>
              <w:tabs>
                <w:tab w:val="left" w:pos="2520"/>
              </w:tabs>
              <w:jc w:val="both"/>
              <w:rPr>
                <w:rFonts w:eastAsia="SimSun"/>
                <w:color w:val="000000" w:themeColor="text1"/>
                <w:sz w:val="20"/>
                <w:szCs w:val="20"/>
                <w:lang w:eastAsia="zh-CN"/>
              </w:rPr>
            </w:pPr>
            <w:r w:rsidRPr="00B6587A">
              <w:rPr>
                <w:rFonts w:eastAsia="SimSun"/>
                <w:color w:val="000000" w:themeColor="text1"/>
                <w:sz w:val="20"/>
                <w:szCs w:val="20"/>
                <w:lang w:eastAsia="zh-CN"/>
              </w:rPr>
              <w:t xml:space="preserve">- септики, водонепроницаемые выгребы, фильтрующие колодцы </w:t>
            </w:r>
          </w:p>
        </w:tc>
        <w:tc>
          <w:tcPr>
            <w:tcW w:w="7619" w:type="dxa"/>
          </w:tcPr>
          <w:p w14:paraId="7AED24B0" w14:textId="77777777" w:rsidR="00820E00" w:rsidRPr="00B6587A" w:rsidRDefault="00820E00" w:rsidP="003C4186">
            <w:pPr>
              <w:jc w:val="both"/>
              <w:rPr>
                <w:color w:val="000000" w:themeColor="text1"/>
                <w:sz w:val="20"/>
                <w:szCs w:val="20"/>
                <w:lang w:eastAsia="zh-CN"/>
              </w:rPr>
            </w:pPr>
            <w:r w:rsidRPr="00B6587A">
              <w:rPr>
                <w:color w:val="000000" w:themeColor="text1"/>
                <w:sz w:val="20"/>
                <w:szCs w:val="20"/>
                <w:lang w:eastAsia="zh-CN"/>
              </w:rPr>
              <w:t>- расстояние от границы смежного земельного участка не менее - 4 м;</w:t>
            </w:r>
          </w:p>
          <w:p w14:paraId="76A57988" w14:textId="77777777" w:rsidR="00820E00" w:rsidRPr="00B6587A" w:rsidRDefault="00820E00" w:rsidP="003C4186">
            <w:pPr>
              <w:jc w:val="both"/>
              <w:rPr>
                <w:color w:val="000000" w:themeColor="text1"/>
                <w:sz w:val="20"/>
                <w:szCs w:val="20"/>
                <w:lang w:eastAsia="zh-CN"/>
              </w:rPr>
            </w:pPr>
            <w:r w:rsidRPr="00B6587A">
              <w:rPr>
                <w:color w:val="000000" w:themeColor="text1"/>
                <w:sz w:val="20"/>
                <w:szCs w:val="20"/>
                <w:lang w:eastAsia="zh-CN"/>
              </w:rPr>
              <w:t xml:space="preserve">- расстояние от фундамента построек до септика, водонепроницаемого выгреба - не менее 5 м; </w:t>
            </w:r>
          </w:p>
          <w:p w14:paraId="45345183" w14:textId="77777777" w:rsidR="00820E00" w:rsidRPr="00B6587A" w:rsidRDefault="00820E00" w:rsidP="003C4186">
            <w:pPr>
              <w:jc w:val="both"/>
              <w:rPr>
                <w:color w:val="000000" w:themeColor="text1"/>
                <w:sz w:val="20"/>
                <w:szCs w:val="20"/>
                <w:lang w:eastAsia="zh-CN"/>
              </w:rPr>
            </w:pPr>
            <w:r w:rsidRPr="00B6587A">
              <w:rPr>
                <w:color w:val="000000" w:themeColor="text1"/>
                <w:sz w:val="20"/>
                <w:szCs w:val="20"/>
                <w:lang w:eastAsia="zh-CN"/>
              </w:rPr>
              <w:t>- расстояние от фундамента построек до фильтрующего колодца - не менее 8 м.</w:t>
            </w:r>
          </w:p>
        </w:tc>
      </w:tr>
      <w:tr w:rsidR="00820E00" w:rsidRPr="00B6587A" w14:paraId="30FAFA2C" w14:textId="77777777" w:rsidTr="003C4186">
        <w:tc>
          <w:tcPr>
            <w:tcW w:w="6941" w:type="dxa"/>
          </w:tcPr>
          <w:p w14:paraId="2F9078AA" w14:textId="77777777" w:rsidR="00820E00" w:rsidRPr="00B6587A" w:rsidRDefault="00820E00" w:rsidP="003C4186">
            <w:pPr>
              <w:tabs>
                <w:tab w:val="left" w:pos="2520"/>
              </w:tabs>
              <w:jc w:val="both"/>
              <w:rPr>
                <w:rFonts w:eastAsia="SimSun"/>
                <w:color w:val="000000" w:themeColor="text1"/>
                <w:sz w:val="20"/>
                <w:szCs w:val="20"/>
                <w:lang w:eastAsia="zh-CN"/>
              </w:rPr>
            </w:pPr>
            <w:r w:rsidRPr="00B6587A">
              <w:rPr>
                <w:rFonts w:eastAsia="SimSun"/>
                <w:color w:val="000000" w:themeColor="text1"/>
                <w:sz w:val="20"/>
                <w:szCs w:val="20"/>
                <w:lang w:eastAsia="zh-CN"/>
              </w:rPr>
              <w:t>- трансформаторные подстанции, газораспределительные пункты</w:t>
            </w:r>
          </w:p>
        </w:tc>
        <w:tc>
          <w:tcPr>
            <w:tcW w:w="7619" w:type="dxa"/>
          </w:tcPr>
          <w:p w14:paraId="5471E8C0" w14:textId="77777777" w:rsidR="00820E00" w:rsidRPr="00B6587A" w:rsidRDefault="00820E00" w:rsidP="003C4186">
            <w:pPr>
              <w:jc w:val="both"/>
              <w:rPr>
                <w:color w:val="000000" w:themeColor="text1"/>
                <w:sz w:val="20"/>
                <w:szCs w:val="20"/>
                <w:lang w:eastAsia="zh-CN"/>
              </w:rPr>
            </w:pPr>
            <w:r w:rsidRPr="00B6587A">
              <w:rPr>
                <w:color w:val="000000" w:themeColor="text1"/>
                <w:sz w:val="20"/>
                <w:szCs w:val="20"/>
                <w:lang w:eastAsia="zh-CN"/>
              </w:rPr>
              <w:t>- расстояние от границ земельного участка не менее - 1 м.</w:t>
            </w:r>
          </w:p>
        </w:tc>
      </w:tr>
    </w:tbl>
    <w:p w14:paraId="275C3D75" w14:textId="77777777" w:rsidR="00820E00" w:rsidRPr="00D27014" w:rsidRDefault="00820E00" w:rsidP="00820E00">
      <w:pPr>
        <w:rPr>
          <w:rFonts w:cs="Times New Roman"/>
          <w:b/>
          <w:bCs/>
        </w:rPr>
      </w:pPr>
    </w:p>
    <w:p w14:paraId="18AE7252" w14:textId="77777777" w:rsidR="00820E00" w:rsidRPr="00D27014" w:rsidRDefault="00820E00" w:rsidP="00820E00">
      <w:pPr>
        <w:rPr>
          <w:rFonts w:cs="Times New Roman"/>
          <w:b/>
          <w:bCs/>
        </w:rPr>
      </w:pPr>
      <w:r w:rsidRPr="00D27014">
        <w:rPr>
          <w:rFonts w:eastAsia="Tahoma" w:cs="Times New Roman"/>
          <w:b/>
          <w:bCs/>
        </w:rPr>
        <w:t>Условно разрешенные виды использования земельных участков и объектов капитального строительства</w:t>
      </w:r>
    </w:p>
    <w:tbl>
      <w:tblPr>
        <w:tblStyle w:val="af5"/>
        <w:tblW w:w="5000" w:type="auto"/>
        <w:tblLook w:val="04A0" w:firstRow="1" w:lastRow="0" w:firstColumn="1" w:lastColumn="0" w:noHBand="0" w:noVBand="1"/>
      </w:tblPr>
      <w:tblGrid>
        <w:gridCol w:w="486"/>
        <w:gridCol w:w="1903"/>
        <w:gridCol w:w="1479"/>
        <w:gridCol w:w="4080"/>
        <w:gridCol w:w="6800"/>
      </w:tblGrid>
      <w:tr w:rsidR="00820E00" w:rsidRPr="00E014FB" w14:paraId="5907C074" w14:textId="77777777" w:rsidTr="003C4186">
        <w:trPr>
          <w:tblHeader/>
        </w:trPr>
        <w:tc>
          <w:tcPr>
            <w:tcW w:w="272" w:type="dxa"/>
          </w:tcPr>
          <w:p w14:paraId="77646BD5" w14:textId="77777777" w:rsidR="00820E00" w:rsidRPr="00E014FB" w:rsidRDefault="00820E00" w:rsidP="003C4186">
            <w:pPr>
              <w:jc w:val="center"/>
              <w:rPr>
                <w:rFonts w:cs="Times New Roman"/>
              </w:rPr>
            </w:pPr>
            <w:r w:rsidRPr="00E014FB">
              <w:rPr>
                <w:rFonts w:eastAsia="Tahoma" w:cs="Times New Roman"/>
                <w:color w:val="000000"/>
                <w:sz w:val="20"/>
                <w:szCs w:val="20"/>
              </w:rPr>
              <w:t>№ п/п</w:t>
            </w:r>
          </w:p>
        </w:tc>
        <w:tc>
          <w:tcPr>
            <w:tcW w:w="1903" w:type="dxa"/>
          </w:tcPr>
          <w:p w14:paraId="6289C57C" w14:textId="77777777" w:rsidR="00820E00" w:rsidRPr="00E014FB" w:rsidRDefault="00820E00" w:rsidP="003C4186">
            <w:pPr>
              <w:jc w:val="center"/>
              <w:rPr>
                <w:rFonts w:cs="Times New Roman"/>
              </w:rPr>
            </w:pPr>
            <w:r w:rsidRPr="00E014FB">
              <w:rPr>
                <w:rFonts w:eastAsia="Tahoma" w:cs="Times New Roman"/>
                <w:color w:val="000000"/>
                <w:sz w:val="20"/>
                <w:szCs w:val="20"/>
              </w:rPr>
              <w:t>Наименование вида разрешенного использования</w:t>
            </w:r>
          </w:p>
        </w:tc>
        <w:tc>
          <w:tcPr>
            <w:tcW w:w="1224" w:type="dxa"/>
          </w:tcPr>
          <w:p w14:paraId="5A6A10AB" w14:textId="77777777" w:rsidR="00820E00" w:rsidRPr="00E014FB" w:rsidRDefault="00820E00" w:rsidP="003C4186">
            <w:pPr>
              <w:jc w:val="center"/>
              <w:rPr>
                <w:rFonts w:cs="Times New Roman"/>
              </w:rPr>
            </w:pPr>
            <w:r w:rsidRPr="00E014FB">
              <w:rPr>
                <w:rFonts w:eastAsia="Tahoma" w:cs="Times New Roman"/>
                <w:color w:val="000000"/>
                <w:sz w:val="20"/>
                <w:szCs w:val="20"/>
              </w:rPr>
              <w:t>Код вида разрешенного использования</w:t>
            </w:r>
          </w:p>
        </w:tc>
        <w:tc>
          <w:tcPr>
            <w:tcW w:w="4080" w:type="dxa"/>
          </w:tcPr>
          <w:p w14:paraId="320E5C2B" w14:textId="77777777" w:rsidR="00820E00" w:rsidRPr="00E014FB" w:rsidRDefault="00820E00" w:rsidP="003C4186">
            <w:pPr>
              <w:jc w:val="center"/>
              <w:rPr>
                <w:rFonts w:cs="Times New Roman"/>
              </w:rPr>
            </w:pPr>
            <w:r w:rsidRPr="00E014FB">
              <w:rPr>
                <w:rFonts w:eastAsia="Tahoma" w:cs="Times New Roman"/>
                <w:color w:val="000000"/>
                <w:sz w:val="20"/>
                <w:szCs w:val="20"/>
              </w:rPr>
              <w:t>Описание вида разрешенного использования</w:t>
            </w:r>
          </w:p>
        </w:tc>
        <w:tc>
          <w:tcPr>
            <w:tcW w:w="6800" w:type="dxa"/>
          </w:tcPr>
          <w:p w14:paraId="6BF2B49C" w14:textId="77777777" w:rsidR="00820E00" w:rsidRPr="00E014FB" w:rsidRDefault="00820E00" w:rsidP="003C4186">
            <w:pPr>
              <w:jc w:val="both"/>
              <w:rPr>
                <w:rFonts w:cs="Times New Roman"/>
              </w:rPr>
            </w:pPr>
            <w:r w:rsidRPr="00E014FB">
              <w:rPr>
                <w:rFonts w:eastAsia="Tahoma" w:cs="Times New Roman"/>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820E00" w:rsidRPr="00E014FB" w14:paraId="1822F916" w14:textId="77777777" w:rsidTr="003C4186">
        <w:trPr>
          <w:tblHeader/>
        </w:trPr>
        <w:tc>
          <w:tcPr>
            <w:tcW w:w="272" w:type="dxa"/>
          </w:tcPr>
          <w:p w14:paraId="196EFEAE" w14:textId="77777777" w:rsidR="00820E00" w:rsidRPr="00E014FB" w:rsidRDefault="00820E00" w:rsidP="003C4186">
            <w:pPr>
              <w:jc w:val="center"/>
              <w:rPr>
                <w:rFonts w:cs="Times New Roman"/>
              </w:rPr>
            </w:pPr>
            <w:r w:rsidRPr="00E014FB">
              <w:rPr>
                <w:rFonts w:eastAsia="Tahoma" w:cs="Times New Roman"/>
                <w:color w:val="000000"/>
                <w:sz w:val="20"/>
                <w:szCs w:val="20"/>
              </w:rPr>
              <w:t>1</w:t>
            </w:r>
          </w:p>
        </w:tc>
        <w:tc>
          <w:tcPr>
            <w:tcW w:w="1903" w:type="dxa"/>
          </w:tcPr>
          <w:p w14:paraId="522D1933" w14:textId="77777777" w:rsidR="00820E00" w:rsidRPr="00E014FB" w:rsidRDefault="00820E00" w:rsidP="003C4186">
            <w:pPr>
              <w:jc w:val="center"/>
              <w:rPr>
                <w:rFonts w:cs="Times New Roman"/>
              </w:rPr>
            </w:pPr>
            <w:r w:rsidRPr="00E014FB">
              <w:rPr>
                <w:rFonts w:eastAsia="Tahoma" w:cs="Times New Roman"/>
                <w:color w:val="000000"/>
                <w:sz w:val="20"/>
                <w:szCs w:val="20"/>
              </w:rPr>
              <w:t>2</w:t>
            </w:r>
          </w:p>
        </w:tc>
        <w:tc>
          <w:tcPr>
            <w:tcW w:w="1224" w:type="dxa"/>
          </w:tcPr>
          <w:p w14:paraId="272C9804" w14:textId="77777777" w:rsidR="00820E00" w:rsidRPr="00E014FB" w:rsidRDefault="00820E00" w:rsidP="003C4186">
            <w:pPr>
              <w:jc w:val="center"/>
              <w:rPr>
                <w:rFonts w:cs="Times New Roman"/>
              </w:rPr>
            </w:pPr>
            <w:r w:rsidRPr="00E014FB">
              <w:rPr>
                <w:rFonts w:eastAsia="Tahoma" w:cs="Times New Roman"/>
                <w:color w:val="000000"/>
                <w:sz w:val="20"/>
                <w:szCs w:val="20"/>
              </w:rPr>
              <w:t>3</w:t>
            </w:r>
          </w:p>
        </w:tc>
        <w:tc>
          <w:tcPr>
            <w:tcW w:w="4080" w:type="dxa"/>
          </w:tcPr>
          <w:p w14:paraId="74D086CD" w14:textId="77777777" w:rsidR="00820E00" w:rsidRPr="00E014FB" w:rsidRDefault="00820E00" w:rsidP="003C4186">
            <w:pPr>
              <w:jc w:val="center"/>
              <w:rPr>
                <w:rFonts w:cs="Times New Roman"/>
              </w:rPr>
            </w:pPr>
            <w:r w:rsidRPr="00E014FB">
              <w:rPr>
                <w:rFonts w:eastAsia="Tahoma" w:cs="Times New Roman"/>
                <w:color w:val="000000"/>
                <w:sz w:val="20"/>
                <w:szCs w:val="20"/>
              </w:rPr>
              <w:t>4</w:t>
            </w:r>
          </w:p>
        </w:tc>
        <w:tc>
          <w:tcPr>
            <w:tcW w:w="6800" w:type="dxa"/>
          </w:tcPr>
          <w:p w14:paraId="7ED04CE5" w14:textId="77777777" w:rsidR="00820E00" w:rsidRPr="00E014FB" w:rsidRDefault="00820E00" w:rsidP="003C4186">
            <w:pPr>
              <w:jc w:val="center"/>
              <w:rPr>
                <w:rFonts w:cs="Times New Roman"/>
              </w:rPr>
            </w:pPr>
            <w:r w:rsidRPr="00E014FB">
              <w:rPr>
                <w:rFonts w:eastAsia="Tahoma" w:cs="Times New Roman"/>
                <w:color w:val="000000"/>
                <w:sz w:val="20"/>
                <w:szCs w:val="20"/>
              </w:rPr>
              <w:t>5</w:t>
            </w:r>
          </w:p>
        </w:tc>
      </w:tr>
      <w:tr w:rsidR="00820E00" w:rsidRPr="00E014FB" w14:paraId="02A2A21D" w14:textId="77777777" w:rsidTr="003C4186">
        <w:tc>
          <w:tcPr>
            <w:tcW w:w="272" w:type="dxa"/>
            <w:vMerge w:val="restart"/>
          </w:tcPr>
          <w:p w14:paraId="10BA7944" w14:textId="77777777" w:rsidR="00820E00" w:rsidRPr="00E014FB" w:rsidRDefault="00820E00" w:rsidP="003C4186">
            <w:pPr>
              <w:jc w:val="center"/>
              <w:rPr>
                <w:rFonts w:cs="Times New Roman"/>
              </w:rPr>
            </w:pPr>
            <w:r w:rsidRPr="00E014FB">
              <w:rPr>
                <w:rFonts w:eastAsia="Tahoma" w:cs="Times New Roman"/>
                <w:color w:val="000000"/>
                <w:sz w:val="20"/>
                <w:szCs w:val="20"/>
              </w:rPr>
              <w:t>1.</w:t>
            </w:r>
          </w:p>
        </w:tc>
        <w:tc>
          <w:tcPr>
            <w:tcW w:w="1903" w:type="dxa"/>
            <w:vMerge w:val="restart"/>
          </w:tcPr>
          <w:p w14:paraId="5CCAE8FD" w14:textId="77777777" w:rsidR="00820E00" w:rsidRPr="00E014FB" w:rsidRDefault="00820E00" w:rsidP="003C4186">
            <w:pPr>
              <w:rPr>
                <w:rFonts w:cs="Times New Roman"/>
              </w:rPr>
            </w:pPr>
            <w:r w:rsidRPr="00E014FB">
              <w:rPr>
                <w:rFonts w:eastAsia="Tahoma" w:cs="Times New Roman"/>
                <w:color w:val="000000"/>
                <w:sz w:val="20"/>
                <w:szCs w:val="20"/>
              </w:rPr>
              <w:t>Магазины</w:t>
            </w:r>
          </w:p>
        </w:tc>
        <w:tc>
          <w:tcPr>
            <w:tcW w:w="1224" w:type="dxa"/>
            <w:vMerge w:val="restart"/>
          </w:tcPr>
          <w:p w14:paraId="6F591018" w14:textId="77777777" w:rsidR="00820E00" w:rsidRPr="00E014FB" w:rsidRDefault="00820E00" w:rsidP="003C4186">
            <w:pPr>
              <w:rPr>
                <w:rFonts w:cs="Times New Roman"/>
              </w:rPr>
            </w:pPr>
            <w:r w:rsidRPr="00E014FB">
              <w:rPr>
                <w:rFonts w:eastAsia="Tahoma" w:cs="Times New Roman"/>
                <w:color w:val="000000"/>
                <w:sz w:val="20"/>
                <w:szCs w:val="20"/>
              </w:rPr>
              <w:t>4.4</w:t>
            </w:r>
          </w:p>
        </w:tc>
        <w:tc>
          <w:tcPr>
            <w:tcW w:w="4080" w:type="dxa"/>
            <w:vMerge w:val="restart"/>
          </w:tcPr>
          <w:p w14:paraId="46CB4EEC" w14:textId="77777777" w:rsidR="00820E00" w:rsidRPr="00E014FB" w:rsidRDefault="00820E00" w:rsidP="003C4186">
            <w:pPr>
              <w:rPr>
                <w:rFonts w:cs="Times New Roman"/>
              </w:rPr>
            </w:pPr>
            <w:r w:rsidRPr="00E014FB">
              <w:rPr>
                <w:rFonts w:eastAsia="Tahoma" w:cs="Times New Roman"/>
                <w:color w:val="000000"/>
                <w:sz w:val="20"/>
                <w:szCs w:val="20"/>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6800" w:type="dxa"/>
          </w:tcPr>
          <w:p w14:paraId="009F8449" w14:textId="77777777" w:rsidR="00820E00" w:rsidRPr="00E014FB" w:rsidRDefault="00820E00" w:rsidP="003C4186">
            <w:pPr>
              <w:rPr>
                <w:rFonts w:cs="Times New Roman"/>
              </w:rPr>
            </w:pPr>
            <w:r w:rsidRPr="00E014FB">
              <w:rPr>
                <w:rFonts w:eastAsia="Tahoma" w:cs="Times New Roman"/>
                <w:color w:val="000000"/>
                <w:sz w:val="20"/>
                <w:szCs w:val="20"/>
              </w:rPr>
              <w:t>Вид разрешенного использования [4.4] – Магазины применяется только совмест-но с видами разрешенного использования [6.3] - Легкая промышленность, [6.3.2] - Фарфоро-фаянсовая промышленность, [6.4] - Пищевая промышленность, [6.6] - Строительная промышленность, [6.9] – Склады или [6.9.1] Складские площадки и предназначен для размещения торговых объектов по реализации  продукции производимой производственным предприятием, непродовольственных магази-нов-складов, магазинов крупногабаритных стройматериалов, москательно-химических товаров и т.п.)..</w:t>
            </w:r>
          </w:p>
        </w:tc>
      </w:tr>
      <w:tr w:rsidR="00820E00" w:rsidRPr="00E014FB" w14:paraId="58AF8ED6" w14:textId="77777777" w:rsidTr="003C4186">
        <w:tc>
          <w:tcPr>
            <w:tcW w:w="272" w:type="dxa"/>
            <w:vMerge/>
          </w:tcPr>
          <w:p w14:paraId="3431F1DA" w14:textId="77777777" w:rsidR="00820E00" w:rsidRPr="00E014FB" w:rsidRDefault="00820E00" w:rsidP="003C4186">
            <w:pPr>
              <w:rPr>
                <w:rFonts w:cs="Times New Roman"/>
              </w:rPr>
            </w:pPr>
          </w:p>
        </w:tc>
        <w:tc>
          <w:tcPr>
            <w:tcW w:w="1903" w:type="dxa"/>
            <w:vMerge/>
          </w:tcPr>
          <w:p w14:paraId="7B1809D3" w14:textId="77777777" w:rsidR="00820E00" w:rsidRPr="00E014FB" w:rsidRDefault="00820E00" w:rsidP="003C4186">
            <w:pPr>
              <w:rPr>
                <w:rFonts w:cs="Times New Roman"/>
              </w:rPr>
            </w:pPr>
          </w:p>
        </w:tc>
        <w:tc>
          <w:tcPr>
            <w:tcW w:w="1224" w:type="dxa"/>
            <w:vMerge/>
          </w:tcPr>
          <w:p w14:paraId="643DDC19" w14:textId="77777777" w:rsidR="00820E00" w:rsidRPr="00E014FB" w:rsidRDefault="00820E00" w:rsidP="003C4186">
            <w:pPr>
              <w:rPr>
                <w:rFonts w:cs="Times New Roman"/>
              </w:rPr>
            </w:pPr>
          </w:p>
        </w:tc>
        <w:tc>
          <w:tcPr>
            <w:tcW w:w="4080" w:type="dxa"/>
            <w:vMerge/>
          </w:tcPr>
          <w:p w14:paraId="343197A7" w14:textId="77777777" w:rsidR="00820E00" w:rsidRPr="00E014FB" w:rsidRDefault="00820E00" w:rsidP="003C4186">
            <w:pPr>
              <w:rPr>
                <w:rFonts w:cs="Times New Roman"/>
              </w:rPr>
            </w:pPr>
          </w:p>
        </w:tc>
        <w:tc>
          <w:tcPr>
            <w:tcW w:w="6800" w:type="dxa"/>
          </w:tcPr>
          <w:p w14:paraId="6D93C313"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500 кв.м.</w:t>
            </w:r>
          </w:p>
        </w:tc>
      </w:tr>
      <w:tr w:rsidR="00820E00" w:rsidRPr="00E014FB" w14:paraId="66812935" w14:textId="77777777" w:rsidTr="003C4186">
        <w:tc>
          <w:tcPr>
            <w:tcW w:w="272" w:type="dxa"/>
            <w:vMerge/>
          </w:tcPr>
          <w:p w14:paraId="620786F9" w14:textId="77777777" w:rsidR="00820E00" w:rsidRPr="00E014FB" w:rsidRDefault="00820E00" w:rsidP="003C4186">
            <w:pPr>
              <w:rPr>
                <w:rFonts w:cs="Times New Roman"/>
              </w:rPr>
            </w:pPr>
          </w:p>
        </w:tc>
        <w:tc>
          <w:tcPr>
            <w:tcW w:w="1903" w:type="dxa"/>
            <w:vMerge/>
          </w:tcPr>
          <w:p w14:paraId="55D1F97D" w14:textId="77777777" w:rsidR="00820E00" w:rsidRPr="00E014FB" w:rsidRDefault="00820E00" w:rsidP="003C4186">
            <w:pPr>
              <w:rPr>
                <w:rFonts w:cs="Times New Roman"/>
              </w:rPr>
            </w:pPr>
          </w:p>
        </w:tc>
        <w:tc>
          <w:tcPr>
            <w:tcW w:w="1224" w:type="dxa"/>
            <w:vMerge/>
          </w:tcPr>
          <w:p w14:paraId="735D13FD" w14:textId="77777777" w:rsidR="00820E00" w:rsidRPr="00E014FB" w:rsidRDefault="00820E00" w:rsidP="003C4186">
            <w:pPr>
              <w:rPr>
                <w:rFonts w:cs="Times New Roman"/>
              </w:rPr>
            </w:pPr>
          </w:p>
        </w:tc>
        <w:tc>
          <w:tcPr>
            <w:tcW w:w="4080" w:type="dxa"/>
            <w:vMerge/>
          </w:tcPr>
          <w:p w14:paraId="54D4BA1C" w14:textId="77777777" w:rsidR="00820E00" w:rsidRPr="00E014FB" w:rsidRDefault="00820E00" w:rsidP="003C4186">
            <w:pPr>
              <w:rPr>
                <w:rFonts w:cs="Times New Roman"/>
              </w:rPr>
            </w:pPr>
          </w:p>
        </w:tc>
        <w:tc>
          <w:tcPr>
            <w:tcW w:w="6800" w:type="dxa"/>
          </w:tcPr>
          <w:p w14:paraId="7FF49EE8"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25000 кв.м.</w:t>
            </w:r>
          </w:p>
        </w:tc>
      </w:tr>
      <w:tr w:rsidR="00820E00" w:rsidRPr="00E014FB" w14:paraId="56131B6F" w14:textId="77777777" w:rsidTr="003C4186">
        <w:tc>
          <w:tcPr>
            <w:tcW w:w="272" w:type="dxa"/>
            <w:vMerge/>
          </w:tcPr>
          <w:p w14:paraId="0416CB12" w14:textId="77777777" w:rsidR="00820E00" w:rsidRPr="00E014FB" w:rsidRDefault="00820E00" w:rsidP="003C4186">
            <w:pPr>
              <w:rPr>
                <w:rFonts w:cs="Times New Roman"/>
              </w:rPr>
            </w:pPr>
          </w:p>
        </w:tc>
        <w:tc>
          <w:tcPr>
            <w:tcW w:w="1903" w:type="dxa"/>
            <w:vMerge/>
          </w:tcPr>
          <w:p w14:paraId="79792BD5" w14:textId="77777777" w:rsidR="00820E00" w:rsidRPr="00E014FB" w:rsidRDefault="00820E00" w:rsidP="003C4186">
            <w:pPr>
              <w:rPr>
                <w:rFonts w:cs="Times New Roman"/>
              </w:rPr>
            </w:pPr>
          </w:p>
        </w:tc>
        <w:tc>
          <w:tcPr>
            <w:tcW w:w="1224" w:type="dxa"/>
            <w:vMerge/>
          </w:tcPr>
          <w:p w14:paraId="3893705B" w14:textId="77777777" w:rsidR="00820E00" w:rsidRPr="00E014FB" w:rsidRDefault="00820E00" w:rsidP="003C4186">
            <w:pPr>
              <w:rPr>
                <w:rFonts w:cs="Times New Roman"/>
              </w:rPr>
            </w:pPr>
          </w:p>
        </w:tc>
        <w:tc>
          <w:tcPr>
            <w:tcW w:w="4080" w:type="dxa"/>
            <w:vMerge/>
          </w:tcPr>
          <w:p w14:paraId="0B4A3525" w14:textId="77777777" w:rsidR="00820E00" w:rsidRPr="00E014FB" w:rsidRDefault="00820E00" w:rsidP="003C4186">
            <w:pPr>
              <w:rPr>
                <w:rFonts w:cs="Times New Roman"/>
              </w:rPr>
            </w:pPr>
          </w:p>
        </w:tc>
        <w:tc>
          <w:tcPr>
            <w:tcW w:w="6800" w:type="dxa"/>
          </w:tcPr>
          <w:p w14:paraId="38E57700"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0B73CED6" w14:textId="77777777" w:rsidTr="003C4186">
        <w:tc>
          <w:tcPr>
            <w:tcW w:w="272" w:type="dxa"/>
            <w:vMerge/>
          </w:tcPr>
          <w:p w14:paraId="36104266" w14:textId="77777777" w:rsidR="00820E00" w:rsidRPr="00E014FB" w:rsidRDefault="00820E00" w:rsidP="003C4186">
            <w:pPr>
              <w:rPr>
                <w:rFonts w:cs="Times New Roman"/>
              </w:rPr>
            </w:pPr>
          </w:p>
        </w:tc>
        <w:tc>
          <w:tcPr>
            <w:tcW w:w="1903" w:type="dxa"/>
            <w:vMerge/>
          </w:tcPr>
          <w:p w14:paraId="28D00B10" w14:textId="77777777" w:rsidR="00820E00" w:rsidRPr="00E014FB" w:rsidRDefault="00820E00" w:rsidP="003C4186">
            <w:pPr>
              <w:rPr>
                <w:rFonts w:cs="Times New Roman"/>
              </w:rPr>
            </w:pPr>
          </w:p>
        </w:tc>
        <w:tc>
          <w:tcPr>
            <w:tcW w:w="1224" w:type="dxa"/>
            <w:vMerge/>
          </w:tcPr>
          <w:p w14:paraId="50452DA4" w14:textId="77777777" w:rsidR="00820E00" w:rsidRPr="00E014FB" w:rsidRDefault="00820E00" w:rsidP="003C4186">
            <w:pPr>
              <w:rPr>
                <w:rFonts w:cs="Times New Roman"/>
              </w:rPr>
            </w:pPr>
          </w:p>
        </w:tc>
        <w:tc>
          <w:tcPr>
            <w:tcW w:w="4080" w:type="dxa"/>
            <w:vMerge/>
          </w:tcPr>
          <w:p w14:paraId="08F4DBB3" w14:textId="77777777" w:rsidR="00820E00" w:rsidRPr="00E014FB" w:rsidRDefault="00820E00" w:rsidP="003C4186">
            <w:pPr>
              <w:rPr>
                <w:rFonts w:cs="Times New Roman"/>
              </w:rPr>
            </w:pPr>
          </w:p>
        </w:tc>
        <w:tc>
          <w:tcPr>
            <w:tcW w:w="6800" w:type="dxa"/>
          </w:tcPr>
          <w:p w14:paraId="349D23D1"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3 этажа.</w:t>
            </w:r>
          </w:p>
        </w:tc>
      </w:tr>
      <w:tr w:rsidR="00820E00" w:rsidRPr="00E014FB" w14:paraId="11F41482" w14:textId="77777777" w:rsidTr="003C4186">
        <w:tc>
          <w:tcPr>
            <w:tcW w:w="272" w:type="dxa"/>
            <w:vMerge/>
          </w:tcPr>
          <w:p w14:paraId="74D2AD46" w14:textId="77777777" w:rsidR="00820E00" w:rsidRPr="00E014FB" w:rsidRDefault="00820E00" w:rsidP="003C4186">
            <w:pPr>
              <w:rPr>
                <w:rFonts w:cs="Times New Roman"/>
              </w:rPr>
            </w:pPr>
          </w:p>
        </w:tc>
        <w:tc>
          <w:tcPr>
            <w:tcW w:w="1903" w:type="dxa"/>
            <w:vMerge/>
          </w:tcPr>
          <w:p w14:paraId="514E45D9" w14:textId="77777777" w:rsidR="00820E00" w:rsidRPr="00E014FB" w:rsidRDefault="00820E00" w:rsidP="003C4186">
            <w:pPr>
              <w:rPr>
                <w:rFonts w:cs="Times New Roman"/>
              </w:rPr>
            </w:pPr>
          </w:p>
        </w:tc>
        <w:tc>
          <w:tcPr>
            <w:tcW w:w="1224" w:type="dxa"/>
            <w:vMerge/>
          </w:tcPr>
          <w:p w14:paraId="42DA7391" w14:textId="77777777" w:rsidR="00820E00" w:rsidRPr="00E014FB" w:rsidRDefault="00820E00" w:rsidP="003C4186">
            <w:pPr>
              <w:rPr>
                <w:rFonts w:cs="Times New Roman"/>
              </w:rPr>
            </w:pPr>
          </w:p>
        </w:tc>
        <w:tc>
          <w:tcPr>
            <w:tcW w:w="4080" w:type="dxa"/>
            <w:vMerge/>
          </w:tcPr>
          <w:p w14:paraId="5190646E" w14:textId="77777777" w:rsidR="00820E00" w:rsidRPr="00E014FB" w:rsidRDefault="00820E00" w:rsidP="003C4186">
            <w:pPr>
              <w:rPr>
                <w:rFonts w:cs="Times New Roman"/>
              </w:rPr>
            </w:pPr>
          </w:p>
        </w:tc>
        <w:tc>
          <w:tcPr>
            <w:tcW w:w="6800" w:type="dxa"/>
          </w:tcPr>
          <w:p w14:paraId="2B69B93D"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20 м.</w:t>
            </w:r>
          </w:p>
        </w:tc>
      </w:tr>
      <w:tr w:rsidR="00820E00" w:rsidRPr="00E014FB" w14:paraId="1564EE46" w14:textId="77777777" w:rsidTr="003C4186">
        <w:tc>
          <w:tcPr>
            <w:tcW w:w="272" w:type="dxa"/>
            <w:vMerge/>
          </w:tcPr>
          <w:p w14:paraId="5BC36D4E" w14:textId="77777777" w:rsidR="00820E00" w:rsidRPr="00E014FB" w:rsidRDefault="00820E00" w:rsidP="003C4186">
            <w:pPr>
              <w:rPr>
                <w:rFonts w:cs="Times New Roman"/>
              </w:rPr>
            </w:pPr>
          </w:p>
        </w:tc>
        <w:tc>
          <w:tcPr>
            <w:tcW w:w="1903" w:type="dxa"/>
            <w:vMerge/>
          </w:tcPr>
          <w:p w14:paraId="73453E5F" w14:textId="77777777" w:rsidR="00820E00" w:rsidRPr="00E014FB" w:rsidRDefault="00820E00" w:rsidP="003C4186">
            <w:pPr>
              <w:rPr>
                <w:rFonts w:cs="Times New Roman"/>
              </w:rPr>
            </w:pPr>
          </w:p>
        </w:tc>
        <w:tc>
          <w:tcPr>
            <w:tcW w:w="1224" w:type="dxa"/>
            <w:vMerge/>
          </w:tcPr>
          <w:p w14:paraId="4276B813" w14:textId="77777777" w:rsidR="00820E00" w:rsidRPr="00E014FB" w:rsidRDefault="00820E00" w:rsidP="003C4186">
            <w:pPr>
              <w:rPr>
                <w:rFonts w:cs="Times New Roman"/>
              </w:rPr>
            </w:pPr>
          </w:p>
        </w:tc>
        <w:tc>
          <w:tcPr>
            <w:tcW w:w="4080" w:type="dxa"/>
            <w:vMerge/>
          </w:tcPr>
          <w:p w14:paraId="5F808A97" w14:textId="77777777" w:rsidR="00820E00" w:rsidRPr="00E014FB" w:rsidRDefault="00820E00" w:rsidP="003C4186">
            <w:pPr>
              <w:rPr>
                <w:rFonts w:cs="Times New Roman"/>
              </w:rPr>
            </w:pPr>
          </w:p>
        </w:tc>
        <w:tc>
          <w:tcPr>
            <w:tcW w:w="6800" w:type="dxa"/>
          </w:tcPr>
          <w:p w14:paraId="6151ACF4"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00468A7A" w14:textId="77777777" w:rsidTr="003C4186">
        <w:tc>
          <w:tcPr>
            <w:tcW w:w="272" w:type="dxa"/>
            <w:vMerge/>
          </w:tcPr>
          <w:p w14:paraId="5C15C0E7" w14:textId="77777777" w:rsidR="00820E00" w:rsidRPr="00E014FB" w:rsidRDefault="00820E00" w:rsidP="003C4186">
            <w:pPr>
              <w:rPr>
                <w:rFonts w:cs="Times New Roman"/>
              </w:rPr>
            </w:pPr>
          </w:p>
        </w:tc>
        <w:tc>
          <w:tcPr>
            <w:tcW w:w="1903" w:type="dxa"/>
            <w:vMerge/>
          </w:tcPr>
          <w:p w14:paraId="49965714" w14:textId="77777777" w:rsidR="00820E00" w:rsidRPr="00E014FB" w:rsidRDefault="00820E00" w:rsidP="003C4186">
            <w:pPr>
              <w:rPr>
                <w:rFonts w:cs="Times New Roman"/>
              </w:rPr>
            </w:pPr>
          </w:p>
        </w:tc>
        <w:tc>
          <w:tcPr>
            <w:tcW w:w="1224" w:type="dxa"/>
            <w:vMerge/>
          </w:tcPr>
          <w:p w14:paraId="27976918" w14:textId="77777777" w:rsidR="00820E00" w:rsidRPr="00E014FB" w:rsidRDefault="00820E00" w:rsidP="003C4186">
            <w:pPr>
              <w:rPr>
                <w:rFonts w:cs="Times New Roman"/>
              </w:rPr>
            </w:pPr>
          </w:p>
        </w:tc>
        <w:tc>
          <w:tcPr>
            <w:tcW w:w="4080" w:type="dxa"/>
            <w:vMerge/>
          </w:tcPr>
          <w:p w14:paraId="76A7747D" w14:textId="77777777" w:rsidR="00820E00" w:rsidRPr="00E014FB" w:rsidRDefault="00820E00" w:rsidP="003C4186">
            <w:pPr>
              <w:rPr>
                <w:rFonts w:cs="Times New Roman"/>
              </w:rPr>
            </w:pPr>
          </w:p>
        </w:tc>
        <w:tc>
          <w:tcPr>
            <w:tcW w:w="6800" w:type="dxa"/>
          </w:tcPr>
          <w:p w14:paraId="112CD726"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5C9A4B36" w14:textId="77777777" w:rsidTr="003C4186">
        <w:tc>
          <w:tcPr>
            <w:tcW w:w="272" w:type="dxa"/>
            <w:vMerge/>
          </w:tcPr>
          <w:p w14:paraId="2D3B0A3E" w14:textId="77777777" w:rsidR="00820E00" w:rsidRPr="00E014FB" w:rsidRDefault="00820E00" w:rsidP="003C4186">
            <w:pPr>
              <w:rPr>
                <w:rFonts w:cs="Times New Roman"/>
              </w:rPr>
            </w:pPr>
          </w:p>
        </w:tc>
        <w:tc>
          <w:tcPr>
            <w:tcW w:w="1903" w:type="dxa"/>
            <w:vMerge/>
          </w:tcPr>
          <w:p w14:paraId="4D04AE89" w14:textId="77777777" w:rsidR="00820E00" w:rsidRPr="00E014FB" w:rsidRDefault="00820E00" w:rsidP="003C4186">
            <w:pPr>
              <w:rPr>
                <w:rFonts w:cs="Times New Roman"/>
              </w:rPr>
            </w:pPr>
          </w:p>
        </w:tc>
        <w:tc>
          <w:tcPr>
            <w:tcW w:w="1224" w:type="dxa"/>
            <w:vMerge/>
          </w:tcPr>
          <w:p w14:paraId="47A8A6F8" w14:textId="77777777" w:rsidR="00820E00" w:rsidRPr="00E014FB" w:rsidRDefault="00820E00" w:rsidP="003C4186">
            <w:pPr>
              <w:rPr>
                <w:rFonts w:cs="Times New Roman"/>
              </w:rPr>
            </w:pPr>
          </w:p>
        </w:tc>
        <w:tc>
          <w:tcPr>
            <w:tcW w:w="4080" w:type="dxa"/>
            <w:vMerge/>
          </w:tcPr>
          <w:p w14:paraId="2C1A52D5" w14:textId="77777777" w:rsidR="00820E00" w:rsidRPr="00E014FB" w:rsidRDefault="00820E00" w:rsidP="003C4186">
            <w:pPr>
              <w:rPr>
                <w:rFonts w:cs="Times New Roman"/>
              </w:rPr>
            </w:pPr>
          </w:p>
        </w:tc>
        <w:tc>
          <w:tcPr>
            <w:tcW w:w="6800" w:type="dxa"/>
          </w:tcPr>
          <w:p w14:paraId="08E88DF3"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712BB94E" w14:textId="77777777" w:rsidTr="003C4186">
        <w:tc>
          <w:tcPr>
            <w:tcW w:w="272" w:type="dxa"/>
            <w:vMerge w:val="restart"/>
          </w:tcPr>
          <w:p w14:paraId="26444FB4" w14:textId="77777777" w:rsidR="00820E00" w:rsidRPr="00E014FB" w:rsidRDefault="00820E00" w:rsidP="003C4186">
            <w:pPr>
              <w:jc w:val="center"/>
              <w:rPr>
                <w:rFonts w:cs="Times New Roman"/>
              </w:rPr>
            </w:pPr>
            <w:r w:rsidRPr="00E014FB">
              <w:rPr>
                <w:rFonts w:eastAsia="Tahoma" w:cs="Times New Roman"/>
                <w:color w:val="000000"/>
                <w:sz w:val="20"/>
                <w:szCs w:val="20"/>
              </w:rPr>
              <w:t>2.</w:t>
            </w:r>
          </w:p>
        </w:tc>
        <w:tc>
          <w:tcPr>
            <w:tcW w:w="1903" w:type="dxa"/>
            <w:vMerge w:val="restart"/>
          </w:tcPr>
          <w:p w14:paraId="25B27440" w14:textId="77777777" w:rsidR="00820E00" w:rsidRPr="00E014FB" w:rsidRDefault="00820E00" w:rsidP="003C4186">
            <w:pPr>
              <w:rPr>
                <w:rFonts w:cs="Times New Roman"/>
              </w:rPr>
            </w:pPr>
            <w:r w:rsidRPr="00E014FB">
              <w:rPr>
                <w:rFonts w:eastAsia="Tahoma" w:cs="Times New Roman"/>
                <w:color w:val="000000"/>
                <w:sz w:val="20"/>
                <w:szCs w:val="20"/>
              </w:rPr>
              <w:t>Служебные гаражи</w:t>
            </w:r>
          </w:p>
        </w:tc>
        <w:tc>
          <w:tcPr>
            <w:tcW w:w="1224" w:type="dxa"/>
            <w:vMerge w:val="restart"/>
          </w:tcPr>
          <w:p w14:paraId="4A227625" w14:textId="77777777" w:rsidR="00820E00" w:rsidRPr="00E014FB" w:rsidRDefault="00820E00" w:rsidP="003C4186">
            <w:pPr>
              <w:rPr>
                <w:rFonts w:cs="Times New Roman"/>
              </w:rPr>
            </w:pPr>
            <w:r w:rsidRPr="00E014FB">
              <w:rPr>
                <w:rFonts w:eastAsia="Tahoma" w:cs="Times New Roman"/>
                <w:color w:val="000000"/>
                <w:sz w:val="20"/>
                <w:szCs w:val="20"/>
              </w:rPr>
              <w:t>4.9</w:t>
            </w:r>
          </w:p>
        </w:tc>
        <w:tc>
          <w:tcPr>
            <w:tcW w:w="4080" w:type="dxa"/>
            <w:vMerge w:val="restart"/>
          </w:tcPr>
          <w:p w14:paraId="271B3A71" w14:textId="77777777" w:rsidR="00820E00" w:rsidRPr="00E014FB" w:rsidRDefault="00820E00" w:rsidP="003C4186">
            <w:pPr>
              <w:rPr>
                <w:rFonts w:cs="Times New Roman"/>
              </w:rPr>
            </w:pPr>
            <w:r w:rsidRPr="00E014FB">
              <w:rPr>
                <w:rFonts w:eastAsia="Tahoma" w:cs="Times New Roman"/>
                <w:color w:val="000000"/>
                <w:sz w:val="20"/>
                <w:szCs w:val="20"/>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6800" w:type="dxa"/>
          </w:tcPr>
          <w:p w14:paraId="5A9DC216"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400 кв.м.</w:t>
            </w:r>
          </w:p>
        </w:tc>
      </w:tr>
      <w:tr w:rsidR="00820E00" w:rsidRPr="00E014FB" w14:paraId="756C974C" w14:textId="77777777" w:rsidTr="003C4186">
        <w:tc>
          <w:tcPr>
            <w:tcW w:w="272" w:type="dxa"/>
            <w:vMerge/>
          </w:tcPr>
          <w:p w14:paraId="3570D415" w14:textId="77777777" w:rsidR="00820E00" w:rsidRPr="00E014FB" w:rsidRDefault="00820E00" w:rsidP="003C4186">
            <w:pPr>
              <w:rPr>
                <w:rFonts w:cs="Times New Roman"/>
              </w:rPr>
            </w:pPr>
          </w:p>
        </w:tc>
        <w:tc>
          <w:tcPr>
            <w:tcW w:w="1903" w:type="dxa"/>
            <w:vMerge/>
          </w:tcPr>
          <w:p w14:paraId="4484EF16" w14:textId="77777777" w:rsidR="00820E00" w:rsidRPr="00E014FB" w:rsidRDefault="00820E00" w:rsidP="003C4186">
            <w:pPr>
              <w:rPr>
                <w:rFonts w:cs="Times New Roman"/>
              </w:rPr>
            </w:pPr>
          </w:p>
        </w:tc>
        <w:tc>
          <w:tcPr>
            <w:tcW w:w="1224" w:type="dxa"/>
            <w:vMerge/>
          </w:tcPr>
          <w:p w14:paraId="3AD50771" w14:textId="77777777" w:rsidR="00820E00" w:rsidRPr="00E014FB" w:rsidRDefault="00820E00" w:rsidP="003C4186">
            <w:pPr>
              <w:rPr>
                <w:rFonts w:cs="Times New Roman"/>
              </w:rPr>
            </w:pPr>
          </w:p>
        </w:tc>
        <w:tc>
          <w:tcPr>
            <w:tcW w:w="4080" w:type="dxa"/>
            <w:vMerge/>
          </w:tcPr>
          <w:p w14:paraId="198B5BD6" w14:textId="77777777" w:rsidR="00820E00" w:rsidRPr="00E014FB" w:rsidRDefault="00820E00" w:rsidP="003C4186">
            <w:pPr>
              <w:rPr>
                <w:rFonts w:cs="Times New Roman"/>
              </w:rPr>
            </w:pPr>
          </w:p>
        </w:tc>
        <w:tc>
          <w:tcPr>
            <w:tcW w:w="6800" w:type="dxa"/>
          </w:tcPr>
          <w:p w14:paraId="124ED5CB"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25000 кв.м.</w:t>
            </w:r>
          </w:p>
        </w:tc>
      </w:tr>
      <w:tr w:rsidR="00820E00" w:rsidRPr="00E014FB" w14:paraId="776FBC1F" w14:textId="77777777" w:rsidTr="003C4186">
        <w:tc>
          <w:tcPr>
            <w:tcW w:w="272" w:type="dxa"/>
            <w:vMerge/>
          </w:tcPr>
          <w:p w14:paraId="61F5348B" w14:textId="77777777" w:rsidR="00820E00" w:rsidRPr="00E014FB" w:rsidRDefault="00820E00" w:rsidP="003C4186">
            <w:pPr>
              <w:rPr>
                <w:rFonts w:cs="Times New Roman"/>
              </w:rPr>
            </w:pPr>
          </w:p>
        </w:tc>
        <w:tc>
          <w:tcPr>
            <w:tcW w:w="1903" w:type="dxa"/>
            <w:vMerge/>
          </w:tcPr>
          <w:p w14:paraId="16EDB51B" w14:textId="77777777" w:rsidR="00820E00" w:rsidRPr="00E014FB" w:rsidRDefault="00820E00" w:rsidP="003C4186">
            <w:pPr>
              <w:rPr>
                <w:rFonts w:cs="Times New Roman"/>
              </w:rPr>
            </w:pPr>
          </w:p>
        </w:tc>
        <w:tc>
          <w:tcPr>
            <w:tcW w:w="1224" w:type="dxa"/>
            <w:vMerge/>
          </w:tcPr>
          <w:p w14:paraId="384982E8" w14:textId="77777777" w:rsidR="00820E00" w:rsidRPr="00E014FB" w:rsidRDefault="00820E00" w:rsidP="003C4186">
            <w:pPr>
              <w:rPr>
                <w:rFonts w:cs="Times New Roman"/>
              </w:rPr>
            </w:pPr>
          </w:p>
        </w:tc>
        <w:tc>
          <w:tcPr>
            <w:tcW w:w="4080" w:type="dxa"/>
            <w:vMerge/>
          </w:tcPr>
          <w:p w14:paraId="772FDDA9" w14:textId="77777777" w:rsidR="00820E00" w:rsidRPr="00E014FB" w:rsidRDefault="00820E00" w:rsidP="003C4186">
            <w:pPr>
              <w:rPr>
                <w:rFonts w:cs="Times New Roman"/>
              </w:rPr>
            </w:pPr>
          </w:p>
        </w:tc>
        <w:tc>
          <w:tcPr>
            <w:tcW w:w="6800" w:type="dxa"/>
          </w:tcPr>
          <w:p w14:paraId="0257A55E"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29A062C3" w14:textId="77777777" w:rsidTr="003C4186">
        <w:tc>
          <w:tcPr>
            <w:tcW w:w="272" w:type="dxa"/>
            <w:vMerge/>
          </w:tcPr>
          <w:p w14:paraId="1490DB37" w14:textId="77777777" w:rsidR="00820E00" w:rsidRPr="00E014FB" w:rsidRDefault="00820E00" w:rsidP="003C4186">
            <w:pPr>
              <w:rPr>
                <w:rFonts w:cs="Times New Roman"/>
              </w:rPr>
            </w:pPr>
          </w:p>
        </w:tc>
        <w:tc>
          <w:tcPr>
            <w:tcW w:w="1903" w:type="dxa"/>
            <w:vMerge/>
          </w:tcPr>
          <w:p w14:paraId="14369165" w14:textId="77777777" w:rsidR="00820E00" w:rsidRPr="00E014FB" w:rsidRDefault="00820E00" w:rsidP="003C4186">
            <w:pPr>
              <w:rPr>
                <w:rFonts w:cs="Times New Roman"/>
              </w:rPr>
            </w:pPr>
          </w:p>
        </w:tc>
        <w:tc>
          <w:tcPr>
            <w:tcW w:w="1224" w:type="dxa"/>
            <w:vMerge/>
          </w:tcPr>
          <w:p w14:paraId="0C747CF4" w14:textId="77777777" w:rsidR="00820E00" w:rsidRPr="00E014FB" w:rsidRDefault="00820E00" w:rsidP="003C4186">
            <w:pPr>
              <w:rPr>
                <w:rFonts w:cs="Times New Roman"/>
              </w:rPr>
            </w:pPr>
          </w:p>
        </w:tc>
        <w:tc>
          <w:tcPr>
            <w:tcW w:w="4080" w:type="dxa"/>
            <w:vMerge/>
          </w:tcPr>
          <w:p w14:paraId="6BEA4506" w14:textId="77777777" w:rsidR="00820E00" w:rsidRPr="00E014FB" w:rsidRDefault="00820E00" w:rsidP="003C4186">
            <w:pPr>
              <w:rPr>
                <w:rFonts w:cs="Times New Roman"/>
              </w:rPr>
            </w:pPr>
          </w:p>
        </w:tc>
        <w:tc>
          <w:tcPr>
            <w:tcW w:w="6800" w:type="dxa"/>
          </w:tcPr>
          <w:p w14:paraId="1566F3B7"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2 этажа.</w:t>
            </w:r>
          </w:p>
        </w:tc>
      </w:tr>
      <w:tr w:rsidR="00820E00" w:rsidRPr="00E014FB" w14:paraId="5CE31D85" w14:textId="77777777" w:rsidTr="003C4186">
        <w:tc>
          <w:tcPr>
            <w:tcW w:w="272" w:type="dxa"/>
            <w:vMerge/>
          </w:tcPr>
          <w:p w14:paraId="08F99DEC" w14:textId="77777777" w:rsidR="00820E00" w:rsidRPr="00E014FB" w:rsidRDefault="00820E00" w:rsidP="003C4186">
            <w:pPr>
              <w:rPr>
                <w:rFonts w:cs="Times New Roman"/>
              </w:rPr>
            </w:pPr>
          </w:p>
        </w:tc>
        <w:tc>
          <w:tcPr>
            <w:tcW w:w="1903" w:type="dxa"/>
            <w:vMerge/>
          </w:tcPr>
          <w:p w14:paraId="6B2C1A5C" w14:textId="77777777" w:rsidR="00820E00" w:rsidRPr="00E014FB" w:rsidRDefault="00820E00" w:rsidP="003C4186">
            <w:pPr>
              <w:rPr>
                <w:rFonts w:cs="Times New Roman"/>
              </w:rPr>
            </w:pPr>
          </w:p>
        </w:tc>
        <w:tc>
          <w:tcPr>
            <w:tcW w:w="1224" w:type="dxa"/>
            <w:vMerge/>
          </w:tcPr>
          <w:p w14:paraId="15FC1B09" w14:textId="77777777" w:rsidR="00820E00" w:rsidRPr="00E014FB" w:rsidRDefault="00820E00" w:rsidP="003C4186">
            <w:pPr>
              <w:rPr>
                <w:rFonts w:cs="Times New Roman"/>
              </w:rPr>
            </w:pPr>
          </w:p>
        </w:tc>
        <w:tc>
          <w:tcPr>
            <w:tcW w:w="4080" w:type="dxa"/>
            <w:vMerge/>
          </w:tcPr>
          <w:p w14:paraId="03A5D30F" w14:textId="77777777" w:rsidR="00820E00" w:rsidRPr="00E014FB" w:rsidRDefault="00820E00" w:rsidP="003C4186">
            <w:pPr>
              <w:rPr>
                <w:rFonts w:cs="Times New Roman"/>
              </w:rPr>
            </w:pPr>
          </w:p>
        </w:tc>
        <w:tc>
          <w:tcPr>
            <w:tcW w:w="6800" w:type="dxa"/>
          </w:tcPr>
          <w:p w14:paraId="0B9E8F10"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12 м.</w:t>
            </w:r>
          </w:p>
        </w:tc>
      </w:tr>
      <w:tr w:rsidR="00820E00" w:rsidRPr="00E014FB" w14:paraId="2711FF00" w14:textId="77777777" w:rsidTr="003C4186">
        <w:tc>
          <w:tcPr>
            <w:tcW w:w="272" w:type="dxa"/>
            <w:vMerge/>
          </w:tcPr>
          <w:p w14:paraId="0FF066D0" w14:textId="77777777" w:rsidR="00820E00" w:rsidRPr="00E014FB" w:rsidRDefault="00820E00" w:rsidP="003C4186">
            <w:pPr>
              <w:rPr>
                <w:rFonts w:cs="Times New Roman"/>
              </w:rPr>
            </w:pPr>
          </w:p>
        </w:tc>
        <w:tc>
          <w:tcPr>
            <w:tcW w:w="1903" w:type="dxa"/>
            <w:vMerge/>
          </w:tcPr>
          <w:p w14:paraId="14A4F7D5" w14:textId="77777777" w:rsidR="00820E00" w:rsidRPr="00E014FB" w:rsidRDefault="00820E00" w:rsidP="003C4186">
            <w:pPr>
              <w:rPr>
                <w:rFonts w:cs="Times New Roman"/>
              </w:rPr>
            </w:pPr>
          </w:p>
        </w:tc>
        <w:tc>
          <w:tcPr>
            <w:tcW w:w="1224" w:type="dxa"/>
            <w:vMerge/>
          </w:tcPr>
          <w:p w14:paraId="17C457AF" w14:textId="77777777" w:rsidR="00820E00" w:rsidRPr="00E014FB" w:rsidRDefault="00820E00" w:rsidP="003C4186">
            <w:pPr>
              <w:rPr>
                <w:rFonts w:cs="Times New Roman"/>
              </w:rPr>
            </w:pPr>
          </w:p>
        </w:tc>
        <w:tc>
          <w:tcPr>
            <w:tcW w:w="4080" w:type="dxa"/>
            <w:vMerge/>
          </w:tcPr>
          <w:p w14:paraId="62649BFB" w14:textId="77777777" w:rsidR="00820E00" w:rsidRPr="00E014FB" w:rsidRDefault="00820E00" w:rsidP="003C4186">
            <w:pPr>
              <w:rPr>
                <w:rFonts w:cs="Times New Roman"/>
              </w:rPr>
            </w:pPr>
          </w:p>
        </w:tc>
        <w:tc>
          <w:tcPr>
            <w:tcW w:w="6800" w:type="dxa"/>
          </w:tcPr>
          <w:p w14:paraId="48C0C9FE"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80%.</w:t>
            </w:r>
          </w:p>
        </w:tc>
      </w:tr>
      <w:tr w:rsidR="00820E00" w:rsidRPr="00E014FB" w14:paraId="55676306" w14:textId="77777777" w:rsidTr="003C4186">
        <w:tc>
          <w:tcPr>
            <w:tcW w:w="272" w:type="dxa"/>
            <w:vMerge/>
          </w:tcPr>
          <w:p w14:paraId="787061C9" w14:textId="77777777" w:rsidR="00820E00" w:rsidRPr="00E014FB" w:rsidRDefault="00820E00" w:rsidP="003C4186">
            <w:pPr>
              <w:rPr>
                <w:rFonts w:cs="Times New Roman"/>
              </w:rPr>
            </w:pPr>
          </w:p>
        </w:tc>
        <w:tc>
          <w:tcPr>
            <w:tcW w:w="1903" w:type="dxa"/>
            <w:vMerge/>
          </w:tcPr>
          <w:p w14:paraId="0A646478" w14:textId="77777777" w:rsidR="00820E00" w:rsidRPr="00E014FB" w:rsidRDefault="00820E00" w:rsidP="003C4186">
            <w:pPr>
              <w:rPr>
                <w:rFonts w:cs="Times New Roman"/>
              </w:rPr>
            </w:pPr>
          </w:p>
        </w:tc>
        <w:tc>
          <w:tcPr>
            <w:tcW w:w="1224" w:type="dxa"/>
            <w:vMerge/>
          </w:tcPr>
          <w:p w14:paraId="486EFA3A" w14:textId="77777777" w:rsidR="00820E00" w:rsidRPr="00E014FB" w:rsidRDefault="00820E00" w:rsidP="003C4186">
            <w:pPr>
              <w:rPr>
                <w:rFonts w:cs="Times New Roman"/>
              </w:rPr>
            </w:pPr>
          </w:p>
        </w:tc>
        <w:tc>
          <w:tcPr>
            <w:tcW w:w="4080" w:type="dxa"/>
            <w:vMerge/>
          </w:tcPr>
          <w:p w14:paraId="64826A78" w14:textId="77777777" w:rsidR="00820E00" w:rsidRPr="00E014FB" w:rsidRDefault="00820E00" w:rsidP="003C4186">
            <w:pPr>
              <w:rPr>
                <w:rFonts w:cs="Times New Roman"/>
              </w:rPr>
            </w:pPr>
          </w:p>
        </w:tc>
        <w:tc>
          <w:tcPr>
            <w:tcW w:w="6800" w:type="dxa"/>
          </w:tcPr>
          <w:p w14:paraId="7A3B70E8"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77808196" w14:textId="77777777" w:rsidTr="003C4186">
        <w:tc>
          <w:tcPr>
            <w:tcW w:w="272" w:type="dxa"/>
            <w:vMerge/>
          </w:tcPr>
          <w:p w14:paraId="7A4EC900" w14:textId="77777777" w:rsidR="00820E00" w:rsidRPr="00E014FB" w:rsidRDefault="00820E00" w:rsidP="003C4186">
            <w:pPr>
              <w:rPr>
                <w:rFonts w:cs="Times New Roman"/>
              </w:rPr>
            </w:pPr>
          </w:p>
        </w:tc>
        <w:tc>
          <w:tcPr>
            <w:tcW w:w="1903" w:type="dxa"/>
            <w:vMerge/>
          </w:tcPr>
          <w:p w14:paraId="3B81ED73" w14:textId="77777777" w:rsidR="00820E00" w:rsidRPr="00E014FB" w:rsidRDefault="00820E00" w:rsidP="003C4186">
            <w:pPr>
              <w:rPr>
                <w:rFonts w:cs="Times New Roman"/>
              </w:rPr>
            </w:pPr>
          </w:p>
        </w:tc>
        <w:tc>
          <w:tcPr>
            <w:tcW w:w="1224" w:type="dxa"/>
            <w:vMerge/>
          </w:tcPr>
          <w:p w14:paraId="027F36B6" w14:textId="77777777" w:rsidR="00820E00" w:rsidRPr="00E014FB" w:rsidRDefault="00820E00" w:rsidP="003C4186">
            <w:pPr>
              <w:rPr>
                <w:rFonts w:cs="Times New Roman"/>
              </w:rPr>
            </w:pPr>
          </w:p>
        </w:tc>
        <w:tc>
          <w:tcPr>
            <w:tcW w:w="4080" w:type="dxa"/>
            <w:vMerge/>
          </w:tcPr>
          <w:p w14:paraId="6562A71A" w14:textId="77777777" w:rsidR="00820E00" w:rsidRPr="00E014FB" w:rsidRDefault="00820E00" w:rsidP="003C4186">
            <w:pPr>
              <w:rPr>
                <w:rFonts w:cs="Times New Roman"/>
              </w:rPr>
            </w:pPr>
          </w:p>
        </w:tc>
        <w:tc>
          <w:tcPr>
            <w:tcW w:w="6800" w:type="dxa"/>
          </w:tcPr>
          <w:p w14:paraId="14B17920"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570E4953" w14:textId="77777777" w:rsidTr="003C4186">
        <w:tc>
          <w:tcPr>
            <w:tcW w:w="272" w:type="dxa"/>
            <w:vMerge w:val="restart"/>
          </w:tcPr>
          <w:p w14:paraId="17F843D7" w14:textId="77777777" w:rsidR="00820E00" w:rsidRPr="00E014FB" w:rsidRDefault="00820E00" w:rsidP="003C4186">
            <w:pPr>
              <w:jc w:val="center"/>
              <w:rPr>
                <w:rFonts w:cs="Times New Roman"/>
              </w:rPr>
            </w:pPr>
            <w:r w:rsidRPr="00E014FB">
              <w:rPr>
                <w:rFonts w:eastAsia="Tahoma" w:cs="Times New Roman"/>
                <w:color w:val="000000"/>
                <w:sz w:val="20"/>
                <w:szCs w:val="20"/>
              </w:rPr>
              <w:t>3.</w:t>
            </w:r>
          </w:p>
        </w:tc>
        <w:tc>
          <w:tcPr>
            <w:tcW w:w="1903" w:type="dxa"/>
            <w:vMerge w:val="restart"/>
          </w:tcPr>
          <w:p w14:paraId="2A4F5BC2" w14:textId="77777777" w:rsidR="00820E00" w:rsidRPr="00E014FB" w:rsidRDefault="00820E00" w:rsidP="003C4186">
            <w:pPr>
              <w:rPr>
                <w:rFonts w:cs="Times New Roman"/>
              </w:rPr>
            </w:pPr>
            <w:r w:rsidRPr="00E014FB">
              <w:rPr>
                <w:rFonts w:eastAsia="Tahoma" w:cs="Times New Roman"/>
                <w:color w:val="000000"/>
                <w:sz w:val="20"/>
                <w:szCs w:val="20"/>
              </w:rPr>
              <w:t>Заправка транспортных средств</w:t>
            </w:r>
          </w:p>
        </w:tc>
        <w:tc>
          <w:tcPr>
            <w:tcW w:w="1224" w:type="dxa"/>
            <w:vMerge w:val="restart"/>
          </w:tcPr>
          <w:p w14:paraId="417FF459" w14:textId="77777777" w:rsidR="00820E00" w:rsidRPr="00E014FB" w:rsidRDefault="00820E00" w:rsidP="003C4186">
            <w:pPr>
              <w:rPr>
                <w:rFonts w:cs="Times New Roman"/>
              </w:rPr>
            </w:pPr>
            <w:r w:rsidRPr="00E014FB">
              <w:rPr>
                <w:rFonts w:eastAsia="Tahoma" w:cs="Times New Roman"/>
                <w:color w:val="000000"/>
                <w:sz w:val="20"/>
                <w:szCs w:val="20"/>
              </w:rPr>
              <w:t>4.9.1.1</w:t>
            </w:r>
          </w:p>
        </w:tc>
        <w:tc>
          <w:tcPr>
            <w:tcW w:w="4080" w:type="dxa"/>
            <w:vMerge w:val="restart"/>
          </w:tcPr>
          <w:p w14:paraId="64CDD01F" w14:textId="77777777" w:rsidR="00820E00" w:rsidRPr="00E014FB" w:rsidRDefault="00820E00" w:rsidP="003C4186">
            <w:pPr>
              <w:rPr>
                <w:rFonts w:cs="Times New Roman"/>
              </w:rPr>
            </w:pPr>
            <w:r w:rsidRPr="00E014FB">
              <w:rPr>
                <w:rFonts w:eastAsia="Tahoma" w:cs="Times New Roman"/>
                <w:color w:val="000000"/>
                <w:sz w:val="20"/>
                <w:szCs w:val="20"/>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c>
          <w:tcPr>
            <w:tcW w:w="6800" w:type="dxa"/>
          </w:tcPr>
          <w:p w14:paraId="46B634A4"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400 кв.м.</w:t>
            </w:r>
          </w:p>
        </w:tc>
      </w:tr>
      <w:tr w:rsidR="00820E00" w:rsidRPr="00E014FB" w14:paraId="7238BAE2" w14:textId="77777777" w:rsidTr="003C4186">
        <w:tc>
          <w:tcPr>
            <w:tcW w:w="272" w:type="dxa"/>
            <w:vMerge/>
          </w:tcPr>
          <w:p w14:paraId="5A1FD582" w14:textId="77777777" w:rsidR="00820E00" w:rsidRPr="00E014FB" w:rsidRDefault="00820E00" w:rsidP="003C4186">
            <w:pPr>
              <w:rPr>
                <w:rFonts w:cs="Times New Roman"/>
              </w:rPr>
            </w:pPr>
          </w:p>
        </w:tc>
        <w:tc>
          <w:tcPr>
            <w:tcW w:w="1903" w:type="dxa"/>
            <w:vMerge/>
          </w:tcPr>
          <w:p w14:paraId="124ECCB2" w14:textId="77777777" w:rsidR="00820E00" w:rsidRPr="00E014FB" w:rsidRDefault="00820E00" w:rsidP="003C4186">
            <w:pPr>
              <w:rPr>
                <w:rFonts w:cs="Times New Roman"/>
              </w:rPr>
            </w:pPr>
          </w:p>
        </w:tc>
        <w:tc>
          <w:tcPr>
            <w:tcW w:w="1224" w:type="dxa"/>
            <w:vMerge/>
          </w:tcPr>
          <w:p w14:paraId="740F94CA" w14:textId="77777777" w:rsidR="00820E00" w:rsidRPr="00E014FB" w:rsidRDefault="00820E00" w:rsidP="003C4186">
            <w:pPr>
              <w:rPr>
                <w:rFonts w:cs="Times New Roman"/>
              </w:rPr>
            </w:pPr>
          </w:p>
        </w:tc>
        <w:tc>
          <w:tcPr>
            <w:tcW w:w="4080" w:type="dxa"/>
            <w:vMerge/>
          </w:tcPr>
          <w:p w14:paraId="14CBF834" w14:textId="77777777" w:rsidR="00820E00" w:rsidRPr="00E014FB" w:rsidRDefault="00820E00" w:rsidP="003C4186">
            <w:pPr>
              <w:rPr>
                <w:rFonts w:cs="Times New Roman"/>
              </w:rPr>
            </w:pPr>
          </w:p>
        </w:tc>
        <w:tc>
          <w:tcPr>
            <w:tcW w:w="6800" w:type="dxa"/>
          </w:tcPr>
          <w:p w14:paraId="6FFDAF3D"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25000 кв.м.</w:t>
            </w:r>
          </w:p>
        </w:tc>
      </w:tr>
      <w:tr w:rsidR="00820E00" w:rsidRPr="00E014FB" w14:paraId="77E624C4" w14:textId="77777777" w:rsidTr="003C4186">
        <w:tc>
          <w:tcPr>
            <w:tcW w:w="272" w:type="dxa"/>
            <w:vMerge/>
          </w:tcPr>
          <w:p w14:paraId="05665688" w14:textId="77777777" w:rsidR="00820E00" w:rsidRPr="00E014FB" w:rsidRDefault="00820E00" w:rsidP="003C4186">
            <w:pPr>
              <w:rPr>
                <w:rFonts w:cs="Times New Roman"/>
              </w:rPr>
            </w:pPr>
          </w:p>
        </w:tc>
        <w:tc>
          <w:tcPr>
            <w:tcW w:w="1903" w:type="dxa"/>
            <w:vMerge/>
          </w:tcPr>
          <w:p w14:paraId="42125E92" w14:textId="77777777" w:rsidR="00820E00" w:rsidRPr="00E014FB" w:rsidRDefault="00820E00" w:rsidP="003C4186">
            <w:pPr>
              <w:rPr>
                <w:rFonts w:cs="Times New Roman"/>
              </w:rPr>
            </w:pPr>
          </w:p>
        </w:tc>
        <w:tc>
          <w:tcPr>
            <w:tcW w:w="1224" w:type="dxa"/>
            <w:vMerge/>
          </w:tcPr>
          <w:p w14:paraId="55C2E599" w14:textId="77777777" w:rsidR="00820E00" w:rsidRPr="00E014FB" w:rsidRDefault="00820E00" w:rsidP="003C4186">
            <w:pPr>
              <w:rPr>
                <w:rFonts w:cs="Times New Roman"/>
              </w:rPr>
            </w:pPr>
          </w:p>
        </w:tc>
        <w:tc>
          <w:tcPr>
            <w:tcW w:w="4080" w:type="dxa"/>
            <w:vMerge/>
          </w:tcPr>
          <w:p w14:paraId="30EF0144" w14:textId="77777777" w:rsidR="00820E00" w:rsidRPr="00E014FB" w:rsidRDefault="00820E00" w:rsidP="003C4186">
            <w:pPr>
              <w:rPr>
                <w:rFonts w:cs="Times New Roman"/>
              </w:rPr>
            </w:pPr>
          </w:p>
        </w:tc>
        <w:tc>
          <w:tcPr>
            <w:tcW w:w="6800" w:type="dxa"/>
          </w:tcPr>
          <w:p w14:paraId="5C1049A5"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0F8FBB3B" w14:textId="77777777" w:rsidTr="003C4186">
        <w:tc>
          <w:tcPr>
            <w:tcW w:w="272" w:type="dxa"/>
            <w:vMerge/>
          </w:tcPr>
          <w:p w14:paraId="531D6DA3" w14:textId="77777777" w:rsidR="00820E00" w:rsidRPr="00E014FB" w:rsidRDefault="00820E00" w:rsidP="003C4186">
            <w:pPr>
              <w:rPr>
                <w:rFonts w:cs="Times New Roman"/>
              </w:rPr>
            </w:pPr>
          </w:p>
        </w:tc>
        <w:tc>
          <w:tcPr>
            <w:tcW w:w="1903" w:type="dxa"/>
            <w:vMerge/>
          </w:tcPr>
          <w:p w14:paraId="2B03D890" w14:textId="77777777" w:rsidR="00820E00" w:rsidRPr="00E014FB" w:rsidRDefault="00820E00" w:rsidP="003C4186">
            <w:pPr>
              <w:rPr>
                <w:rFonts w:cs="Times New Roman"/>
              </w:rPr>
            </w:pPr>
          </w:p>
        </w:tc>
        <w:tc>
          <w:tcPr>
            <w:tcW w:w="1224" w:type="dxa"/>
            <w:vMerge/>
          </w:tcPr>
          <w:p w14:paraId="4D97D7B1" w14:textId="77777777" w:rsidR="00820E00" w:rsidRPr="00E014FB" w:rsidRDefault="00820E00" w:rsidP="003C4186">
            <w:pPr>
              <w:rPr>
                <w:rFonts w:cs="Times New Roman"/>
              </w:rPr>
            </w:pPr>
          </w:p>
        </w:tc>
        <w:tc>
          <w:tcPr>
            <w:tcW w:w="4080" w:type="dxa"/>
            <w:vMerge/>
          </w:tcPr>
          <w:p w14:paraId="553A70CC" w14:textId="77777777" w:rsidR="00820E00" w:rsidRPr="00E014FB" w:rsidRDefault="00820E00" w:rsidP="003C4186">
            <w:pPr>
              <w:rPr>
                <w:rFonts w:cs="Times New Roman"/>
              </w:rPr>
            </w:pPr>
          </w:p>
        </w:tc>
        <w:tc>
          <w:tcPr>
            <w:tcW w:w="6800" w:type="dxa"/>
          </w:tcPr>
          <w:p w14:paraId="3E063799"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2 этажа.</w:t>
            </w:r>
          </w:p>
        </w:tc>
      </w:tr>
      <w:tr w:rsidR="00820E00" w:rsidRPr="00E014FB" w14:paraId="6AE1C424" w14:textId="77777777" w:rsidTr="003C4186">
        <w:tc>
          <w:tcPr>
            <w:tcW w:w="272" w:type="dxa"/>
            <w:vMerge/>
          </w:tcPr>
          <w:p w14:paraId="180E8753" w14:textId="77777777" w:rsidR="00820E00" w:rsidRPr="00E014FB" w:rsidRDefault="00820E00" w:rsidP="003C4186">
            <w:pPr>
              <w:rPr>
                <w:rFonts w:cs="Times New Roman"/>
              </w:rPr>
            </w:pPr>
          </w:p>
        </w:tc>
        <w:tc>
          <w:tcPr>
            <w:tcW w:w="1903" w:type="dxa"/>
            <w:vMerge/>
          </w:tcPr>
          <w:p w14:paraId="006A3A2C" w14:textId="77777777" w:rsidR="00820E00" w:rsidRPr="00E014FB" w:rsidRDefault="00820E00" w:rsidP="003C4186">
            <w:pPr>
              <w:rPr>
                <w:rFonts w:cs="Times New Roman"/>
              </w:rPr>
            </w:pPr>
          </w:p>
        </w:tc>
        <w:tc>
          <w:tcPr>
            <w:tcW w:w="1224" w:type="dxa"/>
            <w:vMerge/>
          </w:tcPr>
          <w:p w14:paraId="0646543F" w14:textId="77777777" w:rsidR="00820E00" w:rsidRPr="00E014FB" w:rsidRDefault="00820E00" w:rsidP="003C4186">
            <w:pPr>
              <w:rPr>
                <w:rFonts w:cs="Times New Roman"/>
              </w:rPr>
            </w:pPr>
          </w:p>
        </w:tc>
        <w:tc>
          <w:tcPr>
            <w:tcW w:w="4080" w:type="dxa"/>
            <w:vMerge/>
          </w:tcPr>
          <w:p w14:paraId="531AB972" w14:textId="77777777" w:rsidR="00820E00" w:rsidRPr="00E014FB" w:rsidRDefault="00820E00" w:rsidP="003C4186">
            <w:pPr>
              <w:rPr>
                <w:rFonts w:cs="Times New Roman"/>
              </w:rPr>
            </w:pPr>
          </w:p>
        </w:tc>
        <w:tc>
          <w:tcPr>
            <w:tcW w:w="6800" w:type="dxa"/>
          </w:tcPr>
          <w:p w14:paraId="43493778"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10 м.</w:t>
            </w:r>
          </w:p>
        </w:tc>
      </w:tr>
      <w:tr w:rsidR="00820E00" w:rsidRPr="00E014FB" w14:paraId="0BE044E9" w14:textId="77777777" w:rsidTr="003C4186">
        <w:tc>
          <w:tcPr>
            <w:tcW w:w="272" w:type="dxa"/>
            <w:vMerge/>
          </w:tcPr>
          <w:p w14:paraId="722E9934" w14:textId="77777777" w:rsidR="00820E00" w:rsidRPr="00E014FB" w:rsidRDefault="00820E00" w:rsidP="003C4186">
            <w:pPr>
              <w:rPr>
                <w:rFonts w:cs="Times New Roman"/>
              </w:rPr>
            </w:pPr>
          </w:p>
        </w:tc>
        <w:tc>
          <w:tcPr>
            <w:tcW w:w="1903" w:type="dxa"/>
            <w:vMerge/>
          </w:tcPr>
          <w:p w14:paraId="00B8511D" w14:textId="77777777" w:rsidR="00820E00" w:rsidRPr="00E014FB" w:rsidRDefault="00820E00" w:rsidP="003C4186">
            <w:pPr>
              <w:rPr>
                <w:rFonts w:cs="Times New Roman"/>
              </w:rPr>
            </w:pPr>
          </w:p>
        </w:tc>
        <w:tc>
          <w:tcPr>
            <w:tcW w:w="1224" w:type="dxa"/>
            <w:vMerge/>
          </w:tcPr>
          <w:p w14:paraId="3A0C6455" w14:textId="77777777" w:rsidR="00820E00" w:rsidRPr="00E014FB" w:rsidRDefault="00820E00" w:rsidP="003C4186">
            <w:pPr>
              <w:rPr>
                <w:rFonts w:cs="Times New Roman"/>
              </w:rPr>
            </w:pPr>
          </w:p>
        </w:tc>
        <w:tc>
          <w:tcPr>
            <w:tcW w:w="4080" w:type="dxa"/>
            <w:vMerge/>
          </w:tcPr>
          <w:p w14:paraId="0871DD76" w14:textId="77777777" w:rsidR="00820E00" w:rsidRPr="00E014FB" w:rsidRDefault="00820E00" w:rsidP="003C4186">
            <w:pPr>
              <w:rPr>
                <w:rFonts w:cs="Times New Roman"/>
              </w:rPr>
            </w:pPr>
          </w:p>
        </w:tc>
        <w:tc>
          <w:tcPr>
            <w:tcW w:w="6800" w:type="dxa"/>
          </w:tcPr>
          <w:p w14:paraId="1349A8E0"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41D8F908" w14:textId="77777777" w:rsidTr="003C4186">
        <w:tc>
          <w:tcPr>
            <w:tcW w:w="272" w:type="dxa"/>
            <w:vMerge/>
          </w:tcPr>
          <w:p w14:paraId="35C06694" w14:textId="77777777" w:rsidR="00820E00" w:rsidRPr="00E014FB" w:rsidRDefault="00820E00" w:rsidP="003C4186">
            <w:pPr>
              <w:rPr>
                <w:rFonts w:cs="Times New Roman"/>
              </w:rPr>
            </w:pPr>
          </w:p>
        </w:tc>
        <w:tc>
          <w:tcPr>
            <w:tcW w:w="1903" w:type="dxa"/>
            <w:vMerge/>
          </w:tcPr>
          <w:p w14:paraId="312BFDA1" w14:textId="77777777" w:rsidR="00820E00" w:rsidRPr="00E014FB" w:rsidRDefault="00820E00" w:rsidP="003C4186">
            <w:pPr>
              <w:rPr>
                <w:rFonts w:cs="Times New Roman"/>
              </w:rPr>
            </w:pPr>
          </w:p>
        </w:tc>
        <w:tc>
          <w:tcPr>
            <w:tcW w:w="1224" w:type="dxa"/>
            <w:vMerge/>
          </w:tcPr>
          <w:p w14:paraId="7FADD65C" w14:textId="77777777" w:rsidR="00820E00" w:rsidRPr="00E014FB" w:rsidRDefault="00820E00" w:rsidP="003C4186">
            <w:pPr>
              <w:rPr>
                <w:rFonts w:cs="Times New Roman"/>
              </w:rPr>
            </w:pPr>
          </w:p>
        </w:tc>
        <w:tc>
          <w:tcPr>
            <w:tcW w:w="4080" w:type="dxa"/>
            <w:vMerge/>
          </w:tcPr>
          <w:p w14:paraId="4B05958F" w14:textId="77777777" w:rsidR="00820E00" w:rsidRPr="00E014FB" w:rsidRDefault="00820E00" w:rsidP="003C4186">
            <w:pPr>
              <w:rPr>
                <w:rFonts w:cs="Times New Roman"/>
              </w:rPr>
            </w:pPr>
          </w:p>
        </w:tc>
        <w:tc>
          <w:tcPr>
            <w:tcW w:w="6800" w:type="dxa"/>
          </w:tcPr>
          <w:p w14:paraId="30477ED2"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4C22B35E" w14:textId="77777777" w:rsidTr="003C4186">
        <w:tc>
          <w:tcPr>
            <w:tcW w:w="272" w:type="dxa"/>
            <w:vMerge/>
          </w:tcPr>
          <w:p w14:paraId="3BD69155" w14:textId="77777777" w:rsidR="00820E00" w:rsidRPr="00E014FB" w:rsidRDefault="00820E00" w:rsidP="003C4186">
            <w:pPr>
              <w:rPr>
                <w:rFonts w:cs="Times New Roman"/>
              </w:rPr>
            </w:pPr>
          </w:p>
        </w:tc>
        <w:tc>
          <w:tcPr>
            <w:tcW w:w="1903" w:type="dxa"/>
            <w:vMerge/>
          </w:tcPr>
          <w:p w14:paraId="31923329" w14:textId="77777777" w:rsidR="00820E00" w:rsidRPr="00E014FB" w:rsidRDefault="00820E00" w:rsidP="003C4186">
            <w:pPr>
              <w:rPr>
                <w:rFonts w:cs="Times New Roman"/>
              </w:rPr>
            </w:pPr>
          </w:p>
        </w:tc>
        <w:tc>
          <w:tcPr>
            <w:tcW w:w="1224" w:type="dxa"/>
            <w:vMerge/>
          </w:tcPr>
          <w:p w14:paraId="50C17819" w14:textId="77777777" w:rsidR="00820E00" w:rsidRPr="00E014FB" w:rsidRDefault="00820E00" w:rsidP="003C4186">
            <w:pPr>
              <w:rPr>
                <w:rFonts w:cs="Times New Roman"/>
              </w:rPr>
            </w:pPr>
          </w:p>
        </w:tc>
        <w:tc>
          <w:tcPr>
            <w:tcW w:w="4080" w:type="dxa"/>
            <w:vMerge/>
          </w:tcPr>
          <w:p w14:paraId="29292682" w14:textId="77777777" w:rsidR="00820E00" w:rsidRPr="00E014FB" w:rsidRDefault="00820E00" w:rsidP="003C4186">
            <w:pPr>
              <w:rPr>
                <w:rFonts w:cs="Times New Roman"/>
              </w:rPr>
            </w:pPr>
          </w:p>
        </w:tc>
        <w:tc>
          <w:tcPr>
            <w:tcW w:w="6800" w:type="dxa"/>
          </w:tcPr>
          <w:p w14:paraId="2AB71162"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6DD4E2F2" w14:textId="77777777" w:rsidTr="003C4186">
        <w:tc>
          <w:tcPr>
            <w:tcW w:w="272" w:type="dxa"/>
            <w:vMerge w:val="restart"/>
          </w:tcPr>
          <w:p w14:paraId="6A480406" w14:textId="77777777" w:rsidR="00820E00" w:rsidRPr="00E014FB" w:rsidRDefault="00820E00" w:rsidP="003C4186">
            <w:pPr>
              <w:jc w:val="center"/>
              <w:rPr>
                <w:rFonts w:cs="Times New Roman"/>
              </w:rPr>
            </w:pPr>
            <w:r w:rsidRPr="00E014FB">
              <w:rPr>
                <w:rFonts w:eastAsia="Tahoma" w:cs="Times New Roman"/>
                <w:color w:val="000000"/>
                <w:sz w:val="20"/>
                <w:szCs w:val="20"/>
              </w:rPr>
              <w:t>4.</w:t>
            </w:r>
          </w:p>
        </w:tc>
        <w:tc>
          <w:tcPr>
            <w:tcW w:w="1903" w:type="dxa"/>
            <w:vMerge w:val="restart"/>
          </w:tcPr>
          <w:p w14:paraId="67CF4314" w14:textId="77777777" w:rsidR="00820E00" w:rsidRPr="00E014FB" w:rsidRDefault="00820E00" w:rsidP="003C4186">
            <w:pPr>
              <w:rPr>
                <w:rFonts w:cs="Times New Roman"/>
              </w:rPr>
            </w:pPr>
            <w:r w:rsidRPr="00E014FB">
              <w:rPr>
                <w:rFonts w:eastAsia="Tahoma" w:cs="Times New Roman"/>
                <w:color w:val="000000"/>
                <w:sz w:val="20"/>
                <w:szCs w:val="20"/>
              </w:rPr>
              <w:t>Автомобильные мойки</w:t>
            </w:r>
          </w:p>
        </w:tc>
        <w:tc>
          <w:tcPr>
            <w:tcW w:w="1224" w:type="dxa"/>
            <w:vMerge w:val="restart"/>
          </w:tcPr>
          <w:p w14:paraId="154D3B7F" w14:textId="77777777" w:rsidR="00820E00" w:rsidRPr="00E014FB" w:rsidRDefault="00820E00" w:rsidP="003C4186">
            <w:pPr>
              <w:rPr>
                <w:rFonts w:cs="Times New Roman"/>
              </w:rPr>
            </w:pPr>
            <w:r w:rsidRPr="00E014FB">
              <w:rPr>
                <w:rFonts w:eastAsia="Tahoma" w:cs="Times New Roman"/>
                <w:color w:val="000000"/>
                <w:sz w:val="20"/>
                <w:szCs w:val="20"/>
              </w:rPr>
              <w:t>4.9.1.3</w:t>
            </w:r>
          </w:p>
        </w:tc>
        <w:tc>
          <w:tcPr>
            <w:tcW w:w="4080" w:type="dxa"/>
            <w:vMerge w:val="restart"/>
          </w:tcPr>
          <w:p w14:paraId="4EF039D3" w14:textId="77777777" w:rsidR="00820E00" w:rsidRPr="00E014FB" w:rsidRDefault="00820E00" w:rsidP="003C4186">
            <w:pPr>
              <w:rPr>
                <w:rFonts w:cs="Times New Roman"/>
              </w:rPr>
            </w:pPr>
            <w:r w:rsidRPr="00E014FB">
              <w:rPr>
                <w:rFonts w:eastAsia="Tahoma" w:cs="Times New Roman"/>
                <w:color w:val="000000"/>
                <w:sz w:val="20"/>
                <w:szCs w:val="20"/>
              </w:rPr>
              <w:t>Размещение автомобильных моек, а также размещение магазинов сопутствующей торговли</w:t>
            </w:r>
          </w:p>
        </w:tc>
        <w:tc>
          <w:tcPr>
            <w:tcW w:w="6800" w:type="dxa"/>
          </w:tcPr>
          <w:p w14:paraId="70E72074"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100 кв.м.</w:t>
            </w:r>
          </w:p>
        </w:tc>
      </w:tr>
      <w:tr w:rsidR="00820E00" w:rsidRPr="00E014FB" w14:paraId="62EA197D" w14:textId="77777777" w:rsidTr="003C4186">
        <w:tc>
          <w:tcPr>
            <w:tcW w:w="272" w:type="dxa"/>
            <w:vMerge/>
          </w:tcPr>
          <w:p w14:paraId="1B1351D5" w14:textId="77777777" w:rsidR="00820E00" w:rsidRPr="00E014FB" w:rsidRDefault="00820E00" w:rsidP="003C4186">
            <w:pPr>
              <w:rPr>
                <w:rFonts w:cs="Times New Roman"/>
              </w:rPr>
            </w:pPr>
          </w:p>
        </w:tc>
        <w:tc>
          <w:tcPr>
            <w:tcW w:w="1903" w:type="dxa"/>
            <w:vMerge/>
          </w:tcPr>
          <w:p w14:paraId="4F370BDB" w14:textId="77777777" w:rsidR="00820E00" w:rsidRPr="00E014FB" w:rsidRDefault="00820E00" w:rsidP="003C4186">
            <w:pPr>
              <w:rPr>
                <w:rFonts w:cs="Times New Roman"/>
              </w:rPr>
            </w:pPr>
          </w:p>
        </w:tc>
        <w:tc>
          <w:tcPr>
            <w:tcW w:w="1224" w:type="dxa"/>
            <w:vMerge/>
          </w:tcPr>
          <w:p w14:paraId="0DCEA23C" w14:textId="77777777" w:rsidR="00820E00" w:rsidRPr="00E014FB" w:rsidRDefault="00820E00" w:rsidP="003C4186">
            <w:pPr>
              <w:rPr>
                <w:rFonts w:cs="Times New Roman"/>
              </w:rPr>
            </w:pPr>
          </w:p>
        </w:tc>
        <w:tc>
          <w:tcPr>
            <w:tcW w:w="4080" w:type="dxa"/>
            <w:vMerge/>
          </w:tcPr>
          <w:p w14:paraId="4B328AD3" w14:textId="77777777" w:rsidR="00820E00" w:rsidRPr="00E014FB" w:rsidRDefault="00820E00" w:rsidP="003C4186">
            <w:pPr>
              <w:rPr>
                <w:rFonts w:cs="Times New Roman"/>
              </w:rPr>
            </w:pPr>
          </w:p>
        </w:tc>
        <w:tc>
          <w:tcPr>
            <w:tcW w:w="6800" w:type="dxa"/>
          </w:tcPr>
          <w:p w14:paraId="6D048EE0"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35000 кв.м.</w:t>
            </w:r>
          </w:p>
        </w:tc>
      </w:tr>
      <w:tr w:rsidR="00820E00" w:rsidRPr="00E014FB" w14:paraId="79E64B90" w14:textId="77777777" w:rsidTr="003C4186">
        <w:tc>
          <w:tcPr>
            <w:tcW w:w="272" w:type="dxa"/>
            <w:vMerge/>
          </w:tcPr>
          <w:p w14:paraId="49E0C2D3" w14:textId="77777777" w:rsidR="00820E00" w:rsidRPr="00E014FB" w:rsidRDefault="00820E00" w:rsidP="003C4186">
            <w:pPr>
              <w:rPr>
                <w:rFonts w:cs="Times New Roman"/>
              </w:rPr>
            </w:pPr>
          </w:p>
        </w:tc>
        <w:tc>
          <w:tcPr>
            <w:tcW w:w="1903" w:type="dxa"/>
            <w:vMerge/>
          </w:tcPr>
          <w:p w14:paraId="4E9F0081" w14:textId="77777777" w:rsidR="00820E00" w:rsidRPr="00E014FB" w:rsidRDefault="00820E00" w:rsidP="003C4186">
            <w:pPr>
              <w:rPr>
                <w:rFonts w:cs="Times New Roman"/>
              </w:rPr>
            </w:pPr>
          </w:p>
        </w:tc>
        <w:tc>
          <w:tcPr>
            <w:tcW w:w="1224" w:type="dxa"/>
            <w:vMerge/>
          </w:tcPr>
          <w:p w14:paraId="44E32543" w14:textId="77777777" w:rsidR="00820E00" w:rsidRPr="00E014FB" w:rsidRDefault="00820E00" w:rsidP="003C4186">
            <w:pPr>
              <w:rPr>
                <w:rFonts w:cs="Times New Roman"/>
              </w:rPr>
            </w:pPr>
          </w:p>
        </w:tc>
        <w:tc>
          <w:tcPr>
            <w:tcW w:w="4080" w:type="dxa"/>
            <w:vMerge/>
          </w:tcPr>
          <w:p w14:paraId="5919515B" w14:textId="77777777" w:rsidR="00820E00" w:rsidRPr="00E014FB" w:rsidRDefault="00820E00" w:rsidP="003C4186">
            <w:pPr>
              <w:rPr>
                <w:rFonts w:cs="Times New Roman"/>
              </w:rPr>
            </w:pPr>
          </w:p>
        </w:tc>
        <w:tc>
          <w:tcPr>
            <w:tcW w:w="6800" w:type="dxa"/>
          </w:tcPr>
          <w:p w14:paraId="3B52FDFB"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31F53609" w14:textId="77777777" w:rsidTr="003C4186">
        <w:tc>
          <w:tcPr>
            <w:tcW w:w="272" w:type="dxa"/>
            <w:vMerge/>
          </w:tcPr>
          <w:p w14:paraId="12EDDB29" w14:textId="77777777" w:rsidR="00820E00" w:rsidRPr="00E014FB" w:rsidRDefault="00820E00" w:rsidP="003C4186">
            <w:pPr>
              <w:rPr>
                <w:rFonts w:cs="Times New Roman"/>
              </w:rPr>
            </w:pPr>
          </w:p>
        </w:tc>
        <w:tc>
          <w:tcPr>
            <w:tcW w:w="1903" w:type="dxa"/>
            <w:vMerge/>
          </w:tcPr>
          <w:p w14:paraId="49FD7382" w14:textId="77777777" w:rsidR="00820E00" w:rsidRPr="00E014FB" w:rsidRDefault="00820E00" w:rsidP="003C4186">
            <w:pPr>
              <w:rPr>
                <w:rFonts w:cs="Times New Roman"/>
              </w:rPr>
            </w:pPr>
          </w:p>
        </w:tc>
        <w:tc>
          <w:tcPr>
            <w:tcW w:w="1224" w:type="dxa"/>
            <w:vMerge/>
          </w:tcPr>
          <w:p w14:paraId="1B45243C" w14:textId="77777777" w:rsidR="00820E00" w:rsidRPr="00E014FB" w:rsidRDefault="00820E00" w:rsidP="003C4186">
            <w:pPr>
              <w:rPr>
                <w:rFonts w:cs="Times New Roman"/>
              </w:rPr>
            </w:pPr>
          </w:p>
        </w:tc>
        <w:tc>
          <w:tcPr>
            <w:tcW w:w="4080" w:type="dxa"/>
            <w:vMerge/>
          </w:tcPr>
          <w:p w14:paraId="468BDBC0" w14:textId="77777777" w:rsidR="00820E00" w:rsidRPr="00E014FB" w:rsidRDefault="00820E00" w:rsidP="003C4186">
            <w:pPr>
              <w:rPr>
                <w:rFonts w:cs="Times New Roman"/>
              </w:rPr>
            </w:pPr>
          </w:p>
        </w:tc>
        <w:tc>
          <w:tcPr>
            <w:tcW w:w="6800" w:type="dxa"/>
          </w:tcPr>
          <w:p w14:paraId="7E7A394D"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2 этажа.</w:t>
            </w:r>
          </w:p>
        </w:tc>
      </w:tr>
      <w:tr w:rsidR="00820E00" w:rsidRPr="00E014FB" w14:paraId="1F043372" w14:textId="77777777" w:rsidTr="003C4186">
        <w:tc>
          <w:tcPr>
            <w:tcW w:w="272" w:type="dxa"/>
            <w:vMerge/>
          </w:tcPr>
          <w:p w14:paraId="2726C2E0" w14:textId="77777777" w:rsidR="00820E00" w:rsidRPr="00E014FB" w:rsidRDefault="00820E00" w:rsidP="003C4186">
            <w:pPr>
              <w:rPr>
                <w:rFonts w:cs="Times New Roman"/>
              </w:rPr>
            </w:pPr>
          </w:p>
        </w:tc>
        <w:tc>
          <w:tcPr>
            <w:tcW w:w="1903" w:type="dxa"/>
            <w:vMerge/>
          </w:tcPr>
          <w:p w14:paraId="150EC96B" w14:textId="77777777" w:rsidR="00820E00" w:rsidRPr="00E014FB" w:rsidRDefault="00820E00" w:rsidP="003C4186">
            <w:pPr>
              <w:rPr>
                <w:rFonts w:cs="Times New Roman"/>
              </w:rPr>
            </w:pPr>
          </w:p>
        </w:tc>
        <w:tc>
          <w:tcPr>
            <w:tcW w:w="1224" w:type="dxa"/>
            <w:vMerge/>
          </w:tcPr>
          <w:p w14:paraId="7351D0A1" w14:textId="77777777" w:rsidR="00820E00" w:rsidRPr="00E014FB" w:rsidRDefault="00820E00" w:rsidP="003C4186">
            <w:pPr>
              <w:rPr>
                <w:rFonts w:cs="Times New Roman"/>
              </w:rPr>
            </w:pPr>
          </w:p>
        </w:tc>
        <w:tc>
          <w:tcPr>
            <w:tcW w:w="4080" w:type="dxa"/>
            <w:vMerge/>
          </w:tcPr>
          <w:p w14:paraId="24BDAAA0" w14:textId="77777777" w:rsidR="00820E00" w:rsidRPr="00E014FB" w:rsidRDefault="00820E00" w:rsidP="003C4186">
            <w:pPr>
              <w:rPr>
                <w:rFonts w:cs="Times New Roman"/>
              </w:rPr>
            </w:pPr>
          </w:p>
        </w:tc>
        <w:tc>
          <w:tcPr>
            <w:tcW w:w="6800" w:type="dxa"/>
          </w:tcPr>
          <w:p w14:paraId="1B47729A"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12 м.</w:t>
            </w:r>
          </w:p>
        </w:tc>
      </w:tr>
      <w:tr w:rsidR="00820E00" w:rsidRPr="00E014FB" w14:paraId="53AFDFF6" w14:textId="77777777" w:rsidTr="003C4186">
        <w:tc>
          <w:tcPr>
            <w:tcW w:w="272" w:type="dxa"/>
            <w:vMerge/>
          </w:tcPr>
          <w:p w14:paraId="7F366A69" w14:textId="77777777" w:rsidR="00820E00" w:rsidRPr="00E014FB" w:rsidRDefault="00820E00" w:rsidP="003C4186">
            <w:pPr>
              <w:rPr>
                <w:rFonts w:cs="Times New Roman"/>
              </w:rPr>
            </w:pPr>
          </w:p>
        </w:tc>
        <w:tc>
          <w:tcPr>
            <w:tcW w:w="1903" w:type="dxa"/>
            <w:vMerge/>
          </w:tcPr>
          <w:p w14:paraId="659D41B7" w14:textId="77777777" w:rsidR="00820E00" w:rsidRPr="00E014FB" w:rsidRDefault="00820E00" w:rsidP="003C4186">
            <w:pPr>
              <w:rPr>
                <w:rFonts w:cs="Times New Roman"/>
              </w:rPr>
            </w:pPr>
          </w:p>
        </w:tc>
        <w:tc>
          <w:tcPr>
            <w:tcW w:w="1224" w:type="dxa"/>
            <w:vMerge/>
          </w:tcPr>
          <w:p w14:paraId="5CEF082F" w14:textId="77777777" w:rsidR="00820E00" w:rsidRPr="00E014FB" w:rsidRDefault="00820E00" w:rsidP="003C4186">
            <w:pPr>
              <w:rPr>
                <w:rFonts w:cs="Times New Roman"/>
              </w:rPr>
            </w:pPr>
          </w:p>
        </w:tc>
        <w:tc>
          <w:tcPr>
            <w:tcW w:w="4080" w:type="dxa"/>
            <w:vMerge/>
          </w:tcPr>
          <w:p w14:paraId="5919D2D5" w14:textId="77777777" w:rsidR="00820E00" w:rsidRPr="00E014FB" w:rsidRDefault="00820E00" w:rsidP="003C4186">
            <w:pPr>
              <w:rPr>
                <w:rFonts w:cs="Times New Roman"/>
              </w:rPr>
            </w:pPr>
          </w:p>
        </w:tc>
        <w:tc>
          <w:tcPr>
            <w:tcW w:w="6800" w:type="dxa"/>
          </w:tcPr>
          <w:p w14:paraId="4EBA1476"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542EFD9E" w14:textId="77777777" w:rsidTr="003C4186">
        <w:tc>
          <w:tcPr>
            <w:tcW w:w="272" w:type="dxa"/>
            <w:vMerge/>
          </w:tcPr>
          <w:p w14:paraId="1D2FCC31" w14:textId="77777777" w:rsidR="00820E00" w:rsidRPr="00E014FB" w:rsidRDefault="00820E00" w:rsidP="003C4186">
            <w:pPr>
              <w:rPr>
                <w:rFonts w:cs="Times New Roman"/>
              </w:rPr>
            </w:pPr>
          </w:p>
        </w:tc>
        <w:tc>
          <w:tcPr>
            <w:tcW w:w="1903" w:type="dxa"/>
            <w:vMerge/>
          </w:tcPr>
          <w:p w14:paraId="4DB935E3" w14:textId="77777777" w:rsidR="00820E00" w:rsidRPr="00E014FB" w:rsidRDefault="00820E00" w:rsidP="003C4186">
            <w:pPr>
              <w:rPr>
                <w:rFonts w:cs="Times New Roman"/>
              </w:rPr>
            </w:pPr>
          </w:p>
        </w:tc>
        <w:tc>
          <w:tcPr>
            <w:tcW w:w="1224" w:type="dxa"/>
            <w:vMerge/>
          </w:tcPr>
          <w:p w14:paraId="5555273F" w14:textId="77777777" w:rsidR="00820E00" w:rsidRPr="00E014FB" w:rsidRDefault="00820E00" w:rsidP="003C4186">
            <w:pPr>
              <w:rPr>
                <w:rFonts w:cs="Times New Roman"/>
              </w:rPr>
            </w:pPr>
          </w:p>
        </w:tc>
        <w:tc>
          <w:tcPr>
            <w:tcW w:w="4080" w:type="dxa"/>
            <w:vMerge/>
          </w:tcPr>
          <w:p w14:paraId="3ECF774D" w14:textId="77777777" w:rsidR="00820E00" w:rsidRPr="00E014FB" w:rsidRDefault="00820E00" w:rsidP="003C4186">
            <w:pPr>
              <w:rPr>
                <w:rFonts w:cs="Times New Roman"/>
              </w:rPr>
            </w:pPr>
          </w:p>
        </w:tc>
        <w:tc>
          <w:tcPr>
            <w:tcW w:w="6800" w:type="dxa"/>
          </w:tcPr>
          <w:p w14:paraId="38208F87"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5B68020B" w14:textId="77777777" w:rsidTr="003C4186">
        <w:tc>
          <w:tcPr>
            <w:tcW w:w="272" w:type="dxa"/>
            <w:vMerge/>
          </w:tcPr>
          <w:p w14:paraId="29C46C7E" w14:textId="77777777" w:rsidR="00820E00" w:rsidRPr="00E014FB" w:rsidRDefault="00820E00" w:rsidP="003C4186">
            <w:pPr>
              <w:rPr>
                <w:rFonts w:cs="Times New Roman"/>
              </w:rPr>
            </w:pPr>
          </w:p>
        </w:tc>
        <w:tc>
          <w:tcPr>
            <w:tcW w:w="1903" w:type="dxa"/>
            <w:vMerge/>
          </w:tcPr>
          <w:p w14:paraId="6F82EC4C" w14:textId="77777777" w:rsidR="00820E00" w:rsidRPr="00E014FB" w:rsidRDefault="00820E00" w:rsidP="003C4186">
            <w:pPr>
              <w:rPr>
                <w:rFonts w:cs="Times New Roman"/>
              </w:rPr>
            </w:pPr>
          </w:p>
        </w:tc>
        <w:tc>
          <w:tcPr>
            <w:tcW w:w="1224" w:type="dxa"/>
            <w:vMerge/>
          </w:tcPr>
          <w:p w14:paraId="0CB0073D" w14:textId="77777777" w:rsidR="00820E00" w:rsidRPr="00E014FB" w:rsidRDefault="00820E00" w:rsidP="003C4186">
            <w:pPr>
              <w:rPr>
                <w:rFonts w:cs="Times New Roman"/>
              </w:rPr>
            </w:pPr>
          </w:p>
        </w:tc>
        <w:tc>
          <w:tcPr>
            <w:tcW w:w="4080" w:type="dxa"/>
            <w:vMerge/>
          </w:tcPr>
          <w:p w14:paraId="58126ABA" w14:textId="77777777" w:rsidR="00820E00" w:rsidRPr="00E014FB" w:rsidRDefault="00820E00" w:rsidP="003C4186">
            <w:pPr>
              <w:rPr>
                <w:rFonts w:cs="Times New Roman"/>
              </w:rPr>
            </w:pPr>
          </w:p>
        </w:tc>
        <w:tc>
          <w:tcPr>
            <w:tcW w:w="6800" w:type="dxa"/>
          </w:tcPr>
          <w:p w14:paraId="55954AEB"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23B0471B" w14:textId="77777777" w:rsidTr="003C4186">
        <w:tc>
          <w:tcPr>
            <w:tcW w:w="272" w:type="dxa"/>
            <w:vMerge w:val="restart"/>
          </w:tcPr>
          <w:p w14:paraId="402356AF" w14:textId="77777777" w:rsidR="00820E00" w:rsidRPr="00E014FB" w:rsidRDefault="00820E00" w:rsidP="003C4186">
            <w:pPr>
              <w:jc w:val="center"/>
              <w:rPr>
                <w:rFonts w:cs="Times New Roman"/>
              </w:rPr>
            </w:pPr>
            <w:r w:rsidRPr="00E014FB">
              <w:rPr>
                <w:rFonts w:eastAsia="Tahoma" w:cs="Times New Roman"/>
                <w:color w:val="000000"/>
                <w:sz w:val="20"/>
                <w:szCs w:val="20"/>
              </w:rPr>
              <w:t>5.</w:t>
            </w:r>
          </w:p>
        </w:tc>
        <w:tc>
          <w:tcPr>
            <w:tcW w:w="1903" w:type="dxa"/>
            <w:vMerge w:val="restart"/>
          </w:tcPr>
          <w:p w14:paraId="26C146A0" w14:textId="77777777" w:rsidR="00820E00" w:rsidRPr="00E014FB" w:rsidRDefault="00820E00" w:rsidP="003C4186">
            <w:pPr>
              <w:rPr>
                <w:rFonts w:cs="Times New Roman"/>
              </w:rPr>
            </w:pPr>
            <w:r w:rsidRPr="00E014FB">
              <w:rPr>
                <w:rFonts w:eastAsia="Tahoma" w:cs="Times New Roman"/>
                <w:color w:val="000000"/>
                <w:sz w:val="20"/>
                <w:szCs w:val="20"/>
              </w:rPr>
              <w:t>Ремонт автомобилей</w:t>
            </w:r>
          </w:p>
        </w:tc>
        <w:tc>
          <w:tcPr>
            <w:tcW w:w="1224" w:type="dxa"/>
            <w:vMerge w:val="restart"/>
          </w:tcPr>
          <w:p w14:paraId="5FBF33CD" w14:textId="77777777" w:rsidR="00820E00" w:rsidRPr="00E014FB" w:rsidRDefault="00820E00" w:rsidP="003C4186">
            <w:pPr>
              <w:rPr>
                <w:rFonts w:cs="Times New Roman"/>
              </w:rPr>
            </w:pPr>
            <w:r w:rsidRPr="00E014FB">
              <w:rPr>
                <w:rFonts w:eastAsia="Tahoma" w:cs="Times New Roman"/>
                <w:color w:val="000000"/>
                <w:sz w:val="20"/>
                <w:szCs w:val="20"/>
              </w:rPr>
              <w:t>4.9.1.4</w:t>
            </w:r>
          </w:p>
        </w:tc>
        <w:tc>
          <w:tcPr>
            <w:tcW w:w="4080" w:type="dxa"/>
            <w:vMerge w:val="restart"/>
          </w:tcPr>
          <w:p w14:paraId="45332AD8" w14:textId="77777777" w:rsidR="00820E00" w:rsidRPr="00E014FB" w:rsidRDefault="00820E00" w:rsidP="003C4186">
            <w:pPr>
              <w:rPr>
                <w:rFonts w:cs="Times New Roman"/>
              </w:rPr>
            </w:pPr>
            <w:r w:rsidRPr="00E014FB">
              <w:rPr>
                <w:rFonts w:eastAsia="Tahoma" w:cs="Times New Roman"/>
                <w:color w:val="000000"/>
                <w:sz w:val="20"/>
                <w:szCs w:val="20"/>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c>
          <w:tcPr>
            <w:tcW w:w="6800" w:type="dxa"/>
          </w:tcPr>
          <w:p w14:paraId="56FF8579"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100 кв.м.</w:t>
            </w:r>
          </w:p>
        </w:tc>
      </w:tr>
      <w:tr w:rsidR="00820E00" w:rsidRPr="00E014FB" w14:paraId="52433C6E" w14:textId="77777777" w:rsidTr="003C4186">
        <w:tc>
          <w:tcPr>
            <w:tcW w:w="272" w:type="dxa"/>
            <w:vMerge/>
          </w:tcPr>
          <w:p w14:paraId="3CA4899C" w14:textId="77777777" w:rsidR="00820E00" w:rsidRPr="00E014FB" w:rsidRDefault="00820E00" w:rsidP="003C4186">
            <w:pPr>
              <w:rPr>
                <w:rFonts w:cs="Times New Roman"/>
              </w:rPr>
            </w:pPr>
          </w:p>
        </w:tc>
        <w:tc>
          <w:tcPr>
            <w:tcW w:w="1903" w:type="dxa"/>
            <w:vMerge/>
          </w:tcPr>
          <w:p w14:paraId="0F40055C" w14:textId="77777777" w:rsidR="00820E00" w:rsidRPr="00E014FB" w:rsidRDefault="00820E00" w:rsidP="003C4186">
            <w:pPr>
              <w:rPr>
                <w:rFonts w:cs="Times New Roman"/>
              </w:rPr>
            </w:pPr>
          </w:p>
        </w:tc>
        <w:tc>
          <w:tcPr>
            <w:tcW w:w="1224" w:type="dxa"/>
            <w:vMerge/>
          </w:tcPr>
          <w:p w14:paraId="261A4C2D" w14:textId="77777777" w:rsidR="00820E00" w:rsidRPr="00E014FB" w:rsidRDefault="00820E00" w:rsidP="003C4186">
            <w:pPr>
              <w:rPr>
                <w:rFonts w:cs="Times New Roman"/>
              </w:rPr>
            </w:pPr>
          </w:p>
        </w:tc>
        <w:tc>
          <w:tcPr>
            <w:tcW w:w="4080" w:type="dxa"/>
            <w:vMerge/>
          </w:tcPr>
          <w:p w14:paraId="59E92533" w14:textId="77777777" w:rsidR="00820E00" w:rsidRPr="00E014FB" w:rsidRDefault="00820E00" w:rsidP="003C4186">
            <w:pPr>
              <w:rPr>
                <w:rFonts w:cs="Times New Roman"/>
              </w:rPr>
            </w:pPr>
          </w:p>
        </w:tc>
        <w:tc>
          <w:tcPr>
            <w:tcW w:w="6800" w:type="dxa"/>
          </w:tcPr>
          <w:p w14:paraId="604500F9"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25000 кв.м.</w:t>
            </w:r>
          </w:p>
        </w:tc>
      </w:tr>
      <w:tr w:rsidR="00820E00" w:rsidRPr="00E014FB" w14:paraId="2D2B9EFE" w14:textId="77777777" w:rsidTr="003C4186">
        <w:tc>
          <w:tcPr>
            <w:tcW w:w="272" w:type="dxa"/>
            <w:vMerge/>
          </w:tcPr>
          <w:p w14:paraId="787217FB" w14:textId="77777777" w:rsidR="00820E00" w:rsidRPr="00E014FB" w:rsidRDefault="00820E00" w:rsidP="003C4186">
            <w:pPr>
              <w:rPr>
                <w:rFonts w:cs="Times New Roman"/>
              </w:rPr>
            </w:pPr>
          </w:p>
        </w:tc>
        <w:tc>
          <w:tcPr>
            <w:tcW w:w="1903" w:type="dxa"/>
            <w:vMerge/>
          </w:tcPr>
          <w:p w14:paraId="4C0EF816" w14:textId="77777777" w:rsidR="00820E00" w:rsidRPr="00E014FB" w:rsidRDefault="00820E00" w:rsidP="003C4186">
            <w:pPr>
              <w:rPr>
                <w:rFonts w:cs="Times New Roman"/>
              </w:rPr>
            </w:pPr>
          </w:p>
        </w:tc>
        <w:tc>
          <w:tcPr>
            <w:tcW w:w="1224" w:type="dxa"/>
            <w:vMerge/>
          </w:tcPr>
          <w:p w14:paraId="7550403A" w14:textId="77777777" w:rsidR="00820E00" w:rsidRPr="00E014FB" w:rsidRDefault="00820E00" w:rsidP="003C4186">
            <w:pPr>
              <w:rPr>
                <w:rFonts w:cs="Times New Roman"/>
              </w:rPr>
            </w:pPr>
          </w:p>
        </w:tc>
        <w:tc>
          <w:tcPr>
            <w:tcW w:w="4080" w:type="dxa"/>
            <w:vMerge/>
          </w:tcPr>
          <w:p w14:paraId="22BCE1EA" w14:textId="77777777" w:rsidR="00820E00" w:rsidRPr="00E014FB" w:rsidRDefault="00820E00" w:rsidP="003C4186">
            <w:pPr>
              <w:rPr>
                <w:rFonts w:cs="Times New Roman"/>
              </w:rPr>
            </w:pPr>
          </w:p>
        </w:tc>
        <w:tc>
          <w:tcPr>
            <w:tcW w:w="6800" w:type="dxa"/>
          </w:tcPr>
          <w:p w14:paraId="433396C3"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2182E6BE" w14:textId="77777777" w:rsidTr="003C4186">
        <w:tc>
          <w:tcPr>
            <w:tcW w:w="272" w:type="dxa"/>
            <w:vMerge/>
          </w:tcPr>
          <w:p w14:paraId="7D7F3C2E" w14:textId="77777777" w:rsidR="00820E00" w:rsidRPr="00E014FB" w:rsidRDefault="00820E00" w:rsidP="003C4186">
            <w:pPr>
              <w:rPr>
                <w:rFonts w:cs="Times New Roman"/>
              </w:rPr>
            </w:pPr>
          </w:p>
        </w:tc>
        <w:tc>
          <w:tcPr>
            <w:tcW w:w="1903" w:type="dxa"/>
            <w:vMerge/>
          </w:tcPr>
          <w:p w14:paraId="15349C9C" w14:textId="77777777" w:rsidR="00820E00" w:rsidRPr="00E014FB" w:rsidRDefault="00820E00" w:rsidP="003C4186">
            <w:pPr>
              <w:rPr>
                <w:rFonts w:cs="Times New Roman"/>
              </w:rPr>
            </w:pPr>
          </w:p>
        </w:tc>
        <w:tc>
          <w:tcPr>
            <w:tcW w:w="1224" w:type="dxa"/>
            <w:vMerge/>
          </w:tcPr>
          <w:p w14:paraId="1E68D5BB" w14:textId="77777777" w:rsidR="00820E00" w:rsidRPr="00E014FB" w:rsidRDefault="00820E00" w:rsidP="003C4186">
            <w:pPr>
              <w:rPr>
                <w:rFonts w:cs="Times New Roman"/>
              </w:rPr>
            </w:pPr>
          </w:p>
        </w:tc>
        <w:tc>
          <w:tcPr>
            <w:tcW w:w="4080" w:type="dxa"/>
            <w:vMerge/>
          </w:tcPr>
          <w:p w14:paraId="36DC1E3B" w14:textId="77777777" w:rsidR="00820E00" w:rsidRPr="00E014FB" w:rsidRDefault="00820E00" w:rsidP="003C4186">
            <w:pPr>
              <w:rPr>
                <w:rFonts w:cs="Times New Roman"/>
              </w:rPr>
            </w:pPr>
          </w:p>
        </w:tc>
        <w:tc>
          <w:tcPr>
            <w:tcW w:w="6800" w:type="dxa"/>
          </w:tcPr>
          <w:p w14:paraId="35809939"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2 этажа.</w:t>
            </w:r>
          </w:p>
        </w:tc>
      </w:tr>
      <w:tr w:rsidR="00820E00" w:rsidRPr="00E014FB" w14:paraId="64C2C026" w14:textId="77777777" w:rsidTr="003C4186">
        <w:tc>
          <w:tcPr>
            <w:tcW w:w="272" w:type="dxa"/>
            <w:vMerge/>
          </w:tcPr>
          <w:p w14:paraId="35DAC1FE" w14:textId="77777777" w:rsidR="00820E00" w:rsidRPr="00E014FB" w:rsidRDefault="00820E00" w:rsidP="003C4186">
            <w:pPr>
              <w:rPr>
                <w:rFonts w:cs="Times New Roman"/>
              </w:rPr>
            </w:pPr>
          </w:p>
        </w:tc>
        <w:tc>
          <w:tcPr>
            <w:tcW w:w="1903" w:type="dxa"/>
            <w:vMerge/>
          </w:tcPr>
          <w:p w14:paraId="2451053E" w14:textId="77777777" w:rsidR="00820E00" w:rsidRPr="00E014FB" w:rsidRDefault="00820E00" w:rsidP="003C4186">
            <w:pPr>
              <w:rPr>
                <w:rFonts w:cs="Times New Roman"/>
              </w:rPr>
            </w:pPr>
          </w:p>
        </w:tc>
        <w:tc>
          <w:tcPr>
            <w:tcW w:w="1224" w:type="dxa"/>
            <w:vMerge/>
          </w:tcPr>
          <w:p w14:paraId="5342D870" w14:textId="77777777" w:rsidR="00820E00" w:rsidRPr="00E014FB" w:rsidRDefault="00820E00" w:rsidP="003C4186">
            <w:pPr>
              <w:rPr>
                <w:rFonts w:cs="Times New Roman"/>
              </w:rPr>
            </w:pPr>
          </w:p>
        </w:tc>
        <w:tc>
          <w:tcPr>
            <w:tcW w:w="4080" w:type="dxa"/>
            <w:vMerge/>
          </w:tcPr>
          <w:p w14:paraId="46763460" w14:textId="77777777" w:rsidR="00820E00" w:rsidRPr="00E014FB" w:rsidRDefault="00820E00" w:rsidP="003C4186">
            <w:pPr>
              <w:rPr>
                <w:rFonts w:cs="Times New Roman"/>
              </w:rPr>
            </w:pPr>
          </w:p>
        </w:tc>
        <w:tc>
          <w:tcPr>
            <w:tcW w:w="6800" w:type="dxa"/>
          </w:tcPr>
          <w:p w14:paraId="3FC43219"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12 м.</w:t>
            </w:r>
          </w:p>
        </w:tc>
      </w:tr>
      <w:tr w:rsidR="00820E00" w:rsidRPr="00E014FB" w14:paraId="4BD40B94" w14:textId="77777777" w:rsidTr="003C4186">
        <w:tc>
          <w:tcPr>
            <w:tcW w:w="272" w:type="dxa"/>
            <w:vMerge/>
          </w:tcPr>
          <w:p w14:paraId="1E524E32" w14:textId="77777777" w:rsidR="00820E00" w:rsidRPr="00E014FB" w:rsidRDefault="00820E00" w:rsidP="003C4186">
            <w:pPr>
              <w:rPr>
                <w:rFonts w:cs="Times New Roman"/>
              </w:rPr>
            </w:pPr>
          </w:p>
        </w:tc>
        <w:tc>
          <w:tcPr>
            <w:tcW w:w="1903" w:type="dxa"/>
            <w:vMerge/>
          </w:tcPr>
          <w:p w14:paraId="568E8637" w14:textId="77777777" w:rsidR="00820E00" w:rsidRPr="00E014FB" w:rsidRDefault="00820E00" w:rsidP="003C4186">
            <w:pPr>
              <w:rPr>
                <w:rFonts w:cs="Times New Roman"/>
              </w:rPr>
            </w:pPr>
          </w:p>
        </w:tc>
        <w:tc>
          <w:tcPr>
            <w:tcW w:w="1224" w:type="dxa"/>
            <w:vMerge/>
          </w:tcPr>
          <w:p w14:paraId="34BFD2B5" w14:textId="77777777" w:rsidR="00820E00" w:rsidRPr="00E014FB" w:rsidRDefault="00820E00" w:rsidP="003C4186">
            <w:pPr>
              <w:rPr>
                <w:rFonts w:cs="Times New Roman"/>
              </w:rPr>
            </w:pPr>
          </w:p>
        </w:tc>
        <w:tc>
          <w:tcPr>
            <w:tcW w:w="4080" w:type="dxa"/>
            <w:vMerge/>
          </w:tcPr>
          <w:p w14:paraId="3E0344B8" w14:textId="77777777" w:rsidR="00820E00" w:rsidRPr="00E014FB" w:rsidRDefault="00820E00" w:rsidP="003C4186">
            <w:pPr>
              <w:rPr>
                <w:rFonts w:cs="Times New Roman"/>
              </w:rPr>
            </w:pPr>
          </w:p>
        </w:tc>
        <w:tc>
          <w:tcPr>
            <w:tcW w:w="6800" w:type="dxa"/>
          </w:tcPr>
          <w:p w14:paraId="1E700DF4"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72B347BE" w14:textId="77777777" w:rsidTr="003C4186">
        <w:tc>
          <w:tcPr>
            <w:tcW w:w="272" w:type="dxa"/>
            <w:vMerge/>
          </w:tcPr>
          <w:p w14:paraId="20CD009D" w14:textId="77777777" w:rsidR="00820E00" w:rsidRPr="00E014FB" w:rsidRDefault="00820E00" w:rsidP="003C4186">
            <w:pPr>
              <w:rPr>
                <w:rFonts w:cs="Times New Roman"/>
              </w:rPr>
            </w:pPr>
          </w:p>
        </w:tc>
        <w:tc>
          <w:tcPr>
            <w:tcW w:w="1903" w:type="dxa"/>
            <w:vMerge/>
          </w:tcPr>
          <w:p w14:paraId="739D4453" w14:textId="77777777" w:rsidR="00820E00" w:rsidRPr="00E014FB" w:rsidRDefault="00820E00" w:rsidP="003C4186">
            <w:pPr>
              <w:rPr>
                <w:rFonts w:cs="Times New Roman"/>
              </w:rPr>
            </w:pPr>
          </w:p>
        </w:tc>
        <w:tc>
          <w:tcPr>
            <w:tcW w:w="1224" w:type="dxa"/>
            <w:vMerge/>
          </w:tcPr>
          <w:p w14:paraId="73531451" w14:textId="77777777" w:rsidR="00820E00" w:rsidRPr="00E014FB" w:rsidRDefault="00820E00" w:rsidP="003C4186">
            <w:pPr>
              <w:rPr>
                <w:rFonts w:cs="Times New Roman"/>
              </w:rPr>
            </w:pPr>
          </w:p>
        </w:tc>
        <w:tc>
          <w:tcPr>
            <w:tcW w:w="4080" w:type="dxa"/>
            <w:vMerge/>
          </w:tcPr>
          <w:p w14:paraId="553F647B" w14:textId="77777777" w:rsidR="00820E00" w:rsidRPr="00E014FB" w:rsidRDefault="00820E00" w:rsidP="003C4186">
            <w:pPr>
              <w:rPr>
                <w:rFonts w:cs="Times New Roman"/>
              </w:rPr>
            </w:pPr>
          </w:p>
        </w:tc>
        <w:tc>
          <w:tcPr>
            <w:tcW w:w="6800" w:type="dxa"/>
          </w:tcPr>
          <w:p w14:paraId="7BFEA2AA"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62C69976" w14:textId="77777777" w:rsidTr="003C4186">
        <w:tc>
          <w:tcPr>
            <w:tcW w:w="272" w:type="dxa"/>
            <w:vMerge/>
          </w:tcPr>
          <w:p w14:paraId="62D44B1E" w14:textId="77777777" w:rsidR="00820E00" w:rsidRPr="00E014FB" w:rsidRDefault="00820E00" w:rsidP="003C4186">
            <w:pPr>
              <w:rPr>
                <w:rFonts w:cs="Times New Roman"/>
              </w:rPr>
            </w:pPr>
          </w:p>
        </w:tc>
        <w:tc>
          <w:tcPr>
            <w:tcW w:w="1903" w:type="dxa"/>
            <w:vMerge/>
          </w:tcPr>
          <w:p w14:paraId="0552AAEC" w14:textId="77777777" w:rsidR="00820E00" w:rsidRPr="00E014FB" w:rsidRDefault="00820E00" w:rsidP="003C4186">
            <w:pPr>
              <w:rPr>
                <w:rFonts w:cs="Times New Roman"/>
              </w:rPr>
            </w:pPr>
          </w:p>
        </w:tc>
        <w:tc>
          <w:tcPr>
            <w:tcW w:w="1224" w:type="dxa"/>
            <w:vMerge/>
          </w:tcPr>
          <w:p w14:paraId="4F73DE39" w14:textId="77777777" w:rsidR="00820E00" w:rsidRPr="00E014FB" w:rsidRDefault="00820E00" w:rsidP="003C4186">
            <w:pPr>
              <w:rPr>
                <w:rFonts w:cs="Times New Roman"/>
              </w:rPr>
            </w:pPr>
          </w:p>
        </w:tc>
        <w:tc>
          <w:tcPr>
            <w:tcW w:w="4080" w:type="dxa"/>
            <w:vMerge/>
          </w:tcPr>
          <w:p w14:paraId="2B211D48" w14:textId="77777777" w:rsidR="00820E00" w:rsidRPr="00E014FB" w:rsidRDefault="00820E00" w:rsidP="003C4186">
            <w:pPr>
              <w:rPr>
                <w:rFonts w:cs="Times New Roman"/>
              </w:rPr>
            </w:pPr>
          </w:p>
        </w:tc>
        <w:tc>
          <w:tcPr>
            <w:tcW w:w="6800" w:type="dxa"/>
          </w:tcPr>
          <w:p w14:paraId="306D0E33"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5B694034" w14:textId="77777777" w:rsidTr="003C4186">
        <w:tc>
          <w:tcPr>
            <w:tcW w:w="272" w:type="dxa"/>
            <w:vMerge w:val="restart"/>
          </w:tcPr>
          <w:p w14:paraId="77FA2306" w14:textId="77777777" w:rsidR="00820E00" w:rsidRPr="00E014FB" w:rsidRDefault="00820E00" w:rsidP="003C4186">
            <w:pPr>
              <w:jc w:val="center"/>
              <w:rPr>
                <w:rFonts w:cs="Times New Roman"/>
              </w:rPr>
            </w:pPr>
            <w:r w:rsidRPr="00E014FB">
              <w:rPr>
                <w:rFonts w:eastAsia="Tahoma" w:cs="Times New Roman"/>
                <w:color w:val="000000"/>
                <w:sz w:val="20"/>
                <w:szCs w:val="20"/>
              </w:rPr>
              <w:t>6.</w:t>
            </w:r>
          </w:p>
        </w:tc>
        <w:tc>
          <w:tcPr>
            <w:tcW w:w="1903" w:type="dxa"/>
            <w:vMerge w:val="restart"/>
          </w:tcPr>
          <w:p w14:paraId="521E913E" w14:textId="77777777" w:rsidR="00820E00" w:rsidRPr="00E014FB" w:rsidRDefault="00820E00" w:rsidP="003C4186">
            <w:pPr>
              <w:rPr>
                <w:rFonts w:cs="Times New Roman"/>
              </w:rPr>
            </w:pPr>
            <w:r w:rsidRPr="00E014FB">
              <w:rPr>
                <w:rFonts w:eastAsia="Tahoma" w:cs="Times New Roman"/>
                <w:color w:val="000000"/>
                <w:sz w:val="20"/>
                <w:szCs w:val="20"/>
              </w:rPr>
              <w:t>Стоянка транспортных средств</w:t>
            </w:r>
          </w:p>
        </w:tc>
        <w:tc>
          <w:tcPr>
            <w:tcW w:w="1224" w:type="dxa"/>
            <w:vMerge w:val="restart"/>
          </w:tcPr>
          <w:p w14:paraId="79B6DF4C" w14:textId="77777777" w:rsidR="00820E00" w:rsidRPr="00E014FB" w:rsidRDefault="00820E00" w:rsidP="003C4186">
            <w:pPr>
              <w:rPr>
                <w:rFonts w:cs="Times New Roman"/>
              </w:rPr>
            </w:pPr>
            <w:r w:rsidRPr="00E014FB">
              <w:rPr>
                <w:rFonts w:eastAsia="Tahoma" w:cs="Times New Roman"/>
                <w:color w:val="000000"/>
                <w:sz w:val="20"/>
                <w:szCs w:val="20"/>
              </w:rPr>
              <w:t>4.9.2</w:t>
            </w:r>
          </w:p>
        </w:tc>
        <w:tc>
          <w:tcPr>
            <w:tcW w:w="4080" w:type="dxa"/>
            <w:vMerge w:val="restart"/>
          </w:tcPr>
          <w:p w14:paraId="77A15666" w14:textId="77777777" w:rsidR="00820E00" w:rsidRPr="00E014FB" w:rsidRDefault="00820E00" w:rsidP="003C4186">
            <w:pPr>
              <w:rPr>
                <w:rFonts w:cs="Times New Roman"/>
              </w:rPr>
            </w:pPr>
            <w:r w:rsidRPr="00E014FB">
              <w:rPr>
                <w:rFonts w:eastAsia="Tahoma" w:cs="Times New Roman"/>
                <w:color w:val="000000"/>
                <w:sz w:val="20"/>
                <w:szCs w:val="20"/>
              </w:rPr>
              <w:t>Размещение стоянок (парковок) легковых автомобилей и других мототранспортных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c>
          <w:tcPr>
            <w:tcW w:w="6800" w:type="dxa"/>
          </w:tcPr>
          <w:p w14:paraId="037C8790"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100 кв.м.</w:t>
            </w:r>
          </w:p>
        </w:tc>
      </w:tr>
      <w:tr w:rsidR="00820E00" w:rsidRPr="00E014FB" w14:paraId="6E8467DE" w14:textId="77777777" w:rsidTr="003C4186">
        <w:tc>
          <w:tcPr>
            <w:tcW w:w="272" w:type="dxa"/>
            <w:vMerge/>
          </w:tcPr>
          <w:p w14:paraId="6FD10120" w14:textId="77777777" w:rsidR="00820E00" w:rsidRPr="00E014FB" w:rsidRDefault="00820E00" w:rsidP="003C4186">
            <w:pPr>
              <w:rPr>
                <w:rFonts w:cs="Times New Roman"/>
              </w:rPr>
            </w:pPr>
          </w:p>
        </w:tc>
        <w:tc>
          <w:tcPr>
            <w:tcW w:w="1903" w:type="dxa"/>
            <w:vMerge/>
          </w:tcPr>
          <w:p w14:paraId="40251A97" w14:textId="77777777" w:rsidR="00820E00" w:rsidRPr="00E014FB" w:rsidRDefault="00820E00" w:rsidP="003C4186">
            <w:pPr>
              <w:rPr>
                <w:rFonts w:cs="Times New Roman"/>
              </w:rPr>
            </w:pPr>
          </w:p>
        </w:tc>
        <w:tc>
          <w:tcPr>
            <w:tcW w:w="1224" w:type="dxa"/>
            <w:vMerge/>
          </w:tcPr>
          <w:p w14:paraId="6A79F755" w14:textId="77777777" w:rsidR="00820E00" w:rsidRPr="00E014FB" w:rsidRDefault="00820E00" w:rsidP="003C4186">
            <w:pPr>
              <w:rPr>
                <w:rFonts w:cs="Times New Roman"/>
              </w:rPr>
            </w:pPr>
          </w:p>
        </w:tc>
        <w:tc>
          <w:tcPr>
            <w:tcW w:w="4080" w:type="dxa"/>
            <w:vMerge/>
          </w:tcPr>
          <w:p w14:paraId="641267F8" w14:textId="77777777" w:rsidR="00820E00" w:rsidRPr="00E014FB" w:rsidRDefault="00820E00" w:rsidP="003C4186">
            <w:pPr>
              <w:rPr>
                <w:rFonts w:cs="Times New Roman"/>
              </w:rPr>
            </w:pPr>
          </w:p>
        </w:tc>
        <w:tc>
          <w:tcPr>
            <w:tcW w:w="6800" w:type="dxa"/>
          </w:tcPr>
          <w:p w14:paraId="312B8B1B"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50000 кв.м.</w:t>
            </w:r>
          </w:p>
        </w:tc>
      </w:tr>
      <w:tr w:rsidR="00820E00" w:rsidRPr="00E014FB" w14:paraId="4DE2DA77" w14:textId="77777777" w:rsidTr="003C4186">
        <w:tc>
          <w:tcPr>
            <w:tcW w:w="272" w:type="dxa"/>
            <w:vMerge/>
          </w:tcPr>
          <w:p w14:paraId="6891A06A" w14:textId="77777777" w:rsidR="00820E00" w:rsidRPr="00E014FB" w:rsidRDefault="00820E00" w:rsidP="003C4186">
            <w:pPr>
              <w:rPr>
                <w:rFonts w:cs="Times New Roman"/>
              </w:rPr>
            </w:pPr>
          </w:p>
        </w:tc>
        <w:tc>
          <w:tcPr>
            <w:tcW w:w="1903" w:type="dxa"/>
            <w:vMerge/>
          </w:tcPr>
          <w:p w14:paraId="35C3EA96" w14:textId="77777777" w:rsidR="00820E00" w:rsidRPr="00E014FB" w:rsidRDefault="00820E00" w:rsidP="003C4186">
            <w:pPr>
              <w:rPr>
                <w:rFonts w:cs="Times New Roman"/>
              </w:rPr>
            </w:pPr>
          </w:p>
        </w:tc>
        <w:tc>
          <w:tcPr>
            <w:tcW w:w="1224" w:type="dxa"/>
            <w:vMerge/>
          </w:tcPr>
          <w:p w14:paraId="380B3B6F" w14:textId="77777777" w:rsidR="00820E00" w:rsidRPr="00E014FB" w:rsidRDefault="00820E00" w:rsidP="003C4186">
            <w:pPr>
              <w:rPr>
                <w:rFonts w:cs="Times New Roman"/>
              </w:rPr>
            </w:pPr>
          </w:p>
        </w:tc>
        <w:tc>
          <w:tcPr>
            <w:tcW w:w="4080" w:type="dxa"/>
            <w:vMerge/>
          </w:tcPr>
          <w:p w14:paraId="21F3DAFB" w14:textId="77777777" w:rsidR="00820E00" w:rsidRPr="00E014FB" w:rsidRDefault="00820E00" w:rsidP="003C4186">
            <w:pPr>
              <w:rPr>
                <w:rFonts w:cs="Times New Roman"/>
              </w:rPr>
            </w:pPr>
          </w:p>
        </w:tc>
        <w:tc>
          <w:tcPr>
            <w:tcW w:w="6800" w:type="dxa"/>
          </w:tcPr>
          <w:p w14:paraId="232497DE"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60153581" w14:textId="77777777" w:rsidTr="003C4186">
        <w:tc>
          <w:tcPr>
            <w:tcW w:w="272" w:type="dxa"/>
            <w:vMerge/>
          </w:tcPr>
          <w:p w14:paraId="12E3F7A0" w14:textId="77777777" w:rsidR="00820E00" w:rsidRPr="00E014FB" w:rsidRDefault="00820E00" w:rsidP="003C4186">
            <w:pPr>
              <w:rPr>
                <w:rFonts w:cs="Times New Roman"/>
              </w:rPr>
            </w:pPr>
          </w:p>
        </w:tc>
        <w:tc>
          <w:tcPr>
            <w:tcW w:w="1903" w:type="dxa"/>
            <w:vMerge/>
          </w:tcPr>
          <w:p w14:paraId="4E9F7A49" w14:textId="77777777" w:rsidR="00820E00" w:rsidRPr="00E014FB" w:rsidRDefault="00820E00" w:rsidP="003C4186">
            <w:pPr>
              <w:rPr>
                <w:rFonts w:cs="Times New Roman"/>
              </w:rPr>
            </w:pPr>
          </w:p>
        </w:tc>
        <w:tc>
          <w:tcPr>
            <w:tcW w:w="1224" w:type="dxa"/>
            <w:vMerge/>
          </w:tcPr>
          <w:p w14:paraId="57230F18" w14:textId="77777777" w:rsidR="00820E00" w:rsidRPr="00E014FB" w:rsidRDefault="00820E00" w:rsidP="003C4186">
            <w:pPr>
              <w:rPr>
                <w:rFonts w:cs="Times New Roman"/>
              </w:rPr>
            </w:pPr>
          </w:p>
        </w:tc>
        <w:tc>
          <w:tcPr>
            <w:tcW w:w="4080" w:type="dxa"/>
            <w:vMerge/>
          </w:tcPr>
          <w:p w14:paraId="7706FDFB" w14:textId="77777777" w:rsidR="00820E00" w:rsidRPr="00E014FB" w:rsidRDefault="00820E00" w:rsidP="003C4186">
            <w:pPr>
              <w:rPr>
                <w:rFonts w:cs="Times New Roman"/>
              </w:rPr>
            </w:pPr>
          </w:p>
        </w:tc>
        <w:tc>
          <w:tcPr>
            <w:tcW w:w="6800" w:type="dxa"/>
          </w:tcPr>
          <w:p w14:paraId="624A8676"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0 этажей.</w:t>
            </w:r>
          </w:p>
        </w:tc>
      </w:tr>
      <w:tr w:rsidR="00820E00" w:rsidRPr="00E014FB" w14:paraId="41156D73" w14:textId="77777777" w:rsidTr="003C4186">
        <w:tc>
          <w:tcPr>
            <w:tcW w:w="272" w:type="dxa"/>
            <w:vMerge/>
          </w:tcPr>
          <w:p w14:paraId="28B2917F" w14:textId="77777777" w:rsidR="00820E00" w:rsidRPr="00E014FB" w:rsidRDefault="00820E00" w:rsidP="003C4186">
            <w:pPr>
              <w:rPr>
                <w:rFonts w:cs="Times New Roman"/>
              </w:rPr>
            </w:pPr>
          </w:p>
        </w:tc>
        <w:tc>
          <w:tcPr>
            <w:tcW w:w="1903" w:type="dxa"/>
            <w:vMerge/>
          </w:tcPr>
          <w:p w14:paraId="658483BC" w14:textId="77777777" w:rsidR="00820E00" w:rsidRPr="00E014FB" w:rsidRDefault="00820E00" w:rsidP="003C4186">
            <w:pPr>
              <w:rPr>
                <w:rFonts w:cs="Times New Roman"/>
              </w:rPr>
            </w:pPr>
          </w:p>
        </w:tc>
        <w:tc>
          <w:tcPr>
            <w:tcW w:w="1224" w:type="dxa"/>
            <w:vMerge/>
          </w:tcPr>
          <w:p w14:paraId="27BEB1E5" w14:textId="77777777" w:rsidR="00820E00" w:rsidRPr="00E014FB" w:rsidRDefault="00820E00" w:rsidP="003C4186">
            <w:pPr>
              <w:rPr>
                <w:rFonts w:cs="Times New Roman"/>
              </w:rPr>
            </w:pPr>
          </w:p>
        </w:tc>
        <w:tc>
          <w:tcPr>
            <w:tcW w:w="4080" w:type="dxa"/>
            <w:vMerge/>
          </w:tcPr>
          <w:p w14:paraId="59BB5590" w14:textId="77777777" w:rsidR="00820E00" w:rsidRPr="00E014FB" w:rsidRDefault="00820E00" w:rsidP="003C4186">
            <w:pPr>
              <w:rPr>
                <w:rFonts w:cs="Times New Roman"/>
              </w:rPr>
            </w:pPr>
          </w:p>
        </w:tc>
        <w:tc>
          <w:tcPr>
            <w:tcW w:w="6800" w:type="dxa"/>
          </w:tcPr>
          <w:p w14:paraId="02CE5812"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0 м.</w:t>
            </w:r>
          </w:p>
        </w:tc>
      </w:tr>
      <w:tr w:rsidR="00820E00" w:rsidRPr="00E014FB" w14:paraId="6F8DFD24" w14:textId="77777777" w:rsidTr="003C4186">
        <w:tc>
          <w:tcPr>
            <w:tcW w:w="272" w:type="dxa"/>
            <w:vMerge/>
          </w:tcPr>
          <w:p w14:paraId="6E14B67C" w14:textId="77777777" w:rsidR="00820E00" w:rsidRPr="00E014FB" w:rsidRDefault="00820E00" w:rsidP="003C4186">
            <w:pPr>
              <w:rPr>
                <w:rFonts w:cs="Times New Roman"/>
              </w:rPr>
            </w:pPr>
          </w:p>
        </w:tc>
        <w:tc>
          <w:tcPr>
            <w:tcW w:w="1903" w:type="dxa"/>
            <w:vMerge/>
          </w:tcPr>
          <w:p w14:paraId="2BA99E7F" w14:textId="77777777" w:rsidR="00820E00" w:rsidRPr="00E014FB" w:rsidRDefault="00820E00" w:rsidP="003C4186">
            <w:pPr>
              <w:rPr>
                <w:rFonts w:cs="Times New Roman"/>
              </w:rPr>
            </w:pPr>
          </w:p>
        </w:tc>
        <w:tc>
          <w:tcPr>
            <w:tcW w:w="1224" w:type="dxa"/>
            <w:vMerge/>
          </w:tcPr>
          <w:p w14:paraId="253233E6" w14:textId="77777777" w:rsidR="00820E00" w:rsidRPr="00E014FB" w:rsidRDefault="00820E00" w:rsidP="003C4186">
            <w:pPr>
              <w:rPr>
                <w:rFonts w:cs="Times New Roman"/>
              </w:rPr>
            </w:pPr>
          </w:p>
        </w:tc>
        <w:tc>
          <w:tcPr>
            <w:tcW w:w="4080" w:type="dxa"/>
            <w:vMerge/>
          </w:tcPr>
          <w:p w14:paraId="11FDB628" w14:textId="77777777" w:rsidR="00820E00" w:rsidRPr="00E014FB" w:rsidRDefault="00820E00" w:rsidP="003C4186">
            <w:pPr>
              <w:rPr>
                <w:rFonts w:cs="Times New Roman"/>
              </w:rPr>
            </w:pPr>
          </w:p>
        </w:tc>
        <w:tc>
          <w:tcPr>
            <w:tcW w:w="6800" w:type="dxa"/>
          </w:tcPr>
          <w:p w14:paraId="4D41C777"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70%.</w:t>
            </w:r>
          </w:p>
        </w:tc>
      </w:tr>
      <w:tr w:rsidR="00820E00" w:rsidRPr="00E014FB" w14:paraId="6C2F9193" w14:textId="77777777" w:rsidTr="003C4186">
        <w:tc>
          <w:tcPr>
            <w:tcW w:w="272" w:type="dxa"/>
            <w:vMerge/>
          </w:tcPr>
          <w:p w14:paraId="353530E9" w14:textId="77777777" w:rsidR="00820E00" w:rsidRPr="00E014FB" w:rsidRDefault="00820E00" w:rsidP="003C4186">
            <w:pPr>
              <w:rPr>
                <w:rFonts w:cs="Times New Roman"/>
              </w:rPr>
            </w:pPr>
          </w:p>
        </w:tc>
        <w:tc>
          <w:tcPr>
            <w:tcW w:w="1903" w:type="dxa"/>
            <w:vMerge/>
          </w:tcPr>
          <w:p w14:paraId="54A22499" w14:textId="77777777" w:rsidR="00820E00" w:rsidRPr="00E014FB" w:rsidRDefault="00820E00" w:rsidP="003C4186">
            <w:pPr>
              <w:rPr>
                <w:rFonts w:cs="Times New Roman"/>
              </w:rPr>
            </w:pPr>
          </w:p>
        </w:tc>
        <w:tc>
          <w:tcPr>
            <w:tcW w:w="1224" w:type="dxa"/>
            <w:vMerge/>
          </w:tcPr>
          <w:p w14:paraId="6B62E622" w14:textId="77777777" w:rsidR="00820E00" w:rsidRPr="00E014FB" w:rsidRDefault="00820E00" w:rsidP="003C4186">
            <w:pPr>
              <w:rPr>
                <w:rFonts w:cs="Times New Roman"/>
              </w:rPr>
            </w:pPr>
          </w:p>
        </w:tc>
        <w:tc>
          <w:tcPr>
            <w:tcW w:w="4080" w:type="dxa"/>
            <w:vMerge/>
          </w:tcPr>
          <w:p w14:paraId="4C239D6A" w14:textId="77777777" w:rsidR="00820E00" w:rsidRPr="00E014FB" w:rsidRDefault="00820E00" w:rsidP="003C4186">
            <w:pPr>
              <w:rPr>
                <w:rFonts w:cs="Times New Roman"/>
              </w:rPr>
            </w:pPr>
          </w:p>
        </w:tc>
        <w:tc>
          <w:tcPr>
            <w:tcW w:w="6800" w:type="dxa"/>
          </w:tcPr>
          <w:p w14:paraId="0D5AB71D" w14:textId="77777777" w:rsidR="00820E00" w:rsidRPr="00E014FB" w:rsidRDefault="00820E00" w:rsidP="003C4186">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3713A4E4" w14:textId="77777777" w:rsidTr="003C4186">
        <w:tc>
          <w:tcPr>
            <w:tcW w:w="272" w:type="dxa"/>
            <w:vMerge/>
          </w:tcPr>
          <w:p w14:paraId="77F09D86" w14:textId="77777777" w:rsidR="00820E00" w:rsidRPr="00E014FB" w:rsidRDefault="00820E00" w:rsidP="003C4186">
            <w:pPr>
              <w:rPr>
                <w:rFonts w:cs="Times New Roman"/>
              </w:rPr>
            </w:pPr>
          </w:p>
        </w:tc>
        <w:tc>
          <w:tcPr>
            <w:tcW w:w="1903" w:type="dxa"/>
            <w:vMerge/>
          </w:tcPr>
          <w:p w14:paraId="64D817E3" w14:textId="77777777" w:rsidR="00820E00" w:rsidRPr="00E014FB" w:rsidRDefault="00820E00" w:rsidP="003C4186">
            <w:pPr>
              <w:rPr>
                <w:rFonts w:cs="Times New Roman"/>
              </w:rPr>
            </w:pPr>
          </w:p>
        </w:tc>
        <w:tc>
          <w:tcPr>
            <w:tcW w:w="1224" w:type="dxa"/>
            <w:vMerge/>
          </w:tcPr>
          <w:p w14:paraId="51194332" w14:textId="77777777" w:rsidR="00820E00" w:rsidRPr="00E014FB" w:rsidRDefault="00820E00" w:rsidP="003C4186">
            <w:pPr>
              <w:rPr>
                <w:rFonts w:cs="Times New Roman"/>
              </w:rPr>
            </w:pPr>
          </w:p>
        </w:tc>
        <w:tc>
          <w:tcPr>
            <w:tcW w:w="4080" w:type="dxa"/>
            <w:vMerge/>
          </w:tcPr>
          <w:p w14:paraId="5133A5F0" w14:textId="77777777" w:rsidR="00820E00" w:rsidRPr="00E014FB" w:rsidRDefault="00820E00" w:rsidP="003C4186">
            <w:pPr>
              <w:rPr>
                <w:rFonts w:cs="Times New Roman"/>
              </w:rPr>
            </w:pPr>
          </w:p>
        </w:tc>
        <w:tc>
          <w:tcPr>
            <w:tcW w:w="6800" w:type="dxa"/>
          </w:tcPr>
          <w:p w14:paraId="4571BAAF"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0 м.</w:t>
            </w:r>
          </w:p>
        </w:tc>
      </w:tr>
      <w:tr w:rsidR="00820E00" w:rsidRPr="00E014FB" w14:paraId="0DA50E85" w14:textId="77777777" w:rsidTr="003C4186">
        <w:tc>
          <w:tcPr>
            <w:tcW w:w="272" w:type="dxa"/>
            <w:vMerge/>
          </w:tcPr>
          <w:p w14:paraId="07A98617" w14:textId="77777777" w:rsidR="00820E00" w:rsidRPr="00E014FB" w:rsidRDefault="00820E00" w:rsidP="003C4186">
            <w:pPr>
              <w:rPr>
                <w:rFonts w:cs="Times New Roman"/>
              </w:rPr>
            </w:pPr>
          </w:p>
        </w:tc>
        <w:tc>
          <w:tcPr>
            <w:tcW w:w="1903" w:type="dxa"/>
            <w:vMerge/>
          </w:tcPr>
          <w:p w14:paraId="0D89C9DF" w14:textId="77777777" w:rsidR="00820E00" w:rsidRPr="00E014FB" w:rsidRDefault="00820E00" w:rsidP="003C4186">
            <w:pPr>
              <w:rPr>
                <w:rFonts w:cs="Times New Roman"/>
              </w:rPr>
            </w:pPr>
          </w:p>
        </w:tc>
        <w:tc>
          <w:tcPr>
            <w:tcW w:w="1224" w:type="dxa"/>
            <w:vMerge/>
          </w:tcPr>
          <w:p w14:paraId="7A12153F" w14:textId="77777777" w:rsidR="00820E00" w:rsidRPr="00E014FB" w:rsidRDefault="00820E00" w:rsidP="003C4186">
            <w:pPr>
              <w:rPr>
                <w:rFonts w:cs="Times New Roman"/>
              </w:rPr>
            </w:pPr>
          </w:p>
        </w:tc>
        <w:tc>
          <w:tcPr>
            <w:tcW w:w="4080" w:type="dxa"/>
            <w:vMerge/>
          </w:tcPr>
          <w:p w14:paraId="22C61CA8" w14:textId="77777777" w:rsidR="00820E00" w:rsidRPr="00E014FB" w:rsidRDefault="00820E00" w:rsidP="003C4186">
            <w:pPr>
              <w:rPr>
                <w:rFonts w:cs="Times New Roman"/>
              </w:rPr>
            </w:pPr>
          </w:p>
        </w:tc>
        <w:tc>
          <w:tcPr>
            <w:tcW w:w="6800" w:type="dxa"/>
          </w:tcPr>
          <w:p w14:paraId="25461BCB"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0 м.</w:t>
            </w:r>
          </w:p>
        </w:tc>
      </w:tr>
      <w:tr w:rsidR="00820E00" w:rsidRPr="00E014FB" w14:paraId="6A091E61" w14:textId="77777777" w:rsidTr="003C4186">
        <w:tc>
          <w:tcPr>
            <w:tcW w:w="272" w:type="dxa"/>
            <w:vMerge w:val="restart"/>
          </w:tcPr>
          <w:p w14:paraId="102ABAA5" w14:textId="77777777" w:rsidR="00820E00" w:rsidRPr="00E014FB" w:rsidRDefault="00820E00" w:rsidP="003C4186">
            <w:pPr>
              <w:jc w:val="center"/>
              <w:rPr>
                <w:rFonts w:cs="Times New Roman"/>
              </w:rPr>
            </w:pPr>
            <w:r w:rsidRPr="00E014FB">
              <w:rPr>
                <w:rFonts w:eastAsia="Tahoma" w:cs="Times New Roman"/>
                <w:color w:val="000000"/>
                <w:sz w:val="20"/>
                <w:szCs w:val="20"/>
              </w:rPr>
              <w:t>7.</w:t>
            </w:r>
          </w:p>
        </w:tc>
        <w:tc>
          <w:tcPr>
            <w:tcW w:w="1903" w:type="dxa"/>
            <w:vMerge w:val="restart"/>
          </w:tcPr>
          <w:p w14:paraId="5246F381" w14:textId="77777777" w:rsidR="00820E00" w:rsidRPr="00E014FB" w:rsidRDefault="00820E00" w:rsidP="003C4186">
            <w:pPr>
              <w:rPr>
                <w:rFonts w:cs="Times New Roman"/>
              </w:rPr>
            </w:pPr>
            <w:r w:rsidRPr="00E014FB">
              <w:rPr>
                <w:rFonts w:eastAsia="Tahoma" w:cs="Times New Roman"/>
                <w:color w:val="000000"/>
                <w:sz w:val="20"/>
                <w:szCs w:val="20"/>
              </w:rPr>
              <w:t>Историко-культурная деятельность</w:t>
            </w:r>
          </w:p>
        </w:tc>
        <w:tc>
          <w:tcPr>
            <w:tcW w:w="1224" w:type="dxa"/>
            <w:vMerge w:val="restart"/>
          </w:tcPr>
          <w:p w14:paraId="06F8721C" w14:textId="77777777" w:rsidR="00820E00" w:rsidRPr="00E014FB" w:rsidRDefault="00820E00" w:rsidP="003C4186">
            <w:pPr>
              <w:rPr>
                <w:rFonts w:cs="Times New Roman"/>
              </w:rPr>
            </w:pPr>
            <w:r w:rsidRPr="00E014FB">
              <w:rPr>
                <w:rFonts w:eastAsia="Tahoma" w:cs="Times New Roman"/>
                <w:color w:val="000000"/>
                <w:sz w:val="20"/>
                <w:szCs w:val="20"/>
              </w:rPr>
              <w:t>9.3</w:t>
            </w:r>
          </w:p>
        </w:tc>
        <w:tc>
          <w:tcPr>
            <w:tcW w:w="4080" w:type="dxa"/>
            <w:vMerge w:val="restart"/>
          </w:tcPr>
          <w:p w14:paraId="043E5246" w14:textId="77777777" w:rsidR="00820E00" w:rsidRPr="00E014FB" w:rsidRDefault="00820E00" w:rsidP="003C4186">
            <w:pPr>
              <w:rPr>
                <w:rFonts w:cs="Times New Roman"/>
              </w:rPr>
            </w:pPr>
            <w:r w:rsidRPr="00E014FB">
              <w:rPr>
                <w:rFonts w:eastAsia="Tahoma" w:cs="Times New Roman"/>
                <w:color w:val="000000"/>
                <w:sz w:val="20"/>
                <w:szCs w:val="20"/>
              </w:rPr>
              <w:t xml:space="preserve">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 </w:t>
            </w:r>
          </w:p>
        </w:tc>
        <w:tc>
          <w:tcPr>
            <w:tcW w:w="6800" w:type="dxa"/>
          </w:tcPr>
          <w:p w14:paraId="65E70073"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 кв.м.</w:t>
            </w:r>
          </w:p>
        </w:tc>
      </w:tr>
      <w:tr w:rsidR="00820E00" w:rsidRPr="00E014FB" w14:paraId="5270F727" w14:textId="77777777" w:rsidTr="003C4186">
        <w:tc>
          <w:tcPr>
            <w:tcW w:w="272" w:type="dxa"/>
            <w:vMerge/>
          </w:tcPr>
          <w:p w14:paraId="7ADF70F0" w14:textId="77777777" w:rsidR="00820E00" w:rsidRPr="00E014FB" w:rsidRDefault="00820E00" w:rsidP="003C4186">
            <w:pPr>
              <w:rPr>
                <w:rFonts w:cs="Times New Roman"/>
              </w:rPr>
            </w:pPr>
          </w:p>
        </w:tc>
        <w:tc>
          <w:tcPr>
            <w:tcW w:w="1903" w:type="dxa"/>
            <w:vMerge/>
          </w:tcPr>
          <w:p w14:paraId="68FC9122" w14:textId="77777777" w:rsidR="00820E00" w:rsidRPr="00E014FB" w:rsidRDefault="00820E00" w:rsidP="003C4186">
            <w:pPr>
              <w:rPr>
                <w:rFonts w:cs="Times New Roman"/>
              </w:rPr>
            </w:pPr>
          </w:p>
        </w:tc>
        <w:tc>
          <w:tcPr>
            <w:tcW w:w="1224" w:type="dxa"/>
            <w:vMerge/>
          </w:tcPr>
          <w:p w14:paraId="3C58BF8F" w14:textId="77777777" w:rsidR="00820E00" w:rsidRPr="00E014FB" w:rsidRDefault="00820E00" w:rsidP="003C4186">
            <w:pPr>
              <w:rPr>
                <w:rFonts w:cs="Times New Roman"/>
              </w:rPr>
            </w:pPr>
          </w:p>
        </w:tc>
        <w:tc>
          <w:tcPr>
            <w:tcW w:w="4080" w:type="dxa"/>
            <w:vMerge/>
          </w:tcPr>
          <w:p w14:paraId="33B9B49B" w14:textId="77777777" w:rsidR="00820E00" w:rsidRPr="00E014FB" w:rsidRDefault="00820E00" w:rsidP="003C4186">
            <w:pPr>
              <w:rPr>
                <w:rFonts w:cs="Times New Roman"/>
              </w:rPr>
            </w:pPr>
          </w:p>
        </w:tc>
        <w:tc>
          <w:tcPr>
            <w:tcW w:w="6800" w:type="dxa"/>
          </w:tcPr>
          <w:p w14:paraId="7652681C"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20000 кв.м.</w:t>
            </w:r>
          </w:p>
        </w:tc>
      </w:tr>
      <w:tr w:rsidR="00820E00" w:rsidRPr="00E014FB" w14:paraId="6BAD34FA" w14:textId="77777777" w:rsidTr="003C4186">
        <w:tc>
          <w:tcPr>
            <w:tcW w:w="272" w:type="dxa"/>
            <w:vMerge/>
          </w:tcPr>
          <w:p w14:paraId="52C66C1B" w14:textId="77777777" w:rsidR="00820E00" w:rsidRPr="00E014FB" w:rsidRDefault="00820E00" w:rsidP="003C4186">
            <w:pPr>
              <w:rPr>
                <w:rFonts w:cs="Times New Roman"/>
              </w:rPr>
            </w:pPr>
          </w:p>
        </w:tc>
        <w:tc>
          <w:tcPr>
            <w:tcW w:w="1903" w:type="dxa"/>
            <w:vMerge/>
          </w:tcPr>
          <w:p w14:paraId="212E38F4" w14:textId="77777777" w:rsidR="00820E00" w:rsidRPr="00E014FB" w:rsidRDefault="00820E00" w:rsidP="003C4186">
            <w:pPr>
              <w:rPr>
                <w:rFonts w:cs="Times New Roman"/>
              </w:rPr>
            </w:pPr>
          </w:p>
        </w:tc>
        <w:tc>
          <w:tcPr>
            <w:tcW w:w="1224" w:type="dxa"/>
            <w:vMerge/>
          </w:tcPr>
          <w:p w14:paraId="054BA6C3" w14:textId="77777777" w:rsidR="00820E00" w:rsidRPr="00E014FB" w:rsidRDefault="00820E00" w:rsidP="003C4186">
            <w:pPr>
              <w:rPr>
                <w:rFonts w:cs="Times New Roman"/>
              </w:rPr>
            </w:pPr>
          </w:p>
        </w:tc>
        <w:tc>
          <w:tcPr>
            <w:tcW w:w="4080" w:type="dxa"/>
            <w:vMerge/>
          </w:tcPr>
          <w:p w14:paraId="42492A35" w14:textId="77777777" w:rsidR="00820E00" w:rsidRPr="00E014FB" w:rsidRDefault="00820E00" w:rsidP="003C4186">
            <w:pPr>
              <w:rPr>
                <w:rFonts w:cs="Times New Roman"/>
              </w:rPr>
            </w:pPr>
          </w:p>
        </w:tc>
        <w:tc>
          <w:tcPr>
            <w:tcW w:w="6800" w:type="dxa"/>
          </w:tcPr>
          <w:p w14:paraId="0BE502E8" w14:textId="77777777" w:rsidR="00820E00" w:rsidRPr="00E014FB" w:rsidRDefault="00820E00" w:rsidP="003C4186">
            <w:pPr>
              <w:rPr>
                <w:rFonts w:cs="Times New Roman"/>
              </w:rPr>
            </w:pPr>
            <w:r w:rsidRPr="00E014FB">
              <w:rPr>
                <w:rFonts w:eastAsia="Tahoma" w:cs="Times New Roman"/>
                <w:color w:val="000000"/>
                <w:sz w:val="20"/>
                <w:szCs w:val="20"/>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bl>
    <w:p w14:paraId="2E1EA192" w14:textId="77777777" w:rsidR="00820E00" w:rsidRPr="00B6587A" w:rsidRDefault="00820E00" w:rsidP="00820E00">
      <w:pPr>
        <w:rPr>
          <w:rFonts w:cs="Times New Roman"/>
          <w:b/>
          <w:bCs/>
        </w:rPr>
      </w:pPr>
      <w:r w:rsidRPr="00B6587A">
        <w:rPr>
          <w:rFonts w:eastAsia="Tahoma" w:cs="Times New Roman"/>
          <w:b/>
          <w:bCs/>
        </w:rPr>
        <w:t>Особенности применения градостроительного регламента</w:t>
      </w:r>
    </w:p>
    <w:p w14:paraId="68291D0D" w14:textId="77777777" w:rsidR="00820E00" w:rsidRPr="00E014FB" w:rsidRDefault="00820E00" w:rsidP="00820E00">
      <w:pPr>
        <w:jc w:val="both"/>
        <w:rPr>
          <w:rFonts w:cs="Times New Roman"/>
        </w:rPr>
      </w:pPr>
      <w:r w:rsidRPr="00E014FB">
        <w:rPr>
          <w:rFonts w:eastAsia="Tahoma" w:cs="Times New Roman"/>
          <w:color w:val="000000"/>
          <w:sz w:val="20"/>
          <w:szCs w:val="20"/>
        </w:rPr>
        <w:t>При размещении производственной зоны на прибрежных участках рек и других водоемов планировочные отметки площадок предприятий должны приниматься не менее чем на 0,5 м выше расчетного наивысшего горизонта вод с учетом подпора и уклона водотока, а также нагона от расчетной высоты волны, определяемой в соответствии с требованиями по нагрузкам и воздействиям на гидротехнические сооружения. За расчетный горизонт следует принимать наивысший уровень воды с вероятностью его превышения для предприятий, имеющих народнохозяйственное и оборонное значение, один раз в 100 лет, для остальных предприятий - один раз в 50 лет, а для предприятий со сроком эксплуатации до 10 лет - один раз в 10 лет.</w:t>
      </w:r>
    </w:p>
    <w:p w14:paraId="0C4C72B6" w14:textId="77777777" w:rsidR="00820E00" w:rsidRPr="00E014FB" w:rsidRDefault="00820E00" w:rsidP="00820E00">
      <w:pPr>
        <w:jc w:val="both"/>
        <w:rPr>
          <w:rFonts w:cs="Times New Roman"/>
        </w:rPr>
      </w:pPr>
      <w:r w:rsidRPr="00E014FB">
        <w:rPr>
          <w:rFonts w:eastAsia="Tahoma" w:cs="Times New Roman"/>
          <w:color w:val="000000"/>
          <w:sz w:val="20"/>
          <w:szCs w:val="20"/>
        </w:rPr>
        <w:t>Правообладатели объектов капитального строительства, введенных в эксплуатацию до дня вступления в силу  постановления  Правительства РФ от 3 марта 2018 г. № 222 “Об утверждении Правил установления санитарно-защитных зон и использования земельных участков, расположенных в границах санитарно-защитных зон”, в отношении которых подлежат установлению санитарно-защитные зоны, обязаны провести исследования (измерения) атмосферного воздуха, уровней физического и (или) биологического воздействия на атмо-сферный воздух за контуром объекта и представить в Федеральную службу по надзору в сфере защиты прав потребителей и благополучия человека (ее территориальные органы) заявление об установлении санитарно-защитной зоны с приложением к нему документов, предусмотренных пунктом 14 Правил, утвержденных настоящим постановлением, в срок не более одного года со дня вступления в силу настоящего постановления. При этом приведение вида разрешенного использования земельных участков и расположенных на них объектов капитального строительства в соответствие с режимом использования земельных участков, предусмотренным решением об установлении сани-тарно-защитной зоны, допускается в течение 2 лет с момента ее установления.</w:t>
      </w:r>
    </w:p>
    <w:p w14:paraId="6BD974AD"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       Санитарно-защитные зоны устанавливаются в отношении действующих, планируемых к строительству, реконструируемых объектов капитального строительства, являющихся источниками химического, физического, биологического воздействия на среду обитания человека (далее - объекты), в случае формирования за контурами объектов химического, физического и (или) биологического воздействия, превышающего санитарно-эпидемиологические требования.</w:t>
      </w:r>
    </w:p>
    <w:p w14:paraId="105DF268" w14:textId="77777777" w:rsidR="00820E00" w:rsidRPr="00E014FB" w:rsidRDefault="00820E00" w:rsidP="00820E00">
      <w:pPr>
        <w:jc w:val="both"/>
        <w:rPr>
          <w:rFonts w:cs="Times New Roman"/>
        </w:rPr>
      </w:pPr>
      <w:r w:rsidRPr="00E014FB">
        <w:rPr>
          <w:rFonts w:eastAsia="Tahoma" w:cs="Times New Roman"/>
          <w:color w:val="000000"/>
          <w:sz w:val="20"/>
          <w:szCs w:val="20"/>
        </w:rPr>
        <w:t>В границах санитарно-защитной зоны не допускается использования земельных участков в целях:</w:t>
      </w:r>
    </w:p>
    <w:p w14:paraId="7F29466F" w14:textId="77777777" w:rsidR="00820E00" w:rsidRPr="00E014FB" w:rsidRDefault="00820E00" w:rsidP="00820E00">
      <w:pPr>
        <w:jc w:val="both"/>
        <w:rPr>
          <w:rFonts w:cs="Times New Roman"/>
        </w:rPr>
      </w:pPr>
      <w:r w:rsidRPr="00E014FB">
        <w:rPr>
          <w:rFonts w:eastAsia="Tahoma" w:cs="Times New Roman"/>
          <w:color w:val="000000"/>
          <w:sz w:val="20"/>
          <w:szCs w:val="20"/>
        </w:rPr>
        <w:t>а)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дачного хозяйства и садоводства;</w:t>
      </w:r>
    </w:p>
    <w:p w14:paraId="6D801B8A" w14:textId="77777777" w:rsidR="00820E00" w:rsidRPr="00E014FB" w:rsidRDefault="00820E00" w:rsidP="00820E00">
      <w:pPr>
        <w:jc w:val="both"/>
        <w:rPr>
          <w:rFonts w:cs="Times New Roman"/>
        </w:rPr>
      </w:pPr>
      <w:r w:rsidRPr="00E014FB">
        <w:rPr>
          <w:rFonts w:eastAsia="Tahoma" w:cs="Times New Roman"/>
          <w:color w:val="000000"/>
          <w:sz w:val="20"/>
          <w:szCs w:val="20"/>
        </w:rPr>
        <w:t>б)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14:paraId="66AD69DA" w14:textId="77777777" w:rsidR="00820E00" w:rsidRPr="00E014FB" w:rsidRDefault="00820E00" w:rsidP="00820E00">
      <w:pPr>
        <w:jc w:val="both"/>
        <w:rPr>
          <w:rFonts w:cs="Times New Roman"/>
        </w:rPr>
      </w:pPr>
      <w:r w:rsidRPr="00E014FB">
        <w:rPr>
          <w:rFonts w:eastAsia="Tahoma" w:cs="Times New Roman"/>
          <w:color w:val="000000"/>
          <w:sz w:val="20"/>
          <w:szCs w:val="20"/>
        </w:rPr>
        <w:t>При планировании строительства или реконструкции объекта застройщик не позднее чем за 30 дней до дня направления в соответствии с Градостроительным кодексом Российской Федерации заявления о выдаче разрешения на строительство представляет в уполномоченный орган заявление об установлении или изменении санитарно-защитной зоны.</w:t>
      </w:r>
    </w:p>
    <w:p w14:paraId="25C2BF9E" w14:textId="77777777" w:rsidR="00820E00" w:rsidRPr="00E014FB" w:rsidRDefault="00820E00" w:rsidP="00820E00">
      <w:pPr>
        <w:jc w:val="both"/>
        <w:rPr>
          <w:rFonts w:cs="Times New Roman"/>
        </w:rPr>
      </w:pPr>
      <w:r w:rsidRPr="00E014FB">
        <w:rPr>
          <w:rFonts w:eastAsia="Tahoma" w:cs="Times New Roman"/>
          <w:color w:val="000000"/>
          <w:sz w:val="20"/>
          <w:szCs w:val="20"/>
        </w:rPr>
        <w:t>Размер санитарно-защитной зоны предприятий мясной промышленности до границы животноводческих, птицеводческих и звероводческих ферм должен быть не менее 1000 м.</w:t>
      </w:r>
    </w:p>
    <w:p w14:paraId="3B3DC7B2" w14:textId="77777777" w:rsidR="00820E00" w:rsidRPr="00E014FB" w:rsidRDefault="00820E00" w:rsidP="00820E00">
      <w:pPr>
        <w:jc w:val="both"/>
        <w:rPr>
          <w:rFonts w:cs="Times New Roman"/>
        </w:rPr>
      </w:pPr>
      <w:r w:rsidRPr="00E014FB">
        <w:rPr>
          <w:rFonts w:eastAsia="Tahoma" w:cs="Times New Roman"/>
          <w:color w:val="000000"/>
          <w:sz w:val="20"/>
          <w:szCs w:val="20"/>
        </w:rPr>
        <w:t>При проектировании предприятий мясной промышленности на берегах рек и других водоемов общественного пользования их следует размещать ниже по течению от населенных пунктов.</w:t>
      </w:r>
    </w:p>
    <w:p w14:paraId="4C22D373" w14:textId="77777777" w:rsidR="00820E00" w:rsidRPr="00E014FB" w:rsidRDefault="00820E00" w:rsidP="00820E00">
      <w:pPr>
        <w:jc w:val="both"/>
        <w:rPr>
          <w:rFonts w:cs="Times New Roman"/>
        </w:rPr>
      </w:pPr>
      <w:r w:rsidRPr="00E014FB">
        <w:rPr>
          <w:rFonts w:eastAsia="Tahoma" w:cs="Times New Roman"/>
          <w:color w:val="000000"/>
          <w:sz w:val="20"/>
          <w:szCs w:val="20"/>
        </w:rPr>
        <w:t>Запрещается проектирование указанных предприятий на территории бывших кладбищ, скотомогильников, свалок.</w:t>
      </w:r>
    </w:p>
    <w:p w14:paraId="6F16D02C" w14:textId="77777777" w:rsidR="00820E00" w:rsidRPr="00E014FB" w:rsidRDefault="00820E00" w:rsidP="00820E00">
      <w:pPr>
        <w:jc w:val="both"/>
        <w:rPr>
          <w:rFonts w:cs="Times New Roman"/>
        </w:rPr>
      </w:pPr>
      <w:r w:rsidRPr="00E014FB">
        <w:rPr>
          <w:rFonts w:eastAsia="Tahoma" w:cs="Times New Roman"/>
          <w:color w:val="000000"/>
          <w:sz w:val="20"/>
          <w:szCs w:val="20"/>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593D0951" w14:textId="77777777" w:rsidR="00820E00" w:rsidRPr="00E014FB" w:rsidRDefault="00820E00" w:rsidP="00820E00">
      <w:pPr>
        <w:jc w:val="both"/>
        <w:rPr>
          <w:rFonts w:cs="Times New Roman"/>
        </w:rPr>
      </w:pPr>
      <w:r w:rsidRPr="00E014FB">
        <w:rPr>
          <w:rFonts w:eastAsia="Tahoma" w:cs="Times New Roman"/>
          <w:color w:val="000000"/>
          <w:sz w:val="20"/>
          <w:szCs w:val="20"/>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159B4078"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Во всех территориальных зонах требуемое, количество машиномест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поселений». </w:t>
      </w:r>
    </w:p>
    <w:p w14:paraId="0004FF7C"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5AC9DAE3" w14:textId="77777777" w:rsidR="00820E00" w:rsidRPr="00E014FB" w:rsidRDefault="00820E00" w:rsidP="00820E00">
      <w:pPr>
        <w:jc w:val="both"/>
        <w:rPr>
          <w:rFonts w:cs="Times New Roman"/>
        </w:rPr>
      </w:pPr>
      <w:r w:rsidRPr="00E014FB">
        <w:rPr>
          <w:rFonts w:eastAsia="Tahoma" w:cs="Times New Roman"/>
          <w:color w:val="000000"/>
          <w:sz w:val="20"/>
          <w:szCs w:val="20"/>
        </w:rPr>
        <w:t>- в границах территорий общего пользования;</w:t>
      </w:r>
    </w:p>
    <w:p w14:paraId="0CDF2211" w14:textId="77777777" w:rsidR="00820E00" w:rsidRPr="00E014FB" w:rsidRDefault="00820E00" w:rsidP="00820E00">
      <w:pPr>
        <w:jc w:val="both"/>
        <w:rPr>
          <w:rFonts w:cs="Times New Roman"/>
        </w:rPr>
      </w:pPr>
      <w:r w:rsidRPr="00E014FB">
        <w:rPr>
          <w:rFonts w:eastAsia="Tahoma" w:cs="Times New Roman"/>
          <w:color w:val="000000"/>
          <w:sz w:val="20"/>
          <w:szCs w:val="20"/>
        </w:rPr>
        <w:t>- предназначенные для размещения линейных объектов и (или) занятые линейными объектами.</w:t>
      </w:r>
    </w:p>
    <w:p w14:paraId="672AA138" w14:textId="77777777" w:rsidR="00820E00" w:rsidRPr="00E014FB" w:rsidRDefault="00820E00" w:rsidP="00820E00">
      <w:pPr>
        <w:jc w:val="both"/>
        <w:rPr>
          <w:rFonts w:cs="Times New Roman"/>
        </w:rPr>
      </w:pPr>
      <w:r w:rsidRPr="00E014FB">
        <w:rPr>
          <w:rFonts w:eastAsia="Tahoma" w:cs="Times New Roman"/>
          <w:color w:val="000000"/>
          <w:sz w:val="20"/>
          <w:szCs w:val="20"/>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321842F4" w14:textId="77777777" w:rsidR="00820E00" w:rsidRPr="00B6587A" w:rsidRDefault="00820E00" w:rsidP="00820E00">
      <w:pPr>
        <w:rPr>
          <w:rFonts w:cs="Times New Roman"/>
          <w:b/>
          <w:bCs/>
        </w:rPr>
      </w:pPr>
      <w:r w:rsidRPr="00B6587A">
        <w:rPr>
          <w:rFonts w:eastAsia="Tahoma" w:cs="Times New Roman"/>
          <w:b/>
          <w:bCs/>
        </w:rPr>
        <w:t>Требования к архитектурно-градостроительному облику объектов капитального строительства</w:t>
      </w:r>
    </w:p>
    <w:p w14:paraId="4BC2E94E" w14:textId="39F2EBC7" w:rsidR="00820E00" w:rsidRPr="00E014FB" w:rsidRDefault="00820E00" w:rsidP="00102A59">
      <w:pPr>
        <w:jc w:val="both"/>
        <w:rPr>
          <w:rFonts w:cs="Times New Roman"/>
        </w:rPr>
      </w:pPr>
      <w:r w:rsidRPr="00E014FB">
        <w:rPr>
          <w:rFonts w:eastAsia="Tahoma" w:cs="Times New Roman"/>
          <w:color w:val="000000"/>
          <w:sz w:val="20"/>
          <w:szCs w:val="20"/>
        </w:rPr>
        <w:t>Параметры принимать согласно статье 30 «Требования к архитектурно-градостроительному облику объекта капитального строительства».</w:t>
      </w:r>
    </w:p>
    <w:p w14:paraId="52C68927" w14:textId="55CB8773" w:rsidR="00820E00" w:rsidRPr="00B6587A" w:rsidRDefault="00820E00" w:rsidP="00102A59">
      <w:pPr>
        <w:pStyle w:val="39"/>
      </w:pPr>
      <w:r w:rsidRPr="00E014FB">
        <w:br w:type="page"/>
      </w:r>
      <w:bookmarkStart w:id="273" w:name="_Toc184910636"/>
      <w:r w:rsidRPr="003B198F">
        <w:t xml:space="preserve">Статья </w:t>
      </w:r>
      <w:r>
        <w:t>39</w:t>
      </w:r>
      <w:r w:rsidRPr="003B198F">
        <w:t xml:space="preserve">. Градостроительные регламенты. </w:t>
      </w:r>
      <w:r>
        <w:t>Зоны инженерной инфраструктуры.</w:t>
      </w:r>
      <w:bookmarkEnd w:id="273"/>
    </w:p>
    <w:p w14:paraId="25888A57" w14:textId="77777777" w:rsidR="00820E00" w:rsidRPr="003A7D71" w:rsidRDefault="00820E00" w:rsidP="00820E00">
      <w:pPr>
        <w:jc w:val="center"/>
        <w:rPr>
          <w:rFonts w:cs="Times New Roman"/>
          <w:b/>
          <w:bCs/>
        </w:rPr>
      </w:pPr>
      <w:r w:rsidRPr="003A7D71">
        <w:rPr>
          <w:rFonts w:eastAsia="Tahoma" w:cs="Times New Roman"/>
          <w:b/>
          <w:bCs/>
        </w:rPr>
        <w:t>Зона инженерной инфраструктуры (И1)</w:t>
      </w:r>
    </w:p>
    <w:p w14:paraId="022FF809" w14:textId="77777777" w:rsidR="00820E00" w:rsidRPr="00E014FB" w:rsidRDefault="00820E00" w:rsidP="00820E00">
      <w:pPr>
        <w:rPr>
          <w:rFonts w:cs="Times New Roman"/>
        </w:rPr>
      </w:pPr>
    </w:p>
    <w:p w14:paraId="054B2F3D" w14:textId="77777777" w:rsidR="00820E00" w:rsidRPr="00B6587A" w:rsidRDefault="00820E00" w:rsidP="00820E00">
      <w:pPr>
        <w:rPr>
          <w:rFonts w:cs="Times New Roman"/>
          <w:b/>
          <w:bCs/>
        </w:rPr>
      </w:pPr>
      <w:r w:rsidRPr="00B6587A">
        <w:rPr>
          <w:rFonts w:eastAsia="Tahoma" w:cs="Times New Roman"/>
          <w:b/>
          <w:bCs/>
        </w:rPr>
        <w:t>Основные виды разрешенного использования земельных участков и объектов капитального строительства</w:t>
      </w:r>
    </w:p>
    <w:tbl>
      <w:tblPr>
        <w:tblStyle w:val="af5"/>
        <w:tblW w:w="5000" w:type="auto"/>
        <w:tblLook w:val="04A0" w:firstRow="1" w:lastRow="0" w:firstColumn="1" w:lastColumn="0" w:noHBand="0" w:noVBand="1"/>
      </w:tblPr>
      <w:tblGrid>
        <w:gridCol w:w="486"/>
        <w:gridCol w:w="1903"/>
        <w:gridCol w:w="1479"/>
        <w:gridCol w:w="4080"/>
        <w:gridCol w:w="6800"/>
      </w:tblGrid>
      <w:tr w:rsidR="00820E00" w:rsidRPr="00E014FB" w14:paraId="7233CEDA" w14:textId="77777777" w:rsidTr="003C4186">
        <w:trPr>
          <w:tblHeader/>
        </w:trPr>
        <w:tc>
          <w:tcPr>
            <w:tcW w:w="272" w:type="dxa"/>
          </w:tcPr>
          <w:p w14:paraId="305FF2F5" w14:textId="77777777" w:rsidR="00820E00" w:rsidRPr="00E014FB" w:rsidRDefault="00820E00" w:rsidP="003C4186">
            <w:pPr>
              <w:jc w:val="center"/>
              <w:rPr>
                <w:rFonts w:cs="Times New Roman"/>
              </w:rPr>
            </w:pPr>
            <w:r w:rsidRPr="00E014FB">
              <w:rPr>
                <w:rFonts w:eastAsia="Tahoma" w:cs="Times New Roman"/>
                <w:color w:val="000000"/>
                <w:sz w:val="20"/>
                <w:szCs w:val="20"/>
              </w:rPr>
              <w:t>№ п/п</w:t>
            </w:r>
          </w:p>
        </w:tc>
        <w:tc>
          <w:tcPr>
            <w:tcW w:w="1903" w:type="dxa"/>
          </w:tcPr>
          <w:p w14:paraId="6BF86986" w14:textId="77777777" w:rsidR="00820E00" w:rsidRPr="00E014FB" w:rsidRDefault="00820E00" w:rsidP="003C4186">
            <w:pPr>
              <w:jc w:val="center"/>
              <w:rPr>
                <w:rFonts w:cs="Times New Roman"/>
              </w:rPr>
            </w:pPr>
            <w:r w:rsidRPr="00E014FB">
              <w:rPr>
                <w:rFonts w:eastAsia="Tahoma" w:cs="Times New Roman"/>
                <w:color w:val="000000"/>
                <w:sz w:val="20"/>
                <w:szCs w:val="20"/>
              </w:rPr>
              <w:t>Наименование вида разрешенного использования</w:t>
            </w:r>
          </w:p>
        </w:tc>
        <w:tc>
          <w:tcPr>
            <w:tcW w:w="1224" w:type="dxa"/>
          </w:tcPr>
          <w:p w14:paraId="33F5240B" w14:textId="77777777" w:rsidR="00820E00" w:rsidRPr="00E014FB" w:rsidRDefault="00820E00" w:rsidP="003C4186">
            <w:pPr>
              <w:jc w:val="center"/>
              <w:rPr>
                <w:rFonts w:cs="Times New Roman"/>
              </w:rPr>
            </w:pPr>
            <w:r w:rsidRPr="00E014FB">
              <w:rPr>
                <w:rFonts w:eastAsia="Tahoma" w:cs="Times New Roman"/>
                <w:color w:val="000000"/>
                <w:sz w:val="20"/>
                <w:szCs w:val="20"/>
              </w:rPr>
              <w:t>Код вида разрешенного использования</w:t>
            </w:r>
          </w:p>
        </w:tc>
        <w:tc>
          <w:tcPr>
            <w:tcW w:w="4080" w:type="dxa"/>
          </w:tcPr>
          <w:p w14:paraId="5E747A82" w14:textId="77777777" w:rsidR="00820E00" w:rsidRPr="00E014FB" w:rsidRDefault="00820E00" w:rsidP="003C4186">
            <w:pPr>
              <w:jc w:val="center"/>
              <w:rPr>
                <w:rFonts w:cs="Times New Roman"/>
              </w:rPr>
            </w:pPr>
            <w:r w:rsidRPr="00E014FB">
              <w:rPr>
                <w:rFonts w:eastAsia="Tahoma" w:cs="Times New Roman"/>
                <w:color w:val="000000"/>
                <w:sz w:val="20"/>
                <w:szCs w:val="20"/>
              </w:rPr>
              <w:t>Описание вида разрешенного использования</w:t>
            </w:r>
          </w:p>
        </w:tc>
        <w:tc>
          <w:tcPr>
            <w:tcW w:w="6800" w:type="dxa"/>
          </w:tcPr>
          <w:p w14:paraId="358CB621" w14:textId="77777777" w:rsidR="00820E00" w:rsidRPr="00E014FB" w:rsidRDefault="00820E00" w:rsidP="003C4186">
            <w:pPr>
              <w:jc w:val="both"/>
              <w:rPr>
                <w:rFonts w:cs="Times New Roman"/>
              </w:rPr>
            </w:pPr>
            <w:r w:rsidRPr="00E014FB">
              <w:rPr>
                <w:rFonts w:eastAsia="Tahoma" w:cs="Times New Roman"/>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820E00" w:rsidRPr="00E014FB" w14:paraId="64189515" w14:textId="77777777" w:rsidTr="003C4186">
        <w:trPr>
          <w:tblHeader/>
        </w:trPr>
        <w:tc>
          <w:tcPr>
            <w:tcW w:w="272" w:type="dxa"/>
          </w:tcPr>
          <w:p w14:paraId="48936A3F" w14:textId="77777777" w:rsidR="00820E00" w:rsidRPr="00E014FB" w:rsidRDefault="00820E00" w:rsidP="003C4186">
            <w:pPr>
              <w:jc w:val="center"/>
              <w:rPr>
                <w:rFonts w:cs="Times New Roman"/>
              </w:rPr>
            </w:pPr>
            <w:r w:rsidRPr="00E014FB">
              <w:rPr>
                <w:rFonts w:eastAsia="Tahoma" w:cs="Times New Roman"/>
                <w:color w:val="000000"/>
                <w:sz w:val="20"/>
                <w:szCs w:val="20"/>
              </w:rPr>
              <w:t>1</w:t>
            </w:r>
          </w:p>
        </w:tc>
        <w:tc>
          <w:tcPr>
            <w:tcW w:w="1903" w:type="dxa"/>
          </w:tcPr>
          <w:p w14:paraId="5A5FBFD6" w14:textId="77777777" w:rsidR="00820E00" w:rsidRPr="00E014FB" w:rsidRDefault="00820E00" w:rsidP="003C4186">
            <w:pPr>
              <w:jc w:val="center"/>
              <w:rPr>
                <w:rFonts w:cs="Times New Roman"/>
              </w:rPr>
            </w:pPr>
            <w:r w:rsidRPr="00E014FB">
              <w:rPr>
                <w:rFonts w:eastAsia="Tahoma" w:cs="Times New Roman"/>
                <w:color w:val="000000"/>
                <w:sz w:val="20"/>
                <w:szCs w:val="20"/>
              </w:rPr>
              <w:t>2</w:t>
            </w:r>
          </w:p>
        </w:tc>
        <w:tc>
          <w:tcPr>
            <w:tcW w:w="1224" w:type="dxa"/>
          </w:tcPr>
          <w:p w14:paraId="264F637D" w14:textId="77777777" w:rsidR="00820E00" w:rsidRPr="00E014FB" w:rsidRDefault="00820E00" w:rsidP="003C4186">
            <w:pPr>
              <w:jc w:val="center"/>
              <w:rPr>
                <w:rFonts w:cs="Times New Roman"/>
              </w:rPr>
            </w:pPr>
            <w:r w:rsidRPr="00E014FB">
              <w:rPr>
                <w:rFonts w:eastAsia="Tahoma" w:cs="Times New Roman"/>
                <w:color w:val="000000"/>
                <w:sz w:val="20"/>
                <w:szCs w:val="20"/>
              </w:rPr>
              <w:t>3</w:t>
            </w:r>
          </w:p>
        </w:tc>
        <w:tc>
          <w:tcPr>
            <w:tcW w:w="4080" w:type="dxa"/>
          </w:tcPr>
          <w:p w14:paraId="4EA877B8" w14:textId="77777777" w:rsidR="00820E00" w:rsidRPr="00E014FB" w:rsidRDefault="00820E00" w:rsidP="003C4186">
            <w:pPr>
              <w:jc w:val="center"/>
              <w:rPr>
                <w:rFonts w:cs="Times New Roman"/>
              </w:rPr>
            </w:pPr>
            <w:r w:rsidRPr="00E014FB">
              <w:rPr>
                <w:rFonts w:eastAsia="Tahoma" w:cs="Times New Roman"/>
                <w:color w:val="000000"/>
                <w:sz w:val="20"/>
                <w:szCs w:val="20"/>
              </w:rPr>
              <w:t>4</w:t>
            </w:r>
          </w:p>
        </w:tc>
        <w:tc>
          <w:tcPr>
            <w:tcW w:w="6800" w:type="dxa"/>
          </w:tcPr>
          <w:p w14:paraId="3005A85C" w14:textId="77777777" w:rsidR="00820E00" w:rsidRPr="00E014FB" w:rsidRDefault="00820E00" w:rsidP="003C4186">
            <w:pPr>
              <w:jc w:val="center"/>
              <w:rPr>
                <w:rFonts w:cs="Times New Roman"/>
              </w:rPr>
            </w:pPr>
            <w:r w:rsidRPr="00E014FB">
              <w:rPr>
                <w:rFonts w:eastAsia="Tahoma" w:cs="Times New Roman"/>
                <w:color w:val="000000"/>
                <w:sz w:val="20"/>
                <w:szCs w:val="20"/>
              </w:rPr>
              <w:t>5</w:t>
            </w:r>
          </w:p>
        </w:tc>
      </w:tr>
      <w:tr w:rsidR="00820E00" w:rsidRPr="00E014FB" w14:paraId="0B330439" w14:textId="77777777" w:rsidTr="003C4186">
        <w:tc>
          <w:tcPr>
            <w:tcW w:w="272" w:type="dxa"/>
            <w:vMerge w:val="restart"/>
          </w:tcPr>
          <w:p w14:paraId="1E1C214B" w14:textId="77777777" w:rsidR="00820E00" w:rsidRPr="00E014FB" w:rsidRDefault="00820E00" w:rsidP="003C4186">
            <w:pPr>
              <w:jc w:val="center"/>
              <w:rPr>
                <w:rFonts w:cs="Times New Roman"/>
              </w:rPr>
            </w:pPr>
            <w:r w:rsidRPr="00E014FB">
              <w:rPr>
                <w:rFonts w:eastAsia="Tahoma" w:cs="Times New Roman"/>
                <w:color w:val="000000"/>
                <w:sz w:val="20"/>
                <w:szCs w:val="20"/>
              </w:rPr>
              <w:t>1.</w:t>
            </w:r>
          </w:p>
        </w:tc>
        <w:tc>
          <w:tcPr>
            <w:tcW w:w="1903" w:type="dxa"/>
            <w:vMerge w:val="restart"/>
          </w:tcPr>
          <w:p w14:paraId="38360BD8" w14:textId="77777777" w:rsidR="00820E00" w:rsidRPr="00E014FB" w:rsidRDefault="00820E00" w:rsidP="003C4186">
            <w:pPr>
              <w:rPr>
                <w:rFonts w:cs="Times New Roman"/>
              </w:rPr>
            </w:pPr>
            <w:r w:rsidRPr="00E014FB">
              <w:rPr>
                <w:rFonts w:eastAsia="Tahoma" w:cs="Times New Roman"/>
                <w:color w:val="000000"/>
                <w:sz w:val="20"/>
                <w:szCs w:val="20"/>
              </w:rPr>
              <w:t>Коммунальное обслуживание</w:t>
            </w:r>
          </w:p>
        </w:tc>
        <w:tc>
          <w:tcPr>
            <w:tcW w:w="1224" w:type="dxa"/>
            <w:vMerge w:val="restart"/>
          </w:tcPr>
          <w:p w14:paraId="0C712FE5" w14:textId="77777777" w:rsidR="00820E00" w:rsidRPr="00E014FB" w:rsidRDefault="00820E00" w:rsidP="003C4186">
            <w:pPr>
              <w:rPr>
                <w:rFonts w:cs="Times New Roman"/>
              </w:rPr>
            </w:pPr>
            <w:r w:rsidRPr="00E014FB">
              <w:rPr>
                <w:rFonts w:eastAsia="Tahoma" w:cs="Times New Roman"/>
                <w:color w:val="000000"/>
                <w:sz w:val="20"/>
                <w:szCs w:val="20"/>
              </w:rPr>
              <w:t>3.1</w:t>
            </w:r>
          </w:p>
        </w:tc>
        <w:tc>
          <w:tcPr>
            <w:tcW w:w="4080" w:type="dxa"/>
            <w:vMerge w:val="restart"/>
          </w:tcPr>
          <w:p w14:paraId="6D47102C" w14:textId="77777777" w:rsidR="00820E00" w:rsidRPr="00E014FB" w:rsidRDefault="00820E00" w:rsidP="003C4186">
            <w:pPr>
              <w:rPr>
                <w:rFonts w:cs="Times New Roman"/>
              </w:rPr>
            </w:pPr>
            <w:r w:rsidRPr="00E014FB">
              <w:rPr>
                <w:rFonts w:eastAsia="Tahoma" w:cs="Times New Roman"/>
                <w:color w:val="000000"/>
                <w:sz w:val="20"/>
                <w:szCs w:val="20"/>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3.1.1 - 3.1.2</w:t>
            </w:r>
          </w:p>
        </w:tc>
        <w:tc>
          <w:tcPr>
            <w:tcW w:w="6800" w:type="dxa"/>
          </w:tcPr>
          <w:p w14:paraId="5A4459B9"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1000 кв.м.</w:t>
            </w:r>
          </w:p>
        </w:tc>
      </w:tr>
      <w:tr w:rsidR="00820E00" w:rsidRPr="00E014FB" w14:paraId="050E8B5E" w14:textId="77777777" w:rsidTr="003C4186">
        <w:tc>
          <w:tcPr>
            <w:tcW w:w="272" w:type="dxa"/>
            <w:vMerge/>
          </w:tcPr>
          <w:p w14:paraId="3F35B568" w14:textId="77777777" w:rsidR="00820E00" w:rsidRPr="00E014FB" w:rsidRDefault="00820E00" w:rsidP="003C4186">
            <w:pPr>
              <w:rPr>
                <w:rFonts w:cs="Times New Roman"/>
              </w:rPr>
            </w:pPr>
          </w:p>
        </w:tc>
        <w:tc>
          <w:tcPr>
            <w:tcW w:w="1903" w:type="dxa"/>
            <w:vMerge/>
          </w:tcPr>
          <w:p w14:paraId="0A7D2130" w14:textId="77777777" w:rsidR="00820E00" w:rsidRPr="00E014FB" w:rsidRDefault="00820E00" w:rsidP="003C4186">
            <w:pPr>
              <w:rPr>
                <w:rFonts w:cs="Times New Roman"/>
              </w:rPr>
            </w:pPr>
          </w:p>
        </w:tc>
        <w:tc>
          <w:tcPr>
            <w:tcW w:w="1224" w:type="dxa"/>
            <w:vMerge/>
          </w:tcPr>
          <w:p w14:paraId="7D6EF012" w14:textId="77777777" w:rsidR="00820E00" w:rsidRPr="00E014FB" w:rsidRDefault="00820E00" w:rsidP="003C4186">
            <w:pPr>
              <w:rPr>
                <w:rFonts w:cs="Times New Roman"/>
              </w:rPr>
            </w:pPr>
          </w:p>
        </w:tc>
        <w:tc>
          <w:tcPr>
            <w:tcW w:w="4080" w:type="dxa"/>
            <w:vMerge/>
          </w:tcPr>
          <w:p w14:paraId="23FCE73D" w14:textId="77777777" w:rsidR="00820E00" w:rsidRPr="00E014FB" w:rsidRDefault="00820E00" w:rsidP="003C4186">
            <w:pPr>
              <w:rPr>
                <w:rFonts w:cs="Times New Roman"/>
              </w:rPr>
            </w:pPr>
          </w:p>
        </w:tc>
        <w:tc>
          <w:tcPr>
            <w:tcW w:w="6800" w:type="dxa"/>
          </w:tcPr>
          <w:p w14:paraId="383FDD03"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100000 кв.м.</w:t>
            </w:r>
          </w:p>
        </w:tc>
      </w:tr>
      <w:tr w:rsidR="00820E00" w:rsidRPr="00E014FB" w14:paraId="464936C9" w14:textId="77777777" w:rsidTr="003C4186">
        <w:tc>
          <w:tcPr>
            <w:tcW w:w="272" w:type="dxa"/>
            <w:vMerge/>
          </w:tcPr>
          <w:p w14:paraId="1A054F5F" w14:textId="77777777" w:rsidR="00820E00" w:rsidRPr="00E014FB" w:rsidRDefault="00820E00" w:rsidP="003C4186">
            <w:pPr>
              <w:rPr>
                <w:rFonts w:cs="Times New Roman"/>
              </w:rPr>
            </w:pPr>
          </w:p>
        </w:tc>
        <w:tc>
          <w:tcPr>
            <w:tcW w:w="1903" w:type="dxa"/>
            <w:vMerge/>
          </w:tcPr>
          <w:p w14:paraId="58C2A828" w14:textId="77777777" w:rsidR="00820E00" w:rsidRPr="00E014FB" w:rsidRDefault="00820E00" w:rsidP="003C4186">
            <w:pPr>
              <w:rPr>
                <w:rFonts w:cs="Times New Roman"/>
              </w:rPr>
            </w:pPr>
          </w:p>
        </w:tc>
        <w:tc>
          <w:tcPr>
            <w:tcW w:w="1224" w:type="dxa"/>
            <w:vMerge/>
          </w:tcPr>
          <w:p w14:paraId="3EB9ECA9" w14:textId="77777777" w:rsidR="00820E00" w:rsidRPr="00E014FB" w:rsidRDefault="00820E00" w:rsidP="003C4186">
            <w:pPr>
              <w:rPr>
                <w:rFonts w:cs="Times New Roman"/>
              </w:rPr>
            </w:pPr>
          </w:p>
        </w:tc>
        <w:tc>
          <w:tcPr>
            <w:tcW w:w="4080" w:type="dxa"/>
            <w:vMerge/>
          </w:tcPr>
          <w:p w14:paraId="7DB8D8F8" w14:textId="77777777" w:rsidR="00820E00" w:rsidRPr="00E014FB" w:rsidRDefault="00820E00" w:rsidP="003C4186">
            <w:pPr>
              <w:rPr>
                <w:rFonts w:cs="Times New Roman"/>
              </w:rPr>
            </w:pPr>
          </w:p>
        </w:tc>
        <w:tc>
          <w:tcPr>
            <w:tcW w:w="6800" w:type="dxa"/>
          </w:tcPr>
          <w:p w14:paraId="3768B089"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4 м.</w:t>
            </w:r>
          </w:p>
        </w:tc>
      </w:tr>
      <w:tr w:rsidR="00820E00" w:rsidRPr="00E014FB" w14:paraId="70C3059D" w14:textId="77777777" w:rsidTr="003C4186">
        <w:tc>
          <w:tcPr>
            <w:tcW w:w="272" w:type="dxa"/>
            <w:vMerge/>
          </w:tcPr>
          <w:p w14:paraId="01C78DA6" w14:textId="77777777" w:rsidR="00820E00" w:rsidRPr="00E014FB" w:rsidRDefault="00820E00" w:rsidP="003C4186">
            <w:pPr>
              <w:rPr>
                <w:rFonts w:cs="Times New Roman"/>
              </w:rPr>
            </w:pPr>
          </w:p>
        </w:tc>
        <w:tc>
          <w:tcPr>
            <w:tcW w:w="1903" w:type="dxa"/>
            <w:vMerge/>
          </w:tcPr>
          <w:p w14:paraId="5F91B780" w14:textId="77777777" w:rsidR="00820E00" w:rsidRPr="00E014FB" w:rsidRDefault="00820E00" w:rsidP="003C4186">
            <w:pPr>
              <w:rPr>
                <w:rFonts w:cs="Times New Roman"/>
              </w:rPr>
            </w:pPr>
          </w:p>
        </w:tc>
        <w:tc>
          <w:tcPr>
            <w:tcW w:w="1224" w:type="dxa"/>
            <w:vMerge/>
          </w:tcPr>
          <w:p w14:paraId="74398B0E" w14:textId="77777777" w:rsidR="00820E00" w:rsidRPr="00E014FB" w:rsidRDefault="00820E00" w:rsidP="003C4186">
            <w:pPr>
              <w:rPr>
                <w:rFonts w:cs="Times New Roman"/>
              </w:rPr>
            </w:pPr>
          </w:p>
        </w:tc>
        <w:tc>
          <w:tcPr>
            <w:tcW w:w="4080" w:type="dxa"/>
            <w:vMerge/>
          </w:tcPr>
          <w:p w14:paraId="5E989BF5" w14:textId="77777777" w:rsidR="00820E00" w:rsidRPr="00E014FB" w:rsidRDefault="00820E00" w:rsidP="003C4186">
            <w:pPr>
              <w:rPr>
                <w:rFonts w:cs="Times New Roman"/>
              </w:rPr>
            </w:pPr>
          </w:p>
        </w:tc>
        <w:tc>
          <w:tcPr>
            <w:tcW w:w="6800" w:type="dxa"/>
          </w:tcPr>
          <w:p w14:paraId="1FA3FA38"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2 этажа.</w:t>
            </w:r>
          </w:p>
        </w:tc>
      </w:tr>
      <w:tr w:rsidR="00820E00" w:rsidRPr="00E014FB" w14:paraId="44A3CE93" w14:textId="77777777" w:rsidTr="003C4186">
        <w:tc>
          <w:tcPr>
            <w:tcW w:w="272" w:type="dxa"/>
            <w:vMerge/>
          </w:tcPr>
          <w:p w14:paraId="04BB5EFC" w14:textId="77777777" w:rsidR="00820E00" w:rsidRPr="00E014FB" w:rsidRDefault="00820E00" w:rsidP="003C4186">
            <w:pPr>
              <w:rPr>
                <w:rFonts w:cs="Times New Roman"/>
              </w:rPr>
            </w:pPr>
          </w:p>
        </w:tc>
        <w:tc>
          <w:tcPr>
            <w:tcW w:w="1903" w:type="dxa"/>
            <w:vMerge/>
          </w:tcPr>
          <w:p w14:paraId="2337A245" w14:textId="77777777" w:rsidR="00820E00" w:rsidRPr="00E014FB" w:rsidRDefault="00820E00" w:rsidP="003C4186">
            <w:pPr>
              <w:rPr>
                <w:rFonts w:cs="Times New Roman"/>
              </w:rPr>
            </w:pPr>
          </w:p>
        </w:tc>
        <w:tc>
          <w:tcPr>
            <w:tcW w:w="1224" w:type="dxa"/>
            <w:vMerge/>
          </w:tcPr>
          <w:p w14:paraId="2858F7CD" w14:textId="77777777" w:rsidR="00820E00" w:rsidRPr="00E014FB" w:rsidRDefault="00820E00" w:rsidP="003C4186">
            <w:pPr>
              <w:rPr>
                <w:rFonts w:cs="Times New Roman"/>
              </w:rPr>
            </w:pPr>
          </w:p>
        </w:tc>
        <w:tc>
          <w:tcPr>
            <w:tcW w:w="4080" w:type="dxa"/>
            <w:vMerge/>
          </w:tcPr>
          <w:p w14:paraId="782738EE" w14:textId="77777777" w:rsidR="00820E00" w:rsidRPr="00E014FB" w:rsidRDefault="00820E00" w:rsidP="003C4186">
            <w:pPr>
              <w:rPr>
                <w:rFonts w:cs="Times New Roman"/>
              </w:rPr>
            </w:pPr>
          </w:p>
        </w:tc>
        <w:tc>
          <w:tcPr>
            <w:tcW w:w="6800" w:type="dxa"/>
          </w:tcPr>
          <w:p w14:paraId="13BFEAEA"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20 м.</w:t>
            </w:r>
          </w:p>
        </w:tc>
      </w:tr>
      <w:tr w:rsidR="00820E00" w:rsidRPr="00E014FB" w14:paraId="4C461AE8" w14:textId="77777777" w:rsidTr="003C4186">
        <w:tc>
          <w:tcPr>
            <w:tcW w:w="272" w:type="dxa"/>
            <w:vMerge/>
          </w:tcPr>
          <w:p w14:paraId="5B38C6C0" w14:textId="77777777" w:rsidR="00820E00" w:rsidRPr="00E014FB" w:rsidRDefault="00820E00" w:rsidP="003C4186">
            <w:pPr>
              <w:rPr>
                <w:rFonts w:cs="Times New Roman"/>
              </w:rPr>
            </w:pPr>
          </w:p>
        </w:tc>
        <w:tc>
          <w:tcPr>
            <w:tcW w:w="1903" w:type="dxa"/>
            <w:vMerge/>
          </w:tcPr>
          <w:p w14:paraId="2C2D9C6D" w14:textId="77777777" w:rsidR="00820E00" w:rsidRPr="00E014FB" w:rsidRDefault="00820E00" w:rsidP="003C4186">
            <w:pPr>
              <w:rPr>
                <w:rFonts w:cs="Times New Roman"/>
              </w:rPr>
            </w:pPr>
          </w:p>
        </w:tc>
        <w:tc>
          <w:tcPr>
            <w:tcW w:w="1224" w:type="dxa"/>
            <w:vMerge/>
          </w:tcPr>
          <w:p w14:paraId="6CD6D1EB" w14:textId="77777777" w:rsidR="00820E00" w:rsidRPr="00E014FB" w:rsidRDefault="00820E00" w:rsidP="003C4186">
            <w:pPr>
              <w:rPr>
                <w:rFonts w:cs="Times New Roman"/>
              </w:rPr>
            </w:pPr>
          </w:p>
        </w:tc>
        <w:tc>
          <w:tcPr>
            <w:tcW w:w="4080" w:type="dxa"/>
            <w:vMerge/>
          </w:tcPr>
          <w:p w14:paraId="084019CA" w14:textId="77777777" w:rsidR="00820E00" w:rsidRPr="00E014FB" w:rsidRDefault="00820E00" w:rsidP="003C4186">
            <w:pPr>
              <w:rPr>
                <w:rFonts w:cs="Times New Roman"/>
              </w:rPr>
            </w:pPr>
          </w:p>
        </w:tc>
        <w:tc>
          <w:tcPr>
            <w:tcW w:w="6800" w:type="dxa"/>
          </w:tcPr>
          <w:p w14:paraId="1E29FFC6"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582736E8" w14:textId="77777777" w:rsidTr="003C4186">
        <w:tc>
          <w:tcPr>
            <w:tcW w:w="272" w:type="dxa"/>
            <w:vMerge/>
          </w:tcPr>
          <w:p w14:paraId="3883172A" w14:textId="77777777" w:rsidR="00820E00" w:rsidRPr="00E014FB" w:rsidRDefault="00820E00" w:rsidP="003C4186">
            <w:pPr>
              <w:rPr>
                <w:rFonts w:cs="Times New Roman"/>
              </w:rPr>
            </w:pPr>
          </w:p>
        </w:tc>
        <w:tc>
          <w:tcPr>
            <w:tcW w:w="1903" w:type="dxa"/>
            <w:vMerge/>
          </w:tcPr>
          <w:p w14:paraId="181C7AC8" w14:textId="77777777" w:rsidR="00820E00" w:rsidRPr="00E014FB" w:rsidRDefault="00820E00" w:rsidP="003C4186">
            <w:pPr>
              <w:rPr>
                <w:rFonts w:cs="Times New Roman"/>
              </w:rPr>
            </w:pPr>
          </w:p>
        </w:tc>
        <w:tc>
          <w:tcPr>
            <w:tcW w:w="1224" w:type="dxa"/>
            <w:vMerge/>
          </w:tcPr>
          <w:p w14:paraId="179EF9F0" w14:textId="77777777" w:rsidR="00820E00" w:rsidRPr="00E014FB" w:rsidRDefault="00820E00" w:rsidP="003C4186">
            <w:pPr>
              <w:rPr>
                <w:rFonts w:cs="Times New Roman"/>
              </w:rPr>
            </w:pPr>
          </w:p>
        </w:tc>
        <w:tc>
          <w:tcPr>
            <w:tcW w:w="4080" w:type="dxa"/>
            <w:vMerge/>
          </w:tcPr>
          <w:p w14:paraId="48E73744" w14:textId="77777777" w:rsidR="00820E00" w:rsidRPr="00E014FB" w:rsidRDefault="00820E00" w:rsidP="003C4186">
            <w:pPr>
              <w:rPr>
                <w:rFonts w:cs="Times New Roman"/>
              </w:rPr>
            </w:pPr>
          </w:p>
        </w:tc>
        <w:tc>
          <w:tcPr>
            <w:tcW w:w="6800" w:type="dxa"/>
          </w:tcPr>
          <w:p w14:paraId="694005B1" w14:textId="77777777" w:rsidR="00820E00" w:rsidRPr="00E014FB" w:rsidRDefault="00820E00" w:rsidP="003C4186">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631E8122" w14:textId="77777777" w:rsidTr="003C4186">
        <w:tc>
          <w:tcPr>
            <w:tcW w:w="272" w:type="dxa"/>
            <w:vMerge/>
          </w:tcPr>
          <w:p w14:paraId="737259CA" w14:textId="77777777" w:rsidR="00820E00" w:rsidRPr="00E014FB" w:rsidRDefault="00820E00" w:rsidP="003C4186">
            <w:pPr>
              <w:rPr>
                <w:rFonts w:cs="Times New Roman"/>
              </w:rPr>
            </w:pPr>
          </w:p>
        </w:tc>
        <w:tc>
          <w:tcPr>
            <w:tcW w:w="1903" w:type="dxa"/>
            <w:vMerge/>
          </w:tcPr>
          <w:p w14:paraId="04EB8FB9" w14:textId="77777777" w:rsidR="00820E00" w:rsidRPr="00E014FB" w:rsidRDefault="00820E00" w:rsidP="003C4186">
            <w:pPr>
              <w:rPr>
                <w:rFonts w:cs="Times New Roman"/>
              </w:rPr>
            </w:pPr>
          </w:p>
        </w:tc>
        <w:tc>
          <w:tcPr>
            <w:tcW w:w="1224" w:type="dxa"/>
            <w:vMerge/>
          </w:tcPr>
          <w:p w14:paraId="5BF57111" w14:textId="77777777" w:rsidR="00820E00" w:rsidRPr="00E014FB" w:rsidRDefault="00820E00" w:rsidP="003C4186">
            <w:pPr>
              <w:rPr>
                <w:rFonts w:cs="Times New Roman"/>
              </w:rPr>
            </w:pPr>
          </w:p>
        </w:tc>
        <w:tc>
          <w:tcPr>
            <w:tcW w:w="4080" w:type="dxa"/>
            <w:vMerge/>
          </w:tcPr>
          <w:p w14:paraId="71FF703D" w14:textId="77777777" w:rsidR="00820E00" w:rsidRPr="00E014FB" w:rsidRDefault="00820E00" w:rsidP="003C4186">
            <w:pPr>
              <w:rPr>
                <w:rFonts w:cs="Times New Roman"/>
              </w:rPr>
            </w:pPr>
          </w:p>
        </w:tc>
        <w:tc>
          <w:tcPr>
            <w:tcW w:w="6800" w:type="dxa"/>
          </w:tcPr>
          <w:p w14:paraId="6F81D6E8"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5F2F467B" w14:textId="77777777" w:rsidTr="003C4186">
        <w:tc>
          <w:tcPr>
            <w:tcW w:w="272" w:type="dxa"/>
            <w:vMerge/>
          </w:tcPr>
          <w:p w14:paraId="244CE320" w14:textId="77777777" w:rsidR="00820E00" w:rsidRPr="00E014FB" w:rsidRDefault="00820E00" w:rsidP="003C4186">
            <w:pPr>
              <w:rPr>
                <w:rFonts w:cs="Times New Roman"/>
              </w:rPr>
            </w:pPr>
          </w:p>
        </w:tc>
        <w:tc>
          <w:tcPr>
            <w:tcW w:w="1903" w:type="dxa"/>
            <w:vMerge/>
          </w:tcPr>
          <w:p w14:paraId="34B1FA13" w14:textId="77777777" w:rsidR="00820E00" w:rsidRPr="00E014FB" w:rsidRDefault="00820E00" w:rsidP="003C4186">
            <w:pPr>
              <w:rPr>
                <w:rFonts w:cs="Times New Roman"/>
              </w:rPr>
            </w:pPr>
          </w:p>
        </w:tc>
        <w:tc>
          <w:tcPr>
            <w:tcW w:w="1224" w:type="dxa"/>
            <w:vMerge/>
          </w:tcPr>
          <w:p w14:paraId="2AD36E44" w14:textId="77777777" w:rsidR="00820E00" w:rsidRPr="00E014FB" w:rsidRDefault="00820E00" w:rsidP="003C4186">
            <w:pPr>
              <w:rPr>
                <w:rFonts w:cs="Times New Roman"/>
              </w:rPr>
            </w:pPr>
          </w:p>
        </w:tc>
        <w:tc>
          <w:tcPr>
            <w:tcW w:w="4080" w:type="dxa"/>
            <w:vMerge/>
          </w:tcPr>
          <w:p w14:paraId="0C39E57F" w14:textId="77777777" w:rsidR="00820E00" w:rsidRPr="00E014FB" w:rsidRDefault="00820E00" w:rsidP="003C4186">
            <w:pPr>
              <w:rPr>
                <w:rFonts w:cs="Times New Roman"/>
              </w:rPr>
            </w:pPr>
          </w:p>
        </w:tc>
        <w:tc>
          <w:tcPr>
            <w:tcW w:w="6800" w:type="dxa"/>
          </w:tcPr>
          <w:p w14:paraId="2425F4DB"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2793C0B8" w14:textId="77777777" w:rsidTr="003C4186">
        <w:tc>
          <w:tcPr>
            <w:tcW w:w="272" w:type="dxa"/>
            <w:vMerge w:val="restart"/>
          </w:tcPr>
          <w:p w14:paraId="33AFBD1E" w14:textId="77777777" w:rsidR="00820E00" w:rsidRPr="00E014FB" w:rsidRDefault="00820E00" w:rsidP="003C4186">
            <w:pPr>
              <w:jc w:val="center"/>
              <w:rPr>
                <w:rFonts w:cs="Times New Roman"/>
              </w:rPr>
            </w:pPr>
            <w:r w:rsidRPr="00E014FB">
              <w:rPr>
                <w:rFonts w:eastAsia="Tahoma" w:cs="Times New Roman"/>
                <w:color w:val="000000"/>
                <w:sz w:val="20"/>
                <w:szCs w:val="20"/>
              </w:rPr>
              <w:t>2.</w:t>
            </w:r>
          </w:p>
        </w:tc>
        <w:tc>
          <w:tcPr>
            <w:tcW w:w="1903" w:type="dxa"/>
            <w:vMerge w:val="restart"/>
          </w:tcPr>
          <w:p w14:paraId="77F6F8F8" w14:textId="77777777" w:rsidR="00820E00" w:rsidRPr="00E014FB" w:rsidRDefault="00820E00" w:rsidP="003C4186">
            <w:pPr>
              <w:rPr>
                <w:rFonts w:cs="Times New Roman"/>
              </w:rPr>
            </w:pPr>
            <w:r w:rsidRPr="00E014FB">
              <w:rPr>
                <w:rFonts w:eastAsia="Tahoma" w:cs="Times New Roman"/>
                <w:color w:val="000000"/>
                <w:sz w:val="20"/>
                <w:szCs w:val="20"/>
              </w:rPr>
              <w:t>Предоставление коммунальных услуг</w:t>
            </w:r>
          </w:p>
        </w:tc>
        <w:tc>
          <w:tcPr>
            <w:tcW w:w="1224" w:type="dxa"/>
            <w:vMerge w:val="restart"/>
          </w:tcPr>
          <w:p w14:paraId="58BA3076" w14:textId="77777777" w:rsidR="00820E00" w:rsidRPr="00E014FB" w:rsidRDefault="00820E00" w:rsidP="003C4186">
            <w:pPr>
              <w:rPr>
                <w:rFonts w:cs="Times New Roman"/>
              </w:rPr>
            </w:pPr>
            <w:r w:rsidRPr="00E014FB">
              <w:rPr>
                <w:rFonts w:eastAsia="Tahoma" w:cs="Times New Roman"/>
                <w:color w:val="000000"/>
                <w:sz w:val="20"/>
                <w:szCs w:val="20"/>
              </w:rPr>
              <w:t>3.1.1</w:t>
            </w:r>
          </w:p>
        </w:tc>
        <w:tc>
          <w:tcPr>
            <w:tcW w:w="4080" w:type="dxa"/>
            <w:vMerge w:val="restart"/>
          </w:tcPr>
          <w:p w14:paraId="79E20E22" w14:textId="77777777" w:rsidR="00820E00" w:rsidRPr="00E014FB" w:rsidRDefault="00820E00" w:rsidP="003C4186">
            <w:pPr>
              <w:rPr>
                <w:rFonts w:cs="Times New Roman"/>
              </w:rPr>
            </w:pPr>
            <w:r w:rsidRPr="00E014FB">
              <w:rPr>
                <w:rFonts w:eastAsia="Tahoma" w:cs="Times New Roman"/>
                <w:color w:val="000000"/>
                <w:sz w:val="20"/>
                <w:szCs w:val="20"/>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6800" w:type="dxa"/>
          </w:tcPr>
          <w:p w14:paraId="70452470"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 кв.м.</w:t>
            </w:r>
          </w:p>
        </w:tc>
      </w:tr>
      <w:tr w:rsidR="00820E00" w:rsidRPr="00E014FB" w14:paraId="211CE358" w14:textId="77777777" w:rsidTr="003C4186">
        <w:tc>
          <w:tcPr>
            <w:tcW w:w="272" w:type="dxa"/>
            <w:vMerge/>
          </w:tcPr>
          <w:p w14:paraId="6A551933" w14:textId="77777777" w:rsidR="00820E00" w:rsidRPr="00E014FB" w:rsidRDefault="00820E00" w:rsidP="003C4186">
            <w:pPr>
              <w:rPr>
                <w:rFonts w:cs="Times New Roman"/>
              </w:rPr>
            </w:pPr>
          </w:p>
        </w:tc>
        <w:tc>
          <w:tcPr>
            <w:tcW w:w="1903" w:type="dxa"/>
            <w:vMerge/>
          </w:tcPr>
          <w:p w14:paraId="5DB4A8DF" w14:textId="77777777" w:rsidR="00820E00" w:rsidRPr="00E014FB" w:rsidRDefault="00820E00" w:rsidP="003C4186">
            <w:pPr>
              <w:rPr>
                <w:rFonts w:cs="Times New Roman"/>
              </w:rPr>
            </w:pPr>
          </w:p>
        </w:tc>
        <w:tc>
          <w:tcPr>
            <w:tcW w:w="1224" w:type="dxa"/>
            <w:vMerge/>
          </w:tcPr>
          <w:p w14:paraId="76BF49B3" w14:textId="77777777" w:rsidR="00820E00" w:rsidRPr="00E014FB" w:rsidRDefault="00820E00" w:rsidP="003C4186">
            <w:pPr>
              <w:rPr>
                <w:rFonts w:cs="Times New Roman"/>
              </w:rPr>
            </w:pPr>
          </w:p>
        </w:tc>
        <w:tc>
          <w:tcPr>
            <w:tcW w:w="4080" w:type="dxa"/>
            <w:vMerge/>
          </w:tcPr>
          <w:p w14:paraId="237B5E4D" w14:textId="77777777" w:rsidR="00820E00" w:rsidRPr="00E014FB" w:rsidRDefault="00820E00" w:rsidP="003C4186">
            <w:pPr>
              <w:rPr>
                <w:rFonts w:cs="Times New Roman"/>
              </w:rPr>
            </w:pPr>
          </w:p>
        </w:tc>
        <w:tc>
          <w:tcPr>
            <w:tcW w:w="6800" w:type="dxa"/>
          </w:tcPr>
          <w:p w14:paraId="4EDD76A1"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100000 кв.м.</w:t>
            </w:r>
          </w:p>
        </w:tc>
      </w:tr>
      <w:tr w:rsidR="00820E00" w:rsidRPr="00E014FB" w14:paraId="463D290B" w14:textId="77777777" w:rsidTr="003C4186">
        <w:tc>
          <w:tcPr>
            <w:tcW w:w="272" w:type="dxa"/>
            <w:vMerge/>
          </w:tcPr>
          <w:p w14:paraId="6C4A6D2D" w14:textId="77777777" w:rsidR="00820E00" w:rsidRPr="00E014FB" w:rsidRDefault="00820E00" w:rsidP="003C4186">
            <w:pPr>
              <w:rPr>
                <w:rFonts w:cs="Times New Roman"/>
              </w:rPr>
            </w:pPr>
          </w:p>
        </w:tc>
        <w:tc>
          <w:tcPr>
            <w:tcW w:w="1903" w:type="dxa"/>
            <w:vMerge/>
          </w:tcPr>
          <w:p w14:paraId="7E4B38C0" w14:textId="77777777" w:rsidR="00820E00" w:rsidRPr="00E014FB" w:rsidRDefault="00820E00" w:rsidP="003C4186">
            <w:pPr>
              <w:rPr>
                <w:rFonts w:cs="Times New Roman"/>
              </w:rPr>
            </w:pPr>
          </w:p>
        </w:tc>
        <w:tc>
          <w:tcPr>
            <w:tcW w:w="1224" w:type="dxa"/>
            <w:vMerge/>
          </w:tcPr>
          <w:p w14:paraId="26CD230D" w14:textId="77777777" w:rsidR="00820E00" w:rsidRPr="00E014FB" w:rsidRDefault="00820E00" w:rsidP="003C4186">
            <w:pPr>
              <w:rPr>
                <w:rFonts w:cs="Times New Roman"/>
              </w:rPr>
            </w:pPr>
          </w:p>
        </w:tc>
        <w:tc>
          <w:tcPr>
            <w:tcW w:w="4080" w:type="dxa"/>
            <w:vMerge/>
          </w:tcPr>
          <w:p w14:paraId="26C66298" w14:textId="77777777" w:rsidR="00820E00" w:rsidRPr="00E014FB" w:rsidRDefault="00820E00" w:rsidP="003C4186">
            <w:pPr>
              <w:rPr>
                <w:rFonts w:cs="Times New Roman"/>
              </w:rPr>
            </w:pPr>
          </w:p>
        </w:tc>
        <w:tc>
          <w:tcPr>
            <w:tcW w:w="6800" w:type="dxa"/>
          </w:tcPr>
          <w:p w14:paraId="23C135E4"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4 м.</w:t>
            </w:r>
          </w:p>
        </w:tc>
      </w:tr>
      <w:tr w:rsidR="00820E00" w:rsidRPr="00E014FB" w14:paraId="79D6DEB8" w14:textId="77777777" w:rsidTr="003C4186">
        <w:tc>
          <w:tcPr>
            <w:tcW w:w="272" w:type="dxa"/>
            <w:vMerge/>
          </w:tcPr>
          <w:p w14:paraId="335C7432" w14:textId="77777777" w:rsidR="00820E00" w:rsidRPr="00E014FB" w:rsidRDefault="00820E00" w:rsidP="003C4186">
            <w:pPr>
              <w:rPr>
                <w:rFonts w:cs="Times New Roman"/>
              </w:rPr>
            </w:pPr>
          </w:p>
        </w:tc>
        <w:tc>
          <w:tcPr>
            <w:tcW w:w="1903" w:type="dxa"/>
            <w:vMerge/>
          </w:tcPr>
          <w:p w14:paraId="7CE27CE6" w14:textId="77777777" w:rsidR="00820E00" w:rsidRPr="00E014FB" w:rsidRDefault="00820E00" w:rsidP="003C4186">
            <w:pPr>
              <w:rPr>
                <w:rFonts w:cs="Times New Roman"/>
              </w:rPr>
            </w:pPr>
          </w:p>
        </w:tc>
        <w:tc>
          <w:tcPr>
            <w:tcW w:w="1224" w:type="dxa"/>
            <w:vMerge/>
          </w:tcPr>
          <w:p w14:paraId="17DE827C" w14:textId="77777777" w:rsidR="00820E00" w:rsidRPr="00E014FB" w:rsidRDefault="00820E00" w:rsidP="003C4186">
            <w:pPr>
              <w:rPr>
                <w:rFonts w:cs="Times New Roman"/>
              </w:rPr>
            </w:pPr>
          </w:p>
        </w:tc>
        <w:tc>
          <w:tcPr>
            <w:tcW w:w="4080" w:type="dxa"/>
            <w:vMerge/>
          </w:tcPr>
          <w:p w14:paraId="4E409D7F" w14:textId="77777777" w:rsidR="00820E00" w:rsidRPr="00E014FB" w:rsidRDefault="00820E00" w:rsidP="003C4186">
            <w:pPr>
              <w:rPr>
                <w:rFonts w:cs="Times New Roman"/>
              </w:rPr>
            </w:pPr>
          </w:p>
        </w:tc>
        <w:tc>
          <w:tcPr>
            <w:tcW w:w="6800" w:type="dxa"/>
          </w:tcPr>
          <w:p w14:paraId="1FE6F1CC"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2 этажа.</w:t>
            </w:r>
          </w:p>
        </w:tc>
      </w:tr>
      <w:tr w:rsidR="00820E00" w:rsidRPr="00E014FB" w14:paraId="4C83E5B2" w14:textId="77777777" w:rsidTr="003C4186">
        <w:tc>
          <w:tcPr>
            <w:tcW w:w="272" w:type="dxa"/>
            <w:vMerge/>
          </w:tcPr>
          <w:p w14:paraId="432B4137" w14:textId="77777777" w:rsidR="00820E00" w:rsidRPr="00E014FB" w:rsidRDefault="00820E00" w:rsidP="003C4186">
            <w:pPr>
              <w:rPr>
                <w:rFonts w:cs="Times New Roman"/>
              </w:rPr>
            </w:pPr>
          </w:p>
        </w:tc>
        <w:tc>
          <w:tcPr>
            <w:tcW w:w="1903" w:type="dxa"/>
            <w:vMerge/>
          </w:tcPr>
          <w:p w14:paraId="6D71A4EF" w14:textId="77777777" w:rsidR="00820E00" w:rsidRPr="00E014FB" w:rsidRDefault="00820E00" w:rsidP="003C4186">
            <w:pPr>
              <w:rPr>
                <w:rFonts w:cs="Times New Roman"/>
              </w:rPr>
            </w:pPr>
          </w:p>
        </w:tc>
        <w:tc>
          <w:tcPr>
            <w:tcW w:w="1224" w:type="dxa"/>
            <w:vMerge/>
          </w:tcPr>
          <w:p w14:paraId="3BD14961" w14:textId="77777777" w:rsidR="00820E00" w:rsidRPr="00E014FB" w:rsidRDefault="00820E00" w:rsidP="003C4186">
            <w:pPr>
              <w:rPr>
                <w:rFonts w:cs="Times New Roman"/>
              </w:rPr>
            </w:pPr>
          </w:p>
        </w:tc>
        <w:tc>
          <w:tcPr>
            <w:tcW w:w="4080" w:type="dxa"/>
            <w:vMerge/>
          </w:tcPr>
          <w:p w14:paraId="66F8DF15" w14:textId="77777777" w:rsidR="00820E00" w:rsidRPr="00E014FB" w:rsidRDefault="00820E00" w:rsidP="003C4186">
            <w:pPr>
              <w:rPr>
                <w:rFonts w:cs="Times New Roman"/>
              </w:rPr>
            </w:pPr>
          </w:p>
        </w:tc>
        <w:tc>
          <w:tcPr>
            <w:tcW w:w="6800" w:type="dxa"/>
          </w:tcPr>
          <w:p w14:paraId="74932874"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20 м.</w:t>
            </w:r>
          </w:p>
        </w:tc>
      </w:tr>
      <w:tr w:rsidR="00820E00" w:rsidRPr="00E014FB" w14:paraId="2C34242C" w14:textId="77777777" w:rsidTr="003C4186">
        <w:tc>
          <w:tcPr>
            <w:tcW w:w="272" w:type="dxa"/>
            <w:vMerge/>
          </w:tcPr>
          <w:p w14:paraId="7B0FCBBB" w14:textId="77777777" w:rsidR="00820E00" w:rsidRPr="00E014FB" w:rsidRDefault="00820E00" w:rsidP="003C4186">
            <w:pPr>
              <w:rPr>
                <w:rFonts w:cs="Times New Roman"/>
              </w:rPr>
            </w:pPr>
          </w:p>
        </w:tc>
        <w:tc>
          <w:tcPr>
            <w:tcW w:w="1903" w:type="dxa"/>
            <w:vMerge/>
          </w:tcPr>
          <w:p w14:paraId="2807BE9E" w14:textId="77777777" w:rsidR="00820E00" w:rsidRPr="00E014FB" w:rsidRDefault="00820E00" w:rsidP="003C4186">
            <w:pPr>
              <w:rPr>
                <w:rFonts w:cs="Times New Roman"/>
              </w:rPr>
            </w:pPr>
          </w:p>
        </w:tc>
        <w:tc>
          <w:tcPr>
            <w:tcW w:w="1224" w:type="dxa"/>
            <w:vMerge/>
          </w:tcPr>
          <w:p w14:paraId="4C288CA3" w14:textId="77777777" w:rsidR="00820E00" w:rsidRPr="00E014FB" w:rsidRDefault="00820E00" w:rsidP="003C4186">
            <w:pPr>
              <w:rPr>
                <w:rFonts w:cs="Times New Roman"/>
              </w:rPr>
            </w:pPr>
          </w:p>
        </w:tc>
        <w:tc>
          <w:tcPr>
            <w:tcW w:w="4080" w:type="dxa"/>
            <w:vMerge/>
          </w:tcPr>
          <w:p w14:paraId="4AA82FDE" w14:textId="77777777" w:rsidR="00820E00" w:rsidRPr="00E014FB" w:rsidRDefault="00820E00" w:rsidP="003C4186">
            <w:pPr>
              <w:rPr>
                <w:rFonts w:cs="Times New Roman"/>
              </w:rPr>
            </w:pPr>
          </w:p>
        </w:tc>
        <w:tc>
          <w:tcPr>
            <w:tcW w:w="6800" w:type="dxa"/>
          </w:tcPr>
          <w:p w14:paraId="31412BA5"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67481FA8" w14:textId="77777777" w:rsidTr="003C4186">
        <w:tc>
          <w:tcPr>
            <w:tcW w:w="272" w:type="dxa"/>
            <w:vMerge/>
          </w:tcPr>
          <w:p w14:paraId="675C6D8B" w14:textId="77777777" w:rsidR="00820E00" w:rsidRPr="00E014FB" w:rsidRDefault="00820E00" w:rsidP="003C4186">
            <w:pPr>
              <w:rPr>
                <w:rFonts w:cs="Times New Roman"/>
              </w:rPr>
            </w:pPr>
          </w:p>
        </w:tc>
        <w:tc>
          <w:tcPr>
            <w:tcW w:w="1903" w:type="dxa"/>
            <w:vMerge/>
          </w:tcPr>
          <w:p w14:paraId="5FE36B39" w14:textId="77777777" w:rsidR="00820E00" w:rsidRPr="00E014FB" w:rsidRDefault="00820E00" w:rsidP="003C4186">
            <w:pPr>
              <w:rPr>
                <w:rFonts w:cs="Times New Roman"/>
              </w:rPr>
            </w:pPr>
          </w:p>
        </w:tc>
        <w:tc>
          <w:tcPr>
            <w:tcW w:w="1224" w:type="dxa"/>
            <w:vMerge/>
          </w:tcPr>
          <w:p w14:paraId="329561F8" w14:textId="77777777" w:rsidR="00820E00" w:rsidRPr="00E014FB" w:rsidRDefault="00820E00" w:rsidP="003C4186">
            <w:pPr>
              <w:rPr>
                <w:rFonts w:cs="Times New Roman"/>
              </w:rPr>
            </w:pPr>
          </w:p>
        </w:tc>
        <w:tc>
          <w:tcPr>
            <w:tcW w:w="4080" w:type="dxa"/>
            <w:vMerge/>
          </w:tcPr>
          <w:p w14:paraId="27DC2F07" w14:textId="77777777" w:rsidR="00820E00" w:rsidRPr="00E014FB" w:rsidRDefault="00820E00" w:rsidP="003C4186">
            <w:pPr>
              <w:rPr>
                <w:rFonts w:cs="Times New Roman"/>
              </w:rPr>
            </w:pPr>
          </w:p>
        </w:tc>
        <w:tc>
          <w:tcPr>
            <w:tcW w:w="6800" w:type="dxa"/>
          </w:tcPr>
          <w:p w14:paraId="4504E168" w14:textId="77777777" w:rsidR="00820E00" w:rsidRPr="00E014FB" w:rsidRDefault="00820E00" w:rsidP="003C4186">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1BB5B90E" w14:textId="77777777" w:rsidTr="003C4186">
        <w:tc>
          <w:tcPr>
            <w:tcW w:w="272" w:type="dxa"/>
            <w:vMerge/>
          </w:tcPr>
          <w:p w14:paraId="54F357CE" w14:textId="77777777" w:rsidR="00820E00" w:rsidRPr="00E014FB" w:rsidRDefault="00820E00" w:rsidP="003C4186">
            <w:pPr>
              <w:rPr>
                <w:rFonts w:cs="Times New Roman"/>
              </w:rPr>
            </w:pPr>
          </w:p>
        </w:tc>
        <w:tc>
          <w:tcPr>
            <w:tcW w:w="1903" w:type="dxa"/>
            <w:vMerge/>
          </w:tcPr>
          <w:p w14:paraId="167C69A2" w14:textId="77777777" w:rsidR="00820E00" w:rsidRPr="00E014FB" w:rsidRDefault="00820E00" w:rsidP="003C4186">
            <w:pPr>
              <w:rPr>
                <w:rFonts w:cs="Times New Roman"/>
              </w:rPr>
            </w:pPr>
          </w:p>
        </w:tc>
        <w:tc>
          <w:tcPr>
            <w:tcW w:w="1224" w:type="dxa"/>
            <w:vMerge/>
          </w:tcPr>
          <w:p w14:paraId="3DED1FA1" w14:textId="77777777" w:rsidR="00820E00" w:rsidRPr="00E014FB" w:rsidRDefault="00820E00" w:rsidP="003C4186">
            <w:pPr>
              <w:rPr>
                <w:rFonts w:cs="Times New Roman"/>
              </w:rPr>
            </w:pPr>
          </w:p>
        </w:tc>
        <w:tc>
          <w:tcPr>
            <w:tcW w:w="4080" w:type="dxa"/>
            <w:vMerge/>
          </w:tcPr>
          <w:p w14:paraId="4CE32AAB" w14:textId="77777777" w:rsidR="00820E00" w:rsidRPr="00E014FB" w:rsidRDefault="00820E00" w:rsidP="003C4186">
            <w:pPr>
              <w:rPr>
                <w:rFonts w:cs="Times New Roman"/>
              </w:rPr>
            </w:pPr>
          </w:p>
        </w:tc>
        <w:tc>
          <w:tcPr>
            <w:tcW w:w="6800" w:type="dxa"/>
          </w:tcPr>
          <w:p w14:paraId="41E8D164"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508BB298" w14:textId="77777777" w:rsidTr="003C4186">
        <w:tc>
          <w:tcPr>
            <w:tcW w:w="272" w:type="dxa"/>
            <w:vMerge/>
          </w:tcPr>
          <w:p w14:paraId="25890BC1" w14:textId="77777777" w:rsidR="00820E00" w:rsidRPr="00E014FB" w:rsidRDefault="00820E00" w:rsidP="003C4186">
            <w:pPr>
              <w:rPr>
                <w:rFonts w:cs="Times New Roman"/>
              </w:rPr>
            </w:pPr>
          </w:p>
        </w:tc>
        <w:tc>
          <w:tcPr>
            <w:tcW w:w="1903" w:type="dxa"/>
            <w:vMerge/>
          </w:tcPr>
          <w:p w14:paraId="1594B166" w14:textId="77777777" w:rsidR="00820E00" w:rsidRPr="00E014FB" w:rsidRDefault="00820E00" w:rsidP="003C4186">
            <w:pPr>
              <w:rPr>
                <w:rFonts w:cs="Times New Roman"/>
              </w:rPr>
            </w:pPr>
          </w:p>
        </w:tc>
        <w:tc>
          <w:tcPr>
            <w:tcW w:w="1224" w:type="dxa"/>
            <w:vMerge/>
          </w:tcPr>
          <w:p w14:paraId="04665812" w14:textId="77777777" w:rsidR="00820E00" w:rsidRPr="00E014FB" w:rsidRDefault="00820E00" w:rsidP="003C4186">
            <w:pPr>
              <w:rPr>
                <w:rFonts w:cs="Times New Roman"/>
              </w:rPr>
            </w:pPr>
          </w:p>
        </w:tc>
        <w:tc>
          <w:tcPr>
            <w:tcW w:w="4080" w:type="dxa"/>
            <w:vMerge/>
          </w:tcPr>
          <w:p w14:paraId="654D5EFD" w14:textId="77777777" w:rsidR="00820E00" w:rsidRPr="00E014FB" w:rsidRDefault="00820E00" w:rsidP="003C4186">
            <w:pPr>
              <w:rPr>
                <w:rFonts w:cs="Times New Roman"/>
              </w:rPr>
            </w:pPr>
          </w:p>
        </w:tc>
        <w:tc>
          <w:tcPr>
            <w:tcW w:w="6800" w:type="dxa"/>
          </w:tcPr>
          <w:p w14:paraId="6441EF71"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41685A34" w14:textId="77777777" w:rsidTr="003C4186">
        <w:tc>
          <w:tcPr>
            <w:tcW w:w="272" w:type="dxa"/>
            <w:vMerge w:val="restart"/>
          </w:tcPr>
          <w:p w14:paraId="1A4F4451" w14:textId="77777777" w:rsidR="00820E00" w:rsidRPr="00E014FB" w:rsidRDefault="00820E00" w:rsidP="003C4186">
            <w:pPr>
              <w:jc w:val="center"/>
              <w:rPr>
                <w:rFonts w:cs="Times New Roman"/>
              </w:rPr>
            </w:pPr>
            <w:r w:rsidRPr="00E014FB">
              <w:rPr>
                <w:rFonts w:eastAsia="Tahoma" w:cs="Times New Roman"/>
                <w:color w:val="000000"/>
                <w:sz w:val="20"/>
                <w:szCs w:val="20"/>
              </w:rPr>
              <w:t>3.</w:t>
            </w:r>
          </w:p>
        </w:tc>
        <w:tc>
          <w:tcPr>
            <w:tcW w:w="1903" w:type="dxa"/>
            <w:vMerge w:val="restart"/>
          </w:tcPr>
          <w:p w14:paraId="6DFC9BC2" w14:textId="77777777" w:rsidR="00820E00" w:rsidRPr="00E014FB" w:rsidRDefault="00820E00" w:rsidP="003C4186">
            <w:pPr>
              <w:rPr>
                <w:rFonts w:cs="Times New Roman"/>
              </w:rPr>
            </w:pPr>
            <w:r w:rsidRPr="00E014FB">
              <w:rPr>
                <w:rFonts w:eastAsia="Tahoma" w:cs="Times New Roman"/>
                <w:color w:val="000000"/>
                <w:sz w:val="20"/>
                <w:szCs w:val="20"/>
              </w:rPr>
              <w:t>Административные здания организаций, обеспечивающих предоставление коммунальных услуг</w:t>
            </w:r>
          </w:p>
        </w:tc>
        <w:tc>
          <w:tcPr>
            <w:tcW w:w="1224" w:type="dxa"/>
            <w:vMerge w:val="restart"/>
          </w:tcPr>
          <w:p w14:paraId="0EF0547F" w14:textId="77777777" w:rsidR="00820E00" w:rsidRPr="00E014FB" w:rsidRDefault="00820E00" w:rsidP="003C4186">
            <w:pPr>
              <w:rPr>
                <w:rFonts w:cs="Times New Roman"/>
              </w:rPr>
            </w:pPr>
            <w:r w:rsidRPr="00E014FB">
              <w:rPr>
                <w:rFonts w:eastAsia="Tahoma" w:cs="Times New Roman"/>
                <w:color w:val="000000"/>
                <w:sz w:val="20"/>
                <w:szCs w:val="20"/>
              </w:rPr>
              <w:t>3.1.2</w:t>
            </w:r>
          </w:p>
        </w:tc>
        <w:tc>
          <w:tcPr>
            <w:tcW w:w="4080" w:type="dxa"/>
            <w:vMerge w:val="restart"/>
          </w:tcPr>
          <w:p w14:paraId="34E638B8" w14:textId="77777777" w:rsidR="00820E00" w:rsidRPr="00E014FB" w:rsidRDefault="00820E00" w:rsidP="003C4186">
            <w:pPr>
              <w:rPr>
                <w:rFonts w:cs="Times New Roman"/>
              </w:rPr>
            </w:pPr>
            <w:r w:rsidRPr="00E014FB">
              <w:rPr>
                <w:rFonts w:eastAsia="Tahoma" w:cs="Times New Roman"/>
                <w:color w:val="000000"/>
                <w:sz w:val="20"/>
                <w:szCs w:val="20"/>
              </w:rPr>
              <w:t>Размещение зданий, предназначенных для приема физических и юридических лиц в связи с предоставлением им коммунальных услуг</w:t>
            </w:r>
          </w:p>
        </w:tc>
        <w:tc>
          <w:tcPr>
            <w:tcW w:w="6800" w:type="dxa"/>
          </w:tcPr>
          <w:p w14:paraId="7F1AC79A"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500 кв.м.</w:t>
            </w:r>
          </w:p>
        </w:tc>
      </w:tr>
      <w:tr w:rsidR="00820E00" w:rsidRPr="00E014FB" w14:paraId="2023AB6A" w14:textId="77777777" w:rsidTr="003C4186">
        <w:tc>
          <w:tcPr>
            <w:tcW w:w="272" w:type="dxa"/>
            <w:vMerge/>
          </w:tcPr>
          <w:p w14:paraId="5B594F16" w14:textId="77777777" w:rsidR="00820E00" w:rsidRPr="00E014FB" w:rsidRDefault="00820E00" w:rsidP="003C4186">
            <w:pPr>
              <w:rPr>
                <w:rFonts w:cs="Times New Roman"/>
              </w:rPr>
            </w:pPr>
          </w:p>
        </w:tc>
        <w:tc>
          <w:tcPr>
            <w:tcW w:w="1903" w:type="dxa"/>
            <w:vMerge/>
          </w:tcPr>
          <w:p w14:paraId="0C3BE2CD" w14:textId="77777777" w:rsidR="00820E00" w:rsidRPr="00E014FB" w:rsidRDefault="00820E00" w:rsidP="003C4186">
            <w:pPr>
              <w:rPr>
                <w:rFonts w:cs="Times New Roman"/>
              </w:rPr>
            </w:pPr>
          </w:p>
        </w:tc>
        <w:tc>
          <w:tcPr>
            <w:tcW w:w="1224" w:type="dxa"/>
            <w:vMerge/>
          </w:tcPr>
          <w:p w14:paraId="707883D9" w14:textId="77777777" w:rsidR="00820E00" w:rsidRPr="00E014FB" w:rsidRDefault="00820E00" w:rsidP="003C4186">
            <w:pPr>
              <w:rPr>
                <w:rFonts w:cs="Times New Roman"/>
              </w:rPr>
            </w:pPr>
          </w:p>
        </w:tc>
        <w:tc>
          <w:tcPr>
            <w:tcW w:w="4080" w:type="dxa"/>
            <w:vMerge/>
          </w:tcPr>
          <w:p w14:paraId="5A671092" w14:textId="77777777" w:rsidR="00820E00" w:rsidRPr="00E014FB" w:rsidRDefault="00820E00" w:rsidP="003C4186">
            <w:pPr>
              <w:rPr>
                <w:rFonts w:cs="Times New Roman"/>
              </w:rPr>
            </w:pPr>
          </w:p>
        </w:tc>
        <w:tc>
          <w:tcPr>
            <w:tcW w:w="6800" w:type="dxa"/>
          </w:tcPr>
          <w:p w14:paraId="3EF38AE1"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1000 кв.м.</w:t>
            </w:r>
          </w:p>
        </w:tc>
      </w:tr>
      <w:tr w:rsidR="00820E00" w:rsidRPr="00E014FB" w14:paraId="254600DD" w14:textId="77777777" w:rsidTr="003C4186">
        <w:tc>
          <w:tcPr>
            <w:tcW w:w="272" w:type="dxa"/>
            <w:vMerge/>
          </w:tcPr>
          <w:p w14:paraId="1373B489" w14:textId="77777777" w:rsidR="00820E00" w:rsidRPr="00E014FB" w:rsidRDefault="00820E00" w:rsidP="003C4186">
            <w:pPr>
              <w:rPr>
                <w:rFonts w:cs="Times New Roman"/>
              </w:rPr>
            </w:pPr>
          </w:p>
        </w:tc>
        <w:tc>
          <w:tcPr>
            <w:tcW w:w="1903" w:type="dxa"/>
            <w:vMerge/>
          </w:tcPr>
          <w:p w14:paraId="58E1B9FE" w14:textId="77777777" w:rsidR="00820E00" w:rsidRPr="00E014FB" w:rsidRDefault="00820E00" w:rsidP="003C4186">
            <w:pPr>
              <w:rPr>
                <w:rFonts w:cs="Times New Roman"/>
              </w:rPr>
            </w:pPr>
          </w:p>
        </w:tc>
        <w:tc>
          <w:tcPr>
            <w:tcW w:w="1224" w:type="dxa"/>
            <w:vMerge/>
          </w:tcPr>
          <w:p w14:paraId="66A93763" w14:textId="77777777" w:rsidR="00820E00" w:rsidRPr="00E014FB" w:rsidRDefault="00820E00" w:rsidP="003C4186">
            <w:pPr>
              <w:rPr>
                <w:rFonts w:cs="Times New Roman"/>
              </w:rPr>
            </w:pPr>
          </w:p>
        </w:tc>
        <w:tc>
          <w:tcPr>
            <w:tcW w:w="4080" w:type="dxa"/>
            <w:vMerge/>
          </w:tcPr>
          <w:p w14:paraId="04BEC34F" w14:textId="77777777" w:rsidR="00820E00" w:rsidRPr="00E014FB" w:rsidRDefault="00820E00" w:rsidP="003C4186">
            <w:pPr>
              <w:rPr>
                <w:rFonts w:cs="Times New Roman"/>
              </w:rPr>
            </w:pPr>
          </w:p>
        </w:tc>
        <w:tc>
          <w:tcPr>
            <w:tcW w:w="6800" w:type="dxa"/>
          </w:tcPr>
          <w:p w14:paraId="25576838"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4 м.</w:t>
            </w:r>
          </w:p>
        </w:tc>
      </w:tr>
      <w:tr w:rsidR="00820E00" w:rsidRPr="00E014FB" w14:paraId="3C5987DF" w14:textId="77777777" w:rsidTr="003C4186">
        <w:tc>
          <w:tcPr>
            <w:tcW w:w="272" w:type="dxa"/>
            <w:vMerge/>
          </w:tcPr>
          <w:p w14:paraId="099BF3EF" w14:textId="77777777" w:rsidR="00820E00" w:rsidRPr="00E014FB" w:rsidRDefault="00820E00" w:rsidP="003C4186">
            <w:pPr>
              <w:rPr>
                <w:rFonts w:cs="Times New Roman"/>
              </w:rPr>
            </w:pPr>
          </w:p>
        </w:tc>
        <w:tc>
          <w:tcPr>
            <w:tcW w:w="1903" w:type="dxa"/>
            <w:vMerge/>
          </w:tcPr>
          <w:p w14:paraId="3EE9BC8A" w14:textId="77777777" w:rsidR="00820E00" w:rsidRPr="00E014FB" w:rsidRDefault="00820E00" w:rsidP="003C4186">
            <w:pPr>
              <w:rPr>
                <w:rFonts w:cs="Times New Roman"/>
              </w:rPr>
            </w:pPr>
          </w:p>
        </w:tc>
        <w:tc>
          <w:tcPr>
            <w:tcW w:w="1224" w:type="dxa"/>
            <w:vMerge/>
          </w:tcPr>
          <w:p w14:paraId="27F2D420" w14:textId="77777777" w:rsidR="00820E00" w:rsidRPr="00E014FB" w:rsidRDefault="00820E00" w:rsidP="003C4186">
            <w:pPr>
              <w:rPr>
                <w:rFonts w:cs="Times New Roman"/>
              </w:rPr>
            </w:pPr>
          </w:p>
        </w:tc>
        <w:tc>
          <w:tcPr>
            <w:tcW w:w="4080" w:type="dxa"/>
            <w:vMerge/>
          </w:tcPr>
          <w:p w14:paraId="29C088DF" w14:textId="77777777" w:rsidR="00820E00" w:rsidRPr="00E014FB" w:rsidRDefault="00820E00" w:rsidP="003C4186">
            <w:pPr>
              <w:rPr>
                <w:rFonts w:cs="Times New Roman"/>
              </w:rPr>
            </w:pPr>
          </w:p>
        </w:tc>
        <w:tc>
          <w:tcPr>
            <w:tcW w:w="6800" w:type="dxa"/>
          </w:tcPr>
          <w:p w14:paraId="5A4FA428"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2 этажа.</w:t>
            </w:r>
          </w:p>
        </w:tc>
      </w:tr>
      <w:tr w:rsidR="00820E00" w:rsidRPr="00E014FB" w14:paraId="2CB64636" w14:textId="77777777" w:rsidTr="003C4186">
        <w:tc>
          <w:tcPr>
            <w:tcW w:w="272" w:type="dxa"/>
            <w:vMerge/>
          </w:tcPr>
          <w:p w14:paraId="51BE3AB8" w14:textId="77777777" w:rsidR="00820E00" w:rsidRPr="00E014FB" w:rsidRDefault="00820E00" w:rsidP="003C4186">
            <w:pPr>
              <w:rPr>
                <w:rFonts w:cs="Times New Roman"/>
              </w:rPr>
            </w:pPr>
          </w:p>
        </w:tc>
        <w:tc>
          <w:tcPr>
            <w:tcW w:w="1903" w:type="dxa"/>
            <w:vMerge/>
          </w:tcPr>
          <w:p w14:paraId="09DF9457" w14:textId="77777777" w:rsidR="00820E00" w:rsidRPr="00E014FB" w:rsidRDefault="00820E00" w:rsidP="003C4186">
            <w:pPr>
              <w:rPr>
                <w:rFonts w:cs="Times New Roman"/>
              </w:rPr>
            </w:pPr>
          </w:p>
        </w:tc>
        <w:tc>
          <w:tcPr>
            <w:tcW w:w="1224" w:type="dxa"/>
            <w:vMerge/>
          </w:tcPr>
          <w:p w14:paraId="614A8BDF" w14:textId="77777777" w:rsidR="00820E00" w:rsidRPr="00E014FB" w:rsidRDefault="00820E00" w:rsidP="003C4186">
            <w:pPr>
              <w:rPr>
                <w:rFonts w:cs="Times New Roman"/>
              </w:rPr>
            </w:pPr>
          </w:p>
        </w:tc>
        <w:tc>
          <w:tcPr>
            <w:tcW w:w="4080" w:type="dxa"/>
            <w:vMerge/>
          </w:tcPr>
          <w:p w14:paraId="03E4C1AF" w14:textId="77777777" w:rsidR="00820E00" w:rsidRPr="00E014FB" w:rsidRDefault="00820E00" w:rsidP="003C4186">
            <w:pPr>
              <w:rPr>
                <w:rFonts w:cs="Times New Roman"/>
              </w:rPr>
            </w:pPr>
          </w:p>
        </w:tc>
        <w:tc>
          <w:tcPr>
            <w:tcW w:w="6800" w:type="dxa"/>
          </w:tcPr>
          <w:p w14:paraId="79E6F79D"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20 м.</w:t>
            </w:r>
          </w:p>
        </w:tc>
      </w:tr>
      <w:tr w:rsidR="00820E00" w:rsidRPr="00E014FB" w14:paraId="0EB44248" w14:textId="77777777" w:rsidTr="003C4186">
        <w:tc>
          <w:tcPr>
            <w:tcW w:w="272" w:type="dxa"/>
            <w:vMerge/>
          </w:tcPr>
          <w:p w14:paraId="67B048FA" w14:textId="77777777" w:rsidR="00820E00" w:rsidRPr="00E014FB" w:rsidRDefault="00820E00" w:rsidP="003C4186">
            <w:pPr>
              <w:rPr>
                <w:rFonts w:cs="Times New Roman"/>
              </w:rPr>
            </w:pPr>
          </w:p>
        </w:tc>
        <w:tc>
          <w:tcPr>
            <w:tcW w:w="1903" w:type="dxa"/>
            <w:vMerge/>
          </w:tcPr>
          <w:p w14:paraId="70EC83F9" w14:textId="77777777" w:rsidR="00820E00" w:rsidRPr="00E014FB" w:rsidRDefault="00820E00" w:rsidP="003C4186">
            <w:pPr>
              <w:rPr>
                <w:rFonts w:cs="Times New Roman"/>
              </w:rPr>
            </w:pPr>
          </w:p>
        </w:tc>
        <w:tc>
          <w:tcPr>
            <w:tcW w:w="1224" w:type="dxa"/>
            <w:vMerge/>
          </w:tcPr>
          <w:p w14:paraId="3C8FC98A" w14:textId="77777777" w:rsidR="00820E00" w:rsidRPr="00E014FB" w:rsidRDefault="00820E00" w:rsidP="003C4186">
            <w:pPr>
              <w:rPr>
                <w:rFonts w:cs="Times New Roman"/>
              </w:rPr>
            </w:pPr>
          </w:p>
        </w:tc>
        <w:tc>
          <w:tcPr>
            <w:tcW w:w="4080" w:type="dxa"/>
            <w:vMerge/>
          </w:tcPr>
          <w:p w14:paraId="73338421" w14:textId="77777777" w:rsidR="00820E00" w:rsidRPr="00E014FB" w:rsidRDefault="00820E00" w:rsidP="003C4186">
            <w:pPr>
              <w:rPr>
                <w:rFonts w:cs="Times New Roman"/>
              </w:rPr>
            </w:pPr>
          </w:p>
        </w:tc>
        <w:tc>
          <w:tcPr>
            <w:tcW w:w="6800" w:type="dxa"/>
          </w:tcPr>
          <w:p w14:paraId="1A60CD64"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4F2798E1" w14:textId="77777777" w:rsidTr="003C4186">
        <w:tc>
          <w:tcPr>
            <w:tcW w:w="272" w:type="dxa"/>
            <w:vMerge/>
          </w:tcPr>
          <w:p w14:paraId="345F8C8A" w14:textId="77777777" w:rsidR="00820E00" w:rsidRPr="00E014FB" w:rsidRDefault="00820E00" w:rsidP="003C4186">
            <w:pPr>
              <w:rPr>
                <w:rFonts w:cs="Times New Roman"/>
              </w:rPr>
            </w:pPr>
          </w:p>
        </w:tc>
        <w:tc>
          <w:tcPr>
            <w:tcW w:w="1903" w:type="dxa"/>
            <w:vMerge/>
          </w:tcPr>
          <w:p w14:paraId="509F4F71" w14:textId="77777777" w:rsidR="00820E00" w:rsidRPr="00E014FB" w:rsidRDefault="00820E00" w:rsidP="003C4186">
            <w:pPr>
              <w:rPr>
                <w:rFonts w:cs="Times New Roman"/>
              </w:rPr>
            </w:pPr>
          </w:p>
        </w:tc>
        <w:tc>
          <w:tcPr>
            <w:tcW w:w="1224" w:type="dxa"/>
            <w:vMerge/>
          </w:tcPr>
          <w:p w14:paraId="0AB77C91" w14:textId="77777777" w:rsidR="00820E00" w:rsidRPr="00E014FB" w:rsidRDefault="00820E00" w:rsidP="003C4186">
            <w:pPr>
              <w:rPr>
                <w:rFonts w:cs="Times New Roman"/>
              </w:rPr>
            </w:pPr>
          </w:p>
        </w:tc>
        <w:tc>
          <w:tcPr>
            <w:tcW w:w="4080" w:type="dxa"/>
            <w:vMerge/>
          </w:tcPr>
          <w:p w14:paraId="3C328A56" w14:textId="77777777" w:rsidR="00820E00" w:rsidRPr="00E014FB" w:rsidRDefault="00820E00" w:rsidP="003C4186">
            <w:pPr>
              <w:rPr>
                <w:rFonts w:cs="Times New Roman"/>
              </w:rPr>
            </w:pPr>
          </w:p>
        </w:tc>
        <w:tc>
          <w:tcPr>
            <w:tcW w:w="6800" w:type="dxa"/>
          </w:tcPr>
          <w:p w14:paraId="79F1DFE7" w14:textId="77777777" w:rsidR="00820E00" w:rsidRPr="00E014FB" w:rsidRDefault="00820E00" w:rsidP="003C4186">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6831A643" w14:textId="77777777" w:rsidTr="003C4186">
        <w:tc>
          <w:tcPr>
            <w:tcW w:w="272" w:type="dxa"/>
            <w:vMerge/>
          </w:tcPr>
          <w:p w14:paraId="3D20C23C" w14:textId="77777777" w:rsidR="00820E00" w:rsidRPr="00E014FB" w:rsidRDefault="00820E00" w:rsidP="003C4186">
            <w:pPr>
              <w:rPr>
                <w:rFonts w:cs="Times New Roman"/>
              </w:rPr>
            </w:pPr>
          </w:p>
        </w:tc>
        <w:tc>
          <w:tcPr>
            <w:tcW w:w="1903" w:type="dxa"/>
            <w:vMerge/>
          </w:tcPr>
          <w:p w14:paraId="2CC8511D" w14:textId="77777777" w:rsidR="00820E00" w:rsidRPr="00E014FB" w:rsidRDefault="00820E00" w:rsidP="003C4186">
            <w:pPr>
              <w:rPr>
                <w:rFonts w:cs="Times New Roman"/>
              </w:rPr>
            </w:pPr>
          </w:p>
        </w:tc>
        <w:tc>
          <w:tcPr>
            <w:tcW w:w="1224" w:type="dxa"/>
            <w:vMerge/>
          </w:tcPr>
          <w:p w14:paraId="1BDC8CCB" w14:textId="77777777" w:rsidR="00820E00" w:rsidRPr="00E014FB" w:rsidRDefault="00820E00" w:rsidP="003C4186">
            <w:pPr>
              <w:rPr>
                <w:rFonts w:cs="Times New Roman"/>
              </w:rPr>
            </w:pPr>
          </w:p>
        </w:tc>
        <w:tc>
          <w:tcPr>
            <w:tcW w:w="4080" w:type="dxa"/>
            <w:vMerge/>
          </w:tcPr>
          <w:p w14:paraId="7712179E" w14:textId="77777777" w:rsidR="00820E00" w:rsidRPr="00E014FB" w:rsidRDefault="00820E00" w:rsidP="003C4186">
            <w:pPr>
              <w:rPr>
                <w:rFonts w:cs="Times New Roman"/>
              </w:rPr>
            </w:pPr>
          </w:p>
        </w:tc>
        <w:tc>
          <w:tcPr>
            <w:tcW w:w="6800" w:type="dxa"/>
          </w:tcPr>
          <w:p w14:paraId="0C20FA5E"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46BFD0CE" w14:textId="77777777" w:rsidTr="003C4186">
        <w:tc>
          <w:tcPr>
            <w:tcW w:w="272" w:type="dxa"/>
            <w:vMerge/>
          </w:tcPr>
          <w:p w14:paraId="53C4486F" w14:textId="77777777" w:rsidR="00820E00" w:rsidRPr="00E014FB" w:rsidRDefault="00820E00" w:rsidP="003C4186">
            <w:pPr>
              <w:rPr>
                <w:rFonts w:cs="Times New Roman"/>
              </w:rPr>
            </w:pPr>
          </w:p>
        </w:tc>
        <w:tc>
          <w:tcPr>
            <w:tcW w:w="1903" w:type="dxa"/>
            <w:vMerge/>
          </w:tcPr>
          <w:p w14:paraId="2C1B99F9" w14:textId="77777777" w:rsidR="00820E00" w:rsidRPr="00E014FB" w:rsidRDefault="00820E00" w:rsidP="003C4186">
            <w:pPr>
              <w:rPr>
                <w:rFonts w:cs="Times New Roman"/>
              </w:rPr>
            </w:pPr>
          </w:p>
        </w:tc>
        <w:tc>
          <w:tcPr>
            <w:tcW w:w="1224" w:type="dxa"/>
            <w:vMerge/>
          </w:tcPr>
          <w:p w14:paraId="39EEC285" w14:textId="77777777" w:rsidR="00820E00" w:rsidRPr="00E014FB" w:rsidRDefault="00820E00" w:rsidP="003C4186">
            <w:pPr>
              <w:rPr>
                <w:rFonts w:cs="Times New Roman"/>
              </w:rPr>
            </w:pPr>
          </w:p>
        </w:tc>
        <w:tc>
          <w:tcPr>
            <w:tcW w:w="4080" w:type="dxa"/>
            <w:vMerge/>
          </w:tcPr>
          <w:p w14:paraId="17A932B9" w14:textId="77777777" w:rsidR="00820E00" w:rsidRPr="00E014FB" w:rsidRDefault="00820E00" w:rsidP="003C4186">
            <w:pPr>
              <w:rPr>
                <w:rFonts w:cs="Times New Roman"/>
              </w:rPr>
            </w:pPr>
          </w:p>
        </w:tc>
        <w:tc>
          <w:tcPr>
            <w:tcW w:w="6800" w:type="dxa"/>
          </w:tcPr>
          <w:p w14:paraId="510BA4D8"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5C791519" w14:textId="77777777" w:rsidTr="003C4186">
        <w:tc>
          <w:tcPr>
            <w:tcW w:w="272" w:type="dxa"/>
            <w:vMerge w:val="restart"/>
          </w:tcPr>
          <w:p w14:paraId="47BA3C9D" w14:textId="77777777" w:rsidR="00820E00" w:rsidRPr="00E014FB" w:rsidRDefault="00820E00" w:rsidP="003C4186">
            <w:pPr>
              <w:jc w:val="center"/>
              <w:rPr>
                <w:rFonts w:cs="Times New Roman"/>
              </w:rPr>
            </w:pPr>
            <w:r w:rsidRPr="00E014FB">
              <w:rPr>
                <w:rFonts w:eastAsia="Tahoma" w:cs="Times New Roman"/>
                <w:color w:val="000000"/>
                <w:sz w:val="20"/>
                <w:szCs w:val="20"/>
              </w:rPr>
              <w:t>4.</w:t>
            </w:r>
          </w:p>
        </w:tc>
        <w:tc>
          <w:tcPr>
            <w:tcW w:w="1903" w:type="dxa"/>
            <w:vMerge w:val="restart"/>
          </w:tcPr>
          <w:p w14:paraId="4EB41B57" w14:textId="77777777" w:rsidR="00820E00" w:rsidRPr="00E014FB" w:rsidRDefault="00820E00" w:rsidP="003C4186">
            <w:pPr>
              <w:rPr>
                <w:rFonts w:cs="Times New Roman"/>
              </w:rPr>
            </w:pPr>
            <w:r w:rsidRPr="00E014FB">
              <w:rPr>
                <w:rFonts w:eastAsia="Tahoma" w:cs="Times New Roman"/>
                <w:color w:val="000000"/>
                <w:sz w:val="20"/>
                <w:szCs w:val="20"/>
              </w:rPr>
              <w:t>Энергетика</w:t>
            </w:r>
          </w:p>
        </w:tc>
        <w:tc>
          <w:tcPr>
            <w:tcW w:w="1224" w:type="dxa"/>
            <w:vMerge w:val="restart"/>
          </w:tcPr>
          <w:p w14:paraId="6E89BD4E" w14:textId="77777777" w:rsidR="00820E00" w:rsidRPr="00E014FB" w:rsidRDefault="00820E00" w:rsidP="003C4186">
            <w:pPr>
              <w:rPr>
                <w:rFonts w:cs="Times New Roman"/>
              </w:rPr>
            </w:pPr>
            <w:r w:rsidRPr="00E014FB">
              <w:rPr>
                <w:rFonts w:eastAsia="Tahoma" w:cs="Times New Roman"/>
                <w:color w:val="000000"/>
                <w:sz w:val="20"/>
                <w:szCs w:val="20"/>
              </w:rPr>
              <w:t>6.7</w:t>
            </w:r>
          </w:p>
        </w:tc>
        <w:tc>
          <w:tcPr>
            <w:tcW w:w="4080" w:type="dxa"/>
            <w:vMerge w:val="restart"/>
          </w:tcPr>
          <w:p w14:paraId="35305E56" w14:textId="77777777" w:rsidR="00820E00" w:rsidRPr="00E014FB" w:rsidRDefault="00820E00" w:rsidP="003C4186">
            <w:pPr>
              <w:rPr>
                <w:rFonts w:cs="Times New Roman"/>
              </w:rPr>
            </w:pPr>
            <w:r w:rsidRPr="00E014FB">
              <w:rPr>
                <w:rFonts w:eastAsia="Tahoma" w:cs="Times New Roman"/>
                <w:color w:val="000000"/>
                <w:sz w:val="20"/>
                <w:szCs w:val="20"/>
              </w:rPr>
              <w:t xml:space="preserve">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(золоотвалов, гидротехнических сооружений); 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кодом 3.1 </w:t>
            </w:r>
          </w:p>
        </w:tc>
        <w:tc>
          <w:tcPr>
            <w:tcW w:w="6800" w:type="dxa"/>
          </w:tcPr>
          <w:p w14:paraId="1B9FCC9B"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1000 кв.м.</w:t>
            </w:r>
          </w:p>
        </w:tc>
      </w:tr>
      <w:tr w:rsidR="00820E00" w:rsidRPr="00E014FB" w14:paraId="6642A432" w14:textId="77777777" w:rsidTr="003C4186">
        <w:tc>
          <w:tcPr>
            <w:tcW w:w="272" w:type="dxa"/>
            <w:vMerge/>
          </w:tcPr>
          <w:p w14:paraId="2C2B422A" w14:textId="77777777" w:rsidR="00820E00" w:rsidRPr="00E014FB" w:rsidRDefault="00820E00" w:rsidP="003C4186">
            <w:pPr>
              <w:rPr>
                <w:rFonts w:cs="Times New Roman"/>
              </w:rPr>
            </w:pPr>
          </w:p>
        </w:tc>
        <w:tc>
          <w:tcPr>
            <w:tcW w:w="1903" w:type="dxa"/>
            <w:vMerge/>
          </w:tcPr>
          <w:p w14:paraId="1296162F" w14:textId="77777777" w:rsidR="00820E00" w:rsidRPr="00E014FB" w:rsidRDefault="00820E00" w:rsidP="003C4186">
            <w:pPr>
              <w:rPr>
                <w:rFonts w:cs="Times New Roman"/>
              </w:rPr>
            </w:pPr>
          </w:p>
        </w:tc>
        <w:tc>
          <w:tcPr>
            <w:tcW w:w="1224" w:type="dxa"/>
            <w:vMerge/>
          </w:tcPr>
          <w:p w14:paraId="22DDC325" w14:textId="77777777" w:rsidR="00820E00" w:rsidRPr="00E014FB" w:rsidRDefault="00820E00" w:rsidP="003C4186">
            <w:pPr>
              <w:rPr>
                <w:rFonts w:cs="Times New Roman"/>
              </w:rPr>
            </w:pPr>
          </w:p>
        </w:tc>
        <w:tc>
          <w:tcPr>
            <w:tcW w:w="4080" w:type="dxa"/>
            <w:vMerge/>
          </w:tcPr>
          <w:p w14:paraId="30943384" w14:textId="77777777" w:rsidR="00820E00" w:rsidRPr="00E014FB" w:rsidRDefault="00820E00" w:rsidP="003C4186">
            <w:pPr>
              <w:rPr>
                <w:rFonts w:cs="Times New Roman"/>
              </w:rPr>
            </w:pPr>
          </w:p>
        </w:tc>
        <w:tc>
          <w:tcPr>
            <w:tcW w:w="6800" w:type="dxa"/>
          </w:tcPr>
          <w:p w14:paraId="408916F6"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10000 кв.м.</w:t>
            </w:r>
          </w:p>
        </w:tc>
      </w:tr>
      <w:tr w:rsidR="00820E00" w:rsidRPr="00E014FB" w14:paraId="18B4675D" w14:textId="77777777" w:rsidTr="003C4186">
        <w:tc>
          <w:tcPr>
            <w:tcW w:w="272" w:type="dxa"/>
            <w:vMerge/>
          </w:tcPr>
          <w:p w14:paraId="25A20149" w14:textId="77777777" w:rsidR="00820E00" w:rsidRPr="00E014FB" w:rsidRDefault="00820E00" w:rsidP="003C4186">
            <w:pPr>
              <w:rPr>
                <w:rFonts w:cs="Times New Roman"/>
              </w:rPr>
            </w:pPr>
          </w:p>
        </w:tc>
        <w:tc>
          <w:tcPr>
            <w:tcW w:w="1903" w:type="dxa"/>
            <w:vMerge/>
          </w:tcPr>
          <w:p w14:paraId="53180F4E" w14:textId="77777777" w:rsidR="00820E00" w:rsidRPr="00E014FB" w:rsidRDefault="00820E00" w:rsidP="003C4186">
            <w:pPr>
              <w:rPr>
                <w:rFonts w:cs="Times New Roman"/>
              </w:rPr>
            </w:pPr>
          </w:p>
        </w:tc>
        <w:tc>
          <w:tcPr>
            <w:tcW w:w="1224" w:type="dxa"/>
            <w:vMerge/>
          </w:tcPr>
          <w:p w14:paraId="5D100F9B" w14:textId="77777777" w:rsidR="00820E00" w:rsidRPr="00E014FB" w:rsidRDefault="00820E00" w:rsidP="003C4186">
            <w:pPr>
              <w:rPr>
                <w:rFonts w:cs="Times New Roman"/>
              </w:rPr>
            </w:pPr>
          </w:p>
        </w:tc>
        <w:tc>
          <w:tcPr>
            <w:tcW w:w="4080" w:type="dxa"/>
            <w:vMerge/>
          </w:tcPr>
          <w:p w14:paraId="4C339934" w14:textId="77777777" w:rsidR="00820E00" w:rsidRPr="00E014FB" w:rsidRDefault="00820E00" w:rsidP="003C4186">
            <w:pPr>
              <w:rPr>
                <w:rFonts w:cs="Times New Roman"/>
              </w:rPr>
            </w:pPr>
          </w:p>
        </w:tc>
        <w:tc>
          <w:tcPr>
            <w:tcW w:w="6800" w:type="dxa"/>
          </w:tcPr>
          <w:p w14:paraId="72894F4E"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4 м.</w:t>
            </w:r>
          </w:p>
        </w:tc>
      </w:tr>
      <w:tr w:rsidR="00820E00" w:rsidRPr="00E014FB" w14:paraId="6AF1AE69" w14:textId="77777777" w:rsidTr="003C4186">
        <w:tc>
          <w:tcPr>
            <w:tcW w:w="272" w:type="dxa"/>
            <w:vMerge/>
          </w:tcPr>
          <w:p w14:paraId="5BEE105C" w14:textId="77777777" w:rsidR="00820E00" w:rsidRPr="00E014FB" w:rsidRDefault="00820E00" w:rsidP="003C4186">
            <w:pPr>
              <w:rPr>
                <w:rFonts w:cs="Times New Roman"/>
              </w:rPr>
            </w:pPr>
          </w:p>
        </w:tc>
        <w:tc>
          <w:tcPr>
            <w:tcW w:w="1903" w:type="dxa"/>
            <w:vMerge/>
          </w:tcPr>
          <w:p w14:paraId="56F66E64" w14:textId="77777777" w:rsidR="00820E00" w:rsidRPr="00E014FB" w:rsidRDefault="00820E00" w:rsidP="003C4186">
            <w:pPr>
              <w:rPr>
                <w:rFonts w:cs="Times New Roman"/>
              </w:rPr>
            </w:pPr>
          </w:p>
        </w:tc>
        <w:tc>
          <w:tcPr>
            <w:tcW w:w="1224" w:type="dxa"/>
            <w:vMerge/>
          </w:tcPr>
          <w:p w14:paraId="46F5CB6B" w14:textId="77777777" w:rsidR="00820E00" w:rsidRPr="00E014FB" w:rsidRDefault="00820E00" w:rsidP="003C4186">
            <w:pPr>
              <w:rPr>
                <w:rFonts w:cs="Times New Roman"/>
              </w:rPr>
            </w:pPr>
          </w:p>
        </w:tc>
        <w:tc>
          <w:tcPr>
            <w:tcW w:w="4080" w:type="dxa"/>
            <w:vMerge/>
          </w:tcPr>
          <w:p w14:paraId="5E89A096" w14:textId="77777777" w:rsidR="00820E00" w:rsidRPr="00E014FB" w:rsidRDefault="00820E00" w:rsidP="003C4186">
            <w:pPr>
              <w:rPr>
                <w:rFonts w:cs="Times New Roman"/>
              </w:rPr>
            </w:pPr>
          </w:p>
        </w:tc>
        <w:tc>
          <w:tcPr>
            <w:tcW w:w="6800" w:type="dxa"/>
          </w:tcPr>
          <w:p w14:paraId="60E276BA"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3 этажа.</w:t>
            </w:r>
          </w:p>
        </w:tc>
      </w:tr>
      <w:tr w:rsidR="00820E00" w:rsidRPr="00E014FB" w14:paraId="5E80686F" w14:textId="77777777" w:rsidTr="003C4186">
        <w:tc>
          <w:tcPr>
            <w:tcW w:w="272" w:type="dxa"/>
            <w:vMerge/>
          </w:tcPr>
          <w:p w14:paraId="54BCE11D" w14:textId="77777777" w:rsidR="00820E00" w:rsidRPr="00E014FB" w:rsidRDefault="00820E00" w:rsidP="003C4186">
            <w:pPr>
              <w:rPr>
                <w:rFonts w:cs="Times New Roman"/>
              </w:rPr>
            </w:pPr>
          </w:p>
        </w:tc>
        <w:tc>
          <w:tcPr>
            <w:tcW w:w="1903" w:type="dxa"/>
            <w:vMerge/>
          </w:tcPr>
          <w:p w14:paraId="6D14EFD2" w14:textId="77777777" w:rsidR="00820E00" w:rsidRPr="00E014FB" w:rsidRDefault="00820E00" w:rsidP="003C4186">
            <w:pPr>
              <w:rPr>
                <w:rFonts w:cs="Times New Roman"/>
              </w:rPr>
            </w:pPr>
          </w:p>
        </w:tc>
        <w:tc>
          <w:tcPr>
            <w:tcW w:w="1224" w:type="dxa"/>
            <w:vMerge/>
          </w:tcPr>
          <w:p w14:paraId="574146C5" w14:textId="77777777" w:rsidR="00820E00" w:rsidRPr="00E014FB" w:rsidRDefault="00820E00" w:rsidP="003C4186">
            <w:pPr>
              <w:rPr>
                <w:rFonts w:cs="Times New Roman"/>
              </w:rPr>
            </w:pPr>
          </w:p>
        </w:tc>
        <w:tc>
          <w:tcPr>
            <w:tcW w:w="4080" w:type="dxa"/>
            <w:vMerge/>
          </w:tcPr>
          <w:p w14:paraId="7E44DA97" w14:textId="77777777" w:rsidR="00820E00" w:rsidRPr="00E014FB" w:rsidRDefault="00820E00" w:rsidP="003C4186">
            <w:pPr>
              <w:rPr>
                <w:rFonts w:cs="Times New Roman"/>
              </w:rPr>
            </w:pPr>
          </w:p>
        </w:tc>
        <w:tc>
          <w:tcPr>
            <w:tcW w:w="6800" w:type="dxa"/>
          </w:tcPr>
          <w:p w14:paraId="3282C9B1"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100 м.</w:t>
            </w:r>
          </w:p>
        </w:tc>
      </w:tr>
      <w:tr w:rsidR="00820E00" w:rsidRPr="00E014FB" w14:paraId="0D61E9A7" w14:textId="77777777" w:rsidTr="003C4186">
        <w:tc>
          <w:tcPr>
            <w:tcW w:w="272" w:type="dxa"/>
            <w:vMerge/>
          </w:tcPr>
          <w:p w14:paraId="7F33620E" w14:textId="77777777" w:rsidR="00820E00" w:rsidRPr="00E014FB" w:rsidRDefault="00820E00" w:rsidP="003C4186">
            <w:pPr>
              <w:rPr>
                <w:rFonts w:cs="Times New Roman"/>
              </w:rPr>
            </w:pPr>
          </w:p>
        </w:tc>
        <w:tc>
          <w:tcPr>
            <w:tcW w:w="1903" w:type="dxa"/>
            <w:vMerge/>
          </w:tcPr>
          <w:p w14:paraId="7145BD53" w14:textId="77777777" w:rsidR="00820E00" w:rsidRPr="00E014FB" w:rsidRDefault="00820E00" w:rsidP="003C4186">
            <w:pPr>
              <w:rPr>
                <w:rFonts w:cs="Times New Roman"/>
              </w:rPr>
            </w:pPr>
          </w:p>
        </w:tc>
        <w:tc>
          <w:tcPr>
            <w:tcW w:w="1224" w:type="dxa"/>
            <w:vMerge/>
          </w:tcPr>
          <w:p w14:paraId="1B7D1E4D" w14:textId="77777777" w:rsidR="00820E00" w:rsidRPr="00E014FB" w:rsidRDefault="00820E00" w:rsidP="003C4186">
            <w:pPr>
              <w:rPr>
                <w:rFonts w:cs="Times New Roman"/>
              </w:rPr>
            </w:pPr>
          </w:p>
        </w:tc>
        <w:tc>
          <w:tcPr>
            <w:tcW w:w="4080" w:type="dxa"/>
            <w:vMerge/>
          </w:tcPr>
          <w:p w14:paraId="2A004146" w14:textId="77777777" w:rsidR="00820E00" w:rsidRPr="00E014FB" w:rsidRDefault="00820E00" w:rsidP="003C4186">
            <w:pPr>
              <w:rPr>
                <w:rFonts w:cs="Times New Roman"/>
              </w:rPr>
            </w:pPr>
          </w:p>
        </w:tc>
        <w:tc>
          <w:tcPr>
            <w:tcW w:w="6800" w:type="dxa"/>
          </w:tcPr>
          <w:p w14:paraId="66D4D0FA"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80%.</w:t>
            </w:r>
          </w:p>
        </w:tc>
      </w:tr>
      <w:tr w:rsidR="00820E00" w:rsidRPr="00E014FB" w14:paraId="4B41C64B" w14:textId="77777777" w:rsidTr="003C4186">
        <w:tc>
          <w:tcPr>
            <w:tcW w:w="272" w:type="dxa"/>
            <w:vMerge/>
          </w:tcPr>
          <w:p w14:paraId="004D758D" w14:textId="77777777" w:rsidR="00820E00" w:rsidRPr="00E014FB" w:rsidRDefault="00820E00" w:rsidP="003C4186">
            <w:pPr>
              <w:rPr>
                <w:rFonts w:cs="Times New Roman"/>
              </w:rPr>
            </w:pPr>
          </w:p>
        </w:tc>
        <w:tc>
          <w:tcPr>
            <w:tcW w:w="1903" w:type="dxa"/>
            <w:vMerge/>
          </w:tcPr>
          <w:p w14:paraId="36A35972" w14:textId="77777777" w:rsidR="00820E00" w:rsidRPr="00E014FB" w:rsidRDefault="00820E00" w:rsidP="003C4186">
            <w:pPr>
              <w:rPr>
                <w:rFonts w:cs="Times New Roman"/>
              </w:rPr>
            </w:pPr>
          </w:p>
        </w:tc>
        <w:tc>
          <w:tcPr>
            <w:tcW w:w="1224" w:type="dxa"/>
            <w:vMerge/>
          </w:tcPr>
          <w:p w14:paraId="33AB3F3C" w14:textId="77777777" w:rsidR="00820E00" w:rsidRPr="00E014FB" w:rsidRDefault="00820E00" w:rsidP="003C4186">
            <w:pPr>
              <w:rPr>
                <w:rFonts w:cs="Times New Roman"/>
              </w:rPr>
            </w:pPr>
          </w:p>
        </w:tc>
        <w:tc>
          <w:tcPr>
            <w:tcW w:w="4080" w:type="dxa"/>
            <w:vMerge/>
          </w:tcPr>
          <w:p w14:paraId="4BA5BA56" w14:textId="77777777" w:rsidR="00820E00" w:rsidRPr="00E014FB" w:rsidRDefault="00820E00" w:rsidP="003C4186">
            <w:pPr>
              <w:rPr>
                <w:rFonts w:cs="Times New Roman"/>
              </w:rPr>
            </w:pPr>
          </w:p>
        </w:tc>
        <w:tc>
          <w:tcPr>
            <w:tcW w:w="6800" w:type="dxa"/>
          </w:tcPr>
          <w:p w14:paraId="2FEA5168" w14:textId="77777777" w:rsidR="00820E00" w:rsidRPr="00E014FB" w:rsidRDefault="00820E00" w:rsidP="003C4186">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14F615BF" w14:textId="77777777" w:rsidTr="003C4186">
        <w:tc>
          <w:tcPr>
            <w:tcW w:w="272" w:type="dxa"/>
            <w:vMerge/>
          </w:tcPr>
          <w:p w14:paraId="3560F7F9" w14:textId="77777777" w:rsidR="00820E00" w:rsidRPr="00E014FB" w:rsidRDefault="00820E00" w:rsidP="003C4186">
            <w:pPr>
              <w:rPr>
                <w:rFonts w:cs="Times New Roman"/>
              </w:rPr>
            </w:pPr>
          </w:p>
        </w:tc>
        <w:tc>
          <w:tcPr>
            <w:tcW w:w="1903" w:type="dxa"/>
            <w:vMerge/>
          </w:tcPr>
          <w:p w14:paraId="6415E54B" w14:textId="77777777" w:rsidR="00820E00" w:rsidRPr="00E014FB" w:rsidRDefault="00820E00" w:rsidP="003C4186">
            <w:pPr>
              <w:rPr>
                <w:rFonts w:cs="Times New Roman"/>
              </w:rPr>
            </w:pPr>
          </w:p>
        </w:tc>
        <w:tc>
          <w:tcPr>
            <w:tcW w:w="1224" w:type="dxa"/>
            <w:vMerge/>
          </w:tcPr>
          <w:p w14:paraId="370A6648" w14:textId="77777777" w:rsidR="00820E00" w:rsidRPr="00E014FB" w:rsidRDefault="00820E00" w:rsidP="003C4186">
            <w:pPr>
              <w:rPr>
                <w:rFonts w:cs="Times New Roman"/>
              </w:rPr>
            </w:pPr>
          </w:p>
        </w:tc>
        <w:tc>
          <w:tcPr>
            <w:tcW w:w="4080" w:type="dxa"/>
            <w:vMerge/>
          </w:tcPr>
          <w:p w14:paraId="2502B18C" w14:textId="77777777" w:rsidR="00820E00" w:rsidRPr="00E014FB" w:rsidRDefault="00820E00" w:rsidP="003C4186">
            <w:pPr>
              <w:rPr>
                <w:rFonts w:cs="Times New Roman"/>
              </w:rPr>
            </w:pPr>
          </w:p>
        </w:tc>
        <w:tc>
          <w:tcPr>
            <w:tcW w:w="6800" w:type="dxa"/>
          </w:tcPr>
          <w:p w14:paraId="73621615"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621227CE" w14:textId="77777777" w:rsidTr="003C4186">
        <w:tc>
          <w:tcPr>
            <w:tcW w:w="272" w:type="dxa"/>
            <w:vMerge/>
          </w:tcPr>
          <w:p w14:paraId="3FAD0C70" w14:textId="77777777" w:rsidR="00820E00" w:rsidRPr="00E014FB" w:rsidRDefault="00820E00" w:rsidP="003C4186">
            <w:pPr>
              <w:rPr>
                <w:rFonts w:cs="Times New Roman"/>
              </w:rPr>
            </w:pPr>
          </w:p>
        </w:tc>
        <w:tc>
          <w:tcPr>
            <w:tcW w:w="1903" w:type="dxa"/>
            <w:vMerge/>
          </w:tcPr>
          <w:p w14:paraId="6CC30C89" w14:textId="77777777" w:rsidR="00820E00" w:rsidRPr="00E014FB" w:rsidRDefault="00820E00" w:rsidP="003C4186">
            <w:pPr>
              <w:rPr>
                <w:rFonts w:cs="Times New Roman"/>
              </w:rPr>
            </w:pPr>
          </w:p>
        </w:tc>
        <w:tc>
          <w:tcPr>
            <w:tcW w:w="1224" w:type="dxa"/>
            <w:vMerge/>
          </w:tcPr>
          <w:p w14:paraId="11C4DA89" w14:textId="77777777" w:rsidR="00820E00" w:rsidRPr="00E014FB" w:rsidRDefault="00820E00" w:rsidP="003C4186">
            <w:pPr>
              <w:rPr>
                <w:rFonts w:cs="Times New Roman"/>
              </w:rPr>
            </w:pPr>
          </w:p>
        </w:tc>
        <w:tc>
          <w:tcPr>
            <w:tcW w:w="4080" w:type="dxa"/>
            <w:vMerge/>
          </w:tcPr>
          <w:p w14:paraId="48006980" w14:textId="77777777" w:rsidR="00820E00" w:rsidRPr="00E014FB" w:rsidRDefault="00820E00" w:rsidP="003C4186">
            <w:pPr>
              <w:rPr>
                <w:rFonts w:cs="Times New Roman"/>
              </w:rPr>
            </w:pPr>
          </w:p>
        </w:tc>
        <w:tc>
          <w:tcPr>
            <w:tcW w:w="6800" w:type="dxa"/>
          </w:tcPr>
          <w:p w14:paraId="52DC2206"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5DD45931" w14:textId="77777777" w:rsidTr="003C4186">
        <w:tc>
          <w:tcPr>
            <w:tcW w:w="272" w:type="dxa"/>
            <w:vMerge w:val="restart"/>
          </w:tcPr>
          <w:p w14:paraId="6D8DEBB1" w14:textId="77777777" w:rsidR="00820E00" w:rsidRPr="00E014FB" w:rsidRDefault="00820E00" w:rsidP="003C4186">
            <w:pPr>
              <w:jc w:val="center"/>
              <w:rPr>
                <w:rFonts w:cs="Times New Roman"/>
              </w:rPr>
            </w:pPr>
            <w:r w:rsidRPr="00E014FB">
              <w:rPr>
                <w:rFonts w:eastAsia="Tahoma" w:cs="Times New Roman"/>
                <w:color w:val="000000"/>
                <w:sz w:val="20"/>
                <w:szCs w:val="20"/>
              </w:rPr>
              <w:t>5.</w:t>
            </w:r>
          </w:p>
        </w:tc>
        <w:tc>
          <w:tcPr>
            <w:tcW w:w="1903" w:type="dxa"/>
            <w:vMerge w:val="restart"/>
          </w:tcPr>
          <w:p w14:paraId="7897C7AE" w14:textId="77777777" w:rsidR="00820E00" w:rsidRPr="00E014FB" w:rsidRDefault="00820E00" w:rsidP="003C4186">
            <w:pPr>
              <w:rPr>
                <w:rFonts w:cs="Times New Roman"/>
              </w:rPr>
            </w:pPr>
            <w:r w:rsidRPr="00E014FB">
              <w:rPr>
                <w:rFonts w:eastAsia="Tahoma" w:cs="Times New Roman"/>
                <w:color w:val="000000"/>
                <w:sz w:val="20"/>
                <w:szCs w:val="20"/>
              </w:rPr>
              <w:t>Связь</w:t>
            </w:r>
          </w:p>
        </w:tc>
        <w:tc>
          <w:tcPr>
            <w:tcW w:w="1224" w:type="dxa"/>
            <w:vMerge w:val="restart"/>
          </w:tcPr>
          <w:p w14:paraId="71D44B14" w14:textId="77777777" w:rsidR="00820E00" w:rsidRPr="00E014FB" w:rsidRDefault="00820E00" w:rsidP="003C4186">
            <w:pPr>
              <w:rPr>
                <w:rFonts w:cs="Times New Roman"/>
              </w:rPr>
            </w:pPr>
            <w:r w:rsidRPr="00E014FB">
              <w:rPr>
                <w:rFonts w:eastAsia="Tahoma" w:cs="Times New Roman"/>
                <w:color w:val="000000"/>
                <w:sz w:val="20"/>
                <w:szCs w:val="20"/>
              </w:rPr>
              <w:t>6.8</w:t>
            </w:r>
          </w:p>
        </w:tc>
        <w:tc>
          <w:tcPr>
            <w:tcW w:w="4080" w:type="dxa"/>
            <w:vMerge w:val="restart"/>
          </w:tcPr>
          <w:p w14:paraId="78513B9E" w14:textId="77777777" w:rsidR="00820E00" w:rsidRPr="00E014FB" w:rsidRDefault="00820E00" w:rsidP="003C4186">
            <w:pPr>
              <w:rPr>
                <w:rFonts w:cs="Times New Roman"/>
              </w:rPr>
            </w:pPr>
            <w:r w:rsidRPr="00E014FB">
              <w:rPr>
                <w:rFonts w:eastAsia="Tahoma" w:cs="Times New Roman"/>
                <w:color w:val="000000"/>
                <w:sz w:val="20"/>
                <w:szCs w:val="20"/>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6800" w:type="dxa"/>
          </w:tcPr>
          <w:p w14:paraId="5F691841"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100 кв.м.</w:t>
            </w:r>
          </w:p>
        </w:tc>
      </w:tr>
      <w:tr w:rsidR="00820E00" w:rsidRPr="00E014FB" w14:paraId="0DEA9EA8" w14:textId="77777777" w:rsidTr="003C4186">
        <w:tc>
          <w:tcPr>
            <w:tcW w:w="272" w:type="dxa"/>
            <w:vMerge/>
          </w:tcPr>
          <w:p w14:paraId="366E9600" w14:textId="77777777" w:rsidR="00820E00" w:rsidRPr="00E014FB" w:rsidRDefault="00820E00" w:rsidP="003C4186">
            <w:pPr>
              <w:rPr>
                <w:rFonts w:cs="Times New Roman"/>
              </w:rPr>
            </w:pPr>
          </w:p>
        </w:tc>
        <w:tc>
          <w:tcPr>
            <w:tcW w:w="1903" w:type="dxa"/>
            <w:vMerge/>
          </w:tcPr>
          <w:p w14:paraId="4B7D58BD" w14:textId="77777777" w:rsidR="00820E00" w:rsidRPr="00E014FB" w:rsidRDefault="00820E00" w:rsidP="003C4186">
            <w:pPr>
              <w:rPr>
                <w:rFonts w:cs="Times New Roman"/>
              </w:rPr>
            </w:pPr>
          </w:p>
        </w:tc>
        <w:tc>
          <w:tcPr>
            <w:tcW w:w="1224" w:type="dxa"/>
            <w:vMerge/>
          </w:tcPr>
          <w:p w14:paraId="22C2233A" w14:textId="77777777" w:rsidR="00820E00" w:rsidRPr="00E014FB" w:rsidRDefault="00820E00" w:rsidP="003C4186">
            <w:pPr>
              <w:rPr>
                <w:rFonts w:cs="Times New Roman"/>
              </w:rPr>
            </w:pPr>
          </w:p>
        </w:tc>
        <w:tc>
          <w:tcPr>
            <w:tcW w:w="4080" w:type="dxa"/>
            <w:vMerge/>
          </w:tcPr>
          <w:p w14:paraId="0CCE3660" w14:textId="77777777" w:rsidR="00820E00" w:rsidRPr="00E014FB" w:rsidRDefault="00820E00" w:rsidP="003C4186">
            <w:pPr>
              <w:rPr>
                <w:rFonts w:cs="Times New Roman"/>
              </w:rPr>
            </w:pPr>
          </w:p>
        </w:tc>
        <w:tc>
          <w:tcPr>
            <w:tcW w:w="6800" w:type="dxa"/>
          </w:tcPr>
          <w:p w14:paraId="5E08AD3B"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10000 кв.м.</w:t>
            </w:r>
          </w:p>
        </w:tc>
      </w:tr>
      <w:tr w:rsidR="00820E00" w:rsidRPr="00E014FB" w14:paraId="7FC9E34B" w14:textId="77777777" w:rsidTr="003C4186">
        <w:tc>
          <w:tcPr>
            <w:tcW w:w="272" w:type="dxa"/>
            <w:vMerge/>
          </w:tcPr>
          <w:p w14:paraId="7CD54DEC" w14:textId="77777777" w:rsidR="00820E00" w:rsidRPr="00E014FB" w:rsidRDefault="00820E00" w:rsidP="003C4186">
            <w:pPr>
              <w:rPr>
                <w:rFonts w:cs="Times New Roman"/>
              </w:rPr>
            </w:pPr>
          </w:p>
        </w:tc>
        <w:tc>
          <w:tcPr>
            <w:tcW w:w="1903" w:type="dxa"/>
            <w:vMerge/>
          </w:tcPr>
          <w:p w14:paraId="1E1B4E19" w14:textId="77777777" w:rsidR="00820E00" w:rsidRPr="00E014FB" w:rsidRDefault="00820E00" w:rsidP="003C4186">
            <w:pPr>
              <w:rPr>
                <w:rFonts w:cs="Times New Roman"/>
              </w:rPr>
            </w:pPr>
          </w:p>
        </w:tc>
        <w:tc>
          <w:tcPr>
            <w:tcW w:w="1224" w:type="dxa"/>
            <w:vMerge/>
          </w:tcPr>
          <w:p w14:paraId="188FD633" w14:textId="77777777" w:rsidR="00820E00" w:rsidRPr="00E014FB" w:rsidRDefault="00820E00" w:rsidP="003C4186">
            <w:pPr>
              <w:rPr>
                <w:rFonts w:cs="Times New Roman"/>
              </w:rPr>
            </w:pPr>
          </w:p>
        </w:tc>
        <w:tc>
          <w:tcPr>
            <w:tcW w:w="4080" w:type="dxa"/>
            <w:vMerge/>
          </w:tcPr>
          <w:p w14:paraId="61191015" w14:textId="77777777" w:rsidR="00820E00" w:rsidRPr="00E014FB" w:rsidRDefault="00820E00" w:rsidP="003C4186">
            <w:pPr>
              <w:rPr>
                <w:rFonts w:cs="Times New Roman"/>
              </w:rPr>
            </w:pPr>
          </w:p>
        </w:tc>
        <w:tc>
          <w:tcPr>
            <w:tcW w:w="6800" w:type="dxa"/>
          </w:tcPr>
          <w:p w14:paraId="198AE041"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73FDB098" w14:textId="77777777" w:rsidTr="003C4186">
        <w:tc>
          <w:tcPr>
            <w:tcW w:w="272" w:type="dxa"/>
            <w:vMerge/>
          </w:tcPr>
          <w:p w14:paraId="7F21B199" w14:textId="77777777" w:rsidR="00820E00" w:rsidRPr="00E014FB" w:rsidRDefault="00820E00" w:rsidP="003C4186">
            <w:pPr>
              <w:rPr>
                <w:rFonts w:cs="Times New Roman"/>
              </w:rPr>
            </w:pPr>
          </w:p>
        </w:tc>
        <w:tc>
          <w:tcPr>
            <w:tcW w:w="1903" w:type="dxa"/>
            <w:vMerge/>
          </w:tcPr>
          <w:p w14:paraId="4AA73670" w14:textId="77777777" w:rsidR="00820E00" w:rsidRPr="00E014FB" w:rsidRDefault="00820E00" w:rsidP="003C4186">
            <w:pPr>
              <w:rPr>
                <w:rFonts w:cs="Times New Roman"/>
              </w:rPr>
            </w:pPr>
          </w:p>
        </w:tc>
        <w:tc>
          <w:tcPr>
            <w:tcW w:w="1224" w:type="dxa"/>
            <w:vMerge/>
          </w:tcPr>
          <w:p w14:paraId="0BE04A45" w14:textId="77777777" w:rsidR="00820E00" w:rsidRPr="00E014FB" w:rsidRDefault="00820E00" w:rsidP="003C4186">
            <w:pPr>
              <w:rPr>
                <w:rFonts w:cs="Times New Roman"/>
              </w:rPr>
            </w:pPr>
          </w:p>
        </w:tc>
        <w:tc>
          <w:tcPr>
            <w:tcW w:w="4080" w:type="dxa"/>
            <w:vMerge/>
          </w:tcPr>
          <w:p w14:paraId="368DFBE7" w14:textId="77777777" w:rsidR="00820E00" w:rsidRPr="00E014FB" w:rsidRDefault="00820E00" w:rsidP="003C4186">
            <w:pPr>
              <w:rPr>
                <w:rFonts w:cs="Times New Roman"/>
              </w:rPr>
            </w:pPr>
          </w:p>
        </w:tc>
        <w:tc>
          <w:tcPr>
            <w:tcW w:w="6800" w:type="dxa"/>
          </w:tcPr>
          <w:p w14:paraId="0005A7A9"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100 м.</w:t>
            </w:r>
          </w:p>
        </w:tc>
      </w:tr>
      <w:tr w:rsidR="00820E00" w:rsidRPr="00E014FB" w14:paraId="5AD477A9" w14:textId="77777777" w:rsidTr="003C4186">
        <w:tc>
          <w:tcPr>
            <w:tcW w:w="272" w:type="dxa"/>
            <w:vMerge/>
          </w:tcPr>
          <w:p w14:paraId="666CABE2" w14:textId="77777777" w:rsidR="00820E00" w:rsidRPr="00E014FB" w:rsidRDefault="00820E00" w:rsidP="003C4186">
            <w:pPr>
              <w:rPr>
                <w:rFonts w:cs="Times New Roman"/>
              </w:rPr>
            </w:pPr>
          </w:p>
        </w:tc>
        <w:tc>
          <w:tcPr>
            <w:tcW w:w="1903" w:type="dxa"/>
            <w:vMerge/>
          </w:tcPr>
          <w:p w14:paraId="720ADDAE" w14:textId="77777777" w:rsidR="00820E00" w:rsidRPr="00E014FB" w:rsidRDefault="00820E00" w:rsidP="003C4186">
            <w:pPr>
              <w:rPr>
                <w:rFonts w:cs="Times New Roman"/>
              </w:rPr>
            </w:pPr>
          </w:p>
        </w:tc>
        <w:tc>
          <w:tcPr>
            <w:tcW w:w="1224" w:type="dxa"/>
            <w:vMerge/>
          </w:tcPr>
          <w:p w14:paraId="25E76196" w14:textId="77777777" w:rsidR="00820E00" w:rsidRPr="00E014FB" w:rsidRDefault="00820E00" w:rsidP="003C4186">
            <w:pPr>
              <w:rPr>
                <w:rFonts w:cs="Times New Roman"/>
              </w:rPr>
            </w:pPr>
          </w:p>
        </w:tc>
        <w:tc>
          <w:tcPr>
            <w:tcW w:w="4080" w:type="dxa"/>
            <w:vMerge/>
          </w:tcPr>
          <w:p w14:paraId="38977742" w14:textId="77777777" w:rsidR="00820E00" w:rsidRPr="00E014FB" w:rsidRDefault="00820E00" w:rsidP="003C4186">
            <w:pPr>
              <w:rPr>
                <w:rFonts w:cs="Times New Roman"/>
              </w:rPr>
            </w:pPr>
          </w:p>
        </w:tc>
        <w:tc>
          <w:tcPr>
            <w:tcW w:w="6800" w:type="dxa"/>
          </w:tcPr>
          <w:p w14:paraId="25C6E88F"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80%.</w:t>
            </w:r>
          </w:p>
        </w:tc>
      </w:tr>
      <w:tr w:rsidR="00820E00" w:rsidRPr="00E014FB" w14:paraId="1B41983E" w14:textId="77777777" w:rsidTr="003C4186">
        <w:tc>
          <w:tcPr>
            <w:tcW w:w="272" w:type="dxa"/>
            <w:vMerge/>
          </w:tcPr>
          <w:p w14:paraId="23FF73B3" w14:textId="77777777" w:rsidR="00820E00" w:rsidRPr="00E014FB" w:rsidRDefault="00820E00" w:rsidP="003C4186">
            <w:pPr>
              <w:rPr>
                <w:rFonts w:cs="Times New Roman"/>
              </w:rPr>
            </w:pPr>
          </w:p>
        </w:tc>
        <w:tc>
          <w:tcPr>
            <w:tcW w:w="1903" w:type="dxa"/>
            <w:vMerge/>
          </w:tcPr>
          <w:p w14:paraId="1A0663AF" w14:textId="77777777" w:rsidR="00820E00" w:rsidRPr="00E014FB" w:rsidRDefault="00820E00" w:rsidP="003C4186">
            <w:pPr>
              <w:rPr>
                <w:rFonts w:cs="Times New Roman"/>
              </w:rPr>
            </w:pPr>
          </w:p>
        </w:tc>
        <w:tc>
          <w:tcPr>
            <w:tcW w:w="1224" w:type="dxa"/>
            <w:vMerge/>
          </w:tcPr>
          <w:p w14:paraId="022AF942" w14:textId="77777777" w:rsidR="00820E00" w:rsidRPr="00E014FB" w:rsidRDefault="00820E00" w:rsidP="003C4186">
            <w:pPr>
              <w:rPr>
                <w:rFonts w:cs="Times New Roman"/>
              </w:rPr>
            </w:pPr>
          </w:p>
        </w:tc>
        <w:tc>
          <w:tcPr>
            <w:tcW w:w="4080" w:type="dxa"/>
            <w:vMerge/>
          </w:tcPr>
          <w:p w14:paraId="45A913CC" w14:textId="77777777" w:rsidR="00820E00" w:rsidRPr="00E014FB" w:rsidRDefault="00820E00" w:rsidP="003C4186">
            <w:pPr>
              <w:rPr>
                <w:rFonts w:cs="Times New Roman"/>
              </w:rPr>
            </w:pPr>
          </w:p>
        </w:tc>
        <w:tc>
          <w:tcPr>
            <w:tcW w:w="6800" w:type="dxa"/>
          </w:tcPr>
          <w:p w14:paraId="02694325"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7D12FB0B" w14:textId="77777777" w:rsidTr="003C4186">
        <w:tc>
          <w:tcPr>
            <w:tcW w:w="272" w:type="dxa"/>
            <w:vMerge/>
          </w:tcPr>
          <w:p w14:paraId="3E7A4609" w14:textId="77777777" w:rsidR="00820E00" w:rsidRPr="00E014FB" w:rsidRDefault="00820E00" w:rsidP="003C4186">
            <w:pPr>
              <w:rPr>
                <w:rFonts w:cs="Times New Roman"/>
              </w:rPr>
            </w:pPr>
          </w:p>
        </w:tc>
        <w:tc>
          <w:tcPr>
            <w:tcW w:w="1903" w:type="dxa"/>
            <w:vMerge/>
          </w:tcPr>
          <w:p w14:paraId="73DDAAFF" w14:textId="77777777" w:rsidR="00820E00" w:rsidRPr="00E014FB" w:rsidRDefault="00820E00" w:rsidP="003C4186">
            <w:pPr>
              <w:rPr>
                <w:rFonts w:cs="Times New Roman"/>
              </w:rPr>
            </w:pPr>
          </w:p>
        </w:tc>
        <w:tc>
          <w:tcPr>
            <w:tcW w:w="1224" w:type="dxa"/>
            <w:vMerge/>
          </w:tcPr>
          <w:p w14:paraId="19F5EFC6" w14:textId="77777777" w:rsidR="00820E00" w:rsidRPr="00E014FB" w:rsidRDefault="00820E00" w:rsidP="003C4186">
            <w:pPr>
              <w:rPr>
                <w:rFonts w:cs="Times New Roman"/>
              </w:rPr>
            </w:pPr>
          </w:p>
        </w:tc>
        <w:tc>
          <w:tcPr>
            <w:tcW w:w="4080" w:type="dxa"/>
            <w:vMerge/>
          </w:tcPr>
          <w:p w14:paraId="0AFC5194" w14:textId="77777777" w:rsidR="00820E00" w:rsidRPr="00E014FB" w:rsidRDefault="00820E00" w:rsidP="003C4186">
            <w:pPr>
              <w:rPr>
                <w:rFonts w:cs="Times New Roman"/>
              </w:rPr>
            </w:pPr>
          </w:p>
        </w:tc>
        <w:tc>
          <w:tcPr>
            <w:tcW w:w="6800" w:type="dxa"/>
          </w:tcPr>
          <w:p w14:paraId="0CD25BA8"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564BA3BA" w14:textId="77777777" w:rsidTr="003C4186">
        <w:tc>
          <w:tcPr>
            <w:tcW w:w="272" w:type="dxa"/>
            <w:vMerge w:val="restart"/>
          </w:tcPr>
          <w:p w14:paraId="5C35CBFB" w14:textId="77777777" w:rsidR="00820E00" w:rsidRPr="00E014FB" w:rsidRDefault="00820E00" w:rsidP="003C4186">
            <w:pPr>
              <w:jc w:val="center"/>
              <w:rPr>
                <w:rFonts w:cs="Times New Roman"/>
              </w:rPr>
            </w:pPr>
            <w:r w:rsidRPr="00E014FB">
              <w:rPr>
                <w:rFonts w:eastAsia="Tahoma" w:cs="Times New Roman"/>
                <w:color w:val="000000"/>
                <w:sz w:val="20"/>
                <w:szCs w:val="20"/>
              </w:rPr>
              <w:t>6.</w:t>
            </w:r>
          </w:p>
        </w:tc>
        <w:tc>
          <w:tcPr>
            <w:tcW w:w="1903" w:type="dxa"/>
            <w:vMerge w:val="restart"/>
          </w:tcPr>
          <w:p w14:paraId="16DF471C" w14:textId="77777777" w:rsidR="00820E00" w:rsidRPr="00E014FB" w:rsidRDefault="00820E00" w:rsidP="003C4186">
            <w:pPr>
              <w:rPr>
                <w:rFonts w:cs="Times New Roman"/>
              </w:rPr>
            </w:pPr>
            <w:r w:rsidRPr="00E014FB">
              <w:rPr>
                <w:rFonts w:eastAsia="Tahoma" w:cs="Times New Roman"/>
                <w:color w:val="000000"/>
                <w:sz w:val="20"/>
                <w:szCs w:val="20"/>
              </w:rPr>
              <w:t>Гидротехнические сооружения</w:t>
            </w:r>
          </w:p>
        </w:tc>
        <w:tc>
          <w:tcPr>
            <w:tcW w:w="1224" w:type="dxa"/>
            <w:vMerge w:val="restart"/>
          </w:tcPr>
          <w:p w14:paraId="0EB7B85E" w14:textId="77777777" w:rsidR="00820E00" w:rsidRPr="00E014FB" w:rsidRDefault="00820E00" w:rsidP="003C4186">
            <w:pPr>
              <w:rPr>
                <w:rFonts w:cs="Times New Roman"/>
              </w:rPr>
            </w:pPr>
            <w:r w:rsidRPr="00E014FB">
              <w:rPr>
                <w:rFonts w:eastAsia="Tahoma" w:cs="Times New Roman"/>
                <w:color w:val="000000"/>
                <w:sz w:val="20"/>
                <w:szCs w:val="20"/>
              </w:rPr>
              <w:t>11.3</w:t>
            </w:r>
          </w:p>
        </w:tc>
        <w:tc>
          <w:tcPr>
            <w:tcW w:w="4080" w:type="dxa"/>
            <w:vMerge w:val="restart"/>
          </w:tcPr>
          <w:p w14:paraId="3928B4A8" w14:textId="77777777" w:rsidR="00820E00" w:rsidRPr="00E014FB" w:rsidRDefault="00820E00" w:rsidP="003C4186">
            <w:pPr>
              <w:rPr>
                <w:rFonts w:cs="Times New Roman"/>
              </w:rPr>
            </w:pPr>
            <w:r w:rsidRPr="00E014FB">
              <w:rPr>
                <w:rFonts w:eastAsia="Tahoma" w:cs="Times New Roman"/>
                <w:color w:val="000000"/>
                <w:sz w:val="20"/>
                <w:szCs w:val="20"/>
              </w:rPr>
              <w:t>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рыбозащитных и рыбопропускных сооружений, берегозащитных сооружений)</w:t>
            </w:r>
          </w:p>
        </w:tc>
        <w:tc>
          <w:tcPr>
            <w:tcW w:w="6800" w:type="dxa"/>
          </w:tcPr>
          <w:p w14:paraId="69A767F2"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 кв.м.</w:t>
            </w:r>
          </w:p>
        </w:tc>
      </w:tr>
      <w:tr w:rsidR="00820E00" w:rsidRPr="00E014FB" w14:paraId="65C64A91" w14:textId="77777777" w:rsidTr="003C4186">
        <w:tc>
          <w:tcPr>
            <w:tcW w:w="272" w:type="dxa"/>
            <w:vMerge/>
          </w:tcPr>
          <w:p w14:paraId="2ED4F73B" w14:textId="77777777" w:rsidR="00820E00" w:rsidRPr="00E014FB" w:rsidRDefault="00820E00" w:rsidP="003C4186">
            <w:pPr>
              <w:rPr>
                <w:rFonts w:cs="Times New Roman"/>
              </w:rPr>
            </w:pPr>
          </w:p>
        </w:tc>
        <w:tc>
          <w:tcPr>
            <w:tcW w:w="1903" w:type="dxa"/>
            <w:vMerge/>
          </w:tcPr>
          <w:p w14:paraId="3B1D520C" w14:textId="77777777" w:rsidR="00820E00" w:rsidRPr="00E014FB" w:rsidRDefault="00820E00" w:rsidP="003C4186">
            <w:pPr>
              <w:rPr>
                <w:rFonts w:cs="Times New Roman"/>
              </w:rPr>
            </w:pPr>
          </w:p>
        </w:tc>
        <w:tc>
          <w:tcPr>
            <w:tcW w:w="1224" w:type="dxa"/>
            <w:vMerge/>
          </w:tcPr>
          <w:p w14:paraId="6EE1785D" w14:textId="77777777" w:rsidR="00820E00" w:rsidRPr="00E014FB" w:rsidRDefault="00820E00" w:rsidP="003C4186">
            <w:pPr>
              <w:rPr>
                <w:rFonts w:cs="Times New Roman"/>
              </w:rPr>
            </w:pPr>
          </w:p>
        </w:tc>
        <w:tc>
          <w:tcPr>
            <w:tcW w:w="4080" w:type="dxa"/>
            <w:vMerge/>
          </w:tcPr>
          <w:p w14:paraId="5AD3781A" w14:textId="77777777" w:rsidR="00820E00" w:rsidRPr="00E014FB" w:rsidRDefault="00820E00" w:rsidP="003C4186">
            <w:pPr>
              <w:rPr>
                <w:rFonts w:cs="Times New Roman"/>
              </w:rPr>
            </w:pPr>
          </w:p>
        </w:tc>
        <w:tc>
          <w:tcPr>
            <w:tcW w:w="6800" w:type="dxa"/>
          </w:tcPr>
          <w:p w14:paraId="7DB36212"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100000 кв.м.</w:t>
            </w:r>
          </w:p>
        </w:tc>
      </w:tr>
      <w:tr w:rsidR="00820E00" w:rsidRPr="00E014FB" w14:paraId="5F24A491" w14:textId="77777777" w:rsidTr="003C4186">
        <w:tc>
          <w:tcPr>
            <w:tcW w:w="272" w:type="dxa"/>
            <w:vMerge/>
          </w:tcPr>
          <w:p w14:paraId="03278A9A" w14:textId="77777777" w:rsidR="00820E00" w:rsidRPr="00E014FB" w:rsidRDefault="00820E00" w:rsidP="003C4186">
            <w:pPr>
              <w:rPr>
                <w:rFonts w:cs="Times New Roman"/>
              </w:rPr>
            </w:pPr>
          </w:p>
        </w:tc>
        <w:tc>
          <w:tcPr>
            <w:tcW w:w="1903" w:type="dxa"/>
            <w:vMerge/>
          </w:tcPr>
          <w:p w14:paraId="1EFCD4F8" w14:textId="77777777" w:rsidR="00820E00" w:rsidRPr="00E014FB" w:rsidRDefault="00820E00" w:rsidP="003C4186">
            <w:pPr>
              <w:rPr>
                <w:rFonts w:cs="Times New Roman"/>
              </w:rPr>
            </w:pPr>
          </w:p>
        </w:tc>
        <w:tc>
          <w:tcPr>
            <w:tcW w:w="1224" w:type="dxa"/>
            <w:vMerge/>
          </w:tcPr>
          <w:p w14:paraId="6482E936" w14:textId="77777777" w:rsidR="00820E00" w:rsidRPr="00E014FB" w:rsidRDefault="00820E00" w:rsidP="003C4186">
            <w:pPr>
              <w:rPr>
                <w:rFonts w:cs="Times New Roman"/>
              </w:rPr>
            </w:pPr>
          </w:p>
        </w:tc>
        <w:tc>
          <w:tcPr>
            <w:tcW w:w="4080" w:type="dxa"/>
            <w:vMerge/>
          </w:tcPr>
          <w:p w14:paraId="0D39B987" w14:textId="77777777" w:rsidR="00820E00" w:rsidRPr="00E014FB" w:rsidRDefault="00820E00" w:rsidP="003C4186">
            <w:pPr>
              <w:rPr>
                <w:rFonts w:cs="Times New Roman"/>
              </w:rPr>
            </w:pPr>
          </w:p>
        </w:tc>
        <w:tc>
          <w:tcPr>
            <w:tcW w:w="6800" w:type="dxa"/>
          </w:tcPr>
          <w:p w14:paraId="7A8F1BA6"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221C784C" w14:textId="77777777" w:rsidTr="003C4186">
        <w:tc>
          <w:tcPr>
            <w:tcW w:w="272" w:type="dxa"/>
            <w:vMerge/>
          </w:tcPr>
          <w:p w14:paraId="1BCA32DC" w14:textId="77777777" w:rsidR="00820E00" w:rsidRPr="00E014FB" w:rsidRDefault="00820E00" w:rsidP="003C4186">
            <w:pPr>
              <w:rPr>
                <w:rFonts w:cs="Times New Roman"/>
              </w:rPr>
            </w:pPr>
          </w:p>
        </w:tc>
        <w:tc>
          <w:tcPr>
            <w:tcW w:w="1903" w:type="dxa"/>
            <w:vMerge/>
          </w:tcPr>
          <w:p w14:paraId="370DCFC7" w14:textId="77777777" w:rsidR="00820E00" w:rsidRPr="00E014FB" w:rsidRDefault="00820E00" w:rsidP="003C4186">
            <w:pPr>
              <w:rPr>
                <w:rFonts w:cs="Times New Roman"/>
              </w:rPr>
            </w:pPr>
          </w:p>
        </w:tc>
        <w:tc>
          <w:tcPr>
            <w:tcW w:w="1224" w:type="dxa"/>
            <w:vMerge/>
          </w:tcPr>
          <w:p w14:paraId="27E8E56E" w14:textId="77777777" w:rsidR="00820E00" w:rsidRPr="00E014FB" w:rsidRDefault="00820E00" w:rsidP="003C4186">
            <w:pPr>
              <w:rPr>
                <w:rFonts w:cs="Times New Roman"/>
              </w:rPr>
            </w:pPr>
          </w:p>
        </w:tc>
        <w:tc>
          <w:tcPr>
            <w:tcW w:w="4080" w:type="dxa"/>
            <w:vMerge/>
          </w:tcPr>
          <w:p w14:paraId="2CB66229" w14:textId="77777777" w:rsidR="00820E00" w:rsidRPr="00E014FB" w:rsidRDefault="00820E00" w:rsidP="003C4186">
            <w:pPr>
              <w:rPr>
                <w:rFonts w:cs="Times New Roman"/>
              </w:rPr>
            </w:pPr>
          </w:p>
        </w:tc>
        <w:tc>
          <w:tcPr>
            <w:tcW w:w="6800" w:type="dxa"/>
          </w:tcPr>
          <w:p w14:paraId="6BE09762"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2 этажа.</w:t>
            </w:r>
          </w:p>
        </w:tc>
      </w:tr>
      <w:tr w:rsidR="00820E00" w:rsidRPr="00E014FB" w14:paraId="35649036" w14:textId="77777777" w:rsidTr="003C4186">
        <w:tc>
          <w:tcPr>
            <w:tcW w:w="272" w:type="dxa"/>
            <w:vMerge/>
          </w:tcPr>
          <w:p w14:paraId="393FD274" w14:textId="77777777" w:rsidR="00820E00" w:rsidRPr="00E014FB" w:rsidRDefault="00820E00" w:rsidP="003C4186">
            <w:pPr>
              <w:rPr>
                <w:rFonts w:cs="Times New Roman"/>
              </w:rPr>
            </w:pPr>
          </w:p>
        </w:tc>
        <w:tc>
          <w:tcPr>
            <w:tcW w:w="1903" w:type="dxa"/>
            <w:vMerge/>
          </w:tcPr>
          <w:p w14:paraId="6079739F" w14:textId="77777777" w:rsidR="00820E00" w:rsidRPr="00E014FB" w:rsidRDefault="00820E00" w:rsidP="003C4186">
            <w:pPr>
              <w:rPr>
                <w:rFonts w:cs="Times New Roman"/>
              </w:rPr>
            </w:pPr>
          </w:p>
        </w:tc>
        <w:tc>
          <w:tcPr>
            <w:tcW w:w="1224" w:type="dxa"/>
            <w:vMerge/>
          </w:tcPr>
          <w:p w14:paraId="2E557F8B" w14:textId="77777777" w:rsidR="00820E00" w:rsidRPr="00E014FB" w:rsidRDefault="00820E00" w:rsidP="003C4186">
            <w:pPr>
              <w:rPr>
                <w:rFonts w:cs="Times New Roman"/>
              </w:rPr>
            </w:pPr>
          </w:p>
        </w:tc>
        <w:tc>
          <w:tcPr>
            <w:tcW w:w="4080" w:type="dxa"/>
            <w:vMerge/>
          </w:tcPr>
          <w:p w14:paraId="210AB6BD" w14:textId="77777777" w:rsidR="00820E00" w:rsidRPr="00E014FB" w:rsidRDefault="00820E00" w:rsidP="003C4186">
            <w:pPr>
              <w:rPr>
                <w:rFonts w:cs="Times New Roman"/>
              </w:rPr>
            </w:pPr>
          </w:p>
        </w:tc>
        <w:tc>
          <w:tcPr>
            <w:tcW w:w="6800" w:type="dxa"/>
          </w:tcPr>
          <w:p w14:paraId="33112FD3"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50 м.</w:t>
            </w:r>
          </w:p>
        </w:tc>
      </w:tr>
      <w:tr w:rsidR="00820E00" w:rsidRPr="00E014FB" w14:paraId="3E8C5148" w14:textId="77777777" w:rsidTr="003C4186">
        <w:tc>
          <w:tcPr>
            <w:tcW w:w="272" w:type="dxa"/>
            <w:vMerge/>
          </w:tcPr>
          <w:p w14:paraId="6DFD4A4C" w14:textId="77777777" w:rsidR="00820E00" w:rsidRPr="00E014FB" w:rsidRDefault="00820E00" w:rsidP="003C4186">
            <w:pPr>
              <w:rPr>
                <w:rFonts w:cs="Times New Roman"/>
              </w:rPr>
            </w:pPr>
          </w:p>
        </w:tc>
        <w:tc>
          <w:tcPr>
            <w:tcW w:w="1903" w:type="dxa"/>
            <w:vMerge/>
          </w:tcPr>
          <w:p w14:paraId="291827EB" w14:textId="77777777" w:rsidR="00820E00" w:rsidRPr="00E014FB" w:rsidRDefault="00820E00" w:rsidP="003C4186">
            <w:pPr>
              <w:rPr>
                <w:rFonts w:cs="Times New Roman"/>
              </w:rPr>
            </w:pPr>
          </w:p>
        </w:tc>
        <w:tc>
          <w:tcPr>
            <w:tcW w:w="1224" w:type="dxa"/>
            <w:vMerge/>
          </w:tcPr>
          <w:p w14:paraId="1EC021D6" w14:textId="77777777" w:rsidR="00820E00" w:rsidRPr="00E014FB" w:rsidRDefault="00820E00" w:rsidP="003C4186">
            <w:pPr>
              <w:rPr>
                <w:rFonts w:cs="Times New Roman"/>
              </w:rPr>
            </w:pPr>
          </w:p>
        </w:tc>
        <w:tc>
          <w:tcPr>
            <w:tcW w:w="4080" w:type="dxa"/>
            <w:vMerge/>
          </w:tcPr>
          <w:p w14:paraId="4BDEE2D0" w14:textId="77777777" w:rsidR="00820E00" w:rsidRPr="00E014FB" w:rsidRDefault="00820E00" w:rsidP="003C4186">
            <w:pPr>
              <w:rPr>
                <w:rFonts w:cs="Times New Roman"/>
              </w:rPr>
            </w:pPr>
          </w:p>
        </w:tc>
        <w:tc>
          <w:tcPr>
            <w:tcW w:w="6800" w:type="dxa"/>
          </w:tcPr>
          <w:p w14:paraId="40B017C2"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80%.</w:t>
            </w:r>
          </w:p>
        </w:tc>
      </w:tr>
      <w:tr w:rsidR="00820E00" w:rsidRPr="00E014FB" w14:paraId="4C54A3B3" w14:textId="77777777" w:rsidTr="003C4186">
        <w:tc>
          <w:tcPr>
            <w:tcW w:w="272" w:type="dxa"/>
            <w:vMerge/>
          </w:tcPr>
          <w:p w14:paraId="28170EE6" w14:textId="77777777" w:rsidR="00820E00" w:rsidRPr="00E014FB" w:rsidRDefault="00820E00" w:rsidP="003C4186">
            <w:pPr>
              <w:rPr>
                <w:rFonts w:cs="Times New Roman"/>
              </w:rPr>
            </w:pPr>
          </w:p>
        </w:tc>
        <w:tc>
          <w:tcPr>
            <w:tcW w:w="1903" w:type="dxa"/>
            <w:vMerge/>
          </w:tcPr>
          <w:p w14:paraId="17A35BEF" w14:textId="77777777" w:rsidR="00820E00" w:rsidRPr="00E014FB" w:rsidRDefault="00820E00" w:rsidP="003C4186">
            <w:pPr>
              <w:rPr>
                <w:rFonts w:cs="Times New Roman"/>
              </w:rPr>
            </w:pPr>
          </w:p>
        </w:tc>
        <w:tc>
          <w:tcPr>
            <w:tcW w:w="1224" w:type="dxa"/>
            <w:vMerge/>
          </w:tcPr>
          <w:p w14:paraId="710A9326" w14:textId="77777777" w:rsidR="00820E00" w:rsidRPr="00E014FB" w:rsidRDefault="00820E00" w:rsidP="003C4186">
            <w:pPr>
              <w:rPr>
                <w:rFonts w:cs="Times New Roman"/>
              </w:rPr>
            </w:pPr>
          </w:p>
        </w:tc>
        <w:tc>
          <w:tcPr>
            <w:tcW w:w="4080" w:type="dxa"/>
            <w:vMerge/>
          </w:tcPr>
          <w:p w14:paraId="3DBC02E7" w14:textId="77777777" w:rsidR="00820E00" w:rsidRPr="00E014FB" w:rsidRDefault="00820E00" w:rsidP="003C4186">
            <w:pPr>
              <w:rPr>
                <w:rFonts w:cs="Times New Roman"/>
              </w:rPr>
            </w:pPr>
          </w:p>
        </w:tc>
        <w:tc>
          <w:tcPr>
            <w:tcW w:w="6800" w:type="dxa"/>
          </w:tcPr>
          <w:p w14:paraId="70C8398C"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63E1E622" w14:textId="77777777" w:rsidTr="003C4186">
        <w:tc>
          <w:tcPr>
            <w:tcW w:w="272" w:type="dxa"/>
            <w:vMerge/>
          </w:tcPr>
          <w:p w14:paraId="6618DCF9" w14:textId="77777777" w:rsidR="00820E00" w:rsidRPr="00E014FB" w:rsidRDefault="00820E00" w:rsidP="003C4186">
            <w:pPr>
              <w:rPr>
                <w:rFonts w:cs="Times New Roman"/>
              </w:rPr>
            </w:pPr>
          </w:p>
        </w:tc>
        <w:tc>
          <w:tcPr>
            <w:tcW w:w="1903" w:type="dxa"/>
            <w:vMerge/>
          </w:tcPr>
          <w:p w14:paraId="62E21937" w14:textId="77777777" w:rsidR="00820E00" w:rsidRPr="00E014FB" w:rsidRDefault="00820E00" w:rsidP="003C4186">
            <w:pPr>
              <w:rPr>
                <w:rFonts w:cs="Times New Roman"/>
              </w:rPr>
            </w:pPr>
          </w:p>
        </w:tc>
        <w:tc>
          <w:tcPr>
            <w:tcW w:w="1224" w:type="dxa"/>
            <w:vMerge/>
          </w:tcPr>
          <w:p w14:paraId="16EE4E3E" w14:textId="77777777" w:rsidR="00820E00" w:rsidRPr="00E014FB" w:rsidRDefault="00820E00" w:rsidP="003C4186">
            <w:pPr>
              <w:rPr>
                <w:rFonts w:cs="Times New Roman"/>
              </w:rPr>
            </w:pPr>
          </w:p>
        </w:tc>
        <w:tc>
          <w:tcPr>
            <w:tcW w:w="4080" w:type="dxa"/>
            <w:vMerge/>
          </w:tcPr>
          <w:p w14:paraId="4F3C4C48" w14:textId="77777777" w:rsidR="00820E00" w:rsidRPr="00E014FB" w:rsidRDefault="00820E00" w:rsidP="003C4186">
            <w:pPr>
              <w:rPr>
                <w:rFonts w:cs="Times New Roman"/>
              </w:rPr>
            </w:pPr>
          </w:p>
        </w:tc>
        <w:tc>
          <w:tcPr>
            <w:tcW w:w="6800" w:type="dxa"/>
          </w:tcPr>
          <w:p w14:paraId="574742FE"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7EC46D01" w14:textId="77777777" w:rsidTr="003C4186">
        <w:tc>
          <w:tcPr>
            <w:tcW w:w="272" w:type="dxa"/>
          </w:tcPr>
          <w:p w14:paraId="6C469AB6" w14:textId="77777777" w:rsidR="00820E00" w:rsidRPr="00E014FB" w:rsidRDefault="00820E00" w:rsidP="003C4186">
            <w:pPr>
              <w:jc w:val="center"/>
              <w:rPr>
                <w:rFonts w:cs="Times New Roman"/>
              </w:rPr>
            </w:pPr>
            <w:r w:rsidRPr="00E014FB">
              <w:rPr>
                <w:rFonts w:eastAsia="Tahoma" w:cs="Times New Roman"/>
                <w:color w:val="000000"/>
                <w:sz w:val="20"/>
                <w:szCs w:val="20"/>
              </w:rPr>
              <w:t>7.</w:t>
            </w:r>
          </w:p>
        </w:tc>
        <w:tc>
          <w:tcPr>
            <w:tcW w:w="1903" w:type="dxa"/>
          </w:tcPr>
          <w:p w14:paraId="6BAA3BB0" w14:textId="77777777" w:rsidR="00820E00" w:rsidRPr="00E014FB" w:rsidRDefault="00820E00" w:rsidP="003C4186">
            <w:pPr>
              <w:rPr>
                <w:rFonts w:cs="Times New Roman"/>
              </w:rPr>
            </w:pPr>
            <w:r w:rsidRPr="00E014FB">
              <w:rPr>
                <w:rFonts w:eastAsia="Tahoma" w:cs="Times New Roman"/>
                <w:color w:val="000000"/>
                <w:sz w:val="20"/>
                <w:szCs w:val="20"/>
              </w:rPr>
              <w:t>Земельные участки (территории) общего пользования</w:t>
            </w:r>
          </w:p>
        </w:tc>
        <w:tc>
          <w:tcPr>
            <w:tcW w:w="1224" w:type="dxa"/>
          </w:tcPr>
          <w:p w14:paraId="7CC0CDA3" w14:textId="77777777" w:rsidR="00820E00" w:rsidRPr="00E014FB" w:rsidRDefault="00820E00" w:rsidP="003C4186">
            <w:pPr>
              <w:rPr>
                <w:rFonts w:cs="Times New Roman"/>
              </w:rPr>
            </w:pPr>
            <w:r w:rsidRPr="00E014FB">
              <w:rPr>
                <w:rFonts w:eastAsia="Tahoma" w:cs="Times New Roman"/>
                <w:color w:val="000000"/>
                <w:sz w:val="20"/>
                <w:szCs w:val="20"/>
              </w:rPr>
              <w:t>12.0</w:t>
            </w:r>
          </w:p>
        </w:tc>
        <w:tc>
          <w:tcPr>
            <w:tcW w:w="4080" w:type="dxa"/>
          </w:tcPr>
          <w:p w14:paraId="0B9DEC6A" w14:textId="77777777" w:rsidR="00820E00" w:rsidRPr="00E014FB" w:rsidRDefault="00820E00" w:rsidP="003C4186">
            <w:pPr>
              <w:rPr>
                <w:rFonts w:cs="Times New Roman"/>
              </w:rPr>
            </w:pPr>
            <w:r w:rsidRPr="00E014FB">
              <w:rPr>
                <w:rFonts w:eastAsia="Tahoma" w:cs="Times New Roman"/>
                <w:color w:val="000000"/>
                <w:sz w:val="20"/>
                <w:szCs w:val="20"/>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6800" w:type="dxa"/>
            <w:vMerge w:val="restart"/>
          </w:tcPr>
          <w:p w14:paraId="44835E46" w14:textId="77777777" w:rsidR="00820E00" w:rsidRPr="00E014FB" w:rsidRDefault="00820E00" w:rsidP="003C4186">
            <w:pPr>
              <w:rPr>
                <w:rFonts w:cs="Times New Roman"/>
              </w:rPr>
            </w:pPr>
            <w:r w:rsidRPr="00E014FB">
              <w:rPr>
                <w:rFonts w:eastAsia="Tahoma" w:cs="Times New Roman"/>
                <w:color w:val="000000"/>
                <w:sz w:val="20"/>
                <w:szCs w:val="20"/>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820E00" w:rsidRPr="00E014FB" w14:paraId="75AE60D6" w14:textId="77777777" w:rsidTr="003C4186">
        <w:tc>
          <w:tcPr>
            <w:tcW w:w="272" w:type="dxa"/>
          </w:tcPr>
          <w:p w14:paraId="5096CDCD" w14:textId="77777777" w:rsidR="00820E00" w:rsidRPr="00E014FB" w:rsidRDefault="00820E00" w:rsidP="003C4186">
            <w:pPr>
              <w:jc w:val="center"/>
              <w:rPr>
                <w:rFonts w:cs="Times New Roman"/>
              </w:rPr>
            </w:pPr>
            <w:r w:rsidRPr="00E014FB">
              <w:rPr>
                <w:rFonts w:eastAsia="Tahoma" w:cs="Times New Roman"/>
                <w:color w:val="000000"/>
                <w:sz w:val="20"/>
                <w:szCs w:val="20"/>
              </w:rPr>
              <w:t>8.</w:t>
            </w:r>
          </w:p>
        </w:tc>
        <w:tc>
          <w:tcPr>
            <w:tcW w:w="1903" w:type="dxa"/>
          </w:tcPr>
          <w:p w14:paraId="446216DA" w14:textId="77777777" w:rsidR="00820E00" w:rsidRPr="00E014FB" w:rsidRDefault="00820E00" w:rsidP="003C4186">
            <w:pPr>
              <w:rPr>
                <w:rFonts w:cs="Times New Roman"/>
              </w:rPr>
            </w:pPr>
            <w:r w:rsidRPr="00E014FB">
              <w:rPr>
                <w:rFonts w:eastAsia="Tahoma" w:cs="Times New Roman"/>
                <w:color w:val="000000"/>
                <w:sz w:val="20"/>
                <w:szCs w:val="20"/>
              </w:rPr>
              <w:t>Улично-дорожная сеть</w:t>
            </w:r>
          </w:p>
        </w:tc>
        <w:tc>
          <w:tcPr>
            <w:tcW w:w="1224" w:type="dxa"/>
          </w:tcPr>
          <w:p w14:paraId="021379D2" w14:textId="77777777" w:rsidR="00820E00" w:rsidRPr="00E014FB" w:rsidRDefault="00820E00" w:rsidP="003C4186">
            <w:pPr>
              <w:rPr>
                <w:rFonts w:cs="Times New Roman"/>
              </w:rPr>
            </w:pPr>
            <w:r w:rsidRPr="00E014FB">
              <w:rPr>
                <w:rFonts w:eastAsia="Tahoma" w:cs="Times New Roman"/>
                <w:color w:val="000000"/>
                <w:sz w:val="20"/>
                <w:szCs w:val="20"/>
              </w:rPr>
              <w:t>12.0.1</w:t>
            </w:r>
          </w:p>
        </w:tc>
        <w:tc>
          <w:tcPr>
            <w:tcW w:w="4080" w:type="dxa"/>
          </w:tcPr>
          <w:p w14:paraId="403531D9" w14:textId="77777777" w:rsidR="00820E00" w:rsidRPr="00E014FB" w:rsidRDefault="00820E00" w:rsidP="003C4186">
            <w:pPr>
              <w:rPr>
                <w:rFonts w:cs="Times New Roman"/>
              </w:rPr>
            </w:pPr>
            <w:r w:rsidRPr="00E014FB">
              <w:rPr>
                <w:rFonts w:eastAsia="Tahoma" w:cs="Times New Roman"/>
                <w:color w:val="000000"/>
                <w:sz w:val="20"/>
                <w:szCs w:val="20"/>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w:t>
            </w:r>
          </w:p>
        </w:tc>
        <w:tc>
          <w:tcPr>
            <w:tcW w:w="6800" w:type="dxa"/>
            <w:vMerge/>
          </w:tcPr>
          <w:p w14:paraId="53C63364" w14:textId="77777777" w:rsidR="00820E00" w:rsidRPr="00E014FB" w:rsidRDefault="00820E00" w:rsidP="003C4186">
            <w:pPr>
              <w:rPr>
                <w:rFonts w:cs="Times New Roman"/>
              </w:rPr>
            </w:pPr>
          </w:p>
        </w:tc>
      </w:tr>
      <w:tr w:rsidR="00820E00" w:rsidRPr="00E014FB" w14:paraId="730A8429" w14:textId="77777777" w:rsidTr="003C4186">
        <w:tc>
          <w:tcPr>
            <w:tcW w:w="272" w:type="dxa"/>
          </w:tcPr>
          <w:p w14:paraId="3DC5E5F5" w14:textId="77777777" w:rsidR="00820E00" w:rsidRPr="00E014FB" w:rsidRDefault="00820E00" w:rsidP="003C4186">
            <w:pPr>
              <w:jc w:val="center"/>
              <w:rPr>
                <w:rFonts w:cs="Times New Roman"/>
              </w:rPr>
            </w:pPr>
            <w:r w:rsidRPr="00E014FB">
              <w:rPr>
                <w:rFonts w:eastAsia="Tahoma" w:cs="Times New Roman"/>
                <w:color w:val="000000"/>
                <w:sz w:val="20"/>
                <w:szCs w:val="20"/>
              </w:rPr>
              <w:t>9.</w:t>
            </w:r>
          </w:p>
        </w:tc>
        <w:tc>
          <w:tcPr>
            <w:tcW w:w="1903" w:type="dxa"/>
          </w:tcPr>
          <w:p w14:paraId="6C13B75A" w14:textId="77777777" w:rsidR="00820E00" w:rsidRPr="00E014FB" w:rsidRDefault="00820E00" w:rsidP="003C4186">
            <w:pPr>
              <w:rPr>
                <w:rFonts w:cs="Times New Roman"/>
              </w:rPr>
            </w:pPr>
            <w:r w:rsidRPr="00E014FB">
              <w:rPr>
                <w:rFonts w:eastAsia="Tahoma" w:cs="Times New Roman"/>
                <w:color w:val="000000"/>
                <w:sz w:val="20"/>
                <w:szCs w:val="20"/>
              </w:rPr>
              <w:t>Благоустройство территории</w:t>
            </w:r>
          </w:p>
        </w:tc>
        <w:tc>
          <w:tcPr>
            <w:tcW w:w="1224" w:type="dxa"/>
          </w:tcPr>
          <w:p w14:paraId="4B6DDF3F" w14:textId="77777777" w:rsidR="00820E00" w:rsidRPr="00E014FB" w:rsidRDefault="00820E00" w:rsidP="003C4186">
            <w:pPr>
              <w:rPr>
                <w:rFonts w:cs="Times New Roman"/>
              </w:rPr>
            </w:pPr>
            <w:r w:rsidRPr="00E014FB">
              <w:rPr>
                <w:rFonts w:eastAsia="Tahoma" w:cs="Times New Roman"/>
                <w:color w:val="000000"/>
                <w:sz w:val="20"/>
                <w:szCs w:val="20"/>
              </w:rPr>
              <w:t>12.0.2</w:t>
            </w:r>
          </w:p>
        </w:tc>
        <w:tc>
          <w:tcPr>
            <w:tcW w:w="4080" w:type="dxa"/>
          </w:tcPr>
          <w:p w14:paraId="511A4EED" w14:textId="77777777" w:rsidR="00820E00" w:rsidRPr="00E014FB" w:rsidRDefault="00820E00" w:rsidP="003C4186">
            <w:pPr>
              <w:rPr>
                <w:rFonts w:cs="Times New Roman"/>
              </w:rPr>
            </w:pPr>
            <w:r w:rsidRPr="00E014FB">
              <w:rPr>
                <w:rFonts w:eastAsia="Tahoma" w:cs="Times New Roman"/>
                <w:color w:val="000000"/>
                <w:sz w:val="20"/>
                <w:szCs w:val="20"/>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800" w:type="dxa"/>
            <w:vMerge/>
          </w:tcPr>
          <w:p w14:paraId="7952A82B" w14:textId="77777777" w:rsidR="00820E00" w:rsidRPr="00E014FB" w:rsidRDefault="00820E00" w:rsidP="003C4186">
            <w:pPr>
              <w:rPr>
                <w:rFonts w:cs="Times New Roman"/>
              </w:rPr>
            </w:pPr>
          </w:p>
        </w:tc>
      </w:tr>
    </w:tbl>
    <w:p w14:paraId="757D138D" w14:textId="77777777" w:rsidR="00820E00" w:rsidRPr="00E014FB" w:rsidRDefault="00820E00" w:rsidP="00820E00">
      <w:pPr>
        <w:rPr>
          <w:rFonts w:cs="Times New Roman"/>
        </w:rPr>
      </w:pPr>
    </w:p>
    <w:p w14:paraId="5A63EF66" w14:textId="77777777" w:rsidR="00820E00" w:rsidRPr="00B6587A" w:rsidRDefault="00820E00" w:rsidP="00820E00">
      <w:pPr>
        <w:rPr>
          <w:rFonts w:cs="Times New Roman"/>
          <w:b/>
          <w:bCs/>
        </w:rPr>
      </w:pPr>
      <w:r w:rsidRPr="00B6587A">
        <w:rPr>
          <w:rFonts w:eastAsia="Tahoma" w:cs="Times New Roman"/>
          <w:b/>
          <w:bCs/>
        </w:rPr>
        <w:t>Вспомогательные виды разрешенного использования земельных участков и объектов капитального строительства не установлены</w:t>
      </w:r>
    </w:p>
    <w:p w14:paraId="46E3FA8A" w14:textId="77777777" w:rsidR="00820E00" w:rsidRPr="00B6587A" w:rsidRDefault="00820E00" w:rsidP="00820E00">
      <w:pPr>
        <w:rPr>
          <w:rFonts w:cs="Times New Roman"/>
          <w:b/>
          <w:bCs/>
        </w:rPr>
      </w:pPr>
    </w:p>
    <w:p w14:paraId="330F5BD9" w14:textId="77777777" w:rsidR="00820E00" w:rsidRPr="00B6587A" w:rsidRDefault="00820E00" w:rsidP="00820E00">
      <w:pPr>
        <w:rPr>
          <w:rFonts w:cs="Times New Roman"/>
          <w:b/>
          <w:bCs/>
        </w:rPr>
      </w:pPr>
      <w:r w:rsidRPr="00B6587A">
        <w:rPr>
          <w:rFonts w:eastAsia="Tahoma" w:cs="Times New Roman"/>
          <w:b/>
          <w:bCs/>
        </w:rPr>
        <w:t>Условно разрешенные виды использования земельных участков и объектов капитального строительства не установлены</w:t>
      </w:r>
    </w:p>
    <w:p w14:paraId="6F4353E5" w14:textId="77777777" w:rsidR="00820E00" w:rsidRPr="00B6587A" w:rsidRDefault="00820E00" w:rsidP="00820E00">
      <w:pPr>
        <w:rPr>
          <w:rFonts w:cs="Times New Roman"/>
          <w:b/>
          <w:bCs/>
        </w:rPr>
      </w:pPr>
    </w:p>
    <w:p w14:paraId="04F65DA6" w14:textId="77777777" w:rsidR="00820E00" w:rsidRPr="00B6587A" w:rsidRDefault="00820E00" w:rsidP="00820E00">
      <w:pPr>
        <w:rPr>
          <w:rFonts w:cs="Times New Roman"/>
          <w:b/>
          <w:bCs/>
        </w:rPr>
      </w:pPr>
      <w:r w:rsidRPr="00B6587A">
        <w:rPr>
          <w:rFonts w:eastAsia="Tahoma" w:cs="Times New Roman"/>
          <w:b/>
          <w:bCs/>
        </w:rPr>
        <w:t>Особенности применения градостроительного регламента</w:t>
      </w:r>
    </w:p>
    <w:p w14:paraId="7A735AAE" w14:textId="77777777" w:rsidR="00820E00" w:rsidRPr="00E014FB" w:rsidRDefault="00820E00" w:rsidP="00820E00">
      <w:pPr>
        <w:jc w:val="both"/>
        <w:rPr>
          <w:rFonts w:cs="Times New Roman"/>
        </w:rPr>
      </w:pPr>
      <w:r w:rsidRPr="00E014FB">
        <w:rPr>
          <w:rFonts w:eastAsia="Tahoma" w:cs="Times New Roman"/>
          <w:color w:val="000000"/>
          <w:sz w:val="20"/>
          <w:szCs w:val="20"/>
        </w:rPr>
        <w:t>Правообладатели объектов капитального строительства, введенных в эксплуатацию до дня вступления в силу  постановления  Пра-вительства РФ от 3 марта 2018 г. № 222 “Об утверждении Правил установления санитарно-защитных зон и использования земельных участков, расположенных в границах санитарно-защитных зон”, в отношении которых подлежат установлению санитарно-защитные зоны, обязаны провести исследования (измерения) атмосферного воздуха, уровней физического и (или) биологического воздействия на атмо-сферный воздух за контуром объекта и представить в Федеральную службу по надзору в сфере защиты прав потребителей и благополучия человека (ее территориальные органы) заявление об установлении санитарно-защитной зоны с приложением к нему документов, преду-смотренных пунктом 14 Правил, утвержденных настоящим постановлением, в срок не более одного года со дня вступления в силу настоя-щего постановления. При этом приведение вида разрешенного использования земельных участков и расположенных на них объектов капи-тального строительства в соответствие с режимом использования земельных участков, предусмотренным решением об установлении санитарно-защитной зоны, допускается в течение 2 лет с момента ее установления.</w:t>
      </w:r>
    </w:p>
    <w:p w14:paraId="366AB9F3"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       Санитарно-защитные зоны устанавливаются в отношении действующих, планируемых к строительству, реконструируемых объектов капитального строительства, являющихся источниками химического, физического, биологического воздействия на среду обитания человека (далее - объекты), в случае формирования за контурами объектов химического, физического и (или) биологического воздействия, превышающего санитарно-эпидемиологические требования.</w:t>
      </w:r>
    </w:p>
    <w:p w14:paraId="376C791E" w14:textId="77777777" w:rsidR="00820E00" w:rsidRPr="00E014FB" w:rsidRDefault="00820E00" w:rsidP="00820E00">
      <w:pPr>
        <w:jc w:val="both"/>
        <w:rPr>
          <w:rFonts w:cs="Times New Roman"/>
        </w:rPr>
      </w:pPr>
      <w:r w:rsidRPr="00E014FB">
        <w:rPr>
          <w:rFonts w:eastAsia="Tahoma" w:cs="Times New Roman"/>
          <w:color w:val="000000"/>
          <w:sz w:val="20"/>
          <w:szCs w:val="20"/>
        </w:rPr>
        <w:t>В границах санитарно-защитной зоны не допускается использования земельных участков в целях:</w:t>
      </w:r>
    </w:p>
    <w:p w14:paraId="576F4592" w14:textId="77777777" w:rsidR="00820E00" w:rsidRPr="00E014FB" w:rsidRDefault="00820E00" w:rsidP="00820E00">
      <w:pPr>
        <w:jc w:val="both"/>
        <w:rPr>
          <w:rFonts w:cs="Times New Roman"/>
        </w:rPr>
      </w:pPr>
      <w:r w:rsidRPr="00E014FB">
        <w:rPr>
          <w:rFonts w:eastAsia="Tahoma" w:cs="Times New Roman"/>
          <w:color w:val="000000"/>
          <w:sz w:val="20"/>
          <w:szCs w:val="20"/>
        </w:rPr>
        <w:t>а)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дачного хозяйства и садоводства;</w:t>
      </w:r>
    </w:p>
    <w:p w14:paraId="62CCCB6D" w14:textId="77777777" w:rsidR="00820E00" w:rsidRPr="00E014FB" w:rsidRDefault="00820E00" w:rsidP="00820E00">
      <w:pPr>
        <w:jc w:val="both"/>
        <w:rPr>
          <w:rFonts w:cs="Times New Roman"/>
        </w:rPr>
      </w:pPr>
      <w:r w:rsidRPr="00E014FB">
        <w:rPr>
          <w:rFonts w:eastAsia="Tahoma" w:cs="Times New Roman"/>
          <w:color w:val="000000"/>
          <w:sz w:val="20"/>
          <w:szCs w:val="20"/>
        </w:rPr>
        <w:t>б)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14:paraId="65A5092F" w14:textId="77777777" w:rsidR="00820E00" w:rsidRPr="00E014FB" w:rsidRDefault="00820E00" w:rsidP="00820E00">
      <w:pPr>
        <w:jc w:val="both"/>
        <w:rPr>
          <w:rFonts w:cs="Times New Roman"/>
        </w:rPr>
      </w:pPr>
      <w:r w:rsidRPr="00E014FB">
        <w:rPr>
          <w:rFonts w:eastAsia="Tahoma" w:cs="Times New Roman"/>
          <w:color w:val="000000"/>
          <w:sz w:val="20"/>
          <w:szCs w:val="20"/>
        </w:rPr>
        <w:t>При планировании строительства или реконструкции объекта застройщик не позднее чем за 30 дней до дня направления в соответствии с Градостроительным кодексом Российской Федерации заявления о выдаче разрешения на строительство представляет в уполномоченный орган заявление об установлении или изменении санитарно-защитной зоны.</w:t>
      </w:r>
    </w:p>
    <w:p w14:paraId="075E4232" w14:textId="77777777" w:rsidR="00820E00" w:rsidRPr="00E014FB" w:rsidRDefault="00820E00" w:rsidP="00820E00">
      <w:pPr>
        <w:jc w:val="both"/>
        <w:rPr>
          <w:rFonts w:cs="Times New Roman"/>
        </w:rPr>
      </w:pPr>
      <w:r w:rsidRPr="00E014FB">
        <w:rPr>
          <w:rFonts w:eastAsia="Tahoma" w:cs="Times New Roman"/>
          <w:color w:val="000000"/>
          <w:sz w:val="20"/>
          <w:szCs w:val="20"/>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461E1DC7" w14:textId="77777777" w:rsidR="00820E00" w:rsidRPr="00E014FB" w:rsidRDefault="00820E00" w:rsidP="00820E00">
      <w:pPr>
        <w:jc w:val="both"/>
        <w:rPr>
          <w:rFonts w:cs="Times New Roman"/>
        </w:rPr>
      </w:pPr>
      <w:r w:rsidRPr="00E014FB">
        <w:rPr>
          <w:rFonts w:eastAsia="Tahoma" w:cs="Times New Roman"/>
          <w:color w:val="000000"/>
          <w:sz w:val="20"/>
          <w:szCs w:val="20"/>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0C693C2E"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Во всех территориальных зонах требуемое, количество машиномест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по-селений». </w:t>
      </w:r>
    </w:p>
    <w:p w14:paraId="3C365EDE"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0CE2404B" w14:textId="77777777" w:rsidR="00820E00" w:rsidRPr="00E014FB" w:rsidRDefault="00820E00" w:rsidP="00820E00">
      <w:pPr>
        <w:jc w:val="both"/>
        <w:rPr>
          <w:rFonts w:cs="Times New Roman"/>
        </w:rPr>
      </w:pPr>
      <w:r w:rsidRPr="00E014FB">
        <w:rPr>
          <w:rFonts w:eastAsia="Tahoma" w:cs="Times New Roman"/>
          <w:color w:val="000000"/>
          <w:sz w:val="20"/>
          <w:szCs w:val="20"/>
        </w:rPr>
        <w:t>- в границах территорий общего пользования;</w:t>
      </w:r>
    </w:p>
    <w:p w14:paraId="5EC94853" w14:textId="77777777" w:rsidR="00820E00" w:rsidRPr="00E014FB" w:rsidRDefault="00820E00" w:rsidP="00820E00">
      <w:pPr>
        <w:jc w:val="both"/>
        <w:rPr>
          <w:rFonts w:cs="Times New Roman"/>
        </w:rPr>
      </w:pPr>
      <w:r w:rsidRPr="00E014FB">
        <w:rPr>
          <w:rFonts w:eastAsia="Tahoma" w:cs="Times New Roman"/>
          <w:color w:val="000000"/>
          <w:sz w:val="20"/>
          <w:szCs w:val="20"/>
        </w:rPr>
        <w:t>- предназначенные для размещения линейных объектов и (или) занятые линейными объектами.</w:t>
      </w:r>
    </w:p>
    <w:p w14:paraId="6AE87224" w14:textId="77777777" w:rsidR="00820E00" w:rsidRPr="00E014FB" w:rsidRDefault="00820E00" w:rsidP="00820E00">
      <w:pPr>
        <w:jc w:val="both"/>
        <w:rPr>
          <w:rFonts w:cs="Times New Roman"/>
        </w:rPr>
      </w:pPr>
      <w:r w:rsidRPr="00E014FB">
        <w:rPr>
          <w:rFonts w:eastAsia="Tahoma" w:cs="Times New Roman"/>
          <w:color w:val="000000"/>
          <w:sz w:val="20"/>
          <w:szCs w:val="20"/>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726FAEAF" w14:textId="77777777" w:rsidR="00820E00" w:rsidRPr="00E014FB" w:rsidRDefault="00820E00" w:rsidP="00820E00">
      <w:pPr>
        <w:rPr>
          <w:rFonts w:cs="Times New Roman"/>
        </w:rPr>
      </w:pPr>
    </w:p>
    <w:p w14:paraId="418D6716" w14:textId="77777777" w:rsidR="00820E00" w:rsidRPr="00B6587A" w:rsidRDefault="00820E00" w:rsidP="00820E00">
      <w:pPr>
        <w:rPr>
          <w:rFonts w:cs="Times New Roman"/>
          <w:b/>
          <w:bCs/>
        </w:rPr>
      </w:pPr>
      <w:r w:rsidRPr="00B6587A">
        <w:rPr>
          <w:rFonts w:eastAsia="Tahoma" w:cs="Times New Roman"/>
          <w:b/>
          <w:bCs/>
        </w:rPr>
        <w:t>Требования к архитектурно-градостроительному облику объектов капитального строительства</w:t>
      </w:r>
    </w:p>
    <w:p w14:paraId="68B8860A" w14:textId="7C18307F" w:rsidR="00820E00" w:rsidRDefault="00820E00" w:rsidP="00820E00">
      <w:pPr>
        <w:jc w:val="both"/>
        <w:rPr>
          <w:rFonts w:eastAsia="Tahoma" w:cs="Times New Roman"/>
          <w:color w:val="000000"/>
          <w:sz w:val="20"/>
          <w:szCs w:val="20"/>
        </w:rPr>
      </w:pPr>
      <w:r w:rsidRPr="00E014FB">
        <w:rPr>
          <w:rFonts w:eastAsia="Tahoma" w:cs="Times New Roman"/>
          <w:color w:val="000000"/>
          <w:sz w:val="20"/>
          <w:szCs w:val="20"/>
        </w:rPr>
        <w:t>Требования к архитектурно-градостроительному облику объектов капитального строительств не установлены</w:t>
      </w:r>
    </w:p>
    <w:p w14:paraId="470983A7" w14:textId="530C7FE6" w:rsidR="00102A59" w:rsidRDefault="00102A59" w:rsidP="00820E00">
      <w:pPr>
        <w:jc w:val="both"/>
        <w:rPr>
          <w:rFonts w:eastAsia="Tahoma" w:cs="Times New Roman"/>
          <w:color w:val="000000"/>
          <w:sz w:val="20"/>
          <w:szCs w:val="20"/>
        </w:rPr>
      </w:pPr>
    </w:p>
    <w:p w14:paraId="2193796B" w14:textId="39356729" w:rsidR="00102A59" w:rsidRDefault="00102A59" w:rsidP="00820E00">
      <w:pPr>
        <w:jc w:val="both"/>
        <w:rPr>
          <w:rFonts w:eastAsia="Tahoma" w:cs="Times New Roman"/>
          <w:color w:val="000000"/>
          <w:sz w:val="20"/>
          <w:szCs w:val="20"/>
        </w:rPr>
      </w:pPr>
    </w:p>
    <w:p w14:paraId="50C355E0" w14:textId="208E268B" w:rsidR="00102A59" w:rsidRDefault="00102A59" w:rsidP="00820E00">
      <w:pPr>
        <w:jc w:val="both"/>
        <w:rPr>
          <w:rFonts w:eastAsia="Tahoma" w:cs="Times New Roman"/>
          <w:color w:val="000000"/>
          <w:sz w:val="20"/>
          <w:szCs w:val="20"/>
        </w:rPr>
      </w:pPr>
    </w:p>
    <w:p w14:paraId="0869547A" w14:textId="11AB2D69" w:rsidR="00102A59" w:rsidRDefault="00102A59" w:rsidP="00820E00">
      <w:pPr>
        <w:jc w:val="both"/>
        <w:rPr>
          <w:rFonts w:eastAsia="Tahoma" w:cs="Times New Roman"/>
          <w:color w:val="000000"/>
          <w:sz w:val="20"/>
          <w:szCs w:val="20"/>
        </w:rPr>
      </w:pPr>
    </w:p>
    <w:p w14:paraId="6EF9DA9A" w14:textId="0C684F1E" w:rsidR="00102A59" w:rsidRDefault="00102A59" w:rsidP="00820E00">
      <w:pPr>
        <w:jc w:val="both"/>
        <w:rPr>
          <w:rFonts w:eastAsia="Tahoma" w:cs="Times New Roman"/>
          <w:color w:val="000000"/>
          <w:sz w:val="20"/>
          <w:szCs w:val="20"/>
        </w:rPr>
      </w:pPr>
    </w:p>
    <w:p w14:paraId="18AFE4D8" w14:textId="63705703" w:rsidR="00102A59" w:rsidRDefault="00102A59" w:rsidP="00820E00">
      <w:pPr>
        <w:jc w:val="both"/>
        <w:rPr>
          <w:rFonts w:eastAsia="Tahoma" w:cs="Times New Roman"/>
          <w:color w:val="000000"/>
          <w:sz w:val="20"/>
          <w:szCs w:val="20"/>
        </w:rPr>
      </w:pPr>
    </w:p>
    <w:p w14:paraId="67C700CE" w14:textId="5A63B691" w:rsidR="00102A59" w:rsidRDefault="00102A59" w:rsidP="00820E00">
      <w:pPr>
        <w:jc w:val="both"/>
        <w:rPr>
          <w:rFonts w:eastAsia="Tahoma" w:cs="Times New Roman"/>
          <w:color w:val="000000"/>
          <w:sz w:val="20"/>
          <w:szCs w:val="20"/>
        </w:rPr>
      </w:pPr>
    </w:p>
    <w:p w14:paraId="3E5FB882" w14:textId="2C27E87A" w:rsidR="00102A59" w:rsidRDefault="00102A59" w:rsidP="00820E00">
      <w:pPr>
        <w:jc w:val="both"/>
        <w:rPr>
          <w:rFonts w:eastAsia="Tahoma" w:cs="Times New Roman"/>
          <w:color w:val="000000"/>
          <w:sz w:val="20"/>
          <w:szCs w:val="20"/>
        </w:rPr>
      </w:pPr>
    </w:p>
    <w:p w14:paraId="120E55DB" w14:textId="61676F73" w:rsidR="00102A59" w:rsidRDefault="00102A59" w:rsidP="00820E00">
      <w:pPr>
        <w:jc w:val="both"/>
        <w:rPr>
          <w:rFonts w:eastAsia="Tahoma" w:cs="Times New Roman"/>
          <w:color w:val="000000"/>
          <w:sz w:val="20"/>
          <w:szCs w:val="20"/>
        </w:rPr>
      </w:pPr>
    </w:p>
    <w:p w14:paraId="582B7C3F" w14:textId="7B15CBCF" w:rsidR="00102A59" w:rsidRDefault="00102A59" w:rsidP="00820E00">
      <w:pPr>
        <w:jc w:val="both"/>
        <w:rPr>
          <w:rFonts w:eastAsia="Tahoma" w:cs="Times New Roman"/>
          <w:color w:val="000000"/>
          <w:sz w:val="20"/>
          <w:szCs w:val="20"/>
        </w:rPr>
      </w:pPr>
    </w:p>
    <w:p w14:paraId="0E38B45F" w14:textId="5819E81C" w:rsidR="00102A59" w:rsidRDefault="00102A59" w:rsidP="00820E00">
      <w:pPr>
        <w:jc w:val="both"/>
        <w:rPr>
          <w:rFonts w:eastAsia="Tahoma" w:cs="Times New Roman"/>
          <w:color w:val="000000"/>
          <w:sz w:val="20"/>
          <w:szCs w:val="20"/>
        </w:rPr>
      </w:pPr>
    </w:p>
    <w:p w14:paraId="74EA5F06" w14:textId="77B12555" w:rsidR="00102A59" w:rsidRDefault="00102A59" w:rsidP="00820E00">
      <w:pPr>
        <w:jc w:val="both"/>
        <w:rPr>
          <w:rFonts w:eastAsia="Tahoma" w:cs="Times New Roman"/>
          <w:color w:val="000000"/>
          <w:sz w:val="20"/>
          <w:szCs w:val="20"/>
        </w:rPr>
      </w:pPr>
    </w:p>
    <w:p w14:paraId="61F22F47" w14:textId="0E42F726" w:rsidR="00102A59" w:rsidRDefault="00102A59" w:rsidP="00820E00">
      <w:pPr>
        <w:jc w:val="both"/>
        <w:rPr>
          <w:rFonts w:eastAsia="Tahoma" w:cs="Times New Roman"/>
          <w:color w:val="000000"/>
          <w:sz w:val="20"/>
          <w:szCs w:val="20"/>
        </w:rPr>
      </w:pPr>
    </w:p>
    <w:p w14:paraId="3A1026F3" w14:textId="77777777" w:rsidR="00102A59" w:rsidRPr="00E014FB" w:rsidRDefault="00102A59" w:rsidP="00820E00">
      <w:pPr>
        <w:jc w:val="both"/>
        <w:rPr>
          <w:rFonts w:cs="Times New Roman"/>
        </w:rPr>
      </w:pPr>
    </w:p>
    <w:p w14:paraId="09FB1FAD" w14:textId="77777777" w:rsidR="00820E00" w:rsidRPr="00B6587A" w:rsidRDefault="00820E00" w:rsidP="00820E00">
      <w:pPr>
        <w:pStyle w:val="39"/>
      </w:pPr>
      <w:bookmarkStart w:id="274" w:name="_Toc184910637"/>
      <w:r w:rsidRPr="003B198F">
        <w:t xml:space="preserve">Статья </w:t>
      </w:r>
      <w:r>
        <w:t>40</w:t>
      </w:r>
      <w:r w:rsidRPr="003B198F">
        <w:t xml:space="preserve">. Градостроительные регламенты. </w:t>
      </w:r>
      <w:r>
        <w:t>Зоны транспортной инфраструктуры.</w:t>
      </w:r>
      <w:bookmarkEnd w:id="274"/>
    </w:p>
    <w:p w14:paraId="01FAF4DC" w14:textId="77777777" w:rsidR="00820E00" w:rsidRPr="003A7D71" w:rsidRDefault="00820E00" w:rsidP="00820E00">
      <w:pPr>
        <w:jc w:val="center"/>
        <w:rPr>
          <w:rFonts w:cs="Times New Roman"/>
          <w:b/>
          <w:bCs/>
        </w:rPr>
      </w:pPr>
      <w:r w:rsidRPr="003A7D71">
        <w:rPr>
          <w:rFonts w:eastAsia="Tahoma" w:cs="Times New Roman"/>
          <w:b/>
          <w:bCs/>
        </w:rPr>
        <w:t>Зона транспортной инфраструктуры (Т1)</w:t>
      </w:r>
    </w:p>
    <w:p w14:paraId="13905A91" w14:textId="77777777" w:rsidR="00820E00" w:rsidRPr="00E014FB" w:rsidRDefault="00820E00" w:rsidP="00820E00">
      <w:pPr>
        <w:rPr>
          <w:rFonts w:cs="Times New Roman"/>
        </w:rPr>
      </w:pPr>
    </w:p>
    <w:p w14:paraId="23EF1A76" w14:textId="77777777" w:rsidR="00820E00" w:rsidRPr="00B6587A" w:rsidRDefault="00820E00" w:rsidP="00820E00">
      <w:pPr>
        <w:rPr>
          <w:rFonts w:cs="Times New Roman"/>
          <w:b/>
          <w:bCs/>
        </w:rPr>
      </w:pPr>
      <w:r w:rsidRPr="00B6587A">
        <w:rPr>
          <w:rFonts w:eastAsia="Tahoma" w:cs="Times New Roman"/>
          <w:b/>
          <w:bCs/>
        </w:rPr>
        <w:t>Основные виды разрешенного использования земельных участков и объектов капитального строительства</w:t>
      </w:r>
    </w:p>
    <w:tbl>
      <w:tblPr>
        <w:tblStyle w:val="af5"/>
        <w:tblW w:w="5000" w:type="auto"/>
        <w:tblLook w:val="04A0" w:firstRow="1" w:lastRow="0" w:firstColumn="1" w:lastColumn="0" w:noHBand="0" w:noVBand="1"/>
      </w:tblPr>
      <w:tblGrid>
        <w:gridCol w:w="486"/>
        <w:gridCol w:w="1903"/>
        <w:gridCol w:w="1479"/>
        <w:gridCol w:w="4080"/>
        <w:gridCol w:w="6800"/>
      </w:tblGrid>
      <w:tr w:rsidR="00820E00" w:rsidRPr="00E014FB" w14:paraId="090ECC56" w14:textId="77777777" w:rsidTr="003C4186">
        <w:trPr>
          <w:tblHeader/>
        </w:trPr>
        <w:tc>
          <w:tcPr>
            <w:tcW w:w="272" w:type="dxa"/>
          </w:tcPr>
          <w:p w14:paraId="26D6EAAC" w14:textId="77777777" w:rsidR="00820E00" w:rsidRPr="00E014FB" w:rsidRDefault="00820E00" w:rsidP="003C4186">
            <w:pPr>
              <w:jc w:val="center"/>
              <w:rPr>
                <w:rFonts w:cs="Times New Roman"/>
              </w:rPr>
            </w:pPr>
            <w:r w:rsidRPr="00E014FB">
              <w:rPr>
                <w:rFonts w:eastAsia="Tahoma" w:cs="Times New Roman"/>
                <w:color w:val="000000"/>
                <w:sz w:val="20"/>
                <w:szCs w:val="20"/>
              </w:rPr>
              <w:t>№ п/п</w:t>
            </w:r>
          </w:p>
        </w:tc>
        <w:tc>
          <w:tcPr>
            <w:tcW w:w="1903" w:type="dxa"/>
          </w:tcPr>
          <w:p w14:paraId="1DF59F1B" w14:textId="77777777" w:rsidR="00820E00" w:rsidRPr="00E014FB" w:rsidRDefault="00820E00" w:rsidP="003C4186">
            <w:pPr>
              <w:jc w:val="center"/>
              <w:rPr>
                <w:rFonts w:cs="Times New Roman"/>
              </w:rPr>
            </w:pPr>
            <w:r w:rsidRPr="00E014FB">
              <w:rPr>
                <w:rFonts w:eastAsia="Tahoma" w:cs="Times New Roman"/>
                <w:color w:val="000000"/>
                <w:sz w:val="20"/>
                <w:szCs w:val="20"/>
              </w:rPr>
              <w:t>Наименование вида разрешенного использования</w:t>
            </w:r>
          </w:p>
        </w:tc>
        <w:tc>
          <w:tcPr>
            <w:tcW w:w="1224" w:type="dxa"/>
          </w:tcPr>
          <w:p w14:paraId="72E58162" w14:textId="77777777" w:rsidR="00820E00" w:rsidRPr="00E014FB" w:rsidRDefault="00820E00" w:rsidP="003C4186">
            <w:pPr>
              <w:jc w:val="center"/>
              <w:rPr>
                <w:rFonts w:cs="Times New Roman"/>
              </w:rPr>
            </w:pPr>
            <w:r w:rsidRPr="00E014FB">
              <w:rPr>
                <w:rFonts w:eastAsia="Tahoma" w:cs="Times New Roman"/>
                <w:color w:val="000000"/>
                <w:sz w:val="20"/>
                <w:szCs w:val="20"/>
              </w:rPr>
              <w:t>Код вида разрешенного использования</w:t>
            </w:r>
          </w:p>
        </w:tc>
        <w:tc>
          <w:tcPr>
            <w:tcW w:w="4080" w:type="dxa"/>
          </w:tcPr>
          <w:p w14:paraId="69A17DBE" w14:textId="77777777" w:rsidR="00820E00" w:rsidRPr="00E014FB" w:rsidRDefault="00820E00" w:rsidP="003C4186">
            <w:pPr>
              <w:jc w:val="center"/>
              <w:rPr>
                <w:rFonts w:cs="Times New Roman"/>
              </w:rPr>
            </w:pPr>
            <w:r w:rsidRPr="00E014FB">
              <w:rPr>
                <w:rFonts w:eastAsia="Tahoma" w:cs="Times New Roman"/>
                <w:color w:val="000000"/>
                <w:sz w:val="20"/>
                <w:szCs w:val="20"/>
              </w:rPr>
              <w:t>Описание вида разрешенного использования</w:t>
            </w:r>
          </w:p>
        </w:tc>
        <w:tc>
          <w:tcPr>
            <w:tcW w:w="6800" w:type="dxa"/>
          </w:tcPr>
          <w:p w14:paraId="7361C6A6" w14:textId="77777777" w:rsidR="00820E00" w:rsidRPr="00E014FB" w:rsidRDefault="00820E00" w:rsidP="003C4186">
            <w:pPr>
              <w:jc w:val="both"/>
              <w:rPr>
                <w:rFonts w:cs="Times New Roman"/>
              </w:rPr>
            </w:pPr>
            <w:r w:rsidRPr="00E014FB">
              <w:rPr>
                <w:rFonts w:eastAsia="Tahoma" w:cs="Times New Roman"/>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820E00" w:rsidRPr="00E014FB" w14:paraId="0551FE2C" w14:textId="77777777" w:rsidTr="003C4186">
        <w:trPr>
          <w:tblHeader/>
        </w:trPr>
        <w:tc>
          <w:tcPr>
            <w:tcW w:w="272" w:type="dxa"/>
          </w:tcPr>
          <w:p w14:paraId="17C1C6CD" w14:textId="77777777" w:rsidR="00820E00" w:rsidRPr="00E014FB" w:rsidRDefault="00820E00" w:rsidP="003C4186">
            <w:pPr>
              <w:jc w:val="center"/>
              <w:rPr>
                <w:rFonts w:cs="Times New Roman"/>
              </w:rPr>
            </w:pPr>
            <w:r w:rsidRPr="00E014FB">
              <w:rPr>
                <w:rFonts w:eastAsia="Tahoma" w:cs="Times New Roman"/>
                <w:color w:val="000000"/>
                <w:sz w:val="20"/>
                <w:szCs w:val="20"/>
              </w:rPr>
              <w:t>1</w:t>
            </w:r>
          </w:p>
        </w:tc>
        <w:tc>
          <w:tcPr>
            <w:tcW w:w="1903" w:type="dxa"/>
          </w:tcPr>
          <w:p w14:paraId="7FF46BDA" w14:textId="77777777" w:rsidR="00820E00" w:rsidRPr="00E014FB" w:rsidRDefault="00820E00" w:rsidP="003C4186">
            <w:pPr>
              <w:jc w:val="center"/>
              <w:rPr>
                <w:rFonts w:cs="Times New Roman"/>
              </w:rPr>
            </w:pPr>
            <w:r w:rsidRPr="00E014FB">
              <w:rPr>
                <w:rFonts w:eastAsia="Tahoma" w:cs="Times New Roman"/>
                <w:color w:val="000000"/>
                <w:sz w:val="20"/>
                <w:szCs w:val="20"/>
              </w:rPr>
              <w:t>2</w:t>
            </w:r>
          </w:p>
        </w:tc>
        <w:tc>
          <w:tcPr>
            <w:tcW w:w="1224" w:type="dxa"/>
          </w:tcPr>
          <w:p w14:paraId="5EDA920A" w14:textId="77777777" w:rsidR="00820E00" w:rsidRPr="00E014FB" w:rsidRDefault="00820E00" w:rsidP="003C4186">
            <w:pPr>
              <w:jc w:val="center"/>
              <w:rPr>
                <w:rFonts w:cs="Times New Roman"/>
              </w:rPr>
            </w:pPr>
            <w:r w:rsidRPr="00E014FB">
              <w:rPr>
                <w:rFonts w:eastAsia="Tahoma" w:cs="Times New Roman"/>
                <w:color w:val="000000"/>
                <w:sz w:val="20"/>
                <w:szCs w:val="20"/>
              </w:rPr>
              <w:t>3</w:t>
            </w:r>
          </w:p>
        </w:tc>
        <w:tc>
          <w:tcPr>
            <w:tcW w:w="4080" w:type="dxa"/>
          </w:tcPr>
          <w:p w14:paraId="02216F9D" w14:textId="77777777" w:rsidR="00820E00" w:rsidRPr="00E014FB" w:rsidRDefault="00820E00" w:rsidP="003C4186">
            <w:pPr>
              <w:jc w:val="center"/>
              <w:rPr>
                <w:rFonts w:cs="Times New Roman"/>
              </w:rPr>
            </w:pPr>
            <w:r w:rsidRPr="00E014FB">
              <w:rPr>
                <w:rFonts w:eastAsia="Tahoma" w:cs="Times New Roman"/>
                <w:color w:val="000000"/>
                <w:sz w:val="20"/>
                <w:szCs w:val="20"/>
              </w:rPr>
              <w:t>4</w:t>
            </w:r>
          </w:p>
        </w:tc>
        <w:tc>
          <w:tcPr>
            <w:tcW w:w="6800" w:type="dxa"/>
          </w:tcPr>
          <w:p w14:paraId="57C395AD" w14:textId="77777777" w:rsidR="00820E00" w:rsidRPr="00E014FB" w:rsidRDefault="00820E00" w:rsidP="003C4186">
            <w:pPr>
              <w:jc w:val="center"/>
              <w:rPr>
                <w:rFonts w:cs="Times New Roman"/>
              </w:rPr>
            </w:pPr>
            <w:r w:rsidRPr="00E014FB">
              <w:rPr>
                <w:rFonts w:eastAsia="Tahoma" w:cs="Times New Roman"/>
                <w:color w:val="000000"/>
                <w:sz w:val="20"/>
                <w:szCs w:val="20"/>
              </w:rPr>
              <w:t>5</w:t>
            </w:r>
          </w:p>
        </w:tc>
      </w:tr>
      <w:tr w:rsidR="00820E00" w:rsidRPr="00E014FB" w14:paraId="6A75131F" w14:textId="77777777" w:rsidTr="003C4186">
        <w:tc>
          <w:tcPr>
            <w:tcW w:w="272" w:type="dxa"/>
            <w:vMerge w:val="restart"/>
          </w:tcPr>
          <w:p w14:paraId="35908CD1" w14:textId="77777777" w:rsidR="00820E00" w:rsidRPr="00E014FB" w:rsidRDefault="00820E00" w:rsidP="003C4186">
            <w:pPr>
              <w:jc w:val="center"/>
              <w:rPr>
                <w:rFonts w:cs="Times New Roman"/>
              </w:rPr>
            </w:pPr>
            <w:r w:rsidRPr="00E014FB">
              <w:rPr>
                <w:rFonts w:eastAsia="Tahoma" w:cs="Times New Roman"/>
                <w:color w:val="000000"/>
                <w:sz w:val="20"/>
                <w:szCs w:val="20"/>
              </w:rPr>
              <w:t>1.</w:t>
            </w:r>
          </w:p>
        </w:tc>
        <w:tc>
          <w:tcPr>
            <w:tcW w:w="1903" w:type="dxa"/>
            <w:vMerge w:val="restart"/>
          </w:tcPr>
          <w:p w14:paraId="0576F590" w14:textId="77777777" w:rsidR="00820E00" w:rsidRPr="00E014FB" w:rsidRDefault="00820E00" w:rsidP="003C4186">
            <w:pPr>
              <w:rPr>
                <w:rFonts w:cs="Times New Roman"/>
              </w:rPr>
            </w:pPr>
            <w:r w:rsidRPr="00E014FB">
              <w:rPr>
                <w:rFonts w:eastAsia="Tahoma" w:cs="Times New Roman"/>
                <w:color w:val="000000"/>
                <w:sz w:val="20"/>
                <w:szCs w:val="20"/>
              </w:rPr>
              <w:t>Служебные гаражи</w:t>
            </w:r>
          </w:p>
        </w:tc>
        <w:tc>
          <w:tcPr>
            <w:tcW w:w="1224" w:type="dxa"/>
            <w:vMerge w:val="restart"/>
          </w:tcPr>
          <w:p w14:paraId="3FB73B4D" w14:textId="77777777" w:rsidR="00820E00" w:rsidRPr="00E014FB" w:rsidRDefault="00820E00" w:rsidP="003C4186">
            <w:pPr>
              <w:rPr>
                <w:rFonts w:cs="Times New Roman"/>
              </w:rPr>
            </w:pPr>
            <w:r w:rsidRPr="00E014FB">
              <w:rPr>
                <w:rFonts w:eastAsia="Tahoma" w:cs="Times New Roman"/>
                <w:color w:val="000000"/>
                <w:sz w:val="20"/>
                <w:szCs w:val="20"/>
              </w:rPr>
              <w:t>4.9</w:t>
            </w:r>
          </w:p>
        </w:tc>
        <w:tc>
          <w:tcPr>
            <w:tcW w:w="4080" w:type="dxa"/>
            <w:vMerge w:val="restart"/>
          </w:tcPr>
          <w:p w14:paraId="736AD655" w14:textId="77777777" w:rsidR="00820E00" w:rsidRPr="00E014FB" w:rsidRDefault="00820E00" w:rsidP="003C4186">
            <w:pPr>
              <w:rPr>
                <w:rFonts w:cs="Times New Roman"/>
              </w:rPr>
            </w:pPr>
            <w:r w:rsidRPr="00E014FB">
              <w:rPr>
                <w:rFonts w:eastAsia="Tahoma" w:cs="Times New Roman"/>
                <w:color w:val="000000"/>
                <w:sz w:val="20"/>
                <w:szCs w:val="20"/>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6800" w:type="dxa"/>
          </w:tcPr>
          <w:p w14:paraId="64AD6127"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400 кв.м.</w:t>
            </w:r>
          </w:p>
        </w:tc>
      </w:tr>
      <w:tr w:rsidR="00820E00" w:rsidRPr="00E014FB" w14:paraId="148BC9E4" w14:textId="77777777" w:rsidTr="003C4186">
        <w:tc>
          <w:tcPr>
            <w:tcW w:w="272" w:type="dxa"/>
            <w:vMerge/>
          </w:tcPr>
          <w:p w14:paraId="286B7311" w14:textId="77777777" w:rsidR="00820E00" w:rsidRPr="00E014FB" w:rsidRDefault="00820E00" w:rsidP="003C4186">
            <w:pPr>
              <w:rPr>
                <w:rFonts w:cs="Times New Roman"/>
              </w:rPr>
            </w:pPr>
          </w:p>
        </w:tc>
        <w:tc>
          <w:tcPr>
            <w:tcW w:w="1903" w:type="dxa"/>
            <w:vMerge/>
          </w:tcPr>
          <w:p w14:paraId="3D2A0EBF" w14:textId="77777777" w:rsidR="00820E00" w:rsidRPr="00E014FB" w:rsidRDefault="00820E00" w:rsidP="003C4186">
            <w:pPr>
              <w:rPr>
                <w:rFonts w:cs="Times New Roman"/>
              </w:rPr>
            </w:pPr>
          </w:p>
        </w:tc>
        <w:tc>
          <w:tcPr>
            <w:tcW w:w="1224" w:type="dxa"/>
            <w:vMerge/>
          </w:tcPr>
          <w:p w14:paraId="11847860" w14:textId="77777777" w:rsidR="00820E00" w:rsidRPr="00E014FB" w:rsidRDefault="00820E00" w:rsidP="003C4186">
            <w:pPr>
              <w:rPr>
                <w:rFonts w:cs="Times New Roman"/>
              </w:rPr>
            </w:pPr>
          </w:p>
        </w:tc>
        <w:tc>
          <w:tcPr>
            <w:tcW w:w="4080" w:type="dxa"/>
            <w:vMerge/>
          </w:tcPr>
          <w:p w14:paraId="220ABD30" w14:textId="77777777" w:rsidR="00820E00" w:rsidRPr="00E014FB" w:rsidRDefault="00820E00" w:rsidP="003C4186">
            <w:pPr>
              <w:rPr>
                <w:rFonts w:cs="Times New Roman"/>
              </w:rPr>
            </w:pPr>
          </w:p>
        </w:tc>
        <w:tc>
          <w:tcPr>
            <w:tcW w:w="6800" w:type="dxa"/>
          </w:tcPr>
          <w:p w14:paraId="1108AAC4"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50000 кв.м.</w:t>
            </w:r>
          </w:p>
        </w:tc>
      </w:tr>
      <w:tr w:rsidR="00820E00" w:rsidRPr="00E014FB" w14:paraId="350216FF" w14:textId="77777777" w:rsidTr="003C4186">
        <w:tc>
          <w:tcPr>
            <w:tcW w:w="272" w:type="dxa"/>
            <w:vMerge/>
          </w:tcPr>
          <w:p w14:paraId="51CCFB81" w14:textId="77777777" w:rsidR="00820E00" w:rsidRPr="00E014FB" w:rsidRDefault="00820E00" w:rsidP="003C4186">
            <w:pPr>
              <w:rPr>
                <w:rFonts w:cs="Times New Roman"/>
              </w:rPr>
            </w:pPr>
          </w:p>
        </w:tc>
        <w:tc>
          <w:tcPr>
            <w:tcW w:w="1903" w:type="dxa"/>
            <w:vMerge/>
          </w:tcPr>
          <w:p w14:paraId="3FD96F3C" w14:textId="77777777" w:rsidR="00820E00" w:rsidRPr="00E014FB" w:rsidRDefault="00820E00" w:rsidP="003C4186">
            <w:pPr>
              <w:rPr>
                <w:rFonts w:cs="Times New Roman"/>
              </w:rPr>
            </w:pPr>
          </w:p>
        </w:tc>
        <w:tc>
          <w:tcPr>
            <w:tcW w:w="1224" w:type="dxa"/>
            <w:vMerge/>
          </w:tcPr>
          <w:p w14:paraId="138D35CE" w14:textId="77777777" w:rsidR="00820E00" w:rsidRPr="00E014FB" w:rsidRDefault="00820E00" w:rsidP="003C4186">
            <w:pPr>
              <w:rPr>
                <w:rFonts w:cs="Times New Roman"/>
              </w:rPr>
            </w:pPr>
          </w:p>
        </w:tc>
        <w:tc>
          <w:tcPr>
            <w:tcW w:w="4080" w:type="dxa"/>
            <w:vMerge/>
          </w:tcPr>
          <w:p w14:paraId="2B55CD9E" w14:textId="77777777" w:rsidR="00820E00" w:rsidRPr="00E014FB" w:rsidRDefault="00820E00" w:rsidP="003C4186">
            <w:pPr>
              <w:rPr>
                <w:rFonts w:cs="Times New Roman"/>
              </w:rPr>
            </w:pPr>
          </w:p>
        </w:tc>
        <w:tc>
          <w:tcPr>
            <w:tcW w:w="6800" w:type="dxa"/>
          </w:tcPr>
          <w:p w14:paraId="15BDFF91"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048ED0FA" w14:textId="77777777" w:rsidTr="003C4186">
        <w:tc>
          <w:tcPr>
            <w:tcW w:w="272" w:type="dxa"/>
            <w:vMerge/>
          </w:tcPr>
          <w:p w14:paraId="2C390CC1" w14:textId="77777777" w:rsidR="00820E00" w:rsidRPr="00E014FB" w:rsidRDefault="00820E00" w:rsidP="003C4186">
            <w:pPr>
              <w:rPr>
                <w:rFonts w:cs="Times New Roman"/>
              </w:rPr>
            </w:pPr>
          </w:p>
        </w:tc>
        <w:tc>
          <w:tcPr>
            <w:tcW w:w="1903" w:type="dxa"/>
            <w:vMerge/>
          </w:tcPr>
          <w:p w14:paraId="23AB12F8" w14:textId="77777777" w:rsidR="00820E00" w:rsidRPr="00E014FB" w:rsidRDefault="00820E00" w:rsidP="003C4186">
            <w:pPr>
              <w:rPr>
                <w:rFonts w:cs="Times New Roman"/>
              </w:rPr>
            </w:pPr>
          </w:p>
        </w:tc>
        <w:tc>
          <w:tcPr>
            <w:tcW w:w="1224" w:type="dxa"/>
            <w:vMerge/>
          </w:tcPr>
          <w:p w14:paraId="7503792D" w14:textId="77777777" w:rsidR="00820E00" w:rsidRPr="00E014FB" w:rsidRDefault="00820E00" w:rsidP="003C4186">
            <w:pPr>
              <w:rPr>
                <w:rFonts w:cs="Times New Roman"/>
              </w:rPr>
            </w:pPr>
          </w:p>
        </w:tc>
        <w:tc>
          <w:tcPr>
            <w:tcW w:w="4080" w:type="dxa"/>
            <w:vMerge/>
          </w:tcPr>
          <w:p w14:paraId="214C9F52" w14:textId="77777777" w:rsidR="00820E00" w:rsidRPr="00E014FB" w:rsidRDefault="00820E00" w:rsidP="003C4186">
            <w:pPr>
              <w:rPr>
                <w:rFonts w:cs="Times New Roman"/>
              </w:rPr>
            </w:pPr>
          </w:p>
        </w:tc>
        <w:tc>
          <w:tcPr>
            <w:tcW w:w="6800" w:type="dxa"/>
          </w:tcPr>
          <w:p w14:paraId="1388DCE4"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2 этажа.</w:t>
            </w:r>
          </w:p>
        </w:tc>
      </w:tr>
      <w:tr w:rsidR="00820E00" w:rsidRPr="00E014FB" w14:paraId="35799804" w14:textId="77777777" w:rsidTr="003C4186">
        <w:tc>
          <w:tcPr>
            <w:tcW w:w="272" w:type="dxa"/>
            <w:vMerge/>
          </w:tcPr>
          <w:p w14:paraId="75F3B87F" w14:textId="77777777" w:rsidR="00820E00" w:rsidRPr="00E014FB" w:rsidRDefault="00820E00" w:rsidP="003C4186">
            <w:pPr>
              <w:rPr>
                <w:rFonts w:cs="Times New Roman"/>
              </w:rPr>
            </w:pPr>
          </w:p>
        </w:tc>
        <w:tc>
          <w:tcPr>
            <w:tcW w:w="1903" w:type="dxa"/>
            <w:vMerge/>
          </w:tcPr>
          <w:p w14:paraId="21F9CA63" w14:textId="77777777" w:rsidR="00820E00" w:rsidRPr="00E014FB" w:rsidRDefault="00820E00" w:rsidP="003C4186">
            <w:pPr>
              <w:rPr>
                <w:rFonts w:cs="Times New Roman"/>
              </w:rPr>
            </w:pPr>
          </w:p>
        </w:tc>
        <w:tc>
          <w:tcPr>
            <w:tcW w:w="1224" w:type="dxa"/>
            <w:vMerge/>
          </w:tcPr>
          <w:p w14:paraId="06D60153" w14:textId="77777777" w:rsidR="00820E00" w:rsidRPr="00E014FB" w:rsidRDefault="00820E00" w:rsidP="003C4186">
            <w:pPr>
              <w:rPr>
                <w:rFonts w:cs="Times New Roman"/>
              </w:rPr>
            </w:pPr>
          </w:p>
        </w:tc>
        <w:tc>
          <w:tcPr>
            <w:tcW w:w="4080" w:type="dxa"/>
            <w:vMerge/>
          </w:tcPr>
          <w:p w14:paraId="5AFD79F5" w14:textId="77777777" w:rsidR="00820E00" w:rsidRPr="00E014FB" w:rsidRDefault="00820E00" w:rsidP="003C4186">
            <w:pPr>
              <w:rPr>
                <w:rFonts w:cs="Times New Roman"/>
              </w:rPr>
            </w:pPr>
          </w:p>
        </w:tc>
        <w:tc>
          <w:tcPr>
            <w:tcW w:w="6800" w:type="dxa"/>
          </w:tcPr>
          <w:p w14:paraId="493C9DAB"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12 м.</w:t>
            </w:r>
          </w:p>
        </w:tc>
      </w:tr>
      <w:tr w:rsidR="00820E00" w:rsidRPr="00E014FB" w14:paraId="4AAD9DAC" w14:textId="77777777" w:rsidTr="003C4186">
        <w:tc>
          <w:tcPr>
            <w:tcW w:w="272" w:type="dxa"/>
            <w:vMerge/>
          </w:tcPr>
          <w:p w14:paraId="14C9A4B4" w14:textId="77777777" w:rsidR="00820E00" w:rsidRPr="00E014FB" w:rsidRDefault="00820E00" w:rsidP="003C4186">
            <w:pPr>
              <w:rPr>
                <w:rFonts w:cs="Times New Roman"/>
              </w:rPr>
            </w:pPr>
          </w:p>
        </w:tc>
        <w:tc>
          <w:tcPr>
            <w:tcW w:w="1903" w:type="dxa"/>
            <w:vMerge/>
          </w:tcPr>
          <w:p w14:paraId="16C0394D" w14:textId="77777777" w:rsidR="00820E00" w:rsidRPr="00E014FB" w:rsidRDefault="00820E00" w:rsidP="003C4186">
            <w:pPr>
              <w:rPr>
                <w:rFonts w:cs="Times New Roman"/>
              </w:rPr>
            </w:pPr>
          </w:p>
        </w:tc>
        <w:tc>
          <w:tcPr>
            <w:tcW w:w="1224" w:type="dxa"/>
            <w:vMerge/>
          </w:tcPr>
          <w:p w14:paraId="67630361" w14:textId="77777777" w:rsidR="00820E00" w:rsidRPr="00E014FB" w:rsidRDefault="00820E00" w:rsidP="003C4186">
            <w:pPr>
              <w:rPr>
                <w:rFonts w:cs="Times New Roman"/>
              </w:rPr>
            </w:pPr>
          </w:p>
        </w:tc>
        <w:tc>
          <w:tcPr>
            <w:tcW w:w="4080" w:type="dxa"/>
            <w:vMerge/>
          </w:tcPr>
          <w:p w14:paraId="5C859A38" w14:textId="77777777" w:rsidR="00820E00" w:rsidRPr="00E014FB" w:rsidRDefault="00820E00" w:rsidP="003C4186">
            <w:pPr>
              <w:rPr>
                <w:rFonts w:cs="Times New Roman"/>
              </w:rPr>
            </w:pPr>
          </w:p>
        </w:tc>
        <w:tc>
          <w:tcPr>
            <w:tcW w:w="6800" w:type="dxa"/>
          </w:tcPr>
          <w:p w14:paraId="0C7A4B76"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80%.</w:t>
            </w:r>
          </w:p>
        </w:tc>
      </w:tr>
      <w:tr w:rsidR="00820E00" w:rsidRPr="00E014FB" w14:paraId="0CD8706D" w14:textId="77777777" w:rsidTr="003C4186">
        <w:tc>
          <w:tcPr>
            <w:tcW w:w="272" w:type="dxa"/>
            <w:vMerge/>
          </w:tcPr>
          <w:p w14:paraId="0186A4FB" w14:textId="77777777" w:rsidR="00820E00" w:rsidRPr="00E014FB" w:rsidRDefault="00820E00" w:rsidP="003C4186">
            <w:pPr>
              <w:rPr>
                <w:rFonts w:cs="Times New Roman"/>
              </w:rPr>
            </w:pPr>
          </w:p>
        </w:tc>
        <w:tc>
          <w:tcPr>
            <w:tcW w:w="1903" w:type="dxa"/>
            <w:vMerge/>
          </w:tcPr>
          <w:p w14:paraId="2573EE54" w14:textId="77777777" w:rsidR="00820E00" w:rsidRPr="00E014FB" w:rsidRDefault="00820E00" w:rsidP="003C4186">
            <w:pPr>
              <w:rPr>
                <w:rFonts w:cs="Times New Roman"/>
              </w:rPr>
            </w:pPr>
          </w:p>
        </w:tc>
        <w:tc>
          <w:tcPr>
            <w:tcW w:w="1224" w:type="dxa"/>
            <w:vMerge/>
          </w:tcPr>
          <w:p w14:paraId="6B8AC862" w14:textId="77777777" w:rsidR="00820E00" w:rsidRPr="00E014FB" w:rsidRDefault="00820E00" w:rsidP="003C4186">
            <w:pPr>
              <w:rPr>
                <w:rFonts w:cs="Times New Roman"/>
              </w:rPr>
            </w:pPr>
          </w:p>
        </w:tc>
        <w:tc>
          <w:tcPr>
            <w:tcW w:w="4080" w:type="dxa"/>
            <w:vMerge/>
          </w:tcPr>
          <w:p w14:paraId="463641F6" w14:textId="77777777" w:rsidR="00820E00" w:rsidRPr="00E014FB" w:rsidRDefault="00820E00" w:rsidP="003C4186">
            <w:pPr>
              <w:rPr>
                <w:rFonts w:cs="Times New Roman"/>
              </w:rPr>
            </w:pPr>
          </w:p>
        </w:tc>
        <w:tc>
          <w:tcPr>
            <w:tcW w:w="6800" w:type="dxa"/>
          </w:tcPr>
          <w:p w14:paraId="2A8D613F"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10ABF974" w14:textId="77777777" w:rsidTr="003C4186">
        <w:tc>
          <w:tcPr>
            <w:tcW w:w="272" w:type="dxa"/>
            <w:vMerge/>
          </w:tcPr>
          <w:p w14:paraId="665DC476" w14:textId="77777777" w:rsidR="00820E00" w:rsidRPr="00E014FB" w:rsidRDefault="00820E00" w:rsidP="003C4186">
            <w:pPr>
              <w:rPr>
                <w:rFonts w:cs="Times New Roman"/>
              </w:rPr>
            </w:pPr>
          </w:p>
        </w:tc>
        <w:tc>
          <w:tcPr>
            <w:tcW w:w="1903" w:type="dxa"/>
            <w:vMerge/>
          </w:tcPr>
          <w:p w14:paraId="3646CBEB" w14:textId="77777777" w:rsidR="00820E00" w:rsidRPr="00E014FB" w:rsidRDefault="00820E00" w:rsidP="003C4186">
            <w:pPr>
              <w:rPr>
                <w:rFonts w:cs="Times New Roman"/>
              </w:rPr>
            </w:pPr>
          </w:p>
        </w:tc>
        <w:tc>
          <w:tcPr>
            <w:tcW w:w="1224" w:type="dxa"/>
            <w:vMerge/>
          </w:tcPr>
          <w:p w14:paraId="5509C32C" w14:textId="77777777" w:rsidR="00820E00" w:rsidRPr="00E014FB" w:rsidRDefault="00820E00" w:rsidP="003C4186">
            <w:pPr>
              <w:rPr>
                <w:rFonts w:cs="Times New Roman"/>
              </w:rPr>
            </w:pPr>
          </w:p>
        </w:tc>
        <w:tc>
          <w:tcPr>
            <w:tcW w:w="4080" w:type="dxa"/>
            <w:vMerge/>
          </w:tcPr>
          <w:p w14:paraId="72914FCA" w14:textId="77777777" w:rsidR="00820E00" w:rsidRPr="00E014FB" w:rsidRDefault="00820E00" w:rsidP="003C4186">
            <w:pPr>
              <w:rPr>
                <w:rFonts w:cs="Times New Roman"/>
              </w:rPr>
            </w:pPr>
          </w:p>
        </w:tc>
        <w:tc>
          <w:tcPr>
            <w:tcW w:w="6800" w:type="dxa"/>
          </w:tcPr>
          <w:p w14:paraId="4BAEEC4C"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6D1319F9" w14:textId="77777777" w:rsidTr="003C4186">
        <w:trPr>
          <w:trHeight w:val="276"/>
        </w:trPr>
        <w:tc>
          <w:tcPr>
            <w:tcW w:w="272" w:type="dxa"/>
            <w:vMerge w:val="restart"/>
          </w:tcPr>
          <w:p w14:paraId="308D8273" w14:textId="77777777" w:rsidR="00820E00" w:rsidRPr="00E014FB" w:rsidRDefault="00820E00" w:rsidP="003C4186">
            <w:pPr>
              <w:jc w:val="center"/>
              <w:rPr>
                <w:rFonts w:cs="Times New Roman"/>
              </w:rPr>
            </w:pPr>
            <w:r w:rsidRPr="00E014FB">
              <w:rPr>
                <w:rFonts w:eastAsia="Tahoma" w:cs="Times New Roman"/>
                <w:color w:val="000000"/>
                <w:sz w:val="20"/>
                <w:szCs w:val="20"/>
              </w:rPr>
              <w:t>2.</w:t>
            </w:r>
          </w:p>
        </w:tc>
        <w:tc>
          <w:tcPr>
            <w:tcW w:w="1903" w:type="dxa"/>
            <w:vMerge w:val="restart"/>
          </w:tcPr>
          <w:p w14:paraId="3FD24F2B" w14:textId="77777777" w:rsidR="00820E00" w:rsidRPr="00E014FB" w:rsidRDefault="00820E00" w:rsidP="003C4186">
            <w:pPr>
              <w:rPr>
                <w:rFonts w:cs="Times New Roman"/>
              </w:rPr>
            </w:pPr>
            <w:r w:rsidRPr="00E014FB">
              <w:rPr>
                <w:rFonts w:eastAsia="Tahoma" w:cs="Times New Roman"/>
                <w:color w:val="000000"/>
                <w:sz w:val="20"/>
                <w:szCs w:val="20"/>
              </w:rPr>
              <w:t>Объекты дорожного сервиса</w:t>
            </w:r>
          </w:p>
        </w:tc>
        <w:tc>
          <w:tcPr>
            <w:tcW w:w="1224" w:type="dxa"/>
            <w:vMerge w:val="restart"/>
          </w:tcPr>
          <w:p w14:paraId="0233F2DA" w14:textId="77777777" w:rsidR="00820E00" w:rsidRPr="00E014FB" w:rsidRDefault="00820E00" w:rsidP="003C4186">
            <w:pPr>
              <w:rPr>
                <w:rFonts w:cs="Times New Roman"/>
              </w:rPr>
            </w:pPr>
            <w:r w:rsidRPr="00E014FB">
              <w:rPr>
                <w:rFonts w:eastAsia="Tahoma" w:cs="Times New Roman"/>
                <w:color w:val="000000"/>
                <w:sz w:val="20"/>
                <w:szCs w:val="20"/>
              </w:rPr>
              <w:t>4.9.1</w:t>
            </w:r>
          </w:p>
        </w:tc>
        <w:tc>
          <w:tcPr>
            <w:tcW w:w="4080" w:type="dxa"/>
            <w:vMerge w:val="restart"/>
          </w:tcPr>
          <w:p w14:paraId="1DF83A96" w14:textId="77777777" w:rsidR="00820E00" w:rsidRPr="00E014FB" w:rsidRDefault="00820E00" w:rsidP="003C4186">
            <w:pPr>
              <w:rPr>
                <w:rFonts w:cs="Times New Roman"/>
              </w:rPr>
            </w:pPr>
            <w:r w:rsidRPr="00E014FB">
              <w:rPr>
                <w:rFonts w:eastAsia="Tahoma" w:cs="Times New Roman"/>
                <w:color w:val="000000"/>
                <w:sz w:val="20"/>
                <w:szCs w:val="20"/>
              </w:rPr>
              <w:t>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кодами 4.9.1.1 - 4.9.1.4</w:t>
            </w:r>
          </w:p>
        </w:tc>
        <w:tc>
          <w:tcPr>
            <w:tcW w:w="6800" w:type="dxa"/>
            <w:vMerge w:val="restart"/>
          </w:tcPr>
          <w:p w14:paraId="56EC5879"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500 кв.м.</w:t>
            </w:r>
          </w:p>
          <w:p w14:paraId="440AEB7B"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150000 кв.м.</w:t>
            </w:r>
          </w:p>
          <w:p w14:paraId="71F89922"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p w14:paraId="6917AA2E"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3 этажа.</w:t>
            </w:r>
          </w:p>
          <w:p w14:paraId="4BE8983A"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15 м.</w:t>
            </w:r>
          </w:p>
          <w:p w14:paraId="3524CA07"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p w14:paraId="5F674A07" w14:textId="77777777" w:rsidR="00820E00" w:rsidRPr="00E014FB" w:rsidRDefault="00820E00" w:rsidP="003C4186">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p w14:paraId="188FE66E"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p w14:paraId="6387D569"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69C1465A" w14:textId="77777777" w:rsidTr="003C4186">
        <w:trPr>
          <w:trHeight w:val="276"/>
        </w:trPr>
        <w:tc>
          <w:tcPr>
            <w:tcW w:w="272" w:type="dxa"/>
            <w:vMerge/>
          </w:tcPr>
          <w:p w14:paraId="10D856D4" w14:textId="77777777" w:rsidR="00820E00" w:rsidRPr="00E014FB" w:rsidRDefault="00820E00" w:rsidP="003C4186">
            <w:pPr>
              <w:rPr>
                <w:rFonts w:cs="Times New Roman"/>
              </w:rPr>
            </w:pPr>
          </w:p>
        </w:tc>
        <w:tc>
          <w:tcPr>
            <w:tcW w:w="1903" w:type="dxa"/>
            <w:vMerge/>
          </w:tcPr>
          <w:p w14:paraId="5687AFBF" w14:textId="77777777" w:rsidR="00820E00" w:rsidRPr="00E014FB" w:rsidRDefault="00820E00" w:rsidP="003C4186">
            <w:pPr>
              <w:rPr>
                <w:rFonts w:cs="Times New Roman"/>
              </w:rPr>
            </w:pPr>
          </w:p>
        </w:tc>
        <w:tc>
          <w:tcPr>
            <w:tcW w:w="1224" w:type="dxa"/>
            <w:vMerge/>
          </w:tcPr>
          <w:p w14:paraId="2E6E1D16" w14:textId="77777777" w:rsidR="00820E00" w:rsidRPr="00E014FB" w:rsidRDefault="00820E00" w:rsidP="003C4186">
            <w:pPr>
              <w:rPr>
                <w:rFonts w:cs="Times New Roman"/>
              </w:rPr>
            </w:pPr>
          </w:p>
        </w:tc>
        <w:tc>
          <w:tcPr>
            <w:tcW w:w="4080" w:type="dxa"/>
            <w:vMerge/>
          </w:tcPr>
          <w:p w14:paraId="515EA1A5" w14:textId="77777777" w:rsidR="00820E00" w:rsidRPr="00E014FB" w:rsidRDefault="00820E00" w:rsidP="003C4186">
            <w:pPr>
              <w:rPr>
                <w:rFonts w:cs="Times New Roman"/>
              </w:rPr>
            </w:pPr>
          </w:p>
        </w:tc>
        <w:tc>
          <w:tcPr>
            <w:tcW w:w="6800" w:type="dxa"/>
            <w:vMerge/>
          </w:tcPr>
          <w:p w14:paraId="366C09D0"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150000 кв.м.</w:t>
            </w:r>
          </w:p>
        </w:tc>
      </w:tr>
      <w:tr w:rsidR="00820E00" w:rsidRPr="00E014FB" w14:paraId="514973F6" w14:textId="77777777" w:rsidTr="003C4186">
        <w:trPr>
          <w:trHeight w:val="276"/>
        </w:trPr>
        <w:tc>
          <w:tcPr>
            <w:tcW w:w="272" w:type="dxa"/>
            <w:vMerge/>
          </w:tcPr>
          <w:p w14:paraId="36B4EA13" w14:textId="77777777" w:rsidR="00820E00" w:rsidRPr="00E014FB" w:rsidRDefault="00820E00" w:rsidP="003C4186">
            <w:pPr>
              <w:rPr>
                <w:rFonts w:cs="Times New Roman"/>
              </w:rPr>
            </w:pPr>
          </w:p>
        </w:tc>
        <w:tc>
          <w:tcPr>
            <w:tcW w:w="1903" w:type="dxa"/>
            <w:vMerge/>
          </w:tcPr>
          <w:p w14:paraId="5584ACA6" w14:textId="77777777" w:rsidR="00820E00" w:rsidRPr="00E014FB" w:rsidRDefault="00820E00" w:rsidP="003C4186">
            <w:pPr>
              <w:rPr>
                <w:rFonts w:cs="Times New Roman"/>
              </w:rPr>
            </w:pPr>
          </w:p>
        </w:tc>
        <w:tc>
          <w:tcPr>
            <w:tcW w:w="1224" w:type="dxa"/>
            <w:vMerge/>
          </w:tcPr>
          <w:p w14:paraId="5DE03CA9" w14:textId="77777777" w:rsidR="00820E00" w:rsidRPr="00E014FB" w:rsidRDefault="00820E00" w:rsidP="003C4186">
            <w:pPr>
              <w:rPr>
                <w:rFonts w:cs="Times New Roman"/>
              </w:rPr>
            </w:pPr>
          </w:p>
        </w:tc>
        <w:tc>
          <w:tcPr>
            <w:tcW w:w="4080" w:type="dxa"/>
            <w:vMerge/>
          </w:tcPr>
          <w:p w14:paraId="7E840FDC" w14:textId="77777777" w:rsidR="00820E00" w:rsidRPr="00E014FB" w:rsidRDefault="00820E00" w:rsidP="003C4186">
            <w:pPr>
              <w:rPr>
                <w:rFonts w:cs="Times New Roman"/>
              </w:rPr>
            </w:pPr>
          </w:p>
        </w:tc>
        <w:tc>
          <w:tcPr>
            <w:tcW w:w="6800" w:type="dxa"/>
            <w:vMerge/>
          </w:tcPr>
          <w:p w14:paraId="2B615D6A"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00CB19FA" w14:textId="77777777" w:rsidTr="003C4186">
        <w:trPr>
          <w:trHeight w:val="276"/>
        </w:trPr>
        <w:tc>
          <w:tcPr>
            <w:tcW w:w="272" w:type="dxa"/>
            <w:vMerge/>
          </w:tcPr>
          <w:p w14:paraId="09F29703" w14:textId="77777777" w:rsidR="00820E00" w:rsidRPr="00E014FB" w:rsidRDefault="00820E00" w:rsidP="003C4186">
            <w:pPr>
              <w:rPr>
                <w:rFonts w:cs="Times New Roman"/>
              </w:rPr>
            </w:pPr>
          </w:p>
        </w:tc>
        <w:tc>
          <w:tcPr>
            <w:tcW w:w="1903" w:type="dxa"/>
            <w:vMerge/>
          </w:tcPr>
          <w:p w14:paraId="3A97FE1F" w14:textId="77777777" w:rsidR="00820E00" w:rsidRPr="00E014FB" w:rsidRDefault="00820E00" w:rsidP="003C4186">
            <w:pPr>
              <w:rPr>
                <w:rFonts w:cs="Times New Roman"/>
              </w:rPr>
            </w:pPr>
          </w:p>
        </w:tc>
        <w:tc>
          <w:tcPr>
            <w:tcW w:w="1224" w:type="dxa"/>
            <w:vMerge/>
          </w:tcPr>
          <w:p w14:paraId="73FCAF4B" w14:textId="77777777" w:rsidR="00820E00" w:rsidRPr="00E014FB" w:rsidRDefault="00820E00" w:rsidP="003C4186">
            <w:pPr>
              <w:rPr>
                <w:rFonts w:cs="Times New Roman"/>
              </w:rPr>
            </w:pPr>
          </w:p>
        </w:tc>
        <w:tc>
          <w:tcPr>
            <w:tcW w:w="4080" w:type="dxa"/>
            <w:vMerge/>
          </w:tcPr>
          <w:p w14:paraId="3FDDCDC0" w14:textId="77777777" w:rsidR="00820E00" w:rsidRPr="00E014FB" w:rsidRDefault="00820E00" w:rsidP="003C4186">
            <w:pPr>
              <w:rPr>
                <w:rFonts w:cs="Times New Roman"/>
              </w:rPr>
            </w:pPr>
          </w:p>
        </w:tc>
        <w:tc>
          <w:tcPr>
            <w:tcW w:w="6800" w:type="dxa"/>
            <w:vMerge/>
          </w:tcPr>
          <w:p w14:paraId="3B2B222E"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3 этажа.</w:t>
            </w:r>
          </w:p>
        </w:tc>
      </w:tr>
      <w:tr w:rsidR="00820E00" w:rsidRPr="00E014FB" w14:paraId="3DA85813" w14:textId="77777777" w:rsidTr="003C4186">
        <w:trPr>
          <w:trHeight w:val="276"/>
        </w:trPr>
        <w:tc>
          <w:tcPr>
            <w:tcW w:w="272" w:type="dxa"/>
            <w:vMerge/>
          </w:tcPr>
          <w:p w14:paraId="0AB04871" w14:textId="77777777" w:rsidR="00820E00" w:rsidRPr="00E014FB" w:rsidRDefault="00820E00" w:rsidP="003C4186">
            <w:pPr>
              <w:rPr>
                <w:rFonts w:cs="Times New Roman"/>
              </w:rPr>
            </w:pPr>
          </w:p>
        </w:tc>
        <w:tc>
          <w:tcPr>
            <w:tcW w:w="1903" w:type="dxa"/>
            <w:vMerge/>
          </w:tcPr>
          <w:p w14:paraId="27D7C882" w14:textId="77777777" w:rsidR="00820E00" w:rsidRPr="00E014FB" w:rsidRDefault="00820E00" w:rsidP="003C4186">
            <w:pPr>
              <w:rPr>
                <w:rFonts w:cs="Times New Roman"/>
              </w:rPr>
            </w:pPr>
          </w:p>
        </w:tc>
        <w:tc>
          <w:tcPr>
            <w:tcW w:w="1224" w:type="dxa"/>
            <w:vMerge/>
          </w:tcPr>
          <w:p w14:paraId="1C33DDB6" w14:textId="77777777" w:rsidR="00820E00" w:rsidRPr="00E014FB" w:rsidRDefault="00820E00" w:rsidP="003C4186">
            <w:pPr>
              <w:rPr>
                <w:rFonts w:cs="Times New Roman"/>
              </w:rPr>
            </w:pPr>
          </w:p>
        </w:tc>
        <w:tc>
          <w:tcPr>
            <w:tcW w:w="4080" w:type="dxa"/>
            <w:vMerge/>
          </w:tcPr>
          <w:p w14:paraId="0CCD4CF9" w14:textId="77777777" w:rsidR="00820E00" w:rsidRPr="00E014FB" w:rsidRDefault="00820E00" w:rsidP="003C4186">
            <w:pPr>
              <w:rPr>
                <w:rFonts w:cs="Times New Roman"/>
              </w:rPr>
            </w:pPr>
          </w:p>
        </w:tc>
        <w:tc>
          <w:tcPr>
            <w:tcW w:w="6800" w:type="dxa"/>
            <w:vMerge/>
          </w:tcPr>
          <w:p w14:paraId="3B0EB0FB"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15 м.</w:t>
            </w:r>
          </w:p>
        </w:tc>
      </w:tr>
      <w:tr w:rsidR="00820E00" w:rsidRPr="00E014FB" w14:paraId="478567C4" w14:textId="77777777" w:rsidTr="003C4186">
        <w:trPr>
          <w:trHeight w:val="276"/>
        </w:trPr>
        <w:tc>
          <w:tcPr>
            <w:tcW w:w="272" w:type="dxa"/>
            <w:vMerge/>
          </w:tcPr>
          <w:p w14:paraId="7E47AC9C" w14:textId="77777777" w:rsidR="00820E00" w:rsidRPr="00E014FB" w:rsidRDefault="00820E00" w:rsidP="003C4186">
            <w:pPr>
              <w:rPr>
                <w:rFonts w:cs="Times New Roman"/>
              </w:rPr>
            </w:pPr>
          </w:p>
        </w:tc>
        <w:tc>
          <w:tcPr>
            <w:tcW w:w="1903" w:type="dxa"/>
            <w:vMerge/>
          </w:tcPr>
          <w:p w14:paraId="1EB5E977" w14:textId="77777777" w:rsidR="00820E00" w:rsidRPr="00E014FB" w:rsidRDefault="00820E00" w:rsidP="003C4186">
            <w:pPr>
              <w:rPr>
                <w:rFonts w:cs="Times New Roman"/>
              </w:rPr>
            </w:pPr>
          </w:p>
        </w:tc>
        <w:tc>
          <w:tcPr>
            <w:tcW w:w="1224" w:type="dxa"/>
            <w:vMerge/>
          </w:tcPr>
          <w:p w14:paraId="43CA3965" w14:textId="77777777" w:rsidR="00820E00" w:rsidRPr="00E014FB" w:rsidRDefault="00820E00" w:rsidP="003C4186">
            <w:pPr>
              <w:rPr>
                <w:rFonts w:cs="Times New Roman"/>
              </w:rPr>
            </w:pPr>
          </w:p>
        </w:tc>
        <w:tc>
          <w:tcPr>
            <w:tcW w:w="4080" w:type="dxa"/>
            <w:vMerge/>
          </w:tcPr>
          <w:p w14:paraId="4008B640" w14:textId="77777777" w:rsidR="00820E00" w:rsidRPr="00E014FB" w:rsidRDefault="00820E00" w:rsidP="003C4186">
            <w:pPr>
              <w:rPr>
                <w:rFonts w:cs="Times New Roman"/>
              </w:rPr>
            </w:pPr>
          </w:p>
        </w:tc>
        <w:tc>
          <w:tcPr>
            <w:tcW w:w="6800" w:type="dxa"/>
            <w:vMerge/>
          </w:tcPr>
          <w:p w14:paraId="294497EF"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3871B838" w14:textId="77777777" w:rsidTr="003C4186">
        <w:trPr>
          <w:trHeight w:val="276"/>
        </w:trPr>
        <w:tc>
          <w:tcPr>
            <w:tcW w:w="272" w:type="dxa"/>
            <w:vMerge/>
          </w:tcPr>
          <w:p w14:paraId="63EAB007" w14:textId="77777777" w:rsidR="00820E00" w:rsidRPr="00E014FB" w:rsidRDefault="00820E00" w:rsidP="003C4186">
            <w:pPr>
              <w:rPr>
                <w:rFonts w:cs="Times New Roman"/>
              </w:rPr>
            </w:pPr>
          </w:p>
        </w:tc>
        <w:tc>
          <w:tcPr>
            <w:tcW w:w="1903" w:type="dxa"/>
            <w:vMerge/>
          </w:tcPr>
          <w:p w14:paraId="3D6FF6FA" w14:textId="77777777" w:rsidR="00820E00" w:rsidRPr="00E014FB" w:rsidRDefault="00820E00" w:rsidP="003C4186">
            <w:pPr>
              <w:rPr>
                <w:rFonts w:cs="Times New Roman"/>
              </w:rPr>
            </w:pPr>
          </w:p>
        </w:tc>
        <w:tc>
          <w:tcPr>
            <w:tcW w:w="1224" w:type="dxa"/>
            <w:vMerge/>
          </w:tcPr>
          <w:p w14:paraId="0B62A705" w14:textId="77777777" w:rsidR="00820E00" w:rsidRPr="00E014FB" w:rsidRDefault="00820E00" w:rsidP="003C4186">
            <w:pPr>
              <w:rPr>
                <w:rFonts w:cs="Times New Roman"/>
              </w:rPr>
            </w:pPr>
          </w:p>
        </w:tc>
        <w:tc>
          <w:tcPr>
            <w:tcW w:w="4080" w:type="dxa"/>
            <w:vMerge/>
          </w:tcPr>
          <w:p w14:paraId="62AE2841" w14:textId="77777777" w:rsidR="00820E00" w:rsidRPr="00E014FB" w:rsidRDefault="00820E00" w:rsidP="003C4186">
            <w:pPr>
              <w:rPr>
                <w:rFonts w:cs="Times New Roman"/>
              </w:rPr>
            </w:pPr>
          </w:p>
        </w:tc>
        <w:tc>
          <w:tcPr>
            <w:tcW w:w="6800" w:type="dxa"/>
            <w:vMerge/>
          </w:tcPr>
          <w:p w14:paraId="4E4B43B8" w14:textId="77777777" w:rsidR="00820E00" w:rsidRPr="00E014FB" w:rsidRDefault="00820E00" w:rsidP="003C4186">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2C717CB4" w14:textId="77777777" w:rsidTr="003C4186">
        <w:trPr>
          <w:trHeight w:val="276"/>
        </w:trPr>
        <w:tc>
          <w:tcPr>
            <w:tcW w:w="272" w:type="dxa"/>
            <w:vMerge/>
          </w:tcPr>
          <w:p w14:paraId="7DB51608" w14:textId="77777777" w:rsidR="00820E00" w:rsidRPr="00E014FB" w:rsidRDefault="00820E00" w:rsidP="003C4186">
            <w:pPr>
              <w:rPr>
                <w:rFonts w:cs="Times New Roman"/>
              </w:rPr>
            </w:pPr>
          </w:p>
        </w:tc>
        <w:tc>
          <w:tcPr>
            <w:tcW w:w="1903" w:type="dxa"/>
            <w:vMerge/>
          </w:tcPr>
          <w:p w14:paraId="271B1B02" w14:textId="77777777" w:rsidR="00820E00" w:rsidRPr="00E014FB" w:rsidRDefault="00820E00" w:rsidP="003C4186">
            <w:pPr>
              <w:rPr>
                <w:rFonts w:cs="Times New Roman"/>
              </w:rPr>
            </w:pPr>
          </w:p>
        </w:tc>
        <w:tc>
          <w:tcPr>
            <w:tcW w:w="1224" w:type="dxa"/>
            <w:vMerge/>
          </w:tcPr>
          <w:p w14:paraId="55E7D6FE" w14:textId="77777777" w:rsidR="00820E00" w:rsidRPr="00E014FB" w:rsidRDefault="00820E00" w:rsidP="003C4186">
            <w:pPr>
              <w:rPr>
                <w:rFonts w:cs="Times New Roman"/>
              </w:rPr>
            </w:pPr>
          </w:p>
        </w:tc>
        <w:tc>
          <w:tcPr>
            <w:tcW w:w="4080" w:type="dxa"/>
            <w:vMerge/>
          </w:tcPr>
          <w:p w14:paraId="3A2FC21D" w14:textId="77777777" w:rsidR="00820E00" w:rsidRPr="00E014FB" w:rsidRDefault="00820E00" w:rsidP="003C4186">
            <w:pPr>
              <w:rPr>
                <w:rFonts w:cs="Times New Roman"/>
              </w:rPr>
            </w:pPr>
          </w:p>
        </w:tc>
        <w:tc>
          <w:tcPr>
            <w:tcW w:w="6800" w:type="dxa"/>
            <w:vMerge/>
          </w:tcPr>
          <w:p w14:paraId="5536A554"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36DC7283" w14:textId="77777777" w:rsidTr="003C4186">
        <w:trPr>
          <w:trHeight w:val="276"/>
        </w:trPr>
        <w:tc>
          <w:tcPr>
            <w:tcW w:w="272" w:type="dxa"/>
            <w:vMerge/>
          </w:tcPr>
          <w:p w14:paraId="18C9E287" w14:textId="77777777" w:rsidR="00820E00" w:rsidRPr="00E014FB" w:rsidRDefault="00820E00" w:rsidP="003C4186">
            <w:pPr>
              <w:rPr>
                <w:rFonts w:cs="Times New Roman"/>
              </w:rPr>
            </w:pPr>
          </w:p>
        </w:tc>
        <w:tc>
          <w:tcPr>
            <w:tcW w:w="1903" w:type="dxa"/>
            <w:vMerge/>
          </w:tcPr>
          <w:p w14:paraId="1404266B" w14:textId="77777777" w:rsidR="00820E00" w:rsidRPr="00E014FB" w:rsidRDefault="00820E00" w:rsidP="003C4186">
            <w:pPr>
              <w:rPr>
                <w:rFonts w:cs="Times New Roman"/>
              </w:rPr>
            </w:pPr>
          </w:p>
        </w:tc>
        <w:tc>
          <w:tcPr>
            <w:tcW w:w="1224" w:type="dxa"/>
            <w:vMerge/>
          </w:tcPr>
          <w:p w14:paraId="7E429462" w14:textId="77777777" w:rsidR="00820E00" w:rsidRPr="00E014FB" w:rsidRDefault="00820E00" w:rsidP="003C4186">
            <w:pPr>
              <w:rPr>
                <w:rFonts w:cs="Times New Roman"/>
              </w:rPr>
            </w:pPr>
          </w:p>
        </w:tc>
        <w:tc>
          <w:tcPr>
            <w:tcW w:w="4080" w:type="dxa"/>
            <w:vMerge/>
          </w:tcPr>
          <w:p w14:paraId="5B4378AC" w14:textId="77777777" w:rsidR="00820E00" w:rsidRPr="00E014FB" w:rsidRDefault="00820E00" w:rsidP="003C4186">
            <w:pPr>
              <w:rPr>
                <w:rFonts w:cs="Times New Roman"/>
              </w:rPr>
            </w:pPr>
          </w:p>
        </w:tc>
        <w:tc>
          <w:tcPr>
            <w:tcW w:w="6800" w:type="dxa"/>
            <w:vMerge/>
          </w:tcPr>
          <w:p w14:paraId="46794F1A"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2160C1EA" w14:textId="77777777" w:rsidTr="003C4186">
        <w:tc>
          <w:tcPr>
            <w:tcW w:w="272" w:type="dxa"/>
          </w:tcPr>
          <w:p w14:paraId="4221CBCE" w14:textId="77777777" w:rsidR="00820E00" w:rsidRPr="00E014FB" w:rsidRDefault="00820E00" w:rsidP="003C4186">
            <w:pPr>
              <w:jc w:val="center"/>
              <w:rPr>
                <w:rFonts w:cs="Times New Roman"/>
              </w:rPr>
            </w:pPr>
            <w:r w:rsidRPr="00E014FB">
              <w:rPr>
                <w:rFonts w:eastAsia="Tahoma" w:cs="Times New Roman"/>
                <w:color w:val="000000"/>
                <w:sz w:val="20"/>
                <w:szCs w:val="20"/>
              </w:rPr>
              <w:t>3.</w:t>
            </w:r>
          </w:p>
        </w:tc>
        <w:tc>
          <w:tcPr>
            <w:tcW w:w="1903" w:type="dxa"/>
          </w:tcPr>
          <w:p w14:paraId="25946ADD" w14:textId="77777777" w:rsidR="00820E00" w:rsidRPr="00E014FB" w:rsidRDefault="00820E00" w:rsidP="003C4186">
            <w:pPr>
              <w:rPr>
                <w:rFonts w:cs="Times New Roman"/>
              </w:rPr>
            </w:pPr>
            <w:r w:rsidRPr="00E014FB">
              <w:rPr>
                <w:rFonts w:eastAsia="Tahoma" w:cs="Times New Roman"/>
                <w:color w:val="000000"/>
                <w:sz w:val="20"/>
                <w:szCs w:val="20"/>
              </w:rPr>
              <w:t>Заправка транспортных средств</w:t>
            </w:r>
          </w:p>
        </w:tc>
        <w:tc>
          <w:tcPr>
            <w:tcW w:w="1224" w:type="dxa"/>
          </w:tcPr>
          <w:p w14:paraId="49D46FA2" w14:textId="77777777" w:rsidR="00820E00" w:rsidRPr="00E014FB" w:rsidRDefault="00820E00" w:rsidP="003C4186">
            <w:pPr>
              <w:rPr>
                <w:rFonts w:cs="Times New Roman"/>
              </w:rPr>
            </w:pPr>
            <w:r w:rsidRPr="00E014FB">
              <w:rPr>
                <w:rFonts w:eastAsia="Tahoma" w:cs="Times New Roman"/>
                <w:color w:val="000000"/>
                <w:sz w:val="20"/>
                <w:szCs w:val="20"/>
              </w:rPr>
              <w:t>4.9.1.1</w:t>
            </w:r>
          </w:p>
        </w:tc>
        <w:tc>
          <w:tcPr>
            <w:tcW w:w="4080" w:type="dxa"/>
          </w:tcPr>
          <w:p w14:paraId="75CB8166" w14:textId="77777777" w:rsidR="00820E00" w:rsidRPr="00E014FB" w:rsidRDefault="00820E00" w:rsidP="003C4186">
            <w:pPr>
              <w:rPr>
                <w:rFonts w:cs="Times New Roman"/>
              </w:rPr>
            </w:pPr>
            <w:r w:rsidRPr="00E014FB">
              <w:rPr>
                <w:rFonts w:eastAsia="Tahoma" w:cs="Times New Roman"/>
                <w:color w:val="000000"/>
                <w:sz w:val="20"/>
                <w:szCs w:val="20"/>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c>
          <w:tcPr>
            <w:tcW w:w="6800" w:type="dxa"/>
            <w:vMerge/>
          </w:tcPr>
          <w:p w14:paraId="1B30274F" w14:textId="77777777" w:rsidR="00820E00" w:rsidRPr="00E014FB" w:rsidRDefault="00820E00" w:rsidP="003C4186">
            <w:pPr>
              <w:rPr>
                <w:rFonts w:cs="Times New Roman"/>
              </w:rPr>
            </w:pPr>
          </w:p>
        </w:tc>
      </w:tr>
      <w:tr w:rsidR="00820E00" w:rsidRPr="00E014FB" w14:paraId="39A1E3E6" w14:textId="77777777" w:rsidTr="003C4186">
        <w:tc>
          <w:tcPr>
            <w:tcW w:w="272" w:type="dxa"/>
          </w:tcPr>
          <w:p w14:paraId="17FBFB09" w14:textId="77777777" w:rsidR="00820E00" w:rsidRPr="00E014FB" w:rsidRDefault="00820E00" w:rsidP="003C4186">
            <w:pPr>
              <w:jc w:val="center"/>
              <w:rPr>
                <w:rFonts w:cs="Times New Roman"/>
              </w:rPr>
            </w:pPr>
            <w:r w:rsidRPr="00E014FB">
              <w:rPr>
                <w:rFonts w:eastAsia="Tahoma" w:cs="Times New Roman"/>
                <w:color w:val="000000"/>
                <w:sz w:val="20"/>
                <w:szCs w:val="20"/>
              </w:rPr>
              <w:t>4.</w:t>
            </w:r>
          </w:p>
        </w:tc>
        <w:tc>
          <w:tcPr>
            <w:tcW w:w="1903" w:type="dxa"/>
          </w:tcPr>
          <w:p w14:paraId="38DA579F" w14:textId="77777777" w:rsidR="00820E00" w:rsidRPr="00E014FB" w:rsidRDefault="00820E00" w:rsidP="003C4186">
            <w:pPr>
              <w:rPr>
                <w:rFonts w:cs="Times New Roman"/>
              </w:rPr>
            </w:pPr>
            <w:r w:rsidRPr="00E014FB">
              <w:rPr>
                <w:rFonts w:eastAsia="Tahoma" w:cs="Times New Roman"/>
                <w:color w:val="000000"/>
                <w:sz w:val="20"/>
                <w:szCs w:val="20"/>
              </w:rPr>
              <w:t>Обеспечение дорожного отдыха</w:t>
            </w:r>
          </w:p>
        </w:tc>
        <w:tc>
          <w:tcPr>
            <w:tcW w:w="1224" w:type="dxa"/>
          </w:tcPr>
          <w:p w14:paraId="2B602FF3" w14:textId="77777777" w:rsidR="00820E00" w:rsidRPr="00E014FB" w:rsidRDefault="00820E00" w:rsidP="003C4186">
            <w:pPr>
              <w:rPr>
                <w:rFonts w:cs="Times New Roman"/>
              </w:rPr>
            </w:pPr>
            <w:r w:rsidRPr="00E014FB">
              <w:rPr>
                <w:rFonts w:eastAsia="Tahoma" w:cs="Times New Roman"/>
                <w:color w:val="000000"/>
                <w:sz w:val="20"/>
                <w:szCs w:val="20"/>
              </w:rPr>
              <w:t>4.9.1.2</w:t>
            </w:r>
          </w:p>
        </w:tc>
        <w:tc>
          <w:tcPr>
            <w:tcW w:w="4080" w:type="dxa"/>
          </w:tcPr>
          <w:p w14:paraId="241C582B" w14:textId="77777777" w:rsidR="00820E00" w:rsidRPr="00E014FB" w:rsidRDefault="00820E00" w:rsidP="003C4186">
            <w:pPr>
              <w:rPr>
                <w:rFonts w:cs="Times New Roman"/>
              </w:rPr>
            </w:pPr>
            <w:r w:rsidRPr="00E014FB">
              <w:rPr>
                <w:rFonts w:eastAsia="Tahoma" w:cs="Times New Roman"/>
                <w:color w:val="000000"/>
                <w:sz w:val="20"/>
                <w:szCs w:val="20"/>
              </w:rPr>
              <w:t>Размещение зданий для предоставления гостиничных услуг в качестве дорожного сервиса (мотелей), а также размещение магазинов сопутствующей торговли, зданий для организации общественного питания в качестве объектов дорожного сервиса</w:t>
            </w:r>
          </w:p>
        </w:tc>
        <w:tc>
          <w:tcPr>
            <w:tcW w:w="6800" w:type="dxa"/>
            <w:vMerge/>
          </w:tcPr>
          <w:p w14:paraId="6E6F29C2" w14:textId="77777777" w:rsidR="00820E00" w:rsidRPr="00E014FB" w:rsidRDefault="00820E00" w:rsidP="003C4186">
            <w:pPr>
              <w:rPr>
                <w:rFonts w:cs="Times New Roman"/>
              </w:rPr>
            </w:pPr>
          </w:p>
        </w:tc>
      </w:tr>
      <w:tr w:rsidR="00820E00" w:rsidRPr="00E014FB" w14:paraId="1647B25F" w14:textId="77777777" w:rsidTr="003C4186">
        <w:tc>
          <w:tcPr>
            <w:tcW w:w="272" w:type="dxa"/>
          </w:tcPr>
          <w:p w14:paraId="12B0C21A" w14:textId="77777777" w:rsidR="00820E00" w:rsidRPr="00E014FB" w:rsidRDefault="00820E00" w:rsidP="003C4186">
            <w:pPr>
              <w:jc w:val="center"/>
              <w:rPr>
                <w:rFonts w:cs="Times New Roman"/>
              </w:rPr>
            </w:pPr>
            <w:r w:rsidRPr="00E014FB">
              <w:rPr>
                <w:rFonts w:eastAsia="Tahoma" w:cs="Times New Roman"/>
                <w:color w:val="000000"/>
                <w:sz w:val="20"/>
                <w:szCs w:val="20"/>
              </w:rPr>
              <w:t>5.</w:t>
            </w:r>
          </w:p>
        </w:tc>
        <w:tc>
          <w:tcPr>
            <w:tcW w:w="1903" w:type="dxa"/>
          </w:tcPr>
          <w:p w14:paraId="2213273B" w14:textId="77777777" w:rsidR="00820E00" w:rsidRPr="00E014FB" w:rsidRDefault="00820E00" w:rsidP="003C4186">
            <w:pPr>
              <w:rPr>
                <w:rFonts w:cs="Times New Roman"/>
              </w:rPr>
            </w:pPr>
            <w:r w:rsidRPr="00E014FB">
              <w:rPr>
                <w:rFonts w:eastAsia="Tahoma" w:cs="Times New Roman"/>
                <w:color w:val="000000"/>
                <w:sz w:val="20"/>
                <w:szCs w:val="20"/>
              </w:rPr>
              <w:t>Автомобильные мойки</w:t>
            </w:r>
          </w:p>
        </w:tc>
        <w:tc>
          <w:tcPr>
            <w:tcW w:w="1224" w:type="dxa"/>
          </w:tcPr>
          <w:p w14:paraId="53D4B65C" w14:textId="77777777" w:rsidR="00820E00" w:rsidRPr="00E014FB" w:rsidRDefault="00820E00" w:rsidP="003C4186">
            <w:pPr>
              <w:rPr>
                <w:rFonts w:cs="Times New Roman"/>
              </w:rPr>
            </w:pPr>
            <w:r w:rsidRPr="00E014FB">
              <w:rPr>
                <w:rFonts w:eastAsia="Tahoma" w:cs="Times New Roman"/>
                <w:color w:val="000000"/>
                <w:sz w:val="20"/>
                <w:szCs w:val="20"/>
              </w:rPr>
              <w:t>4.9.1.3</w:t>
            </w:r>
          </w:p>
        </w:tc>
        <w:tc>
          <w:tcPr>
            <w:tcW w:w="4080" w:type="dxa"/>
          </w:tcPr>
          <w:p w14:paraId="2264BC8B" w14:textId="77777777" w:rsidR="00820E00" w:rsidRPr="00E014FB" w:rsidRDefault="00820E00" w:rsidP="003C4186">
            <w:pPr>
              <w:rPr>
                <w:rFonts w:cs="Times New Roman"/>
              </w:rPr>
            </w:pPr>
            <w:r w:rsidRPr="00E014FB">
              <w:rPr>
                <w:rFonts w:eastAsia="Tahoma" w:cs="Times New Roman"/>
                <w:color w:val="000000"/>
                <w:sz w:val="20"/>
                <w:szCs w:val="20"/>
              </w:rPr>
              <w:t>Размещение автомобильных моек, а также размещение магазинов сопутствующей торговли</w:t>
            </w:r>
          </w:p>
        </w:tc>
        <w:tc>
          <w:tcPr>
            <w:tcW w:w="6800" w:type="dxa"/>
            <w:vMerge/>
          </w:tcPr>
          <w:p w14:paraId="0DA1E12A" w14:textId="77777777" w:rsidR="00820E00" w:rsidRPr="00E014FB" w:rsidRDefault="00820E00" w:rsidP="003C4186">
            <w:pPr>
              <w:rPr>
                <w:rFonts w:cs="Times New Roman"/>
              </w:rPr>
            </w:pPr>
          </w:p>
        </w:tc>
      </w:tr>
      <w:tr w:rsidR="00820E00" w:rsidRPr="00E014FB" w14:paraId="60E74A4C" w14:textId="77777777" w:rsidTr="003C4186">
        <w:tc>
          <w:tcPr>
            <w:tcW w:w="272" w:type="dxa"/>
          </w:tcPr>
          <w:p w14:paraId="57929D22" w14:textId="77777777" w:rsidR="00820E00" w:rsidRPr="00E014FB" w:rsidRDefault="00820E00" w:rsidP="003C4186">
            <w:pPr>
              <w:jc w:val="center"/>
              <w:rPr>
                <w:rFonts w:cs="Times New Roman"/>
              </w:rPr>
            </w:pPr>
            <w:r w:rsidRPr="00E014FB">
              <w:rPr>
                <w:rFonts w:eastAsia="Tahoma" w:cs="Times New Roman"/>
                <w:color w:val="000000"/>
                <w:sz w:val="20"/>
                <w:szCs w:val="20"/>
              </w:rPr>
              <w:t>6.</w:t>
            </w:r>
          </w:p>
        </w:tc>
        <w:tc>
          <w:tcPr>
            <w:tcW w:w="1903" w:type="dxa"/>
          </w:tcPr>
          <w:p w14:paraId="2EA30B27" w14:textId="77777777" w:rsidR="00820E00" w:rsidRPr="00E014FB" w:rsidRDefault="00820E00" w:rsidP="003C4186">
            <w:pPr>
              <w:rPr>
                <w:rFonts w:cs="Times New Roman"/>
              </w:rPr>
            </w:pPr>
            <w:r w:rsidRPr="00E014FB">
              <w:rPr>
                <w:rFonts w:eastAsia="Tahoma" w:cs="Times New Roman"/>
                <w:color w:val="000000"/>
                <w:sz w:val="20"/>
                <w:szCs w:val="20"/>
              </w:rPr>
              <w:t>Ремонт автомобилей</w:t>
            </w:r>
          </w:p>
        </w:tc>
        <w:tc>
          <w:tcPr>
            <w:tcW w:w="1224" w:type="dxa"/>
          </w:tcPr>
          <w:p w14:paraId="3FEF9CED" w14:textId="77777777" w:rsidR="00820E00" w:rsidRPr="00E014FB" w:rsidRDefault="00820E00" w:rsidP="003C4186">
            <w:pPr>
              <w:rPr>
                <w:rFonts w:cs="Times New Roman"/>
              </w:rPr>
            </w:pPr>
            <w:r w:rsidRPr="00E014FB">
              <w:rPr>
                <w:rFonts w:eastAsia="Tahoma" w:cs="Times New Roman"/>
                <w:color w:val="000000"/>
                <w:sz w:val="20"/>
                <w:szCs w:val="20"/>
              </w:rPr>
              <w:t>4.9.1.4</w:t>
            </w:r>
          </w:p>
        </w:tc>
        <w:tc>
          <w:tcPr>
            <w:tcW w:w="4080" w:type="dxa"/>
          </w:tcPr>
          <w:p w14:paraId="66640E0E" w14:textId="77777777" w:rsidR="00820E00" w:rsidRPr="00E014FB" w:rsidRDefault="00820E00" w:rsidP="003C4186">
            <w:pPr>
              <w:rPr>
                <w:rFonts w:cs="Times New Roman"/>
              </w:rPr>
            </w:pPr>
            <w:r w:rsidRPr="00E014FB">
              <w:rPr>
                <w:rFonts w:eastAsia="Tahoma" w:cs="Times New Roman"/>
                <w:color w:val="000000"/>
                <w:sz w:val="20"/>
                <w:szCs w:val="20"/>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c>
          <w:tcPr>
            <w:tcW w:w="6800" w:type="dxa"/>
            <w:vMerge/>
          </w:tcPr>
          <w:p w14:paraId="277C26C0" w14:textId="77777777" w:rsidR="00820E00" w:rsidRPr="00E014FB" w:rsidRDefault="00820E00" w:rsidP="003C4186">
            <w:pPr>
              <w:rPr>
                <w:rFonts w:cs="Times New Roman"/>
              </w:rPr>
            </w:pPr>
          </w:p>
        </w:tc>
      </w:tr>
      <w:tr w:rsidR="00820E00" w:rsidRPr="00E014FB" w14:paraId="7BBCE33D" w14:textId="77777777" w:rsidTr="003C4186">
        <w:tc>
          <w:tcPr>
            <w:tcW w:w="272" w:type="dxa"/>
            <w:vMerge w:val="restart"/>
          </w:tcPr>
          <w:p w14:paraId="241A2871" w14:textId="77777777" w:rsidR="00820E00" w:rsidRPr="00E014FB" w:rsidRDefault="00820E00" w:rsidP="003C4186">
            <w:pPr>
              <w:jc w:val="center"/>
              <w:rPr>
                <w:rFonts w:cs="Times New Roman"/>
              </w:rPr>
            </w:pPr>
            <w:r w:rsidRPr="00E014FB">
              <w:rPr>
                <w:rFonts w:eastAsia="Tahoma" w:cs="Times New Roman"/>
                <w:color w:val="000000"/>
                <w:sz w:val="20"/>
                <w:szCs w:val="20"/>
              </w:rPr>
              <w:t>7.</w:t>
            </w:r>
          </w:p>
        </w:tc>
        <w:tc>
          <w:tcPr>
            <w:tcW w:w="1903" w:type="dxa"/>
            <w:vMerge w:val="restart"/>
          </w:tcPr>
          <w:p w14:paraId="1A8E40EF" w14:textId="77777777" w:rsidR="00820E00" w:rsidRPr="00E014FB" w:rsidRDefault="00820E00" w:rsidP="003C4186">
            <w:pPr>
              <w:rPr>
                <w:rFonts w:cs="Times New Roman"/>
              </w:rPr>
            </w:pPr>
            <w:r w:rsidRPr="00E014FB">
              <w:rPr>
                <w:rFonts w:eastAsia="Tahoma" w:cs="Times New Roman"/>
                <w:color w:val="000000"/>
                <w:sz w:val="20"/>
                <w:szCs w:val="20"/>
              </w:rPr>
              <w:t>Стоянка транспортных средств</w:t>
            </w:r>
          </w:p>
        </w:tc>
        <w:tc>
          <w:tcPr>
            <w:tcW w:w="1224" w:type="dxa"/>
            <w:vMerge w:val="restart"/>
          </w:tcPr>
          <w:p w14:paraId="5E5DC80B" w14:textId="77777777" w:rsidR="00820E00" w:rsidRPr="00E014FB" w:rsidRDefault="00820E00" w:rsidP="003C4186">
            <w:pPr>
              <w:rPr>
                <w:rFonts w:cs="Times New Roman"/>
              </w:rPr>
            </w:pPr>
            <w:r w:rsidRPr="00E014FB">
              <w:rPr>
                <w:rFonts w:eastAsia="Tahoma" w:cs="Times New Roman"/>
                <w:color w:val="000000"/>
                <w:sz w:val="20"/>
                <w:szCs w:val="20"/>
              </w:rPr>
              <w:t>4.9.2</w:t>
            </w:r>
          </w:p>
        </w:tc>
        <w:tc>
          <w:tcPr>
            <w:tcW w:w="4080" w:type="dxa"/>
            <w:vMerge w:val="restart"/>
          </w:tcPr>
          <w:p w14:paraId="4ED0492D" w14:textId="77777777" w:rsidR="00820E00" w:rsidRPr="00E014FB" w:rsidRDefault="00820E00" w:rsidP="003C4186">
            <w:pPr>
              <w:rPr>
                <w:rFonts w:cs="Times New Roman"/>
              </w:rPr>
            </w:pPr>
            <w:r w:rsidRPr="00E014FB">
              <w:rPr>
                <w:rFonts w:eastAsia="Tahoma" w:cs="Times New Roman"/>
                <w:color w:val="000000"/>
                <w:sz w:val="20"/>
                <w:szCs w:val="20"/>
              </w:rPr>
              <w:t>Размещение стоянок (парковок) легковых автомобилей и других мототранспортных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c>
          <w:tcPr>
            <w:tcW w:w="6800" w:type="dxa"/>
          </w:tcPr>
          <w:p w14:paraId="279434DE"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100 кв.м.</w:t>
            </w:r>
          </w:p>
        </w:tc>
      </w:tr>
      <w:tr w:rsidR="00820E00" w:rsidRPr="00E014FB" w14:paraId="44158D49" w14:textId="77777777" w:rsidTr="003C4186">
        <w:tc>
          <w:tcPr>
            <w:tcW w:w="272" w:type="dxa"/>
            <w:vMerge/>
          </w:tcPr>
          <w:p w14:paraId="18669D03" w14:textId="77777777" w:rsidR="00820E00" w:rsidRPr="00E014FB" w:rsidRDefault="00820E00" w:rsidP="003C4186">
            <w:pPr>
              <w:rPr>
                <w:rFonts w:cs="Times New Roman"/>
              </w:rPr>
            </w:pPr>
          </w:p>
        </w:tc>
        <w:tc>
          <w:tcPr>
            <w:tcW w:w="1903" w:type="dxa"/>
            <w:vMerge/>
          </w:tcPr>
          <w:p w14:paraId="33A24DB0" w14:textId="77777777" w:rsidR="00820E00" w:rsidRPr="00E014FB" w:rsidRDefault="00820E00" w:rsidP="003C4186">
            <w:pPr>
              <w:rPr>
                <w:rFonts w:cs="Times New Roman"/>
              </w:rPr>
            </w:pPr>
          </w:p>
        </w:tc>
        <w:tc>
          <w:tcPr>
            <w:tcW w:w="1224" w:type="dxa"/>
            <w:vMerge/>
          </w:tcPr>
          <w:p w14:paraId="748B2B5B" w14:textId="77777777" w:rsidR="00820E00" w:rsidRPr="00E014FB" w:rsidRDefault="00820E00" w:rsidP="003C4186">
            <w:pPr>
              <w:rPr>
                <w:rFonts w:cs="Times New Roman"/>
              </w:rPr>
            </w:pPr>
          </w:p>
        </w:tc>
        <w:tc>
          <w:tcPr>
            <w:tcW w:w="4080" w:type="dxa"/>
            <w:vMerge/>
          </w:tcPr>
          <w:p w14:paraId="1A0B3AC5" w14:textId="77777777" w:rsidR="00820E00" w:rsidRPr="00E014FB" w:rsidRDefault="00820E00" w:rsidP="003C4186">
            <w:pPr>
              <w:rPr>
                <w:rFonts w:cs="Times New Roman"/>
              </w:rPr>
            </w:pPr>
          </w:p>
        </w:tc>
        <w:tc>
          <w:tcPr>
            <w:tcW w:w="6800" w:type="dxa"/>
          </w:tcPr>
          <w:p w14:paraId="3BDA6305"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50000 кв.м.</w:t>
            </w:r>
          </w:p>
        </w:tc>
      </w:tr>
      <w:tr w:rsidR="00820E00" w:rsidRPr="00E014FB" w14:paraId="3C18E1B4" w14:textId="77777777" w:rsidTr="003C4186">
        <w:tc>
          <w:tcPr>
            <w:tcW w:w="272" w:type="dxa"/>
            <w:vMerge/>
          </w:tcPr>
          <w:p w14:paraId="09D9F487" w14:textId="77777777" w:rsidR="00820E00" w:rsidRPr="00E014FB" w:rsidRDefault="00820E00" w:rsidP="003C4186">
            <w:pPr>
              <w:rPr>
                <w:rFonts w:cs="Times New Roman"/>
              </w:rPr>
            </w:pPr>
          </w:p>
        </w:tc>
        <w:tc>
          <w:tcPr>
            <w:tcW w:w="1903" w:type="dxa"/>
            <w:vMerge/>
          </w:tcPr>
          <w:p w14:paraId="09868BB4" w14:textId="77777777" w:rsidR="00820E00" w:rsidRPr="00E014FB" w:rsidRDefault="00820E00" w:rsidP="003C4186">
            <w:pPr>
              <w:rPr>
                <w:rFonts w:cs="Times New Roman"/>
              </w:rPr>
            </w:pPr>
          </w:p>
        </w:tc>
        <w:tc>
          <w:tcPr>
            <w:tcW w:w="1224" w:type="dxa"/>
            <w:vMerge/>
          </w:tcPr>
          <w:p w14:paraId="09AA35C3" w14:textId="77777777" w:rsidR="00820E00" w:rsidRPr="00E014FB" w:rsidRDefault="00820E00" w:rsidP="003C4186">
            <w:pPr>
              <w:rPr>
                <w:rFonts w:cs="Times New Roman"/>
              </w:rPr>
            </w:pPr>
          </w:p>
        </w:tc>
        <w:tc>
          <w:tcPr>
            <w:tcW w:w="4080" w:type="dxa"/>
            <w:vMerge/>
          </w:tcPr>
          <w:p w14:paraId="61DD243F" w14:textId="77777777" w:rsidR="00820E00" w:rsidRPr="00E014FB" w:rsidRDefault="00820E00" w:rsidP="003C4186">
            <w:pPr>
              <w:rPr>
                <w:rFonts w:cs="Times New Roman"/>
              </w:rPr>
            </w:pPr>
          </w:p>
        </w:tc>
        <w:tc>
          <w:tcPr>
            <w:tcW w:w="6800" w:type="dxa"/>
          </w:tcPr>
          <w:p w14:paraId="7BC47DBE"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24A0FED5" w14:textId="77777777" w:rsidTr="003C4186">
        <w:tc>
          <w:tcPr>
            <w:tcW w:w="272" w:type="dxa"/>
            <w:vMerge/>
          </w:tcPr>
          <w:p w14:paraId="21977DA6" w14:textId="77777777" w:rsidR="00820E00" w:rsidRPr="00E014FB" w:rsidRDefault="00820E00" w:rsidP="003C4186">
            <w:pPr>
              <w:rPr>
                <w:rFonts w:cs="Times New Roman"/>
              </w:rPr>
            </w:pPr>
          </w:p>
        </w:tc>
        <w:tc>
          <w:tcPr>
            <w:tcW w:w="1903" w:type="dxa"/>
            <w:vMerge/>
          </w:tcPr>
          <w:p w14:paraId="4BBC192E" w14:textId="77777777" w:rsidR="00820E00" w:rsidRPr="00E014FB" w:rsidRDefault="00820E00" w:rsidP="003C4186">
            <w:pPr>
              <w:rPr>
                <w:rFonts w:cs="Times New Roman"/>
              </w:rPr>
            </w:pPr>
          </w:p>
        </w:tc>
        <w:tc>
          <w:tcPr>
            <w:tcW w:w="1224" w:type="dxa"/>
            <w:vMerge/>
          </w:tcPr>
          <w:p w14:paraId="0A1EC551" w14:textId="77777777" w:rsidR="00820E00" w:rsidRPr="00E014FB" w:rsidRDefault="00820E00" w:rsidP="003C4186">
            <w:pPr>
              <w:rPr>
                <w:rFonts w:cs="Times New Roman"/>
              </w:rPr>
            </w:pPr>
          </w:p>
        </w:tc>
        <w:tc>
          <w:tcPr>
            <w:tcW w:w="4080" w:type="dxa"/>
            <w:vMerge/>
          </w:tcPr>
          <w:p w14:paraId="59847277" w14:textId="77777777" w:rsidR="00820E00" w:rsidRPr="00E014FB" w:rsidRDefault="00820E00" w:rsidP="003C4186">
            <w:pPr>
              <w:rPr>
                <w:rFonts w:cs="Times New Roman"/>
              </w:rPr>
            </w:pPr>
          </w:p>
        </w:tc>
        <w:tc>
          <w:tcPr>
            <w:tcW w:w="6800" w:type="dxa"/>
          </w:tcPr>
          <w:p w14:paraId="4928285B"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0 этажей.</w:t>
            </w:r>
          </w:p>
        </w:tc>
      </w:tr>
      <w:tr w:rsidR="00820E00" w:rsidRPr="00E014FB" w14:paraId="75749631" w14:textId="77777777" w:rsidTr="003C4186">
        <w:tc>
          <w:tcPr>
            <w:tcW w:w="272" w:type="dxa"/>
            <w:vMerge/>
          </w:tcPr>
          <w:p w14:paraId="4F5CE7B4" w14:textId="77777777" w:rsidR="00820E00" w:rsidRPr="00E014FB" w:rsidRDefault="00820E00" w:rsidP="003C4186">
            <w:pPr>
              <w:rPr>
                <w:rFonts w:cs="Times New Roman"/>
              </w:rPr>
            </w:pPr>
          </w:p>
        </w:tc>
        <w:tc>
          <w:tcPr>
            <w:tcW w:w="1903" w:type="dxa"/>
            <w:vMerge/>
          </w:tcPr>
          <w:p w14:paraId="3A31B251" w14:textId="77777777" w:rsidR="00820E00" w:rsidRPr="00E014FB" w:rsidRDefault="00820E00" w:rsidP="003C4186">
            <w:pPr>
              <w:rPr>
                <w:rFonts w:cs="Times New Roman"/>
              </w:rPr>
            </w:pPr>
          </w:p>
        </w:tc>
        <w:tc>
          <w:tcPr>
            <w:tcW w:w="1224" w:type="dxa"/>
            <w:vMerge/>
          </w:tcPr>
          <w:p w14:paraId="1F92A3AC" w14:textId="77777777" w:rsidR="00820E00" w:rsidRPr="00E014FB" w:rsidRDefault="00820E00" w:rsidP="003C4186">
            <w:pPr>
              <w:rPr>
                <w:rFonts w:cs="Times New Roman"/>
              </w:rPr>
            </w:pPr>
          </w:p>
        </w:tc>
        <w:tc>
          <w:tcPr>
            <w:tcW w:w="4080" w:type="dxa"/>
            <w:vMerge/>
          </w:tcPr>
          <w:p w14:paraId="579DB395" w14:textId="77777777" w:rsidR="00820E00" w:rsidRPr="00E014FB" w:rsidRDefault="00820E00" w:rsidP="003C4186">
            <w:pPr>
              <w:rPr>
                <w:rFonts w:cs="Times New Roman"/>
              </w:rPr>
            </w:pPr>
          </w:p>
        </w:tc>
        <w:tc>
          <w:tcPr>
            <w:tcW w:w="6800" w:type="dxa"/>
          </w:tcPr>
          <w:p w14:paraId="57FF3A83"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0 м.</w:t>
            </w:r>
          </w:p>
        </w:tc>
      </w:tr>
      <w:tr w:rsidR="00820E00" w:rsidRPr="00E014FB" w14:paraId="4063C14D" w14:textId="77777777" w:rsidTr="003C4186">
        <w:tc>
          <w:tcPr>
            <w:tcW w:w="272" w:type="dxa"/>
            <w:vMerge/>
          </w:tcPr>
          <w:p w14:paraId="14B2D781" w14:textId="77777777" w:rsidR="00820E00" w:rsidRPr="00E014FB" w:rsidRDefault="00820E00" w:rsidP="003C4186">
            <w:pPr>
              <w:rPr>
                <w:rFonts w:cs="Times New Roman"/>
              </w:rPr>
            </w:pPr>
          </w:p>
        </w:tc>
        <w:tc>
          <w:tcPr>
            <w:tcW w:w="1903" w:type="dxa"/>
            <w:vMerge/>
          </w:tcPr>
          <w:p w14:paraId="2C023386" w14:textId="77777777" w:rsidR="00820E00" w:rsidRPr="00E014FB" w:rsidRDefault="00820E00" w:rsidP="003C4186">
            <w:pPr>
              <w:rPr>
                <w:rFonts w:cs="Times New Roman"/>
              </w:rPr>
            </w:pPr>
          </w:p>
        </w:tc>
        <w:tc>
          <w:tcPr>
            <w:tcW w:w="1224" w:type="dxa"/>
            <w:vMerge/>
          </w:tcPr>
          <w:p w14:paraId="6B7F7657" w14:textId="77777777" w:rsidR="00820E00" w:rsidRPr="00E014FB" w:rsidRDefault="00820E00" w:rsidP="003C4186">
            <w:pPr>
              <w:rPr>
                <w:rFonts w:cs="Times New Roman"/>
              </w:rPr>
            </w:pPr>
          </w:p>
        </w:tc>
        <w:tc>
          <w:tcPr>
            <w:tcW w:w="4080" w:type="dxa"/>
            <w:vMerge/>
          </w:tcPr>
          <w:p w14:paraId="13EBDF92" w14:textId="77777777" w:rsidR="00820E00" w:rsidRPr="00E014FB" w:rsidRDefault="00820E00" w:rsidP="003C4186">
            <w:pPr>
              <w:rPr>
                <w:rFonts w:cs="Times New Roman"/>
              </w:rPr>
            </w:pPr>
          </w:p>
        </w:tc>
        <w:tc>
          <w:tcPr>
            <w:tcW w:w="6800" w:type="dxa"/>
          </w:tcPr>
          <w:p w14:paraId="5AEC902C"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70%.</w:t>
            </w:r>
          </w:p>
        </w:tc>
      </w:tr>
      <w:tr w:rsidR="00820E00" w:rsidRPr="00E014FB" w14:paraId="7C1A24C4" w14:textId="77777777" w:rsidTr="003C4186">
        <w:tc>
          <w:tcPr>
            <w:tcW w:w="272" w:type="dxa"/>
            <w:vMerge/>
          </w:tcPr>
          <w:p w14:paraId="4DFB6E3B" w14:textId="77777777" w:rsidR="00820E00" w:rsidRPr="00E014FB" w:rsidRDefault="00820E00" w:rsidP="003C4186">
            <w:pPr>
              <w:rPr>
                <w:rFonts w:cs="Times New Roman"/>
              </w:rPr>
            </w:pPr>
          </w:p>
        </w:tc>
        <w:tc>
          <w:tcPr>
            <w:tcW w:w="1903" w:type="dxa"/>
            <w:vMerge/>
          </w:tcPr>
          <w:p w14:paraId="41C09D4F" w14:textId="77777777" w:rsidR="00820E00" w:rsidRPr="00E014FB" w:rsidRDefault="00820E00" w:rsidP="003C4186">
            <w:pPr>
              <w:rPr>
                <w:rFonts w:cs="Times New Roman"/>
              </w:rPr>
            </w:pPr>
          </w:p>
        </w:tc>
        <w:tc>
          <w:tcPr>
            <w:tcW w:w="1224" w:type="dxa"/>
            <w:vMerge/>
          </w:tcPr>
          <w:p w14:paraId="155FAB4E" w14:textId="77777777" w:rsidR="00820E00" w:rsidRPr="00E014FB" w:rsidRDefault="00820E00" w:rsidP="003C4186">
            <w:pPr>
              <w:rPr>
                <w:rFonts w:cs="Times New Roman"/>
              </w:rPr>
            </w:pPr>
          </w:p>
        </w:tc>
        <w:tc>
          <w:tcPr>
            <w:tcW w:w="4080" w:type="dxa"/>
            <w:vMerge/>
          </w:tcPr>
          <w:p w14:paraId="123B8D61" w14:textId="77777777" w:rsidR="00820E00" w:rsidRPr="00E014FB" w:rsidRDefault="00820E00" w:rsidP="003C4186">
            <w:pPr>
              <w:rPr>
                <w:rFonts w:cs="Times New Roman"/>
              </w:rPr>
            </w:pPr>
          </w:p>
        </w:tc>
        <w:tc>
          <w:tcPr>
            <w:tcW w:w="6800" w:type="dxa"/>
          </w:tcPr>
          <w:p w14:paraId="11AB8501" w14:textId="77777777" w:rsidR="00820E00" w:rsidRPr="00E014FB" w:rsidRDefault="00820E00" w:rsidP="003C4186">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37F2F21A" w14:textId="77777777" w:rsidTr="003C4186">
        <w:tc>
          <w:tcPr>
            <w:tcW w:w="272" w:type="dxa"/>
            <w:vMerge/>
          </w:tcPr>
          <w:p w14:paraId="12017641" w14:textId="77777777" w:rsidR="00820E00" w:rsidRPr="00E014FB" w:rsidRDefault="00820E00" w:rsidP="003C4186">
            <w:pPr>
              <w:rPr>
                <w:rFonts w:cs="Times New Roman"/>
              </w:rPr>
            </w:pPr>
          </w:p>
        </w:tc>
        <w:tc>
          <w:tcPr>
            <w:tcW w:w="1903" w:type="dxa"/>
            <w:vMerge/>
          </w:tcPr>
          <w:p w14:paraId="5D22699D" w14:textId="77777777" w:rsidR="00820E00" w:rsidRPr="00E014FB" w:rsidRDefault="00820E00" w:rsidP="003C4186">
            <w:pPr>
              <w:rPr>
                <w:rFonts w:cs="Times New Roman"/>
              </w:rPr>
            </w:pPr>
          </w:p>
        </w:tc>
        <w:tc>
          <w:tcPr>
            <w:tcW w:w="1224" w:type="dxa"/>
            <w:vMerge/>
          </w:tcPr>
          <w:p w14:paraId="0C3A8940" w14:textId="77777777" w:rsidR="00820E00" w:rsidRPr="00E014FB" w:rsidRDefault="00820E00" w:rsidP="003C4186">
            <w:pPr>
              <w:rPr>
                <w:rFonts w:cs="Times New Roman"/>
              </w:rPr>
            </w:pPr>
          </w:p>
        </w:tc>
        <w:tc>
          <w:tcPr>
            <w:tcW w:w="4080" w:type="dxa"/>
            <w:vMerge/>
          </w:tcPr>
          <w:p w14:paraId="3CB00E3A" w14:textId="77777777" w:rsidR="00820E00" w:rsidRPr="00E014FB" w:rsidRDefault="00820E00" w:rsidP="003C4186">
            <w:pPr>
              <w:rPr>
                <w:rFonts w:cs="Times New Roman"/>
              </w:rPr>
            </w:pPr>
          </w:p>
        </w:tc>
        <w:tc>
          <w:tcPr>
            <w:tcW w:w="6800" w:type="dxa"/>
          </w:tcPr>
          <w:p w14:paraId="491EA6D4"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0 м.</w:t>
            </w:r>
          </w:p>
        </w:tc>
      </w:tr>
      <w:tr w:rsidR="00820E00" w:rsidRPr="00E014FB" w14:paraId="3FBDF4B9" w14:textId="77777777" w:rsidTr="003C4186">
        <w:tc>
          <w:tcPr>
            <w:tcW w:w="272" w:type="dxa"/>
            <w:vMerge/>
          </w:tcPr>
          <w:p w14:paraId="7E3E962D" w14:textId="77777777" w:rsidR="00820E00" w:rsidRPr="00E014FB" w:rsidRDefault="00820E00" w:rsidP="003C4186">
            <w:pPr>
              <w:rPr>
                <w:rFonts w:cs="Times New Roman"/>
              </w:rPr>
            </w:pPr>
          </w:p>
        </w:tc>
        <w:tc>
          <w:tcPr>
            <w:tcW w:w="1903" w:type="dxa"/>
            <w:vMerge/>
          </w:tcPr>
          <w:p w14:paraId="4214282B" w14:textId="77777777" w:rsidR="00820E00" w:rsidRPr="00E014FB" w:rsidRDefault="00820E00" w:rsidP="003C4186">
            <w:pPr>
              <w:rPr>
                <w:rFonts w:cs="Times New Roman"/>
              </w:rPr>
            </w:pPr>
          </w:p>
        </w:tc>
        <w:tc>
          <w:tcPr>
            <w:tcW w:w="1224" w:type="dxa"/>
            <w:vMerge/>
          </w:tcPr>
          <w:p w14:paraId="1A55E226" w14:textId="77777777" w:rsidR="00820E00" w:rsidRPr="00E014FB" w:rsidRDefault="00820E00" w:rsidP="003C4186">
            <w:pPr>
              <w:rPr>
                <w:rFonts w:cs="Times New Roman"/>
              </w:rPr>
            </w:pPr>
          </w:p>
        </w:tc>
        <w:tc>
          <w:tcPr>
            <w:tcW w:w="4080" w:type="dxa"/>
            <w:vMerge/>
          </w:tcPr>
          <w:p w14:paraId="6BD18E30" w14:textId="77777777" w:rsidR="00820E00" w:rsidRPr="00E014FB" w:rsidRDefault="00820E00" w:rsidP="003C4186">
            <w:pPr>
              <w:rPr>
                <w:rFonts w:cs="Times New Roman"/>
              </w:rPr>
            </w:pPr>
          </w:p>
        </w:tc>
        <w:tc>
          <w:tcPr>
            <w:tcW w:w="6800" w:type="dxa"/>
          </w:tcPr>
          <w:p w14:paraId="6148C517"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0 м.</w:t>
            </w:r>
          </w:p>
        </w:tc>
      </w:tr>
      <w:tr w:rsidR="00820E00" w:rsidRPr="00E014FB" w14:paraId="66D042D4" w14:textId="77777777" w:rsidTr="003C4186">
        <w:tc>
          <w:tcPr>
            <w:tcW w:w="272" w:type="dxa"/>
            <w:vMerge w:val="restart"/>
          </w:tcPr>
          <w:p w14:paraId="7562303A" w14:textId="77777777" w:rsidR="00820E00" w:rsidRPr="00E014FB" w:rsidRDefault="00820E00" w:rsidP="003C4186">
            <w:pPr>
              <w:jc w:val="center"/>
              <w:rPr>
                <w:rFonts w:cs="Times New Roman"/>
              </w:rPr>
            </w:pPr>
            <w:r w:rsidRPr="00E014FB">
              <w:rPr>
                <w:rFonts w:eastAsia="Tahoma" w:cs="Times New Roman"/>
                <w:color w:val="000000"/>
                <w:sz w:val="20"/>
                <w:szCs w:val="20"/>
              </w:rPr>
              <w:t>8.</w:t>
            </w:r>
          </w:p>
        </w:tc>
        <w:tc>
          <w:tcPr>
            <w:tcW w:w="1903" w:type="dxa"/>
            <w:vMerge w:val="restart"/>
          </w:tcPr>
          <w:p w14:paraId="52E104CD" w14:textId="77777777" w:rsidR="00820E00" w:rsidRPr="00E014FB" w:rsidRDefault="00820E00" w:rsidP="003C4186">
            <w:pPr>
              <w:rPr>
                <w:rFonts w:cs="Times New Roman"/>
              </w:rPr>
            </w:pPr>
            <w:r w:rsidRPr="00E014FB">
              <w:rPr>
                <w:rFonts w:eastAsia="Tahoma" w:cs="Times New Roman"/>
                <w:color w:val="000000"/>
                <w:sz w:val="20"/>
                <w:szCs w:val="20"/>
              </w:rPr>
              <w:t>Связь</w:t>
            </w:r>
          </w:p>
        </w:tc>
        <w:tc>
          <w:tcPr>
            <w:tcW w:w="1224" w:type="dxa"/>
            <w:vMerge w:val="restart"/>
          </w:tcPr>
          <w:p w14:paraId="1D81FD53" w14:textId="77777777" w:rsidR="00820E00" w:rsidRPr="00E014FB" w:rsidRDefault="00820E00" w:rsidP="003C4186">
            <w:pPr>
              <w:rPr>
                <w:rFonts w:cs="Times New Roman"/>
              </w:rPr>
            </w:pPr>
            <w:r w:rsidRPr="00E014FB">
              <w:rPr>
                <w:rFonts w:eastAsia="Tahoma" w:cs="Times New Roman"/>
                <w:color w:val="000000"/>
                <w:sz w:val="20"/>
                <w:szCs w:val="20"/>
              </w:rPr>
              <w:t>6.8</w:t>
            </w:r>
          </w:p>
        </w:tc>
        <w:tc>
          <w:tcPr>
            <w:tcW w:w="4080" w:type="dxa"/>
            <w:vMerge w:val="restart"/>
          </w:tcPr>
          <w:p w14:paraId="1EE00C41" w14:textId="77777777" w:rsidR="00820E00" w:rsidRPr="00E014FB" w:rsidRDefault="00820E00" w:rsidP="003C4186">
            <w:pPr>
              <w:rPr>
                <w:rFonts w:cs="Times New Roman"/>
              </w:rPr>
            </w:pPr>
            <w:r w:rsidRPr="00E014FB">
              <w:rPr>
                <w:rFonts w:eastAsia="Tahoma" w:cs="Times New Roman"/>
                <w:color w:val="000000"/>
                <w:sz w:val="20"/>
                <w:szCs w:val="20"/>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6800" w:type="dxa"/>
          </w:tcPr>
          <w:p w14:paraId="1442EECF"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100 кв.м.</w:t>
            </w:r>
          </w:p>
        </w:tc>
      </w:tr>
      <w:tr w:rsidR="00820E00" w:rsidRPr="00E014FB" w14:paraId="4CC310B0" w14:textId="77777777" w:rsidTr="003C4186">
        <w:tc>
          <w:tcPr>
            <w:tcW w:w="272" w:type="dxa"/>
            <w:vMerge/>
          </w:tcPr>
          <w:p w14:paraId="5EA0B1BB" w14:textId="77777777" w:rsidR="00820E00" w:rsidRPr="00E014FB" w:rsidRDefault="00820E00" w:rsidP="003C4186">
            <w:pPr>
              <w:rPr>
                <w:rFonts w:cs="Times New Roman"/>
              </w:rPr>
            </w:pPr>
          </w:p>
        </w:tc>
        <w:tc>
          <w:tcPr>
            <w:tcW w:w="1903" w:type="dxa"/>
            <w:vMerge/>
          </w:tcPr>
          <w:p w14:paraId="55CF304B" w14:textId="77777777" w:rsidR="00820E00" w:rsidRPr="00E014FB" w:rsidRDefault="00820E00" w:rsidP="003C4186">
            <w:pPr>
              <w:rPr>
                <w:rFonts w:cs="Times New Roman"/>
              </w:rPr>
            </w:pPr>
          </w:p>
        </w:tc>
        <w:tc>
          <w:tcPr>
            <w:tcW w:w="1224" w:type="dxa"/>
            <w:vMerge/>
          </w:tcPr>
          <w:p w14:paraId="087C9387" w14:textId="77777777" w:rsidR="00820E00" w:rsidRPr="00E014FB" w:rsidRDefault="00820E00" w:rsidP="003C4186">
            <w:pPr>
              <w:rPr>
                <w:rFonts w:cs="Times New Roman"/>
              </w:rPr>
            </w:pPr>
          </w:p>
        </w:tc>
        <w:tc>
          <w:tcPr>
            <w:tcW w:w="4080" w:type="dxa"/>
            <w:vMerge/>
          </w:tcPr>
          <w:p w14:paraId="2E345333" w14:textId="77777777" w:rsidR="00820E00" w:rsidRPr="00E014FB" w:rsidRDefault="00820E00" w:rsidP="003C4186">
            <w:pPr>
              <w:rPr>
                <w:rFonts w:cs="Times New Roman"/>
              </w:rPr>
            </w:pPr>
          </w:p>
        </w:tc>
        <w:tc>
          <w:tcPr>
            <w:tcW w:w="6800" w:type="dxa"/>
          </w:tcPr>
          <w:p w14:paraId="28688500"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10000 кв.м.</w:t>
            </w:r>
          </w:p>
        </w:tc>
      </w:tr>
      <w:tr w:rsidR="00820E00" w:rsidRPr="00E014FB" w14:paraId="0819F157" w14:textId="77777777" w:rsidTr="003C4186">
        <w:tc>
          <w:tcPr>
            <w:tcW w:w="272" w:type="dxa"/>
            <w:vMerge/>
          </w:tcPr>
          <w:p w14:paraId="726418E9" w14:textId="77777777" w:rsidR="00820E00" w:rsidRPr="00E014FB" w:rsidRDefault="00820E00" w:rsidP="003C4186">
            <w:pPr>
              <w:rPr>
                <w:rFonts w:cs="Times New Roman"/>
              </w:rPr>
            </w:pPr>
          </w:p>
        </w:tc>
        <w:tc>
          <w:tcPr>
            <w:tcW w:w="1903" w:type="dxa"/>
            <w:vMerge/>
          </w:tcPr>
          <w:p w14:paraId="051C8ED8" w14:textId="77777777" w:rsidR="00820E00" w:rsidRPr="00E014FB" w:rsidRDefault="00820E00" w:rsidP="003C4186">
            <w:pPr>
              <w:rPr>
                <w:rFonts w:cs="Times New Roman"/>
              </w:rPr>
            </w:pPr>
          </w:p>
        </w:tc>
        <w:tc>
          <w:tcPr>
            <w:tcW w:w="1224" w:type="dxa"/>
            <w:vMerge/>
          </w:tcPr>
          <w:p w14:paraId="33A0B309" w14:textId="77777777" w:rsidR="00820E00" w:rsidRPr="00E014FB" w:rsidRDefault="00820E00" w:rsidP="003C4186">
            <w:pPr>
              <w:rPr>
                <w:rFonts w:cs="Times New Roman"/>
              </w:rPr>
            </w:pPr>
          </w:p>
        </w:tc>
        <w:tc>
          <w:tcPr>
            <w:tcW w:w="4080" w:type="dxa"/>
            <w:vMerge/>
          </w:tcPr>
          <w:p w14:paraId="37012D72" w14:textId="77777777" w:rsidR="00820E00" w:rsidRPr="00E014FB" w:rsidRDefault="00820E00" w:rsidP="003C4186">
            <w:pPr>
              <w:rPr>
                <w:rFonts w:cs="Times New Roman"/>
              </w:rPr>
            </w:pPr>
          </w:p>
        </w:tc>
        <w:tc>
          <w:tcPr>
            <w:tcW w:w="6800" w:type="dxa"/>
          </w:tcPr>
          <w:p w14:paraId="43394BB3"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11403C34" w14:textId="77777777" w:rsidTr="003C4186">
        <w:tc>
          <w:tcPr>
            <w:tcW w:w="272" w:type="dxa"/>
            <w:vMerge/>
          </w:tcPr>
          <w:p w14:paraId="664C4BE1" w14:textId="77777777" w:rsidR="00820E00" w:rsidRPr="00E014FB" w:rsidRDefault="00820E00" w:rsidP="003C4186">
            <w:pPr>
              <w:rPr>
                <w:rFonts w:cs="Times New Roman"/>
              </w:rPr>
            </w:pPr>
          </w:p>
        </w:tc>
        <w:tc>
          <w:tcPr>
            <w:tcW w:w="1903" w:type="dxa"/>
            <w:vMerge/>
          </w:tcPr>
          <w:p w14:paraId="1807D633" w14:textId="77777777" w:rsidR="00820E00" w:rsidRPr="00E014FB" w:rsidRDefault="00820E00" w:rsidP="003C4186">
            <w:pPr>
              <w:rPr>
                <w:rFonts w:cs="Times New Roman"/>
              </w:rPr>
            </w:pPr>
          </w:p>
        </w:tc>
        <w:tc>
          <w:tcPr>
            <w:tcW w:w="1224" w:type="dxa"/>
            <w:vMerge/>
          </w:tcPr>
          <w:p w14:paraId="7FB125BC" w14:textId="77777777" w:rsidR="00820E00" w:rsidRPr="00E014FB" w:rsidRDefault="00820E00" w:rsidP="003C4186">
            <w:pPr>
              <w:rPr>
                <w:rFonts w:cs="Times New Roman"/>
              </w:rPr>
            </w:pPr>
          </w:p>
        </w:tc>
        <w:tc>
          <w:tcPr>
            <w:tcW w:w="4080" w:type="dxa"/>
            <w:vMerge/>
          </w:tcPr>
          <w:p w14:paraId="4A019AE0" w14:textId="77777777" w:rsidR="00820E00" w:rsidRPr="00E014FB" w:rsidRDefault="00820E00" w:rsidP="003C4186">
            <w:pPr>
              <w:rPr>
                <w:rFonts w:cs="Times New Roman"/>
              </w:rPr>
            </w:pPr>
          </w:p>
        </w:tc>
        <w:tc>
          <w:tcPr>
            <w:tcW w:w="6800" w:type="dxa"/>
          </w:tcPr>
          <w:p w14:paraId="3A9F6DB3"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100 этажей.</w:t>
            </w:r>
          </w:p>
        </w:tc>
      </w:tr>
      <w:tr w:rsidR="00820E00" w:rsidRPr="00E014FB" w14:paraId="42BF6700" w14:textId="77777777" w:rsidTr="003C4186">
        <w:tc>
          <w:tcPr>
            <w:tcW w:w="272" w:type="dxa"/>
            <w:vMerge/>
          </w:tcPr>
          <w:p w14:paraId="68525800" w14:textId="77777777" w:rsidR="00820E00" w:rsidRPr="00E014FB" w:rsidRDefault="00820E00" w:rsidP="003C4186">
            <w:pPr>
              <w:rPr>
                <w:rFonts w:cs="Times New Roman"/>
              </w:rPr>
            </w:pPr>
          </w:p>
        </w:tc>
        <w:tc>
          <w:tcPr>
            <w:tcW w:w="1903" w:type="dxa"/>
            <w:vMerge/>
          </w:tcPr>
          <w:p w14:paraId="3A06F249" w14:textId="77777777" w:rsidR="00820E00" w:rsidRPr="00E014FB" w:rsidRDefault="00820E00" w:rsidP="003C4186">
            <w:pPr>
              <w:rPr>
                <w:rFonts w:cs="Times New Roman"/>
              </w:rPr>
            </w:pPr>
          </w:p>
        </w:tc>
        <w:tc>
          <w:tcPr>
            <w:tcW w:w="1224" w:type="dxa"/>
            <w:vMerge/>
          </w:tcPr>
          <w:p w14:paraId="37899EC8" w14:textId="77777777" w:rsidR="00820E00" w:rsidRPr="00E014FB" w:rsidRDefault="00820E00" w:rsidP="003C4186">
            <w:pPr>
              <w:rPr>
                <w:rFonts w:cs="Times New Roman"/>
              </w:rPr>
            </w:pPr>
          </w:p>
        </w:tc>
        <w:tc>
          <w:tcPr>
            <w:tcW w:w="4080" w:type="dxa"/>
            <w:vMerge/>
          </w:tcPr>
          <w:p w14:paraId="359D2457" w14:textId="77777777" w:rsidR="00820E00" w:rsidRPr="00E014FB" w:rsidRDefault="00820E00" w:rsidP="003C4186">
            <w:pPr>
              <w:rPr>
                <w:rFonts w:cs="Times New Roman"/>
              </w:rPr>
            </w:pPr>
          </w:p>
        </w:tc>
        <w:tc>
          <w:tcPr>
            <w:tcW w:w="6800" w:type="dxa"/>
          </w:tcPr>
          <w:p w14:paraId="6887F498"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80%.</w:t>
            </w:r>
          </w:p>
        </w:tc>
      </w:tr>
      <w:tr w:rsidR="00820E00" w:rsidRPr="00E014FB" w14:paraId="391FFCAE" w14:textId="77777777" w:rsidTr="003C4186">
        <w:tc>
          <w:tcPr>
            <w:tcW w:w="272" w:type="dxa"/>
            <w:vMerge/>
          </w:tcPr>
          <w:p w14:paraId="43DF4789" w14:textId="77777777" w:rsidR="00820E00" w:rsidRPr="00E014FB" w:rsidRDefault="00820E00" w:rsidP="003C4186">
            <w:pPr>
              <w:rPr>
                <w:rFonts w:cs="Times New Roman"/>
              </w:rPr>
            </w:pPr>
          </w:p>
        </w:tc>
        <w:tc>
          <w:tcPr>
            <w:tcW w:w="1903" w:type="dxa"/>
            <w:vMerge/>
          </w:tcPr>
          <w:p w14:paraId="67C8391F" w14:textId="77777777" w:rsidR="00820E00" w:rsidRPr="00E014FB" w:rsidRDefault="00820E00" w:rsidP="003C4186">
            <w:pPr>
              <w:rPr>
                <w:rFonts w:cs="Times New Roman"/>
              </w:rPr>
            </w:pPr>
          </w:p>
        </w:tc>
        <w:tc>
          <w:tcPr>
            <w:tcW w:w="1224" w:type="dxa"/>
            <w:vMerge/>
          </w:tcPr>
          <w:p w14:paraId="074438C0" w14:textId="77777777" w:rsidR="00820E00" w:rsidRPr="00E014FB" w:rsidRDefault="00820E00" w:rsidP="003C4186">
            <w:pPr>
              <w:rPr>
                <w:rFonts w:cs="Times New Roman"/>
              </w:rPr>
            </w:pPr>
          </w:p>
        </w:tc>
        <w:tc>
          <w:tcPr>
            <w:tcW w:w="4080" w:type="dxa"/>
            <w:vMerge/>
          </w:tcPr>
          <w:p w14:paraId="5F41D319" w14:textId="77777777" w:rsidR="00820E00" w:rsidRPr="00E014FB" w:rsidRDefault="00820E00" w:rsidP="003C4186">
            <w:pPr>
              <w:rPr>
                <w:rFonts w:cs="Times New Roman"/>
              </w:rPr>
            </w:pPr>
          </w:p>
        </w:tc>
        <w:tc>
          <w:tcPr>
            <w:tcW w:w="6800" w:type="dxa"/>
          </w:tcPr>
          <w:p w14:paraId="7B4C4C81"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140140AA" w14:textId="77777777" w:rsidTr="003C4186">
        <w:tc>
          <w:tcPr>
            <w:tcW w:w="272" w:type="dxa"/>
            <w:vMerge/>
          </w:tcPr>
          <w:p w14:paraId="1B2D76F4" w14:textId="77777777" w:rsidR="00820E00" w:rsidRPr="00E014FB" w:rsidRDefault="00820E00" w:rsidP="003C4186">
            <w:pPr>
              <w:rPr>
                <w:rFonts w:cs="Times New Roman"/>
              </w:rPr>
            </w:pPr>
          </w:p>
        </w:tc>
        <w:tc>
          <w:tcPr>
            <w:tcW w:w="1903" w:type="dxa"/>
            <w:vMerge/>
          </w:tcPr>
          <w:p w14:paraId="3A393D04" w14:textId="77777777" w:rsidR="00820E00" w:rsidRPr="00E014FB" w:rsidRDefault="00820E00" w:rsidP="003C4186">
            <w:pPr>
              <w:rPr>
                <w:rFonts w:cs="Times New Roman"/>
              </w:rPr>
            </w:pPr>
          </w:p>
        </w:tc>
        <w:tc>
          <w:tcPr>
            <w:tcW w:w="1224" w:type="dxa"/>
            <w:vMerge/>
          </w:tcPr>
          <w:p w14:paraId="40E69C24" w14:textId="77777777" w:rsidR="00820E00" w:rsidRPr="00E014FB" w:rsidRDefault="00820E00" w:rsidP="003C4186">
            <w:pPr>
              <w:rPr>
                <w:rFonts w:cs="Times New Roman"/>
              </w:rPr>
            </w:pPr>
          </w:p>
        </w:tc>
        <w:tc>
          <w:tcPr>
            <w:tcW w:w="4080" w:type="dxa"/>
            <w:vMerge/>
          </w:tcPr>
          <w:p w14:paraId="6A00FB2D" w14:textId="77777777" w:rsidR="00820E00" w:rsidRPr="00E014FB" w:rsidRDefault="00820E00" w:rsidP="003C4186">
            <w:pPr>
              <w:rPr>
                <w:rFonts w:cs="Times New Roman"/>
              </w:rPr>
            </w:pPr>
          </w:p>
        </w:tc>
        <w:tc>
          <w:tcPr>
            <w:tcW w:w="6800" w:type="dxa"/>
          </w:tcPr>
          <w:p w14:paraId="42B0CEFB"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29B90CA5" w14:textId="77777777" w:rsidTr="003C4186">
        <w:tc>
          <w:tcPr>
            <w:tcW w:w="272" w:type="dxa"/>
            <w:vMerge w:val="restart"/>
          </w:tcPr>
          <w:p w14:paraId="0F1A6632" w14:textId="77777777" w:rsidR="00820E00" w:rsidRPr="00E014FB" w:rsidRDefault="00820E00" w:rsidP="003C4186">
            <w:pPr>
              <w:jc w:val="center"/>
              <w:rPr>
                <w:rFonts w:cs="Times New Roman"/>
              </w:rPr>
            </w:pPr>
            <w:r w:rsidRPr="00E014FB">
              <w:rPr>
                <w:rFonts w:eastAsia="Tahoma" w:cs="Times New Roman"/>
                <w:color w:val="000000"/>
                <w:sz w:val="20"/>
                <w:szCs w:val="20"/>
              </w:rPr>
              <w:t>9.</w:t>
            </w:r>
          </w:p>
        </w:tc>
        <w:tc>
          <w:tcPr>
            <w:tcW w:w="1903" w:type="dxa"/>
            <w:vMerge w:val="restart"/>
          </w:tcPr>
          <w:p w14:paraId="02CF34A1" w14:textId="77777777" w:rsidR="00820E00" w:rsidRPr="00E014FB" w:rsidRDefault="00820E00" w:rsidP="003C4186">
            <w:pPr>
              <w:rPr>
                <w:rFonts w:cs="Times New Roman"/>
              </w:rPr>
            </w:pPr>
            <w:r w:rsidRPr="00E014FB">
              <w:rPr>
                <w:rFonts w:eastAsia="Tahoma" w:cs="Times New Roman"/>
                <w:color w:val="000000"/>
                <w:sz w:val="20"/>
                <w:szCs w:val="20"/>
              </w:rPr>
              <w:t>Транспорт</w:t>
            </w:r>
          </w:p>
        </w:tc>
        <w:tc>
          <w:tcPr>
            <w:tcW w:w="1224" w:type="dxa"/>
            <w:vMerge w:val="restart"/>
          </w:tcPr>
          <w:p w14:paraId="6222BB42" w14:textId="77777777" w:rsidR="00820E00" w:rsidRPr="00E014FB" w:rsidRDefault="00820E00" w:rsidP="003C4186">
            <w:pPr>
              <w:rPr>
                <w:rFonts w:cs="Times New Roman"/>
              </w:rPr>
            </w:pPr>
            <w:r w:rsidRPr="00E014FB">
              <w:rPr>
                <w:rFonts w:eastAsia="Tahoma" w:cs="Times New Roman"/>
                <w:color w:val="000000"/>
                <w:sz w:val="20"/>
                <w:szCs w:val="20"/>
              </w:rPr>
              <w:t>7.0</w:t>
            </w:r>
          </w:p>
        </w:tc>
        <w:tc>
          <w:tcPr>
            <w:tcW w:w="4080" w:type="dxa"/>
            <w:vMerge w:val="restart"/>
          </w:tcPr>
          <w:p w14:paraId="6976CAB6" w14:textId="77777777" w:rsidR="00820E00" w:rsidRPr="00E014FB" w:rsidRDefault="00820E00" w:rsidP="003C4186">
            <w:pPr>
              <w:rPr>
                <w:rFonts w:cs="Times New Roman"/>
              </w:rPr>
            </w:pPr>
            <w:r w:rsidRPr="00E014FB">
              <w:rPr>
                <w:rFonts w:eastAsia="Tahoma" w:cs="Times New Roman"/>
                <w:color w:val="000000"/>
                <w:sz w:val="20"/>
                <w:szCs w:val="20"/>
              </w:rPr>
              <w:t>Размещение различного рода путей сообщения и сооружений, используемых для перевозки людей или грузов либо передачи веществ. Содержание данного вида разрешенного использования включает в себя содержание видов разрешенного использования с кодами 7.1 - 7.5</w:t>
            </w:r>
          </w:p>
        </w:tc>
        <w:tc>
          <w:tcPr>
            <w:tcW w:w="6800" w:type="dxa"/>
          </w:tcPr>
          <w:p w14:paraId="0D4BA301"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 кв.м.</w:t>
            </w:r>
          </w:p>
        </w:tc>
      </w:tr>
      <w:tr w:rsidR="00820E00" w:rsidRPr="00E014FB" w14:paraId="43C03476" w14:textId="77777777" w:rsidTr="003C4186">
        <w:tc>
          <w:tcPr>
            <w:tcW w:w="272" w:type="dxa"/>
            <w:vMerge/>
          </w:tcPr>
          <w:p w14:paraId="3B26E105" w14:textId="77777777" w:rsidR="00820E00" w:rsidRPr="00E014FB" w:rsidRDefault="00820E00" w:rsidP="003C4186">
            <w:pPr>
              <w:rPr>
                <w:rFonts w:cs="Times New Roman"/>
              </w:rPr>
            </w:pPr>
          </w:p>
        </w:tc>
        <w:tc>
          <w:tcPr>
            <w:tcW w:w="1903" w:type="dxa"/>
            <w:vMerge/>
          </w:tcPr>
          <w:p w14:paraId="5D9356CE" w14:textId="77777777" w:rsidR="00820E00" w:rsidRPr="00E014FB" w:rsidRDefault="00820E00" w:rsidP="003C4186">
            <w:pPr>
              <w:rPr>
                <w:rFonts w:cs="Times New Roman"/>
              </w:rPr>
            </w:pPr>
          </w:p>
        </w:tc>
        <w:tc>
          <w:tcPr>
            <w:tcW w:w="1224" w:type="dxa"/>
            <w:vMerge/>
          </w:tcPr>
          <w:p w14:paraId="7875FC71" w14:textId="77777777" w:rsidR="00820E00" w:rsidRPr="00E014FB" w:rsidRDefault="00820E00" w:rsidP="003C4186">
            <w:pPr>
              <w:rPr>
                <w:rFonts w:cs="Times New Roman"/>
              </w:rPr>
            </w:pPr>
          </w:p>
        </w:tc>
        <w:tc>
          <w:tcPr>
            <w:tcW w:w="4080" w:type="dxa"/>
            <w:vMerge/>
          </w:tcPr>
          <w:p w14:paraId="6162728F" w14:textId="77777777" w:rsidR="00820E00" w:rsidRPr="00E014FB" w:rsidRDefault="00820E00" w:rsidP="003C4186">
            <w:pPr>
              <w:rPr>
                <w:rFonts w:cs="Times New Roman"/>
              </w:rPr>
            </w:pPr>
          </w:p>
        </w:tc>
        <w:tc>
          <w:tcPr>
            <w:tcW w:w="6800" w:type="dxa"/>
          </w:tcPr>
          <w:p w14:paraId="18D1CD5D"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10000000 кв.м.</w:t>
            </w:r>
          </w:p>
        </w:tc>
      </w:tr>
      <w:tr w:rsidR="00820E00" w:rsidRPr="00E014FB" w14:paraId="3E89ACAE" w14:textId="77777777" w:rsidTr="003C4186">
        <w:tc>
          <w:tcPr>
            <w:tcW w:w="272" w:type="dxa"/>
            <w:vMerge/>
          </w:tcPr>
          <w:p w14:paraId="3FA97E3D" w14:textId="77777777" w:rsidR="00820E00" w:rsidRPr="00E014FB" w:rsidRDefault="00820E00" w:rsidP="003C4186">
            <w:pPr>
              <w:rPr>
                <w:rFonts w:cs="Times New Roman"/>
              </w:rPr>
            </w:pPr>
          </w:p>
        </w:tc>
        <w:tc>
          <w:tcPr>
            <w:tcW w:w="1903" w:type="dxa"/>
            <w:vMerge/>
          </w:tcPr>
          <w:p w14:paraId="645CCF29" w14:textId="77777777" w:rsidR="00820E00" w:rsidRPr="00E014FB" w:rsidRDefault="00820E00" w:rsidP="003C4186">
            <w:pPr>
              <w:rPr>
                <w:rFonts w:cs="Times New Roman"/>
              </w:rPr>
            </w:pPr>
          </w:p>
        </w:tc>
        <w:tc>
          <w:tcPr>
            <w:tcW w:w="1224" w:type="dxa"/>
            <w:vMerge/>
          </w:tcPr>
          <w:p w14:paraId="57845267" w14:textId="77777777" w:rsidR="00820E00" w:rsidRPr="00E014FB" w:rsidRDefault="00820E00" w:rsidP="003C4186">
            <w:pPr>
              <w:rPr>
                <w:rFonts w:cs="Times New Roman"/>
              </w:rPr>
            </w:pPr>
          </w:p>
        </w:tc>
        <w:tc>
          <w:tcPr>
            <w:tcW w:w="4080" w:type="dxa"/>
            <w:vMerge/>
          </w:tcPr>
          <w:p w14:paraId="0A5A1296" w14:textId="77777777" w:rsidR="00820E00" w:rsidRPr="00E014FB" w:rsidRDefault="00820E00" w:rsidP="003C4186">
            <w:pPr>
              <w:rPr>
                <w:rFonts w:cs="Times New Roman"/>
              </w:rPr>
            </w:pPr>
          </w:p>
        </w:tc>
        <w:tc>
          <w:tcPr>
            <w:tcW w:w="6800" w:type="dxa"/>
          </w:tcPr>
          <w:p w14:paraId="3C87BDD0"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 м.</w:t>
            </w:r>
          </w:p>
        </w:tc>
      </w:tr>
      <w:tr w:rsidR="00820E00" w:rsidRPr="00E014FB" w14:paraId="459E7CC0" w14:textId="77777777" w:rsidTr="003C4186">
        <w:tc>
          <w:tcPr>
            <w:tcW w:w="272" w:type="dxa"/>
            <w:vMerge/>
          </w:tcPr>
          <w:p w14:paraId="42B25A11" w14:textId="77777777" w:rsidR="00820E00" w:rsidRPr="00E014FB" w:rsidRDefault="00820E00" w:rsidP="003C4186">
            <w:pPr>
              <w:rPr>
                <w:rFonts w:cs="Times New Roman"/>
              </w:rPr>
            </w:pPr>
          </w:p>
        </w:tc>
        <w:tc>
          <w:tcPr>
            <w:tcW w:w="1903" w:type="dxa"/>
            <w:vMerge/>
          </w:tcPr>
          <w:p w14:paraId="4F360342" w14:textId="77777777" w:rsidR="00820E00" w:rsidRPr="00E014FB" w:rsidRDefault="00820E00" w:rsidP="003C4186">
            <w:pPr>
              <w:rPr>
                <w:rFonts w:cs="Times New Roman"/>
              </w:rPr>
            </w:pPr>
          </w:p>
        </w:tc>
        <w:tc>
          <w:tcPr>
            <w:tcW w:w="1224" w:type="dxa"/>
            <w:vMerge/>
          </w:tcPr>
          <w:p w14:paraId="6627E6F2" w14:textId="77777777" w:rsidR="00820E00" w:rsidRPr="00E014FB" w:rsidRDefault="00820E00" w:rsidP="003C4186">
            <w:pPr>
              <w:rPr>
                <w:rFonts w:cs="Times New Roman"/>
              </w:rPr>
            </w:pPr>
          </w:p>
        </w:tc>
        <w:tc>
          <w:tcPr>
            <w:tcW w:w="4080" w:type="dxa"/>
            <w:vMerge/>
          </w:tcPr>
          <w:p w14:paraId="23D3C84E" w14:textId="77777777" w:rsidR="00820E00" w:rsidRPr="00E014FB" w:rsidRDefault="00820E00" w:rsidP="003C4186">
            <w:pPr>
              <w:rPr>
                <w:rFonts w:cs="Times New Roman"/>
              </w:rPr>
            </w:pPr>
          </w:p>
        </w:tc>
        <w:tc>
          <w:tcPr>
            <w:tcW w:w="6800" w:type="dxa"/>
          </w:tcPr>
          <w:p w14:paraId="0EB80B84"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3 этажа.</w:t>
            </w:r>
          </w:p>
        </w:tc>
      </w:tr>
      <w:tr w:rsidR="00820E00" w:rsidRPr="00E014FB" w14:paraId="66756184" w14:textId="77777777" w:rsidTr="003C4186">
        <w:tc>
          <w:tcPr>
            <w:tcW w:w="272" w:type="dxa"/>
            <w:vMerge/>
          </w:tcPr>
          <w:p w14:paraId="6C24BB9F" w14:textId="77777777" w:rsidR="00820E00" w:rsidRPr="00E014FB" w:rsidRDefault="00820E00" w:rsidP="003C4186">
            <w:pPr>
              <w:rPr>
                <w:rFonts w:cs="Times New Roman"/>
              </w:rPr>
            </w:pPr>
          </w:p>
        </w:tc>
        <w:tc>
          <w:tcPr>
            <w:tcW w:w="1903" w:type="dxa"/>
            <w:vMerge/>
          </w:tcPr>
          <w:p w14:paraId="583EB5DA" w14:textId="77777777" w:rsidR="00820E00" w:rsidRPr="00E014FB" w:rsidRDefault="00820E00" w:rsidP="003C4186">
            <w:pPr>
              <w:rPr>
                <w:rFonts w:cs="Times New Roman"/>
              </w:rPr>
            </w:pPr>
          </w:p>
        </w:tc>
        <w:tc>
          <w:tcPr>
            <w:tcW w:w="1224" w:type="dxa"/>
            <w:vMerge/>
          </w:tcPr>
          <w:p w14:paraId="78D34608" w14:textId="77777777" w:rsidR="00820E00" w:rsidRPr="00E014FB" w:rsidRDefault="00820E00" w:rsidP="003C4186">
            <w:pPr>
              <w:rPr>
                <w:rFonts w:cs="Times New Roman"/>
              </w:rPr>
            </w:pPr>
          </w:p>
        </w:tc>
        <w:tc>
          <w:tcPr>
            <w:tcW w:w="4080" w:type="dxa"/>
            <w:vMerge/>
          </w:tcPr>
          <w:p w14:paraId="5C3298F1" w14:textId="77777777" w:rsidR="00820E00" w:rsidRPr="00E014FB" w:rsidRDefault="00820E00" w:rsidP="003C4186">
            <w:pPr>
              <w:rPr>
                <w:rFonts w:cs="Times New Roman"/>
              </w:rPr>
            </w:pPr>
          </w:p>
        </w:tc>
        <w:tc>
          <w:tcPr>
            <w:tcW w:w="6800" w:type="dxa"/>
          </w:tcPr>
          <w:p w14:paraId="1C222F18"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30 м.</w:t>
            </w:r>
          </w:p>
        </w:tc>
      </w:tr>
      <w:tr w:rsidR="00820E00" w:rsidRPr="00E014FB" w14:paraId="3F1F38FE" w14:textId="77777777" w:rsidTr="003C4186">
        <w:tc>
          <w:tcPr>
            <w:tcW w:w="272" w:type="dxa"/>
            <w:vMerge/>
          </w:tcPr>
          <w:p w14:paraId="402AEED4" w14:textId="77777777" w:rsidR="00820E00" w:rsidRPr="00E014FB" w:rsidRDefault="00820E00" w:rsidP="003C4186">
            <w:pPr>
              <w:rPr>
                <w:rFonts w:cs="Times New Roman"/>
              </w:rPr>
            </w:pPr>
          </w:p>
        </w:tc>
        <w:tc>
          <w:tcPr>
            <w:tcW w:w="1903" w:type="dxa"/>
            <w:vMerge/>
          </w:tcPr>
          <w:p w14:paraId="4A1907BE" w14:textId="77777777" w:rsidR="00820E00" w:rsidRPr="00E014FB" w:rsidRDefault="00820E00" w:rsidP="003C4186">
            <w:pPr>
              <w:rPr>
                <w:rFonts w:cs="Times New Roman"/>
              </w:rPr>
            </w:pPr>
          </w:p>
        </w:tc>
        <w:tc>
          <w:tcPr>
            <w:tcW w:w="1224" w:type="dxa"/>
            <w:vMerge/>
          </w:tcPr>
          <w:p w14:paraId="3D4ADDDD" w14:textId="77777777" w:rsidR="00820E00" w:rsidRPr="00E014FB" w:rsidRDefault="00820E00" w:rsidP="003C4186">
            <w:pPr>
              <w:rPr>
                <w:rFonts w:cs="Times New Roman"/>
              </w:rPr>
            </w:pPr>
          </w:p>
        </w:tc>
        <w:tc>
          <w:tcPr>
            <w:tcW w:w="4080" w:type="dxa"/>
            <w:vMerge/>
          </w:tcPr>
          <w:p w14:paraId="7C2E38F4" w14:textId="77777777" w:rsidR="00820E00" w:rsidRPr="00E014FB" w:rsidRDefault="00820E00" w:rsidP="003C4186">
            <w:pPr>
              <w:rPr>
                <w:rFonts w:cs="Times New Roman"/>
              </w:rPr>
            </w:pPr>
          </w:p>
        </w:tc>
        <w:tc>
          <w:tcPr>
            <w:tcW w:w="6800" w:type="dxa"/>
          </w:tcPr>
          <w:p w14:paraId="144BE865"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80%.</w:t>
            </w:r>
          </w:p>
        </w:tc>
      </w:tr>
      <w:tr w:rsidR="00820E00" w:rsidRPr="00E014FB" w14:paraId="0A487586" w14:textId="77777777" w:rsidTr="003C4186">
        <w:tc>
          <w:tcPr>
            <w:tcW w:w="272" w:type="dxa"/>
            <w:vMerge/>
          </w:tcPr>
          <w:p w14:paraId="2BDA3AFF" w14:textId="77777777" w:rsidR="00820E00" w:rsidRPr="00E014FB" w:rsidRDefault="00820E00" w:rsidP="003C4186">
            <w:pPr>
              <w:rPr>
                <w:rFonts w:cs="Times New Roman"/>
              </w:rPr>
            </w:pPr>
          </w:p>
        </w:tc>
        <w:tc>
          <w:tcPr>
            <w:tcW w:w="1903" w:type="dxa"/>
            <w:vMerge/>
          </w:tcPr>
          <w:p w14:paraId="6E16107E" w14:textId="77777777" w:rsidR="00820E00" w:rsidRPr="00E014FB" w:rsidRDefault="00820E00" w:rsidP="003C4186">
            <w:pPr>
              <w:rPr>
                <w:rFonts w:cs="Times New Roman"/>
              </w:rPr>
            </w:pPr>
          </w:p>
        </w:tc>
        <w:tc>
          <w:tcPr>
            <w:tcW w:w="1224" w:type="dxa"/>
            <w:vMerge/>
          </w:tcPr>
          <w:p w14:paraId="5F839307" w14:textId="77777777" w:rsidR="00820E00" w:rsidRPr="00E014FB" w:rsidRDefault="00820E00" w:rsidP="003C4186">
            <w:pPr>
              <w:rPr>
                <w:rFonts w:cs="Times New Roman"/>
              </w:rPr>
            </w:pPr>
          </w:p>
        </w:tc>
        <w:tc>
          <w:tcPr>
            <w:tcW w:w="4080" w:type="dxa"/>
            <w:vMerge/>
          </w:tcPr>
          <w:p w14:paraId="55AC6B0D" w14:textId="77777777" w:rsidR="00820E00" w:rsidRPr="00E014FB" w:rsidRDefault="00820E00" w:rsidP="003C4186">
            <w:pPr>
              <w:rPr>
                <w:rFonts w:cs="Times New Roman"/>
              </w:rPr>
            </w:pPr>
          </w:p>
        </w:tc>
        <w:tc>
          <w:tcPr>
            <w:tcW w:w="6800" w:type="dxa"/>
          </w:tcPr>
          <w:p w14:paraId="5293C70F"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25779700" w14:textId="77777777" w:rsidTr="003C4186">
        <w:tc>
          <w:tcPr>
            <w:tcW w:w="272" w:type="dxa"/>
            <w:vMerge/>
          </w:tcPr>
          <w:p w14:paraId="18D15ED0" w14:textId="77777777" w:rsidR="00820E00" w:rsidRPr="00E014FB" w:rsidRDefault="00820E00" w:rsidP="003C4186">
            <w:pPr>
              <w:rPr>
                <w:rFonts w:cs="Times New Roman"/>
              </w:rPr>
            </w:pPr>
          </w:p>
        </w:tc>
        <w:tc>
          <w:tcPr>
            <w:tcW w:w="1903" w:type="dxa"/>
            <w:vMerge/>
          </w:tcPr>
          <w:p w14:paraId="332F0FD4" w14:textId="77777777" w:rsidR="00820E00" w:rsidRPr="00E014FB" w:rsidRDefault="00820E00" w:rsidP="003C4186">
            <w:pPr>
              <w:rPr>
                <w:rFonts w:cs="Times New Roman"/>
              </w:rPr>
            </w:pPr>
          </w:p>
        </w:tc>
        <w:tc>
          <w:tcPr>
            <w:tcW w:w="1224" w:type="dxa"/>
            <w:vMerge/>
          </w:tcPr>
          <w:p w14:paraId="2F7F0FAF" w14:textId="77777777" w:rsidR="00820E00" w:rsidRPr="00E014FB" w:rsidRDefault="00820E00" w:rsidP="003C4186">
            <w:pPr>
              <w:rPr>
                <w:rFonts w:cs="Times New Roman"/>
              </w:rPr>
            </w:pPr>
          </w:p>
        </w:tc>
        <w:tc>
          <w:tcPr>
            <w:tcW w:w="4080" w:type="dxa"/>
            <w:vMerge/>
          </w:tcPr>
          <w:p w14:paraId="388973FB" w14:textId="77777777" w:rsidR="00820E00" w:rsidRPr="00E014FB" w:rsidRDefault="00820E00" w:rsidP="003C4186">
            <w:pPr>
              <w:rPr>
                <w:rFonts w:cs="Times New Roman"/>
              </w:rPr>
            </w:pPr>
          </w:p>
        </w:tc>
        <w:tc>
          <w:tcPr>
            <w:tcW w:w="6800" w:type="dxa"/>
          </w:tcPr>
          <w:p w14:paraId="0C3341FF"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30D33B1A" w14:textId="77777777" w:rsidTr="003C4186">
        <w:tc>
          <w:tcPr>
            <w:tcW w:w="272" w:type="dxa"/>
            <w:vMerge w:val="restart"/>
          </w:tcPr>
          <w:p w14:paraId="77E899C9" w14:textId="77777777" w:rsidR="00820E00" w:rsidRPr="00E014FB" w:rsidRDefault="00820E00" w:rsidP="003C4186">
            <w:pPr>
              <w:jc w:val="center"/>
              <w:rPr>
                <w:rFonts w:cs="Times New Roman"/>
              </w:rPr>
            </w:pPr>
            <w:r w:rsidRPr="00E014FB">
              <w:rPr>
                <w:rFonts w:eastAsia="Tahoma" w:cs="Times New Roman"/>
                <w:color w:val="000000"/>
                <w:sz w:val="20"/>
                <w:szCs w:val="20"/>
              </w:rPr>
              <w:t>10.</w:t>
            </w:r>
          </w:p>
        </w:tc>
        <w:tc>
          <w:tcPr>
            <w:tcW w:w="1903" w:type="dxa"/>
            <w:vMerge w:val="restart"/>
          </w:tcPr>
          <w:p w14:paraId="3160BC77" w14:textId="77777777" w:rsidR="00820E00" w:rsidRPr="00E014FB" w:rsidRDefault="00820E00" w:rsidP="003C4186">
            <w:pPr>
              <w:rPr>
                <w:rFonts w:cs="Times New Roman"/>
              </w:rPr>
            </w:pPr>
            <w:r w:rsidRPr="00E014FB">
              <w:rPr>
                <w:rFonts w:eastAsia="Tahoma" w:cs="Times New Roman"/>
                <w:color w:val="000000"/>
                <w:sz w:val="20"/>
                <w:szCs w:val="20"/>
              </w:rPr>
              <w:t>Железнодорожный транспорт</w:t>
            </w:r>
          </w:p>
        </w:tc>
        <w:tc>
          <w:tcPr>
            <w:tcW w:w="1224" w:type="dxa"/>
            <w:vMerge w:val="restart"/>
          </w:tcPr>
          <w:p w14:paraId="672AF23A" w14:textId="77777777" w:rsidR="00820E00" w:rsidRPr="00E014FB" w:rsidRDefault="00820E00" w:rsidP="003C4186">
            <w:pPr>
              <w:rPr>
                <w:rFonts w:cs="Times New Roman"/>
              </w:rPr>
            </w:pPr>
            <w:r w:rsidRPr="00E014FB">
              <w:rPr>
                <w:rFonts w:eastAsia="Tahoma" w:cs="Times New Roman"/>
                <w:color w:val="000000"/>
                <w:sz w:val="20"/>
                <w:szCs w:val="20"/>
              </w:rPr>
              <w:t>7.1</w:t>
            </w:r>
          </w:p>
        </w:tc>
        <w:tc>
          <w:tcPr>
            <w:tcW w:w="4080" w:type="dxa"/>
            <w:vMerge w:val="restart"/>
          </w:tcPr>
          <w:p w14:paraId="759B8278" w14:textId="77777777" w:rsidR="00820E00" w:rsidRPr="00E014FB" w:rsidRDefault="00820E00" w:rsidP="003C4186">
            <w:pPr>
              <w:rPr>
                <w:rFonts w:cs="Times New Roman"/>
              </w:rPr>
            </w:pPr>
            <w:r w:rsidRPr="00E014FB">
              <w:rPr>
                <w:rFonts w:eastAsia="Tahoma" w:cs="Times New Roman"/>
                <w:color w:val="000000"/>
                <w:sz w:val="20"/>
                <w:szCs w:val="20"/>
              </w:rPr>
              <w:t>Размещение объектов капитального строительства железнодорожного транспорта. Содержание данного вида разрешенного использования включает в себя содержание видов разрешенного использования с кодами 7.1.1 - 7.1.2</w:t>
            </w:r>
          </w:p>
        </w:tc>
        <w:tc>
          <w:tcPr>
            <w:tcW w:w="6800" w:type="dxa"/>
          </w:tcPr>
          <w:p w14:paraId="69E928E8"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 кв.м.</w:t>
            </w:r>
          </w:p>
        </w:tc>
      </w:tr>
      <w:tr w:rsidR="00820E00" w:rsidRPr="00E014FB" w14:paraId="20381CAC" w14:textId="77777777" w:rsidTr="003C4186">
        <w:tc>
          <w:tcPr>
            <w:tcW w:w="272" w:type="dxa"/>
            <w:vMerge/>
          </w:tcPr>
          <w:p w14:paraId="328F20B9" w14:textId="77777777" w:rsidR="00820E00" w:rsidRPr="00E014FB" w:rsidRDefault="00820E00" w:rsidP="003C4186">
            <w:pPr>
              <w:rPr>
                <w:rFonts w:cs="Times New Roman"/>
              </w:rPr>
            </w:pPr>
          </w:p>
        </w:tc>
        <w:tc>
          <w:tcPr>
            <w:tcW w:w="1903" w:type="dxa"/>
            <w:vMerge/>
          </w:tcPr>
          <w:p w14:paraId="37E72F9A" w14:textId="77777777" w:rsidR="00820E00" w:rsidRPr="00E014FB" w:rsidRDefault="00820E00" w:rsidP="003C4186">
            <w:pPr>
              <w:rPr>
                <w:rFonts w:cs="Times New Roman"/>
              </w:rPr>
            </w:pPr>
          </w:p>
        </w:tc>
        <w:tc>
          <w:tcPr>
            <w:tcW w:w="1224" w:type="dxa"/>
            <w:vMerge/>
          </w:tcPr>
          <w:p w14:paraId="3B19EAFB" w14:textId="77777777" w:rsidR="00820E00" w:rsidRPr="00E014FB" w:rsidRDefault="00820E00" w:rsidP="003C4186">
            <w:pPr>
              <w:rPr>
                <w:rFonts w:cs="Times New Roman"/>
              </w:rPr>
            </w:pPr>
          </w:p>
        </w:tc>
        <w:tc>
          <w:tcPr>
            <w:tcW w:w="4080" w:type="dxa"/>
            <w:vMerge/>
          </w:tcPr>
          <w:p w14:paraId="6C587653" w14:textId="77777777" w:rsidR="00820E00" w:rsidRPr="00E014FB" w:rsidRDefault="00820E00" w:rsidP="003C4186">
            <w:pPr>
              <w:rPr>
                <w:rFonts w:cs="Times New Roman"/>
              </w:rPr>
            </w:pPr>
          </w:p>
        </w:tc>
        <w:tc>
          <w:tcPr>
            <w:tcW w:w="6800" w:type="dxa"/>
          </w:tcPr>
          <w:p w14:paraId="18C03183"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5000000 кв.м.</w:t>
            </w:r>
          </w:p>
        </w:tc>
      </w:tr>
      <w:tr w:rsidR="00820E00" w:rsidRPr="00E014FB" w14:paraId="0DFB20CA" w14:textId="77777777" w:rsidTr="003C4186">
        <w:tc>
          <w:tcPr>
            <w:tcW w:w="272" w:type="dxa"/>
            <w:vMerge/>
          </w:tcPr>
          <w:p w14:paraId="23B0C129" w14:textId="77777777" w:rsidR="00820E00" w:rsidRPr="00E014FB" w:rsidRDefault="00820E00" w:rsidP="003C4186">
            <w:pPr>
              <w:rPr>
                <w:rFonts w:cs="Times New Roman"/>
              </w:rPr>
            </w:pPr>
          </w:p>
        </w:tc>
        <w:tc>
          <w:tcPr>
            <w:tcW w:w="1903" w:type="dxa"/>
            <w:vMerge/>
          </w:tcPr>
          <w:p w14:paraId="4EEF1118" w14:textId="77777777" w:rsidR="00820E00" w:rsidRPr="00E014FB" w:rsidRDefault="00820E00" w:rsidP="003C4186">
            <w:pPr>
              <w:rPr>
                <w:rFonts w:cs="Times New Roman"/>
              </w:rPr>
            </w:pPr>
          </w:p>
        </w:tc>
        <w:tc>
          <w:tcPr>
            <w:tcW w:w="1224" w:type="dxa"/>
            <w:vMerge/>
          </w:tcPr>
          <w:p w14:paraId="446F9F55" w14:textId="77777777" w:rsidR="00820E00" w:rsidRPr="00E014FB" w:rsidRDefault="00820E00" w:rsidP="003C4186">
            <w:pPr>
              <w:rPr>
                <w:rFonts w:cs="Times New Roman"/>
              </w:rPr>
            </w:pPr>
          </w:p>
        </w:tc>
        <w:tc>
          <w:tcPr>
            <w:tcW w:w="4080" w:type="dxa"/>
            <w:vMerge/>
          </w:tcPr>
          <w:p w14:paraId="09406303" w14:textId="77777777" w:rsidR="00820E00" w:rsidRPr="00E014FB" w:rsidRDefault="00820E00" w:rsidP="003C4186">
            <w:pPr>
              <w:rPr>
                <w:rFonts w:cs="Times New Roman"/>
              </w:rPr>
            </w:pPr>
          </w:p>
        </w:tc>
        <w:tc>
          <w:tcPr>
            <w:tcW w:w="6800" w:type="dxa"/>
          </w:tcPr>
          <w:p w14:paraId="0623297C"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4 м.</w:t>
            </w:r>
          </w:p>
        </w:tc>
      </w:tr>
      <w:tr w:rsidR="00820E00" w:rsidRPr="00E014FB" w14:paraId="547FD004" w14:textId="77777777" w:rsidTr="003C4186">
        <w:tc>
          <w:tcPr>
            <w:tcW w:w="272" w:type="dxa"/>
            <w:vMerge/>
          </w:tcPr>
          <w:p w14:paraId="76259555" w14:textId="77777777" w:rsidR="00820E00" w:rsidRPr="00E014FB" w:rsidRDefault="00820E00" w:rsidP="003C4186">
            <w:pPr>
              <w:rPr>
                <w:rFonts w:cs="Times New Roman"/>
              </w:rPr>
            </w:pPr>
          </w:p>
        </w:tc>
        <w:tc>
          <w:tcPr>
            <w:tcW w:w="1903" w:type="dxa"/>
            <w:vMerge/>
          </w:tcPr>
          <w:p w14:paraId="1ADEE7AD" w14:textId="77777777" w:rsidR="00820E00" w:rsidRPr="00E014FB" w:rsidRDefault="00820E00" w:rsidP="003C4186">
            <w:pPr>
              <w:rPr>
                <w:rFonts w:cs="Times New Roman"/>
              </w:rPr>
            </w:pPr>
          </w:p>
        </w:tc>
        <w:tc>
          <w:tcPr>
            <w:tcW w:w="1224" w:type="dxa"/>
            <w:vMerge/>
          </w:tcPr>
          <w:p w14:paraId="746A8CD2" w14:textId="77777777" w:rsidR="00820E00" w:rsidRPr="00E014FB" w:rsidRDefault="00820E00" w:rsidP="003C4186">
            <w:pPr>
              <w:rPr>
                <w:rFonts w:cs="Times New Roman"/>
              </w:rPr>
            </w:pPr>
          </w:p>
        </w:tc>
        <w:tc>
          <w:tcPr>
            <w:tcW w:w="4080" w:type="dxa"/>
            <w:vMerge/>
          </w:tcPr>
          <w:p w14:paraId="36A93E3D" w14:textId="77777777" w:rsidR="00820E00" w:rsidRPr="00E014FB" w:rsidRDefault="00820E00" w:rsidP="003C4186">
            <w:pPr>
              <w:rPr>
                <w:rFonts w:cs="Times New Roman"/>
              </w:rPr>
            </w:pPr>
          </w:p>
        </w:tc>
        <w:tc>
          <w:tcPr>
            <w:tcW w:w="6800" w:type="dxa"/>
          </w:tcPr>
          <w:p w14:paraId="15C57E02"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3 этажа.</w:t>
            </w:r>
          </w:p>
        </w:tc>
      </w:tr>
      <w:tr w:rsidR="00820E00" w:rsidRPr="00E014FB" w14:paraId="21F9F78F" w14:textId="77777777" w:rsidTr="003C4186">
        <w:tc>
          <w:tcPr>
            <w:tcW w:w="272" w:type="dxa"/>
            <w:vMerge/>
          </w:tcPr>
          <w:p w14:paraId="465C199F" w14:textId="77777777" w:rsidR="00820E00" w:rsidRPr="00E014FB" w:rsidRDefault="00820E00" w:rsidP="003C4186">
            <w:pPr>
              <w:rPr>
                <w:rFonts w:cs="Times New Roman"/>
              </w:rPr>
            </w:pPr>
          </w:p>
        </w:tc>
        <w:tc>
          <w:tcPr>
            <w:tcW w:w="1903" w:type="dxa"/>
            <w:vMerge/>
          </w:tcPr>
          <w:p w14:paraId="564FBF61" w14:textId="77777777" w:rsidR="00820E00" w:rsidRPr="00E014FB" w:rsidRDefault="00820E00" w:rsidP="003C4186">
            <w:pPr>
              <w:rPr>
                <w:rFonts w:cs="Times New Roman"/>
              </w:rPr>
            </w:pPr>
          </w:p>
        </w:tc>
        <w:tc>
          <w:tcPr>
            <w:tcW w:w="1224" w:type="dxa"/>
            <w:vMerge/>
          </w:tcPr>
          <w:p w14:paraId="4C6DC52D" w14:textId="77777777" w:rsidR="00820E00" w:rsidRPr="00E014FB" w:rsidRDefault="00820E00" w:rsidP="003C4186">
            <w:pPr>
              <w:rPr>
                <w:rFonts w:cs="Times New Roman"/>
              </w:rPr>
            </w:pPr>
          </w:p>
        </w:tc>
        <w:tc>
          <w:tcPr>
            <w:tcW w:w="4080" w:type="dxa"/>
            <w:vMerge/>
          </w:tcPr>
          <w:p w14:paraId="2A32407E" w14:textId="77777777" w:rsidR="00820E00" w:rsidRPr="00E014FB" w:rsidRDefault="00820E00" w:rsidP="003C4186">
            <w:pPr>
              <w:rPr>
                <w:rFonts w:cs="Times New Roman"/>
              </w:rPr>
            </w:pPr>
          </w:p>
        </w:tc>
        <w:tc>
          <w:tcPr>
            <w:tcW w:w="6800" w:type="dxa"/>
          </w:tcPr>
          <w:p w14:paraId="64E0DFE3"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30 м.</w:t>
            </w:r>
          </w:p>
        </w:tc>
      </w:tr>
      <w:tr w:rsidR="00820E00" w:rsidRPr="00E014FB" w14:paraId="04E256BE" w14:textId="77777777" w:rsidTr="003C4186">
        <w:tc>
          <w:tcPr>
            <w:tcW w:w="272" w:type="dxa"/>
            <w:vMerge/>
          </w:tcPr>
          <w:p w14:paraId="0D9AF89A" w14:textId="77777777" w:rsidR="00820E00" w:rsidRPr="00E014FB" w:rsidRDefault="00820E00" w:rsidP="003C4186">
            <w:pPr>
              <w:rPr>
                <w:rFonts w:cs="Times New Roman"/>
              </w:rPr>
            </w:pPr>
          </w:p>
        </w:tc>
        <w:tc>
          <w:tcPr>
            <w:tcW w:w="1903" w:type="dxa"/>
            <w:vMerge/>
          </w:tcPr>
          <w:p w14:paraId="0D3FE2A5" w14:textId="77777777" w:rsidR="00820E00" w:rsidRPr="00E014FB" w:rsidRDefault="00820E00" w:rsidP="003C4186">
            <w:pPr>
              <w:rPr>
                <w:rFonts w:cs="Times New Roman"/>
              </w:rPr>
            </w:pPr>
          </w:p>
        </w:tc>
        <w:tc>
          <w:tcPr>
            <w:tcW w:w="1224" w:type="dxa"/>
            <w:vMerge/>
          </w:tcPr>
          <w:p w14:paraId="66E69E58" w14:textId="77777777" w:rsidR="00820E00" w:rsidRPr="00E014FB" w:rsidRDefault="00820E00" w:rsidP="003C4186">
            <w:pPr>
              <w:rPr>
                <w:rFonts w:cs="Times New Roman"/>
              </w:rPr>
            </w:pPr>
          </w:p>
        </w:tc>
        <w:tc>
          <w:tcPr>
            <w:tcW w:w="4080" w:type="dxa"/>
            <w:vMerge/>
          </w:tcPr>
          <w:p w14:paraId="38557DF8" w14:textId="77777777" w:rsidR="00820E00" w:rsidRPr="00E014FB" w:rsidRDefault="00820E00" w:rsidP="003C4186">
            <w:pPr>
              <w:rPr>
                <w:rFonts w:cs="Times New Roman"/>
              </w:rPr>
            </w:pPr>
          </w:p>
        </w:tc>
        <w:tc>
          <w:tcPr>
            <w:tcW w:w="6800" w:type="dxa"/>
          </w:tcPr>
          <w:p w14:paraId="42CE716E"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80%.</w:t>
            </w:r>
          </w:p>
        </w:tc>
      </w:tr>
      <w:tr w:rsidR="00820E00" w:rsidRPr="00E014FB" w14:paraId="5EA96579" w14:textId="77777777" w:rsidTr="003C4186">
        <w:tc>
          <w:tcPr>
            <w:tcW w:w="272" w:type="dxa"/>
            <w:vMerge/>
          </w:tcPr>
          <w:p w14:paraId="7A2658F6" w14:textId="77777777" w:rsidR="00820E00" w:rsidRPr="00E014FB" w:rsidRDefault="00820E00" w:rsidP="003C4186">
            <w:pPr>
              <w:rPr>
                <w:rFonts w:cs="Times New Roman"/>
              </w:rPr>
            </w:pPr>
          </w:p>
        </w:tc>
        <w:tc>
          <w:tcPr>
            <w:tcW w:w="1903" w:type="dxa"/>
            <w:vMerge/>
          </w:tcPr>
          <w:p w14:paraId="2C2FE070" w14:textId="77777777" w:rsidR="00820E00" w:rsidRPr="00E014FB" w:rsidRDefault="00820E00" w:rsidP="003C4186">
            <w:pPr>
              <w:rPr>
                <w:rFonts w:cs="Times New Roman"/>
              </w:rPr>
            </w:pPr>
          </w:p>
        </w:tc>
        <w:tc>
          <w:tcPr>
            <w:tcW w:w="1224" w:type="dxa"/>
            <w:vMerge/>
          </w:tcPr>
          <w:p w14:paraId="43C1E0F5" w14:textId="77777777" w:rsidR="00820E00" w:rsidRPr="00E014FB" w:rsidRDefault="00820E00" w:rsidP="003C4186">
            <w:pPr>
              <w:rPr>
                <w:rFonts w:cs="Times New Roman"/>
              </w:rPr>
            </w:pPr>
          </w:p>
        </w:tc>
        <w:tc>
          <w:tcPr>
            <w:tcW w:w="4080" w:type="dxa"/>
            <w:vMerge/>
          </w:tcPr>
          <w:p w14:paraId="7FE000A6" w14:textId="77777777" w:rsidR="00820E00" w:rsidRPr="00E014FB" w:rsidRDefault="00820E00" w:rsidP="003C4186">
            <w:pPr>
              <w:rPr>
                <w:rFonts w:cs="Times New Roman"/>
              </w:rPr>
            </w:pPr>
          </w:p>
        </w:tc>
        <w:tc>
          <w:tcPr>
            <w:tcW w:w="6800" w:type="dxa"/>
          </w:tcPr>
          <w:p w14:paraId="4F85E4DA"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3FD883A3" w14:textId="77777777" w:rsidTr="003C4186">
        <w:tc>
          <w:tcPr>
            <w:tcW w:w="272" w:type="dxa"/>
            <w:vMerge/>
          </w:tcPr>
          <w:p w14:paraId="23A6AA7A" w14:textId="77777777" w:rsidR="00820E00" w:rsidRPr="00E014FB" w:rsidRDefault="00820E00" w:rsidP="003C4186">
            <w:pPr>
              <w:rPr>
                <w:rFonts w:cs="Times New Roman"/>
              </w:rPr>
            </w:pPr>
          </w:p>
        </w:tc>
        <w:tc>
          <w:tcPr>
            <w:tcW w:w="1903" w:type="dxa"/>
            <w:vMerge/>
          </w:tcPr>
          <w:p w14:paraId="4BE6C3CA" w14:textId="77777777" w:rsidR="00820E00" w:rsidRPr="00E014FB" w:rsidRDefault="00820E00" w:rsidP="003C4186">
            <w:pPr>
              <w:rPr>
                <w:rFonts w:cs="Times New Roman"/>
              </w:rPr>
            </w:pPr>
          </w:p>
        </w:tc>
        <w:tc>
          <w:tcPr>
            <w:tcW w:w="1224" w:type="dxa"/>
            <w:vMerge/>
          </w:tcPr>
          <w:p w14:paraId="6EF2026F" w14:textId="77777777" w:rsidR="00820E00" w:rsidRPr="00E014FB" w:rsidRDefault="00820E00" w:rsidP="003C4186">
            <w:pPr>
              <w:rPr>
                <w:rFonts w:cs="Times New Roman"/>
              </w:rPr>
            </w:pPr>
          </w:p>
        </w:tc>
        <w:tc>
          <w:tcPr>
            <w:tcW w:w="4080" w:type="dxa"/>
            <w:vMerge/>
          </w:tcPr>
          <w:p w14:paraId="5554454C" w14:textId="77777777" w:rsidR="00820E00" w:rsidRPr="00E014FB" w:rsidRDefault="00820E00" w:rsidP="003C4186">
            <w:pPr>
              <w:rPr>
                <w:rFonts w:cs="Times New Roman"/>
              </w:rPr>
            </w:pPr>
          </w:p>
        </w:tc>
        <w:tc>
          <w:tcPr>
            <w:tcW w:w="6800" w:type="dxa"/>
          </w:tcPr>
          <w:p w14:paraId="1CF360E2"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1B43E568" w14:textId="77777777" w:rsidTr="003C4186">
        <w:tc>
          <w:tcPr>
            <w:tcW w:w="272" w:type="dxa"/>
            <w:vMerge w:val="restart"/>
          </w:tcPr>
          <w:p w14:paraId="703ECD44" w14:textId="77777777" w:rsidR="00820E00" w:rsidRPr="00E014FB" w:rsidRDefault="00820E00" w:rsidP="003C4186">
            <w:pPr>
              <w:jc w:val="center"/>
              <w:rPr>
                <w:rFonts w:cs="Times New Roman"/>
              </w:rPr>
            </w:pPr>
            <w:r w:rsidRPr="00E014FB">
              <w:rPr>
                <w:rFonts w:eastAsia="Tahoma" w:cs="Times New Roman"/>
                <w:color w:val="000000"/>
                <w:sz w:val="20"/>
                <w:szCs w:val="20"/>
              </w:rPr>
              <w:t>11.</w:t>
            </w:r>
          </w:p>
        </w:tc>
        <w:tc>
          <w:tcPr>
            <w:tcW w:w="1903" w:type="dxa"/>
            <w:vMerge w:val="restart"/>
          </w:tcPr>
          <w:p w14:paraId="3455ADBA" w14:textId="77777777" w:rsidR="00820E00" w:rsidRPr="00E014FB" w:rsidRDefault="00820E00" w:rsidP="003C4186">
            <w:pPr>
              <w:rPr>
                <w:rFonts w:cs="Times New Roman"/>
              </w:rPr>
            </w:pPr>
            <w:r w:rsidRPr="00E014FB">
              <w:rPr>
                <w:rFonts w:eastAsia="Tahoma" w:cs="Times New Roman"/>
                <w:color w:val="000000"/>
                <w:sz w:val="20"/>
                <w:szCs w:val="20"/>
              </w:rPr>
              <w:t>Железнодорожные пути</w:t>
            </w:r>
          </w:p>
        </w:tc>
        <w:tc>
          <w:tcPr>
            <w:tcW w:w="1224" w:type="dxa"/>
            <w:vMerge w:val="restart"/>
          </w:tcPr>
          <w:p w14:paraId="55F69482" w14:textId="77777777" w:rsidR="00820E00" w:rsidRPr="00E014FB" w:rsidRDefault="00820E00" w:rsidP="003C4186">
            <w:pPr>
              <w:rPr>
                <w:rFonts w:cs="Times New Roman"/>
              </w:rPr>
            </w:pPr>
            <w:r w:rsidRPr="00E014FB">
              <w:rPr>
                <w:rFonts w:eastAsia="Tahoma" w:cs="Times New Roman"/>
                <w:color w:val="000000"/>
                <w:sz w:val="20"/>
                <w:szCs w:val="20"/>
              </w:rPr>
              <w:t>7.1.1</w:t>
            </w:r>
          </w:p>
        </w:tc>
        <w:tc>
          <w:tcPr>
            <w:tcW w:w="4080" w:type="dxa"/>
            <w:vMerge w:val="restart"/>
          </w:tcPr>
          <w:p w14:paraId="6FAC1431" w14:textId="77777777" w:rsidR="00820E00" w:rsidRPr="00E014FB" w:rsidRDefault="00820E00" w:rsidP="003C4186">
            <w:pPr>
              <w:rPr>
                <w:rFonts w:cs="Times New Roman"/>
              </w:rPr>
            </w:pPr>
            <w:r w:rsidRPr="00E014FB">
              <w:rPr>
                <w:rFonts w:eastAsia="Tahoma" w:cs="Times New Roman"/>
                <w:color w:val="000000"/>
                <w:sz w:val="20"/>
                <w:szCs w:val="20"/>
              </w:rPr>
              <w:t>Размещение железнодорожных путей</w:t>
            </w:r>
          </w:p>
        </w:tc>
        <w:tc>
          <w:tcPr>
            <w:tcW w:w="6800" w:type="dxa"/>
          </w:tcPr>
          <w:p w14:paraId="378F9B41"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 кв.м.</w:t>
            </w:r>
          </w:p>
        </w:tc>
      </w:tr>
      <w:tr w:rsidR="00820E00" w:rsidRPr="00E014FB" w14:paraId="6FD44769" w14:textId="77777777" w:rsidTr="003C4186">
        <w:tc>
          <w:tcPr>
            <w:tcW w:w="272" w:type="dxa"/>
            <w:vMerge/>
          </w:tcPr>
          <w:p w14:paraId="16C483A0" w14:textId="77777777" w:rsidR="00820E00" w:rsidRPr="00E014FB" w:rsidRDefault="00820E00" w:rsidP="003C4186">
            <w:pPr>
              <w:rPr>
                <w:rFonts w:cs="Times New Roman"/>
              </w:rPr>
            </w:pPr>
          </w:p>
        </w:tc>
        <w:tc>
          <w:tcPr>
            <w:tcW w:w="1903" w:type="dxa"/>
            <w:vMerge/>
          </w:tcPr>
          <w:p w14:paraId="0BFA577C" w14:textId="77777777" w:rsidR="00820E00" w:rsidRPr="00E014FB" w:rsidRDefault="00820E00" w:rsidP="003C4186">
            <w:pPr>
              <w:rPr>
                <w:rFonts w:cs="Times New Roman"/>
              </w:rPr>
            </w:pPr>
          </w:p>
        </w:tc>
        <w:tc>
          <w:tcPr>
            <w:tcW w:w="1224" w:type="dxa"/>
            <w:vMerge/>
          </w:tcPr>
          <w:p w14:paraId="1DFAF908" w14:textId="77777777" w:rsidR="00820E00" w:rsidRPr="00E014FB" w:rsidRDefault="00820E00" w:rsidP="003C4186">
            <w:pPr>
              <w:rPr>
                <w:rFonts w:cs="Times New Roman"/>
              </w:rPr>
            </w:pPr>
          </w:p>
        </w:tc>
        <w:tc>
          <w:tcPr>
            <w:tcW w:w="4080" w:type="dxa"/>
            <w:vMerge/>
          </w:tcPr>
          <w:p w14:paraId="4030583C" w14:textId="77777777" w:rsidR="00820E00" w:rsidRPr="00E014FB" w:rsidRDefault="00820E00" w:rsidP="003C4186">
            <w:pPr>
              <w:rPr>
                <w:rFonts w:cs="Times New Roman"/>
              </w:rPr>
            </w:pPr>
          </w:p>
        </w:tc>
        <w:tc>
          <w:tcPr>
            <w:tcW w:w="6800" w:type="dxa"/>
          </w:tcPr>
          <w:p w14:paraId="19B5D5B5"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10000000 кв.м.</w:t>
            </w:r>
          </w:p>
        </w:tc>
      </w:tr>
      <w:tr w:rsidR="00820E00" w:rsidRPr="00E014FB" w14:paraId="4AA7C83B" w14:textId="77777777" w:rsidTr="003C4186">
        <w:tc>
          <w:tcPr>
            <w:tcW w:w="272" w:type="dxa"/>
            <w:vMerge/>
          </w:tcPr>
          <w:p w14:paraId="3DC46C00" w14:textId="77777777" w:rsidR="00820E00" w:rsidRPr="00E014FB" w:rsidRDefault="00820E00" w:rsidP="003C4186">
            <w:pPr>
              <w:rPr>
                <w:rFonts w:cs="Times New Roman"/>
              </w:rPr>
            </w:pPr>
          </w:p>
        </w:tc>
        <w:tc>
          <w:tcPr>
            <w:tcW w:w="1903" w:type="dxa"/>
            <w:vMerge/>
          </w:tcPr>
          <w:p w14:paraId="3370025C" w14:textId="77777777" w:rsidR="00820E00" w:rsidRPr="00E014FB" w:rsidRDefault="00820E00" w:rsidP="003C4186">
            <w:pPr>
              <w:rPr>
                <w:rFonts w:cs="Times New Roman"/>
              </w:rPr>
            </w:pPr>
          </w:p>
        </w:tc>
        <w:tc>
          <w:tcPr>
            <w:tcW w:w="1224" w:type="dxa"/>
            <w:vMerge/>
          </w:tcPr>
          <w:p w14:paraId="6B174C66" w14:textId="77777777" w:rsidR="00820E00" w:rsidRPr="00E014FB" w:rsidRDefault="00820E00" w:rsidP="003C4186">
            <w:pPr>
              <w:rPr>
                <w:rFonts w:cs="Times New Roman"/>
              </w:rPr>
            </w:pPr>
          </w:p>
        </w:tc>
        <w:tc>
          <w:tcPr>
            <w:tcW w:w="4080" w:type="dxa"/>
            <w:vMerge/>
          </w:tcPr>
          <w:p w14:paraId="77DAE21B" w14:textId="77777777" w:rsidR="00820E00" w:rsidRPr="00E014FB" w:rsidRDefault="00820E00" w:rsidP="003C4186">
            <w:pPr>
              <w:rPr>
                <w:rFonts w:cs="Times New Roman"/>
              </w:rPr>
            </w:pPr>
          </w:p>
        </w:tc>
        <w:tc>
          <w:tcPr>
            <w:tcW w:w="6800" w:type="dxa"/>
          </w:tcPr>
          <w:p w14:paraId="23212C28"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 м.</w:t>
            </w:r>
          </w:p>
        </w:tc>
      </w:tr>
      <w:tr w:rsidR="00820E00" w:rsidRPr="00E014FB" w14:paraId="78FD5C7F" w14:textId="77777777" w:rsidTr="003C4186">
        <w:tc>
          <w:tcPr>
            <w:tcW w:w="272" w:type="dxa"/>
            <w:vMerge/>
          </w:tcPr>
          <w:p w14:paraId="21B96723" w14:textId="77777777" w:rsidR="00820E00" w:rsidRPr="00E014FB" w:rsidRDefault="00820E00" w:rsidP="003C4186">
            <w:pPr>
              <w:rPr>
                <w:rFonts w:cs="Times New Roman"/>
              </w:rPr>
            </w:pPr>
          </w:p>
        </w:tc>
        <w:tc>
          <w:tcPr>
            <w:tcW w:w="1903" w:type="dxa"/>
            <w:vMerge/>
          </w:tcPr>
          <w:p w14:paraId="60B66C2D" w14:textId="77777777" w:rsidR="00820E00" w:rsidRPr="00E014FB" w:rsidRDefault="00820E00" w:rsidP="003C4186">
            <w:pPr>
              <w:rPr>
                <w:rFonts w:cs="Times New Roman"/>
              </w:rPr>
            </w:pPr>
          </w:p>
        </w:tc>
        <w:tc>
          <w:tcPr>
            <w:tcW w:w="1224" w:type="dxa"/>
            <w:vMerge/>
          </w:tcPr>
          <w:p w14:paraId="5160D89B" w14:textId="77777777" w:rsidR="00820E00" w:rsidRPr="00E014FB" w:rsidRDefault="00820E00" w:rsidP="003C4186">
            <w:pPr>
              <w:rPr>
                <w:rFonts w:cs="Times New Roman"/>
              </w:rPr>
            </w:pPr>
          </w:p>
        </w:tc>
        <w:tc>
          <w:tcPr>
            <w:tcW w:w="4080" w:type="dxa"/>
            <w:vMerge/>
          </w:tcPr>
          <w:p w14:paraId="0B629F7C" w14:textId="77777777" w:rsidR="00820E00" w:rsidRPr="00E014FB" w:rsidRDefault="00820E00" w:rsidP="003C4186">
            <w:pPr>
              <w:rPr>
                <w:rFonts w:cs="Times New Roman"/>
              </w:rPr>
            </w:pPr>
          </w:p>
        </w:tc>
        <w:tc>
          <w:tcPr>
            <w:tcW w:w="6800" w:type="dxa"/>
          </w:tcPr>
          <w:p w14:paraId="618CFE1C" w14:textId="77777777" w:rsidR="00820E00" w:rsidRPr="00E014FB" w:rsidRDefault="00820E00" w:rsidP="003C4186">
            <w:pPr>
              <w:rPr>
                <w:rFonts w:cs="Times New Roman"/>
              </w:rPr>
            </w:pPr>
            <w:r w:rsidRPr="00E014FB">
              <w:rPr>
                <w:rFonts w:eastAsia="Tahoma" w:cs="Times New Roman"/>
                <w:color w:val="000000"/>
                <w:sz w:val="20"/>
                <w:szCs w:val="20"/>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820E00" w:rsidRPr="00E014FB" w14:paraId="2B5C3EE7" w14:textId="77777777" w:rsidTr="003C4186">
        <w:tc>
          <w:tcPr>
            <w:tcW w:w="272" w:type="dxa"/>
            <w:vMerge w:val="restart"/>
          </w:tcPr>
          <w:p w14:paraId="2AD27CA8" w14:textId="77777777" w:rsidR="00820E00" w:rsidRPr="00E014FB" w:rsidRDefault="00820E00" w:rsidP="003C4186">
            <w:pPr>
              <w:jc w:val="center"/>
              <w:rPr>
                <w:rFonts w:cs="Times New Roman"/>
              </w:rPr>
            </w:pPr>
            <w:r w:rsidRPr="00E014FB">
              <w:rPr>
                <w:rFonts w:eastAsia="Tahoma" w:cs="Times New Roman"/>
                <w:color w:val="000000"/>
                <w:sz w:val="20"/>
                <w:szCs w:val="20"/>
              </w:rPr>
              <w:t>12.</w:t>
            </w:r>
          </w:p>
        </w:tc>
        <w:tc>
          <w:tcPr>
            <w:tcW w:w="1903" w:type="dxa"/>
            <w:vMerge w:val="restart"/>
          </w:tcPr>
          <w:p w14:paraId="68051112" w14:textId="77777777" w:rsidR="00820E00" w:rsidRPr="00E014FB" w:rsidRDefault="00820E00" w:rsidP="003C4186">
            <w:pPr>
              <w:rPr>
                <w:rFonts w:cs="Times New Roman"/>
              </w:rPr>
            </w:pPr>
            <w:r w:rsidRPr="00E014FB">
              <w:rPr>
                <w:rFonts w:eastAsia="Tahoma" w:cs="Times New Roman"/>
                <w:color w:val="000000"/>
                <w:sz w:val="20"/>
                <w:szCs w:val="20"/>
              </w:rPr>
              <w:t>Обслуживание железнодорожных перевозок</w:t>
            </w:r>
          </w:p>
        </w:tc>
        <w:tc>
          <w:tcPr>
            <w:tcW w:w="1224" w:type="dxa"/>
            <w:vMerge w:val="restart"/>
          </w:tcPr>
          <w:p w14:paraId="256CC9CA" w14:textId="77777777" w:rsidR="00820E00" w:rsidRPr="00E014FB" w:rsidRDefault="00820E00" w:rsidP="003C4186">
            <w:pPr>
              <w:rPr>
                <w:rFonts w:cs="Times New Roman"/>
              </w:rPr>
            </w:pPr>
            <w:r w:rsidRPr="00E014FB">
              <w:rPr>
                <w:rFonts w:eastAsia="Tahoma" w:cs="Times New Roman"/>
                <w:color w:val="000000"/>
                <w:sz w:val="20"/>
                <w:szCs w:val="20"/>
              </w:rPr>
              <w:t>7.1.2</w:t>
            </w:r>
          </w:p>
        </w:tc>
        <w:tc>
          <w:tcPr>
            <w:tcW w:w="4080" w:type="dxa"/>
            <w:vMerge w:val="restart"/>
          </w:tcPr>
          <w:p w14:paraId="59861396" w14:textId="77777777" w:rsidR="00820E00" w:rsidRPr="00E014FB" w:rsidRDefault="00820E00" w:rsidP="003C4186">
            <w:pPr>
              <w:rPr>
                <w:rFonts w:cs="Times New Roman"/>
              </w:rPr>
            </w:pPr>
            <w:r w:rsidRPr="00E014FB">
              <w:rPr>
                <w:rFonts w:eastAsia="Tahoma" w:cs="Times New Roman"/>
                <w:color w:val="000000"/>
                <w:sz w:val="20"/>
                <w:szCs w:val="20"/>
              </w:rPr>
              <w:t xml:space="preserve">Размещение зданий и сооружений, в том числе железнодорожных вокзалов и станций, а также устройств и объектов, необходимых для эксплуатации, содержания, строительства, реконструкции, ремонта наземных и подземных зданий, сооружений, устройств и других объектов железнодорожного транспорта; размещение погрузочно-разгрузочных площадок, прирельсовых складов (за исключением складов горюче-смазочных материалов и автозаправочных станций любых типов, а также складов, предназначенных для хранения опасных веществ и материалов, не предназначенных непосредственно для обеспечения железнодорожных перевозок) и иных объектов при условии соблюдения требований безопасности движения, установленных федеральными законами </w:t>
            </w:r>
          </w:p>
        </w:tc>
        <w:tc>
          <w:tcPr>
            <w:tcW w:w="6800" w:type="dxa"/>
          </w:tcPr>
          <w:p w14:paraId="07AA4D18"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 кв.м.</w:t>
            </w:r>
          </w:p>
        </w:tc>
      </w:tr>
      <w:tr w:rsidR="00820E00" w:rsidRPr="00E014FB" w14:paraId="48395D27" w14:textId="77777777" w:rsidTr="003C4186">
        <w:tc>
          <w:tcPr>
            <w:tcW w:w="272" w:type="dxa"/>
            <w:vMerge/>
          </w:tcPr>
          <w:p w14:paraId="0CE5EBB4" w14:textId="77777777" w:rsidR="00820E00" w:rsidRPr="00E014FB" w:rsidRDefault="00820E00" w:rsidP="003C4186">
            <w:pPr>
              <w:rPr>
                <w:rFonts w:cs="Times New Roman"/>
              </w:rPr>
            </w:pPr>
          </w:p>
        </w:tc>
        <w:tc>
          <w:tcPr>
            <w:tcW w:w="1903" w:type="dxa"/>
            <w:vMerge/>
          </w:tcPr>
          <w:p w14:paraId="6B900C50" w14:textId="77777777" w:rsidR="00820E00" w:rsidRPr="00E014FB" w:rsidRDefault="00820E00" w:rsidP="003C4186">
            <w:pPr>
              <w:rPr>
                <w:rFonts w:cs="Times New Roman"/>
              </w:rPr>
            </w:pPr>
          </w:p>
        </w:tc>
        <w:tc>
          <w:tcPr>
            <w:tcW w:w="1224" w:type="dxa"/>
            <w:vMerge/>
          </w:tcPr>
          <w:p w14:paraId="1035548C" w14:textId="77777777" w:rsidR="00820E00" w:rsidRPr="00E014FB" w:rsidRDefault="00820E00" w:rsidP="003C4186">
            <w:pPr>
              <w:rPr>
                <w:rFonts w:cs="Times New Roman"/>
              </w:rPr>
            </w:pPr>
          </w:p>
        </w:tc>
        <w:tc>
          <w:tcPr>
            <w:tcW w:w="4080" w:type="dxa"/>
            <w:vMerge/>
          </w:tcPr>
          <w:p w14:paraId="68F93F85" w14:textId="77777777" w:rsidR="00820E00" w:rsidRPr="00E014FB" w:rsidRDefault="00820E00" w:rsidP="003C4186">
            <w:pPr>
              <w:rPr>
                <w:rFonts w:cs="Times New Roman"/>
              </w:rPr>
            </w:pPr>
          </w:p>
        </w:tc>
        <w:tc>
          <w:tcPr>
            <w:tcW w:w="6800" w:type="dxa"/>
          </w:tcPr>
          <w:p w14:paraId="3D06C827"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5000000 кв.м.</w:t>
            </w:r>
          </w:p>
        </w:tc>
      </w:tr>
      <w:tr w:rsidR="00820E00" w:rsidRPr="00E014FB" w14:paraId="5EFFF8ED" w14:textId="77777777" w:rsidTr="003C4186">
        <w:tc>
          <w:tcPr>
            <w:tcW w:w="272" w:type="dxa"/>
            <w:vMerge/>
          </w:tcPr>
          <w:p w14:paraId="5BB78AF7" w14:textId="77777777" w:rsidR="00820E00" w:rsidRPr="00E014FB" w:rsidRDefault="00820E00" w:rsidP="003C4186">
            <w:pPr>
              <w:rPr>
                <w:rFonts w:cs="Times New Roman"/>
              </w:rPr>
            </w:pPr>
          </w:p>
        </w:tc>
        <w:tc>
          <w:tcPr>
            <w:tcW w:w="1903" w:type="dxa"/>
            <w:vMerge/>
          </w:tcPr>
          <w:p w14:paraId="2B5B11DB" w14:textId="77777777" w:rsidR="00820E00" w:rsidRPr="00E014FB" w:rsidRDefault="00820E00" w:rsidP="003C4186">
            <w:pPr>
              <w:rPr>
                <w:rFonts w:cs="Times New Roman"/>
              </w:rPr>
            </w:pPr>
          </w:p>
        </w:tc>
        <w:tc>
          <w:tcPr>
            <w:tcW w:w="1224" w:type="dxa"/>
            <w:vMerge/>
          </w:tcPr>
          <w:p w14:paraId="5FC8B627" w14:textId="77777777" w:rsidR="00820E00" w:rsidRPr="00E014FB" w:rsidRDefault="00820E00" w:rsidP="003C4186">
            <w:pPr>
              <w:rPr>
                <w:rFonts w:cs="Times New Roman"/>
              </w:rPr>
            </w:pPr>
          </w:p>
        </w:tc>
        <w:tc>
          <w:tcPr>
            <w:tcW w:w="4080" w:type="dxa"/>
            <w:vMerge/>
          </w:tcPr>
          <w:p w14:paraId="3200EDD4" w14:textId="77777777" w:rsidR="00820E00" w:rsidRPr="00E014FB" w:rsidRDefault="00820E00" w:rsidP="003C4186">
            <w:pPr>
              <w:rPr>
                <w:rFonts w:cs="Times New Roman"/>
              </w:rPr>
            </w:pPr>
          </w:p>
        </w:tc>
        <w:tc>
          <w:tcPr>
            <w:tcW w:w="6800" w:type="dxa"/>
          </w:tcPr>
          <w:p w14:paraId="68B0BAED"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4 м.</w:t>
            </w:r>
          </w:p>
        </w:tc>
      </w:tr>
      <w:tr w:rsidR="00820E00" w:rsidRPr="00E014FB" w14:paraId="7F2E8937" w14:textId="77777777" w:rsidTr="003C4186">
        <w:tc>
          <w:tcPr>
            <w:tcW w:w="272" w:type="dxa"/>
            <w:vMerge/>
          </w:tcPr>
          <w:p w14:paraId="1CFD8C58" w14:textId="77777777" w:rsidR="00820E00" w:rsidRPr="00E014FB" w:rsidRDefault="00820E00" w:rsidP="003C4186">
            <w:pPr>
              <w:rPr>
                <w:rFonts w:cs="Times New Roman"/>
              </w:rPr>
            </w:pPr>
          </w:p>
        </w:tc>
        <w:tc>
          <w:tcPr>
            <w:tcW w:w="1903" w:type="dxa"/>
            <w:vMerge/>
          </w:tcPr>
          <w:p w14:paraId="45FDC331" w14:textId="77777777" w:rsidR="00820E00" w:rsidRPr="00E014FB" w:rsidRDefault="00820E00" w:rsidP="003C4186">
            <w:pPr>
              <w:rPr>
                <w:rFonts w:cs="Times New Roman"/>
              </w:rPr>
            </w:pPr>
          </w:p>
        </w:tc>
        <w:tc>
          <w:tcPr>
            <w:tcW w:w="1224" w:type="dxa"/>
            <w:vMerge/>
          </w:tcPr>
          <w:p w14:paraId="3336039F" w14:textId="77777777" w:rsidR="00820E00" w:rsidRPr="00E014FB" w:rsidRDefault="00820E00" w:rsidP="003C4186">
            <w:pPr>
              <w:rPr>
                <w:rFonts w:cs="Times New Roman"/>
              </w:rPr>
            </w:pPr>
          </w:p>
        </w:tc>
        <w:tc>
          <w:tcPr>
            <w:tcW w:w="4080" w:type="dxa"/>
            <w:vMerge/>
          </w:tcPr>
          <w:p w14:paraId="3A35B5EA" w14:textId="77777777" w:rsidR="00820E00" w:rsidRPr="00E014FB" w:rsidRDefault="00820E00" w:rsidP="003C4186">
            <w:pPr>
              <w:rPr>
                <w:rFonts w:cs="Times New Roman"/>
              </w:rPr>
            </w:pPr>
          </w:p>
        </w:tc>
        <w:tc>
          <w:tcPr>
            <w:tcW w:w="6800" w:type="dxa"/>
          </w:tcPr>
          <w:p w14:paraId="3990B2F7"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3 этажа.</w:t>
            </w:r>
          </w:p>
        </w:tc>
      </w:tr>
      <w:tr w:rsidR="00820E00" w:rsidRPr="00E014FB" w14:paraId="402768E7" w14:textId="77777777" w:rsidTr="003C4186">
        <w:tc>
          <w:tcPr>
            <w:tcW w:w="272" w:type="dxa"/>
            <w:vMerge/>
          </w:tcPr>
          <w:p w14:paraId="3752FADE" w14:textId="77777777" w:rsidR="00820E00" w:rsidRPr="00E014FB" w:rsidRDefault="00820E00" w:rsidP="003C4186">
            <w:pPr>
              <w:rPr>
                <w:rFonts w:cs="Times New Roman"/>
              </w:rPr>
            </w:pPr>
          </w:p>
        </w:tc>
        <w:tc>
          <w:tcPr>
            <w:tcW w:w="1903" w:type="dxa"/>
            <w:vMerge/>
          </w:tcPr>
          <w:p w14:paraId="056EE21B" w14:textId="77777777" w:rsidR="00820E00" w:rsidRPr="00E014FB" w:rsidRDefault="00820E00" w:rsidP="003C4186">
            <w:pPr>
              <w:rPr>
                <w:rFonts w:cs="Times New Roman"/>
              </w:rPr>
            </w:pPr>
          </w:p>
        </w:tc>
        <w:tc>
          <w:tcPr>
            <w:tcW w:w="1224" w:type="dxa"/>
            <w:vMerge/>
          </w:tcPr>
          <w:p w14:paraId="09E4D5EB" w14:textId="77777777" w:rsidR="00820E00" w:rsidRPr="00E014FB" w:rsidRDefault="00820E00" w:rsidP="003C4186">
            <w:pPr>
              <w:rPr>
                <w:rFonts w:cs="Times New Roman"/>
              </w:rPr>
            </w:pPr>
          </w:p>
        </w:tc>
        <w:tc>
          <w:tcPr>
            <w:tcW w:w="4080" w:type="dxa"/>
            <w:vMerge/>
          </w:tcPr>
          <w:p w14:paraId="2AEF3D03" w14:textId="77777777" w:rsidR="00820E00" w:rsidRPr="00E014FB" w:rsidRDefault="00820E00" w:rsidP="003C4186">
            <w:pPr>
              <w:rPr>
                <w:rFonts w:cs="Times New Roman"/>
              </w:rPr>
            </w:pPr>
          </w:p>
        </w:tc>
        <w:tc>
          <w:tcPr>
            <w:tcW w:w="6800" w:type="dxa"/>
          </w:tcPr>
          <w:p w14:paraId="37046F1C"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30 м.</w:t>
            </w:r>
          </w:p>
        </w:tc>
      </w:tr>
      <w:tr w:rsidR="00820E00" w:rsidRPr="00E014FB" w14:paraId="2422B3E0" w14:textId="77777777" w:rsidTr="003C4186">
        <w:tc>
          <w:tcPr>
            <w:tcW w:w="272" w:type="dxa"/>
            <w:vMerge/>
          </w:tcPr>
          <w:p w14:paraId="42F036B1" w14:textId="77777777" w:rsidR="00820E00" w:rsidRPr="00E014FB" w:rsidRDefault="00820E00" w:rsidP="003C4186">
            <w:pPr>
              <w:rPr>
                <w:rFonts w:cs="Times New Roman"/>
              </w:rPr>
            </w:pPr>
          </w:p>
        </w:tc>
        <w:tc>
          <w:tcPr>
            <w:tcW w:w="1903" w:type="dxa"/>
            <w:vMerge/>
          </w:tcPr>
          <w:p w14:paraId="146EF6CD" w14:textId="77777777" w:rsidR="00820E00" w:rsidRPr="00E014FB" w:rsidRDefault="00820E00" w:rsidP="003C4186">
            <w:pPr>
              <w:rPr>
                <w:rFonts w:cs="Times New Roman"/>
              </w:rPr>
            </w:pPr>
          </w:p>
        </w:tc>
        <w:tc>
          <w:tcPr>
            <w:tcW w:w="1224" w:type="dxa"/>
            <w:vMerge/>
          </w:tcPr>
          <w:p w14:paraId="7FFEC96C" w14:textId="77777777" w:rsidR="00820E00" w:rsidRPr="00E014FB" w:rsidRDefault="00820E00" w:rsidP="003C4186">
            <w:pPr>
              <w:rPr>
                <w:rFonts w:cs="Times New Roman"/>
              </w:rPr>
            </w:pPr>
          </w:p>
        </w:tc>
        <w:tc>
          <w:tcPr>
            <w:tcW w:w="4080" w:type="dxa"/>
            <w:vMerge/>
          </w:tcPr>
          <w:p w14:paraId="6C8221DA" w14:textId="77777777" w:rsidR="00820E00" w:rsidRPr="00E014FB" w:rsidRDefault="00820E00" w:rsidP="003C4186">
            <w:pPr>
              <w:rPr>
                <w:rFonts w:cs="Times New Roman"/>
              </w:rPr>
            </w:pPr>
          </w:p>
        </w:tc>
        <w:tc>
          <w:tcPr>
            <w:tcW w:w="6800" w:type="dxa"/>
          </w:tcPr>
          <w:p w14:paraId="57599E82"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80%.</w:t>
            </w:r>
          </w:p>
        </w:tc>
      </w:tr>
      <w:tr w:rsidR="00820E00" w:rsidRPr="00E014FB" w14:paraId="7F44EDF2" w14:textId="77777777" w:rsidTr="003C4186">
        <w:tc>
          <w:tcPr>
            <w:tcW w:w="272" w:type="dxa"/>
            <w:vMerge/>
          </w:tcPr>
          <w:p w14:paraId="625B5943" w14:textId="77777777" w:rsidR="00820E00" w:rsidRPr="00E014FB" w:rsidRDefault="00820E00" w:rsidP="003C4186">
            <w:pPr>
              <w:rPr>
                <w:rFonts w:cs="Times New Roman"/>
              </w:rPr>
            </w:pPr>
          </w:p>
        </w:tc>
        <w:tc>
          <w:tcPr>
            <w:tcW w:w="1903" w:type="dxa"/>
            <w:vMerge/>
          </w:tcPr>
          <w:p w14:paraId="657C44B7" w14:textId="77777777" w:rsidR="00820E00" w:rsidRPr="00E014FB" w:rsidRDefault="00820E00" w:rsidP="003C4186">
            <w:pPr>
              <w:rPr>
                <w:rFonts w:cs="Times New Roman"/>
              </w:rPr>
            </w:pPr>
          </w:p>
        </w:tc>
        <w:tc>
          <w:tcPr>
            <w:tcW w:w="1224" w:type="dxa"/>
            <w:vMerge/>
          </w:tcPr>
          <w:p w14:paraId="6B651777" w14:textId="77777777" w:rsidR="00820E00" w:rsidRPr="00E014FB" w:rsidRDefault="00820E00" w:rsidP="003C4186">
            <w:pPr>
              <w:rPr>
                <w:rFonts w:cs="Times New Roman"/>
              </w:rPr>
            </w:pPr>
          </w:p>
        </w:tc>
        <w:tc>
          <w:tcPr>
            <w:tcW w:w="4080" w:type="dxa"/>
            <w:vMerge/>
          </w:tcPr>
          <w:p w14:paraId="20421B28" w14:textId="77777777" w:rsidR="00820E00" w:rsidRPr="00E014FB" w:rsidRDefault="00820E00" w:rsidP="003C4186">
            <w:pPr>
              <w:rPr>
                <w:rFonts w:cs="Times New Roman"/>
              </w:rPr>
            </w:pPr>
          </w:p>
        </w:tc>
        <w:tc>
          <w:tcPr>
            <w:tcW w:w="6800" w:type="dxa"/>
          </w:tcPr>
          <w:p w14:paraId="231888CD"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22C177F2" w14:textId="77777777" w:rsidTr="003C4186">
        <w:tc>
          <w:tcPr>
            <w:tcW w:w="272" w:type="dxa"/>
            <w:vMerge/>
          </w:tcPr>
          <w:p w14:paraId="12695614" w14:textId="77777777" w:rsidR="00820E00" w:rsidRPr="00E014FB" w:rsidRDefault="00820E00" w:rsidP="003C4186">
            <w:pPr>
              <w:rPr>
                <w:rFonts w:cs="Times New Roman"/>
              </w:rPr>
            </w:pPr>
          </w:p>
        </w:tc>
        <w:tc>
          <w:tcPr>
            <w:tcW w:w="1903" w:type="dxa"/>
            <w:vMerge/>
          </w:tcPr>
          <w:p w14:paraId="6E17E5CD" w14:textId="77777777" w:rsidR="00820E00" w:rsidRPr="00E014FB" w:rsidRDefault="00820E00" w:rsidP="003C4186">
            <w:pPr>
              <w:rPr>
                <w:rFonts w:cs="Times New Roman"/>
              </w:rPr>
            </w:pPr>
          </w:p>
        </w:tc>
        <w:tc>
          <w:tcPr>
            <w:tcW w:w="1224" w:type="dxa"/>
            <w:vMerge/>
          </w:tcPr>
          <w:p w14:paraId="25D7CD94" w14:textId="77777777" w:rsidR="00820E00" w:rsidRPr="00E014FB" w:rsidRDefault="00820E00" w:rsidP="003C4186">
            <w:pPr>
              <w:rPr>
                <w:rFonts w:cs="Times New Roman"/>
              </w:rPr>
            </w:pPr>
          </w:p>
        </w:tc>
        <w:tc>
          <w:tcPr>
            <w:tcW w:w="4080" w:type="dxa"/>
            <w:vMerge/>
          </w:tcPr>
          <w:p w14:paraId="62F67404" w14:textId="77777777" w:rsidR="00820E00" w:rsidRPr="00E014FB" w:rsidRDefault="00820E00" w:rsidP="003C4186">
            <w:pPr>
              <w:rPr>
                <w:rFonts w:cs="Times New Roman"/>
              </w:rPr>
            </w:pPr>
          </w:p>
        </w:tc>
        <w:tc>
          <w:tcPr>
            <w:tcW w:w="6800" w:type="dxa"/>
          </w:tcPr>
          <w:p w14:paraId="23CDA1B6"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28CCF013" w14:textId="77777777" w:rsidTr="003C4186">
        <w:tc>
          <w:tcPr>
            <w:tcW w:w="272" w:type="dxa"/>
            <w:vMerge w:val="restart"/>
          </w:tcPr>
          <w:p w14:paraId="7323348F" w14:textId="77777777" w:rsidR="00820E00" w:rsidRPr="00E014FB" w:rsidRDefault="00820E00" w:rsidP="003C4186">
            <w:pPr>
              <w:jc w:val="center"/>
              <w:rPr>
                <w:rFonts w:cs="Times New Roman"/>
              </w:rPr>
            </w:pPr>
            <w:r w:rsidRPr="00E014FB">
              <w:rPr>
                <w:rFonts w:eastAsia="Tahoma" w:cs="Times New Roman"/>
                <w:color w:val="000000"/>
                <w:sz w:val="20"/>
                <w:szCs w:val="20"/>
              </w:rPr>
              <w:t>13.</w:t>
            </w:r>
          </w:p>
        </w:tc>
        <w:tc>
          <w:tcPr>
            <w:tcW w:w="1903" w:type="dxa"/>
            <w:vMerge w:val="restart"/>
          </w:tcPr>
          <w:p w14:paraId="28A45440" w14:textId="77777777" w:rsidR="00820E00" w:rsidRPr="00E014FB" w:rsidRDefault="00820E00" w:rsidP="003C4186">
            <w:pPr>
              <w:rPr>
                <w:rFonts w:cs="Times New Roman"/>
              </w:rPr>
            </w:pPr>
            <w:r w:rsidRPr="00E014FB">
              <w:rPr>
                <w:rFonts w:eastAsia="Tahoma" w:cs="Times New Roman"/>
                <w:color w:val="000000"/>
                <w:sz w:val="20"/>
                <w:szCs w:val="20"/>
              </w:rPr>
              <w:t>Размещение автомобильных дорог</w:t>
            </w:r>
          </w:p>
        </w:tc>
        <w:tc>
          <w:tcPr>
            <w:tcW w:w="1224" w:type="dxa"/>
            <w:vMerge w:val="restart"/>
          </w:tcPr>
          <w:p w14:paraId="4340F04B" w14:textId="77777777" w:rsidR="00820E00" w:rsidRPr="00E014FB" w:rsidRDefault="00820E00" w:rsidP="003C4186">
            <w:pPr>
              <w:rPr>
                <w:rFonts w:cs="Times New Roman"/>
              </w:rPr>
            </w:pPr>
            <w:r w:rsidRPr="00E014FB">
              <w:rPr>
                <w:rFonts w:eastAsia="Tahoma" w:cs="Times New Roman"/>
                <w:color w:val="000000"/>
                <w:sz w:val="20"/>
                <w:szCs w:val="20"/>
              </w:rPr>
              <w:t>7.2.1</w:t>
            </w:r>
          </w:p>
        </w:tc>
        <w:tc>
          <w:tcPr>
            <w:tcW w:w="4080" w:type="dxa"/>
            <w:vMerge w:val="restart"/>
          </w:tcPr>
          <w:p w14:paraId="2D4F4D4E" w14:textId="77777777" w:rsidR="00820E00" w:rsidRPr="00E014FB" w:rsidRDefault="00820E00" w:rsidP="003C4186">
            <w:pPr>
              <w:rPr>
                <w:rFonts w:cs="Times New Roman"/>
              </w:rPr>
            </w:pPr>
            <w:r w:rsidRPr="00E014FB">
              <w:rPr>
                <w:rFonts w:eastAsia="Tahoma" w:cs="Times New Roman"/>
                <w:color w:val="000000"/>
                <w:sz w:val="20"/>
                <w:szCs w:val="20"/>
              </w:rPr>
              <w:t>Размещение автомобильных дорог за пределами населенных пунктов и технически связанных с ними сооружений,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размещение объектов, предназначенных для размещения постов органов внутренних дел, ответственных за безопасность дорожного движения</w:t>
            </w:r>
          </w:p>
        </w:tc>
        <w:tc>
          <w:tcPr>
            <w:tcW w:w="6800" w:type="dxa"/>
          </w:tcPr>
          <w:p w14:paraId="56557DEE"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 кв.м.</w:t>
            </w:r>
          </w:p>
        </w:tc>
      </w:tr>
      <w:tr w:rsidR="00820E00" w:rsidRPr="00E014FB" w14:paraId="17A58A7C" w14:textId="77777777" w:rsidTr="003C4186">
        <w:tc>
          <w:tcPr>
            <w:tcW w:w="272" w:type="dxa"/>
            <w:vMerge/>
          </w:tcPr>
          <w:p w14:paraId="5922CFDC" w14:textId="77777777" w:rsidR="00820E00" w:rsidRPr="00E014FB" w:rsidRDefault="00820E00" w:rsidP="003C4186">
            <w:pPr>
              <w:rPr>
                <w:rFonts w:cs="Times New Roman"/>
              </w:rPr>
            </w:pPr>
          </w:p>
        </w:tc>
        <w:tc>
          <w:tcPr>
            <w:tcW w:w="1903" w:type="dxa"/>
            <w:vMerge/>
          </w:tcPr>
          <w:p w14:paraId="278D054A" w14:textId="77777777" w:rsidR="00820E00" w:rsidRPr="00E014FB" w:rsidRDefault="00820E00" w:rsidP="003C4186">
            <w:pPr>
              <w:rPr>
                <w:rFonts w:cs="Times New Roman"/>
              </w:rPr>
            </w:pPr>
          </w:p>
        </w:tc>
        <w:tc>
          <w:tcPr>
            <w:tcW w:w="1224" w:type="dxa"/>
            <w:vMerge/>
          </w:tcPr>
          <w:p w14:paraId="68109D9B" w14:textId="77777777" w:rsidR="00820E00" w:rsidRPr="00E014FB" w:rsidRDefault="00820E00" w:rsidP="003C4186">
            <w:pPr>
              <w:rPr>
                <w:rFonts w:cs="Times New Roman"/>
              </w:rPr>
            </w:pPr>
          </w:p>
        </w:tc>
        <w:tc>
          <w:tcPr>
            <w:tcW w:w="4080" w:type="dxa"/>
            <w:vMerge/>
          </w:tcPr>
          <w:p w14:paraId="607B2636" w14:textId="77777777" w:rsidR="00820E00" w:rsidRPr="00E014FB" w:rsidRDefault="00820E00" w:rsidP="003C4186">
            <w:pPr>
              <w:rPr>
                <w:rFonts w:cs="Times New Roman"/>
              </w:rPr>
            </w:pPr>
          </w:p>
        </w:tc>
        <w:tc>
          <w:tcPr>
            <w:tcW w:w="6800" w:type="dxa"/>
          </w:tcPr>
          <w:p w14:paraId="6F75DCD3"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50000 кв.м.</w:t>
            </w:r>
          </w:p>
        </w:tc>
      </w:tr>
      <w:tr w:rsidR="00820E00" w:rsidRPr="00E014FB" w14:paraId="4CFB4CAC" w14:textId="77777777" w:rsidTr="003C4186">
        <w:tc>
          <w:tcPr>
            <w:tcW w:w="272" w:type="dxa"/>
            <w:vMerge/>
          </w:tcPr>
          <w:p w14:paraId="44BE6607" w14:textId="77777777" w:rsidR="00820E00" w:rsidRPr="00E014FB" w:rsidRDefault="00820E00" w:rsidP="003C4186">
            <w:pPr>
              <w:rPr>
                <w:rFonts w:cs="Times New Roman"/>
              </w:rPr>
            </w:pPr>
          </w:p>
        </w:tc>
        <w:tc>
          <w:tcPr>
            <w:tcW w:w="1903" w:type="dxa"/>
            <w:vMerge/>
          </w:tcPr>
          <w:p w14:paraId="575CF01C" w14:textId="77777777" w:rsidR="00820E00" w:rsidRPr="00E014FB" w:rsidRDefault="00820E00" w:rsidP="003C4186">
            <w:pPr>
              <w:rPr>
                <w:rFonts w:cs="Times New Roman"/>
              </w:rPr>
            </w:pPr>
          </w:p>
        </w:tc>
        <w:tc>
          <w:tcPr>
            <w:tcW w:w="1224" w:type="dxa"/>
            <w:vMerge/>
          </w:tcPr>
          <w:p w14:paraId="23744CA6" w14:textId="77777777" w:rsidR="00820E00" w:rsidRPr="00E014FB" w:rsidRDefault="00820E00" w:rsidP="003C4186">
            <w:pPr>
              <w:rPr>
                <w:rFonts w:cs="Times New Roman"/>
              </w:rPr>
            </w:pPr>
          </w:p>
        </w:tc>
        <w:tc>
          <w:tcPr>
            <w:tcW w:w="4080" w:type="dxa"/>
            <w:vMerge/>
          </w:tcPr>
          <w:p w14:paraId="3FAD340D" w14:textId="77777777" w:rsidR="00820E00" w:rsidRPr="00E014FB" w:rsidRDefault="00820E00" w:rsidP="003C4186">
            <w:pPr>
              <w:rPr>
                <w:rFonts w:cs="Times New Roman"/>
              </w:rPr>
            </w:pPr>
          </w:p>
        </w:tc>
        <w:tc>
          <w:tcPr>
            <w:tcW w:w="6800" w:type="dxa"/>
          </w:tcPr>
          <w:p w14:paraId="72B2B5F4"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3 м.</w:t>
            </w:r>
          </w:p>
        </w:tc>
      </w:tr>
      <w:tr w:rsidR="00820E00" w:rsidRPr="00E014FB" w14:paraId="6C4A417E" w14:textId="77777777" w:rsidTr="003C4186">
        <w:tc>
          <w:tcPr>
            <w:tcW w:w="272" w:type="dxa"/>
            <w:vMerge/>
          </w:tcPr>
          <w:p w14:paraId="5FB94636" w14:textId="77777777" w:rsidR="00820E00" w:rsidRPr="00E014FB" w:rsidRDefault="00820E00" w:rsidP="003C4186">
            <w:pPr>
              <w:rPr>
                <w:rFonts w:cs="Times New Roman"/>
              </w:rPr>
            </w:pPr>
          </w:p>
        </w:tc>
        <w:tc>
          <w:tcPr>
            <w:tcW w:w="1903" w:type="dxa"/>
            <w:vMerge/>
          </w:tcPr>
          <w:p w14:paraId="61C77CC0" w14:textId="77777777" w:rsidR="00820E00" w:rsidRPr="00E014FB" w:rsidRDefault="00820E00" w:rsidP="003C4186">
            <w:pPr>
              <w:rPr>
                <w:rFonts w:cs="Times New Roman"/>
              </w:rPr>
            </w:pPr>
          </w:p>
        </w:tc>
        <w:tc>
          <w:tcPr>
            <w:tcW w:w="1224" w:type="dxa"/>
            <w:vMerge/>
          </w:tcPr>
          <w:p w14:paraId="3D09CA9C" w14:textId="77777777" w:rsidR="00820E00" w:rsidRPr="00E014FB" w:rsidRDefault="00820E00" w:rsidP="003C4186">
            <w:pPr>
              <w:rPr>
                <w:rFonts w:cs="Times New Roman"/>
              </w:rPr>
            </w:pPr>
          </w:p>
        </w:tc>
        <w:tc>
          <w:tcPr>
            <w:tcW w:w="4080" w:type="dxa"/>
            <w:vMerge/>
          </w:tcPr>
          <w:p w14:paraId="3BAE9BFD" w14:textId="77777777" w:rsidR="00820E00" w:rsidRPr="00E014FB" w:rsidRDefault="00820E00" w:rsidP="003C4186">
            <w:pPr>
              <w:rPr>
                <w:rFonts w:cs="Times New Roman"/>
              </w:rPr>
            </w:pPr>
          </w:p>
        </w:tc>
        <w:tc>
          <w:tcPr>
            <w:tcW w:w="6800" w:type="dxa"/>
          </w:tcPr>
          <w:p w14:paraId="34A3002B" w14:textId="77777777" w:rsidR="00820E00" w:rsidRPr="00E014FB" w:rsidRDefault="00820E00" w:rsidP="003C4186">
            <w:pPr>
              <w:rPr>
                <w:rFonts w:cs="Times New Roman"/>
              </w:rPr>
            </w:pPr>
            <w:r w:rsidRPr="00E014FB">
              <w:rPr>
                <w:rFonts w:eastAsia="Tahoma" w:cs="Times New Roman"/>
                <w:color w:val="000000"/>
                <w:sz w:val="20"/>
                <w:szCs w:val="20"/>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820E00" w:rsidRPr="00E014FB" w14:paraId="70D7B0CC" w14:textId="77777777" w:rsidTr="003C4186">
        <w:tc>
          <w:tcPr>
            <w:tcW w:w="272" w:type="dxa"/>
            <w:vMerge w:val="restart"/>
          </w:tcPr>
          <w:p w14:paraId="77BF70BC" w14:textId="77777777" w:rsidR="00820E00" w:rsidRPr="00E014FB" w:rsidRDefault="00820E00" w:rsidP="003C4186">
            <w:pPr>
              <w:jc w:val="center"/>
              <w:rPr>
                <w:rFonts w:cs="Times New Roman"/>
              </w:rPr>
            </w:pPr>
            <w:r w:rsidRPr="00E014FB">
              <w:rPr>
                <w:rFonts w:eastAsia="Tahoma" w:cs="Times New Roman"/>
                <w:color w:val="000000"/>
                <w:sz w:val="20"/>
                <w:szCs w:val="20"/>
              </w:rPr>
              <w:t>14.</w:t>
            </w:r>
          </w:p>
        </w:tc>
        <w:tc>
          <w:tcPr>
            <w:tcW w:w="1903" w:type="dxa"/>
            <w:vMerge w:val="restart"/>
          </w:tcPr>
          <w:p w14:paraId="0654E725" w14:textId="77777777" w:rsidR="00820E00" w:rsidRPr="00E014FB" w:rsidRDefault="00820E00" w:rsidP="003C4186">
            <w:pPr>
              <w:rPr>
                <w:rFonts w:cs="Times New Roman"/>
              </w:rPr>
            </w:pPr>
            <w:r w:rsidRPr="00E014FB">
              <w:rPr>
                <w:rFonts w:eastAsia="Tahoma" w:cs="Times New Roman"/>
                <w:color w:val="000000"/>
                <w:sz w:val="20"/>
                <w:szCs w:val="20"/>
              </w:rPr>
              <w:t>Обслуживание перевозок пассажиров</w:t>
            </w:r>
          </w:p>
        </w:tc>
        <w:tc>
          <w:tcPr>
            <w:tcW w:w="1224" w:type="dxa"/>
            <w:vMerge w:val="restart"/>
          </w:tcPr>
          <w:p w14:paraId="023419E3" w14:textId="77777777" w:rsidR="00820E00" w:rsidRPr="00E014FB" w:rsidRDefault="00820E00" w:rsidP="003C4186">
            <w:pPr>
              <w:rPr>
                <w:rFonts w:cs="Times New Roman"/>
              </w:rPr>
            </w:pPr>
            <w:r w:rsidRPr="00E014FB">
              <w:rPr>
                <w:rFonts w:eastAsia="Tahoma" w:cs="Times New Roman"/>
                <w:color w:val="000000"/>
                <w:sz w:val="20"/>
                <w:szCs w:val="20"/>
              </w:rPr>
              <w:t>7.2.2</w:t>
            </w:r>
          </w:p>
        </w:tc>
        <w:tc>
          <w:tcPr>
            <w:tcW w:w="4080" w:type="dxa"/>
            <w:vMerge w:val="restart"/>
          </w:tcPr>
          <w:p w14:paraId="23D1C9B9" w14:textId="77777777" w:rsidR="00820E00" w:rsidRPr="00E014FB" w:rsidRDefault="00820E00" w:rsidP="003C4186">
            <w:pPr>
              <w:rPr>
                <w:rFonts w:cs="Times New Roman"/>
              </w:rPr>
            </w:pPr>
            <w:r w:rsidRPr="00E014FB">
              <w:rPr>
                <w:rFonts w:eastAsia="Tahoma" w:cs="Times New Roman"/>
                <w:color w:val="000000"/>
                <w:sz w:val="20"/>
                <w:szCs w:val="20"/>
              </w:rPr>
              <w:t>Размещение зданий и сооружений, предназначенных для обслуживания пассажиров, за исключением объектов капитального строительства, размещение которых предусмотрено содержанием вида разрешенного использования с кодом 7.6</w:t>
            </w:r>
          </w:p>
        </w:tc>
        <w:tc>
          <w:tcPr>
            <w:tcW w:w="6800" w:type="dxa"/>
          </w:tcPr>
          <w:p w14:paraId="423470C9"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 кв.м.</w:t>
            </w:r>
          </w:p>
        </w:tc>
      </w:tr>
      <w:tr w:rsidR="00820E00" w:rsidRPr="00E014FB" w14:paraId="6AF8D61A" w14:textId="77777777" w:rsidTr="003C4186">
        <w:tc>
          <w:tcPr>
            <w:tcW w:w="272" w:type="dxa"/>
            <w:vMerge/>
          </w:tcPr>
          <w:p w14:paraId="1DA683E3" w14:textId="77777777" w:rsidR="00820E00" w:rsidRPr="00E014FB" w:rsidRDefault="00820E00" w:rsidP="003C4186">
            <w:pPr>
              <w:rPr>
                <w:rFonts w:cs="Times New Roman"/>
              </w:rPr>
            </w:pPr>
          </w:p>
        </w:tc>
        <w:tc>
          <w:tcPr>
            <w:tcW w:w="1903" w:type="dxa"/>
            <w:vMerge/>
          </w:tcPr>
          <w:p w14:paraId="181E6605" w14:textId="77777777" w:rsidR="00820E00" w:rsidRPr="00E014FB" w:rsidRDefault="00820E00" w:rsidP="003C4186">
            <w:pPr>
              <w:rPr>
                <w:rFonts w:cs="Times New Roman"/>
              </w:rPr>
            </w:pPr>
          </w:p>
        </w:tc>
        <w:tc>
          <w:tcPr>
            <w:tcW w:w="1224" w:type="dxa"/>
            <w:vMerge/>
          </w:tcPr>
          <w:p w14:paraId="613C9D63" w14:textId="77777777" w:rsidR="00820E00" w:rsidRPr="00E014FB" w:rsidRDefault="00820E00" w:rsidP="003C4186">
            <w:pPr>
              <w:rPr>
                <w:rFonts w:cs="Times New Roman"/>
              </w:rPr>
            </w:pPr>
          </w:p>
        </w:tc>
        <w:tc>
          <w:tcPr>
            <w:tcW w:w="4080" w:type="dxa"/>
            <w:vMerge/>
          </w:tcPr>
          <w:p w14:paraId="6D6EDB6B" w14:textId="77777777" w:rsidR="00820E00" w:rsidRPr="00E014FB" w:rsidRDefault="00820E00" w:rsidP="003C4186">
            <w:pPr>
              <w:rPr>
                <w:rFonts w:cs="Times New Roman"/>
              </w:rPr>
            </w:pPr>
          </w:p>
        </w:tc>
        <w:tc>
          <w:tcPr>
            <w:tcW w:w="6800" w:type="dxa"/>
          </w:tcPr>
          <w:p w14:paraId="50E48CC2"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50000 кв.м.</w:t>
            </w:r>
          </w:p>
        </w:tc>
      </w:tr>
      <w:tr w:rsidR="00820E00" w:rsidRPr="00E014FB" w14:paraId="63213350" w14:textId="77777777" w:rsidTr="003C4186">
        <w:tc>
          <w:tcPr>
            <w:tcW w:w="272" w:type="dxa"/>
            <w:vMerge/>
          </w:tcPr>
          <w:p w14:paraId="673A854D" w14:textId="77777777" w:rsidR="00820E00" w:rsidRPr="00E014FB" w:rsidRDefault="00820E00" w:rsidP="003C4186">
            <w:pPr>
              <w:rPr>
                <w:rFonts w:cs="Times New Roman"/>
              </w:rPr>
            </w:pPr>
          </w:p>
        </w:tc>
        <w:tc>
          <w:tcPr>
            <w:tcW w:w="1903" w:type="dxa"/>
            <w:vMerge/>
          </w:tcPr>
          <w:p w14:paraId="4B18BD81" w14:textId="77777777" w:rsidR="00820E00" w:rsidRPr="00E014FB" w:rsidRDefault="00820E00" w:rsidP="003C4186">
            <w:pPr>
              <w:rPr>
                <w:rFonts w:cs="Times New Roman"/>
              </w:rPr>
            </w:pPr>
          </w:p>
        </w:tc>
        <w:tc>
          <w:tcPr>
            <w:tcW w:w="1224" w:type="dxa"/>
            <w:vMerge/>
          </w:tcPr>
          <w:p w14:paraId="0F2AD23C" w14:textId="77777777" w:rsidR="00820E00" w:rsidRPr="00E014FB" w:rsidRDefault="00820E00" w:rsidP="003C4186">
            <w:pPr>
              <w:rPr>
                <w:rFonts w:cs="Times New Roman"/>
              </w:rPr>
            </w:pPr>
          </w:p>
        </w:tc>
        <w:tc>
          <w:tcPr>
            <w:tcW w:w="4080" w:type="dxa"/>
            <w:vMerge/>
          </w:tcPr>
          <w:p w14:paraId="78D00F80" w14:textId="77777777" w:rsidR="00820E00" w:rsidRPr="00E014FB" w:rsidRDefault="00820E00" w:rsidP="003C4186">
            <w:pPr>
              <w:rPr>
                <w:rFonts w:cs="Times New Roman"/>
              </w:rPr>
            </w:pPr>
          </w:p>
        </w:tc>
        <w:tc>
          <w:tcPr>
            <w:tcW w:w="6800" w:type="dxa"/>
          </w:tcPr>
          <w:p w14:paraId="60EF9B2F"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4 м.</w:t>
            </w:r>
          </w:p>
        </w:tc>
      </w:tr>
      <w:tr w:rsidR="00820E00" w:rsidRPr="00E014FB" w14:paraId="6C2B38DC" w14:textId="77777777" w:rsidTr="003C4186">
        <w:tc>
          <w:tcPr>
            <w:tcW w:w="272" w:type="dxa"/>
            <w:vMerge/>
          </w:tcPr>
          <w:p w14:paraId="0BBA6AB8" w14:textId="77777777" w:rsidR="00820E00" w:rsidRPr="00E014FB" w:rsidRDefault="00820E00" w:rsidP="003C4186">
            <w:pPr>
              <w:rPr>
                <w:rFonts w:cs="Times New Roman"/>
              </w:rPr>
            </w:pPr>
          </w:p>
        </w:tc>
        <w:tc>
          <w:tcPr>
            <w:tcW w:w="1903" w:type="dxa"/>
            <w:vMerge/>
          </w:tcPr>
          <w:p w14:paraId="099CC27B" w14:textId="77777777" w:rsidR="00820E00" w:rsidRPr="00E014FB" w:rsidRDefault="00820E00" w:rsidP="003C4186">
            <w:pPr>
              <w:rPr>
                <w:rFonts w:cs="Times New Roman"/>
              </w:rPr>
            </w:pPr>
          </w:p>
        </w:tc>
        <w:tc>
          <w:tcPr>
            <w:tcW w:w="1224" w:type="dxa"/>
            <w:vMerge/>
          </w:tcPr>
          <w:p w14:paraId="5DDD8D8C" w14:textId="77777777" w:rsidR="00820E00" w:rsidRPr="00E014FB" w:rsidRDefault="00820E00" w:rsidP="003C4186">
            <w:pPr>
              <w:rPr>
                <w:rFonts w:cs="Times New Roman"/>
              </w:rPr>
            </w:pPr>
          </w:p>
        </w:tc>
        <w:tc>
          <w:tcPr>
            <w:tcW w:w="4080" w:type="dxa"/>
            <w:vMerge/>
          </w:tcPr>
          <w:p w14:paraId="178C1BCA" w14:textId="77777777" w:rsidR="00820E00" w:rsidRPr="00E014FB" w:rsidRDefault="00820E00" w:rsidP="003C4186">
            <w:pPr>
              <w:rPr>
                <w:rFonts w:cs="Times New Roman"/>
              </w:rPr>
            </w:pPr>
          </w:p>
        </w:tc>
        <w:tc>
          <w:tcPr>
            <w:tcW w:w="6800" w:type="dxa"/>
          </w:tcPr>
          <w:p w14:paraId="7512C562"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3 этажа.</w:t>
            </w:r>
          </w:p>
        </w:tc>
      </w:tr>
      <w:tr w:rsidR="00820E00" w:rsidRPr="00E014FB" w14:paraId="0C294645" w14:textId="77777777" w:rsidTr="003C4186">
        <w:tc>
          <w:tcPr>
            <w:tcW w:w="272" w:type="dxa"/>
            <w:vMerge/>
          </w:tcPr>
          <w:p w14:paraId="51313E4A" w14:textId="77777777" w:rsidR="00820E00" w:rsidRPr="00E014FB" w:rsidRDefault="00820E00" w:rsidP="003C4186">
            <w:pPr>
              <w:rPr>
                <w:rFonts w:cs="Times New Roman"/>
              </w:rPr>
            </w:pPr>
          </w:p>
        </w:tc>
        <w:tc>
          <w:tcPr>
            <w:tcW w:w="1903" w:type="dxa"/>
            <w:vMerge/>
          </w:tcPr>
          <w:p w14:paraId="692F8C26" w14:textId="77777777" w:rsidR="00820E00" w:rsidRPr="00E014FB" w:rsidRDefault="00820E00" w:rsidP="003C4186">
            <w:pPr>
              <w:rPr>
                <w:rFonts w:cs="Times New Roman"/>
              </w:rPr>
            </w:pPr>
          </w:p>
        </w:tc>
        <w:tc>
          <w:tcPr>
            <w:tcW w:w="1224" w:type="dxa"/>
            <w:vMerge/>
          </w:tcPr>
          <w:p w14:paraId="602083E4" w14:textId="77777777" w:rsidR="00820E00" w:rsidRPr="00E014FB" w:rsidRDefault="00820E00" w:rsidP="003C4186">
            <w:pPr>
              <w:rPr>
                <w:rFonts w:cs="Times New Roman"/>
              </w:rPr>
            </w:pPr>
          </w:p>
        </w:tc>
        <w:tc>
          <w:tcPr>
            <w:tcW w:w="4080" w:type="dxa"/>
            <w:vMerge/>
          </w:tcPr>
          <w:p w14:paraId="5A70A5DB" w14:textId="77777777" w:rsidR="00820E00" w:rsidRPr="00E014FB" w:rsidRDefault="00820E00" w:rsidP="003C4186">
            <w:pPr>
              <w:rPr>
                <w:rFonts w:cs="Times New Roman"/>
              </w:rPr>
            </w:pPr>
          </w:p>
        </w:tc>
        <w:tc>
          <w:tcPr>
            <w:tcW w:w="6800" w:type="dxa"/>
          </w:tcPr>
          <w:p w14:paraId="2E97AF35"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25 м.</w:t>
            </w:r>
          </w:p>
        </w:tc>
      </w:tr>
      <w:tr w:rsidR="00820E00" w:rsidRPr="00E014FB" w14:paraId="1704E758" w14:textId="77777777" w:rsidTr="003C4186">
        <w:tc>
          <w:tcPr>
            <w:tcW w:w="272" w:type="dxa"/>
            <w:vMerge/>
          </w:tcPr>
          <w:p w14:paraId="26797985" w14:textId="77777777" w:rsidR="00820E00" w:rsidRPr="00E014FB" w:rsidRDefault="00820E00" w:rsidP="003C4186">
            <w:pPr>
              <w:rPr>
                <w:rFonts w:cs="Times New Roman"/>
              </w:rPr>
            </w:pPr>
          </w:p>
        </w:tc>
        <w:tc>
          <w:tcPr>
            <w:tcW w:w="1903" w:type="dxa"/>
            <w:vMerge/>
          </w:tcPr>
          <w:p w14:paraId="1D379C7D" w14:textId="77777777" w:rsidR="00820E00" w:rsidRPr="00E014FB" w:rsidRDefault="00820E00" w:rsidP="003C4186">
            <w:pPr>
              <w:rPr>
                <w:rFonts w:cs="Times New Roman"/>
              </w:rPr>
            </w:pPr>
          </w:p>
        </w:tc>
        <w:tc>
          <w:tcPr>
            <w:tcW w:w="1224" w:type="dxa"/>
            <w:vMerge/>
          </w:tcPr>
          <w:p w14:paraId="797B3196" w14:textId="77777777" w:rsidR="00820E00" w:rsidRPr="00E014FB" w:rsidRDefault="00820E00" w:rsidP="003C4186">
            <w:pPr>
              <w:rPr>
                <w:rFonts w:cs="Times New Roman"/>
              </w:rPr>
            </w:pPr>
          </w:p>
        </w:tc>
        <w:tc>
          <w:tcPr>
            <w:tcW w:w="4080" w:type="dxa"/>
            <w:vMerge/>
          </w:tcPr>
          <w:p w14:paraId="062A40F4" w14:textId="77777777" w:rsidR="00820E00" w:rsidRPr="00E014FB" w:rsidRDefault="00820E00" w:rsidP="003C4186">
            <w:pPr>
              <w:rPr>
                <w:rFonts w:cs="Times New Roman"/>
              </w:rPr>
            </w:pPr>
          </w:p>
        </w:tc>
        <w:tc>
          <w:tcPr>
            <w:tcW w:w="6800" w:type="dxa"/>
          </w:tcPr>
          <w:p w14:paraId="1E0A950D"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80%.</w:t>
            </w:r>
          </w:p>
        </w:tc>
      </w:tr>
      <w:tr w:rsidR="00820E00" w:rsidRPr="00E014FB" w14:paraId="3068EE7D" w14:textId="77777777" w:rsidTr="003C4186">
        <w:tc>
          <w:tcPr>
            <w:tcW w:w="272" w:type="dxa"/>
            <w:vMerge/>
          </w:tcPr>
          <w:p w14:paraId="322BE9B8" w14:textId="77777777" w:rsidR="00820E00" w:rsidRPr="00E014FB" w:rsidRDefault="00820E00" w:rsidP="003C4186">
            <w:pPr>
              <w:rPr>
                <w:rFonts w:cs="Times New Roman"/>
              </w:rPr>
            </w:pPr>
          </w:p>
        </w:tc>
        <w:tc>
          <w:tcPr>
            <w:tcW w:w="1903" w:type="dxa"/>
            <w:vMerge/>
          </w:tcPr>
          <w:p w14:paraId="59B20E03" w14:textId="77777777" w:rsidR="00820E00" w:rsidRPr="00E014FB" w:rsidRDefault="00820E00" w:rsidP="003C4186">
            <w:pPr>
              <w:rPr>
                <w:rFonts w:cs="Times New Roman"/>
              </w:rPr>
            </w:pPr>
          </w:p>
        </w:tc>
        <w:tc>
          <w:tcPr>
            <w:tcW w:w="1224" w:type="dxa"/>
            <w:vMerge/>
          </w:tcPr>
          <w:p w14:paraId="1ED05E96" w14:textId="77777777" w:rsidR="00820E00" w:rsidRPr="00E014FB" w:rsidRDefault="00820E00" w:rsidP="003C4186">
            <w:pPr>
              <w:rPr>
                <w:rFonts w:cs="Times New Roman"/>
              </w:rPr>
            </w:pPr>
          </w:p>
        </w:tc>
        <w:tc>
          <w:tcPr>
            <w:tcW w:w="4080" w:type="dxa"/>
            <w:vMerge/>
          </w:tcPr>
          <w:p w14:paraId="3AC95DA2" w14:textId="77777777" w:rsidR="00820E00" w:rsidRPr="00E014FB" w:rsidRDefault="00820E00" w:rsidP="003C4186">
            <w:pPr>
              <w:rPr>
                <w:rFonts w:cs="Times New Roman"/>
              </w:rPr>
            </w:pPr>
          </w:p>
        </w:tc>
        <w:tc>
          <w:tcPr>
            <w:tcW w:w="6800" w:type="dxa"/>
          </w:tcPr>
          <w:p w14:paraId="5A19F215"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45899F50" w14:textId="77777777" w:rsidTr="003C4186">
        <w:tc>
          <w:tcPr>
            <w:tcW w:w="272" w:type="dxa"/>
            <w:vMerge/>
          </w:tcPr>
          <w:p w14:paraId="4492099A" w14:textId="77777777" w:rsidR="00820E00" w:rsidRPr="00E014FB" w:rsidRDefault="00820E00" w:rsidP="003C4186">
            <w:pPr>
              <w:rPr>
                <w:rFonts w:cs="Times New Roman"/>
              </w:rPr>
            </w:pPr>
          </w:p>
        </w:tc>
        <w:tc>
          <w:tcPr>
            <w:tcW w:w="1903" w:type="dxa"/>
            <w:vMerge/>
          </w:tcPr>
          <w:p w14:paraId="31872AC5" w14:textId="77777777" w:rsidR="00820E00" w:rsidRPr="00E014FB" w:rsidRDefault="00820E00" w:rsidP="003C4186">
            <w:pPr>
              <w:rPr>
                <w:rFonts w:cs="Times New Roman"/>
              </w:rPr>
            </w:pPr>
          </w:p>
        </w:tc>
        <w:tc>
          <w:tcPr>
            <w:tcW w:w="1224" w:type="dxa"/>
            <w:vMerge/>
          </w:tcPr>
          <w:p w14:paraId="29808888" w14:textId="77777777" w:rsidR="00820E00" w:rsidRPr="00E014FB" w:rsidRDefault="00820E00" w:rsidP="003C4186">
            <w:pPr>
              <w:rPr>
                <w:rFonts w:cs="Times New Roman"/>
              </w:rPr>
            </w:pPr>
          </w:p>
        </w:tc>
        <w:tc>
          <w:tcPr>
            <w:tcW w:w="4080" w:type="dxa"/>
            <w:vMerge/>
          </w:tcPr>
          <w:p w14:paraId="43028F64" w14:textId="77777777" w:rsidR="00820E00" w:rsidRPr="00E014FB" w:rsidRDefault="00820E00" w:rsidP="003C4186">
            <w:pPr>
              <w:rPr>
                <w:rFonts w:cs="Times New Roman"/>
              </w:rPr>
            </w:pPr>
          </w:p>
        </w:tc>
        <w:tc>
          <w:tcPr>
            <w:tcW w:w="6800" w:type="dxa"/>
          </w:tcPr>
          <w:p w14:paraId="5443BBD4"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64742082" w14:textId="77777777" w:rsidTr="003C4186">
        <w:tc>
          <w:tcPr>
            <w:tcW w:w="272" w:type="dxa"/>
            <w:vMerge w:val="restart"/>
          </w:tcPr>
          <w:p w14:paraId="4BB19E19" w14:textId="77777777" w:rsidR="00820E00" w:rsidRPr="00E014FB" w:rsidRDefault="00820E00" w:rsidP="003C4186">
            <w:pPr>
              <w:jc w:val="center"/>
              <w:rPr>
                <w:rFonts w:cs="Times New Roman"/>
              </w:rPr>
            </w:pPr>
            <w:r w:rsidRPr="00E014FB">
              <w:rPr>
                <w:rFonts w:eastAsia="Tahoma" w:cs="Times New Roman"/>
                <w:color w:val="000000"/>
                <w:sz w:val="20"/>
                <w:szCs w:val="20"/>
              </w:rPr>
              <w:t>15.</w:t>
            </w:r>
          </w:p>
        </w:tc>
        <w:tc>
          <w:tcPr>
            <w:tcW w:w="1903" w:type="dxa"/>
            <w:vMerge w:val="restart"/>
          </w:tcPr>
          <w:p w14:paraId="780AFD58" w14:textId="77777777" w:rsidR="00820E00" w:rsidRPr="00E014FB" w:rsidRDefault="00820E00" w:rsidP="003C4186">
            <w:pPr>
              <w:rPr>
                <w:rFonts w:cs="Times New Roman"/>
              </w:rPr>
            </w:pPr>
            <w:r w:rsidRPr="00E014FB">
              <w:rPr>
                <w:rFonts w:eastAsia="Tahoma" w:cs="Times New Roman"/>
                <w:color w:val="000000"/>
                <w:sz w:val="20"/>
                <w:szCs w:val="20"/>
              </w:rPr>
              <w:t>Стоянки транспорта общего пользования</w:t>
            </w:r>
          </w:p>
        </w:tc>
        <w:tc>
          <w:tcPr>
            <w:tcW w:w="1224" w:type="dxa"/>
            <w:vMerge w:val="restart"/>
          </w:tcPr>
          <w:p w14:paraId="58A6181F" w14:textId="77777777" w:rsidR="00820E00" w:rsidRPr="00E014FB" w:rsidRDefault="00820E00" w:rsidP="003C4186">
            <w:pPr>
              <w:rPr>
                <w:rFonts w:cs="Times New Roman"/>
              </w:rPr>
            </w:pPr>
            <w:r w:rsidRPr="00E014FB">
              <w:rPr>
                <w:rFonts w:eastAsia="Tahoma" w:cs="Times New Roman"/>
                <w:color w:val="000000"/>
                <w:sz w:val="20"/>
                <w:szCs w:val="20"/>
              </w:rPr>
              <w:t>7.2.3</w:t>
            </w:r>
          </w:p>
        </w:tc>
        <w:tc>
          <w:tcPr>
            <w:tcW w:w="4080" w:type="dxa"/>
            <w:vMerge w:val="restart"/>
          </w:tcPr>
          <w:p w14:paraId="76F8408A" w14:textId="77777777" w:rsidR="00820E00" w:rsidRPr="00E014FB" w:rsidRDefault="00820E00" w:rsidP="003C4186">
            <w:pPr>
              <w:rPr>
                <w:rFonts w:cs="Times New Roman"/>
              </w:rPr>
            </w:pPr>
            <w:r w:rsidRPr="00E014FB">
              <w:rPr>
                <w:rFonts w:eastAsia="Tahoma" w:cs="Times New Roman"/>
                <w:color w:val="000000"/>
                <w:sz w:val="20"/>
                <w:szCs w:val="20"/>
              </w:rPr>
              <w:t>Размещение стоянок транспортных средств, осуществляющих перевозки людей по установленному маршруту</w:t>
            </w:r>
          </w:p>
        </w:tc>
        <w:tc>
          <w:tcPr>
            <w:tcW w:w="6800" w:type="dxa"/>
          </w:tcPr>
          <w:p w14:paraId="2CD0E1D3"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 кв.м.</w:t>
            </w:r>
          </w:p>
        </w:tc>
      </w:tr>
      <w:tr w:rsidR="00820E00" w:rsidRPr="00E014FB" w14:paraId="7A69562B" w14:textId="77777777" w:rsidTr="003C4186">
        <w:tc>
          <w:tcPr>
            <w:tcW w:w="272" w:type="dxa"/>
            <w:vMerge/>
          </w:tcPr>
          <w:p w14:paraId="561018A8" w14:textId="77777777" w:rsidR="00820E00" w:rsidRPr="00E014FB" w:rsidRDefault="00820E00" w:rsidP="003C4186">
            <w:pPr>
              <w:rPr>
                <w:rFonts w:cs="Times New Roman"/>
              </w:rPr>
            </w:pPr>
          </w:p>
        </w:tc>
        <w:tc>
          <w:tcPr>
            <w:tcW w:w="1903" w:type="dxa"/>
            <w:vMerge/>
          </w:tcPr>
          <w:p w14:paraId="428EC16B" w14:textId="77777777" w:rsidR="00820E00" w:rsidRPr="00E014FB" w:rsidRDefault="00820E00" w:rsidP="003C4186">
            <w:pPr>
              <w:rPr>
                <w:rFonts w:cs="Times New Roman"/>
              </w:rPr>
            </w:pPr>
          </w:p>
        </w:tc>
        <w:tc>
          <w:tcPr>
            <w:tcW w:w="1224" w:type="dxa"/>
            <w:vMerge/>
          </w:tcPr>
          <w:p w14:paraId="799EFE49" w14:textId="77777777" w:rsidR="00820E00" w:rsidRPr="00E014FB" w:rsidRDefault="00820E00" w:rsidP="003C4186">
            <w:pPr>
              <w:rPr>
                <w:rFonts w:cs="Times New Roman"/>
              </w:rPr>
            </w:pPr>
          </w:p>
        </w:tc>
        <w:tc>
          <w:tcPr>
            <w:tcW w:w="4080" w:type="dxa"/>
            <w:vMerge/>
          </w:tcPr>
          <w:p w14:paraId="638E1D3F" w14:textId="77777777" w:rsidR="00820E00" w:rsidRPr="00E014FB" w:rsidRDefault="00820E00" w:rsidP="003C4186">
            <w:pPr>
              <w:rPr>
                <w:rFonts w:cs="Times New Roman"/>
              </w:rPr>
            </w:pPr>
          </w:p>
        </w:tc>
        <w:tc>
          <w:tcPr>
            <w:tcW w:w="6800" w:type="dxa"/>
          </w:tcPr>
          <w:p w14:paraId="5E04D4EC"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50000 кв.м.</w:t>
            </w:r>
          </w:p>
        </w:tc>
      </w:tr>
      <w:tr w:rsidR="00820E00" w:rsidRPr="00E014FB" w14:paraId="6C47AECB" w14:textId="77777777" w:rsidTr="003C4186">
        <w:tc>
          <w:tcPr>
            <w:tcW w:w="272" w:type="dxa"/>
            <w:vMerge/>
          </w:tcPr>
          <w:p w14:paraId="361BBA2A" w14:textId="77777777" w:rsidR="00820E00" w:rsidRPr="00E014FB" w:rsidRDefault="00820E00" w:rsidP="003C4186">
            <w:pPr>
              <w:rPr>
                <w:rFonts w:cs="Times New Roman"/>
              </w:rPr>
            </w:pPr>
          </w:p>
        </w:tc>
        <w:tc>
          <w:tcPr>
            <w:tcW w:w="1903" w:type="dxa"/>
            <w:vMerge/>
          </w:tcPr>
          <w:p w14:paraId="60C1B18D" w14:textId="77777777" w:rsidR="00820E00" w:rsidRPr="00E014FB" w:rsidRDefault="00820E00" w:rsidP="003C4186">
            <w:pPr>
              <w:rPr>
                <w:rFonts w:cs="Times New Roman"/>
              </w:rPr>
            </w:pPr>
          </w:p>
        </w:tc>
        <w:tc>
          <w:tcPr>
            <w:tcW w:w="1224" w:type="dxa"/>
            <w:vMerge/>
          </w:tcPr>
          <w:p w14:paraId="01C55554" w14:textId="77777777" w:rsidR="00820E00" w:rsidRPr="00E014FB" w:rsidRDefault="00820E00" w:rsidP="003C4186">
            <w:pPr>
              <w:rPr>
                <w:rFonts w:cs="Times New Roman"/>
              </w:rPr>
            </w:pPr>
          </w:p>
        </w:tc>
        <w:tc>
          <w:tcPr>
            <w:tcW w:w="4080" w:type="dxa"/>
            <w:vMerge/>
          </w:tcPr>
          <w:p w14:paraId="0A672899" w14:textId="77777777" w:rsidR="00820E00" w:rsidRPr="00E014FB" w:rsidRDefault="00820E00" w:rsidP="003C4186">
            <w:pPr>
              <w:rPr>
                <w:rFonts w:cs="Times New Roman"/>
              </w:rPr>
            </w:pPr>
          </w:p>
        </w:tc>
        <w:tc>
          <w:tcPr>
            <w:tcW w:w="6800" w:type="dxa"/>
          </w:tcPr>
          <w:p w14:paraId="328D2816"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4 м.</w:t>
            </w:r>
          </w:p>
        </w:tc>
      </w:tr>
      <w:tr w:rsidR="00820E00" w:rsidRPr="00E014FB" w14:paraId="24C1703C" w14:textId="77777777" w:rsidTr="003C4186">
        <w:tc>
          <w:tcPr>
            <w:tcW w:w="272" w:type="dxa"/>
            <w:vMerge/>
          </w:tcPr>
          <w:p w14:paraId="15099866" w14:textId="77777777" w:rsidR="00820E00" w:rsidRPr="00E014FB" w:rsidRDefault="00820E00" w:rsidP="003C4186">
            <w:pPr>
              <w:rPr>
                <w:rFonts w:cs="Times New Roman"/>
              </w:rPr>
            </w:pPr>
          </w:p>
        </w:tc>
        <w:tc>
          <w:tcPr>
            <w:tcW w:w="1903" w:type="dxa"/>
            <w:vMerge/>
          </w:tcPr>
          <w:p w14:paraId="2C28397A" w14:textId="77777777" w:rsidR="00820E00" w:rsidRPr="00E014FB" w:rsidRDefault="00820E00" w:rsidP="003C4186">
            <w:pPr>
              <w:rPr>
                <w:rFonts w:cs="Times New Roman"/>
              </w:rPr>
            </w:pPr>
          </w:p>
        </w:tc>
        <w:tc>
          <w:tcPr>
            <w:tcW w:w="1224" w:type="dxa"/>
            <w:vMerge/>
          </w:tcPr>
          <w:p w14:paraId="1E31CE8C" w14:textId="77777777" w:rsidR="00820E00" w:rsidRPr="00E014FB" w:rsidRDefault="00820E00" w:rsidP="003C4186">
            <w:pPr>
              <w:rPr>
                <w:rFonts w:cs="Times New Roman"/>
              </w:rPr>
            </w:pPr>
          </w:p>
        </w:tc>
        <w:tc>
          <w:tcPr>
            <w:tcW w:w="4080" w:type="dxa"/>
            <w:vMerge/>
          </w:tcPr>
          <w:p w14:paraId="77CD8070" w14:textId="77777777" w:rsidR="00820E00" w:rsidRPr="00E014FB" w:rsidRDefault="00820E00" w:rsidP="003C4186">
            <w:pPr>
              <w:rPr>
                <w:rFonts w:cs="Times New Roman"/>
              </w:rPr>
            </w:pPr>
          </w:p>
        </w:tc>
        <w:tc>
          <w:tcPr>
            <w:tcW w:w="6800" w:type="dxa"/>
          </w:tcPr>
          <w:p w14:paraId="21C52FA4" w14:textId="77777777" w:rsidR="00820E00" w:rsidRPr="00E014FB" w:rsidRDefault="00820E00" w:rsidP="003C4186">
            <w:pPr>
              <w:rPr>
                <w:rFonts w:cs="Times New Roman"/>
              </w:rPr>
            </w:pPr>
            <w:r w:rsidRPr="00E014FB">
              <w:rPr>
                <w:rFonts w:eastAsia="Tahoma" w:cs="Times New Roman"/>
                <w:color w:val="000000"/>
                <w:sz w:val="20"/>
                <w:szCs w:val="20"/>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820E00" w:rsidRPr="00E014FB" w14:paraId="1D246156" w14:textId="77777777" w:rsidTr="003C4186">
        <w:tc>
          <w:tcPr>
            <w:tcW w:w="272" w:type="dxa"/>
            <w:vMerge w:val="restart"/>
          </w:tcPr>
          <w:p w14:paraId="2BFB767B" w14:textId="77777777" w:rsidR="00820E00" w:rsidRPr="00E014FB" w:rsidRDefault="00820E00" w:rsidP="003C4186">
            <w:pPr>
              <w:jc w:val="center"/>
              <w:rPr>
                <w:rFonts w:cs="Times New Roman"/>
              </w:rPr>
            </w:pPr>
            <w:r w:rsidRPr="00E014FB">
              <w:rPr>
                <w:rFonts w:eastAsia="Tahoma" w:cs="Times New Roman"/>
                <w:color w:val="000000"/>
                <w:sz w:val="20"/>
                <w:szCs w:val="20"/>
              </w:rPr>
              <w:t>16.</w:t>
            </w:r>
          </w:p>
        </w:tc>
        <w:tc>
          <w:tcPr>
            <w:tcW w:w="1903" w:type="dxa"/>
            <w:vMerge w:val="restart"/>
          </w:tcPr>
          <w:p w14:paraId="68FD0780" w14:textId="77777777" w:rsidR="00820E00" w:rsidRPr="00E014FB" w:rsidRDefault="00820E00" w:rsidP="003C4186">
            <w:pPr>
              <w:rPr>
                <w:rFonts w:cs="Times New Roman"/>
              </w:rPr>
            </w:pPr>
            <w:r w:rsidRPr="00E014FB">
              <w:rPr>
                <w:rFonts w:eastAsia="Tahoma" w:cs="Times New Roman"/>
                <w:color w:val="000000"/>
                <w:sz w:val="20"/>
                <w:szCs w:val="20"/>
              </w:rPr>
              <w:t>Водный транспорт</w:t>
            </w:r>
          </w:p>
        </w:tc>
        <w:tc>
          <w:tcPr>
            <w:tcW w:w="1224" w:type="dxa"/>
            <w:vMerge w:val="restart"/>
          </w:tcPr>
          <w:p w14:paraId="4E15A9E4" w14:textId="77777777" w:rsidR="00820E00" w:rsidRPr="00E014FB" w:rsidRDefault="00820E00" w:rsidP="003C4186">
            <w:pPr>
              <w:rPr>
                <w:rFonts w:cs="Times New Roman"/>
              </w:rPr>
            </w:pPr>
            <w:r w:rsidRPr="00E014FB">
              <w:rPr>
                <w:rFonts w:eastAsia="Tahoma" w:cs="Times New Roman"/>
                <w:color w:val="000000"/>
                <w:sz w:val="20"/>
                <w:szCs w:val="20"/>
              </w:rPr>
              <w:t>7.3</w:t>
            </w:r>
          </w:p>
        </w:tc>
        <w:tc>
          <w:tcPr>
            <w:tcW w:w="4080" w:type="dxa"/>
            <w:vMerge w:val="restart"/>
          </w:tcPr>
          <w:p w14:paraId="30237B5A" w14:textId="77777777" w:rsidR="00820E00" w:rsidRPr="00E014FB" w:rsidRDefault="00820E00" w:rsidP="003C4186">
            <w:pPr>
              <w:rPr>
                <w:rFonts w:cs="Times New Roman"/>
              </w:rPr>
            </w:pPr>
            <w:r w:rsidRPr="00E014FB">
              <w:rPr>
                <w:rFonts w:eastAsia="Tahoma" w:cs="Times New Roman"/>
                <w:color w:val="000000"/>
                <w:sz w:val="20"/>
                <w:szCs w:val="20"/>
              </w:rPr>
              <w:t>Размещение искусственно созданных для судоходства внутренних водных путей, размещение объектов капитального строительства внутренних водных путей, размещение объектов капитального строительства морских портов, размещение объектов капитального строительства, в том числе морских и речных портов, причалов, пристаней, гидротехнических сооружений, навигационного оборудования и других объектов, необходимых для обеспечения судоходства и водных перевозок, заправки водного транспорта</w:t>
            </w:r>
          </w:p>
        </w:tc>
        <w:tc>
          <w:tcPr>
            <w:tcW w:w="6800" w:type="dxa"/>
          </w:tcPr>
          <w:p w14:paraId="5C3FF845"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 кв.м.</w:t>
            </w:r>
          </w:p>
        </w:tc>
      </w:tr>
      <w:tr w:rsidR="00820E00" w:rsidRPr="00E014FB" w14:paraId="7C92391F" w14:textId="77777777" w:rsidTr="003C4186">
        <w:tc>
          <w:tcPr>
            <w:tcW w:w="272" w:type="dxa"/>
            <w:vMerge/>
          </w:tcPr>
          <w:p w14:paraId="17B6D3CC" w14:textId="77777777" w:rsidR="00820E00" w:rsidRPr="00E014FB" w:rsidRDefault="00820E00" w:rsidP="003C4186">
            <w:pPr>
              <w:rPr>
                <w:rFonts w:cs="Times New Roman"/>
              </w:rPr>
            </w:pPr>
          </w:p>
        </w:tc>
        <w:tc>
          <w:tcPr>
            <w:tcW w:w="1903" w:type="dxa"/>
            <w:vMerge/>
          </w:tcPr>
          <w:p w14:paraId="5BE7EB63" w14:textId="77777777" w:rsidR="00820E00" w:rsidRPr="00E014FB" w:rsidRDefault="00820E00" w:rsidP="003C4186">
            <w:pPr>
              <w:rPr>
                <w:rFonts w:cs="Times New Roman"/>
              </w:rPr>
            </w:pPr>
          </w:p>
        </w:tc>
        <w:tc>
          <w:tcPr>
            <w:tcW w:w="1224" w:type="dxa"/>
            <w:vMerge/>
          </w:tcPr>
          <w:p w14:paraId="6B3E0A3B" w14:textId="77777777" w:rsidR="00820E00" w:rsidRPr="00E014FB" w:rsidRDefault="00820E00" w:rsidP="003C4186">
            <w:pPr>
              <w:rPr>
                <w:rFonts w:cs="Times New Roman"/>
              </w:rPr>
            </w:pPr>
          </w:p>
        </w:tc>
        <w:tc>
          <w:tcPr>
            <w:tcW w:w="4080" w:type="dxa"/>
            <w:vMerge/>
          </w:tcPr>
          <w:p w14:paraId="461B6E66" w14:textId="77777777" w:rsidR="00820E00" w:rsidRPr="00E014FB" w:rsidRDefault="00820E00" w:rsidP="003C4186">
            <w:pPr>
              <w:rPr>
                <w:rFonts w:cs="Times New Roman"/>
              </w:rPr>
            </w:pPr>
          </w:p>
        </w:tc>
        <w:tc>
          <w:tcPr>
            <w:tcW w:w="6800" w:type="dxa"/>
          </w:tcPr>
          <w:p w14:paraId="2567075D"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100000 кв.м.</w:t>
            </w:r>
          </w:p>
        </w:tc>
      </w:tr>
      <w:tr w:rsidR="00820E00" w:rsidRPr="00E014FB" w14:paraId="45E0AA8E" w14:textId="77777777" w:rsidTr="003C4186">
        <w:tc>
          <w:tcPr>
            <w:tcW w:w="272" w:type="dxa"/>
            <w:vMerge/>
          </w:tcPr>
          <w:p w14:paraId="10A65F43" w14:textId="77777777" w:rsidR="00820E00" w:rsidRPr="00E014FB" w:rsidRDefault="00820E00" w:rsidP="003C4186">
            <w:pPr>
              <w:rPr>
                <w:rFonts w:cs="Times New Roman"/>
              </w:rPr>
            </w:pPr>
          </w:p>
        </w:tc>
        <w:tc>
          <w:tcPr>
            <w:tcW w:w="1903" w:type="dxa"/>
            <w:vMerge/>
          </w:tcPr>
          <w:p w14:paraId="59A150B3" w14:textId="77777777" w:rsidR="00820E00" w:rsidRPr="00E014FB" w:rsidRDefault="00820E00" w:rsidP="003C4186">
            <w:pPr>
              <w:rPr>
                <w:rFonts w:cs="Times New Roman"/>
              </w:rPr>
            </w:pPr>
          </w:p>
        </w:tc>
        <w:tc>
          <w:tcPr>
            <w:tcW w:w="1224" w:type="dxa"/>
            <w:vMerge/>
          </w:tcPr>
          <w:p w14:paraId="1CA1C82F" w14:textId="77777777" w:rsidR="00820E00" w:rsidRPr="00E014FB" w:rsidRDefault="00820E00" w:rsidP="003C4186">
            <w:pPr>
              <w:rPr>
                <w:rFonts w:cs="Times New Roman"/>
              </w:rPr>
            </w:pPr>
          </w:p>
        </w:tc>
        <w:tc>
          <w:tcPr>
            <w:tcW w:w="4080" w:type="dxa"/>
            <w:vMerge/>
          </w:tcPr>
          <w:p w14:paraId="05896ECC" w14:textId="77777777" w:rsidR="00820E00" w:rsidRPr="00E014FB" w:rsidRDefault="00820E00" w:rsidP="003C4186">
            <w:pPr>
              <w:rPr>
                <w:rFonts w:cs="Times New Roman"/>
              </w:rPr>
            </w:pPr>
          </w:p>
        </w:tc>
        <w:tc>
          <w:tcPr>
            <w:tcW w:w="6800" w:type="dxa"/>
          </w:tcPr>
          <w:p w14:paraId="046C32AC"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4 м.</w:t>
            </w:r>
          </w:p>
        </w:tc>
      </w:tr>
      <w:tr w:rsidR="00820E00" w:rsidRPr="00E014FB" w14:paraId="09EB0454" w14:textId="77777777" w:rsidTr="003C4186">
        <w:tc>
          <w:tcPr>
            <w:tcW w:w="272" w:type="dxa"/>
            <w:vMerge/>
          </w:tcPr>
          <w:p w14:paraId="56FBDAA8" w14:textId="77777777" w:rsidR="00820E00" w:rsidRPr="00E014FB" w:rsidRDefault="00820E00" w:rsidP="003C4186">
            <w:pPr>
              <w:rPr>
                <w:rFonts w:cs="Times New Roman"/>
              </w:rPr>
            </w:pPr>
          </w:p>
        </w:tc>
        <w:tc>
          <w:tcPr>
            <w:tcW w:w="1903" w:type="dxa"/>
            <w:vMerge/>
          </w:tcPr>
          <w:p w14:paraId="17004D67" w14:textId="77777777" w:rsidR="00820E00" w:rsidRPr="00E014FB" w:rsidRDefault="00820E00" w:rsidP="003C4186">
            <w:pPr>
              <w:rPr>
                <w:rFonts w:cs="Times New Roman"/>
              </w:rPr>
            </w:pPr>
          </w:p>
        </w:tc>
        <w:tc>
          <w:tcPr>
            <w:tcW w:w="1224" w:type="dxa"/>
            <w:vMerge/>
          </w:tcPr>
          <w:p w14:paraId="01A63141" w14:textId="77777777" w:rsidR="00820E00" w:rsidRPr="00E014FB" w:rsidRDefault="00820E00" w:rsidP="003C4186">
            <w:pPr>
              <w:rPr>
                <w:rFonts w:cs="Times New Roman"/>
              </w:rPr>
            </w:pPr>
          </w:p>
        </w:tc>
        <w:tc>
          <w:tcPr>
            <w:tcW w:w="4080" w:type="dxa"/>
            <w:vMerge/>
          </w:tcPr>
          <w:p w14:paraId="5FBC2D01" w14:textId="77777777" w:rsidR="00820E00" w:rsidRPr="00E014FB" w:rsidRDefault="00820E00" w:rsidP="003C4186">
            <w:pPr>
              <w:rPr>
                <w:rFonts w:cs="Times New Roman"/>
              </w:rPr>
            </w:pPr>
          </w:p>
        </w:tc>
        <w:tc>
          <w:tcPr>
            <w:tcW w:w="6800" w:type="dxa"/>
          </w:tcPr>
          <w:p w14:paraId="51176784"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3 этажа.</w:t>
            </w:r>
          </w:p>
        </w:tc>
      </w:tr>
      <w:tr w:rsidR="00820E00" w:rsidRPr="00E014FB" w14:paraId="21C0D082" w14:textId="77777777" w:rsidTr="003C4186">
        <w:tc>
          <w:tcPr>
            <w:tcW w:w="272" w:type="dxa"/>
            <w:vMerge/>
          </w:tcPr>
          <w:p w14:paraId="1811C809" w14:textId="77777777" w:rsidR="00820E00" w:rsidRPr="00E014FB" w:rsidRDefault="00820E00" w:rsidP="003C4186">
            <w:pPr>
              <w:rPr>
                <w:rFonts w:cs="Times New Roman"/>
              </w:rPr>
            </w:pPr>
          </w:p>
        </w:tc>
        <w:tc>
          <w:tcPr>
            <w:tcW w:w="1903" w:type="dxa"/>
            <w:vMerge/>
          </w:tcPr>
          <w:p w14:paraId="7D33B99D" w14:textId="77777777" w:rsidR="00820E00" w:rsidRPr="00E014FB" w:rsidRDefault="00820E00" w:rsidP="003C4186">
            <w:pPr>
              <w:rPr>
                <w:rFonts w:cs="Times New Roman"/>
              </w:rPr>
            </w:pPr>
          </w:p>
        </w:tc>
        <w:tc>
          <w:tcPr>
            <w:tcW w:w="1224" w:type="dxa"/>
            <w:vMerge/>
          </w:tcPr>
          <w:p w14:paraId="4464ACA7" w14:textId="77777777" w:rsidR="00820E00" w:rsidRPr="00E014FB" w:rsidRDefault="00820E00" w:rsidP="003C4186">
            <w:pPr>
              <w:rPr>
                <w:rFonts w:cs="Times New Roman"/>
              </w:rPr>
            </w:pPr>
          </w:p>
        </w:tc>
        <w:tc>
          <w:tcPr>
            <w:tcW w:w="4080" w:type="dxa"/>
            <w:vMerge/>
          </w:tcPr>
          <w:p w14:paraId="65405CCE" w14:textId="77777777" w:rsidR="00820E00" w:rsidRPr="00E014FB" w:rsidRDefault="00820E00" w:rsidP="003C4186">
            <w:pPr>
              <w:rPr>
                <w:rFonts w:cs="Times New Roman"/>
              </w:rPr>
            </w:pPr>
          </w:p>
        </w:tc>
        <w:tc>
          <w:tcPr>
            <w:tcW w:w="6800" w:type="dxa"/>
          </w:tcPr>
          <w:p w14:paraId="71353861"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30 м.</w:t>
            </w:r>
          </w:p>
        </w:tc>
      </w:tr>
      <w:tr w:rsidR="00820E00" w:rsidRPr="00E014FB" w14:paraId="7A9E7C5A" w14:textId="77777777" w:rsidTr="003C4186">
        <w:tc>
          <w:tcPr>
            <w:tcW w:w="272" w:type="dxa"/>
            <w:vMerge/>
          </w:tcPr>
          <w:p w14:paraId="7D0BDB06" w14:textId="77777777" w:rsidR="00820E00" w:rsidRPr="00E014FB" w:rsidRDefault="00820E00" w:rsidP="003C4186">
            <w:pPr>
              <w:rPr>
                <w:rFonts w:cs="Times New Roman"/>
              </w:rPr>
            </w:pPr>
          </w:p>
        </w:tc>
        <w:tc>
          <w:tcPr>
            <w:tcW w:w="1903" w:type="dxa"/>
            <w:vMerge/>
          </w:tcPr>
          <w:p w14:paraId="4ADE602D" w14:textId="77777777" w:rsidR="00820E00" w:rsidRPr="00E014FB" w:rsidRDefault="00820E00" w:rsidP="003C4186">
            <w:pPr>
              <w:rPr>
                <w:rFonts w:cs="Times New Roman"/>
              </w:rPr>
            </w:pPr>
          </w:p>
        </w:tc>
        <w:tc>
          <w:tcPr>
            <w:tcW w:w="1224" w:type="dxa"/>
            <w:vMerge/>
          </w:tcPr>
          <w:p w14:paraId="501C86DF" w14:textId="77777777" w:rsidR="00820E00" w:rsidRPr="00E014FB" w:rsidRDefault="00820E00" w:rsidP="003C4186">
            <w:pPr>
              <w:rPr>
                <w:rFonts w:cs="Times New Roman"/>
              </w:rPr>
            </w:pPr>
          </w:p>
        </w:tc>
        <w:tc>
          <w:tcPr>
            <w:tcW w:w="4080" w:type="dxa"/>
            <w:vMerge/>
          </w:tcPr>
          <w:p w14:paraId="716F01C2" w14:textId="77777777" w:rsidR="00820E00" w:rsidRPr="00E014FB" w:rsidRDefault="00820E00" w:rsidP="003C4186">
            <w:pPr>
              <w:rPr>
                <w:rFonts w:cs="Times New Roman"/>
              </w:rPr>
            </w:pPr>
          </w:p>
        </w:tc>
        <w:tc>
          <w:tcPr>
            <w:tcW w:w="6800" w:type="dxa"/>
          </w:tcPr>
          <w:p w14:paraId="4AA36D22"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80%.</w:t>
            </w:r>
          </w:p>
        </w:tc>
      </w:tr>
      <w:tr w:rsidR="00820E00" w:rsidRPr="00E014FB" w14:paraId="20CED173" w14:textId="77777777" w:rsidTr="003C4186">
        <w:tc>
          <w:tcPr>
            <w:tcW w:w="272" w:type="dxa"/>
            <w:vMerge/>
          </w:tcPr>
          <w:p w14:paraId="2D158215" w14:textId="77777777" w:rsidR="00820E00" w:rsidRPr="00E014FB" w:rsidRDefault="00820E00" w:rsidP="003C4186">
            <w:pPr>
              <w:rPr>
                <w:rFonts w:cs="Times New Roman"/>
              </w:rPr>
            </w:pPr>
          </w:p>
        </w:tc>
        <w:tc>
          <w:tcPr>
            <w:tcW w:w="1903" w:type="dxa"/>
            <w:vMerge/>
          </w:tcPr>
          <w:p w14:paraId="2D2C1CFF" w14:textId="77777777" w:rsidR="00820E00" w:rsidRPr="00E014FB" w:rsidRDefault="00820E00" w:rsidP="003C4186">
            <w:pPr>
              <w:rPr>
                <w:rFonts w:cs="Times New Roman"/>
              </w:rPr>
            </w:pPr>
          </w:p>
        </w:tc>
        <w:tc>
          <w:tcPr>
            <w:tcW w:w="1224" w:type="dxa"/>
            <w:vMerge/>
          </w:tcPr>
          <w:p w14:paraId="1061336A" w14:textId="77777777" w:rsidR="00820E00" w:rsidRPr="00E014FB" w:rsidRDefault="00820E00" w:rsidP="003C4186">
            <w:pPr>
              <w:rPr>
                <w:rFonts w:cs="Times New Roman"/>
              </w:rPr>
            </w:pPr>
          </w:p>
        </w:tc>
        <w:tc>
          <w:tcPr>
            <w:tcW w:w="4080" w:type="dxa"/>
            <w:vMerge/>
          </w:tcPr>
          <w:p w14:paraId="7BFE15A3" w14:textId="77777777" w:rsidR="00820E00" w:rsidRPr="00E014FB" w:rsidRDefault="00820E00" w:rsidP="003C4186">
            <w:pPr>
              <w:rPr>
                <w:rFonts w:cs="Times New Roman"/>
              </w:rPr>
            </w:pPr>
          </w:p>
        </w:tc>
        <w:tc>
          <w:tcPr>
            <w:tcW w:w="6800" w:type="dxa"/>
          </w:tcPr>
          <w:p w14:paraId="5D910DE4"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155BA6BA" w14:textId="77777777" w:rsidTr="003C4186">
        <w:tc>
          <w:tcPr>
            <w:tcW w:w="272" w:type="dxa"/>
            <w:vMerge/>
          </w:tcPr>
          <w:p w14:paraId="3945F8A7" w14:textId="77777777" w:rsidR="00820E00" w:rsidRPr="00E014FB" w:rsidRDefault="00820E00" w:rsidP="003C4186">
            <w:pPr>
              <w:rPr>
                <w:rFonts w:cs="Times New Roman"/>
              </w:rPr>
            </w:pPr>
          </w:p>
        </w:tc>
        <w:tc>
          <w:tcPr>
            <w:tcW w:w="1903" w:type="dxa"/>
            <w:vMerge/>
          </w:tcPr>
          <w:p w14:paraId="4C60EA45" w14:textId="77777777" w:rsidR="00820E00" w:rsidRPr="00E014FB" w:rsidRDefault="00820E00" w:rsidP="003C4186">
            <w:pPr>
              <w:rPr>
                <w:rFonts w:cs="Times New Roman"/>
              </w:rPr>
            </w:pPr>
          </w:p>
        </w:tc>
        <w:tc>
          <w:tcPr>
            <w:tcW w:w="1224" w:type="dxa"/>
            <w:vMerge/>
          </w:tcPr>
          <w:p w14:paraId="3D083D79" w14:textId="77777777" w:rsidR="00820E00" w:rsidRPr="00E014FB" w:rsidRDefault="00820E00" w:rsidP="003C4186">
            <w:pPr>
              <w:rPr>
                <w:rFonts w:cs="Times New Roman"/>
              </w:rPr>
            </w:pPr>
          </w:p>
        </w:tc>
        <w:tc>
          <w:tcPr>
            <w:tcW w:w="4080" w:type="dxa"/>
            <w:vMerge/>
          </w:tcPr>
          <w:p w14:paraId="002B0DB9" w14:textId="77777777" w:rsidR="00820E00" w:rsidRPr="00E014FB" w:rsidRDefault="00820E00" w:rsidP="003C4186">
            <w:pPr>
              <w:rPr>
                <w:rFonts w:cs="Times New Roman"/>
              </w:rPr>
            </w:pPr>
          </w:p>
        </w:tc>
        <w:tc>
          <w:tcPr>
            <w:tcW w:w="6800" w:type="dxa"/>
          </w:tcPr>
          <w:p w14:paraId="0EBA1F9E"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3E189C0E" w14:textId="77777777" w:rsidTr="003C4186">
        <w:tc>
          <w:tcPr>
            <w:tcW w:w="272" w:type="dxa"/>
            <w:vMerge w:val="restart"/>
          </w:tcPr>
          <w:p w14:paraId="7817E37F" w14:textId="77777777" w:rsidR="00820E00" w:rsidRPr="00E014FB" w:rsidRDefault="00820E00" w:rsidP="003C4186">
            <w:pPr>
              <w:jc w:val="center"/>
              <w:rPr>
                <w:rFonts w:cs="Times New Roman"/>
              </w:rPr>
            </w:pPr>
            <w:r w:rsidRPr="00E014FB">
              <w:rPr>
                <w:rFonts w:eastAsia="Tahoma" w:cs="Times New Roman"/>
                <w:color w:val="000000"/>
                <w:sz w:val="20"/>
                <w:szCs w:val="20"/>
              </w:rPr>
              <w:t>17.</w:t>
            </w:r>
          </w:p>
        </w:tc>
        <w:tc>
          <w:tcPr>
            <w:tcW w:w="1903" w:type="dxa"/>
            <w:vMerge w:val="restart"/>
          </w:tcPr>
          <w:p w14:paraId="477F7ECC" w14:textId="77777777" w:rsidR="00820E00" w:rsidRPr="00E014FB" w:rsidRDefault="00820E00" w:rsidP="003C4186">
            <w:pPr>
              <w:rPr>
                <w:rFonts w:cs="Times New Roman"/>
              </w:rPr>
            </w:pPr>
            <w:r w:rsidRPr="00E014FB">
              <w:rPr>
                <w:rFonts w:eastAsia="Tahoma" w:cs="Times New Roman"/>
                <w:color w:val="000000"/>
                <w:sz w:val="20"/>
                <w:szCs w:val="20"/>
              </w:rPr>
              <w:t>Воздушный транспорт</w:t>
            </w:r>
          </w:p>
        </w:tc>
        <w:tc>
          <w:tcPr>
            <w:tcW w:w="1224" w:type="dxa"/>
            <w:vMerge w:val="restart"/>
          </w:tcPr>
          <w:p w14:paraId="01302750" w14:textId="77777777" w:rsidR="00820E00" w:rsidRPr="00E014FB" w:rsidRDefault="00820E00" w:rsidP="003C4186">
            <w:pPr>
              <w:rPr>
                <w:rFonts w:cs="Times New Roman"/>
              </w:rPr>
            </w:pPr>
            <w:r w:rsidRPr="00E014FB">
              <w:rPr>
                <w:rFonts w:eastAsia="Tahoma" w:cs="Times New Roman"/>
                <w:color w:val="000000"/>
                <w:sz w:val="20"/>
                <w:szCs w:val="20"/>
              </w:rPr>
              <w:t>7.4</w:t>
            </w:r>
          </w:p>
        </w:tc>
        <w:tc>
          <w:tcPr>
            <w:tcW w:w="4080" w:type="dxa"/>
            <w:vMerge w:val="restart"/>
          </w:tcPr>
          <w:p w14:paraId="2F60DB51" w14:textId="77777777" w:rsidR="00820E00" w:rsidRPr="00E014FB" w:rsidRDefault="00820E00" w:rsidP="003C4186">
            <w:pPr>
              <w:rPr>
                <w:rFonts w:cs="Times New Roman"/>
              </w:rPr>
            </w:pPr>
            <w:r w:rsidRPr="00E014FB">
              <w:rPr>
                <w:rFonts w:eastAsia="Tahoma" w:cs="Times New Roman"/>
                <w:color w:val="000000"/>
                <w:sz w:val="20"/>
                <w:szCs w:val="20"/>
              </w:rPr>
              <w:t>Размещение аэродромов, вертолетных площадок (вертодромов), обустройство мест для приводнения и причаливания гидросамолетов, размещение радиотехнического обеспечения полетов и прочих объектов, необходимых для взлета и приземления (приводнения) воздушных судов, размещение аэропортов (аэровокзалов) и иных объектов, необходимых для посадки и высадки пассажиров и их сопутствующего обслуживания и обеспечения их безопасности, а также размещение объектов, необходимых для погрузки, разгрузки и хранения грузов, перемещаемых воздушным путем; размещение объектов, предназначенных для технического обслуживания и ремонта воздушных судов</w:t>
            </w:r>
          </w:p>
        </w:tc>
        <w:tc>
          <w:tcPr>
            <w:tcW w:w="6800" w:type="dxa"/>
          </w:tcPr>
          <w:p w14:paraId="31CA6F32"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 кв.м.</w:t>
            </w:r>
          </w:p>
        </w:tc>
      </w:tr>
      <w:tr w:rsidR="00820E00" w:rsidRPr="00E014FB" w14:paraId="719F81F9" w14:textId="77777777" w:rsidTr="003C4186">
        <w:tc>
          <w:tcPr>
            <w:tcW w:w="272" w:type="dxa"/>
            <w:vMerge/>
          </w:tcPr>
          <w:p w14:paraId="5127A0D6" w14:textId="77777777" w:rsidR="00820E00" w:rsidRPr="00E014FB" w:rsidRDefault="00820E00" w:rsidP="003C4186">
            <w:pPr>
              <w:rPr>
                <w:rFonts w:cs="Times New Roman"/>
              </w:rPr>
            </w:pPr>
          </w:p>
        </w:tc>
        <w:tc>
          <w:tcPr>
            <w:tcW w:w="1903" w:type="dxa"/>
            <w:vMerge/>
          </w:tcPr>
          <w:p w14:paraId="78520882" w14:textId="77777777" w:rsidR="00820E00" w:rsidRPr="00E014FB" w:rsidRDefault="00820E00" w:rsidP="003C4186">
            <w:pPr>
              <w:rPr>
                <w:rFonts w:cs="Times New Roman"/>
              </w:rPr>
            </w:pPr>
          </w:p>
        </w:tc>
        <w:tc>
          <w:tcPr>
            <w:tcW w:w="1224" w:type="dxa"/>
            <w:vMerge/>
          </w:tcPr>
          <w:p w14:paraId="7E1D4A1A" w14:textId="77777777" w:rsidR="00820E00" w:rsidRPr="00E014FB" w:rsidRDefault="00820E00" w:rsidP="003C4186">
            <w:pPr>
              <w:rPr>
                <w:rFonts w:cs="Times New Roman"/>
              </w:rPr>
            </w:pPr>
          </w:p>
        </w:tc>
        <w:tc>
          <w:tcPr>
            <w:tcW w:w="4080" w:type="dxa"/>
            <w:vMerge/>
          </w:tcPr>
          <w:p w14:paraId="44B0B06B" w14:textId="77777777" w:rsidR="00820E00" w:rsidRPr="00E014FB" w:rsidRDefault="00820E00" w:rsidP="003C4186">
            <w:pPr>
              <w:rPr>
                <w:rFonts w:cs="Times New Roman"/>
              </w:rPr>
            </w:pPr>
          </w:p>
        </w:tc>
        <w:tc>
          <w:tcPr>
            <w:tcW w:w="6800" w:type="dxa"/>
          </w:tcPr>
          <w:p w14:paraId="496CE524"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100000 кв.м.</w:t>
            </w:r>
          </w:p>
        </w:tc>
      </w:tr>
      <w:tr w:rsidR="00820E00" w:rsidRPr="00E014FB" w14:paraId="1D9782A9" w14:textId="77777777" w:rsidTr="003C4186">
        <w:tc>
          <w:tcPr>
            <w:tcW w:w="272" w:type="dxa"/>
            <w:vMerge/>
          </w:tcPr>
          <w:p w14:paraId="0F4A1CE1" w14:textId="77777777" w:rsidR="00820E00" w:rsidRPr="00E014FB" w:rsidRDefault="00820E00" w:rsidP="003C4186">
            <w:pPr>
              <w:rPr>
                <w:rFonts w:cs="Times New Roman"/>
              </w:rPr>
            </w:pPr>
          </w:p>
        </w:tc>
        <w:tc>
          <w:tcPr>
            <w:tcW w:w="1903" w:type="dxa"/>
            <w:vMerge/>
          </w:tcPr>
          <w:p w14:paraId="29429B1D" w14:textId="77777777" w:rsidR="00820E00" w:rsidRPr="00E014FB" w:rsidRDefault="00820E00" w:rsidP="003C4186">
            <w:pPr>
              <w:rPr>
                <w:rFonts w:cs="Times New Roman"/>
              </w:rPr>
            </w:pPr>
          </w:p>
        </w:tc>
        <w:tc>
          <w:tcPr>
            <w:tcW w:w="1224" w:type="dxa"/>
            <w:vMerge/>
          </w:tcPr>
          <w:p w14:paraId="7B4563ED" w14:textId="77777777" w:rsidR="00820E00" w:rsidRPr="00E014FB" w:rsidRDefault="00820E00" w:rsidP="003C4186">
            <w:pPr>
              <w:rPr>
                <w:rFonts w:cs="Times New Roman"/>
              </w:rPr>
            </w:pPr>
          </w:p>
        </w:tc>
        <w:tc>
          <w:tcPr>
            <w:tcW w:w="4080" w:type="dxa"/>
            <w:vMerge/>
          </w:tcPr>
          <w:p w14:paraId="30176460" w14:textId="77777777" w:rsidR="00820E00" w:rsidRPr="00E014FB" w:rsidRDefault="00820E00" w:rsidP="003C4186">
            <w:pPr>
              <w:rPr>
                <w:rFonts w:cs="Times New Roman"/>
              </w:rPr>
            </w:pPr>
          </w:p>
        </w:tc>
        <w:tc>
          <w:tcPr>
            <w:tcW w:w="6800" w:type="dxa"/>
          </w:tcPr>
          <w:p w14:paraId="0C72724C"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4 м.</w:t>
            </w:r>
          </w:p>
        </w:tc>
      </w:tr>
      <w:tr w:rsidR="00820E00" w:rsidRPr="00E014FB" w14:paraId="59A246A3" w14:textId="77777777" w:rsidTr="003C4186">
        <w:tc>
          <w:tcPr>
            <w:tcW w:w="272" w:type="dxa"/>
            <w:vMerge/>
          </w:tcPr>
          <w:p w14:paraId="587C57F2" w14:textId="77777777" w:rsidR="00820E00" w:rsidRPr="00E014FB" w:rsidRDefault="00820E00" w:rsidP="003C4186">
            <w:pPr>
              <w:rPr>
                <w:rFonts w:cs="Times New Roman"/>
              </w:rPr>
            </w:pPr>
          </w:p>
        </w:tc>
        <w:tc>
          <w:tcPr>
            <w:tcW w:w="1903" w:type="dxa"/>
            <w:vMerge/>
          </w:tcPr>
          <w:p w14:paraId="3546D4DA" w14:textId="77777777" w:rsidR="00820E00" w:rsidRPr="00E014FB" w:rsidRDefault="00820E00" w:rsidP="003C4186">
            <w:pPr>
              <w:rPr>
                <w:rFonts w:cs="Times New Roman"/>
              </w:rPr>
            </w:pPr>
          </w:p>
        </w:tc>
        <w:tc>
          <w:tcPr>
            <w:tcW w:w="1224" w:type="dxa"/>
            <w:vMerge/>
          </w:tcPr>
          <w:p w14:paraId="79608549" w14:textId="77777777" w:rsidR="00820E00" w:rsidRPr="00E014FB" w:rsidRDefault="00820E00" w:rsidP="003C4186">
            <w:pPr>
              <w:rPr>
                <w:rFonts w:cs="Times New Roman"/>
              </w:rPr>
            </w:pPr>
          </w:p>
        </w:tc>
        <w:tc>
          <w:tcPr>
            <w:tcW w:w="4080" w:type="dxa"/>
            <w:vMerge/>
          </w:tcPr>
          <w:p w14:paraId="06E63669" w14:textId="77777777" w:rsidR="00820E00" w:rsidRPr="00E014FB" w:rsidRDefault="00820E00" w:rsidP="003C4186">
            <w:pPr>
              <w:rPr>
                <w:rFonts w:cs="Times New Roman"/>
              </w:rPr>
            </w:pPr>
          </w:p>
        </w:tc>
        <w:tc>
          <w:tcPr>
            <w:tcW w:w="6800" w:type="dxa"/>
          </w:tcPr>
          <w:p w14:paraId="48C21B68"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2 этажа.</w:t>
            </w:r>
          </w:p>
        </w:tc>
      </w:tr>
      <w:tr w:rsidR="00820E00" w:rsidRPr="00E014FB" w14:paraId="6DD3A64C" w14:textId="77777777" w:rsidTr="003C4186">
        <w:tc>
          <w:tcPr>
            <w:tcW w:w="272" w:type="dxa"/>
            <w:vMerge/>
          </w:tcPr>
          <w:p w14:paraId="417CBD99" w14:textId="77777777" w:rsidR="00820E00" w:rsidRPr="00E014FB" w:rsidRDefault="00820E00" w:rsidP="003C4186">
            <w:pPr>
              <w:rPr>
                <w:rFonts w:cs="Times New Roman"/>
              </w:rPr>
            </w:pPr>
          </w:p>
        </w:tc>
        <w:tc>
          <w:tcPr>
            <w:tcW w:w="1903" w:type="dxa"/>
            <w:vMerge/>
          </w:tcPr>
          <w:p w14:paraId="69825D03" w14:textId="77777777" w:rsidR="00820E00" w:rsidRPr="00E014FB" w:rsidRDefault="00820E00" w:rsidP="003C4186">
            <w:pPr>
              <w:rPr>
                <w:rFonts w:cs="Times New Roman"/>
              </w:rPr>
            </w:pPr>
          </w:p>
        </w:tc>
        <w:tc>
          <w:tcPr>
            <w:tcW w:w="1224" w:type="dxa"/>
            <w:vMerge/>
          </w:tcPr>
          <w:p w14:paraId="49373267" w14:textId="77777777" w:rsidR="00820E00" w:rsidRPr="00E014FB" w:rsidRDefault="00820E00" w:rsidP="003C4186">
            <w:pPr>
              <w:rPr>
                <w:rFonts w:cs="Times New Roman"/>
              </w:rPr>
            </w:pPr>
          </w:p>
        </w:tc>
        <w:tc>
          <w:tcPr>
            <w:tcW w:w="4080" w:type="dxa"/>
            <w:vMerge/>
          </w:tcPr>
          <w:p w14:paraId="65956BFD" w14:textId="77777777" w:rsidR="00820E00" w:rsidRPr="00E014FB" w:rsidRDefault="00820E00" w:rsidP="003C4186">
            <w:pPr>
              <w:rPr>
                <w:rFonts w:cs="Times New Roman"/>
              </w:rPr>
            </w:pPr>
          </w:p>
        </w:tc>
        <w:tc>
          <w:tcPr>
            <w:tcW w:w="6800" w:type="dxa"/>
          </w:tcPr>
          <w:p w14:paraId="305CA932"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15 м.</w:t>
            </w:r>
          </w:p>
        </w:tc>
      </w:tr>
      <w:tr w:rsidR="00820E00" w:rsidRPr="00E014FB" w14:paraId="48F4061D" w14:textId="77777777" w:rsidTr="003C4186">
        <w:tc>
          <w:tcPr>
            <w:tcW w:w="272" w:type="dxa"/>
            <w:vMerge/>
          </w:tcPr>
          <w:p w14:paraId="6B9FA838" w14:textId="77777777" w:rsidR="00820E00" w:rsidRPr="00E014FB" w:rsidRDefault="00820E00" w:rsidP="003C4186">
            <w:pPr>
              <w:rPr>
                <w:rFonts w:cs="Times New Roman"/>
              </w:rPr>
            </w:pPr>
          </w:p>
        </w:tc>
        <w:tc>
          <w:tcPr>
            <w:tcW w:w="1903" w:type="dxa"/>
            <w:vMerge/>
          </w:tcPr>
          <w:p w14:paraId="67055ADC" w14:textId="77777777" w:rsidR="00820E00" w:rsidRPr="00E014FB" w:rsidRDefault="00820E00" w:rsidP="003C4186">
            <w:pPr>
              <w:rPr>
                <w:rFonts w:cs="Times New Roman"/>
              </w:rPr>
            </w:pPr>
          </w:p>
        </w:tc>
        <w:tc>
          <w:tcPr>
            <w:tcW w:w="1224" w:type="dxa"/>
            <w:vMerge/>
          </w:tcPr>
          <w:p w14:paraId="537BA720" w14:textId="77777777" w:rsidR="00820E00" w:rsidRPr="00E014FB" w:rsidRDefault="00820E00" w:rsidP="003C4186">
            <w:pPr>
              <w:rPr>
                <w:rFonts w:cs="Times New Roman"/>
              </w:rPr>
            </w:pPr>
          </w:p>
        </w:tc>
        <w:tc>
          <w:tcPr>
            <w:tcW w:w="4080" w:type="dxa"/>
            <w:vMerge/>
          </w:tcPr>
          <w:p w14:paraId="49C76478" w14:textId="77777777" w:rsidR="00820E00" w:rsidRPr="00E014FB" w:rsidRDefault="00820E00" w:rsidP="003C4186">
            <w:pPr>
              <w:rPr>
                <w:rFonts w:cs="Times New Roman"/>
              </w:rPr>
            </w:pPr>
          </w:p>
        </w:tc>
        <w:tc>
          <w:tcPr>
            <w:tcW w:w="6800" w:type="dxa"/>
          </w:tcPr>
          <w:p w14:paraId="01663460"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80%.</w:t>
            </w:r>
          </w:p>
        </w:tc>
      </w:tr>
      <w:tr w:rsidR="00820E00" w:rsidRPr="00E014FB" w14:paraId="41AF0A9D" w14:textId="77777777" w:rsidTr="003C4186">
        <w:tc>
          <w:tcPr>
            <w:tcW w:w="272" w:type="dxa"/>
            <w:vMerge/>
          </w:tcPr>
          <w:p w14:paraId="549B6C10" w14:textId="77777777" w:rsidR="00820E00" w:rsidRPr="00E014FB" w:rsidRDefault="00820E00" w:rsidP="003C4186">
            <w:pPr>
              <w:rPr>
                <w:rFonts w:cs="Times New Roman"/>
              </w:rPr>
            </w:pPr>
          </w:p>
        </w:tc>
        <w:tc>
          <w:tcPr>
            <w:tcW w:w="1903" w:type="dxa"/>
            <w:vMerge/>
          </w:tcPr>
          <w:p w14:paraId="698D8BD5" w14:textId="77777777" w:rsidR="00820E00" w:rsidRPr="00E014FB" w:rsidRDefault="00820E00" w:rsidP="003C4186">
            <w:pPr>
              <w:rPr>
                <w:rFonts w:cs="Times New Roman"/>
              </w:rPr>
            </w:pPr>
          </w:p>
        </w:tc>
        <w:tc>
          <w:tcPr>
            <w:tcW w:w="1224" w:type="dxa"/>
            <w:vMerge/>
          </w:tcPr>
          <w:p w14:paraId="763A6B67" w14:textId="77777777" w:rsidR="00820E00" w:rsidRPr="00E014FB" w:rsidRDefault="00820E00" w:rsidP="003C4186">
            <w:pPr>
              <w:rPr>
                <w:rFonts w:cs="Times New Roman"/>
              </w:rPr>
            </w:pPr>
          </w:p>
        </w:tc>
        <w:tc>
          <w:tcPr>
            <w:tcW w:w="4080" w:type="dxa"/>
            <w:vMerge/>
          </w:tcPr>
          <w:p w14:paraId="3A374661" w14:textId="77777777" w:rsidR="00820E00" w:rsidRPr="00E014FB" w:rsidRDefault="00820E00" w:rsidP="003C4186">
            <w:pPr>
              <w:rPr>
                <w:rFonts w:cs="Times New Roman"/>
              </w:rPr>
            </w:pPr>
          </w:p>
        </w:tc>
        <w:tc>
          <w:tcPr>
            <w:tcW w:w="6800" w:type="dxa"/>
          </w:tcPr>
          <w:p w14:paraId="7593C9BB"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252DEDFD" w14:textId="77777777" w:rsidTr="003C4186">
        <w:tc>
          <w:tcPr>
            <w:tcW w:w="272" w:type="dxa"/>
            <w:vMerge/>
          </w:tcPr>
          <w:p w14:paraId="7336F04A" w14:textId="77777777" w:rsidR="00820E00" w:rsidRPr="00E014FB" w:rsidRDefault="00820E00" w:rsidP="003C4186">
            <w:pPr>
              <w:rPr>
                <w:rFonts w:cs="Times New Roman"/>
              </w:rPr>
            </w:pPr>
          </w:p>
        </w:tc>
        <w:tc>
          <w:tcPr>
            <w:tcW w:w="1903" w:type="dxa"/>
            <w:vMerge/>
          </w:tcPr>
          <w:p w14:paraId="1DAD3D1F" w14:textId="77777777" w:rsidR="00820E00" w:rsidRPr="00E014FB" w:rsidRDefault="00820E00" w:rsidP="003C4186">
            <w:pPr>
              <w:rPr>
                <w:rFonts w:cs="Times New Roman"/>
              </w:rPr>
            </w:pPr>
          </w:p>
        </w:tc>
        <w:tc>
          <w:tcPr>
            <w:tcW w:w="1224" w:type="dxa"/>
            <w:vMerge/>
          </w:tcPr>
          <w:p w14:paraId="1A0E9A04" w14:textId="77777777" w:rsidR="00820E00" w:rsidRPr="00E014FB" w:rsidRDefault="00820E00" w:rsidP="003C4186">
            <w:pPr>
              <w:rPr>
                <w:rFonts w:cs="Times New Roman"/>
              </w:rPr>
            </w:pPr>
          </w:p>
        </w:tc>
        <w:tc>
          <w:tcPr>
            <w:tcW w:w="4080" w:type="dxa"/>
            <w:vMerge/>
          </w:tcPr>
          <w:p w14:paraId="3D37576E" w14:textId="77777777" w:rsidR="00820E00" w:rsidRPr="00E014FB" w:rsidRDefault="00820E00" w:rsidP="003C4186">
            <w:pPr>
              <w:rPr>
                <w:rFonts w:cs="Times New Roman"/>
              </w:rPr>
            </w:pPr>
          </w:p>
        </w:tc>
        <w:tc>
          <w:tcPr>
            <w:tcW w:w="6800" w:type="dxa"/>
          </w:tcPr>
          <w:p w14:paraId="0F21F7D9"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5128BA4A" w14:textId="77777777" w:rsidTr="003C4186">
        <w:tc>
          <w:tcPr>
            <w:tcW w:w="272" w:type="dxa"/>
            <w:vMerge w:val="restart"/>
          </w:tcPr>
          <w:p w14:paraId="6E0FD88D" w14:textId="77777777" w:rsidR="00820E00" w:rsidRPr="00E014FB" w:rsidRDefault="00820E00" w:rsidP="003C4186">
            <w:pPr>
              <w:jc w:val="center"/>
              <w:rPr>
                <w:rFonts w:cs="Times New Roman"/>
              </w:rPr>
            </w:pPr>
            <w:r w:rsidRPr="00E014FB">
              <w:rPr>
                <w:rFonts w:eastAsia="Tahoma" w:cs="Times New Roman"/>
                <w:color w:val="000000"/>
                <w:sz w:val="20"/>
                <w:szCs w:val="20"/>
              </w:rPr>
              <w:t>18.</w:t>
            </w:r>
          </w:p>
        </w:tc>
        <w:tc>
          <w:tcPr>
            <w:tcW w:w="1903" w:type="dxa"/>
            <w:vMerge w:val="restart"/>
          </w:tcPr>
          <w:p w14:paraId="70F38AA9" w14:textId="77777777" w:rsidR="00820E00" w:rsidRPr="00E014FB" w:rsidRDefault="00820E00" w:rsidP="003C4186">
            <w:pPr>
              <w:rPr>
                <w:rFonts w:cs="Times New Roman"/>
              </w:rPr>
            </w:pPr>
            <w:r w:rsidRPr="00E014FB">
              <w:rPr>
                <w:rFonts w:eastAsia="Tahoma" w:cs="Times New Roman"/>
                <w:color w:val="000000"/>
                <w:sz w:val="20"/>
                <w:szCs w:val="20"/>
              </w:rPr>
              <w:t>Трубопроводный транспорт</w:t>
            </w:r>
          </w:p>
        </w:tc>
        <w:tc>
          <w:tcPr>
            <w:tcW w:w="1224" w:type="dxa"/>
            <w:vMerge w:val="restart"/>
          </w:tcPr>
          <w:p w14:paraId="4A1B75E5" w14:textId="77777777" w:rsidR="00820E00" w:rsidRPr="00E014FB" w:rsidRDefault="00820E00" w:rsidP="003C4186">
            <w:pPr>
              <w:rPr>
                <w:rFonts w:cs="Times New Roman"/>
              </w:rPr>
            </w:pPr>
            <w:r w:rsidRPr="00E014FB">
              <w:rPr>
                <w:rFonts w:eastAsia="Tahoma" w:cs="Times New Roman"/>
                <w:color w:val="000000"/>
                <w:sz w:val="20"/>
                <w:szCs w:val="20"/>
              </w:rPr>
              <w:t>7.5</w:t>
            </w:r>
          </w:p>
        </w:tc>
        <w:tc>
          <w:tcPr>
            <w:tcW w:w="4080" w:type="dxa"/>
            <w:vMerge w:val="restart"/>
          </w:tcPr>
          <w:p w14:paraId="1A86BFD0" w14:textId="77777777" w:rsidR="00820E00" w:rsidRPr="00E014FB" w:rsidRDefault="00820E00" w:rsidP="003C4186">
            <w:pPr>
              <w:rPr>
                <w:rFonts w:cs="Times New Roman"/>
              </w:rPr>
            </w:pPr>
            <w:r w:rsidRPr="00E014FB">
              <w:rPr>
                <w:rFonts w:eastAsia="Tahoma" w:cs="Times New Roman"/>
                <w:color w:val="000000"/>
                <w:sz w:val="20"/>
                <w:szCs w:val="20"/>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c>
          <w:tcPr>
            <w:tcW w:w="6800" w:type="dxa"/>
          </w:tcPr>
          <w:p w14:paraId="3E795E70"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 кв.м.</w:t>
            </w:r>
          </w:p>
        </w:tc>
      </w:tr>
      <w:tr w:rsidR="00820E00" w:rsidRPr="00E014FB" w14:paraId="247B8FF4" w14:textId="77777777" w:rsidTr="003C4186">
        <w:tc>
          <w:tcPr>
            <w:tcW w:w="272" w:type="dxa"/>
            <w:vMerge/>
          </w:tcPr>
          <w:p w14:paraId="227F8D4A" w14:textId="77777777" w:rsidR="00820E00" w:rsidRPr="00E014FB" w:rsidRDefault="00820E00" w:rsidP="003C4186">
            <w:pPr>
              <w:rPr>
                <w:rFonts w:cs="Times New Roman"/>
              </w:rPr>
            </w:pPr>
          </w:p>
        </w:tc>
        <w:tc>
          <w:tcPr>
            <w:tcW w:w="1903" w:type="dxa"/>
            <w:vMerge/>
          </w:tcPr>
          <w:p w14:paraId="125C12A6" w14:textId="77777777" w:rsidR="00820E00" w:rsidRPr="00E014FB" w:rsidRDefault="00820E00" w:rsidP="003C4186">
            <w:pPr>
              <w:rPr>
                <w:rFonts w:cs="Times New Roman"/>
              </w:rPr>
            </w:pPr>
          </w:p>
        </w:tc>
        <w:tc>
          <w:tcPr>
            <w:tcW w:w="1224" w:type="dxa"/>
            <w:vMerge/>
          </w:tcPr>
          <w:p w14:paraId="714417B5" w14:textId="77777777" w:rsidR="00820E00" w:rsidRPr="00E014FB" w:rsidRDefault="00820E00" w:rsidP="003C4186">
            <w:pPr>
              <w:rPr>
                <w:rFonts w:cs="Times New Roman"/>
              </w:rPr>
            </w:pPr>
          </w:p>
        </w:tc>
        <w:tc>
          <w:tcPr>
            <w:tcW w:w="4080" w:type="dxa"/>
            <w:vMerge/>
          </w:tcPr>
          <w:p w14:paraId="5C4E7DCD" w14:textId="77777777" w:rsidR="00820E00" w:rsidRPr="00E014FB" w:rsidRDefault="00820E00" w:rsidP="003C4186">
            <w:pPr>
              <w:rPr>
                <w:rFonts w:cs="Times New Roman"/>
              </w:rPr>
            </w:pPr>
          </w:p>
        </w:tc>
        <w:tc>
          <w:tcPr>
            <w:tcW w:w="6800" w:type="dxa"/>
          </w:tcPr>
          <w:p w14:paraId="4A3D15D6"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50000 кв.м.</w:t>
            </w:r>
          </w:p>
        </w:tc>
      </w:tr>
      <w:tr w:rsidR="00820E00" w:rsidRPr="00E014FB" w14:paraId="062BA541" w14:textId="77777777" w:rsidTr="003C4186">
        <w:tc>
          <w:tcPr>
            <w:tcW w:w="272" w:type="dxa"/>
            <w:vMerge/>
          </w:tcPr>
          <w:p w14:paraId="334E5BFB" w14:textId="77777777" w:rsidR="00820E00" w:rsidRPr="00E014FB" w:rsidRDefault="00820E00" w:rsidP="003C4186">
            <w:pPr>
              <w:rPr>
                <w:rFonts w:cs="Times New Roman"/>
              </w:rPr>
            </w:pPr>
          </w:p>
        </w:tc>
        <w:tc>
          <w:tcPr>
            <w:tcW w:w="1903" w:type="dxa"/>
            <w:vMerge/>
          </w:tcPr>
          <w:p w14:paraId="602B8BF1" w14:textId="77777777" w:rsidR="00820E00" w:rsidRPr="00E014FB" w:rsidRDefault="00820E00" w:rsidP="003C4186">
            <w:pPr>
              <w:rPr>
                <w:rFonts w:cs="Times New Roman"/>
              </w:rPr>
            </w:pPr>
          </w:p>
        </w:tc>
        <w:tc>
          <w:tcPr>
            <w:tcW w:w="1224" w:type="dxa"/>
            <w:vMerge/>
          </w:tcPr>
          <w:p w14:paraId="01A47BA4" w14:textId="77777777" w:rsidR="00820E00" w:rsidRPr="00E014FB" w:rsidRDefault="00820E00" w:rsidP="003C4186">
            <w:pPr>
              <w:rPr>
                <w:rFonts w:cs="Times New Roman"/>
              </w:rPr>
            </w:pPr>
          </w:p>
        </w:tc>
        <w:tc>
          <w:tcPr>
            <w:tcW w:w="4080" w:type="dxa"/>
            <w:vMerge/>
          </w:tcPr>
          <w:p w14:paraId="1E27E2F3" w14:textId="77777777" w:rsidR="00820E00" w:rsidRPr="00E014FB" w:rsidRDefault="00820E00" w:rsidP="003C4186">
            <w:pPr>
              <w:rPr>
                <w:rFonts w:cs="Times New Roman"/>
              </w:rPr>
            </w:pPr>
          </w:p>
        </w:tc>
        <w:tc>
          <w:tcPr>
            <w:tcW w:w="6800" w:type="dxa"/>
          </w:tcPr>
          <w:p w14:paraId="7B3A49BC"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4 м.</w:t>
            </w:r>
          </w:p>
        </w:tc>
      </w:tr>
      <w:tr w:rsidR="00820E00" w:rsidRPr="00E014FB" w14:paraId="74882FD5" w14:textId="77777777" w:rsidTr="003C4186">
        <w:tc>
          <w:tcPr>
            <w:tcW w:w="272" w:type="dxa"/>
            <w:vMerge/>
          </w:tcPr>
          <w:p w14:paraId="536F525A" w14:textId="77777777" w:rsidR="00820E00" w:rsidRPr="00E014FB" w:rsidRDefault="00820E00" w:rsidP="003C4186">
            <w:pPr>
              <w:rPr>
                <w:rFonts w:cs="Times New Roman"/>
              </w:rPr>
            </w:pPr>
          </w:p>
        </w:tc>
        <w:tc>
          <w:tcPr>
            <w:tcW w:w="1903" w:type="dxa"/>
            <w:vMerge/>
          </w:tcPr>
          <w:p w14:paraId="70B7392F" w14:textId="77777777" w:rsidR="00820E00" w:rsidRPr="00E014FB" w:rsidRDefault="00820E00" w:rsidP="003C4186">
            <w:pPr>
              <w:rPr>
                <w:rFonts w:cs="Times New Roman"/>
              </w:rPr>
            </w:pPr>
          </w:p>
        </w:tc>
        <w:tc>
          <w:tcPr>
            <w:tcW w:w="1224" w:type="dxa"/>
            <w:vMerge/>
          </w:tcPr>
          <w:p w14:paraId="4019AEE5" w14:textId="77777777" w:rsidR="00820E00" w:rsidRPr="00E014FB" w:rsidRDefault="00820E00" w:rsidP="003C4186">
            <w:pPr>
              <w:rPr>
                <w:rFonts w:cs="Times New Roman"/>
              </w:rPr>
            </w:pPr>
          </w:p>
        </w:tc>
        <w:tc>
          <w:tcPr>
            <w:tcW w:w="4080" w:type="dxa"/>
            <w:vMerge/>
          </w:tcPr>
          <w:p w14:paraId="3457538B" w14:textId="77777777" w:rsidR="00820E00" w:rsidRPr="00E014FB" w:rsidRDefault="00820E00" w:rsidP="003C4186">
            <w:pPr>
              <w:rPr>
                <w:rFonts w:cs="Times New Roman"/>
              </w:rPr>
            </w:pPr>
          </w:p>
        </w:tc>
        <w:tc>
          <w:tcPr>
            <w:tcW w:w="6800" w:type="dxa"/>
          </w:tcPr>
          <w:p w14:paraId="152CD8DC"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2 этажа.</w:t>
            </w:r>
          </w:p>
        </w:tc>
      </w:tr>
      <w:tr w:rsidR="00820E00" w:rsidRPr="00E014FB" w14:paraId="2553F6D9" w14:textId="77777777" w:rsidTr="003C4186">
        <w:tc>
          <w:tcPr>
            <w:tcW w:w="272" w:type="dxa"/>
            <w:vMerge/>
          </w:tcPr>
          <w:p w14:paraId="279FFC43" w14:textId="77777777" w:rsidR="00820E00" w:rsidRPr="00E014FB" w:rsidRDefault="00820E00" w:rsidP="003C4186">
            <w:pPr>
              <w:rPr>
                <w:rFonts w:cs="Times New Roman"/>
              </w:rPr>
            </w:pPr>
          </w:p>
        </w:tc>
        <w:tc>
          <w:tcPr>
            <w:tcW w:w="1903" w:type="dxa"/>
            <w:vMerge/>
          </w:tcPr>
          <w:p w14:paraId="3F9D4FCF" w14:textId="77777777" w:rsidR="00820E00" w:rsidRPr="00E014FB" w:rsidRDefault="00820E00" w:rsidP="003C4186">
            <w:pPr>
              <w:rPr>
                <w:rFonts w:cs="Times New Roman"/>
              </w:rPr>
            </w:pPr>
          </w:p>
        </w:tc>
        <w:tc>
          <w:tcPr>
            <w:tcW w:w="1224" w:type="dxa"/>
            <w:vMerge/>
          </w:tcPr>
          <w:p w14:paraId="110B9E41" w14:textId="77777777" w:rsidR="00820E00" w:rsidRPr="00E014FB" w:rsidRDefault="00820E00" w:rsidP="003C4186">
            <w:pPr>
              <w:rPr>
                <w:rFonts w:cs="Times New Roman"/>
              </w:rPr>
            </w:pPr>
          </w:p>
        </w:tc>
        <w:tc>
          <w:tcPr>
            <w:tcW w:w="4080" w:type="dxa"/>
            <w:vMerge/>
          </w:tcPr>
          <w:p w14:paraId="05C2E63A" w14:textId="77777777" w:rsidR="00820E00" w:rsidRPr="00E014FB" w:rsidRDefault="00820E00" w:rsidP="003C4186">
            <w:pPr>
              <w:rPr>
                <w:rFonts w:cs="Times New Roman"/>
              </w:rPr>
            </w:pPr>
          </w:p>
        </w:tc>
        <w:tc>
          <w:tcPr>
            <w:tcW w:w="6800" w:type="dxa"/>
          </w:tcPr>
          <w:p w14:paraId="210704E8"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15 м.</w:t>
            </w:r>
          </w:p>
        </w:tc>
      </w:tr>
      <w:tr w:rsidR="00820E00" w:rsidRPr="00E014FB" w14:paraId="3C5EA4EC" w14:textId="77777777" w:rsidTr="003C4186">
        <w:tc>
          <w:tcPr>
            <w:tcW w:w="272" w:type="dxa"/>
            <w:vMerge/>
          </w:tcPr>
          <w:p w14:paraId="2131B003" w14:textId="77777777" w:rsidR="00820E00" w:rsidRPr="00E014FB" w:rsidRDefault="00820E00" w:rsidP="003C4186">
            <w:pPr>
              <w:rPr>
                <w:rFonts w:cs="Times New Roman"/>
              </w:rPr>
            </w:pPr>
          </w:p>
        </w:tc>
        <w:tc>
          <w:tcPr>
            <w:tcW w:w="1903" w:type="dxa"/>
            <w:vMerge/>
          </w:tcPr>
          <w:p w14:paraId="0A3A1A04" w14:textId="77777777" w:rsidR="00820E00" w:rsidRPr="00E014FB" w:rsidRDefault="00820E00" w:rsidP="003C4186">
            <w:pPr>
              <w:rPr>
                <w:rFonts w:cs="Times New Roman"/>
              </w:rPr>
            </w:pPr>
          </w:p>
        </w:tc>
        <w:tc>
          <w:tcPr>
            <w:tcW w:w="1224" w:type="dxa"/>
            <w:vMerge/>
          </w:tcPr>
          <w:p w14:paraId="7204C465" w14:textId="77777777" w:rsidR="00820E00" w:rsidRPr="00E014FB" w:rsidRDefault="00820E00" w:rsidP="003C4186">
            <w:pPr>
              <w:rPr>
                <w:rFonts w:cs="Times New Roman"/>
              </w:rPr>
            </w:pPr>
          </w:p>
        </w:tc>
        <w:tc>
          <w:tcPr>
            <w:tcW w:w="4080" w:type="dxa"/>
            <w:vMerge/>
          </w:tcPr>
          <w:p w14:paraId="3BEF58B1" w14:textId="77777777" w:rsidR="00820E00" w:rsidRPr="00E014FB" w:rsidRDefault="00820E00" w:rsidP="003C4186">
            <w:pPr>
              <w:rPr>
                <w:rFonts w:cs="Times New Roman"/>
              </w:rPr>
            </w:pPr>
          </w:p>
        </w:tc>
        <w:tc>
          <w:tcPr>
            <w:tcW w:w="6800" w:type="dxa"/>
          </w:tcPr>
          <w:p w14:paraId="682A5DD5"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80%.</w:t>
            </w:r>
          </w:p>
        </w:tc>
      </w:tr>
      <w:tr w:rsidR="00820E00" w:rsidRPr="00E014FB" w14:paraId="1543DA98" w14:textId="77777777" w:rsidTr="003C4186">
        <w:tc>
          <w:tcPr>
            <w:tcW w:w="272" w:type="dxa"/>
            <w:vMerge/>
          </w:tcPr>
          <w:p w14:paraId="15E9C4D5" w14:textId="77777777" w:rsidR="00820E00" w:rsidRPr="00E014FB" w:rsidRDefault="00820E00" w:rsidP="003C4186">
            <w:pPr>
              <w:rPr>
                <w:rFonts w:cs="Times New Roman"/>
              </w:rPr>
            </w:pPr>
          </w:p>
        </w:tc>
        <w:tc>
          <w:tcPr>
            <w:tcW w:w="1903" w:type="dxa"/>
            <w:vMerge/>
          </w:tcPr>
          <w:p w14:paraId="4430E3B7" w14:textId="77777777" w:rsidR="00820E00" w:rsidRPr="00E014FB" w:rsidRDefault="00820E00" w:rsidP="003C4186">
            <w:pPr>
              <w:rPr>
                <w:rFonts w:cs="Times New Roman"/>
              </w:rPr>
            </w:pPr>
          </w:p>
        </w:tc>
        <w:tc>
          <w:tcPr>
            <w:tcW w:w="1224" w:type="dxa"/>
            <w:vMerge/>
          </w:tcPr>
          <w:p w14:paraId="229CB022" w14:textId="77777777" w:rsidR="00820E00" w:rsidRPr="00E014FB" w:rsidRDefault="00820E00" w:rsidP="003C4186">
            <w:pPr>
              <w:rPr>
                <w:rFonts w:cs="Times New Roman"/>
              </w:rPr>
            </w:pPr>
          </w:p>
        </w:tc>
        <w:tc>
          <w:tcPr>
            <w:tcW w:w="4080" w:type="dxa"/>
            <w:vMerge/>
          </w:tcPr>
          <w:p w14:paraId="701DDB38" w14:textId="77777777" w:rsidR="00820E00" w:rsidRPr="00E014FB" w:rsidRDefault="00820E00" w:rsidP="003C4186">
            <w:pPr>
              <w:rPr>
                <w:rFonts w:cs="Times New Roman"/>
              </w:rPr>
            </w:pPr>
          </w:p>
        </w:tc>
        <w:tc>
          <w:tcPr>
            <w:tcW w:w="6800" w:type="dxa"/>
          </w:tcPr>
          <w:p w14:paraId="446FEF80"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5B108211" w14:textId="77777777" w:rsidTr="003C4186">
        <w:tc>
          <w:tcPr>
            <w:tcW w:w="272" w:type="dxa"/>
            <w:vMerge/>
          </w:tcPr>
          <w:p w14:paraId="6725AB92" w14:textId="77777777" w:rsidR="00820E00" w:rsidRPr="00E014FB" w:rsidRDefault="00820E00" w:rsidP="003C4186">
            <w:pPr>
              <w:rPr>
                <w:rFonts w:cs="Times New Roman"/>
              </w:rPr>
            </w:pPr>
          </w:p>
        </w:tc>
        <w:tc>
          <w:tcPr>
            <w:tcW w:w="1903" w:type="dxa"/>
            <w:vMerge/>
          </w:tcPr>
          <w:p w14:paraId="2B33DC47" w14:textId="77777777" w:rsidR="00820E00" w:rsidRPr="00E014FB" w:rsidRDefault="00820E00" w:rsidP="003C4186">
            <w:pPr>
              <w:rPr>
                <w:rFonts w:cs="Times New Roman"/>
              </w:rPr>
            </w:pPr>
          </w:p>
        </w:tc>
        <w:tc>
          <w:tcPr>
            <w:tcW w:w="1224" w:type="dxa"/>
            <w:vMerge/>
          </w:tcPr>
          <w:p w14:paraId="7F965A45" w14:textId="77777777" w:rsidR="00820E00" w:rsidRPr="00E014FB" w:rsidRDefault="00820E00" w:rsidP="003C4186">
            <w:pPr>
              <w:rPr>
                <w:rFonts w:cs="Times New Roman"/>
              </w:rPr>
            </w:pPr>
          </w:p>
        </w:tc>
        <w:tc>
          <w:tcPr>
            <w:tcW w:w="4080" w:type="dxa"/>
            <w:vMerge/>
          </w:tcPr>
          <w:p w14:paraId="4611F809" w14:textId="77777777" w:rsidR="00820E00" w:rsidRPr="00E014FB" w:rsidRDefault="00820E00" w:rsidP="003C4186">
            <w:pPr>
              <w:rPr>
                <w:rFonts w:cs="Times New Roman"/>
              </w:rPr>
            </w:pPr>
          </w:p>
        </w:tc>
        <w:tc>
          <w:tcPr>
            <w:tcW w:w="6800" w:type="dxa"/>
          </w:tcPr>
          <w:p w14:paraId="3A654B8F"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32CB083E" w14:textId="77777777" w:rsidTr="003C4186">
        <w:tc>
          <w:tcPr>
            <w:tcW w:w="272" w:type="dxa"/>
          </w:tcPr>
          <w:p w14:paraId="235AAD34" w14:textId="77777777" w:rsidR="00820E00" w:rsidRPr="00E014FB" w:rsidRDefault="00820E00" w:rsidP="003C4186">
            <w:pPr>
              <w:jc w:val="center"/>
              <w:rPr>
                <w:rFonts w:cs="Times New Roman"/>
              </w:rPr>
            </w:pPr>
            <w:r w:rsidRPr="00E014FB">
              <w:rPr>
                <w:rFonts w:eastAsia="Tahoma" w:cs="Times New Roman"/>
                <w:color w:val="000000"/>
                <w:sz w:val="20"/>
                <w:szCs w:val="20"/>
              </w:rPr>
              <w:t>19.</w:t>
            </w:r>
          </w:p>
        </w:tc>
        <w:tc>
          <w:tcPr>
            <w:tcW w:w="1903" w:type="dxa"/>
          </w:tcPr>
          <w:p w14:paraId="68B3745D" w14:textId="77777777" w:rsidR="00820E00" w:rsidRPr="00E014FB" w:rsidRDefault="00820E00" w:rsidP="003C4186">
            <w:pPr>
              <w:rPr>
                <w:rFonts w:cs="Times New Roman"/>
              </w:rPr>
            </w:pPr>
            <w:r w:rsidRPr="00E014FB">
              <w:rPr>
                <w:rFonts w:eastAsia="Tahoma" w:cs="Times New Roman"/>
                <w:color w:val="000000"/>
                <w:sz w:val="20"/>
                <w:szCs w:val="20"/>
              </w:rPr>
              <w:t>Земельные участки (территории) общего пользования</w:t>
            </w:r>
          </w:p>
        </w:tc>
        <w:tc>
          <w:tcPr>
            <w:tcW w:w="1224" w:type="dxa"/>
          </w:tcPr>
          <w:p w14:paraId="4783F0C5" w14:textId="77777777" w:rsidR="00820E00" w:rsidRPr="00E014FB" w:rsidRDefault="00820E00" w:rsidP="003C4186">
            <w:pPr>
              <w:rPr>
                <w:rFonts w:cs="Times New Roman"/>
              </w:rPr>
            </w:pPr>
            <w:r w:rsidRPr="00E014FB">
              <w:rPr>
                <w:rFonts w:eastAsia="Tahoma" w:cs="Times New Roman"/>
                <w:color w:val="000000"/>
                <w:sz w:val="20"/>
                <w:szCs w:val="20"/>
              </w:rPr>
              <w:t>12.0</w:t>
            </w:r>
          </w:p>
        </w:tc>
        <w:tc>
          <w:tcPr>
            <w:tcW w:w="4080" w:type="dxa"/>
          </w:tcPr>
          <w:p w14:paraId="2BB89F5E" w14:textId="77777777" w:rsidR="00820E00" w:rsidRPr="00E014FB" w:rsidRDefault="00820E00" w:rsidP="003C4186">
            <w:pPr>
              <w:rPr>
                <w:rFonts w:cs="Times New Roman"/>
              </w:rPr>
            </w:pPr>
            <w:r w:rsidRPr="00E014FB">
              <w:rPr>
                <w:rFonts w:eastAsia="Tahoma" w:cs="Times New Roman"/>
                <w:color w:val="000000"/>
                <w:sz w:val="20"/>
                <w:szCs w:val="20"/>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6800" w:type="dxa"/>
            <w:vMerge w:val="restart"/>
          </w:tcPr>
          <w:p w14:paraId="64C69EE8" w14:textId="77777777" w:rsidR="00820E00" w:rsidRPr="00E014FB" w:rsidRDefault="00820E00" w:rsidP="003C4186">
            <w:pPr>
              <w:rPr>
                <w:rFonts w:cs="Times New Roman"/>
              </w:rPr>
            </w:pPr>
            <w:r w:rsidRPr="00E014FB">
              <w:rPr>
                <w:rFonts w:eastAsia="Tahoma" w:cs="Times New Roman"/>
                <w:color w:val="000000"/>
                <w:sz w:val="20"/>
                <w:szCs w:val="20"/>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820E00" w:rsidRPr="00E014FB" w14:paraId="4CD93187" w14:textId="77777777" w:rsidTr="003C4186">
        <w:tc>
          <w:tcPr>
            <w:tcW w:w="272" w:type="dxa"/>
          </w:tcPr>
          <w:p w14:paraId="320803D2" w14:textId="77777777" w:rsidR="00820E00" w:rsidRPr="00E014FB" w:rsidRDefault="00820E00" w:rsidP="003C4186">
            <w:pPr>
              <w:jc w:val="center"/>
              <w:rPr>
                <w:rFonts w:cs="Times New Roman"/>
              </w:rPr>
            </w:pPr>
            <w:r w:rsidRPr="00E014FB">
              <w:rPr>
                <w:rFonts w:eastAsia="Tahoma" w:cs="Times New Roman"/>
                <w:color w:val="000000"/>
                <w:sz w:val="20"/>
                <w:szCs w:val="20"/>
              </w:rPr>
              <w:t>20.</w:t>
            </w:r>
          </w:p>
        </w:tc>
        <w:tc>
          <w:tcPr>
            <w:tcW w:w="1903" w:type="dxa"/>
          </w:tcPr>
          <w:p w14:paraId="78876C32" w14:textId="77777777" w:rsidR="00820E00" w:rsidRPr="00E014FB" w:rsidRDefault="00820E00" w:rsidP="003C4186">
            <w:pPr>
              <w:rPr>
                <w:rFonts w:cs="Times New Roman"/>
              </w:rPr>
            </w:pPr>
            <w:r w:rsidRPr="00E014FB">
              <w:rPr>
                <w:rFonts w:eastAsia="Tahoma" w:cs="Times New Roman"/>
                <w:color w:val="000000"/>
                <w:sz w:val="20"/>
                <w:szCs w:val="20"/>
              </w:rPr>
              <w:t>Улично-дорожная сеть</w:t>
            </w:r>
          </w:p>
        </w:tc>
        <w:tc>
          <w:tcPr>
            <w:tcW w:w="1224" w:type="dxa"/>
          </w:tcPr>
          <w:p w14:paraId="7E4EC35B" w14:textId="77777777" w:rsidR="00820E00" w:rsidRPr="00E014FB" w:rsidRDefault="00820E00" w:rsidP="003C4186">
            <w:pPr>
              <w:rPr>
                <w:rFonts w:cs="Times New Roman"/>
              </w:rPr>
            </w:pPr>
            <w:r w:rsidRPr="00E014FB">
              <w:rPr>
                <w:rFonts w:eastAsia="Tahoma" w:cs="Times New Roman"/>
                <w:color w:val="000000"/>
                <w:sz w:val="20"/>
                <w:szCs w:val="20"/>
              </w:rPr>
              <w:t>12.0.1</w:t>
            </w:r>
          </w:p>
        </w:tc>
        <w:tc>
          <w:tcPr>
            <w:tcW w:w="4080" w:type="dxa"/>
          </w:tcPr>
          <w:p w14:paraId="2EA96A61" w14:textId="77777777" w:rsidR="00820E00" w:rsidRPr="00E014FB" w:rsidRDefault="00820E00" w:rsidP="003C4186">
            <w:pPr>
              <w:rPr>
                <w:rFonts w:cs="Times New Roman"/>
              </w:rPr>
            </w:pPr>
            <w:r w:rsidRPr="00E014FB">
              <w:rPr>
                <w:rFonts w:eastAsia="Tahoma" w:cs="Times New Roman"/>
                <w:color w:val="000000"/>
                <w:sz w:val="20"/>
                <w:szCs w:val="20"/>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w:t>
            </w:r>
          </w:p>
        </w:tc>
        <w:tc>
          <w:tcPr>
            <w:tcW w:w="6800" w:type="dxa"/>
            <w:vMerge/>
          </w:tcPr>
          <w:p w14:paraId="3462C981" w14:textId="77777777" w:rsidR="00820E00" w:rsidRPr="00E014FB" w:rsidRDefault="00820E00" w:rsidP="003C4186">
            <w:pPr>
              <w:rPr>
                <w:rFonts w:cs="Times New Roman"/>
              </w:rPr>
            </w:pPr>
          </w:p>
        </w:tc>
      </w:tr>
      <w:tr w:rsidR="00820E00" w:rsidRPr="00E014FB" w14:paraId="02359059" w14:textId="77777777" w:rsidTr="003C4186">
        <w:tc>
          <w:tcPr>
            <w:tcW w:w="272" w:type="dxa"/>
          </w:tcPr>
          <w:p w14:paraId="434DF5D0" w14:textId="77777777" w:rsidR="00820E00" w:rsidRPr="00E014FB" w:rsidRDefault="00820E00" w:rsidP="003C4186">
            <w:pPr>
              <w:jc w:val="center"/>
              <w:rPr>
                <w:rFonts w:cs="Times New Roman"/>
              </w:rPr>
            </w:pPr>
            <w:r w:rsidRPr="00E014FB">
              <w:rPr>
                <w:rFonts w:eastAsia="Tahoma" w:cs="Times New Roman"/>
                <w:color w:val="000000"/>
                <w:sz w:val="20"/>
                <w:szCs w:val="20"/>
              </w:rPr>
              <w:t>21.</w:t>
            </w:r>
          </w:p>
        </w:tc>
        <w:tc>
          <w:tcPr>
            <w:tcW w:w="1903" w:type="dxa"/>
          </w:tcPr>
          <w:p w14:paraId="20DC0A60" w14:textId="77777777" w:rsidR="00820E00" w:rsidRPr="00E014FB" w:rsidRDefault="00820E00" w:rsidP="003C4186">
            <w:pPr>
              <w:rPr>
                <w:rFonts w:cs="Times New Roman"/>
              </w:rPr>
            </w:pPr>
            <w:r w:rsidRPr="00E014FB">
              <w:rPr>
                <w:rFonts w:eastAsia="Tahoma" w:cs="Times New Roman"/>
                <w:color w:val="000000"/>
                <w:sz w:val="20"/>
                <w:szCs w:val="20"/>
              </w:rPr>
              <w:t>Благоустройство территории</w:t>
            </w:r>
          </w:p>
        </w:tc>
        <w:tc>
          <w:tcPr>
            <w:tcW w:w="1224" w:type="dxa"/>
          </w:tcPr>
          <w:p w14:paraId="3486C83D" w14:textId="77777777" w:rsidR="00820E00" w:rsidRPr="00E014FB" w:rsidRDefault="00820E00" w:rsidP="003C4186">
            <w:pPr>
              <w:rPr>
                <w:rFonts w:cs="Times New Roman"/>
              </w:rPr>
            </w:pPr>
            <w:r w:rsidRPr="00E014FB">
              <w:rPr>
                <w:rFonts w:eastAsia="Tahoma" w:cs="Times New Roman"/>
                <w:color w:val="000000"/>
                <w:sz w:val="20"/>
                <w:szCs w:val="20"/>
              </w:rPr>
              <w:t>12.0.2</w:t>
            </w:r>
          </w:p>
        </w:tc>
        <w:tc>
          <w:tcPr>
            <w:tcW w:w="4080" w:type="dxa"/>
          </w:tcPr>
          <w:p w14:paraId="31BC8AF4" w14:textId="77777777" w:rsidR="00820E00" w:rsidRPr="00E014FB" w:rsidRDefault="00820E00" w:rsidP="003C4186">
            <w:pPr>
              <w:rPr>
                <w:rFonts w:cs="Times New Roman"/>
              </w:rPr>
            </w:pPr>
            <w:r w:rsidRPr="00E014FB">
              <w:rPr>
                <w:rFonts w:eastAsia="Tahoma" w:cs="Times New Roman"/>
                <w:color w:val="000000"/>
                <w:sz w:val="20"/>
                <w:szCs w:val="20"/>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800" w:type="dxa"/>
            <w:vMerge/>
          </w:tcPr>
          <w:p w14:paraId="292B6E5C" w14:textId="77777777" w:rsidR="00820E00" w:rsidRPr="00E014FB" w:rsidRDefault="00820E00" w:rsidP="003C4186">
            <w:pPr>
              <w:rPr>
                <w:rFonts w:cs="Times New Roman"/>
              </w:rPr>
            </w:pPr>
          </w:p>
        </w:tc>
      </w:tr>
    </w:tbl>
    <w:p w14:paraId="5BEF6066" w14:textId="77777777" w:rsidR="00820E00" w:rsidRPr="00E014FB" w:rsidRDefault="00820E00" w:rsidP="00820E00">
      <w:pPr>
        <w:rPr>
          <w:rFonts w:cs="Times New Roman"/>
        </w:rPr>
      </w:pPr>
    </w:p>
    <w:p w14:paraId="0952207F" w14:textId="77777777" w:rsidR="00820E00" w:rsidRPr="000071BE" w:rsidRDefault="00820E00" w:rsidP="00820E00">
      <w:pPr>
        <w:rPr>
          <w:rFonts w:cs="Times New Roman"/>
          <w:b/>
          <w:bCs/>
        </w:rPr>
      </w:pPr>
      <w:r w:rsidRPr="000071BE">
        <w:rPr>
          <w:rFonts w:eastAsia="Tahoma" w:cs="Times New Roman"/>
          <w:b/>
          <w:bCs/>
        </w:rPr>
        <w:t>Вспомогательные виды разрешенного использования земельных участков и объектов капитального строительства не установлены</w:t>
      </w:r>
    </w:p>
    <w:tbl>
      <w:tblPr>
        <w:tblStyle w:val="af5"/>
        <w:tblW w:w="0" w:type="auto"/>
        <w:tblLook w:val="04A0" w:firstRow="1" w:lastRow="0" w:firstColumn="1" w:lastColumn="0" w:noHBand="0" w:noVBand="1"/>
      </w:tblPr>
      <w:tblGrid>
        <w:gridCol w:w="6941"/>
        <w:gridCol w:w="7619"/>
      </w:tblGrid>
      <w:tr w:rsidR="00820E00" w:rsidRPr="000071BE" w14:paraId="0AF9EE9A" w14:textId="77777777" w:rsidTr="003C4186">
        <w:tc>
          <w:tcPr>
            <w:tcW w:w="6941" w:type="dxa"/>
            <w:tcBorders>
              <w:top w:val="single" w:sz="4" w:space="0" w:color="000000"/>
              <w:left w:val="single" w:sz="4" w:space="0" w:color="000000"/>
              <w:bottom w:val="single" w:sz="4" w:space="0" w:color="000000"/>
            </w:tcBorders>
            <w:shd w:val="clear" w:color="auto" w:fill="auto"/>
            <w:vAlign w:val="center"/>
          </w:tcPr>
          <w:p w14:paraId="2EB560C9" w14:textId="77777777" w:rsidR="00820E00" w:rsidRPr="000071BE" w:rsidRDefault="00820E00" w:rsidP="003C4186">
            <w:pPr>
              <w:tabs>
                <w:tab w:val="left" w:pos="-1667"/>
              </w:tabs>
              <w:jc w:val="center"/>
              <w:rPr>
                <w:bCs/>
                <w:color w:val="000000" w:themeColor="text1"/>
                <w:sz w:val="20"/>
                <w:szCs w:val="20"/>
              </w:rPr>
            </w:pPr>
            <w:r w:rsidRPr="000071BE">
              <w:rPr>
                <w:rFonts w:eastAsia="SimSun"/>
                <w:bCs/>
                <w:color w:val="000000" w:themeColor="text1"/>
                <w:sz w:val="20"/>
                <w:szCs w:val="20"/>
              </w:rPr>
              <w:t>Виды разрешенного использования земельных участков и</w:t>
            </w:r>
            <w:r w:rsidRPr="000071BE">
              <w:rPr>
                <w:bCs/>
                <w:color w:val="000000" w:themeColor="text1"/>
                <w:sz w:val="20"/>
                <w:szCs w:val="20"/>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4EBEC8" w14:textId="77777777" w:rsidR="00820E00" w:rsidRPr="000071BE" w:rsidRDefault="00820E00" w:rsidP="003C4186">
            <w:pPr>
              <w:tabs>
                <w:tab w:val="left" w:pos="-6204"/>
              </w:tabs>
              <w:jc w:val="center"/>
              <w:rPr>
                <w:bCs/>
                <w:color w:val="000000" w:themeColor="text1"/>
                <w:sz w:val="20"/>
                <w:szCs w:val="20"/>
              </w:rPr>
            </w:pPr>
            <w:r w:rsidRPr="000071BE">
              <w:rPr>
                <w:bCs/>
                <w:color w:val="000000" w:themeColor="text1"/>
                <w:sz w:val="20"/>
                <w:szCs w:val="20"/>
              </w:rPr>
              <w:t>Предельные параметры разрешенного строительства, реконструкции объектов капитального строительства</w:t>
            </w:r>
          </w:p>
        </w:tc>
      </w:tr>
      <w:tr w:rsidR="00820E00" w:rsidRPr="000071BE" w14:paraId="78CB13DE" w14:textId="77777777" w:rsidTr="003C4186">
        <w:tc>
          <w:tcPr>
            <w:tcW w:w="6941" w:type="dxa"/>
          </w:tcPr>
          <w:p w14:paraId="31434BCF" w14:textId="77777777" w:rsidR="00820E00" w:rsidRPr="000071BE" w:rsidRDefault="00820E00" w:rsidP="003C4186">
            <w:pPr>
              <w:tabs>
                <w:tab w:val="left" w:pos="2520"/>
              </w:tabs>
              <w:jc w:val="both"/>
              <w:rPr>
                <w:rFonts w:eastAsia="SimSun"/>
                <w:color w:val="000000" w:themeColor="text1"/>
                <w:sz w:val="20"/>
                <w:szCs w:val="20"/>
                <w:lang w:eastAsia="zh-CN"/>
              </w:rPr>
            </w:pPr>
            <w:r w:rsidRPr="000071BE">
              <w:rPr>
                <w:rFonts w:eastAsia="SimSun"/>
                <w:color w:val="000000" w:themeColor="text1"/>
                <w:sz w:val="20"/>
                <w:szCs w:val="20"/>
                <w:lang w:eastAsia="zh-CN"/>
              </w:rPr>
              <w:t xml:space="preserve">       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осуществляются совместно с ними.</w:t>
            </w:r>
          </w:p>
          <w:p w14:paraId="7DC01112" w14:textId="77777777" w:rsidR="00820E00" w:rsidRPr="000071BE" w:rsidRDefault="00820E00" w:rsidP="003C4186">
            <w:pPr>
              <w:tabs>
                <w:tab w:val="left" w:pos="2520"/>
              </w:tabs>
              <w:jc w:val="both"/>
              <w:rPr>
                <w:rFonts w:eastAsia="SimSun"/>
                <w:color w:val="000000" w:themeColor="text1"/>
                <w:sz w:val="20"/>
                <w:szCs w:val="20"/>
                <w:lang w:eastAsia="zh-CN"/>
              </w:rPr>
            </w:pPr>
            <w:r w:rsidRPr="000071BE">
              <w:rPr>
                <w:rFonts w:eastAsia="SimSun"/>
                <w:color w:val="000000" w:themeColor="text1"/>
                <w:sz w:val="20"/>
                <w:szCs w:val="20"/>
                <w:lang w:eastAsia="zh-CN"/>
              </w:rPr>
              <w:t>Вспомогательные объекты предназначены только для обслуживания основного объекта и технологически связаны с ними.</w:t>
            </w:r>
          </w:p>
          <w:p w14:paraId="4C5BEDAD" w14:textId="77777777" w:rsidR="00820E00" w:rsidRPr="000071BE" w:rsidRDefault="00820E00" w:rsidP="003C4186">
            <w:pPr>
              <w:tabs>
                <w:tab w:val="left" w:pos="2520"/>
              </w:tabs>
              <w:jc w:val="both"/>
              <w:rPr>
                <w:rFonts w:eastAsia="SimSun"/>
                <w:color w:val="000000" w:themeColor="text1"/>
                <w:sz w:val="20"/>
                <w:szCs w:val="20"/>
                <w:lang w:eastAsia="zh-CN"/>
              </w:rPr>
            </w:pPr>
            <w:r w:rsidRPr="000071BE">
              <w:rPr>
                <w:rFonts w:eastAsia="SimSun"/>
                <w:color w:val="000000" w:themeColor="text1"/>
                <w:sz w:val="20"/>
                <w:szCs w:val="20"/>
                <w:lang w:eastAsia="zh-CN"/>
              </w:rPr>
              <w:t>Обоснование факта отнесения того или иного объекта к числу вспомогательных возможно на основании информации содержащейся в проектной документации объектов капитального строительства (за исключением объектов индивидуального жилищного строительства)</w:t>
            </w:r>
          </w:p>
          <w:p w14:paraId="7DB9F5B6" w14:textId="77777777" w:rsidR="00820E00" w:rsidRPr="000071BE" w:rsidRDefault="00820E00" w:rsidP="003C4186">
            <w:pPr>
              <w:tabs>
                <w:tab w:val="left" w:pos="2520"/>
              </w:tabs>
              <w:jc w:val="both"/>
              <w:rPr>
                <w:rFonts w:eastAsia="SimSun"/>
                <w:color w:val="000000" w:themeColor="text1"/>
                <w:sz w:val="20"/>
                <w:szCs w:val="20"/>
                <w:lang w:eastAsia="zh-CN"/>
              </w:rPr>
            </w:pPr>
            <w:r w:rsidRPr="000071BE">
              <w:rPr>
                <w:rFonts w:eastAsia="SimSun"/>
                <w:color w:val="000000" w:themeColor="text1"/>
                <w:sz w:val="20"/>
                <w:szCs w:val="20"/>
                <w:lang w:eastAsia="zh-CN"/>
              </w:rPr>
              <w:t>Возведение вспомогательных объектов осуществляется только при наличии основных объектов или действующего разрешения на строительство основных объектов капитального строительства.</w:t>
            </w:r>
          </w:p>
        </w:tc>
        <w:tc>
          <w:tcPr>
            <w:tcW w:w="7619" w:type="dxa"/>
          </w:tcPr>
          <w:p w14:paraId="62144E96" w14:textId="77777777" w:rsidR="00820E00" w:rsidRPr="000071BE" w:rsidRDefault="00820E00" w:rsidP="003C4186">
            <w:pPr>
              <w:tabs>
                <w:tab w:val="left" w:pos="-6204"/>
              </w:tabs>
              <w:jc w:val="both"/>
              <w:rPr>
                <w:rFonts w:eastAsia="SimSun"/>
                <w:color w:val="000000" w:themeColor="text1"/>
                <w:sz w:val="20"/>
                <w:szCs w:val="20"/>
                <w:lang w:eastAsia="zh-CN"/>
              </w:rPr>
            </w:pPr>
            <w:r w:rsidRPr="000071BE">
              <w:rPr>
                <w:rFonts w:eastAsia="SimSun"/>
                <w:color w:val="000000" w:themeColor="text1"/>
                <w:sz w:val="20"/>
                <w:szCs w:val="20"/>
                <w:lang w:eastAsia="zh-CN"/>
              </w:rPr>
              <w:t xml:space="preserve">     Формирование земельного участка под размещение вспомогательных объектов не требуется.</w:t>
            </w:r>
          </w:p>
          <w:p w14:paraId="4017B9EB" w14:textId="77777777" w:rsidR="00820E00" w:rsidRPr="000071BE" w:rsidRDefault="00820E00" w:rsidP="003C4186">
            <w:pPr>
              <w:tabs>
                <w:tab w:val="left" w:pos="-6204"/>
              </w:tabs>
              <w:jc w:val="both"/>
              <w:rPr>
                <w:rFonts w:eastAsia="SimSun"/>
                <w:color w:val="000000" w:themeColor="text1"/>
                <w:sz w:val="20"/>
                <w:szCs w:val="20"/>
                <w:lang w:eastAsia="zh-CN"/>
              </w:rPr>
            </w:pPr>
            <w:r w:rsidRPr="000071BE">
              <w:rPr>
                <w:rFonts w:eastAsia="SimSun"/>
                <w:color w:val="000000" w:themeColor="text1"/>
                <w:sz w:val="20"/>
                <w:szCs w:val="20"/>
                <w:lang w:eastAsia="zh-CN"/>
              </w:rPr>
              <w:t xml:space="preserve">     Суммарная общая площадь зданий, сооружений, занимаемых объектами основных и вспомогательных видов разрешенного использования, расположенных на территории одного земельного участка, не должна превышать максимальный процент застройки установленный в соответствии с видом разрешенного использования земельного участка.</w:t>
            </w:r>
          </w:p>
          <w:p w14:paraId="694435A6" w14:textId="77777777" w:rsidR="00820E00" w:rsidRPr="000071BE" w:rsidRDefault="00820E00" w:rsidP="003C4186">
            <w:pPr>
              <w:tabs>
                <w:tab w:val="left" w:pos="-6204"/>
              </w:tabs>
              <w:jc w:val="both"/>
              <w:rPr>
                <w:rFonts w:eastAsia="SimSun"/>
                <w:color w:val="000000" w:themeColor="text1"/>
                <w:sz w:val="20"/>
                <w:szCs w:val="20"/>
                <w:lang w:eastAsia="zh-CN"/>
              </w:rPr>
            </w:pPr>
          </w:p>
        </w:tc>
      </w:tr>
      <w:tr w:rsidR="00820E00" w:rsidRPr="000071BE" w14:paraId="2DADE163" w14:textId="77777777" w:rsidTr="003C4186">
        <w:tc>
          <w:tcPr>
            <w:tcW w:w="6941" w:type="dxa"/>
          </w:tcPr>
          <w:p w14:paraId="21C62170" w14:textId="77777777" w:rsidR="00820E00" w:rsidRPr="000071BE" w:rsidRDefault="00820E00" w:rsidP="003C4186">
            <w:pPr>
              <w:tabs>
                <w:tab w:val="left" w:pos="2520"/>
              </w:tabs>
              <w:jc w:val="both"/>
              <w:rPr>
                <w:rFonts w:eastAsia="SimSun"/>
                <w:color w:val="000000" w:themeColor="text1"/>
                <w:sz w:val="20"/>
                <w:szCs w:val="20"/>
                <w:lang w:eastAsia="zh-CN"/>
              </w:rPr>
            </w:pPr>
            <w:r w:rsidRPr="000071BE">
              <w:rPr>
                <w:rFonts w:eastAsia="SimSun"/>
                <w:color w:val="000000" w:themeColor="text1"/>
                <w:sz w:val="20"/>
                <w:szCs w:val="20"/>
                <w:lang w:eastAsia="zh-CN"/>
              </w:rPr>
              <w:t>- контрольно-пропускные пункты, посты охраны</w:t>
            </w:r>
          </w:p>
        </w:tc>
        <w:tc>
          <w:tcPr>
            <w:tcW w:w="7619" w:type="dxa"/>
          </w:tcPr>
          <w:p w14:paraId="48FD8DD8" w14:textId="77777777" w:rsidR="00820E00" w:rsidRPr="000071BE" w:rsidRDefault="00820E00" w:rsidP="003C4186">
            <w:pPr>
              <w:jc w:val="both"/>
              <w:rPr>
                <w:color w:val="000000" w:themeColor="text1"/>
                <w:sz w:val="20"/>
                <w:szCs w:val="20"/>
                <w:lang w:eastAsia="zh-CN"/>
              </w:rPr>
            </w:pPr>
            <w:r w:rsidRPr="000071BE">
              <w:rPr>
                <w:color w:val="000000" w:themeColor="text1"/>
                <w:sz w:val="20"/>
                <w:szCs w:val="20"/>
                <w:lang w:eastAsia="zh-CN"/>
              </w:rPr>
              <w:t>- расстояние от границы смежного земельного участка не менее - 1 м;</w:t>
            </w:r>
          </w:p>
          <w:p w14:paraId="42376E3C" w14:textId="77777777" w:rsidR="00820E00" w:rsidRPr="000071BE" w:rsidRDefault="00820E00" w:rsidP="003C4186">
            <w:pPr>
              <w:jc w:val="both"/>
              <w:rPr>
                <w:b/>
                <w:color w:val="000000" w:themeColor="text1"/>
                <w:sz w:val="20"/>
                <w:szCs w:val="20"/>
              </w:rPr>
            </w:pPr>
            <w:r w:rsidRPr="000071BE">
              <w:rPr>
                <w:color w:val="000000" w:themeColor="text1"/>
                <w:sz w:val="20"/>
                <w:szCs w:val="20"/>
              </w:rPr>
              <w:t>- минимальный отступ от красной линии улиц - 1 м;</w:t>
            </w:r>
          </w:p>
          <w:p w14:paraId="638CDAAC" w14:textId="77777777" w:rsidR="00820E00" w:rsidRPr="000071BE" w:rsidRDefault="00820E00" w:rsidP="003C4186">
            <w:pPr>
              <w:jc w:val="both"/>
              <w:rPr>
                <w:rFonts w:eastAsia="SimSun"/>
                <w:color w:val="000000" w:themeColor="text1"/>
                <w:sz w:val="20"/>
                <w:szCs w:val="20"/>
                <w:lang w:eastAsia="zh-CN"/>
              </w:rPr>
            </w:pPr>
            <w:r w:rsidRPr="000071BE">
              <w:rPr>
                <w:rFonts w:eastAsia="SimSun"/>
                <w:color w:val="000000" w:themeColor="text1"/>
                <w:sz w:val="20"/>
                <w:szCs w:val="20"/>
                <w:lang w:eastAsia="zh-CN"/>
              </w:rPr>
              <w:t>- максимальное количество надземных этажей зданий – 2 этажа.</w:t>
            </w:r>
          </w:p>
        </w:tc>
      </w:tr>
      <w:tr w:rsidR="00820E00" w:rsidRPr="000071BE" w14:paraId="30E3A056" w14:textId="77777777" w:rsidTr="003C4186">
        <w:tc>
          <w:tcPr>
            <w:tcW w:w="6941" w:type="dxa"/>
          </w:tcPr>
          <w:p w14:paraId="02AC51D5" w14:textId="77777777" w:rsidR="00820E00" w:rsidRPr="000071BE" w:rsidRDefault="00820E00" w:rsidP="003C4186">
            <w:pPr>
              <w:tabs>
                <w:tab w:val="left" w:pos="2520"/>
              </w:tabs>
              <w:jc w:val="both"/>
              <w:rPr>
                <w:rFonts w:eastAsia="SimSun"/>
                <w:color w:val="000000" w:themeColor="text1"/>
                <w:sz w:val="20"/>
                <w:szCs w:val="20"/>
                <w:lang w:eastAsia="zh-CN"/>
              </w:rPr>
            </w:pPr>
            <w:r w:rsidRPr="000071BE">
              <w:rPr>
                <w:rFonts w:eastAsia="SimSun"/>
                <w:color w:val="000000" w:themeColor="text1"/>
                <w:sz w:val="20"/>
                <w:szCs w:val="20"/>
                <w:lang w:eastAsia="zh-CN"/>
              </w:rPr>
              <w:t>- площадки для мусоросборников</w:t>
            </w:r>
          </w:p>
        </w:tc>
        <w:tc>
          <w:tcPr>
            <w:tcW w:w="7619" w:type="dxa"/>
          </w:tcPr>
          <w:p w14:paraId="27CC1B11" w14:textId="77777777" w:rsidR="00820E00" w:rsidRPr="000071BE" w:rsidRDefault="00820E00" w:rsidP="003C4186">
            <w:pPr>
              <w:jc w:val="both"/>
              <w:rPr>
                <w:color w:val="000000" w:themeColor="text1"/>
                <w:sz w:val="20"/>
                <w:szCs w:val="20"/>
                <w:lang w:eastAsia="zh-CN"/>
              </w:rPr>
            </w:pPr>
            <w:r w:rsidRPr="000071BE">
              <w:rPr>
                <w:color w:val="000000" w:themeColor="text1"/>
                <w:sz w:val="20"/>
                <w:szCs w:val="20"/>
                <w:lang w:eastAsia="zh-CN"/>
              </w:rPr>
              <w:t xml:space="preserve">- </w:t>
            </w:r>
            <w:r w:rsidRPr="000071BE">
              <w:rPr>
                <w:color w:val="000000" w:themeColor="text1"/>
                <w:sz w:val="20"/>
                <w:szCs w:val="20"/>
                <w:lang w:eastAsia="ru-RU"/>
              </w:rPr>
              <w:t>расстояния от площадок для мусоросборников до физкультурных площадок, площадок для игр детей и отдыха взрослых, а также до границ дошкольных образовательных организаций, медицинских организаций и предприятий питания следует принимать не менее 20 м</w:t>
            </w:r>
            <w:r w:rsidRPr="000071BE">
              <w:rPr>
                <w:color w:val="000000" w:themeColor="text1"/>
                <w:sz w:val="20"/>
                <w:szCs w:val="20"/>
                <w:lang w:eastAsia="zh-CN"/>
              </w:rPr>
              <w:t>;</w:t>
            </w:r>
          </w:p>
          <w:p w14:paraId="5C3727FA" w14:textId="77777777" w:rsidR="00820E00" w:rsidRPr="000071BE" w:rsidRDefault="00820E00" w:rsidP="003C4186">
            <w:pPr>
              <w:jc w:val="both"/>
              <w:rPr>
                <w:color w:val="000000" w:themeColor="text1"/>
                <w:sz w:val="20"/>
                <w:szCs w:val="20"/>
                <w:lang w:eastAsia="zh-CN"/>
              </w:rPr>
            </w:pPr>
            <w:r w:rsidRPr="000071BE">
              <w:rPr>
                <w:color w:val="000000" w:themeColor="text1"/>
                <w:sz w:val="20"/>
                <w:szCs w:val="20"/>
                <w:lang w:eastAsia="zh-CN"/>
              </w:rPr>
              <w:t>- общее количество контейнеров не более 5 шт;</w:t>
            </w:r>
          </w:p>
          <w:p w14:paraId="4B0599A1" w14:textId="77777777" w:rsidR="00820E00" w:rsidRPr="000071BE" w:rsidRDefault="00820E00" w:rsidP="003C4186">
            <w:pPr>
              <w:jc w:val="both"/>
              <w:rPr>
                <w:color w:val="000000" w:themeColor="text1"/>
                <w:sz w:val="20"/>
                <w:szCs w:val="20"/>
                <w:lang w:eastAsia="zh-CN"/>
              </w:rPr>
            </w:pPr>
            <w:r w:rsidRPr="000071BE">
              <w:rPr>
                <w:color w:val="000000" w:themeColor="text1"/>
                <w:sz w:val="20"/>
                <w:szCs w:val="20"/>
                <w:lang w:eastAsia="zh-CN"/>
              </w:rPr>
              <w:t>- расстояние от мусоросборников до границы смежного земельного участка не менее - 4 м.</w:t>
            </w:r>
          </w:p>
        </w:tc>
      </w:tr>
      <w:tr w:rsidR="00820E00" w:rsidRPr="000071BE" w14:paraId="2F0EA989" w14:textId="77777777" w:rsidTr="003C4186">
        <w:tc>
          <w:tcPr>
            <w:tcW w:w="6941" w:type="dxa"/>
          </w:tcPr>
          <w:p w14:paraId="278ADDD5" w14:textId="77777777" w:rsidR="00820E00" w:rsidRPr="000071BE" w:rsidRDefault="00820E00" w:rsidP="003C4186">
            <w:pPr>
              <w:tabs>
                <w:tab w:val="left" w:pos="2520"/>
              </w:tabs>
              <w:jc w:val="both"/>
              <w:rPr>
                <w:rFonts w:eastAsia="SimSun"/>
                <w:color w:val="000000" w:themeColor="text1"/>
                <w:sz w:val="20"/>
                <w:szCs w:val="20"/>
                <w:lang w:eastAsia="zh-CN"/>
              </w:rPr>
            </w:pPr>
            <w:r w:rsidRPr="000071BE">
              <w:rPr>
                <w:rFonts w:eastAsia="SimSun"/>
                <w:color w:val="000000" w:themeColor="text1"/>
                <w:sz w:val="20"/>
                <w:szCs w:val="20"/>
                <w:lang w:eastAsia="zh-CN"/>
              </w:rPr>
              <w:t>- надворные уборные</w:t>
            </w:r>
          </w:p>
        </w:tc>
        <w:tc>
          <w:tcPr>
            <w:tcW w:w="7619" w:type="dxa"/>
          </w:tcPr>
          <w:p w14:paraId="156CFF03" w14:textId="77777777" w:rsidR="00820E00" w:rsidRPr="000071BE" w:rsidRDefault="00820E00" w:rsidP="003C4186">
            <w:pPr>
              <w:jc w:val="both"/>
              <w:rPr>
                <w:color w:val="000000" w:themeColor="text1"/>
                <w:sz w:val="20"/>
                <w:szCs w:val="20"/>
                <w:lang w:eastAsia="zh-CN"/>
              </w:rPr>
            </w:pPr>
            <w:r w:rsidRPr="000071BE">
              <w:rPr>
                <w:color w:val="000000" w:themeColor="text1"/>
                <w:sz w:val="20"/>
                <w:szCs w:val="20"/>
                <w:lang w:eastAsia="zh-CN"/>
              </w:rPr>
              <w:t xml:space="preserve">- расстояние от красной линии не менее - 10 м; </w:t>
            </w:r>
          </w:p>
          <w:p w14:paraId="117FC646" w14:textId="77777777" w:rsidR="00820E00" w:rsidRPr="000071BE" w:rsidRDefault="00820E00" w:rsidP="003C4186">
            <w:pPr>
              <w:jc w:val="both"/>
              <w:rPr>
                <w:color w:val="000000" w:themeColor="text1"/>
                <w:sz w:val="20"/>
                <w:szCs w:val="20"/>
                <w:lang w:eastAsia="zh-CN"/>
              </w:rPr>
            </w:pPr>
            <w:r w:rsidRPr="000071BE">
              <w:rPr>
                <w:color w:val="000000" w:themeColor="text1"/>
                <w:sz w:val="20"/>
                <w:szCs w:val="20"/>
                <w:lang w:eastAsia="zh-CN"/>
              </w:rPr>
              <w:t>- расстояние от границы смежного земельного участка не менее - 4 м;</w:t>
            </w:r>
          </w:p>
          <w:p w14:paraId="6DE61709" w14:textId="77777777" w:rsidR="00820E00" w:rsidRPr="000071BE" w:rsidRDefault="00820E00" w:rsidP="003C4186">
            <w:pPr>
              <w:jc w:val="both"/>
              <w:rPr>
                <w:color w:val="000000" w:themeColor="text1"/>
                <w:sz w:val="20"/>
                <w:szCs w:val="20"/>
                <w:lang w:eastAsia="zh-CN"/>
              </w:rPr>
            </w:pPr>
            <w:r w:rsidRPr="000071BE">
              <w:rPr>
                <w:color w:val="000000" w:themeColor="text1"/>
                <w:sz w:val="20"/>
                <w:szCs w:val="20"/>
                <w:lang w:eastAsia="zh-CN"/>
              </w:rPr>
              <w:t>- расстояние от туалета до источника водоснабжения (колодца) – не менее 25 м.</w:t>
            </w:r>
          </w:p>
        </w:tc>
      </w:tr>
      <w:tr w:rsidR="00820E00" w:rsidRPr="000071BE" w14:paraId="5A0E940D" w14:textId="77777777" w:rsidTr="003C4186">
        <w:tc>
          <w:tcPr>
            <w:tcW w:w="6941" w:type="dxa"/>
          </w:tcPr>
          <w:p w14:paraId="608AAA95" w14:textId="77777777" w:rsidR="00820E00" w:rsidRPr="000071BE" w:rsidRDefault="00820E00" w:rsidP="003C4186">
            <w:pPr>
              <w:tabs>
                <w:tab w:val="left" w:pos="2520"/>
              </w:tabs>
              <w:jc w:val="both"/>
              <w:rPr>
                <w:rFonts w:eastAsia="SimSun"/>
                <w:color w:val="000000" w:themeColor="text1"/>
                <w:sz w:val="20"/>
                <w:szCs w:val="20"/>
                <w:lang w:eastAsia="zh-CN"/>
              </w:rPr>
            </w:pPr>
            <w:r w:rsidRPr="000071BE">
              <w:rPr>
                <w:rFonts w:eastAsia="SimSun"/>
                <w:color w:val="000000" w:themeColor="text1"/>
                <w:sz w:val="20"/>
                <w:szCs w:val="20"/>
                <w:lang w:eastAsia="zh-CN"/>
              </w:rPr>
              <w:t xml:space="preserve">- септики, водонепроницаемые выгребы, фильтрующие колодцы </w:t>
            </w:r>
          </w:p>
        </w:tc>
        <w:tc>
          <w:tcPr>
            <w:tcW w:w="7619" w:type="dxa"/>
          </w:tcPr>
          <w:p w14:paraId="42BF10B6" w14:textId="77777777" w:rsidR="00820E00" w:rsidRPr="000071BE" w:rsidRDefault="00820E00" w:rsidP="003C4186">
            <w:pPr>
              <w:jc w:val="both"/>
              <w:rPr>
                <w:color w:val="000000" w:themeColor="text1"/>
                <w:sz w:val="20"/>
                <w:szCs w:val="20"/>
                <w:lang w:eastAsia="zh-CN"/>
              </w:rPr>
            </w:pPr>
            <w:r w:rsidRPr="000071BE">
              <w:rPr>
                <w:color w:val="000000" w:themeColor="text1"/>
                <w:sz w:val="20"/>
                <w:szCs w:val="20"/>
                <w:lang w:eastAsia="zh-CN"/>
              </w:rPr>
              <w:t>- расстояние от границы смежного земельного участка не менее - 4 м;</w:t>
            </w:r>
          </w:p>
          <w:p w14:paraId="36F0F640" w14:textId="77777777" w:rsidR="00820E00" w:rsidRPr="000071BE" w:rsidRDefault="00820E00" w:rsidP="003C4186">
            <w:pPr>
              <w:jc w:val="both"/>
              <w:rPr>
                <w:color w:val="000000" w:themeColor="text1"/>
                <w:sz w:val="20"/>
                <w:szCs w:val="20"/>
                <w:lang w:eastAsia="zh-CN"/>
              </w:rPr>
            </w:pPr>
            <w:r w:rsidRPr="000071BE">
              <w:rPr>
                <w:color w:val="000000" w:themeColor="text1"/>
                <w:sz w:val="20"/>
                <w:szCs w:val="20"/>
                <w:lang w:eastAsia="zh-CN"/>
              </w:rPr>
              <w:t xml:space="preserve">- расстояние от фундамента построек до септика, водонепроницаемого выгреба - не менее 5 м; </w:t>
            </w:r>
          </w:p>
          <w:p w14:paraId="5523D0D0" w14:textId="77777777" w:rsidR="00820E00" w:rsidRPr="000071BE" w:rsidRDefault="00820E00" w:rsidP="003C4186">
            <w:pPr>
              <w:jc w:val="both"/>
              <w:rPr>
                <w:color w:val="000000" w:themeColor="text1"/>
                <w:sz w:val="20"/>
                <w:szCs w:val="20"/>
                <w:lang w:eastAsia="zh-CN"/>
              </w:rPr>
            </w:pPr>
            <w:r w:rsidRPr="000071BE">
              <w:rPr>
                <w:color w:val="000000" w:themeColor="text1"/>
                <w:sz w:val="20"/>
                <w:szCs w:val="20"/>
                <w:lang w:eastAsia="zh-CN"/>
              </w:rPr>
              <w:t>- расстояние от фундамента построек до фильтрующего колодца - не менее 8 м.</w:t>
            </w:r>
          </w:p>
        </w:tc>
      </w:tr>
      <w:tr w:rsidR="00820E00" w:rsidRPr="000071BE" w14:paraId="39B5FB0A" w14:textId="77777777" w:rsidTr="003C4186">
        <w:tc>
          <w:tcPr>
            <w:tcW w:w="6941" w:type="dxa"/>
          </w:tcPr>
          <w:p w14:paraId="7C52A46A" w14:textId="77777777" w:rsidR="00820E00" w:rsidRPr="000071BE" w:rsidRDefault="00820E00" w:rsidP="003C4186">
            <w:pPr>
              <w:tabs>
                <w:tab w:val="left" w:pos="2520"/>
              </w:tabs>
              <w:jc w:val="both"/>
              <w:rPr>
                <w:rFonts w:eastAsia="SimSun"/>
                <w:color w:val="000000" w:themeColor="text1"/>
                <w:sz w:val="20"/>
                <w:szCs w:val="20"/>
                <w:lang w:eastAsia="zh-CN"/>
              </w:rPr>
            </w:pPr>
            <w:r w:rsidRPr="000071BE">
              <w:rPr>
                <w:rFonts w:eastAsia="SimSun"/>
                <w:color w:val="000000" w:themeColor="text1"/>
                <w:sz w:val="20"/>
                <w:szCs w:val="20"/>
                <w:lang w:eastAsia="zh-CN"/>
              </w:rPr>
              <w:t>- трансформаторные подстанции, газораспределительные пункты</w:t>
            </w:r>
          </w:p>
        </w:tc>
        <w:tc>
          <w:tcPr>
            <w:tcW w:w="7619" w:type="dxa"/>
          </w:tcPr>
          <w:p w14:paraId="097A73B7" w14:textId="77777777" w:rsidR="00820E00" w:rsidRPr="000071BE" w:rsidRDefault="00820E00" w:rsidP="003C4186">
            <w:pPr>
              <w:jc w:val="both"/>
              <w:rPr>
                <w:color w:val="000000" w:themeColor="text1"/>
                <w:sz w:val="20"/>
                <w:szCs w:val="20"/>
                <w:lang w:eastAsia="zh-CN"/>
              </w:rPr>
            </w:pPr>
            <w:r w:rsidRPr="000071BE">
              <w:rPr>
                <w:color w:val="000000" w:themeColor="text1"/>
                <w:sz w:val="20"/>
                <w:szCs w:val="20"/>
                <w:lang w:eastAsia="zh-CN"/>
              </w:rPr>
              <w:t>- расстояние от границ земельного участка не менее - 1 м.</w:t>
            </w:r>
          </w:p>
        </w:tc>
      </w:tr>
    </w:tbl>
    <w:p w14:paraId="156C7405" w14:textId="77777777" w:rsidR="00820E00" w:rsidRPr="000071BE" w:rsidRDefault="00820E00" w:rsidP="00820E00">
      <w:pPr>
        <w:rPr>
          <w:rFonts w:cs="Times New Roman"/>
          <w:b/>
          <w:bCs/>
        </w:rPr>
      </w:pPr>
    </w:p>
    <w:p w14:paraId="7CAB9EEE" w14:textId="77777777" w:rsidR="00820E00" w:rsidRPr="000071BE" w:rsidRDefault="00820E00" w:rsidP="00820E00">
      <w:pPr>
        <w:rPr>
          <w:rFonts w:cs="Times New Roman"/>
          <w:b/>
          <w:bCs/>
        </w:rPr>
      </w:pPr>
      <w:r w:rsidRPr="000071BE">
        <w:rPr>
          <w:rFonts w:eastAsia="Tahoma" w:cs="Times New Roman"/>
          <w:b/>
          <w:bCs/>
        </w:rPr>
        <w:t>Условно разрешенные виды использования земельных участков и объектов капитального строительства</w:t>
      </w:r>
    </w:p>
    <w:tbl>
      <w:tblPr>
        <w:tblStyle w:val="af5"/>
        <w:tblW w:w="5000" w:type="auto"/>
        <w:tblLook w:val="04A0" w:firstRow="1" w:lastRow="0" w:firstColumn="1" w:lastColumn="0" w:noHBand="0" w:noVBand="1"/>
      </w:tblPr>
      <w:tblGrid>
        <w:gridCol w:w="486"/>
        <w:gridCol w:w="1903"/>
        <w:gridCol w:w="1479"/>
        <w:gridCol w:w="4080"/>
        <w:gridCol w:w="6800"/>
      </w:tblGrid>
      <w:tr w:rsidR="00820E00" w:rsidRPr="00E014FB" w14:paraId="2BBD4E53" w14:textId="77777777" w:rsidTr="003C4186">
        <w:trPr>
          <w:tblHeader/>
        </w:trPr>
        <w:tc>
          <w:tcPr>
            <w:tcW w:w="272" w:type="dxa"/>
          </w:tcPr>
          <w:p w14:paraId="5EFD1CBA" w14:textId="77777777" w:rsidR="00820E00" w:rsidRPr="00E014FB" w:rsidRDefault="00820E00" w:rsidP="003C4186">
            <w:pPr>
              <w:jc w:val="center"/>
              <w:rPr>
                <w:rFonts w:cs="Times New Roman"/>
              </w:rPr>
            </w:pPr>
            <w:r w:rsidRPr="00E014FB">
              <w:rPr>
                <w:rFonts w:eastAsia="Tahoma" w:cs="Times New Roman"/>
                <w:color w:val="000000"/>
                <w:sz w:val="20"/>
                <w:szCs w:val="20"/>
              </w:rPr>
              <w:t>№ п/п</w:t>
            </w:r>
          </w:p>
        </w:tc>
        <w:tc>
          <w:tcPr>
            <w:tcW w:w="1903" w:type="dxa"/>
          </w:tcPr>
          <w:p w14:paraId="2F43E69C" w14:textId="77777777" w:rsidR="00820E00" w:rsidRPr="00E014FB" w:rsidRDefault="00820E00" w:rsidP="003C4186">
            <w:pPr>
              <w:jc w:val="center"/>
              <w:rPr>
                <w:rFonts w:cs="Times New Roman"/>
              </w:rPr>
            </w:pPr>
            <w:r w:rsidRPr="00E014FB">
              <w:rPr>
                <w:rFonts w:eastAsia="Tahoma" w:cs="Times New Roman"/>
                <w:color w:val="000000"/>
                <w:sz w:val="20"/>
                <w:szCs w:val="20"/>
              </w:rPr>
              <w:t>Наименование вида разрешенного использования</w:t>
            </w:r>
          </w:p>
        </w:tc>
        <w:tc>
          <w:tcPr>
            <w:tcW w:w="1224" w:type="dxa"/>
          </w:tcPr>
          <w:p w14:paraId="5AF2BCBF" w14:textId="77777777" w:rsidR="00820E00" w:rsidRPr="00E014FB" w:rsidRDefault="00820E00" w:rsidP="003C4186">
            <w:pPr>
              <w:jc w:val="center"/>
              <w:rPr>
                <w:rFonts w:cs="Times New Roman"/>
              </w:rPr>
            </w:pPr>
            <w:r w:rsidRPr="00E014FB">
              <w:rPr>
                <w:rFonts w:eastAsia="Tahoma" w:cs="Times New Roman"/>
                <w:color w:val="000000"/>
                <w:sz w:val="20"/>
                <w:szCs w:val="20"/>
              </w:rPr>
              <w:t>Код вида разрешенного использования</w:t>
            </w:r>
          </w:p>
        </w:tc>
        <w:tc>
          <w:tcPr>
            <w:tcW w:w="4080" w:type="dxa"/>
          </w:tcPr>
          <w:p w14:paraId="2D3FCF91" w14:textId="77777777" w:rsidR="00820E00" w:rsidRPr="00E014FB" w:rsidRDefault="00820E00" w:rsidP="003C4186">
            <w:pPr>
              <w:jc w:val="center"/>
              <w:rPr>
                <w:rFonts w:cs="Times New Roman"/>
              </w:rPr>
            </w:pPr>
            <w:r w:rsidRPr="00E014FB">
              <w:rPr>
                <w:rFonts w:eastAsia="Tahoma" w:cs="Times New Roman"/>
                <w:color w:val="000000"/>
                <w:sz w:val="20"/>
                <w:szCs w:val="20"/>
              </w:rPr>
              <w:t>Описание вида разрешенного использования</w:t>
            </w:r>
          </w:p>
        </w:tc>
        <w:tc>
          <w:tcPr>
            <w:tcW w:w="6800" w:type="dxa"/>
          </w:tcPr>
          <w:p w14:paraId="040AC1E6" w14:textId="77777777" w:rsidR="00820E00" w:rsidRPr="00E014FB" w:rsidRDefault="00820E00" w:rsidP="003C4186">
            <w:pPr>
              <w:jc w:val="both"/>
              <w:rPr>
                <w:rFonts w:cs="Times New Roman"/>
              </w:rPr>
            </w:pPr>
            <w:r w:rsidRPr="00E014FB">
              <w:rPr>
                <w:rFonts w:eastAsia="Tahoma" w:cs="Times New Roman"/>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820E00" w:rsidRPr="00E014FB" w14:paraId="6C846A49" w14:textId="77777777" w:rsidTr="003C4186">
        <w:trPr>
          <w:tblHeader/>
        </w:trPr>
        <w:tc>
          <w:tcPr>
            <w:tcW w:w="272" w:type="dxa"/>
          </w:tcPr>
          <w:p w14:paraId="1872A1B8" w14:textId="77777777" w:rsidR="00820E00" w:rsidRPr="00E014FB" w:rsidRDefault="00820E00" w:rsidP="003C4186">
            <w:pPr>
              <w:jc w:val="center"/>
              <w:rPr>
                <w:rFonts w:cs="Times New Roman"/>
              </w:rPr>
            </w:pPr>
            <w:r w:rsidRPr="00E014FB">
              <w:rPr>
                <w:rFonts w:eastAsia="Tahoma" w:cs="Times New Roman"/>
                <w:color w:val="000000"/>
                <w:sz w:val="20"/>
                <w:szCs w:val="20"/>
              </w:rPr>
              <w:t>1</w:t>
            </w:r>
          </w:p>
        </w:tc>
        <w:tc>
          <w:tcPr>
            <w:tcW w:w="1903" w:type="dxa"/>
          </w:tcPr>
          <w:p w14:paraId="00B2C1FA" w14:textId="77777777" w:rsidR="00820E00" w:rsidRPr="00E014FB" w:rsidRDefault="00820E00" w:rsidP="003C4186">
            <w:pPr>
              <w:jc w:val="center"/>
              <w:rPr>
                <w:rFonts w:cs="Times New Roman"/>
              </w:rPr>
            </w:pPr>
            <w:r w:rsidRPr="00E014FB">
              <w:rPr>
                <w:rFonts w:eastAsia="Tahoma" w:cs="Times New Roman"/>
                <w:color w:val="000000"/>
                <w:sz w:val="20"/>
                <w:szCs w:val="20"/>
              </w:rPr>
              <w:t>2</w:t>
            </w:r>
          </w:p>
        </w:tc>
        <w:tc>
          <w:tcPr>
            <w:tcW w:w="1224" w:type="dxa"/>
          </w:tcPr>
          <w:p w14:paraId="64C834C9" w14:textId="77777777" w:rsidR="00820E00" w:rsidRPr="00E014FB" w:rsidRDefault="00820E00" w:rsidP="003C4186">
            <w:pPr>
              <w:jc w:val="center"/>
              <w:rPr>
                <w:rFonts w:cs="Times New Roman"/>
              </w:rPr>
            </w:pPr>
            <w:r w:rsidRPr="00E014FB">
              <w:rPr>
                <w:rFonts w:eastAsia="Tahoma" w:cs="Times New Roman"/>
                <w:color w:val="000000"/>
                <w:sz w:val="20"/>
                <w:szCs w:val="20"/>
              </w:rPr>
              <w:t>3</w:t>
            </w:r>
          </w:p>
        </w:tc>
        <w:tc>
          <w:tcPr>
            <w:tcW w:w="4080" w:type="dxa"/>
          </w:tcPr>
          <w:p w14:paraId="6F9E0039" w14:textId="77777777" w:rsidR="00820E00" w:rsidRPr="00E014FB" w:rsidRDefault="00820E00" w:rsidP="003C4186">
            <w:pPr>
              <w:jc w:val="center"/>
              <w:rPr>
                <w:rFonts w:cs="Times New Roman"/>
              </w:rPr>
            </w:pPr>
            <w:r w:rsidRPr="00E014FB">
              <w:rPr>
                <w:rFonts w:eastAsia="Tahoma" w:cs="Times New Roman"/>
                <w:color w:val="000000"/>
                <w:sz w:val="20"/>
                <w:szCs w:val="20"/>
              </w:rPr>
              <w:t>4</w:t>
            </w:r>
          </w:p>
        </w:tc>
        <w:tc>
          <w:tcPr>
            <w:tcW w:w="6800" w:type="dxa"/>
          </w:tcPr>
          <w:p w14:paraId="1B7B8405" w14:textId="77777777" w:rsidR="00820E00" w:rsidRPr="00E014FB" w:rsidRDefault="00820E00" w:rsidP="003C4186">
            <w:pPr>
              <w:jc w:val="center"/>
              <w:rPr>
                <w:rFonts w:cs="Times New Roman"/>
              </w:rPr>
            </w:pPr>
            <w:r w:rsidRPr="00E014FB">
              <w:rPr>
                <w:rFonts w:eastAsia="Tahoma" w:cs="Times New Roman"/>
                <w:color w:val="000000"/>
                <w:sz w:val="20"/>
                <w:szCs w:val="20"/>
              </w:rPr>
              <w:t>5</w:t>
            </w:r>
          </w:p>
        </w:tc>
      </w:tr>
      <w:tr w:rsidR="00820E00" w:rsidRPr="00E014FB" w14:paraId="0F24C37D" w14:textId="77777777" w:rsidTr="003C4186">
        <w:tc>
          <w:tcPr>
            <w:tcW w:w="272" w:type="dxa"/>
            <w:vMerge w:val="restart"/>
          </w:tcPr>
          <w:p w14:paraId="2EEE74BF" w14:textId="77777777" w:rsidR="00820E00" w:rsidRPr="00E014FB" w:rsidRDefault="00820E00" w:rsidP="003C4186">
            <w:pPr>
              <w:jc w:val="center"/>
              <w:rPr>
                <w:rFonts w:cs="Times New Roman"/>
              </w:rPr>
            </w:pPr>
            <w:r w:rsidRPr="00E014FB">
              <w:rPr>
                <w:rFonts w:eastAsia="Tahoma" w:cs="Times New Roman"/>
                <w:color w:val="000000"/>
                <w:sz w:val="20"/>
                <w:szCs w:val="20"/>
              </w:rPr>
              <w:t>1.</w:t>
            </w:r>
          </w:p>
        </w:tc>
        <w:tc>
          <w:tcPr>
            <w:tcW w:w="1903" w:type="dxa"/>
            <w:vMerge w:val="restart"/>
          </w:tcPr>
          <w:p w14:paraId="0D01918A" w14:textId="77777777" w:rsidR="00820E00" w:rsidRPr="00E014FB" w:rsidRDefault="00820E00" w:rsidP="003C4186">
            <w:pPr>
              <w:rPr>
                <w:rFonts w:cs="Times New Roman"/>
              </w:rPr>
            </w:pPr>
            <w:r w:rsidRPr="00E014FB">
              <w:rPr>
                <w:rFonts w:eastAsia="Tahoma" w:cs="Times New Roman"/>
                <w:color w:val="000000"/>
                <w:sz w:val="20"/>
                <w:szCs w:val="20"/>
              </w:rPr>
              <w:t>Размещение гаражей для собственных нужд</w:t>
            </w:r>
          </w:p>
        </w:tc>
        <w:tc>
          <w:tcPr>
            <w:tcW w:w="1224" w:type="dxa"/>
            <w:vMerge w:val="restart"/>
          </w:tcPr>
          <w:p w14:paraId="10391FEC" w14:textId="77777777" w:rsidR="00820E00" w:rsidRPr="00E014FB" w:rsidRDefault="00820E00" w:rsidP="003C4186">
            <w:pPr>
              <w:rPr>
                <w:rFonts w:cs="Times New Roman"/>
              </w:rPr>
            </w:pPr>
            <w:r w:rsidRPr="00E014FB">
              <w:rPr>
                <w:rFonts w:eastAsia="Tahoma" w:cs="Times New Roman"/>
                <w:color w:val="000000"/>
                <w:sz w:val="20"/>
                <w:szCs w:val="20"/>
              </w:rPr>
              <w:t>2.7.2</w:t>
            </w:r>
          </w:p>
        </w:tc>
        <w:tc>
          <w:tcPr>
            <w:tcW w:w="4080" w:type="dxa"/>
            <w:vMerge w:val="restart"/>
          </w:tcPr>
          <w:p w14:paraId="7A8A4A77" w14:textId="77777777" w:rsidR="00820E00" w:rsidRPr="00E014FB" w:rsidRDefault="00820E00" w:rsidP="003C4186">
            <w:pPr>
              <w:rPr>
                <w:rFonts w:cs="Times New Roman"/>
              </w:rPr>
            </w:pPr>
            <w:r w:rsidRPr="00E014FB">
              <w:rPr>
                <w:rFonts w:eastAsia="Tahoma" w:cs="Times New Roman"/>
                <w:color w:val="000000"/>
                <w:sz w:val="20"/>
                <w:szCs w:val="20"/>
              </w:rPr>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фундамент и коммуникации</w:t>
            </w:r>
          </w:p>
        </w:tc>
        <w:tc>
          <w:tcPr>
            <w:tcW w:w="6800" w:type="dxa"/>
          </w:tcPr>
          <w:p w14:paraId="2657BE1A"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20 кв.м.</w:t>
            </w:r>
          </w:p>
        </w:tc>
      </w:tr>
      <w:tr w:rsidR="00820E00" w:rsidRPr="00E014FB" w14:paraId="27B098AB" w14:textId="77777777" w:rsidTr="003C4186">
        <w:tc>
          <w:tcPr>
            <w:tcW w:w="272" w:type="dxa"/>
            <w:vMerge/>
          </w:tcPr>
          <w:p w14:paraId="106C564C" w14:textId="77777777" w:rsidR="00820E00" w:rsidRPr="00E014FB" w:rsidRDefault="00820E00" w:rsidP="003C4186">
            <w:pPr>
              <w:rPr>
                <w:rFonts w:cs="Times New Roman"/>
              </w:rPr>
            </w:pPr>
          </w:p>
        </w:tc>
        <w:tc>
          <w:tcPr>
            <w:tcW w:w="1903" w:type="dxa"/>
            <w:vMerge/>
          </w:tcPr>
          <w:p w14:paraId="27376AD1" w14:textId="77777777" w:rsidR="00820E00" w:rsidRPr="00E014FB" w:rsidRDefault="00820E00" w:rsidP="003C4186">
            <w:pPr>
              <w:rPr>
                <w:rFonts w:cs="Times New Roman"/>
              </w:rPr>
            </w:pPr>
          </w:p>
        </w:tc>
        <w:tc>
          <w:tcPr>
            <w:tcW w:w="1224" w:type="dxa"/>
            <w:vMerge/>
          </w:tcPr>
          <w:p w14:paraId="1409992A" w14:textId="77777777" w:rsidR="00820E00" w:rsidRPr="00E014FB" w:rsidRDefault="00820E00" w:rsidP="003C4186">
            <w:pPr>
              <w:rPr>
                <w:rFonts w:cs="Times New Roman"/>
              </w:rPr>
            </w:pPr>
          </w:p>
        </w:tc>
        <w:tc>
          <w:tcPr>
            <w:tcW w:w="4080" w:type="dxa"/>
            <w:vMerge/>
          </w:tcPr>
          <w:p w14:paraId="4F458D70" w14:textId="77777777" w:rsidR="00820E00" w:rsidRPr="00E014FB" w:rsidRDefault="00820E00" w:rsidP="003C4186">
            <w:pPr>
              <w:rPr>
                <w:rFonts w:cs="Times New Roman"/>
              </w:rPr>
            </w:pPr>
          </w:p>
        </w:tc>
        <w:tc>
          <w:tcPr>
            <w:tcW w:w="6800" w:type="dxa"/>
          </w:tcPr>
          <w:p w14:paraId="3A4FEFD5"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60 кв.м.</w:t>
            </w:r>
          </w:p>
        </w:tc>
      </w:tr>
      <w:tr w:rsidR="00820E00" w:rsidRPr="00E014FB" w14:paraId="1F53E6A5" w14:textId="77777777" w:rsidTr="003C4186">
        <w:tc>
          <w:tcPr>
            <w:tcW w:w="272" w:type="dxa"/>
            <w:vMerge/>
          </w:tcPr>
          <w:p w14:paraId="3CDDAD3D" w14:textId="77777777" w:rsidR="00820E00" w:rsidRPr="00E014FB" w:rsidRDefault="00820E00" w:rsidP="003C4186">
            <w:pPr>
              <w:rPr>
                <w:rFonts w:cs="Times New Roman"/>
              </w:rPr>
            </w:pPr>
          </w:p>
        </w:tc>
        <w:tc>
          <w:tcPr>
            <w:tcW w:w="1903" w:type="dxa"/>
            <w:vMerge/>
          </w:tcPr>
          <w:p w14:paraId="1F4BE430" w14:textId="77777777" w:rsidR="00820E00" w:rsidRPr="00E014FB" w:rsidRDefault="00820E00" w:rsidP="003C4186">
            <w:pPr>
              <w:rPr>
                <w:rFonts w:cs="Times New Roman"/>
              </w:rPr>
            </w:pPr>
          </w:p>
        </w:tc>
        <w:tc>
          <w:tcPr>
            <w:tcW w:w="1224" w:type="dxa"/>
            <w:vMerge/>
          </w:tcPr>
          <w:p w14:paraId="3D7DD5E9" w14:textId="77777777" w:rsidR="00820E00" w:rsidRPr="00E014FB" w:rsidRDefault="00820E00" w:rsidP="003C4186">
            <w:pPr>
              <w:rPr>
                <w:rFonts w:cs="Times New Roman"/>
              </w:rPr>
            </w:pPr>
          </w:p>
        </w:tc>
        <w:tc>
          <w:tcPr>
            <w:tcW w:w="4080" w:type="dxa"/>
            <w:vMerge/>
          </w:tcPr>
          <w:p w14:paraId="1F8428A2" w14:textId="77777777" w:rsidR="00820E00" w:rsidRPr="00E014FB" w:rsidRDefault="00820E00" w:rsidP="003C4186">
            <w:pPr>
              <w:rPr>
                <w:rFonts w:cs="Times New Roman"/>
              </w:rPr>
            </w:pPr>
          </w:p>
        </w:tc>
        <w:tc>
          <w:tcPr>
            <w:tcW w:w="6800" w:type="dxa"/>
          </w:tcPr>
          <w:p w14:paraId="2C17924A"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3.5 м.</w:t>
            </w:r>
          </w:p>
        </w:tc>
      </w:tr>
      <w:tr w:rsidR="00820E00" w:rsidRPr="00E014FB" w14:paraId="4E6CFB1F" w14:textId="77777777" w:rsidTr="003C4186">
        <w:tc>
          <w:tcPr>
            <w:tcW w:w="272" w:type="dxa"/>
            <w:vMerge/>
          </w:tcPr>
          <w:p w14:paraId="70C3FF89" w14:textId="77777777" w:rsidR="00820E00" w:rsidRPr="00E014FB" w:rsidRDefault="00820E00" w:rsidP="003C4186">
            <w:pPr>
              <w:rPr>
                <w:rFonts w:cs="Times New Roman"/>
              </w:rPr>
            </w:pPr>
          </w:p>
        </w:tc>
        <w:tc>
          <w:tcPr>
            <w:tcW w:w="1903" w:type="dxa"/>
            <w:vMerge/>
          </w:tcPr>
          <w:p w14:paraId="2A2F226F" w14:textId="77777777" w:rsidR="00820E00" w:rsidRPr="00E014FB" w:rsidRDefault="00820E00" w:rsidP="003C4186">
            <w:pPr>
              <w:rPr>
                <w:rFonts w:cs="Times New Roman"/>
              </w:rPr>
            </w:pPr>
          </w:p>
        </w:tc>
        <w:tc>
          <w:tcPr>
            <w:tcW w:w="1224" w:type="dxa"/>
            <w:vMerge/>
          </w:tcPr>
          <w:p w14:paraId="6D48B2F2" w14:textId="77777777" w:rsidR="00820E00" w:rsidRPr="00E014FB" w:rsidRDefault="00820E00" w:rsidP="003C4186">
            <w:pPr>
              <w:rPr>
                <w:rFonts w:cs="Times New Roman"/>
              </w:rPr>
            </w:pPr>
          </w:p>
        </w:tc>
        <w:tc>
          <w:tcPr>
            <w:tcW w:w="4080" w:type="dxa"/>
            <w:vMerge/>
          </w:tcPr>
          <w:p w14:paraId="1905D7B7" w14:textId="77777777" w:rsidR="00820E00" w:rsidRPr="00E014FB" w:rsidRDefault="00820E00" w:rsidP="003C4186">
            <w:pPr>
              <w:rPr>
                <w:rFonts w:cs="Times New Roman"/>
              </w:rPr>
            </w:pPr>
          </w:p>
        </w:tc>
        <w:tc>
          <w:tcPr>
            <w:tcW w:w="6800" w:type="dxa"/>
          </w:tcPr>
          <w:p w14:paraId="10314D3E"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1 этаж.</w:t>
            </w:r>
          </w:p>
        </w:tc>
      </w:tr>
      <w:tr w:rsidR="00820E00" w:rsidRPr="00E014FB" w14:paraId="219C6FBE" w14:textId="77777777" w:rsidTr="003C4186">
        <w:tc>
          <w:tcPr>
            <w:tcW w:w="272" w:type="dxa"/>
            <w:vMerge/>
          </w:tcPr>
          <w:p w14:paraId="45EAA58F" w14:textId="77777777" w:rsidR="00820E00" w:rsidRPr="00E014FB" w:rsidRDefault="00820E00" w:rsidP="003C4186">
            <w:pPr>
              <w:rPr>
                <w:rFonts w:cs="Times New Roman"/>
              </w:rPr>
            </w:pPr>
          </w:p>
        </w:tc>
        <w:tc>
          <w:tcPr>
            <w:tcW w:w="1903" w:type="dxa"/>
            <w:vMerge/>
          </w:tcPr>
          <w:p w14:paraId="55DE3BDC" w14:textId="77777777" w:rsidR="00820E00" w:rsidRPr="00E014FB" w:rsidRDefault="00820E00" w:rsidP="003C4186">
            <w:pPr>
              <w:rPr>
                <w:rFonts w:cs="Times New Roman"/>
              </w:rPr>
            </w:pPr>
          </w:p>
        </w:tc>
        <w:tc>
          <w:tcPr>
            <w:tcW w:w="1224" w:type="dxa"/>
            <w:vMerge/>
          </w:tcPr>
          <w:p w14:paraId="49AB49C1" w14:textId="77777777" w:rsidR="00820E00" w:rsidRPr="00E014FB" w:rsidRDefault="00820E00" w:rsidP="003C4186">
            <w:pPr>
              <w:rPr>
                <w:rFonts w:cs="Times New Roman"/>
              </w:rPr>
            </w:pPr>
          </w:p>
        </w:tc>
        <w:tc>
          <w:tcPr>
            <w:tcW w:w="4080" w:type="dxa"/>
            <w:vMerge/>
          </w:tcPr>
          <w:p w14:paraId="4B393AFE" w14:textId="77777777" w:rsidR="00820E00" w:rsidRPr="00E014FB" w:rsidRDefault="00820E00" w:rsidP="003C4186">
            <w:pPr>
              <w:rPr>
                <w:rFonts w:cs="Times New Roman"/>
              </w:rPr>
            </w:pPr>
          </w:p>
        </w:tc>
        <w:tc>
          <w:tcPr>
            <w:tcW w:w="6800" w:type="dxa"/>
          </w:tcPr>
          <w:p w14:paraId="6D98FFDB"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4 м.</w:t>
            </w:r>
          </w:p>
        </w:tc>
      </w:tr>
      <w:tr w:rsidR="00820E00" w:rsidRPr="00E014FB" w14:paraId="69D994F0" w14:textId="77777777" w:rsidTr="003C4186">
        <w:tc>
          <w:tcPr>
            <w:tcW w:w="272" w:type="dxa"/>
            <w:vMerge/>
          </w:tcPr>
          <w:p w14:paraId="0977972E" w14:textId="77777777" w:rsidR="00820E00" w:rsidRPr="00E014FB" w:rsidRDefault="00820E00" w:rsidP="003C4186">
            <w:pPr>
              <w:rPr>
                <w:rFonts w:cs="Times New Roman"/>
              </w:rPr>
            </w:pPr>
          </w:p>
        </w:tc>
        <w:tc>
          <w:tcPr>
            <w:tcW w:w="1903" w:type="dxa"/>
            <w:vMerge/>
          </w:tcPr>
          <w:p w14:paraId="4BEF7A4E" w14:textId="77777777" w:rsidR="00820E00" w:rsidRPr="00E014FB" w:rsidRDefault="00820E00" w:rsidP="003C4186">
            <w:pPr>
              <w:rPr>
                <w:rFonts w:cs="Times New Roman"/>
              </w:rPr>
            </w:pPr>
          </w:p>
        </w:tc>
        <w:tc>
          <w:tcPr>
            <w:tcW w:w="1224" w:type="dxa"/>
            <w:vMerge/>
          </w:tcPr>
          <w:p w14:paraId="3D33DDD3" w14:textId="77777777" w:rsidR="00820E00" w:rsidRPr="00E014FB" w:rsidRDefault="00820E00" w:rsidP="003C4186">
            <w:pPr>
              <w:rPr>
                <w:rFonts w:cs="Times New Roman"/>
              </w:rPr>
            </w:pPr>
          </w:p>
        </w:tc>
        <w:tc>
          <w:tcPr>
            <w:tcW w:w="4080" w:type="dxa"/>
            <w:vMerge/>
          </w:tcPr>
          <w:p w14:paraId="09D1B92E" w14:textId="77777777" w:rsidR="00820E00" w:rsidRPr="00E014FB" w:rsidRDefault="00820E00" w:rsidP="003C4186">
            <w:pPr>
              <w:rPr>
                <w:rFonts w:cs="Times New Roman"/>
              </w:rPr>
            </w:pPr>
          </w:p>
        </w:tc>
        <w:tc>
          <w:tcPr>
            <w:tcW w:w="6800" w:type="dxa"/>
          </w:tcPr>
          <w:p w14:paraId="4DB9BECD"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80%.</w:t>
            </w:r>
          </w:p>
        </w:tc>
      </w:tr>
      <w:tr w:rsidR="00820E00" w:rsidRPr="00E014FB" w14:paraId="0CBE211C" w14:textId="77777777" w:rsidTr="003C4186">
        <w:tc>
          <w:tcPr>
            <w:tcW w:w="272" w:type="dxa"/>
            <w:vMerge/>
          </w:tcPr>
          <w:p w14:paraId="5B33AC8D" w14:textId="77777777" w:rsidR="00820E00" w:rsidRPr="00E014FB" w:rsidRDefault="00820E00" w:rsidP="003C4186">
            <w:pPr>
              <w:rPr>
                <w:rFonts w:cs="Times New Roman"/>
              </w:rPr>
            </w:pPr>
          </w:p>
        </w:tc>
        <w:tc>
          <w:tcPr>
            <w:tcW w:w="1903" w:type="dxa"/>
            <w:vMerge/>
          </w:tcPr>
          <w:p w14:paraId="686F969B" w14:textId="77777777" w:rsidR="00820E00" w:rsidRPr="00E014FB" w:rsidRDefault="00820E00" w:rsidP="003C4186">
            <w:pPr>
              <w:rPr>
                <w:rFonts w:cs="Times New Roman"/>
              </w:rPr>
            </w:pPr>
          </w:p>
        </w:tc>
        <w:tc>
          <w:tcPr>
            <w:tcW w:w="1224" w:type="dxa"/>
            <w:vMerge/>
          </w:tcPr>
          <w:p w14:paraId="1BF19C0A" w14:textId="77777777" w:rsidR="00820E00" w:rsidRPr="00E014FB" w:rsidRDefault="00820E00" w:rsidP="003C4186">
            <w:pPr>
              <w:rPr>
                <w:rFonts w:cs="Times New Roman"/>
              </w:rPr>
            </w:pPr>
          </w:p>
        </w:tc>
        <w:tc>
          <w:tcPr>
            <w:tcW w:w="4080" w:type="dxa"/>
            <w:vMerge/>
          </w:tcPr>
          <w:p w14:paraId="1EFBFC68" w14:textId="77777777" w:rsidR="00820E00" w:rsidRPr="00E014FB" w:rsidRDefault="00820E00" w:rsidP="003C4186">
            <w:pPr>
              <w:rPr>
                <w:rFonts w:cs="Times New Roman"/>
              </w:rPr>
            </w:pPr>
          </w:p>
        </w:tc>
        <w:tc>
          <w:tcPr>
            <w:tcW w:w="6800" w:type="dxa"/>
          </w:tcPr>
          <w:p w14:paraId="440EF447"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rsidR="00820E00" w:rsidRPr="00E014FB" w14:paraId="0E2FBA49" w14:textId="77777777" w:rsidTr="003C4186">
        <w:tc>
          <w:tcPr>
            <w:tcW w:w="272" w:type="dxa"/>
            <w:vMerge/>
          </w:tcPr>
          <w:p w14:paraId="7508F66D" w14:textId="77777777" w:rsidR="00820E00" w:rsidRPr="00E014FB" w:rsidRDefault="00820E00" w:rsidP="003C4186">
            <w:pPr>
              <w:rPr>
                <w:rFonts w:cs="Times New Roman"/>
              </w:rPr>
            </w:pPr>
          </w:p>
        </w:tc>
        <w:tc>
          <w:tcPr>
            <w:tcW w:w="1903" w:type="dxa"/>
            <w:vMerge/>
          </w:tcPr>
          <w:p w14:paraId="73E2A9D5" w14:textId="77777777" w:rsidR="00820E00" w:rsidRPr="00E014FB" w:rsidRDefault="00820E00" w:rsidP="003C4186">
            <w:pPr>
              <w:rPr>
                <w:rFonts w:cs="Times New Roman"/>
              </w:rPr>
            </w:pPr>
          </w:p>
        </w:tc>
        <w:tc>
          <w:tcPr>
            <w:tcW w:w="1224" w:type="dxa"/>
            <w:vMerge/>
          </w:tcPr>
          <w:p w14:paraId="599A427E" w14:textId="77777777" w:rsidR="00820E00" w:rsidRPr="00E014FB" w:rsidRDefault="00820E00" w:rsidP="003C4186">
            <w:pPr>
              <w:rPr>
                <w:rFonts w:cs="Times New Roman"/>
              </w:rPr>
            </w:pPr>
          </w:p>
        </w:tc>
        <w:tc>
          <w:tcPr>
            <w:tcW w:w="4080" w:type="dxa"/>
            <w:vMerge/>
          </w:tcPr>
          <w:p w14:paraId="0DF5CE31" w14:textId="77777777" w:rsidR="00820E00" w:rsidRPr="00E014FB" w:rsidRDefault="00820E00" w:rsidP="003C4186">
            <w:pPr>
              <w:rPr>
                <w:rFonts w:cs="Times New Roman"/>
              </w:rPr>
            </w:pPr>
          </w:p>
        </w:tc>
        <w:tc>
          <w:tcPr>
            <w:tcW w:w="6800" w:type="dxa"/>
          </w:tcPr>
          <w:p w14:paraId="29F3EF4A"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0 м.</w:t>
            </w:r>
          </w:p>
        </w:tc>
      </w:tr>
      <w:tr w:rsidR="00820E00" w:rsidRPr="00E014FB" w14:paraId="6469E1D9" w14:textId="77777777" w:rsidTr="003C4186">
        <w:tc>
          <w:tcPr>
            <w:tcW w:w="272" w:type="dxa"/>
            <w:vMerge/>
          </w:tcPr>
          <w:p w14:paraId="580A322C" w14:textId="77777777" w:rsidR="00820E00" w:rsidRPr="00E014FB" w:rsidRDefault="00820E00" w:rsidP="003C4186">
            <w:pPr>
              <w:rPr>
                <w:rFonts w:cs="Times New Roman"/>
              </w:rPr>
            </w:pPr>
          </w:p>
        </w:tc>
        <w:tc>
          <w:tcPr>
            <w:tcW w:w="1903" w:type="dxa"/>
            <w:vMerge/>
          </w:tcPr>
          <w:p w14:paraId="1A33AFE8" w14:textId="77777777" w:rsidR="00820E00" w:rsidRPr="00E014FB" w:rsidRDefault="00820E00" w:rsidP="003C4186">
            <w:pPr>
              <w:rPr>
                <w:rFonts w:cs="Times New Roman"/>
              </w:rPr>
            </w:pPr>
          </w:p>
        </w:tc>
        <w:tc>
          <w:tcPr>
            <w:tcW w:w="1224" w:type="dxa"/>
            <w:vMerge/>
          </w:tcPr>
          <w:p w14:paraId="4BF01CAA" w14:textId="77777777" w:rsidR="00820E00" w:rsidRPr="00E014FB" w:rsidRDefault="00820E00" w:rsidP="003C4186">
            <w:pPr>
              <w:rPr>
                <w:rFonts w:cs="Times New Roman"/>
              </w:rPr>
            </w:pPr>
          </w:p>
        </w:tc>
        <w:tc>
          <w:tcPr>
            <w:tcW w:w="4080" w:type="dxa"/>
            <w:vMerge/>
          </w:tcPr>
          <w:p w14:paraId="5588873D" w14:textId="77777777" w:rsidR="00820E00" w:rsidRPr="00E014FB" w:rsidRDefault="00820E00" w:rsidP="003C4186">
            <w:pPr>
              <w:rPr>
                <w:rFonts w:cs="Times New Roman"/>
              </w:rPr>
            </w:pPr>
          </w:p>
        </w:tc>
        <w:tc>
          <w:tcPr>
            <w:tcW w:w="6800" w:type="dxa"/>
          </w:tcPr>
          <w:p w14:paraId="71B9150F"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3 м.</w:t>
            </w:r>
          </w:p>
        </w:tc>
      </w:tr>
      <w:tr w:rsidR="00820E00" w:rsidRPr="00E014FB" w14:paraId="4526EDEF" w14:textId="77777777" w:rsidTr="003C4186">
        <w:tc>
          <w:tcPr>
            <w:tcW w:w="272" w:type="dxa"/>
            <w:vMerge/>
          </w:tcPr>
          <w:p w14:paraId="4D0A3658" w14:textId="77777777" w:rsidR="00820E00" w:rsidRPr="00E014FB" w:rsidRDefault="00820E00" w:rsidP="003C4186">
            <w:pPr>
              <w:rPr>
                <w:rFonts w:cs="Times New Roman"/>
              </w:rPr>
            </w:pPr>
          </w:p>
        </w:tc>
        <w:tc>
          <w:tcPr>
            <w:tcW w:w="1903" w:type="dxa"/>
            <w:vMerge/>
          </w:tcPr>
          <w:p w14:paraId="1BD3B91E" w14:textId="77777777" w:rsidR="00820E00" w:rsidRPr="00E014FB" w:rsidRDefault="00820E00" w:rsidP="003C4186">
            <w:pPr>
              <w:rPr>
                <w:rFonts w:cs="Times New Roman"/>
              </w:rPr>
            </w:pPr>
          </w:p>
        </w:tc>
        <w:tc>
          <w:tcPr>
            <w:tcW w:w="1224" w:type="dxa"/>
            <w:vMerge/>
          </w:tcPr>
          <w:p w14:paraId="24718400" w14:textId="77777777" w:rsidR="00820E00" w:rsidRPr="00E014FB" w:rsidRDefault="00820E00" w:rsidP="003C4186">
            <w:pPr>
              <w:rPr>
                <w:rFonts w:cs="Times New Roman"/>
              </w:rPr>
            </w:pPr>
          </w:p>
        </w:tc>
        <w:tc>
          <w:tcPr>
            <w:tcW w:w="4080" w:type="dxa"/>
            <w:vMerge/>
          </w:tcPr>
          <w:p w14:paraId="31E1AE25" w14:textId="77777777" w:rsidR="00820E00" w:rsidRPr="00E014FB" w:rsidRDefault="00820E00" w:rsidP="003C4186">
            <w:pPr>
              <w:rPr>
                <w:rFonts w:cs="Times New Roman"/>
              </w:rPr>
            </w:pPr>
          </w:p>
        </w:tc>
        <w:tc>
          <w:tcPr>
            <w:tcW w:w="6800" w:type="dxa"/>
          </w:tcPr>
          <w:p w14:paraId="39E2997C" w14:textId="77777777" w:rsidR="00820E00" w:rsidRPr="00E014FB" w:rsidRDefault="00820E00" w:rsidP="003C4186">
            <w:pPr>
              <w:rPr>
                <w:rFonts w:cs="Times New Roman"/>
              </w:rPr>
            </w:pPr>
            <w:r w:rsidRPr="00E014FB">
              <w:rPr>
                <w:rFonts w:eastAsia="Tahoma" w:cs="Times New Roman"/>
                <w:color w:val="000000"/>
                <w:sz w:val="20"/>
                <w:szCs w:val="20"/>
              </w:rPr>
              <w:t>Допускается размещение гаражей по красной линии без устройства распашных ворот при условии соблюдения норм безопасности дорожного движения и беспрепятственного прохода пешеходов по тротуару..</w:t>
            </w:r>
          </w:p>
        </w:tc>
      </w:tr>
      <w:tr w:rsidR="00820E00" w:rsidRPr="00E014FB" w14:paraId="4930FA70" w14:textId="77777777" w:rsidTr="003C4186">
        <w:tc>
          <w:tcPr>
            <w:tcW w:w="272" w:type="dxa"/>
            <w:vMerge w:val="restart"/>
          </w:tcPr>
          <w:p w14:paraId="0182B309" w14:textId="77777777" w:rsidR="00820E00" w:rsidRPr="00E014FB" w:rsidRDefault="00820E00" w:rsidP="003C4186">
            <w:pPr>
              <w:jc w:val="center"/>
              <w:rPr>
                <w:rFonts w:cs="Times New Roman"/>
              </w:rPr>
            </w:pPr>
            <w:r w:rsidRPr="00E014FB">
              <w:rPr>
                <w:rFonts w:eastAsia="Tahoma" w:cs="Times New Roman"/>
                <w:color w:val="000000"/>
                <w:sz w:val="20"/>
                <w:szCs w:val="20"/>
              </w:rPr>
              <w:t>2.</w:t>
            </w:r>
          </w:p>
        </w:tc>
        <w:tc>
          <w:tcPr>
            <w:tcW w:w="1903" w:type="dxa"/>
            <w:vMerge w:val="restart"/>
          </w:tcPr>
          <w:p w14:paraId="0E1AFF25" w14:textId="77777777" w:rsidR="00820E00" w:rsidRPr="00E014FB" w:rsidRDefault="00820E00" w:rsidP="003C4186">
            <w:pPr>
              <w:rPr>
                <w:rFonts w:cs="Times New Roman"/>
              </w:rPr>
            </w:pPr>
            <w:r w:rsidRPr="00E014FB">
              <w:rPr>
                <w:rFonts w:eastAsia="Tahoma" w:cs="Times New Roman"/>
                <w:color w:val="000000"/>
                <w:sz w:val="20"/>
                <w:szCs w:val="20"/>
              </w:rPr>
              <w:t>Предоставление коммунальных услуг</w:t>
            </w:r>
          </w:p>
        </w:tc>
        <w:tc>
          <w:tcPr>
            <w:tcW w:w="1224" w:type="dxa"/>
            <w:vMerge w:val="restart"/>
          </w:tcPr>
          <w:p w14:paraId="3CBADBA0" w14:textId="77777777" w:rsidR="00820E00" w:rsidRPr="00E014FB" w:rsidRDefault="00820E00" w:rsidP="003C4186">
            <w:pPr>
              <w:rPr>
                <w:rFonts w:cs="Times New Roman"/>
              </w:rPr>
            </w:pPr>
            <w:r w:rsidRPr="00E014FB">
              <w:rPr>
                <w:rFonts w:eastAsia="Tahoma" w:cs="Times New Roman"/>
                <w:color w:val="000000"/>
                <w:sz w:val="20"/>
                <w:szCs w:val="20"/>
              </w:rPr>
              <w:t>3.1.1</w:t>
            </w:r>
          </w:p>
        </w:tc>
        <w:tc>
          <w:tcPr>
            <w:tcW w:w="4080" w:type="dxa"/>
            <w:vMerge w:val="restart"/>
          </w:tcPr>
          <w:p w14:paraId="67885C68" w14:textId="77777777" w:rsidR="00820E00" w:rsidRPr="00E014FB" w:rsidRDefault="00820E00" w:rsidP="003C4186">
            <w:pPr>
              <w:rPr>
                <w:rFonts w:cs="Times New Roman"/>
              </w:rPr>
            </w:pPr>
            <w:r w:rsidRPr="00E014FB">
              <w:rPr>
                <w:rFonts w:eastAsia="Tahoma" w:cs="Times New Roman"/>
                <w:color w:val="000000"/>
                <w:sz w:val="20"/>
                <w:szCs w:val="20"/>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6800" w:type="dxa"/>
          </w:tcPr>
          <w:p w14:paraId="754DEAAE"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 кв.м.</w:t>
            </w:r>
          </w:p>
        </w:tc>
      </w:tr>
      <w:tr w:rsidR="00820E00" w:rsidRPr="00E014FB" w14:paraId="085907A1" w14:textId="77777777" w:rsidTr="003C4186">
        <w:tc>
          <w:tcPr>
            <w:tcW w:w="272" w:type="dxa"/>
            <w:vMerge/>
          </w:tcPr>
          <w:p w14:paraId="770483CF" w14:textId="77777777" w:rsidR="00820E00" w:rsidRPr="00E014FB" w:rsidRDefault="00820E00" w:rsidP="003C4186">
            <w:pPr>
              <w:rPr>
                <w:rFonts w:cs="Times New Roman"/>
              </w:rPr>
            </w:pPr>
          </w:p>
        </w:tc>
        <w:tc>
          <w:tcPr>
            <w:tcW w:w="1903" w:type="dxa"/>
            <w:vMerge/>
          </w:tcPr>
          <w:p w14:paraId="03419656" w14:textId="77777777" w:rsidR="00820E00" w:rsidRPr="00E014FB" w:rsidRDefault="00820E00" w:rsidP="003C4186">
            <w:pPr>
              <w:rPr>
                <w:rFonts w:cs="Times New Roman"/>
              </w:rPr>
            </w:pPr>
          </w:p>
        </w:tc>
        <w:tc>
          <w:tcPr>
            <w:tcW w:w="1224" w:type="dxa"/>
            <w:vMerge/>
          </w:tcPr>
          <w:p w14:paraId="063117B8" w14:textId="77777777" w:rsidR="00820E00" w:rsidRPr="00E014FB" w:rsidRDefault="00820E00" w:rsidP="003C4186">
            <w:pPr>
              <w:rPr>
                <w:rFonts w:cs="Times New Roman"/>
              </w:rPr>
            </w:pPr>
          </w:p>
        </w:tc>
        <w:tc>
          <w:tcPr>
            <w:tcW w:w="4080" w:type="dxa"/>
            <w:vMerge/>
          </w:tcPr>
          <w:p w14:paraId="2467A359" w14:textId="77777777" w:rsidR="00820E00" w:rsidRPr="00E014FB" w:rsidRDefault="00820E00" w:rsidP="003C4186">
            <w:pPr>
              <w:rPr>
                <w:rFonts w:cs="Times New Roman"/>
              </w:rPr>
            </w:pPr>
          </w:p>
        </w:tc>
        <w:tc>
          <w:tcPr>
            <w:tcW w:w="6800" w:type="dxa"/>
          </w:tcPr>
          <w:p w14:paraId="36F24BF7"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10000 кв.м.</w:t>
            </w:r>
          </w:p>
        </w:tc>
      </w:tr>
      <w:tr w:rsidR="00820E00" w:rsidRPr="00E014FB" w14:paraId="6ACC3987" w14:textId="77777777" w:rsidTr="003C4186">
        <w:tc>
          <w:tcPr>
            <w:tcW w:w="272" w:type="dxa"/>
            <w:vMerge/>
          </w:tcPr>
          <w:p w14:paraId="5A8672D2" w14:textId="77777777" w:rsidR="00820E00" w:rsidRPr="00E014FB" w:rsidRDefault="00820E00" w:rsidP="003C4186">
            <w:pPr>
              <w:rPr>
                <w:rFonts w:cs="Times New Roman"/>
              </w:rPr>
            </w:pPr>
          </w:p>
        </w:tc>
        <w:tc>
          <w:tcPr>
            <w:tcW w:w="1903" w:type="dxa"/>
            <w:vMerge/>
          </w:tcPr>
          <w:p w14:paraId="72EFB921" w14:textId="77777777" w:rsidR="00820E00" w:rsidRPr="00E014FB" w:rsidRDefault="00820E00" w:rsidP="003C4186">
            <w:pPr>
              <w:rPr>
                <w:rFonts w:cs="Times New Roman"/>
              </w:rPr>
            </w:pPr>
          </w:p>
        </w:tc>
        <w:tc>
          <w:tcPr>
            <w:tcW w:w="1224" w:type="dxa"/>
            <w:vMerge/>
          </w:tcPr>
          <w:p w14:paraId="719E14D5" w14:textId="77777777" w:rsidR="00820E00" w:rsidRPr="00E014FB" w:rsidRDefault="00820E00" w:rsidP="003C4186">
            <w:pPr>
              <w:rPr>
                <w:rFonts w:cs="Times New Roman"/>
              </w:rPr>
            </w:pPr>
          </w:p>
        </w:tc>
        <w:tc>
          <w:tcPr>
            <w:tcW w:w="4080" w:type="dxa"/>
            <w:vMerge/>
          </w:tcPr>
          <w:p w14:paraId="5892144E" w14:textId="77777777" w:rsidR="00820E00" w:rsidRPr="00E014FB" w:rsidRDefault="00820E00" w:rsidP="003C4186">
            <w:pPr>
              <w:rPr>
                <w:rFonts w:cs="Times New Roman"/>
              </w:rPr>
            </w:pPr>
          </w:p>
        </w:tc>
        <w:tc>
          <w:tcPr>
            <w:tcW w:w="6800" w:type="dxa"/>
          </w:tcPr>
          <w:p w14:paraId="7721E7F2"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4 м.</w:t>
            </w:r>
          </w:p>
        </w:tc>
      </w:tr>
      <w:tr w:rsidR="00820E00" w:rsidRPr="00E014FB" w14:paraId="4E53B4D3" w14:textId="77777777" w:rsidTr="003C4186">
        <w:tc>
          <w:tcPr>
            <w:tcW w:w="272" w:type="dxa"/>
            <w:vMerge/>
          </w:tcPr>
          <w:p w14:paraId="37C7F1BF" w14:textId="77777777" w:rsidR="00820E00" w:rsidRPr="00E014FB" w:rsidRDefault="00820E00" w:rsidP="003C4186">
            <w:pPr>
              <w:rPr>
                <w:rFonts w:cs="Times New Roman"/>
              </w:rPr>
            </w:pPr>
          </w:p>
        </w:tc>
        <w:tc>
          <w:tcPr>
            <w:tcW w:w="1903" w:type="dxa"/>
            <w:vMerge/>
          </w:tcPr>
          <w:p w14:paraId="0C91F00D" w14:textId="77777777" w:rsidR="00820E00" w:rsidRPr="00E014FB" w:rsidRDefault="00820E00" w:rsidP="003C4186">
            <w:pPr>
              <w:rPr>
                <w:rFonts w:cs="Times New Roman"/>
              </w:rPr>
            </w:pPr>
          </w:p>
        </w:tc>
        <w:tc>
          <w:tcPr>
            <w:tcW w:w="1224" w:type="dxa"/>
            <w:vMerge/>
          </w:tcPr>
          <w:p w14:paraId="55B2D706" w14:textId="77777777" w:rsidR="00820E00" w:rsidRPr="00E014FB" w:rsidRDefault="00820E00" w:rsidP="003C4186">
            <w:pPr>
              <w:rPr>
                <w:rFonts w:cs="Times New Roman"/>
              </w:rPr>
            </w:pPr>
          </w:p>
        </w:tc>
        <w:tc>
          <w:tcPr>
            <w:tcW w:w="4080" w:type="dxa"/>
            <w:vMerge/>
          </w:tcPr>
          <w:p w14:paraId="48EFD2C7" w14:textId="77777777" w:rsidR="00820E00" w:rsidRPr="00E014FB" w:rsidRDefault="00820E00" w:rsidP="003C4186">
            <w:pPr>
              <w:rPr>
                <w:rFonts w:cs="Times New Roman"/>
              </w:rPr>
            </w:pPr>
          </w:p>
        </w:tc>
        <w:tc>
          <w:tcPr>
            <w:tcW w:w="6800" w:type="dxa"/>
          </w:tcPr>
          <w:p w14:paraId="3375EEB7"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2 этажа.</w:t>
            </w:r>
          </w:p>
        </w:tc>
      </w:tr>
      <w:tr w:rsidR="00820E00" w:rsidRPr="00E014FB" w14:paraId="78CE4D02" w14:textId="77777777" w:rsidTr="003C4186">
        <w:tc>
          <w:tcPr>
            <w:tcW w:w="272" w:type="dxa"/>
            <w:vMerge/>
          </w:tcPr>
          <w:p w14:paraId="7C4CF464" w14:textId="77777777" w:rsidR="00820E00" w:rsidRPr="00E014FB" w:rsidRDefault="00820E00" w:rsidP="003C4186">
            <w:pPr>
              <w:rPr>
                <w:rFonts w:cs="Times New Roman"/>
              </w:rPr>
            </w:pPr>
          </w:p>
        </w:tc>
        <w:tc>
          <w:tcPr>
            <w:tcW w:w="1903" w:type="dxa"/>
            <w:vMerge/>
          </w:tcPr>
          <w:p w14:paraId="2F489631" w14:textId="77777777" w:rsidR="00820E00" w:rsidRPr="00E014FB" w:rsidRDefault="00820E00" w:rsidP="003C4186">
            <w:pPr>
              <w:rPr>
                <w:rFonts w:cs="Times New Roman"/>
              </w:rPr>
            </w:pPr>
          </w:p>
        </w:tc>
        <w:tc>
          <w:tcPr>
            <w:tcW w:w="1224" w:type="dxa"/>
            <w:vMerge/>
          </w:tcPr>
          <w:p w14:paraId="0EB6A501" w14:textId="77777777" w:rsidR="00820E00" w:rsidRPr="00E014FB" w:rsidRDefault="00820E00" w:rsidP="003C4186">
            <w:pPr>
              <w:rPr>
                <w:rFonts w:cs="Times New Roman"/>
              </w:rPr>
            </w:pPr>
          </w:p>
        </w:tc>
        <w:tc>
          <w:tcPr>
            <w:tcW w:w="4080" w:type="dxa"/>
            <w:vMerge/>
          </w:tcPr>
          <w:p w14:paraId="0FE4CA9E" w14:textId="77777777" w:rsidR="00820E00" w:rsidRPr="00E014FB" w:rsidRDefault="00820E00" w:rsidP="003C4186">
            <w:pPr>
              <w:rPr>
                <w:rFonts w:cs="Times New Roman"/>
              </w:rPr>
            </w:pPr>
          </w:p>
        </w:tc>
        <w:tc>
          <w:tcPr>
            <w:tcW w:w="6800" w:type="dxa"/>
          </w:tcPr>
          <w:p w14:paraId="573DCC2A"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20 м.</w:t>
            </w:r>
          </w:p>
        </w:tc>
      </w:tr>
      <w:tr w:rsidR="00820E00" w:rsidRPr="00E014FB" w14:paraId="46CF5BE9" w14:textId="77777777" w:rsidTr="003C4186">
        <w:tc>
          <w:tcPr>
            <w:tcW w:w="272" w:type="dxa"/>
            <w:vMerge/>
          </w:tcPr>
          <w:p w14:paraId="1D6D3932" w14:textId="77777777" w:rsidR="00820E00" w:rsidRPr="00E014FB" w:rsidRDefault="00820E00" w:rsidP="003C4186">
            <w:pPr>
              <w:rPr>
                <w:rFonts w:cs="Times New Roman"/>
              </w:rPr>
            </w:pPr>
          </w:p>
        </w:tc>
        <w:tc>
          <w:tcPr>
            <w:tcW w:w="1903" w:type="dxa"/>
            <w:vMerge/>
          </w:tcPr>
          <w:p w14:paraId="0237E332" w14:textId="77777777" w:rsidR="00820E00" w:rsidRPr="00E014FB" w:rsidRDefault="00820E00" w:rsidP="003C4186">
            <w:pPr>
              <w:rPr>
                <w:rFonts w:cs="Times New Roman"/>
              </w:rPr>
            </w:pPr>
          </w:p>
        </w:tc>
        <w:tc>
          <w:tcPr>
            <w:tcW w:w="1224" w:type="dxa"/>
            <w:vMerge/>
          </w:tcPr>
          <w:p w14:paraId="3513B933" w14:textId="77777777" w:rsidR="00820E00" w:rsidRPr="00E014FB" w:rsidRDefault="00820E00" w:rsidP="003C4186">
            <w:pPr>
              <w:rPr>
                <w:rFonts w:cs="Times New Roman"/>
              </w:rPr>
            </w:pPr>
          </w:p>
        </w:tc>
        <w:tc>
          <w:tcPr>
            <w:tcW w:w="4080" w:type="dxa"/>
            <w:vMerge/>
          </w:tcPr>
          <w:p w14:paraId="50B4B0AC" w14:textId="77777777" w:rsidR="00820E00" w:rsidRPr="00E014FB" w:rsidRDefault="00820E00" w:rsidP="003C4186">
            <w:pPr>
              <w:rPr>
                <w:rFonts w:cs="Times New Roman"/>
              </w:rPr>
            </w:pPr>
          </w:p>
        </w:tc>
        <w:tc>
          <w:tcPr>
            <w:tcW w:w="6800" w:type="dxa"/>
          </w:tcPr>
          <w:p w14:paraId="3EEA8A7B"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7B70F149" w14:textId="77777777" w:rsidTr="003C4186">
        <w:tc>
          <w:tcPr>
            <w:tcW w:w="272" w:type="dxa"/>
            <w:vMerge/>
          </w:tcPr>
          <w:p w14:paraId="1C05E193" w14:textId="77777777" w:rsidR="00820E00" w:rsidRPr="00E014FB" w:rsidRDefault="00820E00" w:rsidP="003C4186">
            <w:pPr>
              <w:rPr>
                <w:rFonts w:cs="Times New Roman"/>
              </w:rPr>
            </w:pPr>
          </w:p>
        </w:tc>
        <w:tc>
          <w:tcPr>
            <w:tcW w:w="1903" w:type="dxa"/>
            <w:vMerge/>
          </w:tcPr>
          <w:p w14:paraId="28AB7568" w14:textId="77777777" w:rsidR="00820E00" w:rsidRPr="00E014FB" w:rsidRDefault="00820E00" w:rsidP="003C4186">
            <w:pPr>
              <w:rPr>
                <w:rFonts w:cs="Times New Roman"/>
              </w:rPr>
            </w:pPr>
          </w:p>
        </w:tc>
        <w:tc>
          <w:tcPr>
            <w:tcW w:w="1224" w:type="dxa"/>
            <w:vMerge/>
          </w:tcPr>
          <w:p w14:paraId="54C3E8AD" w14:textId="77777777" w:rsidR="00820E00" w:rsidRPr="00E014FB" w:rsidRDefault="00820E00" w:rsidP="003C4186">
            <w:pPr>
              <w:rPr>
                <w:rFonts w:cs="Times New Roman"/>
              </w:rPr>
            </w:pPr>
          </w:p>
        </w:tc>
        <w:tc>
          <w:tcPr>
            <w:tcW w:w="4080" w:type="dxa"/>
            <w:vMerge/>
          </w:tcPr>
          <w:p w14:paraId="7AC22324" w14:textId="77777777" w:rsidR="00820E00" w:rsidRPr="00E014FB" w:rsidRDefault="00820E00" w:rsidP="003C4186">
            <w:pPr>
              <w:rPr>
                <w:rFonts w:cs="Times New Roman"/>
              </w:rPr>
            </w:pPr>
          </w:p>
        </w:tc>
        <w:tc>
          <w:tcPr>
            <w:tcW w:w="6800" w:type="dxa"/>
          </w:tcPr>
          <w:p w14:paraId="04CB044F" w14:textId="77777777" w:rsidR="00820E00" w:rsidRPr="00E014FB" w:rsidRDefault="00820E00" w:rsidP="003C4186">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4D11FED0" w14:textId="77777777" w:rsidTr="003C4186">
        <w:tc>
          <w:tcPr>
            <w:tcW w:w="272" w:type="dxa"/>
            <w:vMerge/>
          </w:tcPr>
          <w:p w14:paraId="36E56C44" w14:textId="77777777" w:rsidR="00820E00" w:rsidRPr="00E014FB" w:rsidRDefault="00820E00" w:rsidP="003C4186">
            <w:pPr>
              <w:rPr>
                <w:rFonts w:cs="Times New Roman"/>
              </w:rPr>
            </w:pPr>
          </w:p>
        </w:tc>
        <w:tc>
          <w:tcPr>
            <w:tcW w:w="1903" w:type="dxa"/>
            <w:vMerge/>
          </w:tcPr>
          <w:p w14:paraId="1A77322A" w14:textId="77777777" w:rsidR="00820E00" w:rsidRPr="00E014FB" w:rsidRDefault="00820E00" w:rsidP="003C4186">
            <w:pPr>
              <w:rPr>
                <w:rFonts w:cs="Times New Roman"/>
              </w:rPr>
            </w:pPr>
          </w:p>
        </w:tc>
        <w:tc>
          <w:tcPr>
            <w:tcW w:w="1224" w:type="dxa"/>
            <w:vMerge/>
          </w:tcPr>
          <w:p w14:paraId="69CC3758" w14:textId="77777777" w:rsidR="00820E00" w:rsidRPr="00E014FB" w:rsidRDefault="00820E00" w:rsidP="003C4186">
            <w:pPr>
              <w:rPr>
                <w:rFonts w:cs="Times New Roman"/>
              </w:rPr>
            </w:pPr>
          </w:p>
        </w:tc>
        <w:tc>
          <w:tcPr>
            <w:tcW w:w="4080" w:type="dxa"/>
            <w:vMerge/>
          </w:tcPr>
          <w:p w14:paraId="5A740CC0" w14:textId="77777777" w:rsidR="00820E00" w:rsidRPr="00E014FB" w:rsidRDefault="00820E00" w:rsidP="003C4186">
            <w:pPr>
              <w:rPr>
                <w:rFonts w:cs="Times New Roman"/>
              </w:rPr>
            </w:pPr>
          </w:p>
        </w:tc>
        <w:tc>
          <w:tcPr>
            <w:tcW w:w="6800" w:type="dxa"/>
          </w:tcPr>
          <w:p w14:paraId="3119FD2A"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rsidR="00820E00" w:rsidRPr="00E014FB" w14:paraId="087E992E" w14:textId="77777777" w:rsidTr="003C4186">
        <w:tc>
          <w:tcPr>
            <w:tcW w:w="272" w:type="dxa"/>
            <w:vMerge/>
          </w:tcPr>
          <w:p w14:paraId="46694123" w14:textId="77777777" w:rsidR="00820E00" w:rsidRPr="00E014FB" w:rsidRDefault="00820E00" w:rsidP="003C4186">
            <w:pPr>
              <w:rPr>
                <w:rFonts w:cs="Times New Roman"/>
              </w:rPr>
            </w:pPr>
          </w:p>
        </w:tc>
        <w:tc>
          <w:tcPr>
            <w:tcW w:w="1903" w:type="dxa"/>
            <w:vMerge/>
          </w:tcPr>
          <w:p w14:paraId="4EF4B1CF" w14:textId="77777777" w:rsidR="00820E00" w:rsidRPr="00E014FB" w:rsidRDefault="00820E00" w:rsidP="003C4186">
            <w:pPr>
              <w:rPr>
                <w:rFonts w:cs="Times New Roman"/>
              </w:rPr>
            </w:pPr>
          </w:p>
        </w:tc>
        <w:tc>
          <w:tcPr>
            <w:tcW w:w="1224" w:type="dxa"/>
            <w:vMerge/>
          </w:tcPr>
          <w:p w14:paraId="1C5620BA" w14:textId="77777777" w:rsidR="00820E00" w:rsidRPr="00E014FB" w:rsidRDefault="00820E00" w:rsidP="003C4186">
            <w:pPr>
              <w:rPr>
                <w:rFonts w:cs="Times New Roman"/>
              </w:rPr>
            </w:pPr>
          </w:p>
        </w:tc>
        <w:tc>
          <w:tcPr>
            <w:tcW w:w="4080" w:type="dxa"/>
            <w:vMerge/>
          </w:tcPr>
          <w:p w14:paraId="2F3240D6" w14:textId="77777777" w:rsidR="00820E00" w:rsidRPr="00E014FB" w:rsidRDefault="00820E00" w:rsidP="003C4186">
            <w:pPr>
              <w:rPr>
                <w:rFonts w:cs="Times New Roman"/>
              </w:rPr>
            </w:pPr>
          </w:p>
        </w:tc>
        <w:tc>
          <w:tcPr>
            <w:tcW w:w="6800" w:type="dxa"/>
          </w:tcPr>
          <w:p w14:paraId="35EE0D3C"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1 м.</w:t>
            </w:r>
          </w:p>
        </w:tc>
      </w:tr>
      <w:tr w:rsidR="00820E00" w:rsidRPr="00E014FB" w14:paraId="30EC79FA" w14:textId="77777777" w:rsidTr="003C4186">
        <w:tc>
          <w:tcPr>
            <w:tcW w:w="272" w:type="dxa"/>
            <w:vMerge w:val="restart"/>
          </w:tcPr>
          <w:p w14:paraId="7BC74024" w14:textId="77777777" w:rsidR="00820E00" w:rsidRPr="00E014FB" w:rsidRDefault="00820E00" w:rsidP="003C4186">
            <w:pPr>
              <w:jc w:val="center"/>
              <w:rPr>
                <w:rFonts w:cs="Times New Roman"/>
              </w:rPr>
            </w:pPr>
            <w:r w:rsidRPr="00E014FB">
              <w:rPr>
                <w:rFonts w:eastAsia="Tahoma" w:cs="Times New Roman"/>
                <w:color w:val="000000"/>
                <w:sz w:val="20"/>
                <w:szCs w:val="20"/>
              </w:rPr>
              <w:t>3.</w:t>
            </w:r>
          </w:p>
        </w:tc>
        <w:tc>
          <w:tcPr>
            <w:tcW w:w="1903" w:type="dxa"/>
            <w:vMerge w:val="restart"/>
          </w:tcPr>
          <w:p w14:paraId="25F49B64" w14:textId="77777777" w:rsidR="00820E00" w:rsidRPr="00E014FB" w:rsidRDefault="00820E00" w:rsidP="003C4186">
            <w:pPr>
              <w:rPr>
                <w:rFonts w:cs="Times New Roman"/>
              </w:rPr>
            </w:pPr>
            <w:r w:rsidRPr="00E014FB">
              <w:rPr>
                <w:rFonts w:eastAsia="Tahoma" w:cs="Times New Roman"/>
                <w:color w:val="000000"/>
                <w:sz w:val="20"/>
                <w:szCs w:val="20"/>
              </w:rPr>
              <w:t>Склад</w:t>
            </w:r>
          </w:p>
        </w:tc>
        <w:tc>
          <w:tcPr>
            <w:tcW w:w="1224" w:type="dxa"/>
            <w:vMerge w:val="restart"/>
          </w:tcPr>
          <w:p w14:paraId="33FA1DFA" w14:textId="77777777" w:rsidR="00820E00" w:rsidRPr="00E014FB" w:rsidRDefault="00820E00" w:rsidP="003C4186">
            <w:pPr>
              <w:rPr>
                <w:rFonts w:cs="Times New Roman"/>
              </w:rPr>
            </w:pPr>
            <w:r w:rsidRPr="00E014FB">
              <w:rPr>
                <w:rFonts w:eastAsia="Tahoma" w:cs="Times New Roman"/>
                <w:color w:val="000000"/>
                <w:sz w:val="20"/>
                <w:szCs w:val="20"/>
              </w:rPr>
              <w:t>6.9</w:t>
            </w:r>
          </w:p>
        </w:tc>
        <w:tc>
          <w:tcPr>
            <w:tcW w:w="4080" w:type="dxa"/>
            <w:vMerge w:val="restart"/>
          </w:tcPr>
          <w:p w14:paraId="1D5CC0B6" w14:textId="77777777" w:rsidR="00820E00" w:rsidRPr="00E014FB" w:rsidRDefault="00820E00" w:rsidP="003C4186">
            <w:pPr>
              <w:rPr>
                <w:rFonts w:cs="Times New Roman"/>
              </w:rPr>
            </w:pPr>
            <w:r w:rsidRPr="00E014FB">
              <w:rPr>
                <w:rFonts w:eastAsia="Tahoma" w:cs="Times New Roman"/>
                <w:color w:val="000000"/>
                <w:sz w:val="20"/>
                <w:szCs w:val="20"/>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6800" w:type="dxa"/>
          </w:tcPr>
          <w:p w14:paraId="0A59C523"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1000 кв.м.</w:t>
            </w:r>
          </w:p>
        </w:tc>
      </w:tr>
      <w:tr w:rsidR="00820E00" w:rsidRPr="00E014FB" w14:paraId="3598F570" w14:textId="77777777" w:rsidTr="003C4186">
        <w:tc>
          <w:tcPr>
            <w:tcW w:w="272" w:type="dxa"/>
            <w:vMerge/>
          </w:tcPr>
          <w:p w14:paraId="7B103060" w14:textId="77777777" w:rsidR="00820E00" w:rsidRPr="00E014FB" w:rsidRDefault="00820E00" w:rsidP="003C4186">
            <w:pPr>
              <w:rPr>
                <w:rFonts w:cs="Times New Roman"/>
              </w:rPr>
            </w:pPr>
          </w:p>
        </w:tc>
        <w:tc>
          <w:tcPr>
            <w:tcW w:w="1903" w:type="dxa"/>
            <w:vMerge/>
          </w:tcPr>
          <w:p w14:paraId="371CDACC" w14:textId="77777777" w:rsidR="00820E00" w:rsidRPr="00E014FB" w:rsidRDefault="00820E00" w:rsidP="003C4186">
            <w:pPr>
              <w:rPr>
                <w:rFonts w:cs="Times New Roman"/>
              </w:rPr>
            </w:pPr>
          </w:p>
        </w:tc>
        <w:tc>
          <w:tcPr>
            <w:tcW w:w="1224" w:type="dxa"/>
            <w:vMerge/>
          </w:tcPr>
          <w:p w14:paraId="69028AC4" w14:textId="77777777" w:rsidR="00820E00" w:rsidRPr="00E014FB" w:rsidRDefault="00820E00" w:rsidP="003C4186">
            <w:pPr>
              <w:rPr>
                <w:rFonts w:cs="Times New Roman"/>
              </w:rPr>
            </w:pPr>
          </w:p>
        </w:tc>
        <w:tc>
          <w:tcPr>
            <w:tcW w:w="4080" w:type="dxa"/>
            <w:vMerge/>
          </w:tcPr>
          <w:p w14:paraId="2192660F" w14:textId="77777777" w:rsidR="00820E00" w:rsidRPr="00E014FB" w:rsidRDefault="00820E00" w:rsidP="003C4186">
            <w:pPr>
              <w:rPr>
                <w:rFonts w:cs="Times New Roman"/>
              </w:rPr>
            </w:pPr>
          </w:p>
        </w:tc>
        <w:tc>
          <w:tcPr>
            <w:tcW w:w="6800" w:type="dxa"/>
          </w:tcPr>
          <w:p w14:paraId="086213A9"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250000 кв.м.</w:t>
            </w:r>
          </w:p>
        </w:tc>
      </w:tr>
      <w:tr w:rsidR="00820E00" w:rsidRPr="00E014FB" w14:paraId="011242A1" w14:textId="77777777" w:rsidTr="003C4186">
        <w:tc>
          <w:tcPr>
            <w:tcW w:w="272" w:type="dxa"/>
            <w:vMerge/>
          </w:tcPr>
          <w:p w14:paraId="480CA89F" w14:textId="77777777" w:rsidR="00820E00" w:rsidRPr="00E014FB" w:rsidRDefault="00820E00" w:rsidP="003C4186">
            <w:pPr>
              <w:rPr>
                <w:rFonts w:cs="Times New Roman"/>
              </w:rPr>
            </w:pPr>
          </w:p>
        </w:tc>
        <w:tc>
          <w:tcPr>
            <w:tcW w:w="1903" w:type="dxa"/>
            <w:vMerge/>
          </w:tcPr>
          <w:p w14:paraId="28ADBAEC" w14:textId="77777777" w:rsidR="00820E00" w:rsidRPr="00E014FB" w:rsidRDefault="00820E00" w:rsidP="003C4186">
            <w:pPr>
              <w:rPr>
                <w:rFonts w:cs="Times New Roman"/>
              </w:rPr>
            </w:pPr>
          </w:p>
        </w:tc>
        <w:tc>
          <w:tcPr>
            <w:tcW w:w="1224" w:type="dxa"/>
            <w:vMerge/>
          </w:tcPr>
          <w:p w14:paraId="2BE8BD70" w14:textId="77777777" w:rsidR="00820E00" w:rsidRPr="00E014FB" w:rsidRDefault="00820E00" w:rsidP="003C4186">
            <w:pPr>
              <w:rPr>
                <w:rFonts w:cs="Times New Roman"/>
              </w:rPr>
            </w:pPr>
          </w:p>
        </w:tc>
        <w:tc>
          <w:tcPr>
            <w:tcW w:w="4080" w:type="dxa"/>
            <w:vMerge/>
          </w:tcPr>
          <w:p w14:paraId="1AB83307" w14:textId="77777777" w:rsidR="00820E00" w:rsidRPr="00E014FB" w:rsidRDefault="00820E00" w:rsidP="003C4186">
            <w:pPr>
              <w:rPr>
                <w:rFonts w:cs="Times New Roman"/>
              </w:rPr>
            </w:pPr>
          </w:p>
        </w:tc>
        <w:tc>
          <w:tcPr>
            <w:tcW w:w="6800" w:type="dxa"/>
          </w:tcPr>
          <w:p w14:paraId="278A5602"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30 м.</w:t>
            </w:r>
          </w:p>
        </w:tc>
      </w:tr>
      <w:tr w:rsidR="00820E00" w:rsidRPr="00E014FB" w14:paraId="179D5A66" w14:textId="77777777" w:rsidTr="003C4186">
        <w:tc>
          <w:tcPr>
            <w:tcW w:w="272" w:type="dxa"/>
            <w:vMerge/>
          </w:tcPr>
          <w:p w14:paraId="3492BAEF" w14:textId="77777777" w:rsidR="00820E00" w:rsidRPr="00E014FB" w:rsidRDefault="00820E00" w:rsidP="003C4186">
            <w:pPr>
              <w:rPr>
                <w:rFonts w:cs="Times New Roman"/>
              </w:rPr>
            </w:pPr>
          </w:p>
        </w:tc>
        <w:tc>
          <w:tcPr>
            <w:tcW w:w="1903" w:type="dxa"/>
            <w:vMerge/>
          </w:tcPr>
          <w:p w14:paraId="7C1A2F40" w14:textId="77777777" w:rsidR="00820E00" w:rsidRPr="00E014FB" w:rsidRDefault="00820E00" w:rsidP="003C4186">
            <w:pPr>
              <w:rPr>
                <w:rFonts w:cs="Times New Roman"/>
              </w:rPr>
            </w:pPr>
          </w:p>
        </w:tc>
        <w:tc>
          <w:tcPr>
            <w:tcW w:w="1224" w:type="dxa"/>
            <w:vMerge/>
          </w:tcPr>
          <w:p w14:paraId="13939A15" w14:textId="77777777" w:rsidR="00820E00" w:rsidRPr="00E014FB" w:rsidRDefault="00820E00" w:rsidP="003C4186">
            <w:pPr>
              <w:rPr>
                <w:rFonts w:cs="Times New Roman"/>
              </w:rPr>
            </w:pPr>
          </w:p>
        </w:tc>
        <w:tc>
          <w:tcPr>
            <w:tcW w:w="4080" w:type="dxa"/>
            <w:vMerge/>
          </w:tcPr>
          <w:p w14:paraId="208AE22F" w14:textId="77777777" w:rsidR="00820E00" w:rsidRPr="00E014FB" w:rsidRDefault="00820E00" w:rsidP="003C4186">
            <w:pPr>
              <w:rPr>
                <w:rFonts w:cs="Times New Roman"/>
              </w:rPr>
            </w:pPr>
          </w:p>
        </w:tc>
        <w:tc>
          <w:tcPr>
            <w:tcW w:w="6800" w:type="dxa"/>
          </w:tcPr>
          <w:p w14:paraId="0B13F4A7"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4 этажа.</w:t>
            </w:r>
          </w:p>
        </w:tc>
      </w:tr>
      <w:tr w:rsidR="00820E00" w:rsidRPr="00E014FB" w14:paraId="0E6A75CB" w14:textId="77777777" w:rsidTr="003C4186">
        <w:tc>
          <w:tcPr>
            <w:tcW w:w="272" w:type="dxa"/>
            <w:vMerge/>
          </w:tcPr>
          <w:p w14:paraId="0AA1C995" w14:textId="77777777" w:rsidR="00820E00" w:rsidRPr="00E014FB" w:rsidRDefault="00820E00" w:rsidP="003C4186">
            <w:pPr>
              <w:rPr>
                <w:rFonts w:cs="Times New Roman"/>
              </w:rPr>
            </w:pPr>
          </w:p>
        </w:tc>
        <w:tc>
          <w:tcPr>
            <w:tcW w:w="1903" w:type="dxa"/>
            <w:vMerge/>
          </w:tcPr>
          <w:p w14:paraId="7BBF1A63" w14:textId="77777777" w:rsidR="00820E00" w:rsidRPr="00E014FB" w:rsidRDefault="00820E00" w:rsidP="003C4186">
            <w:pPr>
              <w:rPr>
                <w:rFonts w:cs="Times New Roman"/>
              </w:rPr>
            </w:pPr>
          </w:p>
        </w:tc>
        <w:tc>
          <w:tcPr>
            <w:tcW w:w="1224" w:type="dxa"/>
            <w:vMerge/>
          </w:tcPr>
          <w:p w14:paraId="6D64502F" w14:textId="77777777" w:rsidR="00820E00" w:rsidRPr="00E014FB" w:rsidRDefault="00820E00" w:rsidP="003C4186">
            <w:pPr>
              <w:rPr>
                <w:rFonts w:cs="Times New Roman"/>
              </w:rPr>
            </w:pPr>
          </w:p>
        </w:tc>
        <w:tc>
          <w:tcPr>
            <w:tcW w:w="4080" w:type="dxa"/>
            <w:vMerge/>
          </w:tcPr>
          <w:p w14:paraId="3C64FD9B" w14:textId="77777777" w:rsidR="00820E00" w:rsidRPr="00E014FB" w:rsidRDefault="00820E00" w:rsidP="003C4186">
            <w:pPr>
              <w:rPr>
                <w:rFonts w:cs="Times New Roman"/>
              </w:rPr>
            </w:pPr>
          </w:p>
        </w:tc>
        <w:tc>
          <w:tcPr>
            <w:tcW w:w="6800" w:type="dxa"/>
          </w:tcPr>
          <w:p w14:paraId="0961F7C2"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100 м.</w:t>
            </w:r>
          </w:p>
        </w:tc>
      </w:tr>
      <w:tr w:rsidR="00820E00" w:rsidRPr="00E014FB" w14:paraId="68B0090F" w14:textId="77777777" w:rsidTr="003C4186">
        <w:tc>
          <w:tcPr>
            <w:tcW w:w="272" w:type="dxa"/>
            <w:vMerge/>
          </w:tcPr>
          <w:p w14:paraId="25359595" w14:textId="77777777" w:rsidR="00820E00" w:rsidRPr="00E014FB" w:rsidRDefault="00820E00" w:rsidP="003C4186">
            <w:pPr>
              <w:rPr>
                <w:rFonts w:cs="Times New Roman"/>
              </w:rPr>
            </w:pPr>
          </w:p>
        </w:tc>
        <w:tc>
          <w:tcPr>
            <w:tcW w:w="1903" w:type="dxa"/>
            <w:vMerge/>
          </w:tcPr>
          <w:p w14:paraId="13B84EBF" w14:textId="77777777" w:rsidR="00820E00" w:rsidRPr="00E014FB" w:rsidRDefault="00820E00" w:rsidP="003C4186">
            <w:pPr>
              <w:rPr>
                <w:rFonts w:cs="Times New Roman"/>
              </w:rPr>
            </w:pPr>
          </w:p>
        </w:tc>
        <w:tc>
          <w:tcPr>
            <w:tcW w:w="1224" w:type="dxa"/>
            <w:vMerge/>
          </w:tcPr>
          <w:p w14:paraId="20B1B228" w14:textId="77777777" w:rsidR="00820E00" w:rsidRPr="00E014FB" w:rsidRDefault="00820E00" w:rsidP="003C4186">
            <w:pPr>
              <w:rPr>
                <w:rFonts w:cs="Times New Roman"/>
              </w:rPr>
            </w:pPr>
          </w:p>
        </w:tc>
        <w:tc>
          <w:tcPr>
            <w:tcW w:w="4080" w:type="dxa"/>
            <w:vMerge/>
          </w:tcPr>
          <w:p w14:paraId="5C0C67EB" w14:textId="77777777" w:rsidR="00820E00" w:rsidRPr="00E014FB" w:rsidRDefault="00820E00" w:rsidP="003C4186">
            <w:pPr>
              <w:rPr>
                <w:rFonts w:cs="Times New Roman"/>
              </w:rPr>
            </w:pPr>
          </w:p>
        </w:tc>
        <w:tc>
          <w:tcPr>
            <w:tcW w:w="6800" w:type="dxa"/>
          </w:tcPr>
          <w:p w14:paraId="62FB95D5"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75%.</w:t>
            </w:r>
          </w:p>
        </w:tc>
      </w:tr>
      <w:tr w:rsidR="00820E00" w:rsidRPr="00E014FB" w14:paraId="1BD70B8A" w14:textId="77777777" w:rsidTr="003C4186">
        <w:tc>
          <w:tcPr>
            <w:tcW w:w="272" w:type="dxa"/>
            <w:vMerge/>
          </w:tcPr>
          <w:p w14:paraId="445867E1" w14:textId="77777777" w:rsidR="00820E00" w:rsidRPr="00E014FB" w:rsidRDefault="00820E00" w:rsidP="003C4186">
            <w:pPr>
              <w:rPr>
                <w:rFonts w:cs="Times New Roman"/>
              </w:rPr>
            </w:pPr>
          </w:p>
        </w:tc>
        <w:tc>
          <w:tcPr>
            <w:tcW w:w="1903" w:type="dxa"/>
            <w:vMerge/>
          </w:tcPr>
          <w:p w14:paraId="0E95FE01" w14:textId="77777777" w:rsidR="00820E00" w:rsidRPr="00E014FB" w:rsidRDefault="00820E00" w:rsidP="003C4186">
            <w:pPr>
              <w:rPr>
                <w:rFonts w:cs="Times New Roman"/>
              </w:rPr>
            </w:pPr>
          </w:p>
        </w:tc>
        <w:tc>
          <w:tcPr>
            <w:tcW w:w="1224" w:type="dxa"/>
            <w:vMerge/>
          </w:tcPr>
          <w:p w14:paraId="2B3E28FB" w14:textId="77777777" w:rsidR="00820E00" w:rsidRPr="00E014FB" w:rsidRDefault="00820E00" w:rsidP="003C4186">
            <w:pPr>
              <w:rPr>
                <w:rFonts w:cs="Times New Roman"/>
              </w:rPr>
            </w:pPr>
          </w:p>
        </w:tc>
        <w:tc>
          <w:tcPr>
            <w:tcW w:w="4080" w:type="dxa"/>
            <w:vMerge/>
          </w:tcPr>
          <w:p w14:paraId="0AB6FD01" w14:textId="77777777" w:rsidR="00820E00" w:rsidRPr="00E014FB" w:rsidRDefault="00820E00" w:rsidP="003C4186">
            <w:pPr>
              <w:rPr>
                <w:rFonts w:cs="Times New Roman"/>
              </w:rPr>
            </w:pPr>
          </w:p>
        </w:tc>
        <w:tc>
          <w:tcPr>
            <w:tcW w:w="6800" w:type="dxa"/>
          </w:tcPr>
          <w:p w14:paraId="2914BE58"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6397FAA8" w14:textId="77777777" w:rsidTr="003C4186">
        <w:tc>
          <w:tcPr>
            <w:tcW w:w="272" w:type="dxa"/>
            <w:vMerge/>
          </w:tcPr>
          <w:p w14:paraId="23E2713F" w14:textId="77777777" w:rsidR="00820E00" w:rsidRPr="00E014FB" w:rsidRDefault="00820E00" w:rsidP="003C4186">
            <w:pPr>
              <w:rPr>
                <w:rFonts w:cs="Times New Roman"/>
              </w:rPr>
            </w:pPr>
          </w:p>
        </w:tc>
        <w:tc>
          <w:tcPr>
            <w:tcW w:w="1903" w:type="dxa"/>
            <w:vMerge/>
          </w:tcPr>
          <w:p w14:paraId="411F35A2" w14:textId="77777777" w:rsidR="00820E00" w:rsidRPr="00E014FB" w:rsidRDefault="00820E00" w:rsidP="003C4186">
            <w:pPr>
              <w:rPr>
                <w:rFonts w:cs="Times New Roman"/>
              </w:rPr>
            </w:pPr>
          </w:p>
        </w:tc>
        <w:tc>
          <w:tcPr>
            <w:tcW w:w="1224" w:type="dxa"/>
            <w:vMerge/>
          </w:tcPr>
          <w:p w14:paraId="65596715" w14:textId="77777777" w:rsidR="00820E00" w:rsidRPr="00E014FB" w:rsidRDefault="00820E00" w:rsidP="003C4186">
            <w:pPr>
              <w:rPr>
                <w:rFonts w:cs="Times New Roman"/>
              </w:rPr>
            </w:pPr>
          </w:p>
        </w:tc>
        <w:tc>
          <w:tcPr>
            <w:tcW w:w="4080" w:type="dxa"/>
            <w:vMerge/>
          </w:tcPr>
          <w:p w14:paraId="31D48BAA" w14:textId="77777777" w:rsidR="00820E00" w:rsidRPr="00E014FB" w:rsidRDefault="00820E00" w:rsidP="003C4186">
            <w:pPr>
              <w:rPr>
                <w:rFonts w:cs="Times New Roman"/>
              </w:rPr>
            </w:pPr>
          </w:p>
        </w:tc>
        <w:tc>
          <w:tcPr>
            <w:tcW w:w="6800" w:type="dxa"/>
          </w:tcPr>
          <w:p w14:paraId="41FEB5F9"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bl>
    <w:p w14:paraId="5877D9C5" w14:textId="77777777" w:rsidR="00820E00" w:rsidRPr="00E014FB" w:rsidRDefault="00820E00" w:rsidP="00820E00">
      <w:pPr>
        <w:rPr>
          <w:rFonts w:cs="Times New Roman"/>
        </w:rPr>
      </w:pPr>
    </w:p>
    <w:p w14:paraId="08EA3323" w14:textId="77777777" w:rsidR="00820E00" w:rsidRPr="00FA0415" w:rsidRDefault="00820E00" w:rsidP="00820E00">
      <w:pPr>
        <w:rPr>
          <w:rFonts w:cs="Times New Roman"/>
          <w:b/>
          <w:bCs/>
        </w:rPr>
      </w:pPr>
      <w:r w:rsidRPr="00FA0415">
        <w:rPr>
          <w:rFonts w:eastAsia="Tahoma" w:cs="Times New Roman"/>
          <w:b/>
          <w:bCs/>
        </w:rPr>
        <w:t>Особенности применения градостроительного регламента</w:t>
      </w:r>
    </w:p>
    <w:p w14:paraId="1BB86DA7" w14:textId="77777777" w:rsidR="00820E00" w:rsidRPr="00E014FB" w:rsidRDefault="00820E00" w:rsidP="00820E00">
      <w:pPr>
        <w:jc w:val="both"/>
        <w:rPr>
          <w:rFonts w:cs="Times New Roman"/>
        </w:rPr>
      </w:pPr>
      <w:r w:rsidRPr="00E014FB">
        <w:rPr>
          <w:rFonts w:eastAsia="Tahoma" w:cs="Times New Roman"/>
          <w:color w:val="000000"/>
          <w:sz w:val="20"/>
          <w:szCs w:val="20"/>
        </w:rPr>
        <w:t>Правообладатели объектов капитального строительства, введенных в эксплуатацию до дня вступления в силу  постановления  Пра-вительства РФ от 3 марта 2018 г. № 222 “Об утверждении Правил установления санитарно-защитных зон и использования земельных участков, расположенных в границах санитарно-защитных зон”, в отношении которых подлежат установлению санитарно-защитные зоны, обязаны провести исследования (измерения) атмосферного воздуха, уровней физического и (или) биологического воздействия на атмо-сферный воздух за контуром объекта и представить в Федеральную службу по надзору в сфере защиты прав потребителей и благополучия человека (ее территориальные органы) заявление об установлении санитарно-защитной зоны с приложением к нему документов, преду-смотренных пунктом 14 Правил, утвержденных настоящим постановлением, в срок не более одного года со дня вступления в силу настоя-щего постановления. При этом приведение вида разрешенного использования земельных участков и расположенных на них объектов капи-тального строительства в соответствие с режимом использования земельных участков, предусмотренным решением об установлении санитарно-защитной зоны, допускается в течение 2 лет с момента ее установления.</w:t>
      </w:r>
    </w:p>
    <w:p w14:paraId="0D537264"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       Санитарно-защитные зоны устанавливаются в отношении действующих, планируемых к строительству, реконструируемых объектов капитального строительства, являющихся источниками химического, физического, биологического воздействия на среду обитания человека (далее - объекты), в случае формирования за контурами объектов химического, физического и (или) биологического воздействия, превышающего санитарно-эпидемиологические требования.</w:t>
      </w:r>
    </w:p>
    <w:p w14:paraId="55582E2F" w14:textId="77777777" w:rsidR="00820E00" w:rsidRPr="00E014FB" w:rsidRDefault="00820E00" w:rsidP="00820E00">
      <w:pPr>
        <w:jc w:val="both"/>
        <w:rPr>
          <w:rFonts w:cs="Times New Roman"/>
        </w:rPr>
      </w:pPr>
      <w:r w:rsidRPr="00E014FB">
        <w:rPr>
          <w:rFonts w:eastAsia="Tahoma" w:cs="Times New Roman"/>
          <w:color w:val="000000"/>
          <w:sz w:val="20"/>
          <w:szCs w:val="20"/>
        </w:rPr>
        <w:t>В границах санитарно-защитной зоны не допускается использования земельных участков в целях:</w:t>
      </w:r>
    </w:p>
    <w:p w14:paraId="32F0A255" w14:textId="77777777" w:rsidR="00820E00" w:rsidRPr="00E014FB" w:rsidRDefault="00820E00" w:rsidP="00820E00">
      <w:pPr>
        <w:jc w:val="both"/>
        <w:rPr>
          <w:rFonts w:cs="Times New Roman"/>
        </w:rPr>
      </w:pPr>
      <w:r w:rsidRPr="00E014FB">
        <w:rPr>
          <w:rFonts w:eastAsia="Tahoma" w:cs="Times New Roman"/>
          <w:color w:val="000000"/>
          <w:sz w:val="20"/>
          <w:szCs w:val="20"/>
        </w:rPr>
        <w:t>а)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дачного хозяйства и садоводства;</w:t>
      </w:r>
    </w:p>
    <w:p w14:paraId="549067E0" w14:textId="77777777" w:rsidR="00820E00" w:rsidRPr="00E014FB" w:rsidRDefault="00820E00" w:rsidP="00820E00">
      <w:pPr>
        <w:jc w:val="both"/>
        <w:rPr>
          <w:rFonts w:cs="Times New Roman"/>
        </w:rPr>
      </w:pPr>
      <w:r w:rsidRPr="00E014FB">
        <w:rPr>
          <w:rFonts w:eastAsia="Tahoma" w:cs="Times New Roman"/>
          <w:color w:val="000000"/>
          <w:sz w:val="20"/>
          <w:szCs w:val="20"/>
        </w:rPr>
        <w:t>б)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14:paraId="42EDE3C7" w14:textId="77777777" w:rsidR="00820E00" w:rsidRPr="00E014FB" w:rsidRDefault="00820E00" w:rsidP="00820E00">
      <w:pPr>
        <w:jc w:val="both"/>
        <w:rPr>
          <w:rFonts w:cs="Times New Roman"/>
        </w:rPr>
      </w:pPr>
      <w:r w:rsidRPr="00E014FB">
        <w:rPr>
          <w:rFonts w:eastAsia="Tahoma" w:cs="Times New Roman"/>
          <w:color w:val="000000"/>
          <w:sz w:val="20"/>
          <w:szCs w:val="20"/>
        </w:rPr>
        <w:t>При планировании строительства или реконструкции объекта застройщик не позднее чем за 30 дней до дня направления в соответствии с Градостроительным кодексом Российской Федерации заявления о выдаче разрешения на строительство представляет в уполномоченный орган заявление об установлении или изменении санитарно-защитной зоны.</w:t>
      </w:r>
    </w:p>
    <w:p w14:paraId="3B48163F" w14:textId="77777777" w:rsidR="00820E00" w:rsidRPr="00E014FB" w:rsidRDefault="00820E00" w:rsidP="00820E00">
      <w:pPr>
        <w:jc w:val="both"/>
        <w:rPr>
          <w:rFonts w:cs="Times New Roman"/>
        </w:rPr>
      </w:pPr>
      <w:r w:rsidRPr="00E014FB">
        <w:rPr>
          <w:rFonts w:eastAsia="Tahoma" w:cs="Times New Roman"/>
          <w:color w:val="000000"/>
          <w:sz w:val="20"/>
          <w:szCs w:val="20"/>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578A3744" w14:textId="77777777" w:rsidR="00820E00" w:rsidRPr="00E014FB" w:rsidRDefault="00820E00" w:rsidP="00820E00">
      <w:pPr>
        <w:jc w:val="both"/>
        <w:rPr>
          <w:rFonts w:cs="Times New Roman"/>
        </w:rPr>
      </w:pPr>
      <w:r w:rsidRPr="00E014FB">
        <w:rPr>
          <w:rFonts w:eastAsia="Tahoma" w:cs="Times New Roman"/>
          <w:color w:val="000000"/>
          <w:sz w:val="20"/>
          <w:szCs w:val="20"/>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6C77175F"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Во всех территориальных зонах требуемое, количество машиномест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по-селений». </w:t>
      </w:r>
    </w:p>
    <w:p w14:paraId="2FC89864"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3D8AF7FD" w14:textId="77777777" w:rsidR="00820E00" w:rsidRPr="00E014FB" w:rsidRDefault="00820E00" w:rsidP="00820E00">
      <w:pPr>
        <w:jc w:val="both"/>
        <w:rPr>
          <w:rFonts w:cs="Times New Roman"/>
        </w:rPr>
      </w:pPr>
      <w:r w:rsidRPr="00E014FB">
        <w:rPr>
          <w:rFonts w:eastAsia="Tahoma" w:cs="Times New Roman"/>
          <w:color w:val="000000"/>
          <w:sz w:val="20"/>
          <w:szCs w:val="20"/>
        </w:rPr>
        <w:t>- в границах территорий общего пользования;</w:t>
      </w:r>
    </w:p>
    <w:p w14:paraId="17587F94" w14:textId="77777777" w:rsidR="00820E00" w:rsidRPr="00E014FB" w:rsidRDefault="00820E00" w:rsidP="00820E00">
      <w:pPr>
        <w:jc w:val="both"/>
        <w:rPr>
          <w:rFonts w:cs="Times New Roman"/>
        </w:rPr>
      </w:pPr>
      <w:r w:rsidRPr="00E014FB">
        <w:rPr>
          <w:rFonts w:eastAsia="Tahoma" w:cs="Times New Roman"/>
          <w:color w:val="000000"/>
          <w:sz w:val="20"/>
          <w:szCs w:val="20"/>
        </w:rPr>
        <w:t>- предназначенные для размещения линейных объектов и (или) занятые линейными объектами.</w:t>
      </w:r>
    </w:p>
    <w:p w14:paraId="3922FC00" w14:textId="77777777" w:rsidR="00820E00" w:rsidRPr="00E014FB" w:rsidRDefault="00820E00" w:rsidP="00820E00">
      <w:pPr>
        <w:jc w:val="both"/>
        <w:rPr>
          <w:rFonts w:cs="Times New Roman"/>
        </w:rPr>
      </w:pPr>
      <w:r w:rsidRPr="00E014FB">
        <w:rPr>
          <w:rFonts w:eastAsia="Tahoma" w:cs="Times New Roman"/>
          <w:color w:val="000000"/>
          <w:sz w:val="20"/>
          <w:szCs w:val="20"/>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0E2A5E6D" w14:textId="77777777" w:rsidR="00820E00" w:rsidRPr="00FA0415" w:rsidRDefault="00820E00" w:rsidP="00820E00">
      <w:pPr>
        <w:rPr>
          <w:rFonts w:cs="Times New Roman"/>
          <w:b/>
          <w:bCs/>
        </w:rPr>
      </w:pPr>
    </w:p>
    <w:p w14:paraId="0A752796" w14:textId="77777777" w:rsidR="00820E00" w:rsidRPr="00FA0415" w:rsidRDefault="00820E00" w:rsidP="00820E00">
      <w:pPr>
        <w:rPr>
          <w:rFonts w:cs="Times New Roman"/>
          <w:b/>
          <w:bCs/>
        </w:rPr>
      </w:pPr>
      <w:r w:rsidRPr="00FA0415">
        <w:rPr>
          <w:rFonts w:eastAsia="Tahoma" w:cs="Times New Roman"/>
          <w:b/>
          <w:bCs/>
          <w:color w:val="000000"/>
        </w:rPr>
        <w:t>Требования к архитектурно-градостроительному облику объектов капитального строительства</w:t>
      </w:r>
    </w:p>
    <w:p w14:paraId="4B7C4A82" w14:textId="77777777" w:rsidR="00820E00" w:rsidRPr="00E014FB" w:rsidRDefault="00820E00" w:rsidP="00820E00">
      <w:pPr>
        <w:jc w:val="both"/>
        <w:rPr>
          <w:rFonts w:cs="Times New Roman"/>
        </w:rPr>
      </w:pPr>
      <w:r w:rsidRPr="00E014FB">
        <w:rPr>
          <w:rFonts w:eastAsia="Tahoma" w:cs="Times New Roman"/>
          <w:color w:val="000000"/>
          <w:sz w:val="20"/>
          <w:szCs w:val="20"/>
        </w:rPr>
        <w:t>Требования к архитектурно-градостроительному облику объектов капитального строительств не установлены</w:t>
      </w:r>
    </w:p>
    <w:p w14:paraId="7A432CB9" w14:textId="77777777" w:rsidR="00820E00" w:rsidRPr="00E014FB" w:rsidRDefault="00820E00" w:rsidP="00820E00">
      <w:pPr>
        <w:rPr>
          <w:rFonts w:cs="Times New Roman"/>
        </w:rPr>
      </w:pPr>
    </w:p>
    <w:p w14:paraId="7E17AAB1" w14:textId="77777777" w:rsidR="00820E00" w:rsidRPr="00FA0415" w:rsidRDefault="00820E00" w:rsidP="00820E00">
      <w:pPr>
        <w:jc w:val="center"/>
        <w:rPr>
          <w:rFonts w:cs="Times New Roman"/>
          <w:b/>
          <w:bCs/>
        </w:rPr>
      </w:pPr>
      <w:r w:rsidRPr="00FA0415">
        <w:rPr>
          <w:rFonts w:eastAsia="Tahoma" w:cs="Times New Roman"/>
          <w:b/>
          <w:bCs/>
          <w:color w:val="000000"/>
        </w:rPr>
        <w:t>Зона улично-дорожной сети (УДС1)</w:t>
      </w:r>
    </w:p>
    <w:p w14:paraId="6CFC414F" w14:textId="77777777" w:rsidR="00820E00" w:rsidRPr="00E014FB" w:rsidRDefault="00820E00" w:rsidP="00820E00">
      <w:pPr>
        <w:rPr>
          <w:rFonts w:cs="Times New Roman"/>
        </w:rPr>
      </w:pPr>
    </w:p>
    <w:p w14:paraId="24625B07" w14:textId="77777777" w:rsidR="00820E00" w:rsidRPr="00FA0415" w:rsidRDefault="00820E00" w:rsidP="00820E00">
      <w:pPr>
        <w:rPr>
          <w:rFonts w:cs="Times New Roman"/>
          <w:b/>
          <w:bCs/>
        </w:rPr>
      </w:pPr>
      <w:r w:rsidRPr="00FA0415">
        <w:rPr>
          <w:rFonts w:eastAsia="Tahoma" w:cs="Times New Roman"/>
          <w:b/>
          <w:bCs/>
        </w:rPr>
        <w:t>Основные виды разрешенного использования земельных участков и объектов капитального строительства</w:t>
      </w:r>
    </w:p>
    <w:tbl>
      <w:tblPr>
        <w:tblStyle w:val="af5"/>
        <w:tblW w:w="5000" w:type="auto"/>
        <w:tblLook w:val="04A0" w:firstRow="1" w:lastRow="0" w:firstColumn="1" w:lastColumn="0" w:noHBand="0" w:noVBand="1"/>
      </w:tblPr>
      <w:tblGrid>
        <w:gridCol w:w="486"/>
        <w:gridCol w:w="1903"/>
        <w:gridCol w:w="1479"/>
        <w:gridCol w:w="4080"/>
        <w:gridCol w:w="6800"/>
      </w:tblGrid>
      <w:tr w:rsidR="00820E00" w:rsidRPr="00E014FB" w14:paraId="32BA79A7" w14:textId="77777777" w:rsidTr="003C4186">
        <w:trPr>
          <w:tblHeader/>
        </w:trPr>
        <w:tc>
          <w:tcPr>
            <w:tcW w:w="272" w:type="dxa"/>
          </w:tcPr>
          <w:p w14:paraId="6C4AE199" w14:textId="77777777" w:rsidR="00820E00" w:rsidRPr="00E014FB" w:rsidRDefault="00820E00" w:rsidP="003C4186">
            <w:pPr>
              <w:jc w:val="center"/>
              <w:rPr>
                <w:rFonts w:cs="Times New Roman"/>
              </w:rPr>
            </w:pPr>
            <w:r w:rsidRPr="00E014FB">
              <w:rPr>
                <w:rFonts w:eastAsia="Tahoma" w:cs="Times New Roman"/>
                <w:color w:val="000000"/>
                <w:sz w:val="20"/>
                <w:szCs w:val="20"/>
              </w:rPr>
              <w:t>№ п/п</w:t>
            </w:r>
          </w:p>
        </w:tc>
        <w:tc>
          <w:tcPr>
            <w:tcW w:w="1903" w:type="dxa"/>
          </w:tcPr>
          <w:p w14:paraId="0FBDA46B" w14:textId="77777777" w:rsidR="00820E00" w:rsidRPr="00E014FB" w:rsidRDefault="00820E00" w:rsidP="003C4186">
            <w:pPr>
              <w:jc w:val="center"/>
              <w:rPr>
                <w:rFonts w:cs="Times New Roman"/>
              </w:rPr>
            </w:pPr>
            <w:r w:rsidRPr="00E014FB">
              <w:rPr>
                <w:rFonts w:eastAsia="Tahoma" w:cs="Times New Roman"/>
                <w:color w:val="000000"/>
                <w:sz w:val="20"/>
                <w:szCs w:val="20"/>
              </w:rPr>
              <w:t>Наименование вида разрешенного использования</w:t>
            </w:r>
          </w:p>
        </w:tc>
        <w:tc>
          <w:tcPr>
            <w:tcW w:w="1224" w:type="dxa"/>
          </w:tcPr>
          <w:p w14:paraId="79595DD5" w14:textId="77777777" w:rsidR="00820E00" w:rsidRPr="00E014FB" w:rsidRDefault="00820E00" w:rsidP="003C4186">
            <w:pPr>
              <w:jc w:val="center"/>
              <w:rPr>
                <w:rFonts w:cs="Times New Roman"/>
              </w:rPr>
            </w:pPr>
            <w:r w:rsidRPr="00E014FB">
              <w:rPr>
                <w:rFonts w:eastAsia="Tahoma" w:cs="Times New Roman"/>
                <w:color w:val="000000"/>
                <w:sz w:val="20"/>
                <w:szCs w:val="20"/>
              </w:rPr>
              <w:t>Код вида разрешенного использования</w:t>
            </w:r>
          </w:p>
        </w:tc>
        <w:tc>
          <w:tcPr>
            <w:tcW w:w="4080" w:type="dxa"/>
          </w:tcPr>
          <w:p w14:paraId="7471A0B9" w14:textId="77777777" w:rsidR="00820E00" w:rsidRPr="00E014FB" w:rsidRDefault="00820E00" w:rsidP="003C4186">
            <w:pPr>
              <w:jc w:val="center"/>
              <w:rPr>
                <w:rFonts w:cs="Times New Roman"/>
              </w:rPr>
            </w:pPr>
            <w:r w:rsidRPr="00E014FB">
              <w:rPr>
                <w:rFonts w:eastAsia="Tahoma" w:cs="Times New Roman"/>
                <w:color w:val="000000"/>
                <w:sz w:val="20"/>
                <w:szCs w:val="20"/>
              </w:rPr>
              <w:t>Описание вида разрешенного использования</w:t>
            </w:r>
          </w:p>
        </w:tc>
        <w:tc>
          <w:tcPr>
            <w:tcW w:w="6800" w:type="dxa"/>
          </w:tcPr>
          <w:p w14:paraId="462FCC39" w14:textId="77777777" w:rsidR="00820E00" w:rsidRPr="00E014FB" w:rsidRDefault="00820E00" w:rsidP="003C4186">
            <w:pPr>
              <w:jc w:val="both"/>
              <w:rPr>
                <w:rFonts w:cs="Times New Roman"/>
              </w:rPr>
            </w:pPr>
            <w:r w:rsidRPr="00E014FB">
              <w:rPr>
                <w:rFonts w:eastAsia="Tahoma" w:cs="Times New Roman"/>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820E00" w:rsidRPr="00E014FB" w14:paraId="45C247B5" w14:textId="77777777" w:rsidTr="003C4186">
        <w:trPr>
          <w:tblHeader/>
        </w:trPr>
        <w:tc>
          <w:tcPr>
            <w:tcW w:w="272" w:type="dxa"/>
          </w:tcPr>
          <w:p w14:paraId="36D9D86E" w14:textId="77777777" w:rsidR="00820E00" w:rsidRPr="00E014FB" w:rsidRDefault="00820E00" w:rsidP="003C4186">
            <w:pPr>
              <w:jc w:val="center"/>
              <w:rPr>
                <w:rFonts w:cs="Times New Roman"/>
              </w:rPr>
            </w:pPr>
            <w:r w:rsidRPr="00E014FB">
              <w:rPr>
                <w:rFonts w:eastAsia="Tahoma" w:cs="Times New Roman"/>
                <w:color w:val="000000"/>
                <w:sz w:val="20"/>
                <w:szCs w:val="20"/>
              </w:rPr>
              <w:t>1</w:t>
            </w:r>
          </w:p>
        </w:tc>
        <w:tc>
          <w:tcPr>
            <w:tcW w:w="1903" w:type="dxa"/>
          </w:tcPr>
          <w:p w14:paraId="5E50C8DA" w14:textId="77777777" w:rsidR="00820E00" w:rsidRPr="00E014FB" w:rsidRDefault="00820E00" w:rsidP="003C4186">
            <w:pPr>
              <w:jc w:val="center"/>
              <w:rPr>
                <w:rFonts w:cs="Times New Roman"/>
              </w:rPr>
            </w:pPr>
            <w:r w:rsidRPr="00E014FB">
              <w:rPr>
                <w:rFonts w:eastAsia="Tahoma" w:cs="Times New Roman"/>
                <w:color w:val="000000"/>
                <w:sz w:val="20"/>
                <w:szCs w:val="20"/>
              </w:rPr>
              <w:t>2</w:t>
            </w:r>
          </w:p>
        </w:tc>
        <w:tc>
          <w:tcPr>
            <w:tcW w:w="1224" w:type="dxa"/>
          </w:tcPr>
          <w:p w14:paraId="5C364BAE" w14:textId="77777777" w:rsidR="00820E00" w:rsidRPr="00E014FB" w:rsidRDefault="00820E00" w:rsidP="003C4186">
            <w:pPr>
              <w:jc w:val="center"/>
              <w:rPr>
                <w:rFonts w:cs="Times New Roman"/>
              </w:rPr>
            </w:pPr>
            <w:r w:rsidRPr="00E014FB">
              <w:rPr>
                <w:rFonts w:eastAsia="Tahoma" w:cs="Times New Roman"/>
                <w:color w:val="000000"/>
                <w:sz w:val="20"/>
                <w:szCs w:val="20"/>
              </w:rPr>
              <w:t>3</w:t>
            </w:r>
          </w:p>
        </w:tc>
        <w:tc>
          <w:tcPr>
            <w:tcW w:w="4080" w:type="dxa"/>
          </w:tcPr>
          <w:p w14:paraId="2A022F0C" w14:textId="77777777" w:rsidR="00820E00" w:rsidRPr="00E014FB" w:rsidRDefault="00820E00" w:rsidP="003C4186">
            <w:pPr>
              <w:jc w:val="center"/>
              <w:rPr>
                <w:rFonts w:cs="Times New Roman"/>
              </w:rPr>
            </w:pPr>
            <w:r w:rsidRPr="00E014FB">
              <w:rPr>
                <w:rFonts w:eastAsia="Tahoma" w:cs="Times New Roman"/>
                <w:color w:val="000000"/>
                <w:sz w:val="20"/>
                <w:szCs w:val="20"/>
              </w:rPr>
              <w:t>4</w:t>
            </w:r>
          </w:p>
        </w:tc>
        <w:tc>
          <w:tcPr>
            <w:tcW w:w="6800" w:type="dxa"/>
          </w:tcPr>
          <w:p w14:paraId="30D3BB39" w14:textId="77777777" w:rsidR="00820E00" w:rsidRPr="00E014FB" w:rsidRDefault="00820E00" w:rsidP="003C4186">
            <w:pPr>
              <w:jc w:val="center"/>
              <w:rPr>
                <w:rFonts w:cs="Times New Roman"/>
              </w:rPr>
            </w:pPr>
            <w:r w:rsidRPr="00E014FB">
              <w:rPr>
                <w:rFonts w:eastAsia="Tahoma" w:cs="Times New Roman"/>
                <w:color w:val="000000"/>
                <w:sz w:val="20"/>
                <w:szCs w:val="20"/>
              </w:rPr>
              <w:t>5</w:t>
            </w:r>
          </w:p>
        </w:tc>
      </w:tr>
      <w:tr w:rsidR="00820E00" w:rsidRPr="00E014FB" w14:paraId="609C5883" w14:textId="77777777" w:rsidTr="003C4186">
        <w:tc>
          <w:tcPr>
            <w:tcW w:w="272" w:type="dxa"/>
          </w:tcPr>
          <w:p w14:paraId="4945C7F7" w14:textId="77777777" w:rsidR="00820E00" w:rsidRPr="00E014FB" w:rsidRDefault="00820E00" w:rsidP="003C4186">
            <w:pPr>
              <w:jc w:val="center"/>
              <w:rPr>
                <w:rFonts w:cs="Times New Roman"/>
              </w:rPr>
            </w:pPr>
            <w:r w:rsidRPr="00E014FB">
              <w:rPr>
                <w:rFonts w:eastAsia="Tahoma" w:cs="Times New Roman"/>
                <w:color w:val="000000"/>
                <w:sz w:val="20"/>
                <w:szCs w:val="20"/>
              </w:rPr>
              <w:t>1.</w:t>
            </w:r>
          </w:p>
        </w:tc>
        <w:tc>
          <w:tcPr>
            <w:tcW w:w="1903" w:type="dxa"/>
          </w:tcPr>
          <w:p w14:paraId="15152713" w14:textId="77777777" w:rsidR="00820E00" w:rsidRPr="00E014FB" w:rsidRDefault="00820E00" w:rsidP="003C4186">
            <w:pPr>
              <w:rPr>
                <w:rFonts w:cs="Times New Roman"/>
              </w:rPr>
            </w:pPr>
            <w:r w:rsidRPr="00E014FB">
              <w:rPr>
                <w:rFonts w:eastAsia="Tahoma" w:cs="Times New Roman"/>
                <w:color w:val="000000"/>
                <w:sz w:val="20"/>
                <w:szCs w:val="20"/>
              </w:rPr>
              <w:t>Улично-дорожная сеть</w:t>
            </w:r>
          </w:p>
        </w:tc>
        <w:tc>
          <w:tcPr>
            <w:tcW w:w="1224" w:type="dxa"/>
          </w:tcPr>
          <w:p w14:paraId="6788BD4C" w14:textId="77777777" w:rsidR="00820E00" w:rsidRPr="00E014FB" w:rsidRDefault="00820E00" w:rsidP="003C4186">
            <w:pPr>
              <w:rPr>
                <w:rFonts w:cs="Times New Roman"/>
              </w:rPr>
            </w:pPr>
            <w:r w:rsidRPr="00E014FB">
              <w:rPr>
                <w:rFonts w:eastAsia="Tahoma" w:cs="Times New Roman"/>
                <w:color w:val="000000"/>
                <w:sz w:val="20"/>
                <w:szCs w:val="20"/>
              </w:rPr>
              <w:t>12.0.1</w:t>
            </w:r>
          </w:p>
        </w:tc>
        <w:tc>
          <w:tcPr>
            <w:tcW w:w="4080" w:type="dxa"/>
          </w:tcPr>
          <w:p w14:paraId="03D2EBB3" w14:textId="77777777" w:rsidR="00820E00" w:rsidRPr="00E014FB" w:rsidRDefault="00820E00" w:rsidP="003C4186">
            <w:pPr>
              <w:rPr>
                <w:rFonts w:cs="Times New Roman"/>
              </w:rPr>
            </w:pPr>
            <w:r w:rsidRPr="00E014FB">
              <w:rPr>
                <w:rFonts w:eastAsia="Tahoma" w:cs="Times New Roman"/>
                <w:color w:val="000000"/>
                <w:sz w:val="20"/>
                <w:szCs w:val="20"/>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w:t>
            </w:r>
          </w:p>
        </w:tc>
        <w:tc>
          <w:tcPr>
            <w:tcW w:w="6800" w:type="dxa"/>
          </w:tcPr>
          <w:p w14:paraId="4DA8D265" w14:textId="77777777" w:rsidR="00820E00" w:rsidRPr="00E014FB" w:rsidRDefault="00820E00" w:rsidP="003C4186">
            <w:pPr>
              <w:rPr>
                <w:rFonts w:cs="Times New Roman"/>
              </w:rPr>
            </w:pPr>
            <w:r w:rsidRPr="00E014FB">
              <w:rPr>
                <w:rFonts w:eastAsia="Tahoma" w:cs="Times New Roman"/>
                <w:color w:val="000000"/>
                <w:sz w:val="20"/>
                <w:szCs w:val="20"/>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bl>
    <w:p w14:paraId="68FC820A" w14:textId="77777777" w:rsidR="00820E00" w:rsidRPr="00E014FB" w:rsidRDefault="00820E00" w:rsidP="00820E00">
      <w:pPr>
        <w:rPr>
          <w:rFonts w:cs="Times New Roman"/>
        </w:rPr>
      </w:pPr>
    </w:p>
    <w:p w14:paraId="3A159B6A" w14:textId="77777777" w:rsidR="00820E00" w:rsidRPr="00FA0415" w:rsidRDefault="00820E00" w:rsidP="00820E00">
      <w:pPr>
        <w:rPr>
          <w:rFonts w:cs="Times New Roman"/>
          <w:b/>
          <w:bCs/>
        </w:rPr>
      </w:pPr>
      <w:r w:rsidRPr="00FA0415">
        <w:rPr>
          <w:rFonts w:eastAsia="Tahoma" w:cs="Times New Roman"/>
          <w:b/>
          <w:bCs/>
        </w:rPr>
        <w:t>Вспомогательные виды разрешенного использования земельных участков и объектов капитального строительства не установлены</w:t>
      </w:r>
    </w:p>
    <w:p w14:paraId="69F80CEB" w14:textId="77777777" w:rsidR="00820E00" w:rsidRPr="00FA0415" w:rsidRDefault="00820E00" w:rsidP="00820E00">
      <w:pPr>
        <w:rPr>
          <w:rFonts w:cs="Times New Roman"/>
          <w:b/>
          <w:bCs/>
        </w:rPr>
      </w:pPr>
    </w:p>
    <w:p w14:paraId="6C148449" w14:textId="77777777" w:rsidR="00820E00" w:rsidRPr="00FA0415" w:rsidRDefault="00820E00" w:rsidP="00820E00">
      <w:pPr>
        <w:rPr>
          <w:rFonts w:cs="Times New Roman"/>
          <w:b/>
          <w:bCs/>
        </w:rPr>
      </w:pPr>
      <w:r w:rsidRPr="00FA0415">
        <w:rPr>
          <w:rFonts w:eastAsia="Tahoma" w:cs="Times New Roman"/>
          <w:b/>
          <w:bCs/>
        </w:rPr>
        <w:t>Условно разрешенные виды использования земельных участков и объектов капитального строительства не установлены</w:t>
      </w:r>
    </w:p>
    <w:p w14:paraId="6A23DA74" w14:textId="77777777" w:rsidR="00820E00" w:rsidRPr="00FA0415" w:rsidRDefault="00820E00" w:rsidP="00820E00">
      <w:pPr>
        <w:rPr>
          <w:rFonts w:cs="Times New Roman"/>
          <w:b/>
          <w:bCs/>
        </w:rPr>
      </w:pPr>
    </w:p>
    <w:p w14:paraId="7C8090BE" w14:textId="77777777" w:rsidR="00820E00" w:rsidRPr="00FA0415" w:rsidRDefault="00820E00" w:rsidP="00820E00">
      <w:pPr>
        <w:rPr>
          <w:rFonts w:cs="Times New Roman"/>
          <w:b/>
          <w:bCs/>
        </w:rPr>
      </w:pPr>
      <w:r w:rsidRPr="00FA0415">
        <w:rPr>
          <w:rFonts w:eastAsia="Tahoma" w:cs="Times New Roman"/>
          <w:b/>
          <w:bCs/>
        </w:rPr>
        <w:t>Особенности применения градостроительного регламента</w:t>
      </w:r>
    </w:p>
    <w:p w14:paraId="6B3DCBD9" w14:textId="77777777" w:rsidR="00820E00" w:rsidRPr="00E014FB" w:rsidRDefault="00820E00" w:rsidP="00820E00">
      <w:pPr>
        <w:jc w:val="both"/>
        <w:rPr>
          <w:rFonts w:cs="Times New Roman"/>
        </w:rPr>
      </w:pPr>
      <w:r w:rsidRPr="00E014FB">
        <w:rPr>
          <w:rFonts w:eastAsia="Tahoma" w:cs="Times New Roman"/>
          <w:color w:val="000000"/>
          <w:sz w:val="20"/>
          <w:szCs w:val="20"/>
        </w:rPr>
        <w:t>Особенности применения градостроительного регламента не установлены</w:t>
      </w:r>
    </w:p>
    <w:p w14:paraId="3CC2235E" w14:textId="77777777" w:rsidR="00820E00" w:rsidRPr="00E014FB" w:rsidRDefault="00820E00" w:rsidP="00820E00">
      <w:pPr>
        <w:rPr>
          <w:rFonts w:cs="Times New Roman"/>
        </w:rPr>
      </w:pPr>
    </w:p>
    <w:p w14:paraId="7ED39766" w14:textId="77777777" w:rsidR="00820E00" w:rsidRPr="00FA0415" w:rsidRDefault="00820E00" w:rsidP="00820E00">
      <w:pPr>
        <w:rPr>
          <w:rFonts w:cs="Times New Roman"/>
          <w:b/>
          <w:bCs/>
        </w:rPr>
      </w:pPr>
      <w:r w:rsidRPr="00FA0415">
        <w:rPr>
          <w:rFonts w:eastAsia="Tahoma" w:cs="Times New Roman"/>
          <w:b/>
          <w:bCs/>
        </w:rPr>
        <w:t>Требования к архитектурно-градостроительному облику объектов капитального строительства</w:t>
      </w:r>
    </w:p>
    <w:p w14:paraId="1664247C" w14:textId="5A7BFA55" w:rsidR="00820E00" w:rsidRDefault="00820E00" w:rsidP="00820E00">
      <w:pPr>
        <w:jc w:val="both"/>
        <w:rPr>
          <w:rFonts w:eastAsia="Tahoma" w:cs="Times New Roman"/>
          <w:color w:val="000000"/>
          <w:sz w:val="20"/>
          <w:szCs w:val="20"/>
        </w:rPr>
      </w:pPr>
      <w:r w:rsidRPr="00E014FB">
        <w:rPr>
          <w:rFonts w:eastAsia="Tahoma" w:cs="Times New Roman"/>
          <w:color w:val="000000"/>
          <w:sz w:val="20"/>
          <w:szCs w:val="20"/>
        </w:rPr>
        <w:t>Требования к архитектурно-градостроительному облику объектов капитального строительств не установлены</w:t>
      </w:r>
    </w:p>
    <w:p w14:paraId="613F7D06" w14:textId="5BAC2978" w:rsidR="00102A59" w:rsidRDefault="00102A59" w:rsidP="00820E00">
      <w:pPr>
        <w:jc w:val="both"/>
        <w:rPr>
          <w:rFonts w:eastAsia="Tahoma" w:cs="Times New Roman"/>
          <w:color w:val="000000"/>
          <w:sz w:val="20"/>
          <w:szCs w:val="20"/>
        </w:rPr>
      </w:pPr>
    </w:p>
    <w:p w14:paraId="76BFB5B6" w14:textId="7F4ABADC" w:rsidR="00102A59" w:rsidRDefault="00102A59" w:rsidP="00820E00">
      <w:pPr>
        <w:jc w:val="both"/>
        <w:rPr>
          <w:rFonts w:eastAsia="Tahoma" w:cs="Times New Roman"/>
          <w:color w:val="000000"/>
          <w:sz w:val="20"/>
          <w:szCs w:val="20"/>
        </w:rPr>
      </w:pPr>
    </w:p>
    <w:p w14:paraId="70EF95F6" w14:textId="7E86B805" w:rsidR="00102A59" w:rsidRDefault="00102A59" w:rsidP="00820E00">
      <w:pPr>
        <w:jc w:val="both"/>
        <w:rPr>
          <w:rFonts w:eastAsia="Tahoma" w:cs="Times New Roman"/>
          <w:color w:val="000000"/>
          <w:sz w:val="20"/>
          <w:szCs w:val="20"/>
        </w:rPr>
      </w:pPr>
    </w:p>
    <w:p w14:paraId="114E9939" w14:textId="3EA488D5" w:rsidR="00102A59" w:rsidRDefault="00102A59" w:rsidP="00820E00">
      <w:pPr>
        <w:jc w:val="both"/>
        <w:rPr>
          <w:rFonts w:eastAsia="Tahoma" w:cs="Times New Roman"/>
          <w:color w:val="000000"/>
          <w:sz w:val="20"/>
          <w:szCs w:val="20"/>
        </w:rPr>
      </w:pPr>
    </w:p>
    <w:p w14:paraId="492233E3" w14:textId="01DBBFBF" w:rsidR="00102A59" w:rsidRDefault="00102A59" w:rsidP="00820E00">
      <w:pPr>
        <w:jc w:val="both"/>
        <w:rPr>
          <w:rFonts w:eastAsia="Tahoma" w:cs="Times New Roman"/>
          <w:color w:val="000000"/>
          <w:sz w:val="20"/>
          <w:szCs w:val="20"/>
        </w:rPr>
      </w:pPr>
    </w:p>
    <w:p w14:paraId="6657A141" w14:textId="1597C175" w:rsidR="00102A59" w:rsidRDefault="00102A59" w:rsidP="00820E00">
      <w:pPr>
        <w:jc w:val="both"/>
        <w:rPr>
          <w:rFonts w:eastAsia="Tahoma" w:cs="Times New Roman"/>
          <w:color w:val="000000"/>
          <w:sz w:val="20"/>
          <w:szCs w:val="20"/>
        </w:rPr>
      </w:pPr>
    </w:p>
    <w:p w14:paraId="79E55515" w14:textId="549285C6" w:rsidR="00102A59" w:rsidRDefault="00102A59" w:rsidP="00820E00">
      <w:pPr>
        <w:jc w:val="both"/>
        <w:rPr>
          <w:rFonts w:eastAsia="Tahoma" w:cs="Times New Roman"/>
          <w:color w:val="000000"/>
          <w:sz w:val="20"/>
          <w:szCs w:val="20"/>
        </w:rPr>
      </w:pPr>
    </w:p>
    <w:p w14:paraId="1422E515" w14:textId="28F42C2E" w:rsidR="00102A59" w:rsidRDefault="00102A59" w:rsidP="00820E00">
      <w:pPr>
        <w:jc w:val="both"/>
        <w:rPr>
          <w:rFonts w:eastAsia="Tahoma" w:cs="Times New Roman"/>
          <w:color w:val="000000"/>
          <w:sz w:val="20"/>
          <w:szCs w:val="20"/>
        </w:rPr>
      </w:pPr>
    </w:p>
    <w:p w14:paraId="3A4F9802" w14:textId="31449AE1" w:rsidR="00102A59" w:rsidRDefault="00102A59" w:rsidP="00820E00">
      <w:pPr>
        <w:jc w:val="both"/>
        <w:rPr>
          <w:rFonts w:eastAsia="Tahoma" w:cs="Times New Roman"/>
          <w:color w:val="000000"/>
          <w:sz w:val="20"/>
          <w:szCs w:val="20"/>
        </w:rPr>
      </w:pPr>
    </w:p>
    <w:p w14:paraId="2FF681B5" w14:textId="6D51986B" w:rsidR="00102A59" w:rsidRDefault="00102A59" w:rsidP="00820E00">
      <w:pPr>
        <w:jc w:val="both"/>
        <w:rPr>
          <w:rFonts w:eastAsia="Tahoma" w:cs="Times New Roman"/>
          <w:color w:val="000000"/>
          <w:sz w:val="20"/>
          <w:szCs w:val="20"/>
        </w:rPr>
      </w:pPr>
    </w:p>
    <w:p w14:paraId="6E513E4C" w14:textId="61CB751F" w:rsidR="00102A59" w:rsidRDefault="00102A59" w:rsidP="00820E00">
      <w:pPr>
        <w:jc w:val="both"/>
        <w:rPr>
          <w:rFonts w:eastAsia="Tahoma" w:cs="Times New Roman"/>
          <w:color w:val="000000"/>
          <w:sz w:val="20"/>
          <w:szCs w:val="20"/>
        </w:rPr>
      </w:pPr>
    </w:p>
    <w:p w14:paraId="5558FE00" w14:textId="7A13C66D" w:rsidR="00102A59" w:rsidRDefault="00102A59" w:rsidP="00820E00">
      <w:pPr>
        <w:jc w:val="both"/>
        <w:rPr>
          <w:rFonts w:eastAsia="Tahoma" w:cs="Times New Roman"/>
          <w:color w:val="000000"/>
          <w:sz w:val="20"/>
          <w:szCs w:val="20"/>
        </w:rPr>
      </w:pPr>
    </w:p>
    <w:p w14:paraId="63B04B97" w14:textId="40D4B5BC" w:rsidR="00102A59" w:rsidRDefault="00102A59" w:rsidP="00820E00">
      <w:pPr>
        <w:jc w:val="both"/>
        <w:rPr>
          <w:rFonts w:eastAsia="Tahoma" w:cs="Times New Roman"/>
          <w:color w:val="000000"/>
          <w:sz w:val="20"/>
          <w:szCs w:val="20"/>
        </w:rPr>
      </w:pPr>
    </w:p>
    <w:p w14:paraId="3B4CB262" w14:textId="2E86AF1E" w:rsidR="00102A59" w:rsidRDefault="00102A59" w:rsidP="00820E00">
      <w:pPr>
        <w:jc w:val="both"/>
        <w:rPr>
          <w:rFonts w:eastAsia="Tahoma" w:cs="Times New Roman"/>
          <w:color w:val="000000"/>
          <w:sz w:val="20"/>
          <w:szCs w:val="20"/>
        </w:rPr>
      </w:pPr>
    </w:p>
    <w:p w14:paraId="7FF8EE0F" w14:textId="5D3D1472" w:rsidR="00102A59" w:rsidRDefault="00102A59" w:rsidP="00820E00">
      <w:pPr>
        <w:jc w:val="both"/>
        <w:rPr>
          <w:rFonts w:eastAsia="Tahoma" w:cs="Times New Roman"/>
          <w:color w:val="000000"/>
          <w:sz w:val="20"/>
          <w:szCs w:val="20"/>
        </w:rPr>
      </w:pPr>
    </w:p>
    <w:p w14:paraId="0B464D55" w14:textId="2CE70A6F" w:rsidR="00102A59" w:rsidRDefault="00102A59" w:rsidP="00820E00">
      <w:pPr>
        <w:jc w:val="both"/>
        <w:rPr>
          <w:rFonts w:eastAsia="Tahoma" w:cs="Times New Roman"/>
          <w:color w:val="000000"/>
          <w:sz w:val="20"/>
          <w:szCs w:val="20"/>
        </w:rPr>
      </w:pPr>
    </w:p>
    <w:p w14:paraId="3688122D" w14:textId="035281FB" w:rsidR="00102A59" w:rsidRDefault="00102A59" w:rsidP="00820E00">
      <w:pPr>
        <w:jc w:val="both"/>
        <w:rPr>
          <w:rFonts w:eastAsia="Tahoma" w:cs="Times New Roman"/>
          <w:color w:val="000000"/>
          <w:sz w:val="20"/>
          <w:szCs w:val="20"/>
        </w:rPr>
      </w:pPr>
    </w:p>
    <w:p w14:paraId="0F5139F3" w14:textId="3D100174" w:rsidR="00102A59" w:rsidRDefault="00102A59" w:rsidP="00820E00">
      <w:pPr>
        <w:jc w:val="both"/>
        <w:rPr>
          <w:rFonts w:eastAsia="Tahoma" w:cs="Times New Roman"/>
          <w:color w:val="000000"/>
          <w:sz w:val="20"/>
          <w:szCs w:val="20"/>
        </w:rPr>
      </w:pPr>
    </w:p>
    <w:p w14:paraId="2A14899F" w14:textId="76DD16EF" w:rsidR="00102A59" w:rsidRDefault="00102A59" w:rsidP="00820E00">
      <w:pPr>
        <w:jc w:val="both"/>
        <w:rPr>
          <w:rFonts w:eastAsia="Tahoma" w:cs="Times New Roman"/>
          <w:color w:val="000000"/>
          <w:sz w:val="20"/>
          <w:szCs w:val="20"/>
        </w:rPr>
      </w:pPr>
    </w:p>
    <w:p w14:paraId="1AC5B9F9" w14:textId="1A55898B" w:rsidR="00102A59" w:rsidRDefault="00102A59" w:rsidP="00820E00">
      <w:pPr>
        <w:jc w:val="both"/>
        <w:rPr>
          <w:rFonts w:eastAsia="Tahoma" w:cs="Times New Roman"/>
          <w:color w:val="000000"/>
          <w:sz w:val="20"/>
          <w:szCs w:val="20"/>
        </w:rPr>
      </w:pPr>
    </w:p>
    <w:p w14:paraId="5E8A5E34" w14:textId="4ECE532D" w:rsidR="00102A59" w:rsidRDefault="00102A59" w:rsidP="00820E00">
      <w:pPr>
        <w:jc w:val="both"/>
        <w:rPr>
          <w:rFonts w:eastAsia="Tahoma" w:cs="Times New Roman"/>
          <w:color w:val="000000"/>
          <w:sz w:val="20"/>
          <w:szCs w:val="20"/>
        </w:rPr>
      </w:pPr>
    </w:p>
    <w:p w14:paraId="5C59B3B9" w14:textId="1D3F8884" w:rsidR="00102A59" w:rsidRDefault="00102A59" w:rsidP="00820E00">
      <w:pPr>
        <w:jc w:val="both"/>
        <w:rPr>
          <w:rFonts w:eastAsia="Tahoma" w:cs="Times New Roman"/>
          <w:color w:val="000000"/>
          <w:sz w:val="20"/>
          <w:szCs w:val="20"/>
        </w:rPr>
      </w:pPr>
    </w:p>
    <w:p w14:paraId="2964FD6E" w14:textId="0AEE531D" w:rsidR="00102A59" w:rsidRDefault="00102A59" w:rsidP="00820E00">
      <w:pPr>
        <w:jc w:val="both"/>
        <w:rPr>
          <w:rFonts w:eastAsia="Tahoma" w:cs="Times New Roman"/>
          <w:color w:val="000000"/>
          <w:sz w:val="20"/>
          <w:szCs w:val="20"/>
        </w:rPr>
      </w:pPr>
    </w:p>
    <w:p w14:paraId="73F72A8B" w14:textId="74A80BB0" w:rsidR="00102A59" w:rsidRDefault="00102A59" w:rsidP="00820E00">
      <w:pPr>
        <w:jc w:val="both"/>
        <w:rPr>
          <w:rFonts w:eastAsia="Tahoma" w:cs="Times New Roman"/>
          <w:color w:val="000000"/>
          <w:sz w:val="20"/>
          <w:szCs w:val="20"/>
        </w:rPr>
      </w:pPr>
    </w:p>
    <w:p w14:paraId="6DD56236" w14:textId="4F93EF7D" w:rsidR="00102A59" w:rsidRDefault="00102A59" w:rsidP="00820E00">
      <w:pPr>
        <w:jc w:val="both"/>
        <w:rPr>
          <w:rFonts w:eastAsia="Tahoma" w:cs="Times New Roman"/>
          <w:color w:val="000000"/>
          <w:sz w:val="20"/>
          <w:szCs w:val="20"/>
        </w:rPr>
      </w:pPr>
    </w:p>
    <w:p w14:paraId="79575F41" w14:textId="5F546C42" w:rsidR="00102A59" w:rsidRDefault="00102A59" w:rsidP="00820E00">
      <w:pPr>
        <w:jc w:val="both"/>
        <w:rPr>
          <w:rFonts w:eastAsia="Tahoma" w:cs="Times New Roman"/>
          <w:color w:val="000000"/>
          <w:sz w:val="20"/>
          <w:szCs w:val="20"/>
        </w:rPr>
      </w:pPr>
    </w:p>
    <w:p w14:paraId="44CA0A99" w14:textId="0F53921B" w:rsidR="00102A59" w:rsidRDefault="00102A59" w:rsidP="00820E00">
      <w:pPr>
        <w:jc w:val="both"/>
        <w:rPr>
          <w:rFonts w:eastAsia="Tahoma" w:cs="Times New Roman"/>
          <w:color w:val="000000"/>
          <w:sz w:val="20"/>
          <w:szCs w:val="20"/>
        </w:rPr>
      </w:pPr>
    </w:p>
    <w:p w14:paraId="1418CBFC" w14:textId="77777777" w:rsidR="00102A59" w:rsidRDefault="00102A59" w:rsidP="00820E00">
      <w:pPr>
        <w:jc w:val="both"/>
        <w:rPr>
          <w:rFonts w:cs="Times New Roman"/>
        </w:rPr>
      </w:pPr>
    </w:p>
    <w:p w14:paraId="1AD8696A" w14:textId="77777777" w:rsidR="00820E00" w:rsidRPr="00FA0415" w:rsidRDefault="00820E00" w:rsidP="00820E00">
      <w:pPr>
        <w:pStyle w:val="39"/>
      </w:pPr>
      <w:bookmarkStart w:id="275" w:name="_Toc184910638"/>
      <w:r w:rsidRPr="003B198F">
        <w:t xml:space="preserve">Статья </w:t>
      </w:r>
      <w:r>
        <w:t>41</w:t>
      </w:r>
      <w:r w:rsidRPr="003B198F">
        <w:t xml:space="preserve">. Градостроительные регламенты. </w:t>
      </w:r>
      <w:r>
        <w:t>Зоны сельскохозяйственного использования.</w:t>
      </w:r>
      <w:bookmarkEnd w:id="275"/>
    </w:p>
    <w:p w14:paraId="7B50BC1B" w14:textId="77777777" w:rsidR="00820E00" w:rsidRPr="003A7D71" w:rsidRDefault="00820E00" w:rsidP="00820E00">
      <w:pPr>
        <w:jc w:val="center"/>
        <w:rPr>
          <w:rFonts w:cs="Times New Roman"/>
          <w:b/>
          <w:bCs/>
        </w:rPr>
      </w:pPr>
      <w:r w:rsidRPr="003A7D71">
        <w:rPr>
          <w:rFonts w:eastAsia="Tahoma" w:cs="Times New Roman"/>
          <w:b/>
          <w:bCs/>
        </w:rPr>
        <w:t>Зона сельскохозяйственных угодий в составе земель сельскохозяйственного назначения (СХУ1)</w:t>
      </w:r>
    </w:p>
    <w:p w14:paraId="634D4547" w14:textId="77777777" w:rsidR="00820E00" w:rsidRPr="00E014FB" w:rsidRDefault="00820E00" w:rsidP="00820E00">
      <w:pPr>
        <w:jc w:val="both"/>
        <w:rPr>
          <w:rFonts w:cs="Times New Roman"/>
        </w:rPr>
      </w:pPr>
      <w:r w:rsidRPr="00E014FB">
        <w:rPr>
          <w:rFonts w:eastAsia="Tahoma" w:cs="Times New Roman"/>
          <w:color w:val="000000"/>
        </w:rPr>
        <w:t>Зона сельскохозяйственных угодий в составе земель сельскохозяйственного назначения СХУ1 предназначена для обеспечения правовых условий в части использования территорий, обеспечивающих развитие определенных видов сельскохозяйственной деятельности и объектов, обеспечивающих ее инфраструктуру.</w:t>
      </w:r>
    </w:p>
    <w:p w14:paraId="26679D2C" w14:textId="77777777" w:rsidR="00820E00" w:rsidRPr="00E014FB" w:rsidRDefault="00820E00" w:rsidP="00820E00">
      <w:pPr>
        <w:rPr>
          <w:rFonts w:cs="Times New Roman"/>
        </w:rPr>
      </w:pPr>
    </w:p>
    <w:p w14:paraId="7005556E" w14:textId="77777777" w:rsidR="00820E00" w:rsidRPr="00FA0415" w:rsidRDefault="00820E00" w:rsidP="00820E00">
      <w:pPr>
        <w:rPr>
          <w:rFonts w:cs="Times New Roman"/>
          <w:b/>
          <w:bCs/>
        </w:rPr>
      </w:pPr>
      <w:r w:rsidRPr="00FA0415">
        <w:rPr>
          <w:rFonts w:eastAsia="Tahoma" w:cs="Times New Roman"/>
          <w:b/>
          <w:bCs/>
        </w:rPr>
        <w:t>Основные виды разрешенного использования земельных участков и объектов капитального строительства</w:t>
      </w:r>
    </w:p>
    <w:tbl>
      <w:tblPr>
        <w:tblStyle w:val="af5"/>
        <w:tblW w:w="5000" w:type="auto"/>
        <w:tblLook w:val="04A0" w:firstRow="1" w:lastRow="0" w:firstColumn="1" w:lastColumn="0" w:noHBand="0" w:noVBand="1"/>
      </w:tblPr>
      <w:tblGrid>
        <w:gridCol w:w="486"/>
        <w:gridCol w:w="2156"/>
        <w:gridCol w:w="1479"/>
        <w:gridCol w:w="4080"/>
        <w:gridCol w:w="6800"/>
      </w:tblGrid>
      <w:tr w:rsidR="00820E00" w:rsidRPr="00E014FB" w14:paraId="20F4CF89" w14:textId="77777777" w:rsidTr="003C4186">
        <w:trPr>
          <w:tblHeader/>
        </w:trPr>
        <w:tc>
          <w:tcPr>
            <w:tcW w:w="272" w:type="dxa"/>
          </w:tcPr>
          <w:p w14:paraId="17AB62DC" w14:textId="77777777" w:rsidR="00820E00" w:rsidRPr="00E014FB" w:rsidRDefault="00820E00" w:rsidP="003C4186">
            <w:pPr>
              <w:jc w:val="center"/>
              <w:rPr>
                <w:rFonts w:cs="Times New Roman"/>
              </w:rPr>
            </w:pPr>
            <w:r w:rsidRPr="00E014FB">
              <w:rPr>
                <w:rFonts w:eastAsia="Tahoma" w:cs="Times New Roman"/>
                <w:color w:val="000000"/>
                <w:sz w:val="20"/>
                <w:szCs w:val="20"/>
              </w:rPr>
              <w:t>№ п/п</w:t>
            </w:r>
          </w:p>
        </w:tc>
        <w:tc>
          <w:tcPr>
            <w:tcW w:w="1903" w:type="dxa"/>
          </w:tcPr>
          <w:p w14:paraId="24FC5C2E" w14:textId="77777777" w:rsidR="00820E00" w:rsidRPr="00E014FB" w:rsidRDefault="00820E00" w:rsidP="003C4186">
            <w:pPr>
              <w:jc w:val="center"/>
              <w:rPr>
                <w:rFonts w:cs="Times New Roman"/>
              </w:rPr>
            </w:pPr>
            <w:r w:rsidRPr="00E014FB">
              <w:rPr>
                <w:rFonts w:eastAsia="Tahoma" w:cs="Times New Roman"/>
                <w:color w:val="000000"/>
                <w:sz w:val="20"/>
                <w:szCs w:val="20"/>
              </w:rPr>
              <w:t>Наименование вида разрешенного использования</w:t>
            </w:r>
          </w:p>
        </w:tc>
        <w:tc>
          <w:tcPr>
            <w:tcW w:w="1224" w:type="dxa"/>
          </w:tcPr>
          <w:p w14:paraId="0069046A" w14:textId="77777777" w:rsidR="00820E00" w:rsidRPr="00E014FB" w:rsidRDefault="00820E00" w:rsidP="003C4186">
            <w:pPr>
              <w:jc w:val="center"/>
              <w:rPr>
                <w:rFonts w:cs="Times New Roman"/>
              </w:rPr>
            </w:pPr>
            <w:r w:rsidRPr="00E014FB">
              <w:rPr>
                <w:rFonts w:eastAsia="Tahoma" w:cs="Times New Roman"/>
                <w:color w:val="000000"/>
                <w:sz w:val="20"/>
                <w:szCs w:val="20"/>
              </w:rPr>
              <w:t>Код вида разрешенного использования</w:t>
            </w:r>
          </w:p>
        </w:tc>
        <w:tc>
          <w:tcPr>
            <w:tcW w:w="4080" w:type="dxa"/>
          </w:tcPr>
          <w:p w14:paraId="57DB16B8" w14:textId="77777777" w:rsidR="00820E00" w:rsidRPr="00E014FB" w:rsidRDefault="00820E00" w:rsidP="003C4186">
            <w:pPr>
              <w:jc w:val="center"/>
              <w:rPr>
                <w:rFonts w:cs="Times New Roman"/>
              </w:rPr>
            </w:pPr>
            <w:r w:rsidRPr="00E014FB">
              <w:rPr>
                <w:rFonts w:eastAsia="Tahoma" w:cs="Times New Roman"/>
                <w:color w:val="000000"/>
                <w:sz w:val="20"/>
                <w:szCs w:val="20"/>
              </w:rPr>
              <w:t>Описание вида разрешенного использования</w:t>
            </w:r>
          </w:p>
        </w:tc>
        <w:tc>
          <w:tcPr>
            <w:tcW w:w="6800" w:type="dxa"/>
          </w:tcPr>
          <w:p w14:paraId="0B03843D" w14:textId="77777777" w:rsidR="00820E00" w:rsidRPr="00E014FB" w:rsidRDefault="00820E00" w:rsidP="003C4186">
            <w:pPr>
              <w:jc w:val="both"/>
              <w:rPr>
                <w:rFonts w:cs="Times New Roman"/>
              </w:rPr>
            </w:pPr>
            <w:r w:rsidRPr="00E014FB">
              <w:rPr>
                <w:rFonts w:eastAsia="Tahoma" w:cs="Times New Roman"/>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820E00" w:rsidRPr="00E014FB" w14:paraId="6AA81D49" w14:textId="77777777" w:rsidTr="003C4186">
        <w:trPr>
          <w:tblHeader/>
        </w:trPr>
        <w:tc>
          <w:tcPr>
            <w:tcW w:w="272" w:type="dxa"/>
          </w:tcPr>
          <w:p w14:paraId="6ACA7729" w14:textId="77777777" w:rsidR="00820E00" w:rsidRPr="00E014FB" w:rsidRDefault="00820E00" w:rsidP="003C4186">
            <w:pPr>
              <w:jc w:val="center"/>
              <w:rPr>
                <w:rFonts w:cs="Times New Roman"/>
              </w:rPr>
            </w:pPr>
            <w:r w:rsidRPr="00E014FB">
              <w:rPr>
                <w:rFonts w:eastAsia="Tahoma" w:cs="Times New Roman"/>
                <w:color w:val="000000"/>
                <w:sz w:val="20"/>
                <w:szCs w:val="20"/>
              </w:rPr>
              <w:t>1</w:t>
            </w:r>
          </w:p>
        </w:tc>
        <w:tc>
          <w:tcPr>
            <w:tcW w:w="1903" w:type="dxa"/>
          </w:tcPr>
          <w:p w14:paraId="744A492A" w14:textId="77777777" w:rsidR="00820E00" w:rsidRPr="00E014FB" w:rsidRDefault="00820E00" w:rsidP="003C4186">
            <w:pPr>
              <w:jc w:val="center"/>
              <w:rPr>
                <w:rFonts w:cs="Times New Roman"/>
              </w:rPr>
            </w:pPr>
            <w:r w:rsidRPr="00E014FB">
              <w:rPr>
                <w:rFonts w:eastAsia="Tahoma" w:cs="Times New Roman"/>
                <w:color w:val="000000"/>
                <w:sz w:val="20"/>
                <w:szCs w:val="20"/>
              </w:rPr>
              <w:t>2</w:t>
            </w:r>
          </w:p>
        </w:tc>
        <w:tc>
          <w:tcPr>
            <w:tcW w:w="1224" w:type="dxa"/>
          </w:tcPr>
          <w:p w14:paraId="60E5D867" w14:textId="77777777" w:rsidR="00820E00" w:rsidRPr="00E014FB" w:rsidRDefault="00820E00" w:rsidP="003C4186">
            <w:pPr>
              <w:jc w:val="center"/>
              <w:rPr>
                <w:rFonts w:cs="Times New Roman"/>
              </w:rPr>
            </w:pPr>
            <w:r w:rsidRPr="00E014FB">
              <w:rPr>
                <w:rFonts w:eastAsia="Tahoma" w:cs="Times New Roman"/>
                <w:color w:val="000000"/>
                <w:sz w:val="20"/>
                <w:szCs w:val="20"/>
              </w:rPr>
              <w:t>3</w:t>
            </w:r>
          </w:p>
        </w:tc>
        <w:tc>
          <w:tcPr>
            <w:tcW w:w="4080" w:type="dxa"/>
          </w:tcPr>
          <w:p w14:paraId="6CABC2E7" w14:textId="77777777" w:rsidR="00820E00" w:rsidRPr="00E014FB" w:rsidRDefault="00820E00" w:rsidP="003C4186">
            <w:pPr>
              <w:jc w:val="center"/>
              <w:rPr>
                <w:rFonts w:cs="Times New Roman"/>
              </w:rPr>
            </w:pPr>
            <w:r w:rsidRPr="00E014FB">
              <w:rPr>
                <w:rFonts w:eastAsia="Tahoma" w:cs="Times New Roman"/>
                <w:color w:val="000000"/>
                <w:sz w:val="20"/>
                <w:szCs w:val="20"/>
              </w:rPr>
              <w:t>4</w:t>
            </w:r>
          </w:p>
        </w:tc>
        <w:tc>
          <w:tcPr>
            <w:tcW w:w="6800" w:type="dxa"/>
          </w:tcPr>
          <w:p w14:paraId="14610FCE" w14:textId="77777777" w:rsidR="00820E00" w:rsidRPr="00E014FB" w:rsidRDefault="00820E00" w:rsidP="003C4186">
            <w:pPr>
              <w:jc w:val="center"/>
              <w:rPr>
                <w:rFonts w:cs="Times New Roman"/>
              </w:rPr>
            </w:pPr>
            <w:r w:rsidRPr="00E014FB">
              <w:rPr>
                <w:rFonts w:eastAsia="Tahoma" w:cs="Times New Roman"/>
                <w:color w:val="000000"/>
                <w:sz w:val="20"/>
                <w:szCs w:val="20"/>
              </w:rPr>
              <w:t>5</w:t>
            </w:r>
          </w:p>
        </w:tc>
      </w:tr>
      <w:tr w:rsidR="00820E00" w:rsidRPr="00E014FB" w14:paraId="770F9E5A" w14:textId="77777777" w:rsidTr="003C4186">
        <w:tc>
          <w:tcPr>
            <w:tcW w:w="272" w:type="dxa"/>
          </w:tcPr>
          <w:p w14:paraId="4E787659" w14:textId="77777777" w:rsidR="00820E00" w:rsidRPr="00E014FB" w:rsidRDefault="00820E00" w:rsidP="003C4186">
            <w:pPr>
              <w:jc w:val="center"/>
              <w:rPr>
                <w:rFonts w:cs="Times New Roman"/>
              </w:rPr>
            </w:pPr>
            <w:r w:rsidRPr="00E014FB">
              <w:rPr>
                <w:rFonts w:eastAsia="Tahoma" w:cs="Times New Roman"/>
                <w:color w:val="000000"/>
                <w:sz w:val="20"/>
                <w:szCs w:val="20"/>
              </w:rPr>
              <w:t>1.</w:t>
            </w:r>
          </w:p>
        </w:tc>
        <w:tc>
          <w:tcPr>
            <w:tcW w:w="1903" w:type="dxa"/>
          </w:tcPr>
          <w:p w14:paraId="7E6125B2" w14:textId="77777777" w:rsidR="00820E00" w:rsidRPr="00E014FB" w:rsidRDefault="00820E00" w:rsidP="003C4186">
            <w:pPr>
              <w:rPr>
                <w:rFonts w:cs="Times New Roman"/>
              </w:rPr>
            </w:pPr>
            <w:r w:rsidRPr="00E014FB">
              <w:rPr>
                <w:rFonts w:eastAsia="Tahoma" w:cs="Times New Roman"/>
                <w:color w:val="000000"/>
                <w:sz w:val="20"/>
                <w:szCs w:val="20"/>
              </w:rPr>
              <w:t>Сельскохозяйственное использование</w:t>
            </w:r>
          </w:p>
        </w:tc>
        <w:tc>
          <w:tcPr>
            <w:tcW w:w="1224" w:type="dxa"/>
          </w:tcPr>
          <w:p w14:paraId="6FF0170C" w14:textId="77777777" w:rsidR="00820E00" w:rsidRPr="00E014FB" w:rsidRDefault="00820E00" w:rsidP="003C4186">
            <w:pPr>
              <w:rPr>
                <w:rFonts w:cs="Times New Roman"/>
              </w:rPr>
            </w:pPr>
            <w:r w:rsidRPr="00E014FB">
              <w:rPr>
                <w:rFonts w:eastAsia="Tahoma" w:cs="Times New Roman"/>
                <w:color w:val="000000"/>
                <w:sz w:val="20"/>
                <w:szCs w:val="20"/>
              </w:rPr>
              <w:t>1.0</w:t>
            </w:r>
          </w:p>
        </w:tc>
        <w:tc>
          <w:tcPr>
            <w:tcW w:w="4080" w:type="dxa"/>
          </w:tcPr>
          <w:p w14:paraId="68B10B16" w14:textId="77777777" w:rsidR="00820E00" w:rsidRPr="00E014FB" w:rsidRDefault="00820E00" w:rsidP="003C4186">
            <w:pPr>
              <w:rPr>
                <w:rFonts w:cs="Times New Roman"/>
              </w:rPr>
            </w:pPr>
            <w:r w:rsidRPr="00E014FB">
              <w:rPr>
                <w:rFonts w:eastAsia="Tahoma" w:cs="Times New Roman"/>
                <w:color w:val="000000"/>
                <w:sz w:val="20"/>
                <w:szCs w:val="20"/>
              </w:rPr>
              <w:t>Ведение сельского хозяйства. Содержание данного вида разрешенного использования включает в себя содержание видов разрешенного использования с кодами 1.1 - 1.20, в том числе размещение зданий и сооружений, используемых для хранения и переработки сельскохозяйственной продукции</w:t>
            </w:r>
          </w:p>
        </w:tc>
        <w:tc>
          <w:tcPr>
            <w:tcW w:w="6800" w:type="dxa"/>
          </w:tcPr>
          <w:p w14:paraId="6B034233" w14:textId="77777777" w:rsidR="00820E00" w:rsidRPr="00E014FB" w:rsidRDefault="00820E00" w:rsidP="003C4186">
            <w:pPr>
              <w:rPr>
                <w:rFonts w:cs="Times New Roman"/>
              </w:rPr>
            </w:pPr>
            <w:r w:rsidRPr="00E014FB">
              <w:rPr>
                <w:rFonts w:eastAsia="Tahoma" w:cs="Times New Roman"/>
                <w:color w:val="000000"/>
                <w:sz w:val="20"/>
                <w:szCs w:val="20"/>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bl>
    <w:p w14:paraId="2D3ADE67" w14:textId="77777777" w:rsidR="00820E00" w:rsidRPr="00E014FB" w:rsidRDefault="00820E00" w:rsidP="00820E00">
      <w:pPr>
        <w:rPr>
          <w:rFonts w:cs="Times New Roman"/>
        </w:rPr>
      </w:pPr>
    </w:p>
    <w:p w14:paraId="4672EB10" w14:textId="77777777" w:rsidR="00820E00" w:rsidRPr="00FA0415" w:rsidRDefault="00820E00" w:rsidP="00820E00">
      <w:pPr>
        <w:rPr>
          <w:rFonts w:cs="Times New Roman"/>
          <w:b/>
          <w:bCs/>
        </w:rPr>
      </w:pPr>
      <w:r w:rsidRPr="00FA0415">
        <w:rPr>
          <w:rFonts w:eastAsia="Tahoma" w:cs="Times New Roman"/>
          <w:b/>
          <w:bCs/>
        </w:rPr>
        <w:t>Вспомогательные виды разрешенного использования земельных участков и объектов капитального строительства не установлены</w:t>
      </w:r>
    </w:p>
    <w:p w14:paraId="41B08FE4" w14:textId="77777777" w:rsidR="00820E00" w:rsidRPr="00FA0415" w:rsidRDefault="00820E00" w:rsidP="00820E00">
      <w:pPr>
        <w:rPr>
          <w:rFonts w:cs="Times New Roman"/>
          <w:b/>
          <w:bCs/>
        </w:rPr>
      </w:pPr>
    </w:p>
    <w:p w14:paraId="2D8CF7D2" w14:textId="77777777" w:rsidR="00820E00" w:rsidRPr="00FA0415" w:rsidRDefault="00820E00" w:rsidP="00820E00">
      <w:pPr>
        <w:rPr>
          <w:rFonts w:cs="Times New Roman"/>
          <w:b/>
          <w:bCs/>
        </w:rPr>
      </w:pPr>
      <w:r w:rsidRPr="00FA0415">
        <w:rPr>
          <w:rFonts w:eastAsia="Tahoma" w:cs="Times New Roman"/>
          <w:b/>
          <w:bCs/>
        </w:rPr>
        <w:t>Условно разрешенные виды использования земельных участков и объектов капитального строительства не установлены</w:t>
      </w:r>
    </w:p>
    <w:p w14:paraId="140BEC8A" w14:textId="77777777" w:rsidR="00820E00" w:rsidRPr="00FA0415" w:rsidRDefault="00820E00" w:rsidP="00820E00">
      <w:pPr>
        <w:rPr>
          <w:rFonts w:cs="Times New Roman"/>
          <w:b/>
          <w:bCs/>
        </w:rPr>
      </w:pPr>
    </w:p>
    <w:p w14:paraId="287E14EB" w14:textId="77777777" w:rsidR="00820E00" w:rsidRPr="00FA0415" w:rsidRDefault="00820E00" w:rsidP="00820E00">
      <w:pPr>
        <w:rPr>
          <w:rFonts w:cs="Times New Roman"/>
          <w:b/>
          <w:bCs/>
        </w:rPr>
      </w:pPr>
      <w:r w:rsidRPr="00FA0415">
        <w:rPr>
          <w:rFonts w:eastAsia="Tahoma" w:cs="Times New Roman"/>
          <w:b/>
          <w:bCs/>
        </w:rPr>
        <w:t>Особенности применения градостроительного регламента</w:t>
      </w:r>
    </w:p>
    <w:p w14:paraId="07F54A59" w14:textId="77777777" w:rsidR="00820E00" w:rsidRPr="00E014FB" w:rsidRDefault="00820E00" w:rsidP="00820E00">
      <w:pPr>
        <w:jc w:val="both"/>
        <w:rPr>
          <w:rFonts w:cs="Times New Roman"/>
        </w:rPr>
      </w:pPr>
      <w:r w:rsidRPr="00E014FB">
        <w:rPr>
          <w:rFonts w:eastAsia="Tahoma" w:cs="Times New Roman"/>
          <w:color w:val="000000"/>
          <w:sz w:val="20"/>
          <w:szCs w:val="20"/>
        </w:rPr>
        <w:t>Градостроительные регламенты не устанавливаются для земель лесного фонда, земель,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 курортов), сельскохозяйственных угодий в составе земель сельскохозяйственного назначения, земельных участков, расположенных в границах особых экономических зон и территорий опережающего развития.</w:t>
      </w:r>
    </w:p>
    <w:p w14:paraId="6831FD0A" w14:textId="77777777" w:rsidR="00820E00" w:rsidRPr="00E014FB" w:rsidRDefault="00820E00" w:rsidP="00820E00">
      <w:pPr>
        <w:jc w:val="both"/>
        <w:rPr>
          <w:rFonts w:cs="Times New Roman"/>
        </w:rPr>
      </w:pPr>
      <w:r w:rsidRPr="00E014FB">
        <w:rPr>
          <w:rFonts w:eastAsia="Tahoma" w:cs="Times New Roman"/>
          <w:color w:val="000000"/>
          <w:sz w:val="20"/>
          <w:szCs w:val="20"/>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 Использование земель или земельных участков из состава земель лесного фонда, земель или земельных участков, расположенных в границах особо охраняемых природных территорий (за исключением территорий населенных пунктов, включенных в состав особо охраняемых природных территорий), определяется соответственно лесохозяйственным регламентом, положением об особо охраняемой природной территории в соответствии с лесным законодательством, законодательством об особо охраняемых природных территориях.</w:t>
      </w:r>
    </w:p>
    <w:p w14:paraId="60C55820" w14:textId="77777777" w:rsidR="00820E00" w:rsidRPr="00E014FB" w:rsidRDefault="00820E00" w:rsidP="00820E00">
      <w:pPr>
        <w:rPr>
          <w:rFonts w:cs="Times New Roman"/>
        </w:rPr>
      </w:pPr>
    </w:p>
    <w:p w14:paraId="0DD2A842" w14:textId="77777777" w:rsidR="00820E00" w:rsidRPr="00FA0415" w:rsidRDefault="00820E00" w:rsidP="00820E00">
      <w:pPr>
        <w:rPr>
          <w:rFonts w:cs="Times New Roman"/>
          <w:b/>
          <w:bCs/>
        </w:rPr>
      </w:pPr>
      <w:r w:rsidRPr="00FA0415">
        <w:rPr>
          <w:rFonts w:eastAsia="Tahoma" w:cs="Times New Roman"/>
          <w:b/>
          <w:bCs/>
        </w:rPr>
        <w:t>Требования к архитектурно-градостроительному облику объектов капитального строительства</w:t>
      </w:r>
    </w:p>
    <w:p w14:paraId="658D9D47" w14:textId="77777777" w:rsidR="00820E00" w:rsidRPr="00E014FB" w:rsidRDefault="00820E00" w:rsidP="00820E00">
      <w:pPr>
        <w:jc w:val="both"/>
        <w:rPr>
          <w:rFonts w:cs="Times New Roman"/>
        </w:rPr>
      </w:pPr>
      <w:r w:rsidRPr="00E014FB">
        <w:rPr>
          <w:rFonts w:eastAsia="Tahoma" w:cs="Times New Roman"/>
          <w:color w:val="000000"/>
          <w:sz w:val="20"/>
          <w:szCs w:val="20"/>
        </w:rPr>
        <w:t>Требования к архитектурно-градостроительному облику объектов капитального строительств не установлены</w:t>
      </w:r>
    </w:p>
    <w:p w14:paraId="04D79A91" w14:textId="77777777" w:rsidR="00820E00" w:rsidRPr="00FA0415" w:rsidRDefault="00820E00" w:rsidP="00820E00">
      <w:pPr>
        <w:jc w:val="center"/>
        <w:rPr>
          <w:rFonts w:cs="Times New Roman"/>
          <w:b/>
          <w:bCs/>
        </w:rPr>
      </w:pPr>
      <w:r w:rsidRPr="00E014FB">
        <w:rPr>
          <w:rFonts w:cs="Times New Roman"/>
        </w:rPr>
        <w:br w:type="page"/>
      </w:r>
      <w:r w:rsidRPr="00FA0415">
        <w:rPr>
          <w:rFonts w:eastAsia="Tahoma" w:cs="Times New Roman"/>
          <w:b/>
          <w:bCs/>
          <w:color w:val="000000"/>
        </w:rPr>
        <w:t>Зона сельскохозяйственных угодий в составе границ населенного пункта (СХ1)</w:t>
      </w:r>
    </w:p>
    <w:p w14:paraId="5E51641F" w14:textId="77777777" w:rsidR="00820E00" w:rsidRPr="00E014FB" w:rsidRDefault="00820E00" w:rsidP="00820E00">
      <w:pPr>
        <w:jc w:val="both"/>
        <w:rPr>
          <w:rFonts w:cs="Times New Roman"/>
        </w:rPr>
      </w:pPr>
      <w:r w:rsidRPr="00E014FB">
        <w:rPr>
          <w:rFonts w:eastAsia="Tahoma" w:cs="Times New Roman"/>
          <w:color w:val="000000"/>
        </w:rPr>
        <w:t>Зона СХ1 предназначена для выращивания сельхозпродукции и выделена для обеспечения правовых условий сохранения сельскохозяйственных угодий, предотвращения их занятия другими видами деятельности при соблюдении нижеследующих видов и параметров разрешенного использования.</w:t>
      </w:r>
    </w:p>
    <w:p w14:paraId="737AE2FC" w14:textId="77777777" w:rsidR="00820E00" w:rsidRPr="00E014FB" w:rsidRDefault="00820E00" w:rsidP="00820E00">
      <w:pPr>
        <w:rPr>
          <w:rFonts w:cs="Times New Roman"/>
        </w:rPr>
      </w:pPr>
    </w:p>
    <w:p w14:paraId="4C62C2B3" w14:textId="77777777" w:rsidR="00820E00" w:rsidRPr="00FA0415" w:rsidRDefault="00820E00" w:rsidP="00820E00">
      <w:pPr>
        <w:rPr>
          <w:rFonts w:cs="Times New Roman"/>
          <w:b/>
          <w:bCs/>
        </w:rPr>
      </w:pPr>
      <w:r w:rsidRPr="00FA0415">
        <w:rPr>
          <w:rFonts w:eastAsia="Tahoma" w:cs="Times New Roman"/>
          <w:b/>
          <w:bCs/>
        </w:rPr>
        <w:t>Основные виды разрешенного использования земельных участков и объектов капитального строительства</w:t>
      </w:r>
    </w:p>
    <w:tbl>
      <w:tblPr>
        <w:tblStyle w:val="af5"/>
        <w:tblW w:w="5000" w:type="auto"/>
        <w:tblLook w:val="04A0" w:firstRow="1" w:lastRow="0" w:firstColumn="1" w:lastColumn="0" w:noHBand="0" w:noVBand="1"/>
      </w:tblPr>
      <w:tblGrid>
        <w:gridCol w:w="486"/>
        <w:gridCol w:w="2157"/>
        <w:gridCol w:w="1479"/>
        <w:gridCol w:w="4080"/>
        <w:gridCol w:w="6800"/>
      </w:tblGrid>
      <w:tr w:rsidR="00820E00" w:rsidRPr="00E014FB" w14:paraId="1936A7F1" w14:textId="77777777" w:rsidTr="003C4186">
        <w:trPr>
          <w:tblHeader/>
        </w:trPr>
        <w:tc>
          <w:tcPr>
            <w:tcW w:w="272" w:type="dxa"/>
          </w:tcPr>
          <w:p w14:paraId="03D42F43" w14:textId="77777777" w:rsidR="00820E00" w:rsidRPr="00E014FB" w:rsidRDefault="00820E00" w:rsidP="003C4186">
            <w:pPr>
              <w:jc w:val="center"/>
              <w:rPr>
                <w:rFonts w:cs="Times New Roman"/>
              </w:rPr>
            </w:pPr>
            <w:r w:rsidRPr="00E014FB">
              <w:rPr>
                <w:rFonts w:eastAsia="Tahoma" w:cs="Times New Roman"/>
                <w:color w:val="000000"/>
                <w:sz w:val="20"/>
                <w:szCs w:val="20"/>
              </w:rPr>
              <w:t>№ п/п</w:t>
            </w:r>
          </w:p>
        </w:tc>
        <w:tc>
          <w:tcPr>
            <w:tcW w:w="1903" w:type="dxa"/>
          </w:tcPr>
          <w:p w14:paraId="7E25D5D5" w14:textId="77777777" w:rsidR="00820E00" w:rsidRPr="00E014FB" w:rsidRDefault="00820E00" w:rsidP="003C4186">
            <w:pPr>
              <w:jc w:val="center"/>
              <w:rPr>
                <w:rFonts w:cs="Times New Roman"/>
              </w:rPr>
            </w:pPr>
            <w:r w:rsidRPr="00E014FB">
              <w:rPr>
                <w:rFonts w:eastAsia="Tahoma" w:cs="Times New Roman"/>
                <w:color w:val="000000"/>
                <w:sz w:val="20"/>
                <w:szCs w:val="20"/>
              </w:rPr>
              <w:t>Наименование вида разрешенного использования</w:t>
            </w:r>
          </w:p>
        </w:tc>
        <w:tc>
          <w:tcPr>
            <w:tcW w:w="1224" w:type="dxa"/>
          </w:tcPr>
          <w:p w14:paraId="0C894AF0" w14:textId="77777777" w:rsidR="00820E00" w:rsidRPr="00E014FB" w:rsidRDefault="00820E00" w:rsidP="003C4186">
            <w:pPr>
              <w:jc w:val="center"/>
              <w:rPr>
                <w:rFonts w:cs="Times New Roman"/>
              </w:rPr>
            </w:pPr>
            <w:r w:rsidRPr="00E014FB">
              <w:rPr>
                <w:rFonts w:eastAsia="Tahoma" w:cs="Times New Roman"/>
                <w:color w:val="000000"/>
                <w:sz w:val="20"/>
                <w:szCs w:val="20"/>
              </w:rPr>
              <w:t>Код вида разрешенного использования</w:t>
            </w:r>
          </w:p>
        </w:tc>
        <w:tc>
          <w:tcPr>
            <w:tcW w:w="4080" w:type="dxa"/>
          </w:tcPr>
          <w:p w14:paraId="0A0C84B9" w14:textId="77777777" w:rsidR="00820E00" w:rsidRPr="00E014FB" w:rsidRDefault="00820E00" w:rsidP="003C4186">
            <w:pPr>
              <w:jc w:val="center"/>
              <w:rPr>
                <w:rFonts w:cs="Times New Roman"/>
              </w:rPr>
            </w:pPr>
            <w:r w:rsidRPr="00E014FB">
              <w:rPr>
                <w:rFonts w:eastAsia="Tahoma" w:cs="Times New Roman"/>
                <w:color w:val="000000"/>
                <w:sz w:val="20"/>
                <w:szCs w:val="20"/>
              </w:rPr>
              <w:t>Описание вида разрешенного использования</w:t>
            </w:r>
          </w:p>
        </w:tc>
        <w:tc>
          <w:tcPr>
            <w:tcW w:w="6800" w:type="dxa"/>
          </w:tcPr>
          <w:p w14:paraId="1D4C7524" w14:textId="77777777" w:rsidR="00820E00" w:rsidRPr="00E014FB" w:rsidRDefault="00820E00" w:rsidP="003C4186">
            <w:pPr>
              <w:jc w:val="both"/>
              <w:rPr>
                <w:rFonts w:cs="Times New Roman"/>
              </w:rPr>
            </w:pPr>
            <w:r w:rsidRPr="00E014FB">
              <w:rPr>
                <w:rFonts w:eastAsia="Tahoma" w:cs="Times New Roman"/>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820E00" w:rsidRPr="00E014FB" w14:paraId="3D4184EB" w14:textId="77777777" w:rsidTr="003C4186">
        <w:trPr>
          <w:tblHeader/>
        </w:trPr>
        <w:tc>
          <w:tcPr>
            <w:tcW w:w="272" w:type="dxa"/>
          </w:tcPr>
          <w:p w14:paraId="60D5956D" w14:textId="77777777" w:rsidR="00820E00" w:rsidRPr="00E014FB" w:rsidRDefault="00820E00" w:rsidP="003C4186">
            <w:pPr>
              <w:jc w:val="center"/>
              <w:rPr>
                <w:rFonts w:cs="Times New Roman"/>
              </w:rPr>
            </w:pPr>
            <w:r w:rsidRPr="00E014FB">
              <w:rPr>
                <w:rFonts w:eastAsia="Tahoma" w:cs="Times New Roman"/>
                <w:color w:val="000000"/>
                <w:sz w:val="20"/>
                <w:szCs w:val="20"/>
              </w:rPr>
              <w:t>1</w:t>
            </w:r>
          </w:p>
        </w:tc>
        <w:tc>
          <w:tcPr>
            <w:tcW w:w="1903" w:type="dxa"/>
          </w:tcPr>
          <w:p w14:paraId="7CD25E5F" w14:textId="77777777" w:rsidR="00820E00" w:rsidRPr="00E014FB" w:rsidRDefault="00820E00" w:rsidP="003C4186">
            <w:pPr>
              <w:jc w:val="center"/>
              <w:rPr>
                <w:rFonts w:cs="Times New Roman"/>
              </w:rPr>
            </w:pPr>
            <w:r w:rsidRPr="00E014FB">
              <w:rPr>
                <w:rFonts w:eastAsia="Tahoma" w:cs="Times New Roman"/>
                <w:color w:val="000000"/>
                <w:sz w:val="20"/>
                <w:szCs w:val="20"/>
              </w:rPr>
              <w:t>2</w:t>
            </w:r>
          </w:p>
        </w:tc>
        <w:tc>
          <w:tcPr>
            <w:tcW w:w="1224" w:type="dxa"/>
          </w:tcPr>
          <w:p w14:paraId="2D7B524E" w14:textId="77777777" w:rsidR="00820E00" w:rsidRPr="00E014FB" w:rsidRDefault="00820E00" w:rsidP="003C4186">
            <w:pPr>
              <w:jc w:val="center"/>
              <w:rPr>
                <w:rFonts w:cs="Times New Roman"/>
              </w:rPr>
            </w:pPr>
            <w:r w:rsidRPr="00E014FB">
              <w:rPr>
                <w:rFonts w:eastAsia="Tahoma" w:cs="Times New Roman"/>
                <w:color w:val="000000"/>
                <w:sz w:val="20"/>
                <w:szCs w:val="20"/>
              </w:rPr>
              <w:t>3</w:t>
            </w:r>
          </w:p>
        </w:tc>
        <w:tc>
          <w:tcPr>
            <w:tcW w:w="4080" w:type="dxa"/>
          </w:tcPr>
          <w:p w14:paraId="6F115479" w14:textId="77777777" w:rsidR="00820E00" w:rsidRPr="00E014FB" w:rsidRDefault="00820E00" w:rsidP="003C4186">
            <w:pPr>
              <w:jc w:val="center"/>
              <w:rPr>
                <w:rFonts w:cs="Times New Roman"/>
              </w:rPr>
            </w:pPr>
            <w:r w:rsidRPr="00E014FB">
              <w:rPr>
                <w:rFonts w:eastAsia="Tahoma" w:cs="Times New Roman"/>
                <w:color w:val="000000"/>
                <w:sz w:val="20"/>
                <w:szCs w:val="20"/>
              </w:rPr>
              <w:t>4</w:t>
            </w:r>
          </w:p>
        </w:tc>
        <w:tc>
          <w:tcPr>
            <w:tcW w:w="6800" w:type="dxa"/>
          </w:tcPr>
          <w:p w14:paraId="06E29382" w14:textId="77777777" w:rsidR="00820E00" w:rsidRPr="00E014FB" w:rsidRDefault="00820E00" w:rsidP="003C4186">
            <w:pPr>
              <w:jc w:val="center"/>
              <w:rPr>
                <w:rFonts w:cs="Times New Roman"/>
              </w:rPr>
            </w:pPr>
            <w:r w:rsidRPr="00E014FB">
              <w:rPr>
                <w:rFonts w:eastAsia="Tahoma" w:cs="Times New Roman"/>
                <w:color w:val="000000"/>
                <w:sz w:val="20"/>
                <w:szCs w:val="20"/>
              </w:rPr>
              <w:t>5</w:t>
            </w:r>
          </w:p>
        </w:tc>
      </w:tr>
      <w:tr w:rsidR="00820E00" w:rsidRPr="00E014FB" w14:paraId="71706312" w14:textId="77777777" w:rsidTr="003C4186">
        <w:trPr>
          <w:trHeight w:val="276"/>
        </w:trPr>
        <w:tc>
          <w:tcPr>
            <w:tcW w:w="272" w:type="dxa"/>
            <w:vMerge w:val="restart"/>
          </w:tcPr>
          <w:p w14:paraId="15950909" w14:textId="77777777" w:rsidR="00820E00" w:rsidRPr="00E014FB" w:rsidRDefault="00820E00" w:rsidP="003C4186">
            <w:pPr>
              <w:jc w:val="center"/>
              <w:rPr>
                <w:rFonts w:cs="Times New Roman"/>
              </w:rPr>
            </w:pPr>
            <w:r w:rsidRPr="00E014FB">
              <w:rPr>
                <w:rFonts w:eastAsia="Tahoma" w:cs="Times New Roman"/>
                <w:color w:val="000000"/>
                <w:sz w:val="20"/>
                <w:szCs w:val="20"/>
              </w:rPr>
              <w:t>1.</w:t>
            </w:r>
          </w:p>
        </w:tc>
        <w:tc>
          <w:tcPr>
            <w:tcW w:w="1903" w:type="dxa"/>
            <w:vMerge w:val="restart"/>
          </w:tcPr>
          <w:p w14:paraId="118853B2" w14:textId="77777777" w:rsidR="00820E00" w:rsidRPr="00E014FB" w:rsidRDefault="00820E00" w:rsidP="003C4186">
            <w:pPr>
              <w:rPr>
                <w:rFonts w:cs="Times New Roman"/>
              </w:rPr>
            </w:pPr>
            <w:r w:rsidRPr="00E014FB">
              <w:rPr>
                <w:rFonts w:eastAsia="Tahoma" w:cs="Times New Roman"/>
                <w:color w:val="000000"/>
                <w:sz w:val="20"/>
                <w:szCs w:val="20"/>
              </w:rPr>
              <w:t>Растениеводство</w:t>
            </w:r>
          </w:p>
        </w:tc>
        <w:tc>
          <w:tcPr>
            <w:tcW w:w="1224" w:type="dxa"/>
            <w:vMerge w:val="restart"/>
          </w:tcPr>
          <w:p w14:paraId="35FF9AB2" w14:textId="77777777" w:rsidR="00820E00" w:rsidRPr="00E014FB" w:rsidRDefault="00820E00" w:rsidP="003C4186">
            <w:pPr>
              <w:rPr>
                <w:rFonts w:cs="Times New Roman"/>
              </w:rPr>
            </w:pPr>
            <w:r w:rsidRPr="00E014FB">
              <w:rPr>
                <w:rFonts w:eastAsia="Tahoma" w:cs="Times New Roman"/>
                <w:color w:val="000000"/>
                <w:sz w:val="20"/>
                <w:szCs w:val="20"/>
              </w:rPr>
              <w:t>1.1</w:t>
            </w:r>
          </w:p>
        </w:tc>
        <w:tc>
          <w:tcPr>
            <w:tcW w:w="4080" w:type="dxa"/>
            <w:vMerge w:val="restart"/>
          </w:tcPr>
          <w:p w14:paraId="29DE7FFF" w14:textId="77777777" w:rsidR="00820E00" w:rsidRPr="00E014FB" w:rsidRDefault="00820E00" w:rsidP="003C4186">
            <w:pPr>
              <w:rPr>
                <w:rFonts w:cs="Times New Roman"/>
              </w:rPr>
            </w:pPr>
            <w:r w:rsidRPr="00E014FB">
              <w:rPr>
                <w:rFonts w:eastAsia="Tahoma" w:cs="Times New Roman"/>
                <w:color w:val="000000"/>
                <w:sz w:val="20"/>
                <w:szCs w:val="20"/>
              </w:rPr>
              <w:t>Осуществление хозяйственной деятельности, связанной с выращиванием сельскохозяйственных культур. Содержание данного вида разрешенного использования включает в себя содержание видов разрешенного использования с кодами 1.2 - 1.6</w:t>
            </w:r>
          </w:p>
        </w:tc>
        <w:tc>
          <w:tcPr>
            <w:tcW w:w="6800" w:type="dxa"/>
            <w:vMerge w:val="restart"/>
          </w:tcPr>
          <w:p w14:paraId="57E1319A"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300 кв.м.</w:t>
            </w:r>
          </w:p>
          <w:p w14:paraId="7538C439"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250000 кв.м.</w:t>
            </w:r>
          </w:p>
          <w:p w14:paraId="1DCCB266"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p w14:paraId="50E4B7EA" w14:textId="77777777" w:rsidR="00820E00" w:rsidRPr="00E014FB" w:rsidRDefault="00820E00" w:rsidP="003C4186">
            <w:pPr>
              <w:rPr>
                <w:rFonts w:cs="Times New Roman"/>
              </w:rPr>
            </w:pPr>
            <w:r w:rsidRPr="00E014FB">
              <w:rPr>
                <w:rFonts w:eastAsia="Tahoma" w:cs="Times New Roman"/>
                <w:color w:val="000000"/>
                <w:sz w:val="20"/>
                <w:szCs w:val="20"/>
              </w:rPr>
              <w:t>Застройка участков не допускается, минимальные отступы от границ участка в целях определения мест допустимого размещения зданий, строений сооружений, максимальный процент застройки, максимальная этажность и максимальная вы-сота зданий, строений, сооружений от уровня земли не предусматриваются..</w:t>
            </w:r>
          </w:p>
        </w:tc>
      </w:tr>
      <w:tr w:rsidR="00820E00" w:rsidRPr="00E014FB" w14:paraId="2837B7E9" w14:textId="77777777" w:rsidTr="003C4186">
        <w:trPr>
          <w:trHeight w:val="276"/>
        </w:trPr>
        <w:tc>
          <w:tcPr>
            <w:tcW w:w="272" w:type="dxa"/>
            <w:vMerge/>
          </w:tcPr>
          <w:p w14:paraId="7F95AC49" w14:textId="77777777" w:rsidR="00820E00" w:rsidRPr="00E014FB" w:rsidRDefault="00820E00" w:rsidP="003C4186">
            <w:pPr>
              <w:rPr>
                <w:rFonts w:cs="Times New Roman"/>
              </w:rPr>
            </w:pPr>
          </w:p>
        </w:tc>
        <w:tc>
          <w:tcPr>
            <w:tcW w:w="1903" w:type="dxa"/>
            <w:vMerge/>
          </w:tcPr>
          <w:p w14:paraId="2BFF6B60" w14:textId="77777777" w:rsidR="00820E00" w:rsidRPr="00E014FB" w:rsidRDefault="00820E00" w:rsidP="003C4186">
            <w:pPr>
              <w:rPr>
                <w:rFonts w:cs="Times New Roman"/>
              </w:rPr>
            </w:pPr>
          </w:p>
        </w:tc>
        <w:tc>
          <w:tcPr>
            <w:tcW w:w="1224" w:type="dxa"/>
            <w:vMerge/>
          </w:tcPr>
          <w:p w14:paraId="00C70949" w14:textId="77777777" w:rsidR="00820E00" w:rsidRPr="00E014FB" w:rsidRDefault="00820E00" w:rsidP="003C4186">
            <w:pPr>
              <w:rPr>
                <w:rFonts w:cs="Times New Roman"/>
              </w:rPr>
            </w:pPr>
          </w:p>
        </w:tc>
        <w:tc>
          <w:tcPr>
            <w:tcW w:w="4080" w:type="dxa"/>
            <w:vMerge/>
          </w:tcPr>
          <w:p w14:paraId="6EBBECF7" w14:textId="77777777" w:rsidR="00820E00" w:rsidRPr="00E014FB" w:rsidRDefault="00820E00" w:rsidP="003C4186">
            <w:pPr>
              <w:rPr>
                <w:rFonts w:cs="Times New Roman"/>
              </w:rPr>
            </w:pPr>
          </w:p>
        </w:tc>
        <w:tc>
          <w:tcPr>
            <w:tcW w:w="6800" w:type="dxa"/>
            <w:vMerge/>
          </w:tcPr>
          <w:p w14:paraId="3A7EA975"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250000 кв.м.</w:t>
            </w:r>
          </w:p>
        </w:tc>
      </w:tr>
      <w:tr w:rsidR="00820E00" w:rsidRPr="00E014FB" w14:paraId="14946FF8" w14:textId="77777777" w:rsidTr="003C4186">
        <w:trPr>
          <w:trHeight w:val="276"/>
        </w:trPr>
        <w:tc>
          <w:tcPr>
            <w:tcW w:w="272" w:type="dxa"/>
            <w:vMerge/>
          </w:tcPr>
          <w:p w14:paraId="7C972747" w14:textId="77777777" w:rsidR="00820E00" w:rsidRPr="00E014FB" w:rsidRDefault="00820E00" w:rsidP="003C4186">
            <w:pPr>
              <w:rPr>
                <w:rFonts w:cs="Times New Roman"/>
              </w:rPr>
            </w:pPr>
          </w:p>
        </w:tc>
        <w:tc>
          <w:tcPr>
            <w:tcW w:w="1903" w:type="dxa"/>
            <w:vMerge/>
          </w:tcPr>
          <w:p w14:paraId="4DCAD37E" w14:textId="77777777" w:rsidR="00820E00" w:rsidRPr="00E014FB" w:rsidRDefault="00820E00" w:rsidP="003C4186">
            <w:pPr>
              <w:rPr>
                <w:rFonts w:cs="Times New Roman"/>
              </w:rPr>
            </w:pPr>
          </w:p>
        </w:tc>
        <w:tc>
          <w:tcPr>
            <w:tcW w:w="1224" w:type="dxa"/>
            <w:vMerge/>
          </w:tcPr>
          <w:p w14:paraId="7920569F" w14:textId="77777777" w:rsidR="00820E00" w:rsidRPr="00E014FB" w:rsidRDefault="00820E00" w:rsidP="003C4186">
            <w:pPr>
              <w:rPr>
                <w:rFonts w:cs="Times New Roman"/>
              </w:rPr>
            </w:pPr>
          </w:p>
        </w:tc>
        <w:tc>
          <w:tcPr>
            <w:tcW w:w="4080" w:type="dxa"/>
            <w:vMerge/>
          </w:tcPr>
          <w:p w14:paraId="68A80766" w14:textId="77777777" w:rsidR="00820E00" w:rsidRPr="00E014FB" w:rsidRDefault="00820E00" w:rsidP="003C4186">
            <w:pPr>
              <w:rPr>
                <w:rFonts w:cs="Times New Roman"/>
              </w:rPr>
            </w:pPr>
          </w:p>
        </w:tc>
        <w:tc>
          <w:tcPr>
            <w:tcW w:w="6800" w:type="dxa"/>
            <w:vMerge/>
          </w:tcPr>
          <w:p w14:paraId="1130B4CA"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5000AB02" w14:textId="77777777" w:rsidTr="003C4186">
        <w:trPr>
          <w:trHeight w:val="276"/>
        </w:trPr>
        <w:tc>
          <w:tcPr>
            <w:tcW w:w="272" w:type="dxa"/>
            <w:vMerge/>
          </w:tcPr>
          <w:p w14:paraId="1D98349E" w14:textId="77777777" w:rsidR="00820E00" w:rsidRPr="00E014FB" w:rsidRDefault="00820E00" w:rsidP="003C4186">
            <w:pPr>
              <w:rPr>
                <w:rFonts w:cs="Times New Roman"/>
              </w:rPr>
            </w:pPr>
          </w:p>
        </w:tc>
        <w:tc>
          <w:tcPr>
            <w:tcW w:w="1903" w:type="dxa"/>
            <w:vMerge/>
          </w:tcPr>
          <w:p w14:paraId="73275BB9" w14:textId="77777777" w:rsidR="00820E00" w:rsidRPr="00E014FB" w:rsidRDefault="00820E00" w:rsidP="003C4186">
            <w:pPr>
              <w:rPr>
                <w:rFonts w:cs="Times New Roman"/>
              </w:rPr>
            </w:pPr>
          </w:p>
        </w:tc>
        <w:tc>
          <w:tcPr>
            <w:tcW w:w="1224" w:type="dxa"/>
            <w:vMerge/>
          </w:tcPr>
          <w:p w14:paraId="47F6CF9A" w14:textId="77777777" w:rsidR="00820E00" w:rsidRPr="00E014FB" w:rsidRDefault="00820E00" w:rsidP="003C4186">
            <w:pPr>
              <w:rPr>
                <w:rFonts w:cs="Times New Roman"/>
              </w:rPr>
            </w:pPr>
          </w:p>
        </w:tc>
        <w:tc>
          <w:tcPr>
            <w:tcW w:w="4080" w:type="dxa"/>
            <w:vMerge/>
          </w:tcPr>
          <w:p w14:paraId="62872979" w14:textId="77777777" w:rsidR="00820E00" w:rsidRPr="00E014FB" w:rsidRDefault="00820E00" w:rsidP="003C4186">
            <w:pPr>
              <w:rPr>
                <w:rFonts w:cs="Times New Roman"/>
              </w:rPr>
            </w:pPr>
          </w:p>
        </w:tc>
        <w:tc>
          <w:tcPr>
            <w:tcW w:w="6800" w:type="dxa"/>
            <w:vMerge/>
          </w:tcPr>
          <w:p w14:paraId="764F01B0" w14:textId="77777777" w:rsidR="00820E00" w:rsidRPr="00E014FB" w:rsidRDefault="00820E00" w:rsidP="003C4186">
            <w:pPr>
              <w:rPr>
                <w:rFonts w:cs="Times New Roman"/>
              </w:rPr>
            </w:pPr>
            <w:r w:rsidRPr="00E014FB">
              <w:rPr>
                <w:rFonts w:eastAsia="Tahoma" w:cs="Times New Roman"/>
                <w:color w:val="000000"/>
                <w:sz w:val="20"/>
                <w:szCs w:val="20"/>
              </w:rPr>
              <w:t>Застройка участков не допускается, минимальные отступы от границ участка в целях определения мест допустимого размещения зданий, строений сооружений, максимальный процент застройки, максимальная этажность и максимальная вы-сота зданий, строений, сооружений от уровня земли не предусматриваются..</w:t>
            </w:r>
          </w:p>
        </w:tc>
      </w:tr>
      <w:tr w:rsidR="00820E00" w:rsidRPr="00E014FB" w14:paraId="780F5E49" w14:textId="77777777" w:rsidTr="003C4186">
        <w:tc>
          <w:tcPr>
            <w:tcW w:w="272" w:type="dxa"/>
          </w:tcPr>
          <w:p w14:paraId="44AD3F1F" w14:textId="77777777" w:rsidR="00820E00" w:rsidRPr="00E014FB" w:rsidRDefault="00820E00" w:rsidP="003C4186">
            <w:pPr>
              <w:jc w:val="center"/>
              <w:rPr>
                <w:rFonts w:cs="Times New Roman"/>
              </w:rPr>
            </w:pPr>
            <w:r w:rsidRPr="00E014FB">
              <w:rPr>
                <w:rFonts w:eastAsia="Tahoma" w:cs="Times New Roman"/>
                <w:color w:val="000000"/>
                <w:sz w:val="20"/>
                <w:szCs w:val="20"/>
              </w:rPr>
              <w:t>2.</w:t>
            </w:r>
          </w:p>
        </w:tc>
        <w:tc>
          <w:tcPr>
            <w:tcW w:w="1903" w:type="dxa"/>
          </w:tcPr>
          <w:p w14:paraId="455B6878" w14:textId="77777777" w:rsidR="00820E00" w:rsidRPr="00E014FB" w:rsidRDefault="00820E00" w:rsidP="003C4186">
            <w:pPr>
              <w:rPr>
                <w:rFonts w:cs="Times New Roman"/>
              </w:rPr>
            </w:pPr>
            <w:r w:rsidRPr="00E014FB">
              <w:rPr>
                <w:rFonts w:eastAsia="Tahoma" w:cs="Times New Roman"/>
                <w:color w:val="000000"/>
                <w:sz w:val="20"/>
                <w:szCs w:val="20"/>
              </w:rPr>
              <w:t>Выращивание зерновых и иных сельскохозяйственных культур</w:t>
            </w:r>
          </w:p>
        </w:tc>
        <w:tc>
          <w:tcPr>
            <w:tcW w:w="1224" w:type="dxa"/>
          </w:tcPr>
          <w:p w14:paraId="5EC3A61F" w14:textId="77777777" w:rsidR="00820E00" w:rsidRPr="00E014FB" w:rsidRDefault="00820E00" w:rsidP="003C4186">
            <w:pPr>
              <w:rPr>
                <w:rFonts w:cs="Times New Roman"/>
              </w:rPr>
            </w:pPr>
            <w:r w:rsidRPr="00E014FB">
              <w:rPr>
                <w:rFonts w:eastAsia="Tahoma" w:cs="Times New Roman"/>
                <w:color w:val="000000"/>
                <w:sz w:val="20"/>
                <w:szCs w:val="20"/>
              </w:rPr>
              <w:t>1.2</w:t>
            </w:r>
          </w:p>
        </w:tc>
        <w:tc>
          <w:tcPr>
            <w:tcW w:w="4080" w:type="dxa"/>
          </w:tcPr>
          <w:p w14:paraId="12C8EDFF" w14:textId="77777777" w:rsidR="00820E00" w:rsidRPr="00E014FB" w:rsidRDefault="00820E00" w:rsidP="003C4186">
            <w:pPr>
              <w:rPr>
                <w:rFonts w:cs="Times New Roman"/>
              </w:rPr>
            </w:pPr>
            <w:r w:rsidRPr="00E014FB">
              <w:rPr>
                <w:rFonts w:eastAsia="Tahoma" w:cs="Times New Roman"/>
                <w:color w:val="000000"/>
                <w:sz w:val="20"/>
                <w:szCs w:val="20"/>
              </w:rPr>
              <w:t>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p>
        </w:tc>
        <w:tc>
          <w:tcPr>
            <w:tcW w:w="6800" w:type="dxa"/>
            <w:vMerge/>
          </w:tcPr>
          <w:p w14:paraId="415F1758" w14:textId="77777777" w:rsidR="00820E00" w:rsidRPr="00E014FB" w:rsidRDefault="00820E00" w:rsidP="003C4186">
            <w:pPr>
              <w:rPr>
                <w:rFonts w:cs="Times New Roman"/>
              </w:rPr>
            </w:pPr>
          </w:p>
        </w:tc>
      </w:tr>
      <w:tr w:rsidR="00820E00" w:rsidRPr="00E014FB" w14:paraId="556FE3BD" w14:textId="77777777" w:rsidTr="003C4186">
        <w:tc>
          <w:tcPr>
            <w:tcW w:w="272" w:type="dxa"/>
          </w:tcPr>
          <w:p w14:paraId="00A11620" w14:textId="77777777" w:rsidR="00820E00" w:rsidRPr="00E014FB" w:rsidRDefault="00820E00" w:rsidP="003C4186">
            <w:pPr>
              <w:jc w:val="center"/>
              <w:rPr>
                <w:rFonts w:cs="Times New Roman"/>
              </w:rPr>
            </w:pPr>
            <w:r w:rsidRPr="00E014FB">
              <w:rPr>
                <w:rFonts w:eastAsia="Tahoma" w:cs="Times New Roman"/>
                <w:color w:val="000000"/>
                <w:sz w:val="20"/>
                <w:szCs w:val="20"/>
              </w:rPr>
              <w:t>3.</w:t>
            </w:r>
          </w:p>
        </w:tc>
        <w:tc>
          <w:tcPr>
            <w:tcW w:w="1903" w:type="dxa"/>
          </w:tcPr>
          <w:p w14:paraId="3EDA89FD" w14:textId="77777777" w:rsidR="00820E00" w:rsidRPr="00E014FB" w:rsidRDefault="00820E00" w:rsidP="003C4186">
            <w:pPr>
              <w:rPr>
                <w:rFonts w:cs="Times New Roman"/>
              </w:rPr>
            </w:pPr>
            <w:r w:rsidRPr="00E014FB">
              <w:rPr>
                <w:rFonts w:eastAsia="Tahoma" w:cs="Times New Roman"/>
                <w:color w:val="000000"/>
                <w:sz w:val="20"/>
                <w:szCs w:val="20"/>
              </w:rPr>
              <w:t>Овощеводство</w:t>
            </w:r>
          </w:p>
        </w:tc>
        <w:tc>
          <w:tcPr>
            <w:tcW w:w="1224" w:type="dxa"/>
          </w:tcPr>
          <w:p w14:paraId="60EC89DF" w14:textId="77777777" w:rsidR="00820E00" w:rsidRPr="00E014FB" w:rsidRDefault="00820E00" w:rsidP="003C4186">
            <w:pPr>
              <w:rPr>
                <w:rFonts w:cs="Times New Roman"/>
              </w:rPr>
            </w:pPr>
            <w:r w:rsidRPr="00E014FB">
              <w:rPr>
                <w:rFonts w:eastAsia="Tahoma" w:cs="Times New Roman"/>
                <w:color w:val="000000"/>
                <w:sz w:val="20"/>
                <w:szCs w:val="20"/>
              </w:rPr>
              <w:t>1.3</w:t>
            </w:r>
          </w:p>
        </w:tc>
        <w:tc>
          <w:tcPr>
            <w:tcW w:w="4080" w:type="dxa"/>
          </w:tcPr>
          <w:p w14:paraId="6D7228F2" w14:textId="77777777" w:rsidR="00820E00" w:rsidRPr="00E014FB" w:rsidRDefault="00820E00" w:rsidP="003C4186">
            <w:pPr>
              <w:rPr>
                <w:rFonts w:cs="Times New Roman"/>
              </w:rPr>
            </w:pPr>
            <w:r w:rsidRPr="00E014FB">
              <w:rPr>
                <w:rFonts w:eastAsia="Tahoma" w:cs="Times New Roman"/>
                <w:color w:val="000000"/>
                <w:sz w:val="20"/>
                <w:szCs w:val="20"/>
              </w:rPr>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c>
          <w:tcPr>
            <w:tcW w:w="6800" w:type="dxa"/>
            <w:vMerge/>
          </w:tcPr>
          <w:p w14:paraId="4F99AC32" w14:textId="77777777" w:rsidR="00820E00" w:rsidRPr="00E014FB" w:rsidRDefault="00820E00" w:rsidP="003C4186">
            <w:pPr>
              <w:rPr>
                <w:rFonts w:cs="Times New Roman"/>
              </w:rPr>
            </w:pPr>
          </w:p>
        </w:tc>
      </w:tr>
      <w:tr w:rsidR="00820E00" w:rsidRPr="00E014FB" w14:paraId="478A2CC7" w14:textId="77777777" w:rsidTr="003C4186">
        <w:tc>
          <w:tcPr>
            <w:tcW w:w="272" w:type="dxa"/>
          </w:tcPr>
          <w:p w14:paraId="4080A0E1" w14:textId="77777777" w:rsidR="00820E00" w:rsidRPr="00E014FB" w:rsidRDefault="00820E00" w:rsidP="003C4186">
            <w:pPr>
              <w:jc w:val="center"/>
              <w:rPr>
                <w:rFonts w:cs="Times New Roman"/>
              </w:rPr>
            </w:pPr>
            <w:r w:rsidRPr="00E014FB">
              <w:rPr>
                <w:rFonts w:eastAsia="Tahoma" w:cs="Times New Roman"/>
                <w:color w:val="000000"/>
                <w:sz w:val="20"/>
                <w:szCs w:val="20"/>
              </w:rPr>
              <w:t>4.</w:t>
            </w:r>
          </w:p>
        </w:tc>
        <w:tc>
          <w:tcPr>
            <w:tcW w:w="1903" w:type="dxa"/>
          </w:tcPr>
          <w:p w14:paraId="21A89BB3" w14:textId="77777777" w:rsidR="00820E00" w:rsidRPr="00E014FB" w:rsidRDefault="00820E00" w:rsidP="003C4186">
            <w:pPr>
              <w:rPr>
                <w:rFonts w:cs="Times New Roman"/>
              </w:rPr>
            </w:pPr>
            <w:r w:rsidRPr="00E014FB">
              <w:rPr>
                <w:rFonts w:eastAsia="Tahoma" w:cs="Times New Roman"/>
                <w:color w:val="000000"/>
                <w:sz w:val="20"/>
                <w:szCs w:val="20"/>
              </w:rPr>
              <w:t>Выращивание тонизирующих, лекарственных, цветочных культур</w:t>
            </w:r>
          </w:p>
        </w:tc>
        <w:tc>
          <w:tcPr>
            <w:tcW w:w="1224" w:type="dxa"/>
          </w:tcPr>
          <w:p w14:paraId="5C69F233" w14:textId="77777777" w:rsidR="00820E00" w:rsidRPr="00E014FB" w:rsidRDefault="00820E00" w:rsidP="003C4186">
            <w:pPr>
              <w:rPr>
                <w:rFonts w:cs="Times New Roman"/>
              </w:rPr>
            </w:pPr>
            <w:r w:rsidRPr="00E014FB">
              <w:rPr>
                <w:rFonts w:eastAsia="Tahoma" w:cs="Times New Roman"/>
                <w:color w:val="000000"/>
                <w:sz w:val="20"/>
                <w:szCs w:val="20"/>
              </w:rPr>
              <w:t>1.4</w:t>
            </w:r>
          </w:p>
        </w:tc>
        <w:tc>
          <w:tcPr>
            <w:tcW w:w="4080" w:type="dxa"/>
          </w:tcPr>
          <w:p w14:paraId="677D7600" w14:textId="77777777" w:rsidR="00820E00" w:rsidRPr="00E014FB" w:rsidRDefault="00820E00" w:rsidP="003C4186">
            <w:pPr>
              <w:rPr>
                <w:rFonts w:cs="Times New Roman"/>
              </w:rPr>
            </w:pPr>
            <w:r w:rsidRPr="00E014FB">
              <w:rPr>
                <w:rFonts w:eastAsia="Tahoma" w:cs="Times New Roman"/>
                <w:color w:val="000000"/>
                <w:sz w:val="20"/>
                <w:szCs w:val="20"/>
              </w:rPr>
              <w:t>Осуществление хозяйственной деятельности, в том числе на сельскохозяйственных угодьях, связанной с производством чая, лекарственных и цветочных культур</w:t>
            </w:r>
          </w:p>
        </w:tc>
        <w:tc>
          <w:tcPr>
            <w:tcW w:w="6800" w:type="dxa"/>
            <w:vMerge/>
          </w:tcPr>
          <w:p w14:paraId="5324D848" w14:textId="77777777" w:rsidR="00820E00" w:rsidRPr="00E014FB" w:rsidRDefault="00820E00" w:rsidP="003C4186">
            <w:pPr>
              <w:rPr>
                <w:rFonts w:cs="Times New Roman"/>
              </w:rPr>
            </w:pPr>
          </w:p>
        </w:tc>
      </w:tr>
      <w:tr w:rsidR="00820E00" w:rsidRPr="00E014FB" w14:paraId="50B216BF" w14:textId="77777777" w:rsidTr="003C4186">
        <w:tc>
          <w:tcPr>
            <w:tcW w:w="272" w:type="dxa"/>
          </w:tcPr>
          <w:p w14:paraId="1AE4BA58" w14:textId="77777777" w:rsidR="00820E00" w:rsidRPr="00E014FB" w:rsidRDefault="00820E00" w:rsidP="003C4186">
            <w:pPr>
              <w:jc w:val="center"/>
              <w:rPr>
                <w:rFonts w:cs="Times New Roman"/>
              </w:rPr>
            </w:pPr>
            <w:r w:rsidRPr="00E014FB">
              <w:rPr>
                <w:rFonts w:eastAsia="Tahoma" w:cs="Times New Roman"/>
                <w:color w:val="000000"/>
                <w:sz w:val="20"/>
                <w:szCs w:val="20"/>
              </w:rPr>
              <w:t>5.</w:t>
            </w:r>
          </w:p>
        </w:tc>
        <w:tc>
          <w:tcPr>
            <w:tcW w:w="1903" w:type="dxa"/>
          </w:tcPr>
          <w:p w14:paraId="53CD7299" w14:textId="77777777" w:rsidR="00820E00" w:rsidRPr="00E014FB" w:rsidRDefault="00820E00" w:rsidP="003C4186">
            <w:pPr>
              <w:rPr>
                <w:rFonts w:cs="Times New Roman"/>
              </w:rPr>
            </w:pPr>
            <w:r w:rsidRPr="00E014FB">
              <w:rPr>
                <w:rFonts w:eastAsia="Tahoma" w:cs="Times New Roman"/>
                <w:color w:val="000000"/>
                <w:sz w:val="20"/>
                <w:szCs w:val="20"/>
              </w:rPr>
              <w:t>Садоводство</w:t>
            </w:r>
          </w:p>
        </w:tc>
        <w:tc>
          <w:tcPr>
            <w:tcW w:w="1224" w:type="dxa"/>
          </w:tcPr>
          <w:p w14:paraId="0BB22D01" w14:textId="77777777" w:rsidR="00820E00" w:rsidRPr="00E014FB" w:rsidRDefault="00820E00" w:rsidP="003C4186">
            <w:pPr>
              <w:rPr>
                <w:rFonts w:cs="Times New Roman"/>
              </w:rPr>
            </w:pPr>
            <w:r w:rsidRPr="00E014FB">
              <w:rPr>
                <w:rFonts w:eastAsia="Tahoma" w:cs="Times New Roman"/>
                <w:color w:val="000000"/>
                <w:sz w:val="20"/>
                <w:szCs w:val="20"/>
              </w:rPr>
              <w:t>1.5</w:t>
            </w:r>
          </w:p>
        </w:tc>
        <w:tc>
          <w:tcPr>
            <w:tcW w:w="4080" w:type="dxa"/>
          </w:tcPr>
          <w:p w14:paraId="4D753589" w14:textId="77777777" w:rsidR="00820E00" w:rsidRPr="00E014FB" w:rsidRDefault="00820E00" w:rsidP="003C4186">
            <w:pPr>
              <w:rPr>
                <w:rFonts w:cs="Times New Roman"/>
              </w:rPr>
            </w:pPr>
            <w:r w:rsidRPr="00E014FB">
              <w:rPr>
                <w:rFonts w:eastAsia="Tahoma" w:cs="Times New Roman"/>
                <w:color w:val="000000"/>
                <w:sz w:val="20"/>
                <w:szCs w:val="20"/>
              </w:rPr>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tc>
        <w:tc>
          <w:tcPr>
            <w:tcW w:w="6800" w:type="dxa"/>
            <w:vMerge/>
          </w:tcPr>
          <w:p w14:paraId="2493AF20" w14:textId="77777777" w:rsidR="00820E00" w:rsidRPr="00E014FB" w:rsidRDefault="00820E00" w:rsidP="003C4186">
            <w:pPr>
              <w:rPr>
                <w:rFonts w:cs="Times New Roman"/>
              </w:rPr>
            </w:pPr>
          </w:p>
        </w:tc>
      </w:tr>
      <w:tr w:rsidR="00820E00" w:rsidRPr="00E014FB" w14:paraId="2A77563C" w14:textId="77777777" w:rsidTr="003C4186">
        <w:tc>
          <w:tcPr>
            <w:tcW w:w="272" w:type="dxa"/>
          </w:tcPr>
          <w:p w14:paraId="5B1F7919" w14:textId="77777777" w:rsidR="00820E00" w:rsidRPr="00E014FB" w:rsidRDefault="00820E00" w:rsidP="003C4186">
            <w:pPr>
              <w:jc w:val="center"/>
              <w:rPr>
                <w:rFonts w:cs="Times New Roman"/>
              </w:rPr>
            </w:pPr>
            <w:r w:rsidRPr="00E014FB">
              <w:rPr>
                <w:rFonts w:eastAsia="Tahoma" w:cs="Times New Roman"/>
                <w:color w:val="000000"/>
                <w:sz w:val="20"/>
                <w:szCs w:val="20"/>
              </w:rPr>
              <w:t>6.</w:t>
            </w:r>
          </w:p>
        </w:tc>
        <w:tc>
          <w:tcPr>
            <w:tcW w:w="1903" w:type="dxa"/>
          </w:tcPr>
          <w:p w14:paraId="61759A82" w14:textId="77777777" w:rsidR="00820E00" w:rsidRPr="00E014FB" w:rsidRDefault="00820E00" w:rsidP="003C4186">
            <w:pPr>
              <w:rPr>
                <w:rFonts w:cs="Times New Roman"/>
              </w:rPr>
            </w:pPr>
            <w:r w:rsidRPr="00E014FB">
              <w:rPr>
                <w:rFonts w:eastAsia="Tahoma" w:cs="Times New Roman"/>
                <w:color w:val="000000"/>
                <w:sz w:val="20"/>
                <w:szCs w:val="20"/>
              </w:rPr>
              <w:t>Виноградарство</w:t>
            </w:r>
          </w:p>
        </w:tc>
        <w:tc>
          <w:tcPr>
            <w:tcW w:w="1224" w:type="dxa"/>
          </w:tcPr>
          <w:p w14:paraId="77B552AD" w14:textId="77777777" w:rsidR="00820E00" w:rsidRPr="00E014FB" w:rsidRDefault="00820E00" w:rsidP="003C4186">
            <w:pPr>
              <w:rPr>
                <w:rFonts w:cs="Times New Roman"/>
              </w:rPr>
            </w:pPr>
            <w:r w:rsidRPr="00E014FB">
              <w:rPr>
                <w:rFonts w:eastAsia="Tahoma" w:cs="Times New Roman"/>
                <w:color w:val="000000"/>
                <w:sz w:val="20"/>
                <w:szCs w:val="20"/>
              </w:rPr>
              <w:t>1.5.1</w:t>
            </w:r>
          </w:p>
        </w:tc>
        <w:tc>
          <w:tcPr>
            <w:tcW w:w="4080" w:type="dxa"/>
          </w:tcPr>
          <w:p w14:paraId="0231B4CE" w14:textId="77777777" w:rsidR="00820E00" w:rsidRPr="00E014FB" w:rsidRDefault="00820E00" w:rsidP="003C4186">
            <w:pPr>
              <w:rPr>
                <w:rFonts w:cs="Times New Roman"/>
              </w:rPr>
            </w:pPr>
            <w:r w:rsidRPr="00E014FB">
              <w:rPr>
                <w:rFonts w:eastAsia="Tahoma" w:cs="Times New Roman"/>
                <w:color w:val="000000"/>
                <w:sz w:val="20"/>
                <w:szCs w:val="20"/>
              </w:rPr>
              <w:t>Возделывание винограда на виноградопригодных землях</w:t>
            </w:r>
          </w:p>
        </w:tc>
        <w:tc>
          <w:tcPr>
            <w:tcW w:w="6800" w:type="dxa"/>
            <w:vMerge/>
          </w:tcPr>
          <w:p w14:paraId="47F20359" w14:textId="77777777" w:rsidR="00820E00" w:rsidRPr="00E014FB" w:rsidRDefault="00820E00" w:rsidP="003C4186">
            <w:pPr>
              <w:rPr>
                <w:rFonts w:cs="Times New Roman"/>
              </w:rPr>
            </w:pPr>
          </w:p>
        </w:tc>
      </w:tr>
      <w:tr w:rsidR="00820E00" w:rsidRPr="00E014FB" w14:paraId="3B15D6DE" w14:textId="77777777" w:rsidTr="003C4186">
        <w:tc>
          <w:tcPr>
            <w:tcW w:w="272" w:type="dxa"/>
          </w:tcPr>
          <w:p w14:paraId="3F3411AA" w14:textId="77777777" w:rsidR="00820E00" w:rsidRPr="00E014FB" w:rsidRDefault="00820E00" w:rsidP="003C4186">
            <w:pPr>
              <w:jc w:val="center"/>
              <w:rPr>
                <w:rFonts w:cs="Times New Roman"/>
              </w:rPr>
            </w:pPr>
            <w:r w:rsidRPr="00E014FB">
              <w:rPr>
                <w:rFonts w:eastAsia="Tahoma" w:cs="Times New Roman"/>
                <w:color w:val="000000"/>
                <w:sz w:val="20"/>
                <w:szCs w:val="20"/>
              </w:rPr>
              <w:t>7.</w:t>
            </w:r>
          </w:p>
        </w:tc>
        <w:tc>
          <w:tcPr>
            <w:tcW w:w="1903" w:type="dxa"/>
          </w:tcPr>
          <w:p w14:paraId="4B9686BE" w14:textId="77777777" w:rsidR="00820E00" w:rsidRPr="00E014FB" w:rsidRDefault="00820E00" w:rsidP="003C4186">
            <w:pPr>
              <w:rPr>
                <w:rFonts w:cs="Times New Roman"/>
              </w:rPr>
            </w:pPr>
            <w:r w:rsidRPr="00E014FB">
              <w:rPr>
                <w:rFonts w:eastAsia="Tahoma" w:cs="Times New Roman"/>
                <w:color w:val="000000"/>
                <w:sz w:val="20"/>
                <w:szCs w:val="20"/>
              </w:rPr>
              <w:t>Пчеловодство</w:t>
            </w:r>
          </w:p>
        </w:tc>
        <w:tc>
          <w:tcPr>
            <w:tcW w:w="1224" w:type="dxa"/>
          </w:tcPr>
          <w:p w14:paraId="68BBF4A6" w14:textId="77777777" w:rsidR="00820E00" w:rsidRPr="00E014FB" w:rsidRDefault="00820E00" w:rsidP="003C4186">
            <w:pPr>
              <w:rPr>
                <w:rFonts w:cs="Times New Roman"/>
              </w:rPr>
            </w:pPr>
            <w:r w:rsidRPr="00E014FB">
              <w:rPr>
                <w:rFonts w:eastAsia="Tahoma" w:cs="Times New Roman"/>
                <w:color w:val="000000"/>
                <w:sz w:val="20"/>
                <w:szCs w:val="20"/>
              </w:rPr>
              <w:t>1.12</w:t>
            </w:r>
          </w:p>
        </w:tc>
        <w:tc>
          <w:tcPr>
            <w:tcW w:w="4080" w:type="dxa"/>
          </w:tcPr>
          <w:p w14:paraId="0DA5650A" w14:textId="77777777" w:rsidR="00820E00" w:rsidRPr="00E014FB" w:rsidRDefault="00820E00" w:rsidP="003C4186">
            <w:pPr>
              <w:rPr>
                <w:rFonts w:cs="Times New Roman"/>
              </w:rPr>
            </w:pPr>
            <w:r w:rsidRPr="00E014FB">
              <w:rPr>
                <w:rFonts w:eastAsia="Tahoma" w:cs="Times New Roman"/>
                <w:color w:val="000000"/>
                <w:sz w:val="20"/>
                <w:szCs w:val="20"/>
              </w:rPr>
              <w:t xml:space="preserve">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 размещение ульев, иных объектов и оборудования, необходимого для пчеловодства и разведениях иных полезных насекомых; размещение сооружений, используемых для хранения и первичной переработки продукции пчеловодства </w:t>
            </w:r>
          </w:p>
        </w:tc>
        <w:tc>
          <w:tcPr>
            <w:tcW w:w="6800" w:type="dxa"/>
            <w:vMerge/>
          </w:tcPr>
          <w:p w14:paraId="1D21F738" w14:textId="77777777" w:rsidR="00820E00" w:rsidRPr="00E014FB" w:rsidRDefault="00820E00" w:rsidP="003C4186">
            <w:pPr>
              <w:rPr>
                <w:rFonts w:cs="Times New Roman"/>
              </w:rPr>
            </w:pPr>
          </w:p>
        </w:tc>
      </w:tr>
      <w:tr w:rsidR="00820E00" w:rsidRPr="00E014FB" w14:paraId="5E469B06" w14:textId="77777777" w:rsidTr="003C4186">
        <w:tc>
          <w:tcPr>
            <w:tcW w:w="272" w:type="dxa"/>
          </w:tcPr>
          <w:p w14:paraId="4FE0CCFA" w14:textId="77777777" w:rsidR="00820E00" w:rsidRPr="00E014FB" w:rsidRDefault="00820E00" w:rsidP="003C4186">
            <w:pPr>
              <w:jc w:val="center"/>
              <w:rPr>
                <w:rFonts w:cs="Times New Roman"/>
              </w:rPr>
            </w:pPr>
            <w:r w:rsidRPr="00E014FB">
              <w:rPr>
                <w:rFonts w:eastAsia="Tahoma" w:cs="Times New Roman"/>
                <w:color w:val="000000"/>
                <w:sz w:val="20"/>
                <w:szCs w:val="20"/>
              </w:rPr>
              <w:t>8.</w:t>
            </w:r>
          </w:p>
        </w:tc>
        <w:tc>
          <w:tcPr>
            <w:tcW w:w="1903" w:type="dxa"/>
          </w:tcPr>
          <w:p w14:paraId="7E2473D9" w14:textId="77777777" w:rsidR="00820E00" w:rsidRPr="00E014FB" w:rsidRDefault="00820E00" w:rsidP="003C4186">
            <w:pPr>
              <w:rPr>
                <w:rFonts w:cs="Times New Roman"/>
              </w:rPr>
            </w:pPr>
            <w:r w:rsidRPr="00E014FB">
              <w:rPr>
                <w:rFonts w:eastAsia="Tahoma" w:cs="Times New Roman"/>
                <w:color w:val="000000"/>
                <w:sz w:val="20"/>
                <w:szCs w:val="20"/>
              </w:rPr>
              <w:t>Рыбоводство</w:t>
            </w:r>
          </w:p>
        </w:tc>
        <w:tc>
          <w:tcPr>
            <w:tcW w:w="1224" w:type="dxa"/>
          </w:tcPr>
          <w:p w14:paraId="577D54A6" w14:textId="77777777" w:rsidR="00820E00" w:rsidRPr="00E014FB" w:rsidRDefault="00820E00" w:rsidP="003C4186">
            <w:pPr>
              <w:rPr>
                <w:rFonts w:cs="Times New Roman"/>
              </w:rPr>
            </w:pPr>
            <w:r w:rsidRPr="00E014FB">
              <w:rPr>
                <w:rFonts w:eastAsia="Tahoma" w:cs="Times New Roman"/>
                <w:color w:val="000000"/>
                <w:sz w:val="20"/>
                <w:szCs w:val="20"/>
              </w:rPr>
              <w:t>1.13</w:t>
            </w:r>
          </w:p>
        </w:tc>
        <w:tc>
          <w:tcPr>
            <w:tcW w:w="4080" w:type="dxa"/>
          </w:tcPr>
          <w:p w14:paraId="7E255837" w14:textId="77777777" w:rsidR="00820E00" w:rsidRPr="00E014FB" w:rsidRDefault="00820E00" w:rsidP="003C4186">
            <w:pPr>
              <w:rPr>
                <w:rFonts w:cs="Times New Roman"/>
              </w:rPr>
            </w:pPr>
            <w:r w:rsidRPr="00E014FB">
              <w:rPr>
                <w:rFonts w:eastAsia="Tahoma" w:cs="Times New Roman"/>
                <w:color w:val="000000"/>
                <w:sz w:val="20"/>
                <w:szCs w:val="20"/>
              </w:rPr>
              <w:t xml:space="preserve">Осуществление хозяйственной деятельности, связанной с разведением и (или) содержанием, выращиванием объектов рыбоводства (аквакультуры); размещение зданий, сооружений, оборудования, необходимых для осуществления рыбоводства (аквакультуры) </w:t>
            </w:r>
          </w:p>
        </w:tc>
        <w:tc>
          <w:tcPr>
            <w:tcW w:w="6800" w:type="dxa"/>
            <w:vMerge/>
          </w:tcPr>
          <w:p w14:paraId="79B6361B" w14:textId="77777777" w:rsidR="00820E00" w:rsidRPr="00E014FB" w:rsidRDefault="00820E00" w:rsidP="003C4186">
            <w:pPr>
              <w:rPr>
                <w:rFonts w:cs="Times New Roman"/>
              </w:rPr>
            </w:pPr>
          </w:p>
        </w:tc>
      </w:tr>
      <w:tr w:rsidR="00820E00" w:rsidRPr="00E014FB" w14:paraId="229B4205" w14:textId="77777777" w:rsidTr="003C4186">
        <w:tc>
          <w:tcPr>
            <w:tcW w:w="272" w:type="dxa"/>
          </w:tcPr>
          <w:p w14:paraId="55B620B3" w14:textId="77777777" w:rsidR="00820E00" w:rsidRPr="00E014FB" w:rsidRDefault="00820E00" w:rsidP="003C4186">
            <w:pPr>
              <w:jc w:val="center"/>
              <w:rPr>
                <w:rFonts w:cs="Times New Roman"/>
              </w:rPr>
            </w:pPr>
            <w:r w:rsidRPr="00E014FB">
              <w:rPr>
                <w:rFonts w:eastAsia="Tahoma" w:cs="Times New Roman"/>
                <w:color w:val="000000"/>
                <w:sz w:val="20"/>
                <w:szCs w:val="20"/>
              </w:rPr>
              <w:t>9.</w:t>
            </w:r>
          </w:p>
        </w:tc>
        <w:tc>
          <w:tcPr>
            <w:tcW w:w="1903" w:type="dxa"/>
          </w:tcPr>
          <w:p w14:paraId="471165F8" w14:textId="77777777" w:rsidR="00820E00" w:rsidRPr="00E014FB" w:rsidRDefault="00820E00" w:rsidP="003C4186">
            <w:pPr>
              <w:rPr>
                <w:rFonts w:cs="Times New Roman"/>
              </w:rPr>
            </w:pPr>
            <w:r w:rsidRPr="00E014FB">
              <w:rPr>
                <w:rFonts w:eastAsia="Tahoma" w:cs="Times New Roman"/>
                <w:color w:val="000000"/>
                <w:sz w:val="20"/>
                <w:szCs w:val="20"/>
              </w:rPr>
              <w:t>Питомники</w:t>
            </w:r>
          </w:p>
        </w:tc>
        <w:tc>
          <w:tcPr>
            <w:tcW w:w="1224" w:type="dxa"/>
          </w:tcPr>
          <w:p w14:paraId="0181A700" w14:textId="77777777" w:rsidR="00820E00" w:rsidRPr="00E014FB" w:rsidRDefault="00820E00" w:rsidP="003C4186">
            <w:pPr>
              <w:rPr>
                <w:rFonts w:cs="Times New Roman"/>
              </w:rPr>
            </w:pPr>
            <w:r w:rsidRPr="00E014FB">
              <w:rPr>
                <w:rFonts w:eastAsia="Tahoma" w:cs="Times New Roman"/>
                <w:color w:val="000000"/>
                <w:sz w:val="20"/>
                <w:szCs w:val="20"/>
              </w:rPr>
              <w:t>1.17</w:t>
            </w:r>
          </w:p>
        </w:tc>
        <w:tc>
          <w:tcPr>
            <w:tcW w:w="4080" w:type="dxa"/>
          </w:tcPr>
          <w:p w14:paraId="65F05E8C" w14:textId="77777777" w:rsidR="00820E00" w:rsidRPr="00E014FB" w:rsidRDefault="00820E00" w:rsidP="003C4186">
            <w:pPr>
              <w:rPr>
                <w:rFonts w:cs="Times New Roman"/>
              </w:rPr>
            </w:pPr>
            <w:r w:rsidRPr="00E014FB">
              <w:rPr>
                <w:rFonts w:eastAsia="Tahoma" w:cs="Times New Roman"/>
                <w:color w:val="000000"/>
                <w:sz w:val="20"/>
                <w:szCs w:val="20"/>
              </w:rPr>
              <w:t xml:space="preserve">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 размещение сооружений, необходимых для указанных видов сельскохозяйственного производства </w:t>
            </w:r>
          </w:p>
        </w:tc>
        <w:tc>
          <w:tcPr>
            <w:tcW w:w="6800" w:type="dxa"/>
            <w:vMerge/>
          </w:tcPr>
          <w:p w14:paraId="51681FDD" w14:textId="77777777" w:rsidR="00820E00" w:rsidRPr="00E014FB" w:rsidRDefault="00820E00" w:rsidP="003C4186">
            <w:pPr>
              <w:rPr>
                <w:rFonts w:cs="Times New Roman"/>
              </w:rPr>
            </w:pPr>
          </w:p>
        </w:tc>
      </w:tr>
      <w:tr w:rsidR="00820E00" w:rsidRPr="00E014FB" w14:paraId="201ADC95" w14:textId="77777777" w:rsidTr="003C4186">
        <w:tc>
          <w:tcPr>
            <w:tcW w:w="272" w:type="dxa"/>
          </w:tcPr>
          <w:p w14:paraId="39408066" w14:textId="77777777" w:rsidR="00820E00" w:rsidRPr="00E014FB" w:rsidRDefault="00820E00" w:rsidP="003C4186">
            <w:pPr>
              <w:jc w:val="center"/>
              <w:rPr>
                <w:rFonts w:cs="Times New Roman"/>
              </w:rPr>
            </w:pPr>
            <w:r w:rsidRPr="00E014FB">
              <w:rPr>
                <w:rFonts w:eastAsia="Tahoma" w:cs="Times New Roman"/>
                <w:color w:val="000000"/>
                <w:sz w:val="20"/>
                <w:szCs w:val="20"/>
              </w:rPr>
              <w:t>10.</w:t>
            </w:r>
          </w:p>
        </w:tc>
        <w:tc>
          <w:tcPr>
            <w:tcW w:w="1903" w:type="dxa"/>
          </w:tcPr>
          <w:p w14:paraId="7A8AA6F0" w14:textId="77777777" w:rsidR="00820E00" w:rsidRPr="00E014FB" w:rsidRDefault="00820E00" w:rsidP="003C4186">
            <w:pPr>
              <w:rPr>
                <w:rFonts w:cs="Times New Roman"/>
              </w:rPr>
            </w:pPr>
            <w:r w:rsidRPr="00E014FB">
              <w:rPr>
                <w:rFonts w:eastAsia="Tahoma" w:cs="Times New Roman"/>
                <w:color w:val="000000"/>
                <w:sz w:val="20"/>
                <w:szCs w:val="20"/>
              </w:rPr>
              <w:t>Сенокошение</w:t>
            </w:r>
          </w:p>
        </w:tc>
        <w:tc>
          <w:tcPr>
            <w:tcW w:w="1224" w:type="dxa"/>
          </w:tcPr>
          <w:p w14:paraId="343335E1" w14:textId="77777777" w:rsidR="00820E00" w:rsidRPr="00E014FB" w:rsidRDefault="00820E00" w:rsidP="003C4186">
            <w:pPr>
              <w:rPr>
                <w:rFonts w:cs="Times New Roman"/>
              </w:rPr>
            </w:pPr>
            <w:r w:rsidRPr="00E014FB">
              <w:rPr>
                <w:rFonts w:eastAsia="Tahoma" w:cs="Times New Roman"/>
                <w:color w:val="000000"/>
                <w:sz w:val="20"/>
                <w:szCs w:val="20"/>
              </w:rPr>
              <w:t>1.19</w:t>
            </w:r>
          </w:p>
        </w:tc>
        <w:tc>
          <w:tcPr>
            <w:tcW w:w="4080" w:type="dxa"/>
          </w:tcPr>
          <w:p w14:paraId="2BA6D9C6" w14:textId="77777777" w:rsidR="00820E00" w:rsidRPr="00E014FB" w:rsidRDefault="00820E00" w:rsidP="003C4186">
            <w:pPr>
              <w:rPr>
                <w:rFonts w:cs="Times New Roman"/>
              </w:rPr>
            </w:pPr>
            <w:r w:rsidRPr="00E014FB">
              <w:rPr>
                <w:rFonts w:eastAsia="Tahoma" w:cs="Times New Roman"/>
                <w:color w:val="000000"/>
                <w:sz w:val="20"/>
                <w:szCs w:val="20"/>
              </w:rPr>
              <w:t>Кошение трав, сбор и заготовка сена</w:t>
            </w:r>
          </w:p>
        </w:tc>
        <w:tc>
          <w:tcPr>
            <w:tcW w:w="6800" w:type="dxa"/>
            <w:vMerge/>
          </w:tcPr>
          <w:p w14:paraId="3AFD3D06" w14:textId="77777777" w:rsidR="00820E00" w:rsidRPr="00E014FB" w:rsidRDefault="00820E00" w:rsidP="003C4186">
            <w:pPr>
              <w:rPr>
                <w:rFonts w:cs="Times New Roman"/>
              </w:rPr>
            </w:pPr>
          </w:p>
        </w:tc>
      </w:tr>
      <w:tr w:rsidR="00820E00" w:rsidRPr="00E014FB" w14:paraId="67EC4018" w14:textId="77777777" w:rsidTr="003C4186">
        <w:tc>
          <w:tcPr>
            <w:tcW w:w="272" w:type="dxa"/>
          </w:tcPr>
          <w:p w14:paraId="418D0BF5" w14:textId="77777777" w:rsidR="00820E00" w:rsidRPr="00E014FB" w:rsidRDefault="00820E00" w:rsidP="003C4186">
            <w:pPr>
              <w:jc w:val="center"/>
              <w:rPr>
                <w:rFonts w:cs="Times New Roman"/>
              </w:rPr>
            </w:pPr>
            <w:r w:rsidRPr="00E014FB">
              <w:rPr>
                <w:rFonts w:eastAsia="Tahoma" w:cs="Times New Roman"/>
                <w:color w:val="000000"/>
                <w:sz w:val="20"/>
                <w:szCs w:val="20"/>
              </w:rPr>
              <w:t>11.</w:t>
            </w:r>
          </w:p>
        </w:tc>
        <w:tc>
          <w:tcPr>
            <w:tcW w:w="1903" w:type="dxa"/>
          </w:tcPr>
          <w:p w14:paraId="5B1088F3" w14:textId="77777777" w:rsidR="00820E00" w:rsidRPr="00E014FB" w:rsidRDefault="00820E00" w:rsidP="003C4186">
            <w:pPr>
              <w:rPr>
                <w:rFonts w:cs="Times New Roman"/>
              </w:rPr>
            </w:pPr>
            <w:r w:rsidRPr="00E014FB">
              <w:rPr>
                <w:rFonts w:eastAsia="Tahoma" w:cs="Times New Roman"/>
                <w:color w:val="000000"/>
                <w:sz w:val="20"/>
                <w:szCs w:val="20"/>
              </w:rPr>
              <w:t>Выпас сельскохозяйственных животных</w:t>
            </w:r>
          </w:p>
        </w:tc>
        <w:tc>
          <w:tcPr>
            <w:tcW w:w="1224" w:type="dxa"/>
          </w:tcPr>
          <w:p w14:paraId="2462AF0A" w14:textId="77777777" w:rsidR="00820E00" w:rsidRPr="00E014FB" w:rsidRDefault="00820E00" w:rsidP="003C4186">
            <w:pPr>
              <w:rPr>
                <w:rFonts w:cs="Times New Roman"/>
              </w:rPr>
            </w:pPr>
            <w:r w:rsidRPr="00E014FB">
              <w:rPr>
                <w:rFonts w:eastAsia="Tahoma" w:cs="Times New Roman"/>
                <w:color w:val="000000"/>
                <w:sz w:val="20"/>
                <w:szCs w:val="20"/>
              </w:rPr>
              <w:t>1.20</w:t>
            </w:r>
          </w:p>
        </w:tc>
        <w:tc>
          <w:tcPr>
            <w:tcW w:w="4080" w:type="dxa"/>
          </w:tcPr>
          <w:p w14:paraId="78E1E786" w14:textId="77777777" w:rsidR="00820E00" w:rsidRPr="00E014FB" w:rsidRDefault="00820E00" w:rsidP="003C4186">
            <w:pPr>
              <w:rPr>
                <w:rFonts w:cs="Times New Roman"/>
              </w:rPr>
            </w:pPr>
            <w:r w:rsidRPr="00E014FB">
              <w:rPr>
                <w:rFonts w:eastAsia="Tahoma" w:cs="Times New Roman"/>
                <w:color w:val="000000"/>
                <w:sz w:val="20"/>
                <w:szCs w:val="20"/>
              </w:rPr>
              <w:t>Выпас сельскохозяйственных животных</w:t>
            </w:r>
          </w:p>
        </w:tc>
        <w:tc>
          <w:tcPr>
            <w:tcW w:w="6800" w:type="dxa"/>
            <w:vMerge/>
          </w:tcPr>
          <w:p w14:paraId="0D7BF82B" w14:textId="77777777" w:rsidR="00820E00" w:rsidRPr="00E014FB" w:rsidRDefault="00820E00" w:rsidP="003C4186">
            <w:pPr>
              <w:rPr>
                <w:rFonts w:cs="Times New Roman"/>
              </w:rPr>
            </w:pPr>
          </w:p>
        </w:tc>
      </w:tr>
      <w:tr w:rsidR="00820E00" w:rsidRPr="00E014FB" w14:paraId="15BFC3C1" w14:textId="77777777" w:rsidTr="003C4186">
        <w:trPr>
          <w:trHeight w:val="276"/>
        </w:trPr>
        <w:tc>
          <w:tcPr>
            <w:tcW w:w="272" w:type="dxa"/>
            <w:vMerge w:val="restart"/>
          </w:tcPr>
          <w:p w14:paraId="6D63B494" w14:textId="77777777" w:rsidR="00820E00" w:rsidRPr="00E014FB" w:rsidRDefault="00820E00" w:rsidP="003C4186">
            <w:pPr>
              <w:jc w:val="center"/>
              <w:rPr>
                <w:rFonts w:cs="Times New Roman"/>
              </w:rPr>
            </w:pPr>
            <w:r w:rsidRPr="00E014FB">
              <w:rPr>
                <w:rFonts w:eastAsia="Tahoma" w:cs="Times New Roman"/>
                <w:color w:val="000000"/>
                <w:sz w:val="20"/>
                <w:szCs w:val="20"/>
              </w:rPr>
              <w:t>12.</w:t>
            </w:r>
          </w:p>
        </w:tc>
        <w:tc>
          <w:tcPr>
            <w:tcW w:w="1903" w:type="dxa"/>
            <w:vMerge w:val="restart"/>
          </w:tcPr>
          <w:p w14:paraId="25138622" w14:textId="77777777" w:rsidR="00820E00" w:rsidRPr="00E014FB" w:rsidRDefault="00820E00" w:rsidP="003C4186">
            <w:pPr>
              <w:rPr>
                <w:rFonts w:cs="Times New Roman"/>
              </w:rPr>
            </w:pPr>
            <w:r w:rsidRPr="00E014FB">
              <w:rPr>
                <w:rFonts w:eastAsia="Tahoma" w:cs="Times New Roman"/>
                <w:color w:val="000000"/>
                <w:sz w:val="20"/>
                <w:szCs w:val="20"/>
              </w:rPr>
              <w:t>Земельные участки (территории) общего пользования</w:t>
            </w:r>
          </w:p>
        </w:tc>
        <w:tc>
          <w:tcPr>
            <w:tcW w:w="1224" w:type="dxa"/>
            <w:vMerge w:val="restart"/>
          </w:tcPr>
          <w:p w14:paraId="790D7D45" w14:textId="77777777" w:rsidR="00820E00" w:rsidRPr="00E014FB" w:rsidRDefault="00820E00" w:rsidP="003C4186">
            <w:pPr>
              <w:rPr>
                <w:rFonts w:cs="Times New Roman"/>
              </w:rPr>
            </w:pPr>
            <w:r w:rsidRPr="00E014FB">
              <w:rPr>
                <w:rFonts w:eastAsia="Tahoma" w:cs="Times New Roman"/>
                <w:color w:val="000000"/>
                <w:sz w:val="20"/>
                <w:szCs w:val="20"/>
              </w:rPr>
              <w:t>12.0</w:t>
            </w:r>
          </w:p>
        </w:tc>
        <w:tc>
          <w:tcPr>
            <w:tcW w:w="4080" w:type="dxa"/>
            <w:vMerge w:val="restart"/>
          </w:tcPr>
          <w:p w14:paraId="158BC5BE" w14:textId="77777777" w:rsidR="00820E00" w:rsidRPr="00E014FB" w:rsidRDefault="00820E00" w:rsidP="003C4186">
            <w:pPr>
              <w:rPr>
                <w:rFonts w:cs="Times New Roman"/>
              </w:rPr>
            </w:pPr>
            <w:r w:rsidRPr="00E014FB">
              <w:rPr>
                <w:rFonts w:eastAsia="Tahoma" w:cs="Times New Roman"/>
                <w:color w:val="000000"/>
                <w:sz w:val="20"/>
                <w:szCs w:val="20"/>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6800" w:type="dxa"/>
            <w:vMerge w:val="restart"/>
          </w:tcPr>
          <w:p w14:paraId="2E2DBF4D" w14:textId="77777777" w:rsidR="00820E00" w:rsidRPr="00E014FB" w:rsidRDefault="00820E00" w:rsidP="003C4186">
            <w:pPr>
              <w:rPr>
                <w:rFonts w:cs="Times New Roman"/>
              </w:rPr>
            </w:pPr>
            <w:r w:rsidRPr="00E014FB">
              <w:rPr>
                <w:rFonts w:eastAsia="Tahoma" w:cs="Times New Roman"/>
                <w:color w:val="000000"/>
                <w:sz w:val="20"/>
                <w:szCs w:val="20"/>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p w14:paraId="2C10A612" w14:textId="77777777" w:rsidR="00820E00" w:rsidRPr="00E014FB" w:rsidRDefault="00820E00" w:rsidP="003C4186">
            <w:pPr>
              <w:rPr>
                <w:rFonts w:cs="Times New Roman"/>
              </w:rPr>
            </w:pPr>
            <w:r w:rsidRPr="00E014FB">
              <w:rPr>
                <w:rFonts w:eastAsia="Tahoma" w:cs="Times New Roman"/>
                <w:color w:val="000000"/>
                <w:sz w:val="20"/>
                <w:szCs w:val="20"/>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820E00" w:rsidRPr="00E014FB" w14:paraId="3E34CD46" w14:textId="77777777" w:rsidTr="003C4186">
        <w:trPr>
          <w:trHeight w:val="276"/>
        </w:trPr>
        <w:tc>
          <w:tcPr>
            <w:tcW w:w="272" w:type="dxa"/>
            <w:vMerge/>
          </w:tcPr>
          <w:p w14:paraId="78C573F7" w14:textId="77777777" w:rsidR="00820E00" w:rsidRPr="00E014FB" w:rsidRDefault="00820E00" w:rsidP="003C4186">
            <w:pPr>
              <w:rPr>
                <w:rFonts w:cs="Times New Roman"/>
              </w:rPr>
            </w:pPr>
          </w:p>
        </w:tc>
        <w:tc>
          <w:tcPr>
            <w:tcW w:w="1903" w:type="dxa"/>
            <w:vMerge/>
          </w:tcPr>
          <w:p w14:paraId="49FEB50E" w14:textId="77777777" w:rsidR="00820E00" w:rsidRPr="00E014FB" w:rsidRDefault="00820E00" w:rsidP="003C4186">
            <w:pPr>
              <w:rPr>
                <w:rFonts w:cs="Times New Roman"/>
              </w:rPr>
            </w:pPr>
          </w:p>
        </w:tc>
        <w:tc>
          <w:tcPr>
            <w:tcW w:w="1224" w:type="dxa"/>
            <w:vMerge/>
          </w:tcPr>
          <w:p w14:paraId="4B74AA55" w14:textId="77777777" w:rsidR="00820E00" w:rsidRPr="00E014FB" w:rsidRDefault="00820E00" w:rsidP="003C4186">
            <w:pPr>
              <w:rPr>
                <w:rFonts w:cs="Times New Roman"/>
              </w:rPr>
            </w:pPr>
          </w:p>
        </w:tc>
        <w:tc>
          <w:tcPr>
            <w:tcW w:w="4080" w:type="dxa"/>
            <w:vMerge/>
          </w:tcPr>
          <w:p w14:paraId="55B76D52" w14:textId="77777777" w:rsidR="00820E00" w:rsidRPr="00E014FB" w:rsidRDefault="00820E00" w:rsidP="003C4186">
            <w:pPr>
              <w:rPr>
                <w:rFonts w:cs="Times New Roman"/>
              </w:rPr>
            </w:pPr>
          </w:p>
        </w:tc>
        <w:tc>
          <w:tcPr>
            <w:tcW w:w="6800" w:type="dxa"/>
            <w:vMerge/>
          </w:tcPr>
          <w:p w14:paraId="78E9D8F3" w14:textId="77777777" w:rsidR="00820E00" w:rsidRPr="00E014FB" w:rsidRDefault="00820E00" w:rsidP="003C4186">
            <w:pPr>
              <w:rPr>
                <w:rFonts w:cs="Times New Roman"/>
              </w:rPr>
            </w:pPr>
            <w:r w:rsidRPr="00E014FB">
              <w:rPr>
                <w:rFonts w:eastAsia="Tahoma" w:cs="Times New Roman"/>
                <w:color w:val="000000"/>
                <w:sz w:val="20"/>
                <w:szCs w:val="20"/>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820E00" w:rsidRPr="00E014FB" w14:paraId="54F7AA9F" w14:textId="77777777" w:rsidTr="003C4186">
        <w:tc>
          <w:tcPr>
            <w:tcW w:w="272" w:type="dxa"/>
          </w:tcPr>
          <w:p w14:paraId="0AB3DEF5" w14:textId="77777777" w:rsidR="00820E00" w:rsidRPr="00E014FB" w:rsidRDefault="00820E00" w:rsidP="003C4186">
            <w:pPr>
              <w:jc w:val="center"/>
              <w:rPr>
                <w:rFonts w:cs="Times New Roman"/>
              </w:rPr>
            </w:pPr>
            <w:r w:rsidRPr="00E014FB">
              <w:rPr>
                <w:rFonts w:eastAsia="Tahoma" w:cs="Times New Roman"/>
                <w:color w:val="000000"/>
                <w:sz w:val="20"/>
                <w:szCs w:val="20"/>
              </w:rPr>
              <w:t>13.</w:t>
            </w:r>
          </w:p>
        </w:tc>
        <w:tc>
          <w:tcPr>
            <w:tcW w:w="1903" w:type="dxa"/>
          </w:tcPr>
          <w:p w14:paraId="317D1F64" w14:textId="77777777" w:rsidR="00820E00" w:rsidRPr="00E014FB" w:rsidRDefault="00820E00" w:rsidP="003C4186">
            <w:pPr>
              <w:rPr>
                <w:rFonts w:cs="Times New Roman"/>
              </w:rPr>
            </w:pPr>
            <w:r w:rsidRPr="00E014FB">
              <w:rPr>
                <w:rFonts w:eastAsia="Tahoma" w:cs="Times New Roman"/>
                <w:color w:val="000000"/>
                <w:sz w:val="20"/>
                <w:szCs w:val="20"/>
              </w:rPr>
              <w:t>Улично-дорожная сеть</w:t>
            </w:r>
          </w:p>
        </w:tc>
        <w:tc>
          <w:tcPr>
            <w:tcW w:w="1224" w:type="dxa"/>
          </w:tcPr>
          <w:p w14:paraId="282A169F" w14:textId="77777777" w:rsidR="00820E00" w:rsidRPr="00E014FB" w:rsidRDefault="00820E00" w:rsidP="003C4186">
            <w:pPr>
              <w:rPr>
                <w:rFonts w:cs="Times New Roman"/>
              </w:rPr>
            </w:pPr>
            <w:r w:rsidRPr="00E014FB">
              <w:rPr>
                <w:rFonts w:eastAsia="Tahoma" w:cs="Times New Roman"/>
                <w:color w:val="000000"/>
                <w:sz w:val="20"/>
                <w:szCs w:val="20"/>
              </w:rPr>
              <w:t>12.0.1</w:t>
            </w:r>
          </w:p>
        </w:tc>
        <w:tc>
          <w:tcPr>
            <w:tcW w:w="4080" w:type="dxa"/>
          </w:tcPr>
          <w:p w14:paraId="71B29CB0" w14:textId="77777777" w:rsidR="00820E00" w:rsidRPr="00E014FB" w:rsidRDefault="00820E00" w:rsidP="003C4186">
            <w:pPr>
              <w:rPr>
                <w:rFonts w:cs="Times New Roman"/>
              </w:rPr>
            </w:pPr>
            <w:r w:rsidRPr="00E014FB">
              <w:rPr>
                <w:rFonts w:eastAsia="Tahoma" w:cs="Times New Roman"/>
                <w:color w:val="000000"/>
                <w:sz w:val="20"/>
                <w:szCs w:val="20"/>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w:t>
            </w:r>
          </w:p>
        </w:tc>
        <w:tc>
          <w:tcPr>
            <w:tcW w:w="6800" w:type="dxa"/>
            <w:vMerge/>
          </w:tcPr>
          <w:p w14:paraId="6C31FE5A" w14:textId="77777777" w:rsidR="00820E00" w:rsidRPr="00E014FB" w:rsidRDefault="00820E00" w:rsidP="003C4186">
            <w:pPr>
              <w:rPr>
                <w:rFonts w:cs="Times New Roman"/>
              </w:rPr>
            </w:pPr>
          </w:p>
        </w:tc>
      </w:tr>
      <w:tr w:rsidR="00820E00" w:rsidRPr="00E014FB" w14:paraId="52010191" w14:textId="77777777" w:rsidTr="003C4186">
        <w:tc>
          <w:tcPr>
            <w:tcW w:w="272" w:type="dxa"/>
          </w:tcPr>
          <w:p w14:paraId="3C596D34" w14:textId="77777777" w:rsidR="00820E00" w:rsidRPr="00E014FB" w:rsidRDefault="00820E00" w:rsidP="003C4186">
            <w:pPr>
              <w:jc w:val="center"/>
              <w:rPr>
                <w:rFonts w:cs="Times New Roman"/>
              </w:rPr>
            </w:pPr>
            <w:r w:rsidRPr="00E014FB">
              <w:rPr>
                <w:rFonts w:eastAsia="Tahoma" w:cs="Times New Roman"/>
                <w:color w:val="000000"/>
                <w:sz w:val="20"/>
                <w:szCs w:val="20"/>
              </w:rPr>
              <w:t>14.</w:t>
            </w:r>
          </w:p>
        </w:tc>
        <w:tc>
          <w:tcPr>
            <w:tcW w:w="1903" w:type="dxa"/>
          </w:tcPr>
          <w:p w14:paraId="4DBF3CC1" w14:textId="77777777" w:rsidR="00820E00" w:rsidRPr="00E014FB" w:rsidRDefault="00820E00" w:rsidP="003C4186">
            <w:pPr>
              <w:rPr>
                <w:rFonts w:cs="Times New Roman"/>
              </w:rPr>
            </w:pPr>
            <w:r w:rsidRPr="00E014FB">
              <w:rPr>
                <w:rFonts w:eastAsia="Tahoma" w:cs="Times New Roman"/>
                <w:color w:val="000000"/>
                <w:sz w:val="20"/>
                <w:szCs w:val="20"/>
              </w:rPr>
              <w:t>Благоустройство территории</w:t>
            </w:r>
          </w:p>
        </w:tc>
        <w:tc>
          <w:tcPr>
            <w:tcW w:w="1224" w:type="dxa"/>
          </w:tcPr>
          <w:p w14:paraId="3C8AA24A" w14:textId="77777777" w:rsidR="00820E00" w:rsidRPr="00E014FB" w:rsidRDefault="00820E00" w:rsidP="003C4186">
            <w:pPr>
              <w:rPr>
                <w:rFonts w:cs="Times New Roman"/>
              </w:rPr>
            </w:pPr>
            <w:r w:rsidRPr="00E014FB">
              <w:rPr>
                <w:rFonts w:eastAsia="Tahoma" w:cs="Times New Roman"/>
                <w:color w:val="000000"/>
                <w:sz w:val="20"/>
                <w:szCs w:val="20"/>
              </w:rPr>
              <w:t>12.0.2</w:t>
            </w:r>
          </w:p>
        </w:tc>
        <w:tc>
          <w:tcPr>
            <w:tcW w:w="4080" w:type="dxa"/>
          </w:tcPr>
          <w:p w14:paraId="2D80B31F" w14:textId="77777777" w:rsidR="00820E00" w:rsidRPr="00E014FB" w:rsidRDefault="00820E00" w:rsidP="003C4186">
            <w:pPr>
              <w:rPr>
                <w:rFonts w:cs="Times New Roman"/>
              </w:rPr>
            </w:pPr>
            <w:r w:rsidRPr="00E014FB">
              <w:rPr>
                <w:rFonts w:eastAsia="Tahoma" w:cs="Times New Roman"/>
                <w:color w:val="000000"/>
                <w:sz w:val="20"/>
                <w:szCs w:val="20"/>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800" w:type="dxa"/>
            <w:vMerge/>
          </w:tcPr>
          <w:p w14:paraId="3D64759E" w14:textId="77777777" w:rsidR="00820E00" w:rsidRPr="00E014FB" w:rsidRDefault="00820E00" w:rsidP="003C4186">
            <w:pPr>
              <w:rPr>
                <w:rFonts w:cs="Times New Roman"/>
              </w:rPr>
            </w:pPr>
          </w:p>
        </w:tc>
      </w:tr>
    </w:tbl>
    <w:p w14:paraId="0BA60958" w14:textId="77777777" w:rsidR="00820E00" w:rsidRPr="00E014FB" w:rsidRDefault="00820E00" w:rsidP="00820E00">
      <w:pPr>
        <w:rPr>
          <w:rFonts w:cs="Times New Roman"/>
        </w:rPr>
      </w:pPr>
    </w:p>
    <w:p w14:paraId="7BC13D7F" w14:textId="77777777" w:rsidR="00820E00" w:rsidRPr="00FA0415" w:rsidRDefault="00820E00" w:rsidP="00820E00">
      <w:pPr>
        <w:rPr>
          <w:rFonts w:cs="Times New Roman"/>
          <w:b/>
          <w:bCs/>
        </w:rPr>
      </w:pPr>
      <w:r w:rsidRPr="00FA0415">
        <w:rPr>
          <w:rFonts w:eastAsia="Tahoma" w:cs="Times New Roman"/>
          <w:b/>
          <w:bCs/>
        </w:rPr>
        <w:t>Вспомогательные виды разрешенного использования земельных участков и объектов капитального строительства не установлены</w:t>
      </w:r>
    </w:p>
    <w:p w14:paraId="3F612ABF" w14:textId="77777777" w:rsidR="00820E00" w:rsidRPr="00FA0415" w:rsidRDefault="00820E00" w:rsidP="00820E00">
      <w:pPr>
        <w:rPr>
          <w:rFonts w:cs="Times New Roman"/>
          <w:b/>
          <w:bCs/>
        </w:rPr>
      </w:pPr>
    </w:p>
    <w:p w14:paraId="0DB1B3BC" w14:textId="77777777" w:rsidR="00820E00" w:rsidRPr="00FA0415" w:rsidRDefault="00820E00" w:rsidP="00820E00">
      <w:pPr>
        <w:rPr>
          <w:rFonts w:cs="Times New Roman"/>
          <w:b/>
          <w:bCs/>
        </w:rPr>
      </w:pPr>
      <w:r w:rsidRPr="00FA0415">
        <w:rPr>
          <w:rFonts w:eastAsia="Tahoma" w:cs="Times New Roman"/>
          <w:b/>
          <w:bCs/>
        </w:rPr>
        <w:t>Условно разрешенные виды использования земельных участков и объектов капитального строительства не установлены</w:t>
      </w:r>
    </w:p>
    <w:p w14:paraId="7548FEAC" w14:textId="77777777" w:rsidR="00820E00" w:rsidRPr="00FA0415" w:rsidRDefault="00820E00" w:rsidP="00820E00">
      <w:pPr>
        <w:rPr>
          <w:rFonts w:cs="Times New Roman"/>
          <w:b/>
          <w:bCs/>
        </w:rPr>
      </w:pPr>
    </w:p>
    <w:p w14:paraId="0C5F025A" w14:textId="77777777" w:rsidR="00820E00" w:rsidRPr="00FA0415" w:rsidRDefault="00820E00" w:rsidP="00820E00">
      <w:pPr>
        <w:rPr>
          <w:rFonts w:cs="Times New Roman"/>
          <w:b/>
          <w:bCs/>
        </w:rPr>
      </w:pPr>
      <w:r w:rsidRPr="00FA0415">
        <w:rPr>
          <w:rFonts w:eastAsia="Tahoma" w:cs="Times New Roman"/>
          <w:b/>
          <w:bCs/>
        </w:rPr>
        <w:t>Особенности применения градостроительного регламента</w:t>
      </w:r>
    </w:p>
    <w:p w14:paraId="33E9DF88" w14:textId="77777777" w:rsidR="00820E00" w:rsidRPr="00E014FB" w:rsidRDefault="00820E00" w:rsidP="00820E00">
      <w:pPr>
        <w:jc w:val="both"/>
        <w:rPr>
          <w:rFonts w:cs="Times New Roman"/>
        </w:rPr>
      </w:pPr>
      <w:r w:rsidRPr="00E014FB">
        <w:rPr>
          <w:rFonts w:eastAsia="Tahoma" w:cs="Times New Roman"/>
          <w:color w:val="000000"/>
          <w:sz w:val="20"/>
          <w:szCs w:val="20"/>
        </w:rPr>
        <w:t>Особенности применения градостроительного регламента не установлены</w:t>
      </w:r>
    </w:p>
    <w:p w14:paraId="2E313E06" w14:textId="77777777" w:rsidR="00820E00" w:rsidRPr="00E014FB" w:rsidRDefault="00820E00" w:rsidP="00820E00">
      <w:pPr>
        <w:rPr>
          <w:rFonts w:cs="Times New Roman"/>
        </w:rPr>
      </w:pPr>
    </w:p>
    <w:p w14:paraId="322528F3" w14:textId="77777777" w:rsidR="00820E00" w:rsidRPr="00FA0415" w:rsidRDefault="00820E00" w:rsidP="00820E00">
      <w:pPr>
        <w:rPr>
          <w:rFonts w:cs="Times New Roman"/>
          <w:b/>
          <w:bCs/>
        </w:rPr>
      </w:pPr>
      <w:r w:rsidRPr="00FA0415">
        <w:rPr>
          <w:rFonts w:eastAsia="Tahoma" w:cs="Times New Roman"/>
          <w:b/>
          <w:bCs/>
        </w:rPr>
        <w:t>Требования к архитектурно-градостроительному облику объектов капитального строительства</w:t>
      </w:r>
    </w:p>
    <w:p w14:paraId="56A0B1AA" w14:textId="77777777" w:rsidR="00820E00" w:rsidRPr="00E014FB" w:rsidRDefault="00820E00" w:rsidP="00820E00">
      <w:pPr>
        <w:jc w:val="both"/>
        <w:rPr>
          <w:rFonts w:cs="Times New Roman"/>
        </w:rPr>
      </w:pPr>
      <w:r w:rsidRPr="00E014FB">
        <w:rPr>
          <w:rFonts w:eastAsia="Tahoma" w:cs="Times New Roman"/>
          <w:color w:val="000000"/>
          <w:sz w:val="20"/>
          <w:szCs w:val="20"/>
        </w:rPr>
        <w:t>Требования к архитектурно-градостроительному облику объектов капитального строительств не установлены</w:t>
      </w:r>
    </w:p>
    <w:p w14:paraId="6DCCBA38" w14:textId="77777777" w:rsidR="00820E00" w:rsidRPr="00E014FB" w:rsidRDefault="00820E00" w:rsidP="00820E00">
      <w:pPr>
        <w:rPr>
          <w:rFonts w:cs="Times New Roman"/>
        </w:rPr>
      </w:pPr>
    </w:p>
    <w:p w14:paraId="6210F306" w14:textId="77777777" w:rsidR="00820E00" w:rsidRPr="003A7D71" w:rsidRDefault="00820E00" w:rsidP="00820E00">
      <w:pPr>
        <w:jc w:val="center"/>
        <w:rPr>
          <w:rFonts w:cs="Times New Roman"/>
          <w:b/>
          <w:bCs/>
        </w:rPr>
      </w:pPr>
      <w:r w:rsidRPr="003A7D71">
        <w:rPr>
          <w:rFonts w:eastAsia="Tahoma" w:cs="Times New Roman"/>
          <w:b/>
          <w:bCs/>
        </w:rPr>
        <w:t>Зона сельскохозяйственных предприятий (СХ2)</w:t>
      </w:r>
    </w:p>
    <w:p w14:paraId="3F48109C" w14:textId="77777777" w:rsidR="00820E00" w:rsidRPr="00E014FB" w:rsidRDefault="00820E00" w:rsidP="00820E00">
      <w:pPr>
        <w:jc w:val="both"/>
        <w:rPr>
          <w:rFonts w:cs="Times New Roman"/>
        </w:rPr>
      </w:pPr>
      <w:r w:rsidRPr="00E014FB">
        <w:rPr>
          <w:rFonts w:eastAsia="Tahoma" w:cs="Times New Roman"/>
          <w:color w:val="000000"/>
        </w:rPr>
        <w:t>Зона СХ2 служит для размещения объектов сельскохозяйственного назначения, предназначенных для ведения сельского хозяйства, а также их развития, при соблюдении нижеследующих видов и параметров разрешенного использования недвижимости.</w:t>
      </w:r>
    </w:p>
    <w:p w14:paraId="4AB20BEF" w14:textId="77777777" w:rsidR="00820E00" w:rsidRPr="00E014FB" w:rsidRDefault="00820E00" w:rsidP="00820E00">
      <w:pPr>
        <w:rPr>
          <w:rFonts w:cs="Times New Roman"/>
        </w:rPr>
      </w:pPr>
    </w:p>
    <w:p w14:paraId="2B80B2CE" w14:textId="77777777" w:rsidR="00820E00" w:rsidRPr="00FA0415" w:rsidRDefault="00820E00" w:rsidP="00820E00">
      <w:pPr>
        <w:rPr>
          <w:rFonts w:cs="Times New Roman"/>
          <w:b/>
          <w:bCs/>
        </w:rPr>
      </w:pPr>
      <w:r w:rsidRPr="00FA0415">
        <w:rPr>
          <w:rFonts w:eastAsia="Tahoma" w:cs="Times New Roman"/>
          <w:b/>
          <w:bCs/>
        </w:rPr>
        <w:t>Основные виды разрешенного использования земельных участков и объектов капитального строительства</w:t>
      </w:r>
    </w:p>
    <w:tbl>
      <w:tblPr>
        <w:tblStyle w:val="af5"/>
        <w:tblW w:w="5000" w:type="auto"/>
        <w:tblLook w:val="04A0" w:firstRow="1" w:lastRow="0" w:firstColumn="1" w:lastColumn="0" w:noHBand="0" w:noVBand="1"/>
      </w:tblPr>
      <w:tblGrid>
        <w:gridCol w:w="486"/>
        <w:gridCol w:w="2204"/>
        <w:gridCol w:w="1479"/>
        <w:gridCol w:w="4080"/>
        <w:gridCol w:w="6800"/>
      </w:tblGrid>
      <w:tr w:rsidR="00820E00" w:rsidRPr="00E014FB" w14:paraId="1700207A" w14:textId="77777777" w:rsidTr="003C4186">
        <w:trPr>
          <w:tblHeader/>
        </w:trPr>
        <w:tc>
          <w:tcPr>
            <w:tcW w:w="272" w:type="dxa"/>
          </w:tcPr>
          <w:p w14:paraId="035860A8" w14:textId="77777777" w:rsidR="00820E00" w:rsidRPr="00E014FB" w:rsidRDefault="00820E00" w:rsidP="003C4186">
            <w:pPr>
              <w:jc w:val="center"/>
              <w:rPr>
                <w:rFonts w:cs="Times New Roman"/>
              </w:rPr>
            </w:pPr>
            <w:r w:rsidRPr="00E014FB">
              <w:rPr>
                <w:rFonts w:eastAsia="Tahoma" w:cs="Times New Roman"/>
                <w:color w:val="000000"/>
                <w:sz w:val="20"/>
                <w:szCs w:val="20"/>
              </w:rPr>
              <w:t>№ п/п</w:t>
            </w:r>
          </w:p>
        </w:tc>
        <w:tc>
          <w:tcPr>
            <w:tcW w:w="1903" w:type="dxa"/>
          </w:tcPr>
          <w:p w14:paraId="7080BC02" w14:textId="77777777" w:rsidR="00820E00" w:rsidRPr="00E014FB" w:rsidRDefault="00820E00" w:rsidP="003C4186">
            <w:pPr>
              <w:jc w:val="center"/>
              <w:rPr>
                <w:rFonts w:cs="Times New Roman"/>
              </w:rPr>
            </w:pPr>
            <w:r w:rsidRPr="00E014FB">
              <w:rPr>
                <w:rFonts w:eastAsia="Tahoma" w:cs="Times New Roman"/>
                <w:color w:val="000000"/>
                <w:sz w:val="20"/>
                <w:szCs w:val="20"/>
              </w:rPr>
              <w:t>Наименование вида разрешенного использования</w:t>
            </w:r>
          </w:p>
        </w:tc>
        <w:tc>
          <w:tcPr>
            <w:tcW w:w="1224" w:type="dxa"/>
          </w:tcPr>
          <w:p w14:paraId="15B994A9" w14:textId="77777777" w:rsidR="00820E00" w:rsidRPr="00E014FB" w:rsidRDefault="00820E00" w:rsidP="003C4186">
            <w:pPr>
              <w:jc w:val="center"/>
              <w:rPr>
                <w:rFonts w:cs="Times New Roman"/>
              </w:rPr>
            </w:pPr>
            <w:r w:rsidRPr="00E014FB">
              <w:rPr>
                <w:rFonts w:eastAsia="Tahoma" w:cs="Times New Roman"/>
                <w:color w:val="000000"/>
                <w:sz w:val="20"/>
                <w:szCs w:val="20"/>
              </w:rPr>
              <w:t>Код вида разрешенного использования</w:t>
            </w:r>
          </w:p>
        </w:tc>
        <w:tc>
          <w:tcPr>
            <w:tcW w:w="4080" w:type="dxa"/>
          </w:tcPr>
          <w:p w14:paraId="0B88DBA8" w14:textId="77777777" w:rsidR="00820E00" w:rsidRPr="00E014FB" w:rsidRDefault="00820E00" w:rsidP="003C4186">
            <w:pPr>
              <w:jc w:val="center"/>
              <w:rPr>
                <w:rFonts w:cs="Times New Roman"/>
              </w:rPr>
            </w:pPr>
            <w:r w:rsidRPr="00E014FB">
              <w:rPr>
                <w:rFonts w:eastAsia="Tahoma" w:cs="Times New Roman"/>
                <w:color w:val="000000"/>
                <w:sz w:val="20"/>
                <w:szCs w:val="20"/>
              </w:rPr>
              <w:t>Описание вида разрешенного использования</w:t>
            </w:r>
          </w:p>
        </w:tc>
        <w:tc>
          <w:tcPr>
            <w:tcW w:w="6800" w:type="dxa"/>
          </w:tcPr>
          <w:p w14:paraId="1C5F81B8" w14:textId="77777777" w:rsidR="00820E00" w:rsidRPr="00E014FB" w:rsidRDefault="00820E00" w:rsidP="003C4186">
            <w:pPr>
              <w:jc w:val="both"/>
              <w:rPr>
                <w:rFonts w:cs="Times New Roman"/>
              </w:rPr>
            </w:pPr>
            <w:r w:rsidRPr="00E014FB">
              <w:rPr>
                <w:rFonts w:eastAsia="Tahoma" w:cs="Times New Roman"/>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820E00" w:rsidRPr="00E014FB" w14:paraId="775AE595" w14:textId="77777777" w:rsidTr="003C4186">
        <w:trPr>
          <w:tblHeader/>
        </w:trPr>
        <w:tc>
          <w:tcPr>
            <w:tcW w:w="272" w:type="dxa"/>
          </w:tcPr>
          <w:p w14:paraId="7AEA975F" w14:textId="77777777" w:rsidR="00820E00" w:rsidRPr="00E014FB" w:rsidRDefault="00820E00" w:rsidP="003C4186">
            <w:pPr>
              <w:jc w:val="center"/>
              <w:rPr>
                <w:rFonts w:cs="Times New Roman"/>
              </w:rPr>
            </w:pPr>
            <w:r w:rsidRPr="00E014FB">
              <w:rPr>
                <w:rFonts w:eastAsia="Tahoma" w:cs="Times New Roman"/>
                <w:color w:val="000000"/>
                <w:sz w:val="20"/>
                <w:szCs w:val="20"/>
              </w:rPr>
              <w:t>1</w:t>
            </w:r>
          </w:p>
        </w:tc>
        <w:tc>
          <w:tcPr>
            <w:tcW w:w="1903" w:type="dxa"/>
          </w:tcPr>
          <w:p w14:paraId="14BE1A6A" w14:textId="77777777" w:rsidR="00820E00" w:rsidRPr="00E014FB" w:rsidRDefault="00820E00" w:rsidP="003C4186">
            <w:pPr>
              <w:jc w:val="center"/>
              <w:rPr>
                <w:rFonts w:cs="Times New Roman"/>
              </w:rPr>
            </w:pPr>
            <w:r w:rsidRPr="00E014FB">
              <w:rPr>
                <w:rFonts w:eastAsia="Tahoma" w:cs="Times New Roman"/>
                <w:color w:val="000000"/>
                <w:sz w:val="20"/>
                <w:szCs w:val="20"/>
              </w:rPr>
              <w:t>2</w:t>
            </w:r>
          </w:p>
        </w:tc>
        <w:tc>
          <w:tcPr>
            <w:tcW w:w="1224" w:type="dxa"/>
          </w:tcPr>
          <w:p w14:paraId="5C081492" w14:textId="77777777" w:rsidR="00820E00" w:rsidRPr="00E014FB" w:rsidRDefault="00820E00" w:rsidP="003C4186">
            <w:pPr>
              <w:jc w:val="center"/>
              <w:rPr>
                <w:rFonts w:cs="Times New Roman"/>
              </w:rPr>
            </w:pPr>
            <w:r w:rsidRPr="00E014FB">
              <w:rPr>
                <w:rFonts w:eastAsia="Tahoma" w:cs="Times New Roman"/>
                <w:color w:val="000000"/>
                <w:sz w:val="20"/>
                <w:szCs w:val="20"/>
              </w:rPr>
              <w:t>3</w:t>
            </w:r>
          </w:p>
        </w:tc>
        <w:tc>
          <w:tcPr>
            <w:tcW w:w="4080" w:type="dxa"/>
          </w:tcPr>
          <w:p w14:paraId="3D0A0A7E" w14:textId="77777777" w:rsidR="00820E00" w:rsidRPr="00E014FB" w:rsidRDefault="00820E00" w:rsidP="003C4186">
            <w:pPr>
              <w:jc w:val="center"/>
              <w:rPr>
                <w:rFonts w:cs="Times New Roman"/>
              </w:rPr>
            </w:pPr>
            <w:r w:rsidRPr="00E014FB">
              <w:rPr>
                <w:rFonts w:eastAsia="Tahoma" w:cs="Times New Roman"/>
                <w:color w:val="000000"/>
                <w:sz w:val="20"/>
                <w:szCs w:val="20"/>
              </w:rPr>
              <w:t>4</w:t>
            </w:r>
          </w:p>
        </w:tc>
        <w:tc>
          <w:tcPr>
            <w:tcW w:w="6800" w:type="dxa"/>
          </w:tcPr>
          <w:p w14:paraId="45415B5D" w14:textId="77777777" w:rsidR="00820E00" w:rsidRPr="00E014FB" w:rsidRDefault="00820E00" w:rsidP="003C4186">
            <w:pPr>
              <w:jc w:val="center"/>
              <w:rPr>
                <w:rFonts w:cs="Times New Roman"/>
              </w:rPr>
            </w:pPr>
            <w:r w:rsidRPr="00E014FB">
              <w:rPr>
                <w:rFonts w:eastAsia="Tahoma" w:cs="Times New Roman"/>
                <w:color w:val="000000"/>
                <w:sz w:val="20"/>
                <w:szCs w:val="20"/>
              </w:rPr>
              <w:t>5</w:t>
            </w:r>
          </w:p>
        </w:tc>
      </w:tr>
      <w:tr w:rsidR="00820E00" w:rsidRPr="00E014FB" w14:paraId="65C7323D" w14:textId="77777777" w:rsidTr="003C4186">
        <w:tc>
          <w:tcPr>
            <w:tcW w:w="272" w:type="dxa"/>
            <w:vMerge w:val="restart"/>
          </w:tcPr>
          <w:p w14:paraId="75268D6C" w14:textId="77777777" w:rsidR="00820E00" w:rsidRPr="00E014FB" w:rsidRDefault="00820E00" w:rsidP="003C4186">
            <w:pPr>
              <w:jc w:val="center"/>
              <w:rPr>
                <w:rFonts w:cs="Times New Roman"/>
              </w:rPr>
            </w:pPr>
            <w:r w:rsidRPr="00E014FB">
              <w:rPr>
                <w:rFonts w:eastAsia="Tahoma" w:cs="Times New Roman"/>
                <w:color w:val="000000"/>
                <w:sz w:val="20"/>
                <w:szCs w:val="20"/>
              </w:rPr>
              <w:t>1.</w:t>
            </w:r>
          </w:p>
        </w:tc>
        <w:tc>
          <w:tcPr>
            <w:tcW w:w="1903" w:type="dxa"/>
            <w:vMerge w:val="restart"/>
          </w:tcPr>
          <w:p w14:paraId="630C51A8" w14:textId="77777777" w:rsidR="00820E00" w:rsidRPr="00E014FB" w:rsidRDefault="00820E00" w:rsidP="003C4186">
            <w:pPr>
              <w:rPr>
                <w:rFonts w:cs="Times New Roman"/>
              </w:rPr>
            </w:pPr>
            <w:r w:rsidRPr="00E014FB">
              <w:rPr>
                <w:rFonts w:eastAsia="Tahoma" w:cs="Times New Roman"/>
                <w:color w:val="000000"/>
                <w:sz w:val="20"/>
                <w:szCs w:val="20"/>
              </w:rPr>
              <w:t>Овощеводство</w:t>
            </w:r>
          </w:p>
        </w:tc>
        <w:tc>
          <w:tcPr>
            <w:tcW w:w="1224" w:type="dxa"/>
            <w:vMerge w:val="restart"/>
          </w:tcPr>
          <w:p w14:paraId="6AA589BF" w14:textId="77777777" w:rsidR="00820E00" w:rsidRPr="00E014FB" w:rsidRDefault="00820E00" w:rsidP="003C4186">
            <w:pPr>
              <w:rPr>
                <w:rFonts w:cs="Times New Roman"/>
              </w:rPr>
            </w:pPr>
            <w:r w:rsidRPr="00E014FB">
              <w:rPr>
                <w:rFonts w:eastAsia="Tahoma" w:cs="Times New Roman"/>
                <w:color w:val="000000"/>
                <w:sz w:val="20"/>
                <w:szCs w:val="20"/>
              </w:rPr>
              <w:t>1.3</w:t>
            </w:r>
          </w:p>
        </w:tc>
        <w:tc>
          <w:tcPr>
            <w:tcW w:w="4080" w:type="dxa"/>
            <w:vMerge w:val="restart"/>
          </w:tcPr>
          <w:p w14:paraId="6BA25DEB" w14:textId="77777777" w:rsidR="00820E00" w:rsidRPr="00E014FB" w:rsidRDefault="00820E00" w:rsidP="003C4186">
            <w:pPr>
              <w:rPr>
                <w:rFonts w:cs="Times New Roman"/>
              </w:rPr>
            </w:pPr>
            <w:r w:rsidRPr="00E014FB">
              <w:rPr>
                <w:rFonts w:eastAsia="Tahoma" w:cs="Times New Roman"/>
                <w:color w:val="000000"/>
                <w:sz w:val="20"/>
                <w:szCs w:val="20"/>
              </w:rPr>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c>
          <w:tcPr>
            <w:tcW w:w="6800" w:type="dxa"/>
          </w:tcPr>
          <w:p w14:paraId="4EF9F209"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1000 кв.м.</w:t>
            </w:r>
          </w:p>
        </w:tc>
      </w:tr>
      <w:tr w:rsidR="00820E00" w:rsidRPr="00E014FB" w14:paraId="44E01F78" w14:textId="77777777" w:rsidTr="003C4186">
        <w:tc>
          <w:tcPr>
            <w:tcW w:w="272" w:type="dxa"/>
            <w:vMerge/>
          </w:tcPr>
          <w:p w14:paraId="25DF2860" w14:textId="77777777" w:rsidR="00820E00" w:rsidRPr="00E014FB" w:rsidRDefault="00820E00" w:rsidP="003C4186">
            <w:pPr>
              <w:rPr>
                <w:rFonts w:cs="Times New Roman"/>
              </w:rPr>
            </w:pPr>
          </w:p>
        </w:tc>
        <w:tc>
          <w:tcPr>
            <w:tcW w:w="1903" w:type="dxa"/>
            <w:vMerge/>
          </w:tcPr>
          <w:p w14:paraId="7D1CB906" w14:textId="77777777" w:rsidR="00820E00" w:rsidRPr="00E014FB" w:rsidRDefault="00820E00" w:rsidP="003C4186">
            <w:pPr>
              <w:rPr>
                <w:rFonts w:cs="Times New Roman"/>
              </w:rPr>
            </w:pPr>
          </w:p>
        </w:tc>
        <w:tc>
          <w:tcPr>
            <w:tcW w:w="1224" w:type="dxa"/>
            <w:vMerge/>
          </w:tcPr>
          <w:p w14:paraId="51F30654" w14:textId="77777777" w:rsidR="00820E00" w:rsidRPr="00E014FB" w:rsidRDefault="00820E00" w:rsidP="003C4186">
            <w:pPr>
              <w:rPr>
                <w:rFonts w:cs="Times New Roman"/>
              </w:rPr>
            </w:pPr>
          </w:p>
        </w:tc>
        <w:tc>
          <w:tcPr>
            <w:tcW w:w="4080" w:type="dxa"/>
            <w:vMerge/>
          </w:tcPr>
          <w:p w14:paraId="734694C3" w14:textId="77777777" w:rsidR="00820E00" w:rsidRPr="00E014FB" w:rsidRDefault="00820E00" w:rsidP="003C4186">
            <w:pPr>
              <w:rPr>
                <w:rFonts w:cs="Times New Roman"/>
              </w:rPr>
            </w:pPr>
          </w:p>
        </w:tc>
        <w:tc>
          <w:tcPr>
            <w:tcW w:w="6800" w:type="dxa"/>
          </w:tcPr>
          <w:p w14:paraId="75C5EB48"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1000000 кв.м.</w:t>
            </w:r>
          </w:p>
        </w:tc>
      </w:tr>
      <w:tr w:rsidR="00820E00" w:rsidRPr="00E014FB" w14:paraId="25D100C0" w14:textId="77777777" w:rsidTr="003C4186">
        <w:tc>
          <w:tcPr>
            <w:tcW w:w="272" w:type="dxa"/>
            <w:vMerge/>
          </w:tcPr>
          <w:p w14:paraId="6524113D" w14:textId="77777777" w:rsidR="00820E00" w:rsidRPr="00E014FB" w:rsidRDefault="00820E00" w:rsidP="003C4186">
            <w:pPr>
              <w:rPr>
                <w:rFonts w:cs="Times New Roman"/>
              </w:rPr>
            </w:pPr>
          </w:p>
        </w:tc>
        <w:tc>
          <w:tcPr>
            <w:tcW w:w="1903" w:type="dxa"/>
            <w:vMerge/>
          </w:tcPr>
          <w:p w14:paraId="33B6386A" w14:textId="77777777" w:rsidR="00820E00" w:rsidRPr="00E014FB" w:rsidRDefault="00820E00" w:rsidP="003C4186">
            <w:pPr>
              <w:rPr>
                <w:rFonts w:cs="Times New Roman"/>
              </w:rPr>
            </w:pPr>
          </w:p>
        </w:tc>
        <w:tc>
          <w:tcPr>
            <w:tcW w:w="1224" w:type="dxa"/>
            <w:vMerge/>
          </w:tcPr>
          <w:p w14:paraId="709EF985" w14:textId="77777777" w:rsidR="00820E00" w:rsidRPr="00E014FB" w:rsidRDefault="00820E00" w:rsidP="003C4186">
            <w:pPr>
              <w:rPr>
                <w:rFonts w:cs="Times New Roman"/>
              </w:rPr>
            </w:pPr>
          </w:p>
        </w:tc>
        <w:tc>
          <w:tcPr>
            <w:tcW w:w="4080" w:type="dxa"/>
            <w:vMerge/>
          </w:tcPr>
          <w:p w14:paraId="1DD75A4E" w14:textId="77777777" w:rsidR="00820E00" w:rsidRPr="00E014FB" w:rsidRDefault="00820E00" w:rsidP="003C4186">
            <w:pPr>
              <w:rPr>
                <w:rFonts w:cs="Times New Roman"/>
              </w:rPr>
            </w:pPr>
          </w:p>
        </w:tc>
        <w:tc>
          <w:tcPr>
            <w:tcW w:w="6800" w:type="dxa"/>
          </w:tcPr>
          <w:p w14:paraId="69B026E5"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20 м.</w:t>
            </w:r>
          </w:p>
        </w:tc>
      </w:tr>
      <w:tr w:rsidR="00820E00" w:rsidRPr="00E014FB" w14:paraId="6E1329EF" w14:textId="77777777" w:rsidTr="003C4186">
        <w:tc>
          <w:tcPr>
            <w:tcW w:w="272" w:type="dxa"/>
            <w:vMerge/>
          </w:tcPr>
          <w:p w14:paraId="5E168C42" w14:textId="77777777" w:rsidR="00820E00" w:rsidRPr="00E014FB" w:rsidRDefault="00820E00" w:rsidP="003C4186">
            <w:pPr>
              <w:rPr>
                <w:rFonts w:cs="Times New Roman"/>
              </w:rPr>
            </w:pPr>
          </w:p>
        </w:tc>
        <w:tc>
          <w:tcPr>
            <w:tcW w:w="1903" w:type="dxa"/>
            <w:vMerge/>
          </w:tcPr>
          <w:p w14:paraId="220F96E5" w14:textId="77777777" w:rsidR="00820E00" w:rsidRPr="00E014FB" w:rsidRDefault="00820E00" w:rsidP="003C4186">
            <w:pPr>
              <w:rPr>
                <w:rFonts w:cs="Times New Roman"/>
              </w:rPr>
            </w:pPr>
          </w:p>
        </w:tc>
        <w:tc>
          <w:tcPr>
            <w:tcW w:w="1224" w:type="dxa"/>
            <w:vMerge/>
          </w:tcPr>
          <w:p w14:paraId="4B1C9DA4" w14:textId="77777777" w:rsidR="00820E00" w:rsidRPr="00E014FB" w:rsidRDefault="00820E00" w:rsidP="003C4186">
            <w:pPr>
              <w:rPr>
                <w:rFonts w:cs="Times New Roman"/>
              </w:rPr>
            </w:pPr>
          </w:p>
        </w:tc>
        <w:tc>
          <w:tcPr>
            <w:tcW w:w="4080" w:type="dxa"/>
            <w:vMerge/>
          </w:tcPr>
          <w:p w14:paraId="23D87D3D" w14:textId="77777777" w:rsidR="00820E00" w:rsidRPr="00E014FB" w:rsidRDefault="00820E00" w:rsidP="003C4186">
            <w:pPr>
              <w:rPr>
                <w:rFonts w:cs="Times New Roman"/>
              </w:rPr>
            </w:pPr>
          </w:p>
        </w:tc>
        <w:tc>
          <w:tcPr>
            <w:tcW w:w="6800" w:type="dxa"/>
          </w:tcPr>
          <w:p w14:paraId="43494CC6"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2 этажа.</w:t>
            </w:r>
          </w:p>
        </w:tc>
      </w:tr>
      <w:tr w:rsidR="00820E00" w:rsidRPr="00E014FB" w14:paraId="703D5CE4" w14:textId="77777777" w:rsidTr="003C4186">
        <w:tc>
          <w:tcPr>
            <w:tcW w:w="272" w:type="dxa"/>
            <w:vMerge/>
          </w:tcPr>
          <w:p w14:paraId="703CA624" w14:textId="77777777" w:rsidR="00820E00" w:rsidRPr="00E014FB" w:rsidRDefault="00820E00" w:rsidP="003C4186">
            <w:pPr>
              <w:rPr>
                <w:rFonts w:cs="Times New Roman"/>
              </w:rPr>
            </w:pPr>
          </w:p>
        </w:tc>
        <w:tc>
          <w:tcPr>
            <w:tcW w:w="1903" w:type="dxa"/>
            <w:vMerge/>
          </w:tcPr>
          <w:p w14:paraId="61BE97B5" w14:textId="77777777" w:rsidR="00820E00" w:rsidRPr="00E014FB" w:rsidRDefault="00820E00" w:rsidP="003C4186">
            <w:pPr>
              <w:rPr>
                <w:rFonts w:cs="Times New Roman"/>
              </w:rPr>
            </w:pPr>
          </w:p>
        </w:tc>
        <w:tc>
          <w:tcPr>
            <w:tcW w:w="1224" w:type="dxa"/>
            <w:vMerge/>
          </w:tcPr>
          <w:p w14:paraId="67CED27E" w14:textId="77777777" w:rsidR="00820E00" w:rsidRPr="00E014FB" w:rsidRDefault="00820E00" w:rsidP="003C4186">
            <w:pPr>
              <w:rPr>
                <w:rFonts w:cs="Times New Roman"/>
              </w:rPr>
            </w:pPr>
          </w:p>
        </w:tc>
        <w:tc>
          <w:tcPr>
            <w:tcW w:w="4080" w:type="dxa"/>
            <w:vMerge/>
          </w:tcPr>
          <w:p w14:paraId="046E2084" w14:textId="77777777" w:rsidR="00820E00" w:rsidRPr="00E014FB" w:rsidRDefault="00820E00" w:rsidP="003C4186">
            <w:pPr>
              <w:rPr>
                <w:rFonts w:cs="Times New Roman"/>
              </w:rPr>
            </w:pPr>
          </w:p>
        </w:tc>
        <w:tc>
          <w:tcPr>
            <w:tcW w:w="6800" w:type="dxa"/>
          </w:tcPr>
          <w:p w14:paraId="0FE21B48"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15 м.</w:t>
            </w:r>
          </w:p>
        </w:tc>
      </w:tr>
      <w:tr w:rsidR="00820E00" w:rsidRPr="00E014FB" w14:paraId="36C6ECE6" w14:textId="77777777" w:rsidTr="003C4186">
        <w:tc>
          <w:tcPr>
            <w:tcW w:w="272" w:type="dxa"/>
            <w:vMerge/>
          </w:tcPr>
          <w:p w14:paraId="7D217875" w14:textId="77777777" w:rsidR="00820E00" w:rsidRPr="00E014FB" w:rsidRDefault="00820E00" w:rsidP="003C4186">
            <w:pPr>
              <w:rPr>
                <w:rFonts w:cs="Times New Roman"/>
              </w:rPr>
            </w:pPr>
          </w:p>
        </w:tc>
        <w:tc>
          <w:tcPr>
            <w:tcW w:w="1903" w:type="dxa"/>
            <w:vMerge/>
          </w:tcPr>
          <w:p w14:paraId="0817146C" w14:textId="77777777" w:rsidR="00820E00" w:rsidRPr="00E014FB" w:rsidRDefault="00820E00" w:rsidP="003C4186">
            <w:pPr>
              <w:rPr>
                <w:rFonts w:cs="Times New Roman"/>
              </w:rPr>
            </w:pPr>
          </w:p>
        </w:tc>
        <w:tc>
          <w:tcPr>
            <w:tcW w:w="1224" w:type="dxa"/>
            <w:vMerge/>
          </w:tcPr>
          <w:p w14:paraId="787726B5" w14:textId="77777777" w:rsidR="00820E00" w:rsidRPr="00E014FB" w:rsidRDefault="00820E00" w:rsidP="003C4186">
            <w:pPr>
              <w:rPr>
                <w:rFonts w:cs="Times New Roman"/>
              </w:rPr>
            </w:pPr>
          </w:p>
        </w:tc>
        <w:tc>
          <w:tcPr>
            <w:tcW w:w="4080" w:type="dxa"/>
            <w:vMerge/>
          </w:tcPr>
          <w:p w14:paraId="0E14E5CB" w14:textId="77777777" w:rsidR="00820E00" w:rsidRPr="00E014FB" w:rsidRDefault="00820E00" w:rsidP="003C4186">
            <w:pPr>
              <w:rPr>
                <w:rFonts w:cs="Times New Roman"/>
              </w:rPr>
            </w:pPr>
          </w:p>
        </w:tc>
        <w:tc>
          <w:tcPr>
            <w:tcW w:w="6800" w:type="dxa"/>
          </w:tcPr>
          <w:p w14:paraId="52C04FEC" w14:textId="77777777" w:rsidR="00820E00" w:rsidRPr="00E014FB" w:rsidRDefault="00820E00" w:rsidP="003C4186">
            <w:pPr>
              <w:rPr>
                <w:rFonts w:cs="Times New Roman"/>
              </w:rPr>
            </w:pPr>
            <w:r w:rsidRPr="00E014FB">
              <w:rPr>
                <w:rFonts w:eastAsia="Tahoma" w:cs="Times New Roman"/>
                <w:color w:val="000000"/>
                <w:sz w:val="20"/>
                <w:szCs w:val="20"/>
              </w:rPr>
              <w:t>Максимальная высота сооружений от уровня земли - 50 м..</w:t>
            </w:r>
          </w:p>
        </w:tc>
      </w:tr>
      <w:tr w:rsidR="00820E00" w:rsidRPr="00E014FB" w14:paraId="7C02EF26" w14:textId="77777777" w:rsidTr="003C4186">
        <w:tc>
          <w:tcPr>
            <w:tcW w:w="272" w:type="dxa"/>
            <w:vMerge/>
          </w:tcPr>
          <w:p w14:paraId="087AF712" w14:textId="77777777" w:rsidR="00820E00" w:rsidRPr="00E014FB" w:rsidRDefault="00820E00" w:rsidP="003C4186">
            <w:pPr>
              <w:rPr>
                <w:rFonts w:cs="Times New Roman"/>
              </w:rPr>
            </w:pPr>
          </w:p>
        </w:tc>
        <w:tc>
          <w:tcPr>
            <w:tcW w:w="1903" w:type="dxa"/>
            <w:vMerge/>
          </w:tcPr>
          <w:p w14:paraId="706513E6" w14:textId="77777777" w:rsidR="00820E00" w:rsidRPr="00E014FB" w:rsidRDefault="00820E00" w:rsidP="003C4186">
            <w:pPr>
              <w:rPr>
                <w:rFonts w:cs="Times New Roman"/>
              </w:rPr>
            </w:pPr>
          </w:p>
        </w:tc>
        <w:tc>
          <w:tcPr>
            <w:tcW w:w="1224" w:type="dxa"/>
            <w:vMerge/>
          </w:tcPr>
          <w:p w14:paraId="70B95EC1" w14:textId="77777777" w:rsidR="00820E00" w:rsidRPr="00E014FB" w:rsidRDefault="00820E00" w:rsidP="003C4186">
            <w:pPr>
              <w:rPr>
                <w:rFonts w:cs="Times New Roman"/>
              </w:rPr>
            </w:pPr>
          </w:p>
        </w:tc>
        <w:tc>
          <w:tcPr>
            <w:tcW w:w="4080" w:type="dxa"/>
            <w:vMerge/>
          </w:tcPr>
          <w:p w14:paraId="12750A3A" w14:textId="77777777" w:rsidR="00820E00" w:rsidRPr="00E014FB" w:rsidRDefault="00820E00" w:rsidP="003C4186">
            <w:pPr>
              <w:rPr>
                <w:rFonts w:cs="Times New Roman"/>
              </w:rPr>
            </w:pPr>
          </w:p>
        </w:tc>
        <w:tc>
          <w:tcPr>
            <w:tcW w:w="6800" w:type="dxa"/>
          </w:tcPr>
          <w:p w14:paraId="2F160D24"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80%.</w:t>
            </w:r>
          </w:p>
        </w:tc>
      </w:tr>
      <w:tr w:rsidR="00820E00" w:rsidRPr="00E014FB" w14:paraId="08CB1371" w14:textId="77777777" w:rsidTr="003C4186">
        <w:tc>
          <w:tcPr>
            <w:tcW w:w="272" w:type="dxa"/>
            <w:vMerge/>
          </w:tcPr>
          <w:p w14:paraId="179D732D" w14:textId="77777777" w:rsidR="00820E00" w:rsidRPr="00E014FB" w:rsidRDefault="00820E00" w:rsidP="003C4186">
            <w:pPr>
              <w:rPr>
                <w:rFonts w:cs="Times New Roman"/>
              </w:rPr>
            </w:pPr>
          </w:p>
        </w:tc>
        <w:tc>
          <w:tcPr>
            <w:tcW w:w="1903" w:type="dxa"/>
            <w:vMerge/>
          </w:tcPr>
          <w:p w14:paraId="0E584E42" w14:textId="77777777" w:rsidR="00820E00" w:rsidRPr="00E014FB" w:rsidRDefault="00820E00" w:rsidP="003C4186">
            <w:pPr>
              <w:rPr>
                <w:rFonts w:cs="Times New Roman"/>
              </w:rPr>
            </w:pPr>
          </w:p>
        </w:tc>
        <w:tc>
          <w:tcPr>
            <w:tcW w:w="1224" w:type="dxa"/>
            <w:vMerge/>
          </w:tcPr>
          <w:p w14:paraId="6CBEE356" w14:textId="77777777" w:rsidR="00820E00" w:rsidRPr="00E014FB" w:rsidRDefault="00820E00" w:rsidP="003C4186">
            <w:pPr>
              <w:rPr>
                <w:rFonts w:cs="Times New Roman"/>
              </w:rPr>
            </w:pPr>
          </w:p>
        </w:tc>
        <w:tc>
          <w:tcPr>
            <w:tcW w:w="4080" w:type="dxa"/>
            <w:vMerge/>
          </w:tcPr>
          <w:p w14:paraId="72243E45" w14:textId="77777777" w:rsidR="00820E00" w:rsidRPr="00E014FB" w:rsidRDefault="00820E00" w:rsidP="003C4186">
            <w:pPr>
              <w:rPr>
                <w:rFonts w:cs="Times New Roman"/>
              </w:rPr>
            </w:pPr>
          </w:p>
        </w:tc>
        <w:tc>
          <w:tcPr>
            <w:tcW w:w="6800" w:type="dxa"/>
          </w:tcPr>
          <w:p w14:paraId="7375C9C9"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6F8BA286" w14:textId="77777777" w:rsidTr="003C4186">
        <w:tc>
          <w:tcPr>
            <w:tcW w:w="272" w:type="dxa"/>
            <w:vMerge/>
          </w:tcPr>
          <w:p w14:paraId="71B58D6C" w14:textId="77777777" w:rsidR="00820E00" w:rsidRPr="00E014FB" w:rsidRDefault="00820E00" w:rsidP="003C4186">
            <w:pPr>
              <w:rPr>
                <w:rFonts w:cs="Times New Roman"/>
              </w:rPr>
            </w:pPr>
          </w:p>
        </w:tc>
        <w:tc>
          <w:tcPr>
            <w:tcW w:w="1903" w:type="dxa"/>
            <w:vMerge/>
          </w:tcPr>
          <w:p w14:paraId="5CFF4AFD" w14:textId="77777777" w:rsidR="00820E00" w:rsidRPr="00E014FB" w:rsidRDefault="00820E00" w:rsidP="003C4186">
            <w:pPr>
              <w:rPr>
                <w:rFonts w:cs="Times New Roman"/>
              </w:rPr>
            </w:pPr>
          </w:p>
        </w:tc>
        <w:tc>
          <w:tcPr>
            <w:tcW w:w="1224" w:type="dxa"/>
            <w:vMerge/>
          </w:tcPr>
          <w:p w14:paraId="48ECB556" w14:textId="77777777" w:rsidR="00820E00" w:rsidRPr="00E014FB" w:rsidRDefault="00820E00" w:rsidP="003C4186">
            <w:pPr>
              <w:rPr>
                <w:rFonts w:cs="Times New Roman"/>
              </w:rPr>
            </w:pPr>
          </w:p>
        </w:tc>
        <w:tc>
          <w:tcPr>
            <w:tcW w:w="4080" w:type="dxa"/>
            <w:vMerge/>
          </w:tcPr>
          <w:p w14:paraId="3BF56D86" w14:textId="77777777" w:rsidR="00820E00" w:rsidRPr="00E014FB" w:rsidRDefault="00820E00" w:rsidP="003C4186">
            <w:pPr>
              <w:rPr>
                <w:rFonts w:cs="Times New Roman"/>
              </w:rPr>
            </w:pPr>
          </w:p>
        </w:tc>
        <w:tc>
          <w:tcPr>
            <w:tcW w:w="6800" w:type="dxa"/>
          </w:tcPr>
          <w:p w14:paraId="517779E2"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248C3DAF" w14:textId="77777777" w:rsidTr="003C4186">
        <w:tc>
          <w:tcPr>
            <w:tcW w:w="272" w:type="dxa"/>
            <w:vMerge w:val="restart"/>
          </w:tcPr>
          <w:p w14:paraId="5AE6DD33" w14:textId="77777777" w:rsidR="00820E00" w:rsidRPr="00E014FB" w:rsidRDefault="00820E00" w:rsidP="003C4186">
            <w:pPr>
              <w:jc w:val="center"/>
              <w:rPr>
                <w:rFonts w:cs="Times New Roman"/>
              </w:rPr>
            </w:pPr>
            <w:r w:rsidRPr="00E014FB">
              <w:rPr>
                <w:rFonts w:eastAsia="Tahoma" w:cs="Times New Roman"/>
                <w:color w:val="000000"/>
                <w:sz w:val="20"/>
                <w:szCs w:val="20"/>
              </w:rPr>
              <w:t>2.</w:t>
            </w:r>
          </w:p>
        </w:tc>
        <w:tc>
          <w:tcPr>
            <w:tcW w:w="1903" w:type="dxa"/>
            <w:vMerge w:val="restart"/>
          </w:tcPr>
          <w:p w14:paraId="65C0C45E" w14:textId="77777777" w:rsidR="00820E00" w:rsidRPr="00E014FB" w:rsidRDefault="00820E00" w:rsidP="003C4186">
            <w:pPr>
              <w:rPr>
                <w:rFonts w:cs="Times New Roman"/>
              </w:rPr>
            </w:pPr>
            <w:r w:rsidRPr="00E014FB">
              <w:rPr>
                <w:rFonts w:eastAsia="Tahoma" w:cs="Times New Roman"/>
                <w:color w:val="000000"/>
                <w:sz w:val="20"/>
                <w:szCs w:val="20"/>
              </w:rPr>
              <w:t>Выращивание тонизирующих, лекарственных, цветочных культур</w:t>
            </w:r>
          </w:p>
        </w:tc>
        <w:tc>
          <w:tcPr>
            <w:tcW w:w="1224" w:type="dxa"/>
            <w:vMerge w:val="restart"/>
          </w:tcPr>
          <w:p w14:paraId="2F3A37FF" w14:textId="77777777" w:rsidR="00820E00" w:rsidRPr="00E014FB" w:rsidRDefault="00820E00" w:rsidP="003C4186">
            <w:pPr>
              <w:rPr>
                <w:rFonts w:cs="Times New Roman"/>
              </w:rPr>
            </w:pPr>
            <w:r w:rsidRPr="00E014FB">
              <w:rPr>
                <w:rFonts w:eastAsia="Tahoma" w:cs="Times New Roman"/>
                <w:color w:val="000000"/>
                <w:sz w:val="20"/>
                <w:szCs w:val="20"/>
              </w:rPr>
              <w:t>1.4</w:t>
            </w:r>
          </w:p>
        </w:tc>
        <w:tc>
          <w:tcPr>
            <w:tcW w:w="4080" w:type="dxa"/>
            <w:vMerge w:val="restart"/>
          </w:tcPr>
          <w:p w14:paraId="6782F00D" w14:textId="77777777" w:rsidR="00820E00" w:rsidRPr="00E014FB" w:rsidRDefault="00820E00" w:rsidP="003C4186">
            <w:pPr>
              <w:rPr>
                <w:rFonts w:cs="Times New Roman"/>
              </w:rPr>
            </w:pPr>
            <w:r w:rsidRPr="00E014FB">
              <w:rPr>
                <w:rFonts w:eastAsia="Tahoma" w:cs="Times New Roman"/>
                <w:color w:val="000000"/>
                <w:sz w:val="20"/>
                <w:szCs w:val="20"/>
              </w:rPr>
              <w:t>Осуществление хозяйственной деятельности, в том числе на сельскохозяйственных угодьях, связанной с производством чая, лекарственных и цветочных культур</w:t>
            </w:r>
          </w:p>
        </w:tc>
        <w:tc>
          <w:tcPr>
            <w:tcW w:w="6800" w:type="dxa"/>
          </w:tcPr>
          <w:p w14:paraId="25400854"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3500 кв.м.</w:t>
            </w:r>
          </w:p>
        </w:tc>
      </w:tr>
      <w:tr w:rsidR="00820E00" w:rsidRPr="00E014FB" w14:paraId="07BD624D" w14:textId="77777777" w:rsidTr="003C4186">
        <w:tc>
          <w:tcPr>
            <w:tcW w:w="272" w:type="dxa"/>
            <w:vMerge/>
          </w:tcPr>
          <w:p w14:paraId="33271AC6" w14:textId="77777777" w:rsidR="00820E00" w:rsidRPr="00E014FB" w:rsidRDefault="00820E00" w:rsidP="003C4186">
            <w:pPr>
              <w:rPr>
                <w:rFonts w:cs="Times New Roman"/>
              </w:rPr>
            </w:pPr>
          </w:p>
        </w:tc>
        <w:tc>
          <w:tcPr>
            <w:tcW w:w="1903" w:type="dxa"/>
            <w:vMerge/>
          </w:tcPr>
          <w:p w14:paraId="7E3ADA3E" w14:textId="77777777" w:rsidR="00820E00" w:rsidRPr="00E014FB" w:rsidRDefault="00820E00" w:rsidP="003C4186">
            <w:pPr>
              <w:rPr>
                <w:rFonts w:cs="Times New Roman"/>
              </w:rPr>
            </w:pPr>
          </w:p>
        </w:tc>
        <w:tc>
          <w:tcPr>
            <w:tcW w:w="1224" w:type="dxa"/>
            <w:vMerge/>
          </w:tcPr>
          <w:p w14:paraId="32D38532" w14:textId="77777777" w:rsidR="00820E00" w:rsidRPr="00E014FB" w:rsidRDefault="00820E00" w:rsidP="003C4186">
            <w:pPr>
              <w:rPr>
                <w:rFonts w:cs="Times New Roman"/>
              </w:rPr>
            </w:pPr>
          </w:p>
        </w:tc>
        <w:tc>
          <w:tcPr>
            <w:tcW w:w="4080" w:type="dxa"/>
            <w:vMerge/>
          </w:tcPr>
          <w:p w14:paraId="77A98EA0" w14:textId="77777777" w:rsidR="00820E00" w:rsidRPr="00E014FB" w:rsidRDefault="00820E00" w:rsidP="003C4186">
            <w:pPr>
              <w:rPr>
                <w:rFonts w:cs="Times New Roman"/>
              </w:rPr>
            </w:pPr>
          </w:p>
        </w:tc>
        <w:tc>
          <w:tcPr>
            <w:tcW w:w="6800" w:type="dxa"/>
          </w:tcPr>
          <w:p w14:paraId="3ED18A8F"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50000 кв.м.</w:t>
            </w:r>
          </w:p>
        </w:tc>
      </w:tr>
      <w:tr w:rsidR="00820E00" w:rsidRPr="00E014FB" w14:paraId="2D1D6D87" w14:textId="77777777" w:rsidTr="003C4186">
        <w:tc>
          <w:tcPr>
            <w:tcW w:w="272" w:type="dxa"/>
            <w:vMerge/>
          </w:tcPr>
          <w:p w14:paraId="0770C8FE" w14:textId="77777777" w:rsidR="00820E00" w:rsidRPr="00E014FB" w:rsidRDefault="00820E00" w:rsidP="003C4186">
            <w:pPr>
              <w:rPr>
                <w:rFonts w:cs="Times New Roman"/>
              </w:rPr>
            </w:pPr>
          </w:p>
        </w:tc>
        <w:tc>
          <w:tcPr>
            <w:tcW w:w="1903" w:type="dxa"/>
            <w:vMerge/>
          </w:tcPr>
          <w:p w14:paraId="0CDB616A" w14:textId="77777777" w:rsidR="00820E00" w:rsidRPr="00E014FB" w:rsidRDefault="00820E00" w:rsidP="003C4186">
            <w:pPr>
              <w:rPr>
                <w:rFonts w:cs="Times New Roman"/>
              </w:rPr>
            </w:pPr>
          </w:p>
        </w:tc>
        <w:tc>
          <w:tcPr>
            <w:tcW w:w="1224" w:type="dxa"/>
            <w:vMerge/>
          </w:tcPr>
          <w:p w14:paraId="5734C845" w14:textId="77777777" w:rsidR="00820E00" w:rsidRPr="00E014FB" w:rsidRDefault="00820E00" w:rsidP="003C4186">
            <w:pPr>
              <w:rPr>
                <w:rFonts w:cs="Times New Roman"/>
              </w:rPr>
            </w:pPr>
          </w:p>
        </w:tc>
        <w:tc>
          <w:tcPr>
            <w:tcW w:w="4080" w:type="dxa"/>
            <w:vMerge/>
          </w:tcPr>
          <w:p w14:paraId="1EF3D1B7" w14:textId="77777777" w:rsidR="00820E00" w:rsidRPr="00E014FB" w:rsidRDefault="00820E00" w:rsidP="003C4186">
            <w:pPr>
              <w:rPr>
                <w:rFonts w:cs="Times New Roman"/>
              </w:rPr>
            </w:pPr>
          </w:p>
        </w:tc>
        <w:tc>
          <w:tcPr>
            <w:tcW w:w="6800" w:type="dxa"/>
          </w:tcPr>
          <w:p w14:paraId="0AC11A5F"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20 м.</w:t>
            </w:r>
          </w:p>
        </w:tc>
      </w:tr>
      <w:tr w:rsidR="00820E00" w:rsidRPr="00E014FB" w14:paraId="023BC1BE" w14:textId="77777777" w:rsidTr="003C4186">
        <w:tc>
          <w:tcPr>
            <w:tcW w:w="272" w:type="dxa"/>
            <w:vMerge/>
          </w:tcPr>
          <w:p w14:paraId="5CFFA4AA" w14:textId="77777777" w:rsidR="00820E00" w:rsidRPr="00E014FB" w:rsidRDefault="00820E00" w:rsidP="003C4186">
            <w:pPr>
              <w:rPr>
                <w:rFonts w:cs="Times New Roman"/>
              </w:rPr>
            </w:pPr>
          </w:p>
        </w:tc>
        <w:tc>
          <w:tcPr>
            <w:tcW w:w="1903" w:type="dxa"/>
            <w:vMerge/>
          </w:tcPr>
          <w:p w14:paraId="565CF8AE" w14:textId="77777777" w:rsidR="00820E00" w:rsidRPr="00E014FB" w:rsidRDefault="00820E00" w:rsidP="003C4186">
            <w:pPr>
              <w:rPr>
                <w:rFonts w:cs="Times New Roman"/>
              </w:rPr>
            </w:pPr>
          </w:p>
        </w:tc>
        <w:tc>
          <w:tcPr>
            <w:tcW w:w="1224" w:type="dxa"/>
            <w:vMerge/>
          </w:tcPr>
          <w:p w14:paraId="47BD0CC4" w14:textId="77777777" w:rsidR="00820E00" w:rsidRPr="00E014FB" w:rsidRDefault="00820E00" w:rsidP="003C4186">
            <w:pPr>
              <w:rPr>
                <w:rFonts w:cs="Times New Roman"/>
              </w:rPr>
            </w:pPr>
          </w:p>
        </w:tc>
        <w:tc>
          <w:tcPr>
            <w:tcW w:w="4080" w:type="dxa"/>
            <w:vMerge/>
          </w:tcPr>
          <w:p w14:paraId="3A9FA813" w14:textId="77777777" w:rsidR="00820E00" w:rsidRPr="00E014FB" w:rsidRDefault="00820E00" w:rsidP="003C4186">
            <w:pPr>
              <w:rPr>
                <w:rFonts w:cs="Times New Roman"/>
              </w:rPr>
            </w:pPr>
          </w:p>
        </w:tc>
        <w:tc>
          <w:tcPr>
            <w:tcW w:w="6800" w:type="dxa"/>
          </w:tcPr>
          <w:p w14:paraId="19FFB7D2"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2 этажа.</w:t>
            </w:r>
          </w:p>
        </w:tc>
      </w:tr>
      <w:tr w:rsidR="00820E00" w:rsidRPr="00E014FB" w14:paraId="26F26122" w14:textId="77777777" w:rsidTr="003C4186">
        <w:tc>
          <w:tcPr>
            <w:tcW w:w="272" w:type="dxa"/>
            <w:vMerge/>
          </w:tcPr>
          <w:p w14:paraId="49845051" w14:textId="77777777" w:rsidR="00820E00" w:rsidRPr="00E014FB" w:rsidRDefault="00820E00" w:rsidP="003C4186">
            <w:pPr>
              <w:rPr>
                <w:rFonts w:cs="Times New Roman"/>
              </w:rPr>
            </w:pPr>
          </w:p>
        </w:tc>
        <w:tc>
          <w:tcPr>
            <w:tcW w:w="1903" w:type="dxa"/>
            <w:vMerge/>
          </w:tcPr>
          <w:p w14:paraId="740A1967" w14:textId="77777777" w:rsidR="00820E00" w:rsidRPr="00E014FB" w:rsidRDefault="00820E00" w:rsidP="003C4186">
            <w:pPr>
              <w:rPr>
                <w:rFonts w:cs="Times New Roman"/>
              </w:rPr>
            </w:pPr>
          </w:p>
        </w:tc>
        <w:tc>
          <w:tcPr>
            <w:tcW w:w="1224" w:type="dxa"/>
            <w:vMerge/>
          </w:tcPr>
          <w:p w14:paraId="427D7D6D" w14:textId="77777777" w:rsidR="00820E00" w:rsidRPr="00E014FB" w:rsidRDefault="00820E00" w:rsidP="003C4186">
            <w:pPr>
              <w:rPr>
                <w:rFonts w:cs="Times New Roman"/>
              </w:rPr>
            </w:pPr>
          </w:p>
        </w:tc>
        <w:tc>
          <w:tcPr>
            <w:tcW w:w="4080" w:type="dxa"/>
            <w:vMerge/>
          </w:tcPr>
          <w:p w14:paraId="6341A5EC" w14:textId="77777777" w:rsidR="00820E00" w:rsidRPr="00E014FB" w:rsidRDefault="00820E00" w:rsidP="003C4186">
            <w:pPr>
              <w:rPr>
                <w:rFonts w:cs="Times New Roman"/>
              </w:rPr>
            </w:pPr>
          </w:p>
        </w:tc>
        <w:tc>
          <w:tcPr>
            <w:tcW w:w="6800" w:type="dxa"/>
          </w:tcPr>
          <w:p w14:paraId="68873B14"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15 м.</w:t>
            </w:r>
          </w:p>
        </w:tc>
      </w:tr>
      <w:tr w:rsidR="00820E00" w:rsidRPr="00E014FB" w14:paraId="3FB88A41" w14:textId="77777777" w:rsidTr="003C4186">
        <w:tc>
          <w:tcPr>
            <w:tcW w:w="272" w:type="dxa"/>
            <w:vMerge/>
          </w:tcPr>
          <w:p w14:paraId="3B851A49" w14:textId="77777777" w:rsidR="00820E00" w:rsidRPr="00E014FB" w:rsidRDefault="00820E00" w:rsidP="003C4186">
            <w:pPr>
              <w:rPr>
                <w:rFonts w:cs="Times New Roman"/>
              </w:rPr>
            </w:pPr>
          </w:p>
        </w:tc>
        <w:tc>
          <w:tcPr>
            <w:tcW w:w="1903" w:type="dxa"/>
            <w:vMerge/>
          </w:tcPr>
          <w:p w14:paraId="7C4E408D" w14:textId="77777777" w:rsidR="00820E00" w:rsidRPr="00E014FB" w:rsidRDefault="00820E00" w:rsidP="003C4186">
            <w:pPr>
              <w:rPr>
                <w:rFonts w:cs="Times New Roman"/>
              </w:rPr>
            </w:pPr>
          </w:p>
        </w:tc>
        <w:tc>
          <w:tcPr>
            <w:tcW w:w="1224" w:type="dxa"/>
            <w:vMerge/>
          </w:tcPr>
          <w:p w14:paraId="610F5FDA" w14:textId="77777777" w:rsidR="00820E00" w:rsidRPr="00E014FB" w:rsidRDefault="00820E00" w:rsidP="003C4186">
            <w:pPr>
              <w:rPr>
                <w:rFonts w:cs="Times New Roman"/>
              </w:rPr>
            </w:pPr>
          </w:p>
        </w:tc>
        <w:tc>
          <w:tcPr>
            <w:tcW w:w="4080" w:type="dxa"/>
            <w:vMerge/>
          </w:tcPr>
          <w:p w14:paraId="25DD0723" w14:textId="77777777" w:rsidR="00820E00" w:rsidRPr="00E014FB" w:rsidRDefault="00820E00" w:rsidP="003C4186">
            <w:pPr>
              <w:rPr>
                <w:rFonts w:cs="Times New Roman"/>
              </w:rPr>
            </w:pPr>
          </w:p>
        </w:tc>
        <w:tc>
          <w:tcPr>
            <w:tcW w:w="6800" w:type="dxa"/>
          </w:tcPr>
          <w:p w14:paraId="2B67947F" w14:textId="77777777" w:rsidR="00820E00" w:rsidRPr="00E014FB" w:rsidRDefault="00820E00" w:rsidP="003C4186">
            <w:pPr>
              <w:rPr>
                <w:rFonts w:cs="Times New Roman"/>
              </w:rPr>
            </w:pPr>
            <w:r w:rsidRPr="00E014FB">
              <w:rPr>
                <w:rFonts w:eastAsia="Tahoma" w:cs="Times New Roman"/>
                <w:color w:val="000000"/>
                <w:sz w:val="20"/>
                <w:szCs w:val="20"/>
              </w:rPr>
              <w:t>Максимальная высота сооружений от уровня земли - 50 м..</w:t>
            </w:r>
          </w:p>
        </w:tc>
      </w:tr>
      <w:tr w:rsidR="00820E00" w:rsidRPr="00E014FB" w14:paraId="7A9AA482" w14:textId="77777777" w:rsidTr="003C4186">
        <w:tc>
          <w:tcPr>
            <w:tcW w:w="272" w:type="dxa"/>
            <w:vMerge/>
          </w:tcPr>
          <w:p w14:paraId="259CA958" w14:textId="77777777" w:rsidR="00820E00" w:rsidRPr="00E014FB" w:rsidRDefault="00820E00" w:rsidP="003C4186">
            <w:pPr>
              <w:rPr>
                <w:rFonts w:cs="Times New Roman"/>
              </w:rPr>
            </w:pPr>
          </w:p>
        </w:tc>
        <w:tc>
          <w:tcPr>
            <w:tcW w:w="1903" w:type="dxa"/>
            <w:vMerge/>
          </w:tcPr>
          <w:p w14:paraId="0619649F" w14:textId="77777777" w:rsidR="00820E00" w:rsidRPr="00E014FB" w:rsidRDefault="00820E00" w:rsidP="003C4186">
            <w:pPr>
              <w:rPr>
                <w:rFonts w:cs="Times New Roman"/>
              </w:rPr>
            </w:pPr>
          </w:p>
        </w:tc>
        <w:tc>
          <w:tcPr>
            <w:tcW w:w="1224" w:type="dxa"/>
            <w:vMerge/>
          </w:tcPr>
          <w:p w14:paraId="1735DE76" w14:textId="77777777" w:rsidR="00820E00" w:rsidRPr="00E014FB" w:rsidRDefault="00820E00" w:rsidP="003C4186">
            <w:pPr>
              <w:rPr>
                <w:rFonts w:cs="Times New Roman"/>
              </w:rPr>
            </w:pPr>
          </w:p>
        </w:tc>
        <w:tc>
          <w:tcPr>
            <w:tcW w:w="4080" w:type="dxa"/>
            <w:vMerge/>
          </w:tcPr>
          <w:p w14:paraId="08A41F46" w14:textId="77777777" w:rsidR="00820E00" w:rsidRPr="00E014FB" w:rsidRDefault="00820E00" w:rsidP="003C4186">
            <w:pPr>
              <w:rPr>
                <w:rFonts w:cs="Times New Roman"/>
              </w:rPr>
            </w:pPr>
          </w:p>
        </w:tc>
        <w:tc>
          <w:tcPr>
            <w:tcW w:w="6800" w:type="dxa"/>
          </w:tcPr>
          <w:p w14:paraId="1B508212"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80%.</w:t>
            </w:r>
          </w:p>
        </w:tc>
      </w:tr>
      <w:tr w:rsidR="00820E00" w:rsidRPr="00E014FB" w14:paraId="7F22A0A3" w14:textId="77777777" w:rsidTr="003C4186">
        <w:tc>
          <w:tcPr>
            <w:tcW w:w="272" w:type="dxa"/>
            <w:vMerge/>
          </w:tcPr>
          <w:p w14:paraId="19A6035E" w14:textId="77777777" w:rsidR="00820E00" w:rsidRPr="00E014FB" w:rsidRDefault="00820E00" w:rsidP="003C4186">
            <w:pPr>
              <w:rPr>
                <w:rFonts w:cs="Times New Roman"/>
              </w:rPr>
            </w:pPr>
          </w:p>
        </w:tc>
        <w:tc>
          <w:tcPr>
            <w:tcW w:w="1903" w:type="dxa"/>
            <w:vMerge/>
          </w:tcPr>
          <w:p w14:paraId="10DBF59B" w14:textId="77777777" w:rsidR="00820E00" w:rsidRPr="00E014FB" w:rsidRDefault="00820E00" w:rsidP="003C4186">
            <w:pPr>
              <w:rPr>
                <w:rFonts w:cs="Times New Roman"/>
              </w:rPr>
            </w:pPr>
          </w:p>
        </w:tc>
        <w:tc>
          <w:tcPr>
            <w:tcW w:w="1224" w:type="dxa"/>
            <w:vMerge/>
          </w:tcPr>
          <w:p w14:paraId="616A0795" w14:textId="77777777" w:rsidR="00820E00" w:rsidRPr="00E014FB" w:rsidRDefault="00820E00" w:rsidP="003C4186">
            <w:pPr>
              <w:rPr>
                <w:rFonts w:cs="Times New Roman"/>
              </w:rPr>
            </w:pPr>
          </w:p>
        </w:tc>
        <w:tc>
          <w:tcPr>
            <w:tcW w:w="4080" w:type="dxa"/>
            <w:vMerge/>
          </w:tcPr>
          <w:p w14:paraId="3BB1DBE3" w14:textId="77777777" w:rsidR="00820E00" w:rsidRPr="00E014FB" w:rsidRDefault="00820E00" w:rsidP="003C4186">
            <w:pPr>
              <w:rPr>
                <w:rFonts w:cs="Times New Roman"/>
              </w:rPr>
            </w:pPr>
          </w:p>
        </w:tc>
        <w:tc>
          <w:tcPr>
            <w:tcW w:w="6800" w:type="dxa"/>
          </w:tcPr>
          <w:p w14:paraId="314D5780"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2CC1A520" w14:textId="77777777" w:rsidTr="003C4186">
        <w:tc>
          <w:tcPr>
            <w:tcW w:w="272" w:type="dxa"/>
            <w:vMerge/>
          </w:tcPr>
          <w:p w14:paraId="6E7996EE" w14:textId="77777777" w:rsidR="00820E00" w:rsidRPr="00E014FB" w:rsidRDefault="00820E00" w:rsidP="003C4186">
            <w:pPr>
              <w:rPr>
                <w:rFonts w:cs="Times New Roman"/>
              </w:rPr>
            </w:pPr>
          </w:p>
        </w:tc>
        <w:tc>
          <w:tcPr>
            <w:tcW w:w="1903" w:type="dxa"/>
            <w:vMerge/>
          </w:tcPr>
          <w:p w14:paraId="49A02345" w14:textId="77777777" w:rsidR="00820E00" w:rsidRPr="00E014FB" w:rsidRDefault="00820E00" w:rsidP="003C4186">
            <w:pPr>
              <w:rPr>
                <w:rFonts w:cs="Times New Roman"/>
              </w:rPr>
            </w:pPr>
          </w:p>
        </w:tc>
        <w:tc>
          <w:tcPr>
            <w:tcW w:w="1224" w:type="dxa"/>
            <w:vMerge/>
          </w:tcPr>
          <w:p w14:paraId="1F75DCD1" w14:textId="77777777" w:rsidR="00820E00" w:rsidRPr="00E014FB" w:rsidRDefault="00820E00" w:rsidP="003C4186">
            <w:pPr>
              <w:rPr>
                <w:rFonts w:cs="Times New Roman"/>
              </w:rPr>
            </w:pPr>
          </w:p>
        </w:tc>
        <w:tc>
          <w:tcPr>
            <w:tcW w:w="4080" w:type="dxa"/>
            <w:vMerge/>
          </w:tcPr>
          <w:p w14:paraId="07A51419" w14:textId="77777777" w:rsidR="00820E00" w:rsidRPr="00E014FB" w:rsidRDefault="00820E00" w:rsidP="003C4186">
            <w:pPr>
              <w:rPr>
                <w:rFonts w:cs="Times New Roman"/>
              </w:rPr>
            </w:pPr>
          </w:p>
        </w:tc>
        <w:tc>
          <w:tcPr>
            <w:tcW w:w="6800" w:type="dxa"/>
          </w:tcPr>
          <w:p w14:paraId="6300B236"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216CD253" w14:textId="77777777" w:rsidTr="003C4186">
        <w:trPr>
          <w:trHeight w:val="276"/>
        </w:trPr>
        <w:tc>
          <w:tcPr>
            <w:tcW w:w="272" w:type="dxa"/>
            <w:vMerge w:val="restart"/>
          </w:tcPr>
          <w:p w14:paraId="1BE8787F" w14:textId="77777777" w:rsidR="00820E00" w:rsidRPr="00E014FB" w:rsidRDefault="00820E00" w:rsidP="003C4186">
            <w:pPr>
              <w:jc w:val="center"/>
              <w:rPr>
                <w:rFonts w:cs="Times New Roman"/>
              </w:rPr>
            </w:pPr>
            <w:r w:rsidRPr="00E014FB">
              <w:rPr>
                <w:rFonts w:eastAsia="Tahoma" w:cs="Times New Roman"/>
                <w:color w:val="000000"/>
                <w:sz w:val="20"/>
                <w:szCs w:val="20"/>
              </w:rPr>
              <w:t>3.</w:t>
            </w:r>
          </w:p>
        </w:tc>
        <w:tc>
          <w:tcPr>
            <w:tcW w:w="1903" w:type="dxa"/>
            <w:vMerge w:val="restart"/>
          </w:tcPr>
          <w:p w14:paraId="406358A2" w14:textId="77777777" w:rsidR="00820E00" w:rsidRPr="00E014FB" w:rsidRDefault="00820E00" w:rsidP="003C4186">
            <w:pPr>
              <w:rPr>
                <w:rFonts w:cs="Times New Roman"/>
              </w:rPr>
            </w:pPr>
            <w:r w:rsidRPr="00E014FB">
              <w:rPr>
                <w:rFonts w:eastAsia="Tahoma" w:cs="Times New Roman"/>
                <w:color w:val="000000"/>
                <w:sz w:val="20"/>
                <w:szCs w:val="20"/>
              </w:rPr>
              <w:t>Животноводство</w:t>
            </w:r>
          </w:p>
        </w:tc>
        <w:tc>
          <w:tcPr>
            <w:tcW w:w="1224" w:type="dxa"/>
            <w:vMerge w:val="restart"/>
          </w:tcPr>
          <w:p w14:paraId="3E4C170B" w14:textId="77777777" w:rsidR="00820E00" w:rsidRPr="00E014FB" w:rsidRDefault="00820E00" w:rsidP="003C4186">
            <w:pPr>
              <w:rPr>
                <w:rFonts w:cs="Times New Roman"/>
              </w:rPr>
            </w:pPr>
            <w:r w:rsidRPr="00E014FB">
              <w:rPr>
                <w:rFonts w:eastAsia="Tahoma" w:cs="Times New Roman"/>
                <w:color w:val="000000"/>
                <w:sz w:val="20"/>
                <w:szCs w:val="20"/>
              </w:rPr>
              <w:t>1.7</w:t>
            </w:r>
          </w:p>
        </w:tc>
        <w:tc>
          <w:tcPr>
            <w:tcW w:w="4080" w:type="dxa"/>
            <w:vMerge w:val="restart"/>
          </w:tcPr>
          <w:p w14:paraId="081CD2D2" w14:textId="77777777" w:rsidR="00820E00" w:rsidRPr="00E014FB" w:rsidRDefault="00820E00" w:rsidP="003C4186">
            <w:pPr>
              <w:rPr>
                <w:rFonts w:cs="Times New Roman"/>
              </w:rPr>
            </w:pPr>
            <w:r w:rsidRPr="00E014FB">
              <w:rPr>
                <w:rFonts w:eastAsia="Tahoma" w:cs="Times New Roman"/>
                <w:color w:val="000000"/>
                <w:sz w:val="20"/>
                <w:szCs w:val="20"/>
              </w:rPr>
              <w:t xml:space="preserve">Осуществление хозяйственной деятельности, связанной с производством продукции животноводства, в том числе сенокошение, выпас сельскохозяйственных животных, разведение племенных животных, производство и использование племенной продукции (материала), размещение зданий, сооружений, используемых для содержания и разведения сельскохозяйственных животных, производства, хранения и первичной переработки сельскохозяйственной продукции. Содержание данного вида разрешенного использования включает в себя содержание видов разрешенного использования с кодами 1.8 - 1.11, 1.15, 1.19, 1.20 </w:t>
            </w:r>
          </w:p>
        </w:tc>
        <w:tc>
          <w:tcPr>
            <w:tcW w:w="6800" w:type="dxa"/>
            <w:vMerge w:val="restart"/>
          </w:tcPr>
          <w:p w14:paraId="54D08340"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1000 кв.м.</w:t>
            </w:r>
          </w:p>
          <w:p w14:paraId="5E481A98"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1000000 кв.м.</w:t>
            </w:r>
          </w:p>
          <w:p w14:paraId="0F312C16"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20 м.</w:t>
            </w:r>
          </w:p>
          <w:p w14:paraId="6C750CED"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2 этажа.</w:t>
            </w:r>
          </w:p>
          <w:p w14:paraId="617DBE22"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15 м.</w:t>
            </w:r>
          </w:p>
          <w:p w14:paraId="2FF3F6B1" w14:textId="77777777" w:rsidR="00820E00" w:rsidRPr="00E014FB" w:rsidRDefault="00820E00" w:rsidP="003C4186">
            <w:pPr>
              <w:rPr>
                <w:rFonts w:cs="Times New Roman"/>
              </w:rPr>
            </w:pPr>
            <w:r w:rsidRPr="00E014FB">
              <w:rPr>
                <w:rFonts w:eastAsia="Tahoma" w:cs="Times New Roman"/>
                <w:color w:val="000000"/>
                <w:sz w:val="20"/>
                <w:szCs w:val="20"/>
              </w:rPr>
              <w:t>Максимальная высота сооружений от уровня земли - 50 м..</w:t>
            </w:r>
          </w:p>
          <w:p w14:paraId="3D4BC40F"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80%.</w:t>
            </w:r>
          </w:p>
          <w:p w14:paraId="1EAD5289"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p w14:paraId="7A441880"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270C529C" w14:textId="77777777" w:rsidTr="003C4186">
        <w:trPr>
          <w:trHeight w:val="276"/>
        </w:trPr>
        <w:tc>
          <w:tcPr>
            <w:tcW w:w="272" w:type="dxa"/>
            <w:vMerge/>
          </w:tcPr>
          <w:p w14:paraId="66CD7C50" w14:textId="77777777" w:rsidR="00820E00" w:rsidRPr="00E014FB" w:rsidRDefault="00820E00" w:rsidP="003C4186">
            <w:pPr>
              <w:rPr>
                <w:rFonts w:cs="Times New Roman"/>
              </w:rPr>
            </w:pPr>
          </w:p>
        </w:tc>
        <w:tc>
          <w:tcPr>
            <w:tcW w:w="1903" w:type="dxa"/>
            <w:vMerge/>
          </w:tcPr>
          <w:p w14:paraId="7426F1CF" w14:textId="77777777" w:rsidR="00820E00" w:rsidRPr="00E014FB" w:rsidRDefault="00820E00" w:rsidP="003C4186">
            <w:pPr>
              <w:rPr>
                <w:rFonts w:cs="Times New Roman"/>
              </w:rPr>
            </w:pPr>
          </w:p>
        </w:tc>
        <w:tc>
          <w:tcPr>
            <w:tcW w:w="1224" w:type="dxa"/>
            <w:vMerge/>
          </w:tcPr>
          <w:p w14:paraId="15178FDB" w14:textId="77777777" w:rsidR="00820E00" w:rsidRPr="00E014FB" w:rsidRDefault="00820E00" w:rsidP="003C4186">
            <w:pPr>
              <w:rPr>
                <w:rFonts w:cs="Times New Roman"/>
              </w:rPr>
            </w:pPr>
          </w:p>
        </w:tc>
        <w:tc>
          <w:tcPr>
            <w:tcW w:w="4080" w:type="dxa"/>
            <w:vMerge/>
          </w:tcPr>
          <w:p w14:paraId="43F68F90" w14:textId="77777777" w:rsidR="00820E00" w:rsidRPr="00E014FB" w:rsidRDefault="00820E00" w:rsidP="003C4186">
            <w:pPr>
              <w:rPr>
                <w:rFonts w:cs="Times New Roman"/>
              </w:rPr>
            </w:pPr>
          </w:p>
        </w:tc>
        <w:tc>
          <w:tcPr>
            <w:tcW w:w="6800" w:type="dxa"/>
            <w:vMerge/>
          </w:tcPr>
          <w:p w14:paraId="64EE5A55"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1000000 кв.м.</w:t>
            </w:r>
          </w:p>
        </w:tc>
      </w:tr>
      <w:tr w:rsidR="00820E00" w:rsidRPr="00E014FB" w14:paraId="55699679" w14:textId="77777777" w:rsidTr="003C4186">
        <w:trPr>
          <w:trHeight w:val="276"/>
        </w:trPr>
        <w:tc>
          <w:tcPr>
            <w:tcW w:w="272" w:type="dxa"/>
            <w:vMerge/>
          </w:tcPr>
          <w:p w14:paraId="1EC9FB72" w14:textId="77777777" w:rsidR="00820E00" w:rsidRPr="00E014FB" w:rsidRDefault="00820E00" w:rsidP="003C4186">
            <w:pPr>
              <w:rPr>
                <w:rFonts w:cs="Times New Roman"/>
              </w:rPr>
            </w:pPr>
          </w:p>
        </w:tc>
        <w:tc>
          <w:tcPr>
            <w:tcW w:w="1903" w:type="dxa"/>
            <w:vMerge/>
          </w:tcPr>
          <w:p w14:paraId="45C016E9" w14:textId="77777777" w:rsidR="00820E00" w:rsidRPr="00E014FB" w:rsidRDefault="00820E00" w:rsidP="003C4186">
            <w:pPr>
              <w:rPr>
                <w:rFonts w:cs="Times New Roman"/>
              </w:rPr>
            </w:pPr>
          </w:p>
        </w:tc>
        <w:tc>
          <w:tcPr>
            <w:tcW w:w="1224" w:type="dxa"/>
            <w:vMerge/>
          </w:tcPr>
          <w:p w14:paraId="753BC1F5" w14:textId="77777777" w:rsidR="00820E00" w:rsidRPr="00E014FB" w:rsidRDefault="00820E00" w:rsidP="003C4186">
            <w:pPr>
              <w:rPr>
                <w:rFonts w:cs="Times New Roman"/>
              </w:rPr>
            </w:pPr>
          </w:p>
        </w:tc>
        <w:tc>
          <w:tcPr>
            <w:tcW w:w="4080" w:type="dxa"/>
            <w:vMerge/>
          </w:tcPr>
          <w:p w14:paraId="108CC1A1" w14:textId="77777777" w:rsidR="00820E00" w:rsidRPr="00E014FB" w:rsidRDefault="00820E00" w:rsidP="003C4186">
            <w:pPr>
              <w:rPr>
                <w:rFonts w:cs="Times New Roman"/>
              </w:rPr>
            </w:pPr>
          </w:p>
        </w:tc>
        <w:tc>
          <w:tcPr>
            <w:tcW w:w="6800" w:type="dxa"/>
            <w:vMerge/>
          </w:tcPr>
          <w:p w14:paraId="02ECE714"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20 м.</w:t>
            </w:r>
          </w:p>
        </w:tc>
      </w:tr>
      <w:tr w:rsidR="00820E00" w:rsidRPr="00E014FB" w14:paraId="5B961B08" w14:textId="77777777" w:rsidTr="003C4186">
        <w:trPr>
          <w:trHeight w:val="276"/>
        </w:trPr>
        <w:tc>
          <w:tcPr>
            <w:tcW w:w="272" w:type="dxa"/>
            <w:vMerge/>
          </w:tcPr>
          <w:p w14:paraId="4EBE803E" w14:textId="77777777" w:rsidR="00820E00" w:rsidRPr="00E014FB" w:rsidRDefault="00820E00" w:rsidP="003C4186">
            <w:pPr>
              <w:rPr>
                <w:rFonts w:cs="Times New Roman"/>
              </w:rPr>
            </w:pPr>
          </w:p>
        </w:tc>
        <w:tc>
          <w:tcPr>
            <w:tcW w:w="1903" w:type="dxa"/>
            <w:vMerge/>
          </w:tcPr>
          <w:p w14:paraId="7D4AA4A9" w14:textId="77777777" w:rsidR="00820E00" w:rsidRPr="00E014FB" w:rsidRDefault="00820E00" w:rsidP="003C4186">
            <w:pPr>
              <w:rPr>
                <w:rFonts w:cs="Times New Roman"/>
              </w:rPr>
            </w:pPr>
          </w:p>
        </w:tc>
        <w:tc>
          <w:tcPr>
            <w:tcW w:w="1224" w:type="dxa"/>
            <w:vMerge/>
          </w:tcPr>
          <w:p w14:paraId="339BD4F1" w14:textId="77777777" w:rsidR="00820E00" w:rsidRPr="00E014FB" w:rsidRDefault="00820E00" w:rsidP="003C4186">
            <w:pPr>
              <w:rPr>
                <w:rFonts w:cs="Times New Roman"/>
              </w:rPr>
            </w:pPr>
          </w:p>
        </w:tc>
        <w:tc>
          <w:tcPr>
            <w:tcW w:w="4080" w:type="dxa"/>
            <w:vMerge/>
          </w:tcPr>
          <w:p w14:paraId="7C44EA9A" w14:textId="77777777" w:rsidR="00820E00" w:rsidRPr="00E014FB" w:rsidRDefault="00820E00" w:rsidP="003C4186">
            <w:pPr>
              <w:rPr>
                <w:rFonts w:cs="Times New Roman"/>
              </w:rPr>
            </w:pPr>
          </w:p>
        </w:tc>
        <w:tc>
          <w:tcPr>
            <w:tcW w:w="6800" w:type="dxa"/>
            <w:vMerge/>
          </w:tcPr>
          <w:p w14:paraId="7AE919F7"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2 этажа.</w:t>
            </w:r>
          </w:p>
        </w:tc>
      </w:tr>
      <w:tr w:rsidR="00820E00" w:rsidRPr="00E014FB" w14:paraId="3893EED1" w14:textId="77777777" w:rsidTr="003C4186">
        <w:trPr>
          <w:trHeight w:val="276"/>
        </w:trPr>
        <w:tc>
          <w:tcPr>
            <w:tcW w:w="272" w:type="dxa"/>
            <w:vMerge/>
          </w:tcPr>
          <w:p w14:paraId="2897D6F4" w14:textId="77777777" w:rsidR="00820E00" w:rsidRPr="00E014FB" w:rsidRDefault="00820E00" w:rsidP="003C4186">
            <w:pPr>
              <w:rPr>
                <w:rFonts w:cs="Times New Roman"/>
              </w:rPr>
            </w:pPr>
          </w:p>
        </w:tc>
        <w:tc>
          <w:tcPr>
            <w:tcW w:w="1903" w:type="dxa"/>
            <w:vMerge/>
          </w:tcPr>
          <w:p w14:paraId="641E0855" w14:textId="77777777" w:rsidR="00820E00" w:rsidRPr="00E014FB" w:rsidRDefault="00820E00" w:rsidP="003C4186">
            <w:pPr>
              <w:rPr>
                <w:rFonts w:cs="Times New Roman"/>
              </w:rPr>
            </w:pPr>
          </w:p>
        </w:tc>
        <w:tc>
          <w:tcPr>
            <w:tcW w:w="1224" w:type="dxa"/>
            <w:vMerge/>
          </w:tcPr>
          <w:p w14:paraId="6F329FD5" w14:textId="77777777" w:rsidR="00820E00" w:rsidRPr="00E014FB" w:rsidRDefault="00820E00" w:rsidP="003C4186">
            <w:pPr>
              <w:rPr>
                <w:rFonts w:cs="Times New Roman"/>
              </w:rPr>
            </w:pPr>
          </w:p>
        </w:tc>
        <w:tc>
          <w:tcPr>
            <w:tcW w:w="4080" w:type="dxa"/>
            <w:vMerge/>
          </w:tcPr>
          <w:p w14:paraId="042AB15C" w14:textId="77777777" w:rsidR="00820E00" w:rsidRPr="00E014FB" w:rsidRDefault="00820E00" w:rsidP="003C4186">
            <w:pPr>
              <w:rPr>
                <w:rFonts w:cs="Times New Roman"/>
              </w:rPr>
            </w:pPr>
          </w:p>
        </w:tc>
        <w:tc>
          <w:tcPr>
            <w:tcW w:w="6800" w:type="dxa"/>
            <w:vMerge/>
          </w:tcPr>
          <w:p w14:paraId="74E2B703"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15 м.</w:t>
            </w:r>
          </w:p>
        </w:tc>
      </w:tr>
      <w:tr w:rsidR="00820E00" w:rsidRPr="00E014FB" w14:paraId="63370477" w14:textId="77777777" w:rsidTr="003C4186">
        <w:trPr>
          <w:trHeight w:val="276"/>
        </w:trPr>
        <w:tc>
          <w:tcPr>
            <w:tcW w:w="272" w:type="dxa"/>
            <w:vMerge/>
          </w:tcPr>
          <w:p w14:paraId="1E3DA42A" w14:textId="77777777" w:rsidR="00820E00" w:rsidRPr="00E014FB" w:rsidRDefault="00820E00" w:rsidP="003C4186">
            <w:pPr>
              <w:rPr>
                <w:rFonts w:cs="Times New Roman"/>
              </w:rPr>
            </w:pPr>
          </w:p>
        </w:tc>
        <w:tc>
          <w:tcPr>
            <w:tcW w:w="1903" w:type="dxa"/>
            <w:vMerge/>
          </w:tcPr>
          <w:p w14:paraId="3DCFA9BD" w14:textId="77777777" w:rsidR="00820E00" w:rsidRPr="00E014FB" w:rsidRDefault="00820E00" w:rsidP="003C4186">
            <w:pPr>
              <w:rPr>
                <w:rFonts w:cs="Times New Roman"/>
              </w:rPr>
            </w:pPr>
          </w:p>
        </w:tc>
        <w:tc>
          <w:tcPr>
            <w:tcW w:w="1224" w:type="dxa"/>
            <w:vMerge/>
          </w:tcPr>
          <w:p w14:paraId="62AF8044" w14:textId="77777777" w:rsidR="00820E00" w:rsidRPr="00E014FB" w:rsidRDefault="00820E00" w:rsidP="003C4186">
            <w:pPr>
              <w:rPr>
                <w:rFonts w:cs="Times New Roman"/>
              </w:rPr>
            </w:pPr>
          </w:p>
        </w:tc>
        <w:tc>
          <w:tcPr>
            <w:tcW w:w="4080" w:type="dxa"/>
            <w:vMerge/>
          </w:tcPr>
          <w:p w14:paraId="01D88AEC" w14:textId="77777777" w:rsidR="00820E00" w:rsidRPr="00E014FB" w:rsidRDefault="00820E00" w:rsidP="003C4186">
            <w:pPr>
              <w:rPr>
                <w:rFonts w:cs="Times New Roman"/>
              </w:rPr>
            </w:pPr>
          </w:p>
        </w:tc>
        <w:tc>
          <w:tcPr>
            <w:tcW w:w="6800" w:type="dxa"/>
            <w:vMerge/>
          </w:tcPr>
          <w:p w14:paraId="6B562785" w14:textId="77777777" w:rsidR="00820E00" w:rsidRPr="00E014FB" w:rsidRDefault="00820E00" w:rsidP="003C4186">
            <w:pPr>
              <w:rPr>
                <w:rFonts w:cs="Times New Roman"/>
              </w:rPr>
            </w:pPr>
            <w:r w:rsidRPr="00E014FB">
              <w:rPr>
                <w:rFonts w:eastAsia="Tahoma" w:cs="Times New Roman"/>
                <w:color w:val="000000"/>
                <w:sz w:val="20"/>
                <w:szCs w:val="20"/>
              </w:rPr>
              <w:t>Максимальная высота сооружений от уровня земли - 50 м..</w:t>
            </w:r>
          </w:p>
        </w:tc>
      </w:tr>
      <w:tr w:rsidR="00820E00" w:rsidRPr="00E014FB" w14:paraId="604B2A03" w14:textId="77777777" w:rsidTr="003C4186">
        <w:trPr>
          <w:trHeight w:val="276"/>
        </w:trPr>
        <w:tc>
          <w:tcPr>
            <w:tcW w:w="272" w:type="dxa"/>
            <w:vMerge/>
          </w:tcPr>
          <w:p w14:paraId="50B33068" w14:textId="77777777" w:rsidR="00820E00" w:rsidRPr="00E014FB" w:rsidRDefault="00820E00" w:rsidP="003C4186">
            <w:pPr>
              <w:rPr>
                <w:rFonts w:cs="Times New Roman"/>
              </w:rPr>
            </w:pPr>
          </w:p>
        </w:tc>
        <w:tc>
          <w:tcPr>
            <w:tcW w:w="1903" w:type="dxa"/>
            <w:vMerge/>
          </w:tcPr>
          <w:p w14:paraId="0554E432" w14:textId="77777777" w:rsidR="00820E00" w:rsidRPr="00E014FB" w:rsidRDefault="00820E00" w:rsidP="003C4186">
            <w:pPr>
              <w:rPr>
                <w:rFonts w:cs="Times New Roman"/>
              </w:rPr>
            </w:pPr>
          </w:p>
        </w:tc>
        <w:tc>
          <w:tcPr>
            <w:tcW w:w="1224" w:type="dxa"/>
            <w:vMerge/>
          </w:tcPr>
          <w:p w14:paraId="24C3008C" w14:textId="77777777" w:rsidR="00820E00" w:rsidRPr="00E014FB" w:rsidRDefault="00820E00" w:rsidP="003C4186">
            <w:pPr>
              <w:rPr>
                <w:rFonts w:cs="Times New Roman"/>
              </w:rPr>
            </w:pPr>
          </w:p>
        </w:tc>
        <w:tc>
          <w:tcPr>
            <w:tcW w:w="4080" w:type="dxa"/>
            <w:vMerge/>
          </w:tcPr>
          <w:p w14:paraId="67F8BF0B" w14:textId="77777777" w:rsidR="00820E00" w:rsidRPr="00E014FB" w:rsidRDefault="00820E00" w:rsidP="003C4186">
            <w:pPr>
              <w:rPr>
                <w:rFonts w:cs="Times New Roman"/>
              </w:rPr>
            </w:pPr>
          </w:p>
        </w:tc>
        <w:tc>
          <w:tcPr>
            <w:tcW w:w="6800" w:type="dxa"/>
            <w:vMerge/>
          </w:tcPr>
          <w:p w14:paraId="4CC5EE13"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80%.</w:t>
            </w:r>
          </w:p>
        </w:tc>
      </w:tr>
      <w:tr w:rsidR="00820E00" w:rsidRPr="00E014FB" w14:paraId="635B256D" w14:textId="77777777" w:rsidTr="003C4186">
        <w:trPr>
          <w:trHeight w:val="276"/>
        </w:trPr>
        <w:tc>
          <w:tcPr>
            <w:tcW w:w="272" w:type="dxa"/>
            <w:vMerge/>
          </w:tcPr>
          <w:p w14:paraId="3E97B07F" w14:textId="77777777" w:rsidR="00820E00" w:rsidRPr="00E014FB" w:rsidRDefault="00820E00" w:rsidP="003C4186">
            <w:pPr>
              <w:rPr>
                <w:rFonts w:cs="Times New Roman"/>
              </w:rPr>
            </w:pPr>
          </w:p>
        </w:tc>
        <w:tc>
          <w:tcPr>
            <w:tcW w:w="1903" w:type="dxa"/>
            <w:vMerge/>
          </w:tcPr>
          <w:p w14:paraId="5C5AD832" w14:textId="77777777" w:rsidR="00820E00" w:rsidRPr="00E014FB" w:rsidRDefault="00820E00" w:rsidP="003C4186">
            <w:pPr>
              <w:rPr>
                <w:rFonts w:cs="Times New Roman"/>
              </w:rPr>
            </w:pPr>
          </w:p>
        </w:tc>
        <w:tc>
          <w:tcPr>
            <w:tcW w:w="1224" w:type="dxa"/>
            <w:vMerge/>
          </w:tcPr>
          <w:p w14:paraId="2424CAC3" w14:textId="77777777" w:rsidR="00820E00" w:rsidRPr="00E014FB" w:rsidRDefault="00820E00" w:rsidP="003C4186">
            <w:pPr>
              <w:rPr>
                <w:rFonts w:cs="Times New Roman"/>
              </w:rPr>
            </w:pPr>
          </w:p>
        </w:tc>
        <w:tc>
          <w:tcPr>
            <w:tcW w:w="4080" w:type="dxa"/>
            <w:vMerge/>
          </w:tcPr>
          <w:p w14:paraId="32835117" w14:textId="77777777" w:rsidR="00820E00" w:rsidRPr="00E014FB" w:rsidRDefault="00820E00" w:rsidP="003C4186">
            <w:pPr>
              <w:rPr>
                <w:rFonts w:cs="Times New Roman"/>
              </w:rPr>
            </w:pPr>
          </w:p>
        </w:tc>
        <w:tc>
          <w:tcPr>
            <w:tcW w:w="6800" w:type="dxa"/>
            <w:vMerge/>
          </w:tcPr>
          <w:p w14:paraId="72CAA64F"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1C1619B3" w14:textId="77777777" w:rsidTr="003C4186">
        <w:trPr>
          <w:trHeight w:val="276"/>
        </w:trPr>
        <w:tc>
          <w:tcPr>
            <w:tcW w:w="272" w:type="dxa"/>
            <w:vMerge/>
          </w:tcPr>
          <w:p w14:paraId="3AB7A2D6" w14:textId="77777777" w:rsidR="00820E00" w:rsidRPr="00E014FB" w:rsidRDefault="00820E00" w:rsidP="003C4186">
            <w:pPr>
              <w:rPr>
                <w:rFonts w:cs="Times New Roman"/>
              </w:rPr>
            </w:pPr>
          </w:p>
        </w:tc>
        <w:tc>
          <w:tcPr>
            <w:tcW w:w="1903" w:type="dxa"/>
            <w:vMerge/>
          </w:tcPr>
          <w:p w14:paraId="31EEB639" w14:textId="77777777" w:rsidR="00820E00" w:rsidRPr="00E014FB" w:rsidRDefault="00820E00" w:rsidP="003C4186">
            <w:pPr>
              <w:rPr>
                <w:rFonts w:cs="Times New Roman"/>
              </w:rPr>
            </w:pPr>
          </w:p>
        </w:tc>
        <w:tc>
          <w:tcPr>
            <w:tcW w:w="1224" w:type="dxa"/>
            <w:vMerge/>
          </w:tcPr>
          <w:p w14:paraId="2DD17150" w14:textId="77777777" w:rsidR="00820E00" w:rsidRPr="00E014FB" w:rsidRDefault="00820E00" w:rsidP="003C4186">
            <w:pPr>
              <w:rPr>
                <w:rFonts w:cs="Times New Roman"/>
              </w:rPr>
            </w:pPr>
          </w:p>
        </w:tc>
        <w:tc>
          <w:tcPr>
            <w:tcW w:w="4080" w:type="dxa"/>
            <w:vMerge/>
          </w:tcPr>
          <w:p w14:paraId="56F4E446" w14:textId="77777777" w:rsidR="00820E00" w:rsidRPr="00E014FB" w:rsidRDefault="00820E00" w:rsidP="003C4186">
            <w:pPr>
              <w:rPr>
                <w:rFonts w:cs="Times New Roman"/>
              </w:rPr>
            </w:pPr>
          </w:p>
        </w:tc>
        <w:tc>
          <w:tcPr>
            <w:tcW w:w="6800" w:type="dxa"/>
            <w:vMerge/>
          </w:tcPr>
          <w:p w14:paraId="0BE645F2"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6C787DB0" w14:textId="77777777" w:rsidTr="003C4186">
        <w:tc>
          <w:tcPr>
            <w:tcW w:w="272" w:type="dxa"/>
          </w:tcPr>
          <w:p w14:paraId="16E4B821" w14:textId="77777777" w:rsidR="00820E00" w:rsidRPr="00E014FB" w:rsidRDefault="00820E00" w:rsidP="003C4186">
            <w:pPr>
              <w:jc w:val="center"/>
              <w:rPr>
                <w:rFonts w:cs="Times New Roman"/>
              </w:rPr>
            </w:pPr>
            <w:r w:rsidRPr="00E014FB">
              <w:rPr>
                <w:rFonts w:eastAsia="Tahoma" w:cs="Times New Roman"/>
                <w:color w:val="000000"/>
                <w:sz w:val="20"/>
                <w:szCs w:val="20"/>
              </w:rPr>
              <w:t>4.</w:t>
            </w:r>
          </w:p>
        </w:tc>
        <w:tc>
          <w:tcPr>
            <w:tcW w:w="1903" w:type="dxa"/>
          </w:tcPr>
          <w:p w14:paraId="5F788422" w14:textId="77777777" w:rsidR="00820E00" w:rsidRPr="00E014FB" w:rsidRDefault="00820E00" w:rsidP="003C4186">
            <w:pPr>
              <w:rPr>
                <w:rFonts w:cs="Times New Roman"/>
              </w:rPr>
            </w:pPr>
            <w:r w:rsidRPr="00E014FB">
              <w:rPr>
                <w:rFonts w:eastAsia="Tahoma" w:cs="Times New Roman"/>
                <w:color w:val="000000"/>
                <w:sz w:val="20"/>
                <w:szCs w:val="20"/>
              </w:rPr>
              <w:t>Скотоводство</w:t>
            </w:r>
          </w:p>
        </w:tc>
        <w:tc>
          <w:tcPr>
            <w:tcW w:w="1224" w:type="dxa"/>
          </w:tcPr>
          <w:p w14:paraId="2D71E465" w14:textId="77777777" w:rsidR="00820E00" w:rsidRPr="00E014FB" w:rsidRDefault="00820E00" w:rsidP="003C4186">
            <w:pPr>
              <w:rPr>
                <w:rFonts w:cs="Times New Roman"/>
              </w:rPr>
            </w:pPr>
            <w:r w:rsidRPr="00E014FB">
              <w:rPr>
                <w:rFonts w:eastAsia="Tahoma" w:cs="Times New Roman"/>
                <w:color w:val="000000"/>
                <w:sz w:val="20"/>
                <w:szCs w:val="20"/>
              </w:rPr>
              <w:t>1.8</w:t>
            </w:r>
          </w:p>
        </w:tc>
        <w:tc>
          <w:tcPr>
            <w:tcW w:w="4080" w:type="dxa"/>
          </w:tcPr>
          <w:p w14:paraId="0553BA95" w14:textId="77777777" w:rsidR="00820E00" w:rsidRPr="00E014FB" w:rsidRDefault="00820E00" w:rsidP="003C4186">
            <w:pPr>
              <w:rPr>
                <w:rFonts w:cs="Times New Roman"/>
              </w:rPr>
            </w:pPr>
            <w:r w:rsidRPr="00E014FB">
              <w:rPr>
                <w:rFonts w:eastAsia="Tahoma" w:cs="Times New Roman"/>
                <w:color w:val="000000"/>
                <w:sz w:val="20"/>
                <w:szCs w:val="20"/>
              </w:rPr>
              <w:t xml:space="preserve">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 сенокошение, выпас сельскохозяйственных животных, производство кормов, размещение зданий, сооружений, используемых для содержания и разведения сельскохозяйственных животных; разведение племенных животных, производство и использование племенной продукции (материала) </w:t>
            </w:r>
          </w:p>
        </w:tc>
        <w:tc>
          <w:tcPr>
            <w:tcW w:w="6800" w:type="dxa"/>
            <w:vMerge/>
          </w:tcPr>
          <w:p w14:paraId="782988F8" w14:textId="77777777" w:rsidR="00820E00" w:rsidRPr="00E014FB" w:rsidRDefault="00820E00" w:rsidP="003C4186">
            <w:pPr>
              <w:rPr>
                <w:rFonts w:cs="Times New Roman"/>
              </w:rPr>
            </w:pPr>
          </w:p>
        </w:tc>
      </w:tr>
      <w:tr w:rsidR="00820E00" w:rsidRPr="00E014FB" w14:paraId="1B497E90" w14:textId="77777777" w:rsidTr="003C4186">
        <w:tc>
          <w:tcPr>
            <w:tcW w:w="272" w:type="dxa"/>
          </w:tcPr>
          <w:p w14:paraId="657AC2D8" w14:textId="77777777" w:rsidR="00820E00" w:rsidRPr="00E014FB" w:rsidRDefault="00820E00" w:rsidP="003C4186">
            <w:pPr>
              <w:jc w:val="center"/>
              <w:rPr>
                <w:rFonts w:cs="Times New Roman"/>
              </w:rPr>
            </w:pPr>
            <w:r w:rsidRPr="00E014FB">
              <w:rPr>
                <w:rFonts w:eastAsia="Tahoma" w:cs="Times New Roman"/>
                <w:color w:val="000000"/>
                <w:sz w:val="20"/>
                <w:szCs w:val="20"/>
              </w:rPr>
              <w:t>5.</w:t>
            </w:r>
          </w:p>
        </w:tc>
        <w:tc>
          <w:tcPr>
            <w:tcW w:w="1903" w:type="dxa"/>
          </w:tcPr>
          <w:p w14:paraId="3191C6B1" w14:textId="77777777" w:rsidR="00820E00" w:rsidRPr="00E014FB" w:rsidRDefault="00820E00" w:rsidP="003C4186">
            <w:pPr>
              <w:rPr>
                <w:rFonts w:cs="Times New Roman"/>
              </w:rPr>
            </w:pPr>
            <w:r w:rsidRPr="00E014FB">
              <w:rPr>
                <w:rFonts w:eastAsia="Tahoma" w:cs="Times New Roman"/>
                <w:color w:val="000000"/>
                <w:sz w:val="20"/>
                <w:szCs w:val="20"/>
              </w:rPr>
              <w:t>Звероводство</w:t>
            </w:r>
          </w:p>
        </w:tc>
        <w:tc>
          <w:tcPr>
            <w:tcW w:w="1224" w:type="dxa"/>
          </w:tcPr>
          <w:p w14:paraId="40802F32" w14:textId="77777777" w:rsidR="00820E00" w:rsidRPr="00E014FB" w:rsidRDefault="00820E00" w:rsidP="003C4186">
            <w:pPr>
              <w:rPr>
                <w:rFonts w:cs="Times New Roman"/>
              </w:rPr>
            </w:pPr>
            <w:r w:rsidRPr="00E014FB">
              <w:rPr>
                <w:rFonts w:eastAsia="Tahoma" w:cs="Times New Roman"/>
                <w:color w:val="000000"/>
                <w:sz w:val="20"/>
                <w:szCs w:val="20"/>
              </w:rPr>
              <w:t>1.9</w:t>
            </w:r>
          </w:p>
        </w:tc>
        <w:tc>
          <w:tcPr>
            <w:tcW w:w="4080" w:type="dxa"/>
          </w:tcPr>
          <w:p w14:paraId="109F622A" w14:textId="77777777" w:rsidR="00820E00" w:rsidRPr="00E014FB" w:rsidRDefault="00820E00" w:rsidP="003C4186">
            <w:pPr>
              <w:rPr>
                <w:rFonts w:cs="Times New Roman"/>
              </w:rPr>
            </w:pPr>
            <w:r w:rsidRPr="00E014FB">
              <w:rPr>
                <w:rFonts w:eastAsia="Tahoma" w:cs="Times New Roman"/>
                <w:color w:val="000000"/>
                <w:sz w:val="20"/>
                <w:szCs w:val="20"/>
              </w:rPr>
              <w:t xml:space="preserve">Осуществление хозяйственной деятельности, связанной с разведением в неволе ценных пушных зверей; размещение зданий, сооружений, используемых для содержания и разведения животных, производства, хранения и первичной переработки продукции; разведение племенных животных, производство и использование племенной продукции (материала) </w:t>
            </w:r>
          </w:p>
        </w:tc>
        <w:tc>
          <w:tcPr>
            <w:tcW w:w="6800" w:type="dxa"/>
            <w:vMerge/>
          </w:tcPr>
          <w:p w14:paraId="4D85A64C" w14:textId="77777777" w:rsidR="00820E00" w:rsidRPr="00E014FB" w:rsidRDefault="00820E00" w:rsidP="003C4186">
            <w:pPr>
              <w:rPr>
                <w:rFonts w:cs="Times New Roman"/>
              </w:rPr>
            </w:pPr>
          </w:p>
        </w:tc>
      </w:tr>
      <w:tr w:rsidR="00820E00" w:rsidRPr="00E014FB" w14:paraId="7F694C2F" w14:textId="77777777" w:rsidTr="003C4186">
        <w:tc>
          <w:tcPr>
            <w:tcW w:w="272" w:type="dxa"/>
          </w:tcPr>
          <w:p w14:paraId="6D8922B1" w14:textId="77777777" w:rsidR="00820E00" w:rsidRPr="00E014FB" w:rsidRDefault="00820E00" w:rsidP="003C4186">
            <w:pPr>
              <w:jc w:val="center"/>
              <w:rPr>
                <w:rFonts w:cs="Times New Roman"/>
              </w:rPr>
            </w:pPr>
            <w:r w:rsidRPr="00E014FB">
              <w:rPr>
                <w:rFonts w:eastAsia="Tahoma" w:cs="Times New Roman"/>
                <w:color w:val="000000"/>
                <w:sz w:val="20"/>
                <w:szCs w:val="20"/>
              </w:rPr>
              <w:t>6.</w:t>
            </w:r>
          </w:p>
        </w:tc>
        <w:tc>
          <w:tcPr>
            <w:tcW w:w="1903" w:type="dxa"/>
          </w:tcPr>
          <w:p w14:paraId="4104CBF9" w14:textId="77777777" w:rsidR="00820E00" w:rsidRPr="00E014FB" w:rsidRDefault="00820E00" w:rsidP="003C4186">
            <w:pPr>
              <w:rPr>
                <w:rFonts w:cs="Times New Roman"/>
              </w:rPr>
            </w:pPr>
            <w:r w:rsidRPr="00E014FB">
              <w:rPr>
                <w:rFonts w:eastAsia="Tahoma" w:cs="Times New Roman"/>
                <w:color w:val="000000"/>
                <w:sz w:val="20"/>
                <w:szCs w:val="20"/>
              </w:rPr>
              <w:t>Птицеводство</w:t>
            </w:r>
          </w:p>
        </w:tc>
        <w:tc>
          <w:tcPr>
            <w:tcW w:w="1224" w:type="dxa"/>
          </w:tcPr>
          <w:p w14:paraId="7011EA0B" w14:textId="77777777" w:rsidR="00820E00" w:rsidRPr="00E014FB" w:rsidRDefault="00820E00" w:rsidP="003C4186">
            <w:pPr>
              <w:rPr>
                <w:rFonts w:cs="Times New Roman"/>
              </w:rPr>
            </w:pPr>
            <w:r w:rsidRPr="00E014FB">
              <w:rPr>
                <w:rFonts w:eastAsia="Tahoma" w:cs="Times New Roman"/>
                <w:color w:val="000000"/>
                <w:sz w:val="20"/>
                <w:szCs w:val="20"/>
              </w:rPr>
              <w:t>1.10</w:t>
            </w:r>
          </w:p>
        </w:tc>
        <w:tc>
          <w:tcPr>
            <w:tcW w:w="4080" w:type="dxa"/>
          </w:tcPr>
          <w:p w14:paraId="7A4C98FC" w14:textId="77777777" w:rsidR="00820E00" w:rsidRPr="00E014FB" w:rsidRDefault="00820E00" w:rsidP="003C4186">
            <w:pPr>
              <w:rPr>
                <w:rFonts w:cs="Times New Roman"/>
              </w:rPr>
            </w:pPr>
            <w:r w:rsidRPr="00E014FB">
              <w:rPr>
                <w:rFonts w:eastAsia="Tahoma" w:cs="Times New Roman"/>
                <w:color w:val="000000"/>
                <w:sz w:val="20"/>
                <w:szCs w:val="20"/>
              </w:rPr>
              <w:t xml:space="preserve">Осуществление хозяйственной деятельности, связанной с разведением домашних пород птиц, в том числе водоплавающих; размещение зданий, сооружений, используемых для содержания и разведения животных, производства, хранения и первичной переработки продукции птицеводства; разведение племенных животных, производство и использование племенной продукции (материала) </w:t>
            </w:r>
          </w:p>
        </w:tc>
        <w:tc>
          <w:tcPr>
            <w:tcW w:w="6800" w:type="dxa"/>
            <w:vMerge/>
          </w:tcPr>
          <w:p w14:paraId="6795F873" w14:textId="77777777" w:rsidR="00820E00" w:rsidRPr="00E014FB" w:rsidRDefault="00820E00" w:rsidP="003C4186">
            <w:pPr>
              <w:rPr>
                <w:rFonts w:cs="Times New Roman"/>
              </w:rPr>
            </w:pPr>
          </w:p>
        </w:tc>
      </w:tr>
      <w:tr w:rsidR="00820E00" w:rsidRPr="00E014FB" w14:paraId="6392CA6E" w14:textId="77777777" w:rsidTr="003C4186">
        <w:tc>
          <w:tcPr>
            <w:tcW w:w="272" w:type="dxa"/>
          </w:tcPr>
          <w:p w14:paraId="059CA34F" w14:textId="77777777" w:rsidR="00820E00" w:rsidRPr="00E014FB" w:rsidRDefault="00820E00" w:rsidP="003C4186">
            <w:pPr>
              <w:jc w:val="center"/>
              <w:rPr>
                <w:rFonts w:cs="Times New Roman"/>
              </w:rPr>
            </w:pPr>
            <w:r w:rsidRPr="00E014FB">
              <w:rPr>
                <w:rFonts w:eastAsia="Tahoma" w:cs="Times New Roman"/>
                <w:color w:val="000000"/>
                <w:sz w:val="20"/>
                <w:szCs w:val="20"/>
              </w:rPr>
              <w:t>7.</w:t>
            </w:r>
          </w:p>
        </w:tc>
        <w:tc>
          <w:tcPr>
            <w:tcW w:w="1903" w:type="dxa"/>
          </w:tcPr>
          <w:p w14:paraId="6531C778" w14:textId="77777777" w:rsidR="00820E00" w:rsidRPr="00E014FB" w:rsidRDefault="00820E00" w:rsidP="003C4186">
            <w:pPr>
              <w:rPr>
                <w:rFonts w:cs="Times New Roman"/>
              </w:rPr>
            </w:pPr>
            <w:r w:rsidRPr="00E014FB">
              <w:rPr>
                <w:rFonts w:eastAsia="Tahoma" w:cs="Times New Roman"/>
                <w:color w:val="000000"/>
                <w:sz w:val="20"/>
                <w:szCs w:val="20"/>
              </w:rPr>
              <w:t>Свиноводство</w:t>
            </w:r>
          </w:p>
        </w:tc>
        <w:tc>
          <w:tcPr>
            <w:tcW w:w="1224" w:type="dxa"/>
          </w:tcPr>
          <w:p w14:paraId="41BE2228" w14:textId="77777777" w:rsidR="00820E00" w:rsidRPr="00E014FB" w:rsidRDefault="00820E00" w:rsidP="003C4186">
            <w:pPr>
              <w:rPr>
                <w:rFonts w:cs="Times New Roman"/>
              </w:rPr>
            </w:pPr>
            <w:r w:rsidRPr="00E014FB">
              <w:rPr>
                <w:rFonts w:eastAsia="Tahoma" w:cs="Times New Roman"/>
                <w:color w:val="000000"/>
                <w:sz w:val="20"/>
                <w:szCs w:val="20"/>
              </w:rPr>
              <w:t>1.11</w:t>
            </w:r>
          </w:p>
        </w:tc>
        <w:tc>
          <w:tcPr>
            <w:tcW w:w="4080" w:type="dxa"/>
          </w:tcPr>
          <w:p w14:paraId="36313106" w14:textId="77777777" w:rsidR="00820E00" w:rsidRPr="00E014FB" w:rsidRDefault="00820E00" w:rsidP="003C4186">
            <w:pPr>
              <w:rPr>
                <w:rFonts w:cs="Times New Roman"/>
              </w:rPr>
            </w:pPr>
            <w:r w:rsidRPr="00E014FB">
              <w:rPr>
                <w:rFonts w:eastAsia="Tahoma" w:cs="Times New Roman"/>
                <w:color w:val="000000"/>
                <w:sz w:val="20"/>
                <w:szCs w:val="20"/>
              </w:rPr>
              <w:t xml:space="preserve">Осуществление хозяйственной деятельности, связанной с разведением свиней; размещение зданий, сооружений, используемых для содержания и разведения животных, производства, хранения и первичной переработки продукции; разведение племенных животных, производство и использование племенной продукции (материала) </w:t>
            </w:r>
          </w:p>
        </w:tc>
        <w:tc>
          <w:tcPr>
            <w:tcW w:w="6800" w:type="dxa"/>
            <w:vMerge/>
          </w:tcPr>
          <w:p w14:paraId="18327A84" w14:textId="77777777" w:rsidR="00820E00" w:rsidRPr="00E014FB" w:rsidRDefault="00820E00" w:rsidP="003C4186">
            <w:pPr>
              <w:rPr>
                <w:rFonts w:cs="Times New Roman"/>
              </w:rPr>
            </w:pPr>
          </w:p>
        </w:tc>
      </w:tr>
      <w:tr w:rsidR="00820E00" w:rsidRPr="00E014FB" w14:paraId="52FD51AE" w14:textId="77777777" w:rsidTr="003C4186">
        <w:tc>
          <w:tcPr>
            <w:tcW w:w="272" w:type="dxa"/>
          </w:tcPr>
          <w:p w14:paraId="116CCBCF" w14:textId="77777777" w:rsidR="00820E00" w:rsidRPr="00E014FB" w:rsidRDefault="00820E00" w:rsidP="003C4186">
            <w:pPr>
              <w:jc w:val="center"/>
              <w:rPr>
                <w:rFonts w:cs="Times New Roman"/>
              </w:rPr>
            </w:pPr>
            <w:r w:rsidRPr="00E014FB">
              <w:rPr>
                <w:rFonts w:eastAsia="Tahoma" w:cs="Times New Roman"/>
                <w:color w:val="000000"/>
                <w:sz w:val="20"/>
                <w:szCs w:val="20"/>
              </w:rPr>
              <w:t>8.</w:t>
            </w:r>
          </w:p>
        </w:tc>
        <w:tc>
          <w:tcPr>
            <w:tcW w:w="1903" w:type="dxa"/>
          </w:tcPr>
          <w:p w14:paraId="15D3829E" w14:textId="77777777" w:rsidR="00820E00" w:rsidRPr="00E014FB" w:rsidRDefault="00820E00" w:rsidP="003C4186">
            <w:pPr>
              <w:rPr>
                <w:rFonts w:cs="Times New Roman"/>
              </w:rPr>
            </w:pPr>
            <w:r w:rsidRPr="00E014FB">
              <w:rPr>
                <w:rFonts w:eastAsia="Tahoma" w:cs="Times New Roman"/>
                <w:color w:val="000000"/>
                <w:sz w:val="20"/>
                <w:szCs w:val="20"/>
              </w:rPr>
              <w:t>Пчеловодство</w:t>
            </w:r>
          </w:p>
        </w:tc>
        <w:tc>
          <w:tcPr>
            <w:tcW w:w="1224" w:type="dxa"/>
          </w:tcPr>
          <w:p w14:paraId="6E46A6A3" w14:textId="77777777" w:rsidR="00820E00" w:rsidRPr="00E014FB" w:rsidRDefault="00820E00" w:rsidP="003C4186">
            <w:pPr>
              <w:rPr>
                <w:rFonts w:cs="Times New Roman"/>
              </w:rPr>
            </w:pPr>
            <w:r w:rsidRPr="00E014FB">
              <w:rPr>
                <w:rFonts w:eastAsia="Tahoma" w:cs="Times New Roman"/>
                <w:color w:val="000000"/>
                <w:sz w:val="20"/>
                <w:szCs w:val="20"/>
              </w:rPr>
              <w:t>1.12</w:t>
            </w:r>
          </w:p>
        </w:tc>
        <w:tc>
          <w:tcPr>
            <w:tcW w:w="4080" w:type="dxa"/>
          </w:tcPr>
          <w:p w14:paraId="2773A0BF" w14:textId="77777777" w:rsidR="00820E00" w:rsidRPr="00E014FB" w:rsidRDefault="00820E00" w:rsidP="003C4186">
            <w:pPr>
              <w:rPr>
                <w:rFonts w:cs="Times New Roman"/>
              </w:rPr>
            </w:pPr>
            <w:r w:rsidRPr="00E014FB">
              <w:rPr>
                <w:rFonts w:eastAsia="Tahoma" w:cs="Times New Roman"/>
                <w:color w:val="000000"/>
                <w:sz w:val="20"/>
                <w:szCs w:val="20"/>
              </w:rPr>
              <w:t xml:space="preserve">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 размещение ульев, иных объектов и оборудования, необходимого для пчеловодства и разведениях иных полезных насекомых; размещение сооружений, используемых для хранения и первичной переработки продукции пчеловодства </w:t>
            </w:r>
          </w:p>
        </w:tc>
        <w:tc>
          <w:tcPr>
            <w:tcW w:w="6800" w:type="dxa"/>
            <w:vMerge/>
          </w:tcPr>
          <w:p w14:paraId="19EA77A9" w14:textId="77777777" w:rsidR="00820E00" w:rsidRPr="00E014FB" w:rsidRDefault="00820E00" w:rsidP="003C4186">
            <w:pPr>
              <w:rPr>
                <w:rFonts w:cs="Times New Roman"/>
              </w:rPr>
            </w:pPr>
          </w:p>
        </w:tc>
      </w:tr>
      <w:tr w:rsidR="00820E00" w:rsidRPr="00E014FB" w14:paraId="6B09079C" w14:textId="77777777" w:rsidTr="003C4186">
        <w:tc>
          <w:tcPr>
            <w:tcW w:w="272" w:type="dxa"/>
          </w:tcPr>
          <w:p w14:paraId="5B335E65" w14:textId="77777777" w:rsidR="00820E00" w:rsidRPr="00E014FB" w:rsidRDefault="00820E00" w:rsidP="003C4186">
            <w:pPr>
              <w:jc w:val="center"/>
              <w:rPr>
                <w:rFonts w:cs="Times New Roman"/>
              </w:rPr>
            </w:pPr>
            <w:r w:rsidRPr="00E014FB">
              <w:rPr>
                <w:rFonts w:eastAsia="Tahoma" w:cs="Times New Roman"/>
                <w:color w:val="000000"/>
                <w:sz w:val="20"/>
                <w:szCs w:val="20"/>
              </w:rPr>
              <w:t>9.</w:t>
            </w:r>
          </w:p>
        </w:tc>
        <w:tc>
          <w:tcPr>
            <w:tcW w:w="1903" w:type="dxa"/>
          </w:tcPr>
          <w:p w14:paraId="5CB92EE4" w14:textId="77777777" w:rsidR="00820E00" w:rsidRPr="00E014FB" w:rsidRDefault="00820E00" w:rsidP="003C4186">
            <w:pPr>
              <w:rPr>
                <w:rFonts w:cs="Times New Roman"/>
              </w:rPr>
            </w:pPr>
            <w:r w:rsidRPr="00E014FB">
              <w:rPr>
                <w:rFonts w:eastAsia="Tahoma" w:cs="Times New Roman"/>
                <w:color w:val="000000"/>
                <w:sz w:val="20"/>
                <w:szCs w:val="20"/>
              </w:rPr>
              <w:t>Рыбоводство</w:t>
            </w:r>
          </w:p>
        </w:tc>
        <w:tc>
          <w:tcPr>
            <w:tcW w:w="1224" w:type="dxa"/>
          </w:tcPr>
          <w:p w14:paraId="4748D7BD" w14:textId="77777777" w:rsidR="00820E00" w:rsidRPr="00E014FB" w:rsidRDefault="00820E00" w:rsidP="003C4186">
            <w:pPr>
              <w:rPr>
                <w:rFonts w:cs="Times New Roman"/>
              </w:rPr>
            </w:pPr>
            <w:r w:rsidRPr="00E014FB">
              <w:rPr>
                <w:rFonts w:eastAsia="Tahoma" w:cs="Times New Roman"/>
                <w:color w:val="000000"/>
                <w:sz w:val="20"/>
                <w:szCs w:val="20"/>
              </w:rPr>
              <w:t>1.13</w:t>
            </w:r>
          </w:p>
        </w:tc>
        <w:tc>
          <w:tcPr>
            <w:tcW w:w="4080" w:type="dxa"/>
          </w:tcPr>
          <w:p w14:paraId="5089519D" w14:textId="77777777" w:rsidR="00820E00" w:rsidRPr="00E014FB" w:rsidRDefault="00820E00" w:rsidP="003C4186">
            <w:pPr>
              <w:rPr>
                <w:rFonts w:cs="Times New Roman"/>
              </w:rPr>
            </w:pPr>
            <w:r w:rsidRPr="00E014FB">
              <w:rPr>
                <w:rFonts w:eastAsia="Tahoma" w:cs="Times New Roman"/>
                <w:color w:val="000000"/>
                <w:sz w:val="20"/>
                <w:szCs w:val="20"/>
              </w:rPr>
              <w:t xml:space="preserve">Осуществление хозяйственной деятельности, связанной с разведением и (или) содержанием, выращиванием объектов рыбоводства (аквакультуры); размещение зданий, сооружений, оборудования, необходимых для осуществления рыбоводства (аквакультуры) </w:t>
            </w:r>
          </w:p>
        </w:tc>
        <w:tc>
          <w:tcPr>
            <w:tcW w:w="6800" w:type="dxa"/>
            <w:vMerge/>
          </w:tcPr>
          <w:p w14:paraId="3F0CD9B7" w14:textId="77777777" w:rsidR="00820E00" w:rsidRPr="00E014FB" w:rsidRDefault="00820E00" w:rsidP="003C4186">
            <w:pPr>
              <w:rPr>
                <w:rFonts w:cs="Times New Roman"/>
              </w:rPr>
            </w:pPr>
          </w:p>
        </w:tc>
      </w:tr>
      <w:tr w:rsidR="00820E00" w:rsidRPr="00E014FB" w14:paraId="43201C74" w14:textId="77777777" w:rsidTr="003C4186">
        <w:trPr>
          <w:trHeight w:val="276"/>
        </w:trPr>
        <w:tc>
          <w:tcPr>
            <w:tcW w:w="272" w:type="dxa"/>
            <w:vMerge w:val="restart"/>
          </w:tcPr>
          <w:p w14:paraId="5475EC79" w14:textId="77777777" w:rsidR="00820E00" w:rsidRPr="00E014FB" w:rsidRDefault="00820E00" w:rsidP="003C4186">
            <w:pPr>
              <w:jc w:val="center"/>
              <w:rPr>
                <w:rFonts w:cs="Times New Roman"/>
              </w:rPr>
            </w:pPr>
            <w:r w:rsidRPr="00E014FB">
              <w:rPr>
                <w:rFonts w:eastAsia="Tahoma" w:cs="Times New Roman"/>
                <w:color w:val="000000"/>
                <w:sz w:val="20"/>
                <w:szCs w:val="20"/>
              </w:rPr>
              <w:t>10.</w:t>
            </w:r>
          </w:p>
        </w:tc>
        <w:tc>
          <w:tcPr>
            <w:tcW w:w="1903" w:type="dxa"/>
            <w:vMerge w:val="restart"/>
          </w:tcPr>
          <w:p w14:paraId="4AFDC116" w14:textId="77777777" w:rsidR="00820E00" w:rsidRPr="00E014FB" w:rsidRDefault="00820E00" w:rsidP="003C4186">
            <w:pPr>
              <w:rPr>
                <w:rFonts w:cs="Times New Roman"/>
              </w:rPr>
            </w:pPr>
            <w:r w:rsidRPr="00E014FB">
              <w:rPr>
                <w:rFonts w:eastAsia="Tahoma" w:cs="Times New Roman"/>
                <w:color w:val="000000"/>
                <w:sz w:val="20"/>
                <w:szCs w:val="20"/>
              </w:rPr>
              <w:t>Научное обеспечение сельского хозяйства</w:t>
            </w:r>
          </w:p>
        </w:tc>
        <w:tc>
          <w:tcPr>
            <w:tcW w:w="1224" w:type="dxa"/>
            <w:vMerge w:val="restart"/>
          </w:tcPr>
          <w:p w14:paraId="03E54EC0" w14:textId="77777777" w:rsidR="00820E00" w:rsidRPr="00E014FB" w:rsidRDefault="00820E00" w:rsidP="003C4186">
            <w:pPr>
              <w:rPr>
                <w:rFonts w:cs="Times New Roman"/>
              </w:rPr>
            </w:pPr>
            <w:r w:rsidRPr="00E014FB">
              <w:rPr>
                <w:rFonts w:eastAsia="Tahoma" w:cs="Times New Roman"/>
                <w:color w:val="000000"/>
                <w:sz w:val="20"/>
                <w:szCs w:val="20"/>
              </w:rPr>
              <w:t>1.14</w:t>
            </w:r>
          </w:p>
        </w:tc>
        <w:tc>
          <w:tcPr>
            <w:tcW w:w="4080" w:type="dxa"/>
            <w:vMerge w:val="restart"/>
          </w:tcPr>
          <w:p w14:paraId="0F0AC27E" w14:textId="77777777" w:rsidR="00820E00" w:rsidRPr="00E014FB" w:rsidRDefault="00820E00" w:rsidP="003C4186">
            <w:pPr>
              <w:rPr>
                <w:rFonts w:cs="Times New Roman"/>
              </w:rPr>
            </w:pPr>
            <w:r w:rsidRPr="00E014FB">
              <w:rPr>
                <w:rFonts w:eastAsia="Tahoma" w:cs="Times New Roman"/>
                <w:color w:val="000000"/>
                <w:sz w:val="20"/>
                <w:szCs w:val="20"/>
              </w:rPr>
              <w:t xml:space="preserve">Осуществление научной и селекционной работы, ведения сельского хозяйства для получения ценных с научной точки зрения образцов растительного и животного мира; размещение коллекций генетических ресурсов растений </w:t>
            </w:r>
          </w:p>
        </w:tc>
        <w:tc>
          <w:tcPr>
            <w:tcW w:w="6800" w:type="dxa"/>
            <w:vMerge w:val="restart"/>
          </w:tcPr>
          <w:p w14:paraId="2AD40BBB"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1000 кв.м.</w:t>
            </w:r>
          </w:p>
          <w:p w14:paraId="23D2C201"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50000 кв.м.</w:t>
            </w:r>
          </w:p>
          <w:p w14:paraId="67695543"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15 м.</w:t>
            </w:r>
          </w:p>
          <w:p w14:paraId="4EF8CE52"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2 этажа.</w:t>
            </w:r>
          </w:p>
          <w:p w14:paraId="3A0FF79B"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15 м.</w:t>
            </w:r>
          </w:p>
          <w:p w14:paraId="119ACAA8" w14:textId="77777777" w:rsidR="00820E00" w:rsidRPr="00E014FB" w:rsidRDefault="00820E00" w:rsidP="003C4186">
            <w:pPr>
              <w:rPr>
                <w:rFonts w:cs="Times New Roman"/>
              </w:rPr>
            </w:pPr>
            <w:r w:rsidRPr="00E014FB">
              <w:rPr>
                <w:rFonts w:eastAsia="Tahoma" w:cs="Times New Roman"/>
                <w:color w:val="000000"/>
                <w:sz w:val="20"/>
                <w:szCs w:val="20"/>
              </w:rPr>
              <w:t>Максимальная высота сооружений от уровня земли - 50 м..</w:t>
            </w:r>
          </w:p>
          <w:p w14:paraId="7A5D3E3C"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80%.</w:t>
            </w:r>
          </w:p>
          <w:p w14:paraId="66296E45"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p w14:paraId="5E782B40"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4B5A23FA" w14:textId="77777777" w:rsidTr="003C4186">
        <w:trPr>
          <w:trHeight w:val="276"/>
        </w:trPr>
        <w:tc>
          <w:tcPr>
            <w:tcW w:w="272" w:type="dxa"/>
            <w:vMerge/>
          </w:tcPr>
          <w:p w14:paraId="41F05EB0" w14:textId="77777777" w:rsidR="00820E00" w:rsidRPr="00E014FB" w:rsidRDefault="00820E00" w:rsidP="003C4186">
            <w:pPr>
              <w:rPr>
                <w:rFonts w:cs="Times New Roman"/>
              </w:rPr>
            </w:pPr>
          </w:p>
        </w:tc>
        <w:tc>
          <w:tcPr>
            <w:tcW w:w="1903" w:type="dxa"/>
            <w:vMerge/>
          </w:tcPr>
          <w:p w14:paraId="3D6D69E4" w14:textId="77777777" w:rsidR="00820E00" w:rsidRPr="00E014FB" w:rsidRDefault="00820E00" w:rsidP="003C4186">
            <w:pPr>
              <w:rPr>
                <w:rFonts w:cs="Times New Roman"/>
              </w:rPr>
            </w:pPr>
          </w:p>
        </w:tc>
        <w:tc>
          <w:tcPr>
            <w:tcW w:w="1224" w:type="dxa"/>
            <w:vMerge/>
          </w:tcPr>
          <w:p w14:paraId="29843582" w14:textId="77777777" w:rsidR="00820E00" w:rsidRPr="00E014FB" w:rsidRDefault="00820E00" w:rsidP="003C4186">
            <w:pPr>
              <w:rPr>
                <w:rFonts w:cs="Times New Roman"/>
              </w:rPr>
            </w:pPr>
          </w:p>
        </w:tc>
        <w:tc>
          <w:tcPr>
            <w:tcW w:w="4080" w:type="dxa"/>
            <w:vMerge/>
          </w:tcPr>
          <w:p w14:paraId="5005825C" w14:textId="77777777" w:rsidR="00820E00" w:rsidRPr="00E014FB" w:rsidRDefault="00820E00" w:rsidP="003C4186">
            <w:pPr>
              <w:rPr>
                <w:rFonts w:cs="Times New Roman"/>
              </w:rPr>
            </w:pPr>
          </w:p>
        </w:tc>
        <w:tc>
          <w:tcPr>
            <w:tcW w:w="6800" w:type="dxa"/>
            <w:vMerge/>
          </w:tcPr>
          <w:p w14:paraId="7E66DDDB"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50000 кв.м.</w:t>
            </w:r>
          </w:p>
        </w:tc>
      </w:tr>
      <w:tr w:rsidR="00820E00" w:rsidRPr="00E014FB" w14:paraId="3C71EE1A" w14:textId="77777777" w:rsidTr="003C4186">
        <w:trPr>
          <w:trHeight w:val="276"/>
        </w:trPr>
        <w:tc>
          <w:tcPr>
            <w:tcW w:w="272" w:type="dxa"/>
            <w:vMerge/>
          </w:tcPr>
          <w:p w14:paraId="5C230CC1" w14:textId="77777777" w:rsidR="00820E00" w:rsidRPr="00E014FB" w:rsidRDefault="00820E00" w:rsidP="003C4186">
            <w:pPr>
              <w:rPr>
                <w:rFonts w:cs="Times New Roman"/>
              </w:rPr>
            </w:pPr>
          </w:p>
        </w:tc>
        <w:tc>
          <w:tcPr>
            <w:tcW w:w="1903" w:type="dxa"/>
            <w:vMerge/>
          </w:tcPr>
          <w:p w14:paraId="47AD2746" w14:textId="77777777" w:rsidR="00820E00" w:rsidRPr="00E014FB" w:rsidRDefault="00820E00" w:rsidP="003C4186">
            <w:pPr>
              <w:rPr>
                <w:rFonts w:cs="Times New Roman"/>
              </w:rPr>
            </w:pPr>
          </w:p>
        </w:tc>
        <w:tc>
          <w:tcPr>
            <w:tcW w:w="1224" w:type="dxa"/>
            <w:vMerge/>
          </w:tcPr>
          <w:p w14:paraId="58C87621" w14:textId="77777777" w:rsidR="00820E00" w:rsidRPr="00E014FB" w:rsidRDefault="00820E00" w:rsidP="003C4186">
            <w:pPr>
              <w:rPr>
                <w:rFonts w:cs="Times New Roman"/>
              </w:rPr>
            </w:pPr>
          </w:p>
        </w:tc>
        <w:tc>
          <w:tcPr>
            <w:tcW w:w="4080" w:type="dxa"/>
            <w:vMerge/>
          </w:tcPr>
          <w:p w14:paraId="1D68B7B1" w14:textId="77777777" w:rsidR="00820E00" w:rsidRPr="00E014FB" w:rsidRDefault="00820E00" w:rsidP="003C4186">
            <w:pPr>
              <w:rPr>
                <w:rFonts w:cs="Times New Roman"/>
              </w:rPr>
            </w:pPr>
          </w:p>
        </w:tc>
        <w:tc>
          <w:tcPr>
            <w:tcW w:w="6800" w:type="dxa"/>
            <w:vMerge/>
          </w:tcPr>
          <w:p w14:paraId="555BC3C3"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15 м.</w:t>
            </w:r>
          </w:p>
        </w:tc>
      </w:tr>
      <w:tr w:rsidR="00820E00" w:rsidRPr="00E014FB" w14:paraId="0DFE835B" w14:textId="77777777" w:rsidTr="003C4186">
        <w:trPr>
          <w:trHeight w:val="276"/>
        </w:trPr>
        <w:tc>
          <w:tcPr>
            <w:tcW w:w="272" w:type="dxa"/>
            <w:vMerge/>
          </w:tcPr>
          <w:p w14:paraId="79C82240" w14:textId="77777777" w:rsidR="00820E00" w:rsidRPr="00E014FB" w:rsidRDefault="00820E00" w:rsidP="003C4186">
            <w:pPr>
              <w:rPr>
                <w:rFonts w:cs="Times New Roman"/>
              </w:rPr>
            </w:pPr>
          </w:p>
        </w:tc>
        <w:tc>
          <w:tcPr>
            <w:tcW w:w="1903" w:type="dxa"/>
            <w:vMerge/>
          </w:tcPr>
          <w:p w14:paraId="0DD6E40B" w14:textId="77777777" w:rsidR="00820E00" w:rsidRPr="00E014FB" w:rsidRDefault="00820E00" w:rsidP="003C4186">
            <w:pPr>
              <w:rPr>
                <w:rFonts w:cs="Times New Roman"/>
              </w:rPr>
            </w:pPr>
          </w:p>
        </w:tc>
        <w:tc>
          <w:tcPr>
            <w:tcW w:w="1224" w:type="dxa"/>
            <w:vMerge/>
          </w:tcPr>
          <w:p w14:paraId="07F737F7" w14:textId="77777777" w:rsidR="00820E00" w:rsidRPr="00E014FB" w:rsidRDefault="00820E00" w:rsidP="003C4186">
            <w:pPr>
              <w:rPr>
                <w:rFonts w:cs="Times New Roman"/>
              </w:rPr>
            </w:pPr>
          </w:p>
        </w:tc>
        <w:tc>
          <w:tcPr>
            <w:tcW w:w="4080" w:type="dxa"/>
            <w:vMerge/>
          </w:tcPr>
          <w:p w14:paraId="322ABA86" w14:textId="77777777" w:rsidR="00820E00" w:rsidRPr="00E014FB" w:rsidRDefault="00820E00" w:rsidP="003C4186">
            <w:pPr>
              <w:rPr>
                <w:rFonts w:cs="Times New Roman"/>
              </w:rPr>
            </w:pPr>
          </w:p>
        </w:tc>
        <w:tc>
          <w:tcPr>
            <w:tcW w:w="6800" w:type="dxa"/>
            <w:vMerge/>
          </w:tcPr>
          <w:p w14:paraId="2C427E92"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2 этажа.</w:t>
            </w:r>
          </w:p>
        </w:tc>
      </w:tr>
      <w:tr w:rsidR="00820E00" w:rsidRPr="00E014FB" w14:paraId="65D53DC2" w14:textId="77777777" w:rsidTr="003C4186">
        <w:trPr>
          <w:trHeight w:val="276"/>
        </w:trPr>
        <w:tc>
          <w:tcPr>
            <w:tcW w:w="272" w:type="dxa"/>
            <w:vMerge/>
          </w:tcPr>
          <w:p w14:paraId="7801E524" w14:textId="77777777" w:rsidR="00820E00" w:rsidRPr="00E014FB" w:rsidRDefault="00820E00" w:rsidP="003C4186">
            <w:pPr>
              <w:rPr>
                <w:rFonts w:cs="Times New Roman"/>
              </w:rPr>
            </w:pPr>
          </w:p>
        </w:tc>
        <w:tc>
          <w:tcPr>
            <w:tcW w:w="1903" w:type="dxa"/>
            <w:vMerge/>
          </w:tcPr>
          <w:p w14:paraId="7BC080EC" w14:textId="77777777" w:rsidR="00820E00" w:rsidRPr="00E014FB" w:rsidRDefault="00820E00" w:rsidP="003C4186">
            <w:pPr>
              <w:rPr>
                <w:rFonts w:cs="Times New Roman"/>
              </w:rPr>
            </w:pPr>
          </w:p>
        </w:tc>
        <w:tc>
          <w:tcPr>
            <w:tcW w:w="1224" w:type="dxa"/>
            <w:vMerge/>
          </w:tcPr>
          <w:p w14:paraId="231EDED7" w14:textId="77777777" w:rsidR="00820E00" w:rsidRPr="00E014FB" w:rsidRDefault="00820E00" w:rsidP="003C4186">
            <w:pPr>
              <w:rPr>
                <w:rFonts w:cs="Times New Roman"/>
              </w:rPr>
            </w:pPr>
          </w:p>
        </w:tc>
        <w:tc>
          <w:tcPr>
            <w:tcW w:w="4080" w:type="dxa"/>
            <w:vMerge/>
          </w:tcPr>
          <w:p w14:paraId="72579061" w14:textId="77777777" w:rsidR="00820E00" w:rsidRPr="00E014FB" w:rsidRDefault="00820E00" w:rsidP="003C4186">
            <w:pPr>
              <w:rPr>
                <w:rFonts w:cs="Times New Roman"/>
              </w:rPr>
            </w:pPr>
          </w:p>
        </w:tc>
        <w:tc>
          <w:tcPr>
            <w:tcW w:w="6800" w:type="dxa"/>
            <w:vMerge/>
          </w:tcPr>
          <w:p w14:paraId="244AD4DF"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15 м.</w:t>
            </w:r>
          </w:p>
        </w:tc>
      </w:tr>
      <w:tr w:rsidR="00820E00" w:rsidRPr="00E014FB" w14:paraId="521B2EAD" w14:textId="77777777" w:rsidTr="003C4186">
        <w:trPr>
          <w:trHeight w:val="276"/>
        </w:trPr>
        <w:tc>
          <w:tcPr>
            <w:tcW w:w="272" w:type="dxa"/>
            <w:vMerge/>
          </w:tcPr>
          <w:p w14:paraId="40AF3802" w14:textId="77777777" w:rsidR="00820E00" w:rsidRPr="00E014FB" w:rsidRDefault="00820E00" w:rsidP="003C4186">
            <w:pPr>
              <w:rPr>
                <w:rFonts w:cs="Times New Roman"/>
              </w:rPr>
            </w:pPr>
          </w:p>
        </w:tc>
        <w:tc>
          <w:tcPr>
            <w:tcW w:w="1903" w:type="dxa"/>
            <w:vMerge/>
          </w:tcPr>
          <w:p w14:paraId="1D047A39" w14:textId="77777777" w:rsidR="00820E00" w:rsidRPr="00E014FB" w:rsidRDefault="00820E00" w:rsidP="003C4186">
            <w:pPr>
              <w:rPr>
                <w:rFonts w:cs="Times New Roman"/>
              </w:rPr>
            </w:pPr>
          </w:p>
        </w:tc>
        <w:tc>
          <w:tcPr>
            <w:tcW w:w="1224" w:type="dxa"/>
            <w:vMerge/>
          </w:tcPr>
          <w:p w14:paraId="4FD199D9" w14:textId="77777777" w:rsidR="00820E00" w:rsidRPr="00E014FB" w:rsidRDefault="00820E00" w:rsidP="003C4186">
            <w:pPr>
              <w:rPr>
                <w:rFonts w:cs="Times New Roman"/>
              </w:rPr>
            </w:pPr>
          </w:p>
        </w:tc>
        <w:tc>
          <w:tcPr>
            <w:tcW w:w="4080" w:type="dxa"/>
            <w:vMerge/>
          </w:tcPr>
          <w:p w14:paraId="3707FC10" w14:textId="77777777" w:rsidR="00820E00" w:rsidRPr="00E014FB" w:rsidRDefault="00820E00" w:rsidP="003C4186">
            <w:pPr>
              <w:rPr>
                <w:rFonts w:cs="Times New Roman"/>
              </w:rPr>
            </w:pPr>
          </w:p>
        </w:tc>
        <w:tc>
          <w:tcPr>
            <w:tcW w:w="6800" w:type="dxa"/>
            <w:vMerge/>
          </w:tcPr>
          <w:p w14:paraId="485DD0AC" w14:textId="77777777" w:rsidR="00820E00" w:rsidRPr="00E014FB" w:rsidRDefault="00820E00" w:rsidP="003C4186">
            <w:pPr>
              <w:rPr>
                <w:rFonts w:cs="Times New Roman"/>
              </w:rPr>
            </w:pPr>
            <w:r w:rsidRPr="00E014FB">
              <w:rPr>
                <w:rFonts w:eastAsia="Tahoma" w:cs="Times New Roman"/>
                <w:color w:val="000000"/>
                <w:sz w:val="20"/>
                <w:szCs w:val="20"/>
              </w:rPr>
              <w:t>Максимальная высота сооружений от уровня земли - 50 м..</w:t>
            </w:r>
          </w:p>
        </w:tc>
      </w:tr>
      <w:tr w:rsidR="00820E00" w:rsidRPr="00E014FB" w14:paraId="7660FD28" w14:textId="77777777" w:rsidTr="003C4186">
        <w:trPr>
          <w:trHeight w:val="276"/>
        </w:trPr>
        <w:tc>
          <w:tcPr>
            <w:tcW w:w="272" w:type="dxa"/>
            <w:vMerge/>
          </w:tcPr>
          <w:p w14:paraId="77DA74AB" w14:textId="77777777" w:rsidR="00820E00" w:rsidRPr="00E014FB" w:rsidRDefault="00820E00" w:rsidP="003C4186">
            <w:pPr>
              <w:rPr>
                <w:rFonts w:cs="Times New Roman"/>
              </w:rPr>
            </w:pPr>
          </w:p>
        </w:tc>
        <w:tc>
          <w:tcPr>
            <w:tcW w:w="1903" w:type="dxa"/>
            <w:vMerge/>
          </w:tcPr>
          <w:p w14:paraId="12BAAB73" w14:textId="77777777" w:rsidR="00820E00" w:rsidRPr="00E014FB" w:rsidRDefault="00820E00" w:rsidP="003C4186">
            <w:pPr>
              <w:rPr>
                <w:rFonts w:cs="Times New Roman"/>
              </w:rPr>
            </w:pPr>
          </w:p>
        </w:tc>
        <w:tc>
          <w:tcPr>
            <w:tcW w:w="1224" w:type="dxa"/>
            <w:vMerge/>
          </w:tcPr>
          <w:p w14:paraId="1E5020D6" w14:textId="77777777" w:rsidR="00820E00" w:rsidRPr="00E014FB" w:rsidRDefault="00820E00" w:rsidP="003C4186">
            <w:pPr>
              <w:rPr>
                <w:rFonts w:cs="Times New Roman"/>
              </w:rPr>
            </w:pPr>
          </w:p>
        </w:tc>
        <w:tc>
          <w:tcPr>
            <w:tcW w:w="4080" w:type="dxa"/>
            <w:vMerge/>
          </w:tcPr>
          <w:p w14:paraId="03088537" w14:textId="77777777" w:rsidR="00820E00" w:rsidRPr="00E014FB" w:rsidRDefault="00820E00" w:rsidP="003C4186">
            <w:pPr>
              <w:rPr>
                <w:rFonts w:cs="Times New Roman"/>
              </w:rPr>
            </w:pPr>
          </w:p>
        </w:tc>
        <w:tc>
          <w:tcPr>
            <w:tcW w:w="6800" w:type="dxa"/>
            <w:vMerge/>
          </w:tcPr>
          <w:p w14:paraId="78EB4FCA"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80%.</w:t>
            </w:r>
          </w:p>
        </w:tc>
      </w:tr>
      <w:tr w:rsidR="00820E00" w:rsidRPr="00E014FB" w14:paraId="673F4B4D" w14:textId="77777777" w:rsidTr="003C4186">
        <w:trPr>
          <w:trHeight w:val="276"/>
        </w:trPr>
        <w:tc>
          <w:tcPr>
            <w:tcW w:w="272" w:type="dxa"/>
            <w:vMerge/>
          </w:tcPr>
          <w:p w14:paraId="01DCD35B" w14:textId="77777777" w:rsidR="00820E00" w:rsidRPr="00E014FB" w:rsidRDefault="00820E00" w:rsidP="003C4186">
            <w:pPr>
              <w:rPr>
                <w:rFonts w:cs="Times New Roman"/>
              </w:rPr>
            </w:pPr>
          </w:p>
        </w:tc>
        <w:tc>
          <w:tcPr>
            <w:tcW w:w="1903" w:type="dxa"/>
            <w:vMerge/>
          </w:tcPr>
          <w:p w14:paraId="0FA50C39" w14:textId="77777777" w:rsidR="00820E00" w:rsidRPr="00E014FB" w:rsidRDefault="00820E00" w:rsidP="003C4186">
            <w:pPr>
              <w:rPr>
                <w:rFonts w:cs="Times New Roman"/>
              </w:rPr>
            </w:pPr>
          </w:p>
        </w:tc>
        <w:tc>
          <w:tcPr>
            <w:tcW w:w="1224" w:type="dxa"/>
            <w:vMerge/>
          </w:tcPr>
          <w:p w14:paraId="49D2A918" w14:textId="77777777" w:rsidR="00820E00" w:rsidRPr="00E014FB" w:rsidRDefault="00820E00" w:rsidP="003C4186">
            <w:pPr>
              <w:rPr>
                <w:rFonts w:cs="Times New Roman"/>
              </w:rPr>
            </w:pPr>
          </w:p>
        </w:tc>
        <w:tc>
          <w:tcPr>
            <w:tcW w:w="4080" w:type="dxa"/>
            <w:vMerge/>
          </w:tcPr>
          <w:p w14:paraId="31ADEC04" w14:textId="77777777" w:rsidR="00820E00" w:rsidRPr="00E014FB" w:rsidRDefault="00820E00" w:rsidP="003C4186">
            <w:pPr>
              <w:rPr>
                <w:rFonts w:cs="Times New Roman"/>
              </w:rPr>
            </w:pPr>
          </w:p>
        </w:tc>
        <w:tc>
          <w:tcPr>
            <w:tcW w:w="6800" w:type="dxa"/>
            <w:vMerge/>
          </w:tcPr>
          <w:p w14:paraId="78441750"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66458E8F" w14:textId="77777777" w:rsidTr="003C4186">
        <w:trPr>
          <w:trHeight w:val="276"/>
        </w:trPr>
        <w:tc>
          <w:tcPr>
            <w:tcW w:w="272" w:type="dxa"/>
            <w:vMerge/>
          </w:tcPr>
          <w:p w14:paraId="0238B0E7" w14:textId="77777777" w:rsidR="00820E00" w:rsidRPr="00E014FB" w:rsidRDefault="00820E00" w:rsidP="003C4186">
            <w:pPr>
              <w:rPr>
                <w:rFonts w:cs="Times New Roman"/>
              </w:rPr>
            </w:pPr>
          </w:p>
        </w:tc>
        <w:tc>
          <w:tcPr>
            <w:tcW w:w="1903" w:type="dxa"/>
            <w:vMerge/>
          </w:tcPr>
          <w:p w14:paraId="53E73EEC" w14:textId="77777777" w:rsidR="00820E00" w:rsidRPr="00E014FB" w:rsidRDefault="00820E00" w:rsidP="003C4186">
            <w:pPr>
              <w:rPr>
                <w:rFonts w:cs="Times New Roman"/>
              </w:rPr>
            </w:pPr>
          </w:p>
        </w:tc>
        <w:tc>
          <w:tcPr>
            <w:tcW w:w="1224" w:type="dxa"/>
            <w:vMerge/>
          </w:tcPr>
          <w:p w14:paraId="6965B5A2" w14:textId="77777777" w:rsidR="00820E00" w:rsidRPr="00E014FB" w:rsidRDefault="00820E00" w:rsidP="003C4186">
            <w:pPr>
              <w:rPr>
                <w:rFonts w:cs="Times New Roman"/>
              </w:rPr>
            </w:pPr>
          </w:p>
        </w:tc>
        <w:tc>
          <w:tcPr>
            <w:tcW w:w="4080" w:type="dxa"/>
            <w:vMerge/>
          </w:tcPr>
          <w:p w14:paraId="7DF5E6C8" w14:textId="77777777" w:rsidR="00820E00" w:rsidRPr="00E014FB" w:rsidRDefault="00820E00" w:rsidP="003C4186">
            <w:pPr>
              <w:rPr>
                <w:rFonts w:cs="Times New Roman"/>
              </w:rPr>
            </w:pPr>
          </w:p>
        </w:tc>
        <w:tc>
          <w:tcPr>
            <w:tcW w:w="6800" w:type="dxa"/>
            <w:vMerge/>
          </w:tcPr>
          <w:p w14:paraId="5DA38C2D"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707A974D" w14:textId="77777777" w:rsidTr="003C4186">
        <w:tc>
          <w:tcPr>
            <w:tcW w:w="272" w:type="dxa"/>
          </w:tcPr>
          <w:p w14:paraId="157AF997" w14:textId="77777777" w:rsidR="00820E00" w:rsidRPr="00E014FB" w:rsidRDefault="00820E00" w:rsidP="003C4186">
            <w:pPr>
              <w:jc w:val="center"/>
              <w:rPr>
                <w:rFonts w:cs="Times New Roman"/>
              </w:rPr>
            </w:pPr>
            <w:r w:rsidRPr="00E014FB">
              <w:rPr>
                <w:rFonts w:eastAsia="Tahoma" w:cs="Times New Roman"/>
                <w:color w:val="000000"/>
                <w:sz w:val="20"/>
                <w:szCs w:val="20"/>
              </w:rPr>
              <w:t>11.</w:t>
            </w:r>
          </w:p>
        </w:tc>
        <w:tc>
          <w:tcPr>
            <w:tcW w:w="1903" w:type="dxa"/>
          </w:tcPr>
          <w:p w14:paraId="29C5D014" w14:textId="77777777" w:rsidR="00820E00" w:rsidRPr="00E014FB" w:rsidRDefault="00820E00" w:rsidP="003C4186">
            <w:pPr>
              <w:rPr>
                <w:rFonts w:cs="Times New Roman"/>
              </w:rPr>
            </w:pPr>
            <w:r w:rsidRPr="00E014FB">
              <w:rPr>
                <w:rFonts w:eastAsia="Tahoma" w:cs="Times New Roman"/>
                <w:color w:val="000000"/>
                <w:sz w:val="20"/>
                <w:szCs w:val="20"/>
              </w:rPr>
              <w:t>Хранение и переработка сельскохозяйственной продукции</w:t>
            </w:r>
          </w:p>
        </w:tc>
        <w:tc>
          <w:tcPr>
            <w:tcW w:w="1224" w:type="dxa"/>
          </w:tcPr>
          <w:p w14:paraId="24CC47EA" w14:textId="77777777" w:rsidR="00820E00" w:rsidRPr="00E014FB" w:rsidRDefault="00820E00" w:rsidP="003C4186">
            <w:pPr>
              <w:rPr>
                <w:rFonts w:cs="Times New Roman"/>
              </w:rPr>
            </w:pPr>
            <w:r w:rsidRPr="00E014FB">
              <w:rPr>
                <w:rFonts w:eastAsia="Tahoma" w:cs="Times New Roman"/>
                <w:color w:val="000000"/>
                <w:sz w:val="20"/>
                <w:szCs w:val="20"/>
              </w:rPr>
              <w:t>1.15</w:t>
            </w:r>
          </w:p>
        </w:tc>
        <w:tc>
          <w:tcPr>
            <w:tcW w:w="4080" w:type="dxa"/>
          </w:tcPr>
          <w:p w14:paraId="4BEF9BC5" w14:textId="77777777" w:rsidR="00820E00" w:rsidRPr="00E014FB" w:rsidRDefault="00820E00" w:rsidP="003C4186">
            <w:pPr>
              <w:rPr>
                <w:rFonts w:cs="Times New Roman"/>
              </w:rPr>
            </w:pPr>
            <w:r w:rsidRPr="00E014FB">
              <w:rPr>
                <w:rFonts w:eastAsia="Tahoma" w:cs="Times New Roman"/>
                <w:color w:val="000000"/>
                <w:sz w:val="20"/>
                <w:szCs w:val="20"/>
              </w:rPr>
              <w:t>Размещение зданий, сооружений, используемых для производства, хранения, первичной и глубокой переработки сельскохозяйственной продукции</w:t>
            </w:r>
          </w:p>
        </w:tc>
        <w:tc>
          <w:tcPr>
            <w:tcW w:w="6800" w:type="dxa"/>
            <w:vMerge/>
          </w:tcPr>
          <w:p w14:paraId="4237C482" w14:textId="77777777" w:rsidR="00820E00" w:rsidRPr="00E014FB" w:rsidRDefault="00820E00" w:rsidP="003C4186">
            <w:pPr>
              <w:rPr>
                <w:rFonts w:cs="Times New Roman"/>
              </w:rPr>
            </w:pPr>
          </w:p>
        </w:tc>
      </w:tr>
      <w:tr w:rsidR="00820E00" w:rsidRPr="00E014FB" w14:paraId="5266B833" w14:textId="77777777" w:rsidTr="003C4186">
        <w:tc>
          <w:tcPr>
            <w:tcW w:w="272" w:type="dxa"/>
          </w:tcPr>
          <w:p w14:paraId="2A0B4A47" w14:textId="77777777" w:rsidR="00820E00" w:rsidRPr="00E014FB" w:rsidRDefault="00820E00" w:rsidP="003C4186">
            <w:pPr>
              <w:jc w:val="center"/>
              <w:rPr>
                <w:rFonts w:cs="Times New Roman"/>
              </w:rPr>
            </w:pPr>
            <w:r w:rsidRPr="00E014FB">
              <w:rPr>
                <w:rFonts w:eastAsia="Tahoma" w:cs="Times New Roman"/>
                <w:color w:val="000000"/>
                <w:sz w:val="20"/>
                <w:szCs w:val="20"/>
              </w:rPr>
              <w:t>12.</w:t>
            </w:r>
          </w:p>
        </w:tc>
        <w:tc>
          <w:tcPr>
            <w:tcW w:w="1903" w:type="dxa"/>
          </w:tcPr>
          <w:p w14:paraId="0E2D4F73" w14:textId="77777777" w:rsidR="00820E00" w:rsidRPr="00E014FB" w:rsidRDefault="00820E00" w:rsidP="003C4186">
            <w:pPr>
              <w:rPr>
                <w:rFonts w:cs="Times New Roman"/>
              </w:rPr>
            </w:pPr>
            <w:r w:rsidRPr="00E014FB">
              <w:rPr>
                <w:rFonts w:eastAsia="Tahoma" w:cs="Times New Roman"/>
                <w:color w:val="000000"/>
                <w:sz w:val="20"/>
                <w:szCs w:val="20"/>
              </w:rPr>
              <w:t>Питомники</w:t>
            </w:r>
          </w:p>
        </w:tc>
        <w:tc>
          <w:tcPr>
            <w:tcW w:w="1224" w:type="dxa"/>
          </w:tcPr>
          <w:p w14:paraId="7B4DB774" w14:textId="77777777" w:rsidR="00820E00" w:rsidRPr="00E014FB" w:rsidRDefault="00820E00" w:rsidP="003C4186">
            <w:pPr>
              <w:rPr>
                <w:rFonts w:cs="Times New Roman"/>
              </w:rPr>
            </w:pPr>
            <w:r w:rsidRPr="00E014FB">
              <w:rPr>
                <w:rFonts w:eastAsia="Tahoma" w:cs="Times New Roman"/>
                <w:color w:val="000000"/>
                <w:sz w:val="20"/>
                <w:szCs w:val="20"/>
              </w:rPr>
              <w:t>1.17</w:t>
            </w:r>
          </w:p>
        </w:tc>
        <w:tc>
          <w:tcPr>
            <w:tcW w:w="4080" w:type="dxa"/>
          </w:tcPr>
          <w:p w14:paraId="6F83E4AF" w14:textId="77777777" w:rsidR="00820E00" w:rsidRPr="00E014FB" w:rsidRDefault="00820E00" w:rsidP="003C4186">
            <w:pPr>
              <w:rPr>
                <w:rFonts w:cs="Times New Roman"/>
              </w:rPr>
            </w:pPr>
            <w:r w:rsidRPr="00E014FB">
              <w:rPr>
                <w:rFonts w:eastAsia="Tahoma" w:cs="Times New Roman"/>
                <w:color w:val="000000"/>
                <w:sz w:val="20"/>
                <w:szCs w:val="20"/>
              </w:rPr>
              <w:t xml:space="preserve">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 размещение сооружений, необходимых для указанных видов сельскохозяйственного производства </w:t>
            </w:r>
          </w:p>
        </w:tc>
        <w:tc>
          <w:tcPr>
            <w:tcW w:w="6800" w:type="dxa"/>
            <w:vMerge/>
          </w:tcPr>
          <w:p w14:paraId="31E8FE0B" w14:textId="77777777" w:rsidR="00820E00" w:rsidRPr="00E014FB" w:rsidRDefault="00820E00" w:rsidP="003C4186">
            <w:pPr>
              <w:rPr>
                <w:rFonts w:cs="Times New Roman"/>
              </w:rPr>
            </w:pPr>
          </w:p>
        </w:tc>
      </w:tr>
      <w:tr w:rsidR="00820E00" w:rsidRPr="00E014FB" w14:paraId="080A7DE8" w14:textId="77777777" w:rsidTr="003C4186">
        <w:tc>
          <w:tcPr>
            <w:tcW w:w="272" w:type="dxa"/>
          </w:tcPr>
          <w:p w14:paraId="49B54BF3" w14:textId="77777777" w:rsidR="00820E00" w:rsidRPr="00E014FB" w:rsidRDefault="00820E00" w:rsidP="003C4186">
            <w:pPr>
              <w:jc w:val="center"/>
              <w:rPr>
                <w:rFonts w:cs="Times New Roman"/>
              </w:rPr>
            </w:pPr>
            <w:r w:rsidRPr="00E014FB">
              <w:rPr>
                <w:rFonts w:eastAsia="Tahoma" w:cs="Times New Roman"/>
                <w:color w:val="000000"/>
                <w:sz w:val="20"/>
                <w:szCs w:val="20"/>
              </w:rPr>
              <w:t>13.</w:t>
            </w:r>
          </w:p>
        </w:tc>
        <w:tc>
          <w:tcPr>
            <w:tcW w:w="1903" w:type="dxa"/>
          </w:tcPr>
          <w:p w14:paraId="4B2F97CC" w14:textId="77777777" w:rsidR="00820E00" w:rsidRPr="00E014FB" w:rsidRDefault="00820E00" w:rsidP="003C4186">
            <w:pPr>
              <w:rPr>
                <w:rFonts w:cs="Times New Roman"/>
              </w:rPr>
            </w:pPr>
            <w:r w:rsidRPr="00E014FB">
              <w:rPr>
                <w:rFonts w:eastAsia="Tahoma" w:cs="Times New Roman"/>
                <w:color w:val="000000"/>
                <w:sz w:val="20"/>
                <w:szCs w:val="20"/>
              </w:rPr>
              <w:t>Обеспечение сельскохозяйственного производства</w:t>
            </w:r>
          </w:p>
        </w:tc>
        <w:tc>
          <w:tcPr>
            <w:tcW w:w="1224" w:type="dxa"/>
          </w:tcPr>
          <w:p w14:paraId="7BDF43DF" w14:textId="77777777" w:rsidR="00820E00" w:rsidRPr="00E014FB" w:rsidRDefault="00820E00" w:rsidP="003C4186">
            <w:pPr>
              <w:rPr>
                <w:rFonts w:cs="Times New Roman"/>
              </w:rPr>
            </w:pPr>
            <w:r w:rsidRPr="00E014FB">
              <w:rPr>
                <w:rFonts w:eastAsia="Tahoma" w:cs="Times New Roman"/>
                <w:color w:val="000000"/>
                <w:sz w:val="20"/>
                <w:szCs w:val="20"/>
              </w:rPr>
              <w:t>1.18</w:t>
            </w:r>
          </w:p>
        </w:tc>
        <w:tc>
          <w:tcPr>
            <w:tcW w:w="4080" w:type="dxa"/>
          </w:tcPr>
          <w:p w14:paraId="3F3BCF40" w14:textId="77777777" w:rsidR="00820E00" w:rsidRPr="00E014FB" w:rsidRDefault="00820E00" w:rsidP="003C4186">
            <w:pPr>
              <w:rPr>
                <w:rFonts w:cs="Times New Roman"/>
              </w:rPr>
            </w:pPr>
            <w:r w:rsidRPr="00E014FB">
              <w:rPr>
                <w:rFonts w:eastAsia="Tahoma" w:cs="Times New Roman"/>
                <w:color w:val="000000"/>
                <w:sz w:val="20"/>
                <w:szCs w:val="20"/>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c>
          <w:tcPr>
            <w:tcW w:w="6800" w:type="dxa"/>
            <w:vMerge/>
          </w:tcPr>
          <w:p w14:paraId="748AB339" w14:textId="77777777" w:rsidR="00820E00" w:rsidRPr="00E014FB" w:rsidRDefault="00820E00" w:rsidP="003C4186">
            <w:pPr>
              <w:rPr>
                <w:rFonts w:cs="Times New Roman"/>
              </w:rPr>
            </w:pPr>
          </w:p>
        </w:tc>
      </w:tr>
      <w:tr w:rsidR="00820E00" w:rsidRPr="00E014FB" w14:paraId="26D12EC3" w14:textId="77777777" w:rsidTr="003C4186">
        <w:tc>
          <w:tcPr>
            <w:tcW w:w="272" w:type="dxa"/>
            <w:vMerge w:val="restart"/>
          </w:tcPr>
          <w:p w14:paraId="158CEBD9" w14:textId="77777777" w:rsidR="00820E00" w:rsidRPr="00E014FB" w:rsidRDefault="00820E00" w:rsidP="003C4186">
            <w:pPr>
              <w:jc w:val="center"/>
              <w:rPr>
                <w:rFonts w:cs="Times New Roman"/>
              </w:rPr>
            </w:pPr>
            <w:r w:rsidRPr="00E014FB">
              <w:rPr>
                <w:rFonts w:eastAsia="Tahoma" w:cs="Times New Roman"/>
                <w:color w:val="000000"/>
                <w:sz w:val="20"/>
                <w:szCs w:val="20"/>
              </w:rPr>
              <w:t>14.</w:t>
            </w:r>
          </w:p>
        </w:tc>
        <w:tc>
          <w:tcPr>
            <w:tcW w:w="1903" w:type="dxa"/>
            <w:vMerge w:val="restart"/>
          </w:tcPr>
          <w:p w14:paraId="5A40B102" w14:textId="77777777" w:rsidR="00820E00" w:rsidRPr="00E014FB" w:rsidRDefault="00820E00" w:rsidP="003C4186">
            <w:pPr>
              <w:rPr>
                <w:rFonts w:cs="Times New Roman"/>
              </w:rPr>
            </w:pPr>
            <w:r w:rsidRPr="00E014FB">
              <w:rPr>
                <w:rFonts w:eastAsia="Tahoma" w:cs="Times New Roman"/>
                <w:color w:val="000000"/>
                <w:sz w:val="20"/>
                <w:szCs w:val="20"/>
              </w:rPr>
              <w:t>Гидротехнические сооружения</w:t>
            </w:r>
          </w:p>
        </w:tc>
        <w:tc>
          <w:tcPr>
            <w:tcW w:w="1224" w:type="dxa"/>
            <w:vMerge w:val="restart"/>
          </w:tcPr>
          <w:p w14:paraId="7ED37702" w14:textId="77777777" w:rsidR="00820E00" w:rsidRPr="00E014FB" w:rsidRDefault="00820E00" w:rsidP="003C4186">
            <w:pPr>
              <w:rPr>
                <w:rFonts w:cs="Times New Roman"/>
              </w:rPr>
            </w:pPr>
            <w:r w:rsidRPr="00E014FB">
              <w:rPr>
                <w:rFonts w:eastAsia="Tahoma" w:cs="Times New Roman"/>
                <w:color w:val="000000"/>
                <w:sz w:val="20"/>
                <w:szCs w:val="20"/>
              </w:rPr>
              <w:t>11.3</w:t>
            </w:r>
          </w:p>
        </w:tc>
        <w:tc>
          <w:tcPr>
            <w:tcW w:w="4080" w:type="dxa"/>
            <w:vMerge w:val="restart"/>
          </w:tcPr>
          <w:p w14:paraId="11898D67" w14:textId="77777777" w:rsidR="00820E00" w:rsidRPr="00E014FB" w:rsidRDefault="00820E00" w:rsidP="003C4186">
            <w:pPr>
              <w:rPr>
                <w:rFonts w:cs="Times New Roman"/>
              </w:rPr>
            </w:pPr>
            <w:r w:rsidRPr="00E014FB">
              <w:rPr>
                <w:rFonts w:eastAsia="Tahoma" w:cs="Times New Roman"/>
                <w:color w:val="000000"/>
                <w:sz w:val="20"/>
                <w:szCs w:val="20"/>
              </w:rPr>
              <w:t>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рыбозащитных и рыбопропускных сооружений, берегозащитных сооружений)</w:t>
            </w:r>
          </w:p>
        </w:tc>
        <w:tc>
          <w:tcPr>
            <w:tcW w:w="6800" w:type="dxa"/>
          </w:tcPr>
          <w:p w14:paraId="65025DB1"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100 кв.м.</w:t>
            </w:r>
          </w:p>
        </w:tc>
      </w:tr>
      <w:tr w:rsidR="00820E00" w:rsidRPr="00E014FB" w14:paraId="74BC023C" w14:textId="77777777" w:rsidTr="003C4186">
        <w:tc>
          <w:tcPr>
            <w:tcW w:w="272" w:type="dxa"/>
            <w:vMerge/>
          </w:tcPr>
          <w:p w14:paraId="41FBB20D" w14:textId="77777777" w:rsidR="00820E00" w:rsidRPr="00E014FB" w:rsidRDefault="00820E00" w:rsidP="003C4186">
            <w:pPr>
              <w:rPr>
                <w:rFonts w:cs="Times New Roman"/>
              </w:rPr>
            </w:pPr>
          </w:p>
        </w:tc>
        <w:tc>
          <w:tcPr>
            <w:tcW w:w="1903" w:type="dxa"/>
            <w:vMerge/>
          </w:tcPr>
          <w:p w14:paraId="6FEA73F0" w14:textId="77777777" w:rsidR="00820E00" w:rsidRPr="00E014FB" w:rsidRDefault="00820E00" w:rsidP="003C4186">
            <w:pPr>
              <w:rPr>
                <w:rFonts w:cs="Times New Roman"/>
              </w:rPr>
            </w:pPr>
          </w:p>
        </w:tc>
        <w:tc>
          <w:tcPr>
            <w:tcW w:w="1224" w:type="dxa"/>
            <w:vMerge/>
          </w:tcPr>
          <w:p w14:paraId="106EA884" w14:textId="77777777" w:rsidR="00820E00" w:rsidRPr="00E014FB" w:rsidRDefault="00820E00" w:rsidP="003C4186">
            <w:pPr>
              <w:rPr>
                <w:rFonts w:cs="Times New Roman"/>
              </w:rPr>
            </w:pPr>
          </w:p>
        </w:tc>
        <w:tc>
          <w:tcPr>
            <w:tcW w:w="4080" w:type="dxa"/>
            <w:vMerge/>
          </w:tcPr>
          <w:p w14:paraId="004379D8" w14:textId="77777777" w:rsidR="00820E00" w:rsidRPr="00E014FB" w:rsidRDefault="00820E00" w:rsidP="003C4186">
            <w:pPr>
              <w:rPr>
                <w:rFonts w:cs="Times New Roman"/>
              </w:rPr>
            </w:pPr>
          </w:p>
        </w:tc>
        <w:tc>
          <w:tcPr>
            <w:tcW w:w="6800" w:type="dxa"/>
          </w:tcPr>
          <w:p w14:paraId="37A5F530"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100000 кв.м.</w:t>
            </w:r>
          </w:p>
        </w:tc>
      </w:tr>
      <w:tr w:rsidR="00820E00" w:rsidRPr="00E014FB" w14:paraId="3434948A" w14:textId="77777777" w:rsidTr="003C4186">
        <w:tc>
          <w:tcPr>
            <w:tcW w:w="272" w:type="dxa"/>
            <w:vMerge/>
          </w:tcPr>
          <w:p w14:paraId="6BAEB12E" w14:textId="77777777" w:rsidR="00820E00" w:rsidRPr="00E014FB" w:rsidRDefault="00820E00" w:rsidP="003C4186">
            <w:pPr>
              <w:rPr>
                <w:rFonts w:cs="Times New Roman"/>
              </w:rPr>
            </w:pPr>
          </w:p>
        </w:tc>
        <w:tc>
          <w:tcPr>
            <w:tcW w:w="1903" w:type="dxa"/>
            <w:vMerge/>
          </w:tcPr>
          <w:p w14:paraId="27D01571" w14:textId="77777777" w:rsidR="00820E00" w:rsidRPr="00E014FB" w:rsidRDefault="00820E00" w:rsidP="003C4186">
            <w:pPr>
              <w:rPr>
                <w:rFonts w:cs="Times New Roman"/>
              </w:rPr>
            </w:pPr>
          </w:p>
        </w:tc>
        <w:tc>
          <w:tcPr>
            <w:tcW w:w="1224" w:type="dxa"/>
            <w:vMerge/>
          </w:tcPr>
          <w:p w14:paraId="74D360E5" w14:textId="77777777" w:rsidR="00820E00" w:rsidRPr="00E014FB" w:rsidRDefault="00820E00" w:rsidP="003C4186">
            <w:pPr>
              <w:rPr>
                <w:rFonts w:cs="Times New Roman"/>
              </w:rPr>
            </w:pPr>
          </w:p>
        </w:tc>
        <w:tc>
          <w:tcPr>
            <w:tcW w:w="4080" w:type="dxa"/>
            <w:vMerge/>
          </w:tcPr>
          <w:p w14:paraId="6C393104" w14:textId="77777777" w:rsidR="00820E00" w:rsidRPr="00E014FB" w:rsidRDefault="00820E00" w:rsidP="003C4186">
            <w:pPr>
              <w:rPr>
                <w:rFonts w:cs="Times New Roman"/>
              </w:rPr>
            </w:pPr>
          </w:p>
        </w:tc>
        <w:tc>
          <w:tcPr>
            <w:tcW w:w="6800" w:type="dxa"/>
          </w:tcPr>
          <w:p w14:paraId="691A6228"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3E3389D4" w14:textId="77777777" w:rsidTr="003C4186">
        <w:tc>
          <w:tcPr>
            <w:tcW w:w="272" w:type="dxa"/>
            <w:vMerge/>
          </w:tcPr>
          <w:p w14:paraId="60333D36" w14:textId="77777777" w:rsidR="00820E00" w:rsidRPr="00E014FB" w:rsidRDefault="00820E00" w:rsidP="003C4186">
            <w:pPr>
              <w:rPr>
                <w:rFonts w:cs="Times New Roman"/>
              </w:rPr>
            </w:pPr>
          </w:p>
        </w:tc>
        <w:tc>
          <w:tcPr>
            <w:tcW w:w="1903" w:type="dxa"/>
            <w:vMerge/>
          </w:tcPr>
          <w:p w14:paraId="28C01A9C" w14:textId="77777777" w:rsidR="00820E00" w:rsidRPr="00E014FB" w:rsidRDefault="00820E00" w:rsidP="003C4186">
            <w:pPr>
              <w:rPr>
                <w:rFonts w:cs="Times New Roman"/>
              </w:rPr>
            </w:pPr>
          </w:p>
        </w:tc>
        <w:tc>
          <w:tcPr>
            <w:tcW w:w="1224" w:type="dxa"/>
            <w:vMerge/>
          </w:tcPr>
          <w:p w14:paraId="6CC98BEA" w14:textId="77777777" w:rsidR="00820E00" w:rsidRPr="00E014FB" w:rsidRDefault="00820E00" w:rsidP="003C4186">
            <w:pPr>
              <w:rPr>
                <w:rFonts w:cs="Times New Roman"/>
              </w:rPr>
            </w:pPr>
          </w:p>
        </w:tc>
        <w:tc>
          <w:tcPr>
            <w:tcW w:w="4080" w:type="dxa"/>
            <w:vMerge/>
          </w:tcPr>
          <w:p w14:paraId="0B098786" w14:textId="77777777" w:rsidR="00820E00" w:rsidRPr="00E014FB" w:rsidRDefault="00820E00" w:rsidP="003C4186">
            <w:pPr>
              <w:rPr>
                <w:rFonts w:cs="Times New Roman"/>
              </w:rPr>
            </w:pPr>
          </w:p>
        </w:tc>
        <w:tc>
          <w:tcPr>
            <w:tcW w:w="6800" w:type="dxa"/>
          </w:tcPr>
          <w:p w14:paraId="07A0C85F"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2 этажа.</w:t>
            </w:r>
          </w:p>
        </w:tc>
      </w:tr>
      <w:tr w:rsidR="00820E00" w:rsidRPr="00E014FB" w14:paraId="5E7992D5" w14:textId="77777777" w:rsidTr="003C4186">
        <w:tc>
          <w:tcPr>
            <w:tcW w:w="272" w:type="dxa"/>
            <w:vMerge/>
          </w:tcPr>
          <w:p w14:paraId="5A3B4F06" w14:textId="77777777" w:rsidR="00820E00" w:rsidRPr="00E014FB" w:rsidRDefault="00820E00" w:rsidP="003C4186">
            <w:pPr>
              <w:rPr>
                <w:rFonts w:cs="Times New Roman"/>
              </w:rPr>
            </w:pPr>
          </w:p>
        </w:tc>
        <w:tc>
          <w:tcPr>
            <w:tcW w:w="1903" w:type="dxa"/>
            <w:vMerge/>
          </w:tcPr>
          <w:p w14:paraId="30537E2F" w14:textId="77777777" w:rsidR="00820E00" w:rsidRPr="00E014FB" w:rsidRDefault="00820E00" w:rsidP="003C4186">
            <w:pPr>
              <w:rPr>
                <w:rFonts w:cs="Times New Roman"/>
              </w:rPr>
            </w:pPr>
          </w:p>
        </w:tc>
        <w:tc>
          <w:tcPr>
            <w:tcW w:w="1224" w:type="dxa"/>
            <w:vMerge/>
          </w:tcPr>
          <w:p w14:paraId="0E1CA539" w14:textId="77777777" w:rsidR="00820E00" w:rsidRPr="00E014FB" w:rsidRDefault="00820E00" w:rsidP="003C4186">
            <w:pPr>
              <w:rPr>
                <w:rFonts w:cs="Times New Roman"/>
              </w:rPr>
            </w:pPr>
          </w:p>
        </w:tc>
        <w:tc>
          <w:tcPr>
            <w:tcW w:w="4080" w:type="dxa"/>
            <w:vMerge/>
          </w:tcPr>
          <w:p w14:paraId="7BFB2E81" w14:textId="77777777" w:rsidR="00820E00" w:rsidRPr="00E014FB" w:rsidRDefault="00820E00" w:rsidP="003C4186">
            <w:pPr>
              <w:rPr>
                <w:rFonts w:cs="Times New Roman"/>
              </w:rPr>
            </w:pPr>
          </w:p>
        </w:tc>
        <w:tc>
          <w:tcPr>
            <w:tcW w:w="6800" w:type="dxa"/>
          </w:tcPr>
          <w:p w14:paraId="6E3410E8"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50 м.</w:t>
            </w:r>
          </w:p>
        </w:tc>
      </w:tr>
      <w:tr w:rsidR="00820E00" w:rsidRPr="00E014FB" w14:paraId="59887C0E" w14:textId="77777777" w:rsidTr="003C4186">
        <w:tc>
          <w:tcPr>
            <w:tcW w:w="272" w:type="dxa"/>
            <w:vMerge/>
          </w:tcPr>
          <w:p w14:paraId="7902EDA3" w14:textId="77777777" w:rsidR="00820E00" w:rsidRPr="00E014FB" w:rsidRDefault="00820E00" w:rsidP="003C4186">
            <w:pPr>
              <w:rPr>
                <w:rFonts w:cs="Times New Roman"/>
              </w:rPr>
            </w:pPr>
          </w:p>
        </w:tc>
        <w:tc>
          <w:tcPr>
            <w:tcW w:w="1903" w:type="dxa"/>
            <w:vMerge/>
          </w:tcPr>
          <w:p w14:paraId="00637483" w14:textId="77777777" w:rsidR="00820E00" w:rsidRPr="00E014FB" w:rsidRDefault="00820E00" w:rsidP="003C4186">
            <w:pPr>
              <w:rPr>
                <w:rFonts w:cs="Times New Roman"/>
              </w:rPr>
            </w:pPr>
          </w:p>
        </w:tc>
        <w:tc>
          <w:tcPr>
            <w:tcW w:w="1224" w:type="dxa"/>
            <w:vMerge/>
          </w:tcPr>
          <w:p w14:paraId="02798775" w14:textId="77777777" w:rsidR="00820E00" w:rsidRPr="00E014FB" w:rsidRDefault="00820E00" w:rsidP="003C4186">
            <w:pPr>
              <w:rPr>
                <w:rFonts w:cs="Times New Roman"/>
              </w:rPr>
            </w:pPr>
          </w:p>
        </w:tc>
        <w:tc>
          <w:tcPr>
            <w:tcW w:w="4080" w:type="dxa"/>
            <w:vMerge/>
          </w:tcPr>
          <w:p w14:paraId="0B4E3A06" w14:textId="77777777" w:rsidR="00820E00" w:rsidRPr="00E014FB" w:rsidRDefault="00820E00" w:rsidP="003C4186">
            <w:pPr>
              <w:rPr>
                <w:rFonts w:cs="Times New Roman"/>
              </w:rPr>
            </w:pPr>
          </w:p>
        </w:tc>
        <w:tc>
          <w:tcPr>
            <w:tcW w:w="6800" w:type="dxa"/>
          </w:tcPr>
          <w:p w14:paraId="5314A19A"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80%.</w:t>
            </w:r>
          </w:p>
        </w:tc>
      </w:tr>
      <w:tr w:rsidR="00820E00" w:rsidRPr="00E014FB" w14:paraId="1551A807" w14:textId="77777777" w:rsidTr="003C4186">
        <w:tc>
          <w:tcPr>
            <w:tcW w:w="272" w:type="dxa"/>
            <w:vMerge/>
          </w:tcPr>
          <w:p w14:paraId="640C04D8" w14:textId="77777777" w:rsidR="00820E00" w:rsidRPr="00E014FB" w:rsidRDefault="00820E00" w:rsidP="003C4186">
            <w:pPr>
              <w:rPr>
                <w:rFonts w:cs="Times New Roman"/>
              </w:rPr>
            </w:pPr>
          </w:p>
        </w:tc>
        <w:tc>
          <w:tcPr>
            <w:tcW w:w="1903" w:type="dxa"/>
            <w:vMerge/>
          </w:tcPr>
          <w:p w14:paraId="3C22B18E" w14:textId="77777777" w:rsidR="00820E00" w:rsidRPr="00E014FB" w:rsidRDefault="00820E00" w:rsidP="003C4186">
            <w:pPr>
              <w:rPr>
                <w:rFonts w:cs="Times New Roman"/>
              </w:rPr>
            </w:pPr>
          </w:p>
        </w:tc>
        <w:tc>
          <w:tcPr>
            <w:tcW w:w="1224" w:type="dxa"/>
            <w:vMerge/>
          </w:tcPr>
          <w:p w14:paraId="1A025B52" w14:textId="77777777" w:rsidR="00820E00" w:rsidRPr="00E014FB" w:rsidRDefault="00820E00" w:rsidP="003C4186">
            <w:pPr>
              <w:rPr>
                <w:rFonts w:cs="Times New Roman"/>
              </w:rPr>
            </w:pPr>
          </w:p>
        </w:tc>
        <w:tc>
          <w:tcPr>
            <w:tcW w:w="4080" w:type="dxa"/>
            <w:vMerge/>
          </w:tcPr>
          <w:p w14:paraId="67761E3F" w14:textId="77777777" w:rsidR="00820E00" w:rsidRPr="00E014FB" w:rsidRDefault="00820E00" w:rsidP="003C4186">
            <w:pPr>
              <w:rPr>
                <w:rFonts w:cs="Times New Roman"/>
              </w:rPr>
            </w:pPr>
          </w:p>
        </w:tc>
        <w:tc>
          <w:tcPr>
            <w:tcW w:w="6800" w:type="dxa"/>
          </w:tcPr>
          <w:p w14:paraId="39733F56"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rsidR="00820E00" w:rsidRPr="00E014FB" w14:paraId="73A99ADE" w14:textId="77777777" w:rsidTr="003C4186">
        <w:tc>
          <w:tcPr>
            <w:tcW w:w="272" w:type="dxa"/>
            <w:vMerge/>
          </w:tcPr>
          <w:p w14:paraId="78A7C997" w14:textId="77777777" w:rsidR="00820E00" w:rsidRPr="00E014FB" w:rsidRDefault="00820E00" w:rsidP="003C4186">
            <w:pPr>
              <w:rPr>
                <w:rFonts w:cs="Times New Roman"/>
              </w:rPr>
            </w:pPr>
          </w:p>
        </w:tc>
        <w:tc>
          <w:tcPr>
            <w:tcW w:w="1903" w:type="dxa"/>
            <w:vMerge/>
          </w:tcPr>
          <w:p w14:paraId="57ED96C5" w14:textId="77777777" w:rsidR="00820E00" w:rsidRPr="00E014FB" w:rsidRDefault="00820E00" w:rsidP="003C4186">
            <w:pPr>
              <w:rPr>
                <w:rFonts w:cs="Times New Roman"/>
              </w:rPr>
            </w:pPr>
          </w:p>
        </w:tc>
        <w:tc>
          <w:tcPr>
            <w:tcW w:w="1224" w:type="dxa"/>
            <w:vMerge/>
          </w:tcPr>
          <w:p w14:paraId="50BDF994" w14:textId="77777777" w:rsidR="00820E00" w:rsidRPr="00E014FB" w:rsidRDefault="00820E00" w:rsidP="003C4186">
            <w:pPr>
              <w:rPr>
                <w:rFonts w:cs="Times New Roman"/>
              </w:rPr>
            </w:pPr>
          </w:p>
        </w:tc>
        <w:tc>
          <w:tcPr>
            <w:tcW w:w="4080" w:type="dxa"/>
            <w:vMerge/>
          </w:tcPr>
          <w:p w14:paraId="231C7FD4" w14:textId="77777777" w:rsidR="00820E00" w:rsidRPr="00E014FB" w:rsidRDefault="00820E00" w:rsidP="003C4186">
            <w:pPr>
              <w:rPr>
                <w:rFonts w:cs="Times New Roman"/>
              </w:rPr>
            </w:pPr>
          </w:p>
        </w:tc>
        <w:tc>
          <w:tcPr>
            <w:tcW w:w="6800" w:type="dxa"/>
          </w:tcPr>
          <w:p w14:paraId="1760B26C"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1 м.</w:t>
            </w:r>
          </w:p>
        </w:tc>
      </w:tr>
      <w:tr w:rsidR="00820E00" w:rsidRPr="00E014FB" w14:paraId="41393A74" w14:textId="77777777" w:rsidTr="003C4186">
        <w:tc>
          <w:tcPr>
            <w:tcW w:w="272" w:type="dxa"/>
          </w:tcPr>
          <w:p w14:paraId="4CA73B59" w14:textId="77777777" w:rsidR="00820E00" w:rsidRPr="00E014FB" w:rsidRDefault="00820E00" w:rsidP="003C4186">
            <w:pPr>
              <w:jc w:val="center"/>
              <w:rPr>
                <w:rFonts w:cs="Times New Roman"/>
              </w:rPr>
            </w:pPr>
            <w:r w:rsidRPr="00E014FB">
              <w:rPr>
                <w:rFonts w:eastAsia="Tahoma" w:cs="Times New Roman"/>
                <w:color w:val="000000"/>
                <w:sz w:val="20"/>
                <w:szCs w:val="20"/>
              </w:rPr>
              <w:t>15.</w:t>
            </w:r>
          </w:p>
        </w:tc>
        <w:tc>
          <w:tcPr>
            <w:tcW w:w="1903" w:type="dxa"/>
          </w:tcPr>
          <w:p w14:paraId="469C932F" w14:textId="77777777" w:rsidR="00820E00" w:rsidRPr="00E014FB" w:rsidRDefault="00820E00" w:rsidP="003C4186">
            <w:pPr>
              <w:rPr>
                <w:rFonts w:cs="Times New Roman"/>
              </w:rPr>
            </w:pPr>
            <w:r w:rsidRPr="00E014FB">
              <w:rPr>
                <w:rFonts w:eastAsia="Tahoma" w:cs="Times New Roman"/>
                <w:color w:val="000000"/>
                <w:sz w:val="20"/>
                <w:szCs w:val="20"/>
              </w:rPr>
              <w:t>Земельные участки (территории) общего пользования</w:t>
            </w:r>
          </w:p>
        </w:tc>
        <w:tc>
          <w:tcPr>
            <w:tcW w:w="1224" w:type="dxa"/>
          </w:tcPr>
          <w:p w14:paraId="7FC74158" w14:textId="77777777" w:rsidR="00820E00" w:rsidRPr="00E014FB" w:rsidRDefault="00820E00" w:rsidP="003C4186">
            <w:pPr>
              <w:rPr>
                <w:rFonts w:cs="Times New Roman"/>
              </w:rPr>
            </w:pPr>
            <w:r w:rsidRPr="00E014FB">
              <w:rPr>
                <w:rFonts w:eastAsia="Tahoma" w:cs="Times New Roman"/>
                <w:color w:val="000000"/>
                <w:sz w:val="20"/>
                <w:szCs w:val="20"/>
              </w:rPr>
              <w:t>12.0</w:t>
            </w:r>
          </w:p>
        </w:tc>
        <w:tc>
          <w:tcPr>
            <w:tcW w:w="4080" w:type="dxa"/>
          </w:tcPr>
          <w:p w14:paraId="1A22D3EB" w14:textId="77777777" w:rsidR="00820E00" w:rsidRPr="00E014FB" w:rsidRDefault="00820E00" w:rsidP="003C4186">
            <w:pPr>
              <w:rPr>
                <w:rFonts w:cs="Times New Roman"/>
              </w:rPr>
            </w:pPr>
            <w:r w:rsidRPr="00E014FB">
              <w:rPr>
                <w:rFonts w:eastAsia="Tahoma" w:cs="Times New Roman"/>
                <w:color w:val="000000"/>
                <w:sz w:val="20"/>
                <w:szCs w:val="20"/>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6800" w:type="dxa"/>
            <w:vMerge w:val="restart"/>
          </w:tcPr>
          <w:p w14:paraId="45289718" w14:textId="77777777" w:rsidR="00820E00" w:rsidRPr="00E014FB" w:rsidRDefault="00820E00" w:rsidP="003C4186">
            <w:pPr>
              <w:rPr>
                <w:rFonts w:cs="Times New Roman"/>
              </w:rPr>
            </w:pPr>
            <w:r w:rsidRPr="00E014FB">
              <w:rPr>
                <w:rFonts w:eastAsia="Tahoma" w:cs="Times New Roman"/>
                <w:color w:val="000000"/>
                <w:sz w:val="20"/>
                <w:szCs w:val="20"/>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820E00" w:rsidRPr="00E014FB" w14:paraId="3F0F63D3" w14:textId="77777777" w:rsidTr="003C4186">
        <w:tc>
          <w:tcPr>
            <w:tcW w:w="272" w:type="dxa"/>
          </w:tcPr>
          <w:p w14:paraId="4B843999" w14:textId="77777777" w:rsidR="00820E00" w:rsidRPr="00E014FB" w:rsidRDefault="00820E00" w:rsidP="003C4186">
            <w:pPr>
              <w:jc w:val="center"/>
              <w:rPr>
                <w:rFonts w:cs="Times New Roman"/>
              </w:rPr>
            </w:pPr>
            <w:r w:rsidRPr="00E014FB">
              <w:rPr>
                <w:rFonts w:eastAsia="Tahoma" w:cs="Times New Roman"/>
                <w:color w:val="000000"/>
                <w:sz w:val="20"/>
                <w:szCs w:val="20"/>
              </w:rPr>
              <w:t>16.</w:t>
            </w:r>
          </w:p>
        </w:tc>
        <w:tc>
          <w:tcPr>
            <w:tcW w:w="1903" w:type="dxa"/>
          </w:tcPr>
          <w:p w14:paraId="2AA28B09" w14:textId="77777777" w:rsidR="00820E00" w:rsidRPr="00E014FB" w:rsidRDefault="00820E00" w:rsidP="003C4186">
            <w:pPr>
              <w:rPr>
                <w:rFonts w:cs="Times New Roman"/>
              </w:rPr>
            </w:pPr>
            <w:r w:rsidRPr="00E014FB">
              <w:rPr>
                <w:rFonts w:eastAsia="Tahoma" w:cs="Times New Roman"/>
                <w:color w:val="000000"/>
                <w:sz w:val="20"/>
                <w:szCs w:val="20"/>
              </w:rPr>
              <w:t>Улично-дорожная сеть</w:t>
            </w:r>
          </w:p>
        </w:tc>
        <w:tc>
          <w:tcPr>
            <w:tcW w:w="1224" w:type="dxa"/>
          </w:tcPr>
          <w:p w14:paraId="38BC93B0" w14:textId="77777777" w:rsidR="00820E00" w:rsidRPr="00E014FB" w:rsidRDefault="00820E00" w:rsidP="003C4186">
            <w:pPr>
              <w:rPr>
                <w:rFonts w:cs="Times New Roman"/>
              </w:rPr>
            </w:pPr>
            <w:r w:rsidRPr="00E014FB">
              <w:rPr>
                <w:rFonts w:eastAsia="Tahoma" w:cs="Times New Roman"/>
                <w:color w:val="000000"/>
                <w:sz w:val="20"/>
                <w:szCs w:val="20"/>
              </w:rPr>
              <w:t>12.0.1</w:t>
            </w:r>
          </w:p>
        </w:tc>
        <w:tc>
          <w:tcPr>
            <w:tcW w:w="4080" w:type="dxa"/>
          </w:tcPr>
          <w:p w14:paraId="357AA25A" w14:textId="77777777" w:rsidR="00820E00" w:rsidRPr="00E014FB" w:rsidRDefault="00820E00" w:rsidP="003C4186">
            <w:pPr>
              <w:rPr>
                <w:rFonts w:cs="Times New Roman"/>
              </w:rPr>
            </w:pPr>
            <w:r w:rsidRPr="00E014FB">
              <w:rPr>
                <w:rFonts w:eastAsia="Tahoma" w:cs="Times New Roman"/>
                <w:color w:val="000000"/>
                <w:sz w:val="20"/>
                <w:szCs w:val="20"/>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w:t>
            </w:r>
          </w:p>
        </w:tc>
        <w:tc>
          <w:tcPr>
            <w:tcW w:w="6800" w:type="dxa"/>
            <w:vMerge/>
          </w:tcPr>
          <w:p w14:paraId="3CB32140" w14:textId="77777777" w:rsidR="00820E00" w:rsidRPr="00E014FB" w:rsidRDefault="00820E00" w:rsidP="003C4186">
            <w:pPr>
              <w:rPr>
                <w:rFonts w:cs="Times New Roman"/>
              </w:rPr>
            </w:pPr>
          </w:p>
        </w:tc>
      </w:tr>
      <w:tr w:rsidR="00820E00" w:rsidRPr="00E014FB" w14:paraId="059FA356" w14:textId="77777777" w:rsidTr="003C4186">
        <w:tc>
          <w:tcPr>
            <w:tcW w:w="272" w:type="dxa"/>
          </w:tcPr>
          <w:p w14:paraId="4C756BBF" w14:textId="77777777" w:rsidR="00820E00" w:rsidRPr="00E014FB" w:rsidRDefault="00820E00" w:rsidP="003C4186">
            <w:pPr>
              <w:jc w:val="center"/>
              <w:rPr>
                <w:rFonts w:cs="Times New Roman"/>
              </w:rPr>
            </w:pPr>
            <w:r w:rsidRPr="00E014FB">
              <w:rPr>
                <w:rFonts w:eastAsia="Tahoma" w:cs="Times New Roman"/>
                <w:color w:val="000000"/>
                <w:sz w:val="20"/>
                <w:szCs w:val="20"/>
              </w:rPr>
              <w:t>17.</w:t>
            </w:r>
          </w:p>
        </w:tc>
        <w:tc>
          <w:tcPr>
            <w:tcW w:w="1903" w:type="dxa"/>
          </w:tcPr>
          <w:p w14:paraId="4FB34CE9" w14:textId="77777777" w:rsidR="00820E00" w:rsidRPr="00E014FB" w:rsidRDefault="00820E00" w:rsidP="003C4186">
            <w:pPr>
              <w:rPr>
                <w:rFonts w:cs="Times New Roman"/>
              </w:rPr>
            </w:pPr>
            <w:r w:rsidRPr="00E014FB">
              <w:rPr>
                <w:rFonts w:eastAsia="Tahoma" w:cs="Times New Roman"/>
                <w:color w:val="000000"/>
                <w:sz w:val="20"/>
                <w:szCs w:val="20"/>
              </w:rPr>
              <w:t>Благоустройство территории</w:t>
            </w:r>
          </w:p>
        </w:tc>
        <w:tc>
          <w:tcPr>
            <w:tcW w:w="1224" w:type="dxa"/>
          </w:tcPr>
          <w:p w14:paraId="2C9A6E46" w14:textId="77777777" w:rsidR="00820E00" w:rsidRPr="00E014FB" w:rsidRDefault="00820E00" w:rsidP="003C4186">
            <w:pPr>
              <w:rPr>
                <w:rFonts w:cs="Times New Roman"/>
              </w:rPr>
            </w:pPr>
            <w:r w:rsidRPr="00E014FB">
              <w:rPr>
                <w:rFonts w:eastAsia="Tahoma" w:cs="Times New Roman"/>
                <w:color w:val="000000"/>
                <w:sz w:val="20"/>
                <w:szCs w:val="20"/>
              </w:rPr>
              <w:t>12.0.2</w:t>
            </w:r>
          </w:p>
        </w:tc>
        <w:tc>
          <w:tcPr>
            <w:tcW w:w="4080" w:type="dxa"/>
          </w:tcPr>
          <w:p w14:paraId="3B852EEC" w14:textId="77777777" w:rsidR="00820E00" w:rsidRPr="00E014FB" w:rsidRDefault="00820E00" w:rsidP="003C4186">
            <w:pPr>
              <w:rPr>
                <w:rFonts w:cs="Times New Roman"/>
              </w:rPr>
            </w:pPr>
            <w:r w:rsidRPr="00E014FB">
              <w:rPr>
                <w:rFonts w:eastAsia="Tahoma" w:cs="Times New Roman"/>
                <w:color w:val="000000"/>
                <w:sz w:val="20"/>
                <w:szCs w:val="20"/>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800" w:type="dxa"/>
            <w:vMerge/>
          </w:tcPr>
          <w:p w14:paraId="7F65F61D" w14:textId="77777777" w:rsidR="00820E00" w:rsidRPr="00E014FB" w:rsidRDefault="00820E00" w:rsidP="003C4186">
            <w:pPr>
              <w:rPr>
                <w:rFonts w:cs="Times New Roman"/>
              </w:rPr>
            </w:pPr>
          </w:p>
        </w:tc>
      </w:tr>
    </w:tbl>
    <w:p w14:paraId="5849C3D4" w14:textId="77777777" w:rsidR="00820E00" w:rsidRPr="00E014FB" w:rsidRDefault="00820E00" w:rsidP="00820E00">
      <w:pPr>
        <w:rPr>
          <w:rFonts w:cs="Times New Roman"/>
        </w:rPr>
      </w:pPr>
    </w:p>
    <w:p w14:paraId="20EA6E97" w14:textId="77777777" w:rsidR="00820E00" w:rsidRPr="00FA0415" w:rsidRDefault="00820E00" w:rsidP="00820E00">
      <w:pPr>
        <w:rPr>
          <w:rFonts w:cs="Times New Roman"/>
          <w:b/>
          <w:bCs/>
        </w:rPr>
      </w:pPr>
      <w:r w:rsidRPr="00FA0415">
        <w:rPr>
          <w:rFonts w:eastAsia="Tahoma" w:cs="Times New Roman"/>
          <w:b/>
          <w:bCs/>
        </w:rPr>
        <w:t>Вспомогательные виды разрешенного использования земельных участков и объектов капитального строительства не установлены</w:t>
      </w:r>
    </w:p>
    <w:tbl>
      <w:tblPr>
        <w:tblStyle w:val="af5"/>
        <w:tblW w:w="0" w:type="auto"/>
        <w:tblLook w:val="04A0" w:firstRow="1" w:lastRow="0" w:firstColumn="1" w:lastColumn="0" w:noHBand="0" w:noVBand="1"/>
      </w:tblPr>
      <w:tblGrid>
        <w:gridCol w:w="6941"/>
        <w:gridCol w:w="7619"/>
      </w:tblGrid>
      <w:tr w:rsidR="00820E00" w:rsidRPr="00FA0415" w14:paraId="4E6B3D35" w14:textId="77777777" w:rsidTr="003C4186">
        <w:tc>
          <w:tcPr>
            <w:tcW w:w="6941" w:type="dxa"/>
            <w:tcBorders>
              <w:top w:val="single" w:sz="4" w:space="0" w:color="000000"/>
              <w:left w:val="single" w:sz="4" w:space="0" w:color="000000"/>
              <w:bottom w:val="single" w:sz="4" w:space="0" w:color="000000"/>
            </w:tcBorders>
            <w:shd w:val="clear" w:color="auto" w:fill="auto"/>
            <w:vAlign w:val="center"/>
          </w:tcPr>
          <w:p w14:paraId="5CA150C6" w14:textId="77777777" w:rsidR="00820E00" w:rsidRPr="00FA0415" w:rsidRDefault="00820E00" w:rsidP="003C4186">
            <w:pPr>
              <w:tabs>
                <w:tab w:val="left" w:pos="-1667"/>
              </w:tabs>
              <w:jc w:val="center"/>
              <w:rPr>
                <w:bCs/>
                <w:color w:val="000000" w:themeColor="text1"/>
                <w:sz w:val="20"/>
                <w:szCs w:val="20"/>
              </w:rPr>
            </w:pPr>
            <w:r w:rsidRPr="00FA0415">
              <w:rPr>
                <w:rFonts w:eastAsia="SimSun"/>
                <w:bCs/>
                <w:color w:val="000000" w:themeColor="text1"/>
                <w:sz w:val="20"/>
                <w:szCs w:val="20"/>
              </w:rPr>
              <w:t>Виды разрешенного использования земельных участков и</w:t>
            </w:r>
            <w:r w:rsidRPr="00FA0415">
              <w:rPr>
                <w:bCs/>
                <w:color w:val="000000" w:themeColor="text1"/>
                <w:sz w:val="20"/>
                <w:szCs w:val="20"/>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A4A56E" w14:textId="77777777" w:rsidR="00820E00" w:rsidRPr="00FA0415" w:rsidRDefault="00820E00" w:rsidP="003C4186">
            <w:pPr>
              <w:tabs>
                <w:tab w:val="left" w:pos="-6204"/>
              </w:tabs>
              <w:jc w:val="center"/>
              <w:rPr>
                <w:bCs/>
                <w:color w:val="000000" w:themeColor="text1"/>
                <w:sz w:val="20"/>
                <w:szCs w:val="20"/>
              </w:rPr>
            </w:pPr>
            <w:r w:rsidRPr="00FA0415">
              <w:rPr>
                <w:bCs/>
                <w:color w:val="000000" w:themeColor="text1"/>
                <w:sz w:val="20"/>
                <w:szCs w:val="20"/>
              </w:rPr>
              <w:t>Предельные параметры разрешенного строительства, реконструкции объектов капитального строительства</w:t>
            </w:r>
          </w:p>
        </w:tc>
      </w:tr>
      <w:tr w:rsidR="00820E00" w:rsidRPr="00FA0415" w14:paraId="6CD2ADCE" w14:textId="77777777" w:rsidTr="003C4186">
        <w:trPr>
          <w:trHeight w:val="70"/>
        </w:trPr>
        <w:tc>
          <w:tcPr>
            <w:tcW w:w="6941" w:type="dxa"/>
          </w:tcPr>
          <w:p w14:paraId="031808B4" w14:textId="77777777" w:rsidR="00820E00" w:rsidRPr="00FA0415" w:rsidRDefault="00820E00" w:rsidP="003C4186">
            <w:pPr>
              <w:tabs>
                <w:tab w:val="left" w:pos="2520"/>
              </w:tabs>
              <w:jc w:val="both"/>
              <w:rPr>
                <w:rFonts w:eastAsia="SimSun"/>
                <w:color w:val="000000" w:themeColor="text1"/>
                <w:sz w:val="20"/>
                <w:szCs w:val="20"/>
                <w:lang w:eastAsia="zh-CN"/>
              </w:rPr>
            </w:pPr>
            <w:r w:rsidRPr="00FA0415">
              <w:rPr>
                <w:rFonts w:eastAsia="SimSun"/>
                <w:color w:val="000000" w:themeColor="text1"/>
                <w:sz w:val="20"/>
                <w:szCs w:val="20"/>
                <w:lang w:eastAsia="zh-CN"/>
              </w:rPr>
              <w:t xml:space="preserve">       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осуществляются совместно с ними.</w:t>
            </w:r>
          </w:p>
          <w:p w14:paraId="4C128AD3" w14:textId="77777777" w:rsidR="00820E00" w:rsidRPr="00FA0415" w:rsidRDefault="00820E00" w:rsidP="003C4186">
            <w:pPr>
              <w:tabs>
                <w:tab w:val="left" w:pos="2520"/>
              </w:tabs>
              <w:jc w:val="both"/>
              <w:rPr>
                <w:rFonts w:eastAsia="SimSun"/>
                <w:color w:val="000000" w:themeColor="text1"/>
                <w:sz w:val="20"/>
                <w:szCs w:val="20"/>
                <w:lang w:eastAsia="zh-CN"/>
              </w:rPr>
            </w:pPr>
            <w:r w:rsidRPr="00FA0415">
              <w:rPr>
                <w:rFonts w:eastAsia="SimSun"/>
                <w:color w:val="000000" w:themeColor="text1"/>
                <w:sz w:val="20"/>
                <w:szCs w:val="20"/>
                <w:lang w:eastAsia="zh-CN"/>
              </w:rPr>
              <w:t>Вспомогательные объекты предназначены только для обслуживания основного объекта и технологически связаны с ними.</w:t>
            </w:r>
          </w:p>
          <w:p w14:paraId="7E64ABA6" w14:textId="77777777" w:rsidR="00820E00" w:rsidRPr="00FA0415" w:rsidRDefault="00820E00" w:rsidP="003C4186">
            <w:pPr>
              <w:tabs>
                <w:tab w:val="left" w:pos="2520"/>
              </w:tabs>
              <w:jc w:val="both"/>
              <w:rPr>
                <w:rFonts w:eastAsia="SimSun"/>
                <w:color w:val="000000" w:themeColor="text1"/>
                <w:sz w:val="20"/>
                <w:szCs w:val="20"/>
                <w:lang w:eastAsia="zh-CN"/>
              </w:rPr>
            </w:pPr>
            <w:r w:rsidRPr="00FA0415">
              <w:rPr>
                <w:rFonts w:eastAsia="SimSun"/>
                <w:color w:val="000000" w:themeColor="text1"/>
                <w:sz w:val="20"/>
                <w:szCs w:val="20"/>
                <w:lang w:eastAsia="zh-CN"/>
              </w:rPr>
              <w:t>Обоснование факта отнесения того или иного объекта к числу вспомогательных возможно на основании информации содержащейся в проектной документации объектов капитального строительства (за исключением объектов индивидуального жилищного строительства)</w:t>
            </w:r>
          </w:p>
          <w:p w14:paraId="7719FED4" w14:textId="77777777" w:rsidR="00820E00" w:rsidRPr="00FA0415" w:rsidRDefault="00820E00" w:rsidP="003C4186">
            <w:pPr>
              <w:tabs>
                <w:tab w:val="left" w:pos="2520"/>
              </w:tabs>
              <w:jc w:val="both"/>
              <w:rPr>
                <w:rFonts w:eastAsia="SimSun"/>
                <w:color w:val="000000" w:themeColor="text1"/>
                <w:sz w:val="20"/>
                <w:szCs w:val="20"/>
                <w:lang w:eastAsia="zh-CN"/>
              </w:rPr>
            </w:pPr>
            <w:r w:rsidRPr="00FA0415">
              <w:rPr>
                <w:rFonts w:eastAsia="SimSun"/>
                <w:color w:val="000000" w:themeColor="text1"/>
                <w:sz w:val="20"/>
                <w:szCs w:val="20"/>
                <w:lang w:eastAsia="zh-CN"/>
              </w:rPr>
              <w:t>Возведение вспомогательных объектов осуществляется только при наличии основных объектов или действующего разрешения на строительство основных объектов капитального строительства.</w:t>
            </w:r>
          </w:p>
        </w:tc>
        <w:tc>
          <w:tcPr>
            <w:tcW w:w="7619" w:type="dxa"/>
          </w:tcPr>
          <w:p w14:paraId="3B521136" w14:textId="77777777" w:rsidR="00820E00" w:rsidRPr="00FA0415" w:rsidRDefault="00820E00" w:rsidP="003C4186">
            <w:pPr>
              <w:tabs>
                <w:tab w:val="left" w:pos="-6204"/>
              </w:tabs>
              <w:jc w:val="both"/>
              <w:rPr>
                <w:rFonts w:eastAsia="SimSun"/>
                <w:color w:val="000000" w:themeColor="text1"/>
                <w:sz w:val="20"/>
                <w:szCs w:val="20"/>
                <w:lang w:eastAsia="zh-CN"/>
              </w:rPr>
            </w:pPr>
            <w:r w:rsidRPr="00FA0415">
              <w:rPr>
                <w:rFonts w:eastAsia="SimSun"/>
                <w:color w:val="000000" w:themeColor="text1"/>
                <w:sz w:val="20"/>
                <w:szCs w:val="20"/>
                <w:lang w:eastAsia="zh-CN"/>
              </w:rPr>
              <w:t xml:space="preserve">     Формирование земельного участка под размещение вспомогательных объектов не требуется.</w:t>
            </w:r>
          </w:p>
          <w:p w14:paraId="566B2ABE" w14:textId="77777777" w:rsidR="00820E00" w:rsidRPr="00FA0415" w:rsidRDefault="00820E00" w:rsidP="003C4186">
            <w:pPr>
              <w:tabs>
                <w:tab w:val="left" w:pos="-6204"/>
              </w:tabs>
              <w:jc w:val="both"/>
              <w:rPr>
                <w:rFonts w:eastAsia="SimSun"/>
                <w:color w:val="000000" w:themeColor="text1"/>
                <w:sz w:val="20"/>
                <w:szCs w:val="20"/>
                <w:lang w:eastAsia="zh-CN"/>
              </w:rPr>
            </w:pPr>
            <w:r w:rsidRPr="00FA0415">
              <w:rPr>
                <w:rFonts w:eastAsia="SimSun"/>
                <w:color w:val="000000" w:themeColor="text1"/>
                <w:sz w:val="20"/>
                <w:szCs w:val="20"/>
                <w:lang w:eastAsia="zh-CN"/>
              </w:rPr>
              <w:t xml:space="preserve">     Суммарная общая площадь зданий, сооружений, занимаемых объектами основных и вспомогательных видов разрешенного использования, расположенных на территории одного земельного участка, не должна превышать максимальный процент застройки установленный в соответствии с видом разрешенного использования земельного участка.</w:t>
            </w:r>
          </w:p>
          <w:p w14:paraId="6853AAF7" w14:textId="77777777" w:rsidR="00820E00" w:rsidRPr="00FA0415" w:rsidRDefault="00820E00" w:rsidP="003C4186">
            <w:pPr>
              <w:tabs>
                <w:tab w:val="left" w:pos="-6204"/>
              </w:tabs>
              <w:jc w:val="both"/>
              <w:rPr>
                <w:rFonts w:eastAsia="SimSun"/>
                <w:color w:val="000000" w:themeColor="text1"/>
                <w:sz w:val="20"/>
                <w:szCs w:val="20"/>
                <w:lang w:eastAsia="zh-CN"/>
              </w:rPr>
            </w:pPr>
          </w:p>
        </w:tc>
      </w:tr>
      <w:tr w:rsidR="00820E00" w:rsidRPr="00FA0415" w14:paraId="0CAA8F65" w14:textId="77777777" w:rsidTr="003C4186">
        <w:tc>
          <w:tcPr>
            <w:tcW w:w="6941" w:type="dxa"/>
          </w:tcPr>
          <w:p w14:paraId="69629D23" w14:textId="77777777" w:rsidR="00820E00" w:rsidRPr="00FA0415" w:rsidRDefault="00820E00" w:rsidP="003C4186">
            <w:pPr>
              <w:tabs>
                <w:tab w:val="left" w:pos="2520"/>
              </w:tabs>
              <w:jc w:val="both"/>
              <w:rPr>
                <w:rFonts w:eastAsia="SimSun"/>
                <w:color w:val="000000" w:themeColor="text1"/>
                <w:sz w:val="20"/>
                <w:szCs w:val="20"/>
                <w:lang w:eastAsia="zh-CN"/>
              </w:rPr>
            </w:pPr>
            <w:r w:rsidRPr="00FA0415">
              <w:rPr>
                <w:rFonts w:eastAsia="SimSun"/>
                <w:color w:val="000000" w:themeColor="text1"/>
                <w:sz w:val="20"/>
                <w:szCs w:val="20"/>
                <w:lang w:eastAsia="zh-CN"/>
              </w:rPr>
              <w:t>- контрольно-пропускные пункты, посты охраны</w:t>
            </w:r>
          </w:p>
        </w:tc>
        <w:tc>
          <w:tcPr>
            <w:tcW w:w="7619" w:type="dxa"/>
          </w:tcPr>
          <w:p w14:paraId="073337BD" w14:textId="77777777" w:rsidR="00820E00" w:rsidRPr="00FA0415" w:rsidRDefault="00820E00" w:rsidP="003C4186">
            <w:pPr>
              <w:jc w:val="both"/>
              <w:rPr>
                <w:color w:val="000000" w:themeColor="text1"/>
                <w:sz w:val="20"/>
                <w:szCs w:val="20"/>
                <w:lang w:eastAsia="zh-CN"/>
              </w:rPr>
            </w:pPr>
            <w:r w:rsidRPr="00FA0415">
              <w:rPr>
                <w:color w:val="000000" w:themeColor="text1"/>
                <w:sz w:val="20"/>
                <w:szCs w:val="20"/>
                <w:lang w:eastAsia="zh-CN"/>
              </w:rPr>
              <w:t>- расстояние от границы смежного земельного участка не менее - 1 м;</w:t>
            </w:r>
          </w:p>
          <w:p w14:paraId="52EDEFFA" w14:textId="77777777" w:rsidR="00820E00" w:rsidRPr="00FA0415" w:rsidRDefault="00820E00" w:rsidP="003C4186">
            <w:pPr>
              <w:jc w:val="both"/>
              <w:rPr>
                <w:b/>
                <w:color w:val="000000" w:themeColor="text1"/>
                <w:sz w:val="20"/>
                <w:szCs w:val="20"/>
              </w:rPr>
            </w:pPr>
            <w:r w:rsidRPr="00FA0415">
              <w:rPr>
                <w:color w:val="000000" w:themeColor="text1"/>
                <w:sz w:val="20"/>
                <w:szCs w:val="20"/>
              </w:rPr>
              <w:t>- минимальный отступ от красной линии улиц - 1 м;</w:t>
            </w:r>
          </w:p>
          <w:p w14:paraId="0D1C2B01" w14:textId="77777777" w:rsidR="00820E00" w:rsidRPr="00FA0415" w:rsidRDefault="00820E00" w:rsidP="003C4186">
            <w:pPr>
              <w:jc w:val="both"/>
              <w:rPr>
                <w:rFonts w:eastAsia="SimSun"/>
                <w:color w:val="000000" w:themeColor="text1"/>
                <w:sz w:val="20"/>
                <w:szCs w:val="20"/>
                <w:lang w:eastAsia="zh-CN"/>
              </w:rPr>
            </w:pPr>
            <w:r w:rsidRPr="00FA0415">
              <w:rPr>
                <w:rFonts w:eastAsia="SimSun"/>
                <w:color w:val="000000" w:themeColor="text1"/>
                <w:sz w:val="20"/>
                <w:szCs w:val="20"/>
                <w:lang w:eastAsia="zh-CN"/>
              </w:rPr>
              <w:t>- максимальное количество надземных этажей зданий – 2 этажа.</w:t>
            </w:r>
          </w:p>
        </w:tc>
      </w:tr>
      <w:tr w:rsidR="00820E00" w:rsidRPr="00FA0415" w14:paraId="214A62E3" w14:textId="77777777" w:rsidTr="003C4186">
        <w:tc>
          <w:tcPr>
            <w:tcW w:w="6941" w:type="dxa"/>
          </w:tcPr>
          <w:p w14:paraId="064BDADB" w14:textId="77777777" w:rsidR="00820E00" w:rsidRPr="00FA0415" w:rsidRDefault="00820E00" w:rsidP="003C4186">
            <w:pPr>
              <w:tabs>
                <w:tab w:val="left" w:pos="2520"/>
              </w:tabs>
              <w:jc w:val="both"/>
              <w:rPr>
                <w:rFonts w:eastAsia="SimSun"/>
                <w:color w:val="000000" w:themeColor="text1"/>
                <w:sz w:val="20"/>
                <w:szCs w:val="20"/>
                <w:lang w:eastAsia="zh-CN"/>
              </w:rPr>
            </w:pPr>
            <w:r w:rsidRPr="00FA0415">
              <w:rPr>
                <w:rFonts w:eastAsia="SimSun"/>
                <w:color w:val="000000" w:themeColor="text1"/>
                <w:sz w:val="20"/>
                <w:szCs w:val="20"/>
                <w:lang w:eastAsia="zh-CN"/>
              </w:rPr>
              <w:t>- площадки для мусоросборников</w:t>
            </w:r>
          </w:p>
        </w:tc>
        <w:tc>
          <w:tcPr>
            <w:tcW w:w="7619" w:type="dxa"/>
          </w:tcPr>
          <w:p w14:paraId="2717A9C6" w14:textId="77777777" w:rsidR="00820E00" w:rsidRPr="00FA0415" w:rsidRDefault="00820E00" w:rsidP="003C4186">
            <w:pPr>
              <w:jc w:val="both"/>
              <w:rPr>
                <w:color w:val="000000" w:themeColor="text1"/>
                <w:sz w:val="20"/>
                <w:szCs w:val="20"/>
                <w:lang w:eastAsia="zh-CN"/>
              </w:rPr>
            </w:pPr>
            <w:r w:rsidRPr="00FA0415">
              <w:rPr>
                <w:color w:val="000000" w:themeColor="text1"/>
                <w:sz w:val="20"/>
                <w:szCs w:val="20"/>
                <w:lang w:eastAsia="zh-CN"/>
              </w:rPr>
              <w:t xml:space="preserve">- </w:t>
            </w:r>
            <w:r w:rsidRPr="00FA0415">
              <w:rPr>
                <w:color w:val="000000" w:themeColor="text1"/>
                <w:sz w:val="20"/>
                <w:szCs w:val="20"/>
                <w:lang w:eastAsia="ru-RU"/>
              </w:rPr>
              <w:t>расстояния от площадок для мусоросборников до физкультурных площадок, площадок для игр детей и отдыха взрослых, а также до границ дошкольных образовательных организаций, медицинских организаций и предприятий питания следует принимать не менее 20 м</w:t>
            </w:r>
            <w:r w:rsidRPr="00FA0415">
              <w:rPr>
                <w:color w:val="000000" w:themeColor="text1"/>
                <w:sz w:val="20"/>
                <w:szCs w:val="20"/>
                <w:lang w:eastAsia="zh-CN"/>
              </w:rPr>
              <w:t>;</w:t>
            </w:r>
          </w:p>
          <w:p w14:paraId="51D8DCD5" w14:textId="77777777" w:rsidR="00820E00" w:rsidRPr="00FA0415" w:rsidRDefault="00820E00" w:rsidP="003C4186">
            <w:pPr>
              <w:jc w:val="both"/>
              <w:rPr>
                <w:color w:val="000000" w:themeColor="text1"/>
                <w:sz w:val="20"/>
                <w:szCs w:val="20"/>
                <w:lang w:eastAsia="zh-CN"/>
              </w:rPr>
            </w:pPr>
            <w:r w:rsidRPr="00FA0415">
              <w:rPr>
                <w:color w:val="000000" w:themeColor="text1"/>
                <w:sz w:val="20"/>
                <w:szCs w:val="20"/>
                <w:lang w:eastAsia="zh-CN"/>
              </w:rPr>
              <w:t>- общее количество контейнеров не более 5 шт;</w:t>
            </w:r>
          </w:p>
          <w:p w14:paraId="079CB14C" w14:textId="77777777" w:rsidR="00820E00" w:rsidRPr="00FA0415" w:rsidRDefault="00820E00" w:rsidP="003C4186">
            <w:pPr>
              <w:jc w:val="both"/>
              <w:rPr>
                <w:color w:val="000000" w:themeColor="text1"/>
                <w:sz w:val="20"/>
                <w:szCs w:val="20"/>
                <w:lang w:eastAsia="zh-CN"/>
              </w:rPr>
            </w:pPr>
            <w:r w:rsidRPr="00FA0415">
              <w:rPr>
                <w:color w:val="000000" w:themeColor="text1"/>
                <w:sz w:val="20"/>
                <w:szCs w:val="20"/>
                <w:lang w:eastAsia="zh-CN"/>
              </w:rPr>
              <w:t>- расстояние от мусоросборников до границы смежного земельного участка не менее - 4 м.</w:t>
            </w:r>
          </w:p>
        </w:tc>
      </w:tr>
      <w:tr w:rsidR="00820E00" w:rsidRPr="00FA0415" w14:paraId="674A96F1" w14:textId="77777777" w:rsidTr="003C4186">
        <w:tc>
          <w:tcPr>
            <w:tcW w:w="6941" w:type="dxa"/>
          </w:tcPr>
          <w:p w14:paraId="3DC073BC" w14:textId="77777777" w:rsidR="00820E00" w:rsidRPr="00FA0415" w:rsidRDefault="00820E00" w:rsidP="003C4186">
            <w:pPr>
              <w:tabs>
                <w:tab w:val="left" w:pos="2520"/>
              </w:tabs>
              <w:jc w:val="both"/>
              <w:rPr>
                <w:rFonts w:eastAsia="SimSun"/>
                <w:color w:val="000000" w:themeColor="text1"/>
                <w:sz w:val="20"/>
                <w:szCs w:val="20"/>
                <w:lang w:eastAsia="zh-CN"/>
              </w:rPr>
            </w:pPr>
            <w:r w:rsidRPr="00FA0415">
              <w:rPr>
                <w:rFonts w:eastAsia="SimSun"/>
                <w:color w:val="000000" w:themeColor="text1"/>
                <w:sz w:val="20"/>
                <w:szCs w:val="20"/>
                <w:lang w:eastAsia="zh-CN"/>
              </w:rPr>
              <w:t>- надворные уборные</w:t>
            </w:r>
          </w:p>
        </w:tc>
        <w:tc>
          <w:tcPr>
            <w:tcW w:w="7619" w:type="dxa"/>
          </w:tcPr>
          <w:p w14:paraId="1B24C1E6" w14:textId="77777777" w:rsidR="00820E00" w:rsidRPr="00FA0415" w:rsidRDefault="00820E00" w:rsidP="003C4186">
            <w:pPr>
              <w:jc w:val="both"/>
              <w:rPr>
                <w:color w:val="000000" w:themeColor="text1"/>
                <w:sz w:val="20"/>
                <w:szCs w:val="20"/>
                <w:lang w:eastAsia="zh-CN"/>
              </w:rPr>
            </w:pPr>
            <w:r w:rsidRPr="00FA0415">
              <w:rPr>
                <w:color w:val="000000" w:themeColor="text1"/>
                <w:sz w:val="20"/>
                <w:szCs w:val="20"/>
                <w:lang w:eastAsia="zh-CN"/>
              </w:rPr>
              <w:t xml:space="preserve">- расстояние от красной линии не менее - 10 м; </w:t>
            </w:r>
          </w:p>
          <w:p w14:paraId="6C2F5CC8" w14:textId="77777777" w:rsidR="00820E00" w:rsidRPr="00FA0415" w:rsidRDefault="00820E00" w:rsidP="003C4186">
            <w:pPr>
              <w:jc w:val="both"/>
              <w:rPr>
                <w:color w:val="000000" w:themeColor="text1"/>
                <w:sz w:val="20"/>
                <w:szCs w:val="20"/>
                <w:lang w:eastAsia="zh-CN"/>
              </w:rPr>
            </w:pPr>
            <w:r w:rsidRPr="00FA0415">
              <w:rPr>
                <w:color w:val="000000" w:themeColor="text1"/>
                <w:sz w:val="20"/>
                <w:szCs w:val="20"/>
                <w:lang w:eastAsia="zh-CN"/>
              </w:rPr>
              <w:t>- расстояние от границы смежного земельного участка не менее - 4 м;</w:t>
            </w:r>
          </w:p>
          <w:p w14:paraId="700768C1" w14:textId="77777777" w:rsidR="00820E00" w:rsidRPr="00FA0415" w:rsidRDefault="00820E00" w:rsidP="003C4186">
            <w:pPr>
              <w:jc w:val="both"/>
              <w:rPr>
                <w:color w:val="000000" w:themeColor="text1"/>
                <w:sz w:val="20"/>
                <w:szCs w:val="20"/>
                <w:lang w:eastAsia="zh-CN"/>
              </w:rPr>
            </w:pPr>
            <w:r w:rsidRPr="00FA0415">
              <w:rPr>
                <w:color w:val="000000" w:themeColor="text1"/>
                <w:sz w:val="20"/>
                <w:szCs w:val="20"/>
                <w:lang w:eastAsia="zh-CN"/>
              </w:rPr>
              <w:t>- расстояние от туалета до источника водоснабжения (колодца) – не менее 25 м.</w:t>
            </w:r>
          </w:p>
        </w:tc>
      </w:tr>
      <w:tr w:rsidR="00820E00" w:rsidRPr="00FA0415" w14:paraId="2408C40A" w14:textId="77777777" w:rsidTr="003C4186">
        <w:tc>
          <w:tcPr>
            <w:tcW w:w="6941" w:type="dxa"/>
          </w:tcPr>
          <w:p w14:paraId="338D8BDF" w14:textId="77777777" w:rsidR="00820E00" w:rsidRPr="00FA0415" w:rsidRDefault="00820E00" w:rsidP="003C4186">
            <w:pPr>
              <w:tabs>
                <w:tab w:val="left" w:pos="2520"/>
              </w:tabs>
              <w:jc w:val="both"/>
              <w:rPr>
                <w:rFonts w:eastAsia="SimSun"/>
                <w:color w:val="000000" w:themeColor="text1"/>
                <w:sz w:val="20"/>
                <w:szCs w:val="20"/>
                <w:lang w:eastAsia="zh-CN"/>
              </w:rPr>
            </w:pPr>
            <w:r w:rsidRPr="00FA0415">
              <w:rPr>
                <w:rFonts w:eastAsia="SimSun"/>
                <w:color w:val="000000" w:themeColor="text1"/>
                <w:sz w:val="20"/>
                <w:szCs w:val="20"/>
                <w:lang w:eastAsia="zh-CN"/>
              </w:rPr>
              <w:t xml:space="preserve">- септики, водонепроницаемые выгребы, фильтрующие колодцы </w:t>
            </w:r>
          </w:p>
        </w:tc>
        <w:tc>
          <w:tcPr>
            <w:tcW w:w="7619" w:type="dxa"/>
          </w:tcPr>
          <w:p w14:paraId="583BA833" w14:textId="77777777" w:rsidR="00820E00" w:rsidRPr="00FA0415" w:rsidRDefault="00820E00" w:rsidP="003C4186">
            <w:pPr>
              <w:jc w:val="both"/>
              <w:rPr>
                <w:color w:val="000000" w:themeColor="text1"/>
                <w:sz w:val="20"/>
                <w:szCs w:val="20"/>
                <w:lang w:eastAsia="zh-CN"/>
              </w:rPr>
            </w:pPr>
            <w:r w:rsidRPr="00FA0415">
              <w:rPr>
                <w:color w:val="000000" w:themeColor="text1"/>
                <w:sz w:val="20"/>
                <w:szCs w:val="20"/>
                <w:lang w:eastAsia="zh-CN"/>
              </w:rPr>
              <w:t>- расстояние от границы смежного земельного участка не менее - 4 м;</w:t>
            </w:r>
          </w:p>
          <w:p w14:paraId="03B0A398" w14:textId="77777777" w:rsidR="00820E00" w:rsidRPr="00FA0415" w:rsidRDefault="00820E00" w:rsidP="003C4186">
            <w:pPr>
              <w:jc w:val="both"/>
              <w:rPr>
                <w:color w:val="000000" w:themeColor="text1"/>
                <w:sz w:val="20"/>
                <w:szCs w:val="20"/>
                <w:lang w:eastAsia="zh-CN"/>
              </w:rPr>
            </w:pPr>
            <w:r w:rsidRPr="00FA0415">
              <w:rPr>
                <w:color w:val="000000" w:themeColor="text1"/>
                <w:sz w:val="20"/>
                <w:szCs w:val="20"/>
                <w:lang w:eastAsia="zh-CN"/>
              </w:rPr>
              <w:t xml:space="preserve">- расстояние от фундамента построек до септика, водонепроницаемого выгреба - не менее 5 м; </w:t>
            </w:r>
          </w:p>
          <w:p w14:paraId="2A80A363" w14:textId="77777777" w:rsidR="00820E00" w:rsidRPr="00FA0415" w:rsidRDefault="00820E00" w:rsidP="003C4186">
            <w:pPr>
              <w:jc w:val="both"/>
              <w:rPr>
                <w:color w:val="000000" w:themeColor="text1"/>
                <w:sz w:val="20"/>
                <w:szCs w:val="20"/>
                <w:lang w:eastAsia="zh-CN"/>
              </w:rPr>
            </w:pPr>
            <w:r w:rsidRPr="00FA0415">
              <w:rPr>
                <w:color w:val="000000" w:themeColor="text1"/>
                <w:sz w:val="20"/>
                <w:szCs w:val="20"/>
                <w:lang w:eastAsia="zh-CN"/>
              </w:rPr>
              <w:t>- расстояние от фундамента построек до фильтрующего колодца - не менее 8 м.</w:t>
            </w:r>
          </w:p>
        </w:tc>
      </w:tr>
      <w:tr w:rsidR="00820E00" w:rsidRPr="00FA0415" w14:paraId="68234F9D" w14:textId="77777777" w:rsidTr="003C4186">
        <w:tc>
          <w:tcPr>
            <w:tcW w:w="6941" w:type="dxa"/>
          </w:tcPr>
          <w:p w14:paraId="7F557A83" w14:textId="77777777" w:rsidR="00820E00" w:rsidRPr="00FA0415" w:rsidRDefault="00820E00" w:rsidP="003C4186">
            <w:pPr>
              <w:tabs>
                <w:tab w:val="left" w:pos="2520"/>
              </w:tabs>
              <w:jc w:val="both"/>
              <w:rPr>
                <w:rFonts w:eastAsia="SimSun"/>
                <w:color w:val="000000" w:themeColor="text1"/>
                <w:sz w:val="20"/>
                <w:szCs w:val="20"/>
                <w:lang w:eastAsia="zh-CN"/>
              </w:rPr>
            </w:pPr>
            <w:r w:rsidRPr="00FA0415">
              <w:rPr>
                <w:rFonts w:eastAsia="SimSun"/>
                <w:color w:val="000000" w:themeColor="text1"/>
                <w:sz w:val="20"/>
                <w:szCs w:val="20"/>
                <w:lang w:eastAsia="zh-CN"/>
              </w:rPr>
              <w:t>- трансформаторные подстанции, газораспределительные пункты</w:t>
            </w:r>
          </w:p>
        </w:tc>
        <w:tc>
          <w:tcPr>
            <w:tcW w:w="7619" w:type="dxa"/>
          </w:tcPr>
          <w:p w14:paraId="0D49ED5A" w14:textId="77777777" w:rsidR="00820E00" w:rsidRPr="00FA0415" w:rsidRDefault="00820E00" w:rsidP="003C4186">
            <w:pPr>
              <w:jc w:val="both"/>
              <w:rPr>
                <w:color w:val="000000" w:themeColor="text1"/>
                <w:sz w:val="20"/>
                <w:szCs w:val="20"/>
                <w:lang w:eastAsia="zh-CN"/>
              </w:rPr>
            </w:pPr>
            <w:r w:rsidRPr="00FA0415">
              <w:rPr>
                <w:color w:val="000000" w:themeColor="text1"/>
                <w:sz w:val="20"/>
                <w:szCs w:val="20"/>
                <w:lang w:eastAsia="zh-CN"/>
              </w:rPr>
              <w:t>- расстояние от границ земельного участка не менее - 1 м.</w:t>
            </w:r>
          </w:p>
        </w:tc>
      </w:tr>
    </w:tbl>
    <w:p w14:paraId="2DB22389" w14:textId="77777777" w:rsidR="00820E00" w:rsidRPr="00FA0415" w:rsidRDefault="00820E00" w:rsidP="00820E00">
      <w:pPr>
        <w:rPr>
          <w:rFonts w:cs="Times New Roman"/>
          <w:b/>
          <w:bCs/>
        </w:rPr>
      </w:pPr>
    </w:p>
    <w:p w14:paraId="260A0F05" w14:textId="77777777" w:rsidR="00820E00" w:rsidRPr="00FA0415" w:rsidRDefault="00820E00" w:rsidP="00820E00">
      <w:pPr>
        <w:rPr>
          <w:rFonts w:cs="Times New Roman"/>
          <w:b/>
          <w:bCs/>
        </w:rPr>
      </w:pPr>
      <w:r w:rsidRPr="00FA0415">
        <w:rPr>
          <w:rFonts w:eastAsia="Tahoma" w:cs="Times New Roman"/>
          <w:b/>
          <w:bCs/>
        </w:rPr>
        <w:t>Условно разрешенные виды использования земельных участков и объектов капитального строительства</w:t>
      </w:r>
    </w:p>
    <w:tbl>
      <w:tblPr>
        <w:tblStyle w:val="af5"/>
        <w:tblW w:w="5000" w:type="auto"/>
        <w:tblLook w:val="04A0" w:firstRow="1" w:lastRow="0" w:firstColumn="1" w:lastColumn="0" w:noHBand="0" w:noVBand="1"/>
      </w:tblPr>
      <w:tblGrid>
        <w:gridCol w:w="486"/>
        <w:gridCol w:w="1903"/>
        <w:gridCol w:w="1479"/>
        <w:gridCol w:w="4080"/>
        <w:gridCol w:w="6800"/>
      </w:tblGrid>
      <w:tr w:rsidR="00820E00" w:rsidRPr="00E014FB" w14:paraId="170CD5CE" w14:textId="77777777" w:rsidTr="003C4186">
        <w:trPr>
          <w:tblHeader/>
        </w:trPr>
        <w:tc>
          <w:tcPr>
            <w:tcW w:w="272" w:type="dxa"/>
          </w:tcPr>
          <w:p w14:paraId="6AEEFAE5" w14:textId="77777777" w:rsidR="00820E00" w:rsidRPr="00E014FB" w:rsidRDefault="00820E00" w:rsidP="003C4186">
            <w:pPr>
              <w:jc w:val="center"/>
              <w:rPr>
                <w:rFonts w:cs="Times New Roman"/>
              </w:rPr>
            </w:pPr>
            <w:r w:rsidRPr="00E014FB">
              <w:rPr>
                <w:rFonts w:eastAsia="Tahoma" w:cs="Times New Roman"/>
                <w:color w:val="000000"/>
                <w:sz w:val="20"/>
                <w:szCs w:val="20"/>
              </w:rPr>
              <w:t>№ п/п</w:t>
            </w:r>
          </w:p>
        </w:tc>
        <w:tc>
          <w:tcPr>
            <w:tcW w:w="1903" w:type="dxa"/>
          </w:tcPr>
          <w:p w14:paraId="6D1C195A" w14:textId="77777777" w:rsidR="00820E00" w:rsidRPr="00E014FB" w:rsidRDefault="00820E00" w:rsidP="003C4186">
            <w:pPr>
              <w:jc w:val="center"/>
              <w:rPr>
                <w:rFonts w:cs="Times New Roman"/>
              </w:rPr>
            </w:pPr>
            <w:r w:rsidRPr="00E014FB">
              <w:rPr>
                <w:rFonts w:eastAsia="Tahoma" w:cs="Times New Roman"/>
                <w:color w:val="000000"/>
                <w:sz w:val="20"/>
                <w:szCs w:val="20"/>
              </w:rPr>
              <w:t>Наименование вида разрешенного использования</w:t>
            </w:r>
          </w:p>
        </w:tc>
        <w:tc>
          <w:tcPr>
            <w:tcW w:w="1224" w:type="dxa"/>
          </w:tcPr>
          <w:p w14:paraId="6A057CC4" w14:textId="77777777" w:rsidR="00820E00" w:rsidRPr="00E014FB" w:rsidRDefault="00820E00" w:rsidP="003C4186">
            <w:pPr>
              <w:jc w:val="center"/>
              <w:rPr>
                <w:rFonts w:cs="Times New Roman"/>
              </w:rPr>
            </w:pPr>
            <w:r w:rsidRPr="00E014FB">
              <w:rPr>
                <w:rFonts w:eastAsia="Tahoma" w:cs="Times New Roman"/>
                <w:color w:val="000000"/>
                <w:sz w:val="20"/>
                <w:szCs w:val="20"/>
              </w:rPr>
              <w:t>Код вида разрешенного использования</w:t>
            </w:r>
          </w:p>
        </w:tc>
        <w:tc>
          <w:tcPr>
            <w:tcW w:w="4080" w:type="dxa"/>
          </w:tcPr>
          <w:p w14:paraId="6F905AC5" w14:textId="77777777" w:rsidR="00820E00" w:rsidRPr="00E014FB" w:rsidRDefault="00820E00" w:rsidP="003C4186">
            <w:pPr>
              <w:jc w:val="center"/>
              <w:rPr>
                <w:rFonts w:cs="Times New Roman"/>
              </w:rPr>
            </w:pPr>
            <w:r w:rsidRPr="00E014FB">
              <w:rPr>
                <w:rFonts w:eastAsia="Tahoma" w:cs="Times New Roman"/>
                <w:color w:val="000000"/>
                <w:sz w:val="20"/>
                <w:szCs w:val="20"/>
              </w:rPr>
              <w:t>Описание вида разрешенного использования</w:t>
            </w:r>
          </w:p>
        </w:tc>
        <w:tc>
          <w:tcPr>
            <w:tcW w:w="6800" w:type="dxa"/>
          </w:tcPr>
          <w:p w14:paraId="0FF7232B" w14:textId="77777777" w:rsidR="00820E00" w:rsidRPr="00E014FB" w:rsidRDefault="00820E00" w:rsidP="003C4186">
            <w:pPr>
              <w:jc w:val="both"/>
              <w:rPr>
                <w:rFonts w:cs="Times New Roman"/>
              </w:rPr>
            </w:pPr>
            <w:r w:rsidRPr="00E014FB">
              <w:rPr>
                <w:rFonts w:eastAsia="Tahoma" w:cs="Times New Roman"/>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820E00" w:rsidRPr="00E014FB" w14:paraId="4116C9B6" w14:textId="77777777" w:rsidTr="003C4186">
        <w:trPr>
          <w:tblHeader/>
        </w:trPr>
        <w:tc>
          <w:tcPr>
            <w:tcW w:w="272" w:type="dxa"/>
          </w:tcPr>
          <w:p w14:paraId="6273079E" w14:textId="77777777" w:rsidR="00820E00" w:rsidRPr="00E014FB" w:rsidRDefault="00820E00" w:rsidP="003C4186">
            <w:pPr>
              <w:jc w:val="center"/>
              <w:rPr>
                <w:rFonts w:cs="Times New Roman"/>
              </w:rPr>
            </w:pPr>
            <w:r w:rsidRPr="00E014FB">
              <w:rPr>
                <w:rFonts w:eastAsia="Tahoma" w:cs="Times New Roman"/>
                <w:color w:val="000000"/>
                <w:sz w:val="20"/>
                <w:szCs w:val="20"/>
              </w:rPr>
              <w:t>1</w:t>
            </w:r>
          </w:p>
        </w:tc>
        <w:tc>
          <w:tcPr>
            <w:tcW w:w="1903" w:type="dxa"/>
          </w:tcPr>
          <w:p w14:paraId="71F812AF" w14:textId="77777777" w:rsidR="00820E00" w:rsidRPr="00E014FB" w:rsidRDefault="00820E00" w:rsidP="003C4186">
            <w:pPr>
              <w:jc w:val="center"/>
              <w:rPr>
                <w:rFonts w:cs="Times New Roman"/>
              </w:rPr>
            </w:pPr>
            <w:r w:rsidRPr="00E014FB">
              <w:rPr>
                <w:rFonts w:eastAsia="Tahoma" w:cs="Times New Roman"/>
                <w:color w:val="000000"/>
                <w:sz w:val="20"/>
                <w:szCs w:val="20"/>
              </w:rPr>
              <w:t>2</w:t>
            </w:r>
          </w:p>
        </w:tc>
        <w:tc>
          <w:tcPr>
            <w:tcW w:w="1224" w:type="dxa"/>
          </w:tcPr>
          <w:p w14:paraId="54F1BF0E" w14:textId="77777777" w:rsidR="00820E00" w:rsidRPr="00E014FB" w:rsidRDefault="00820E00" w:rsidP="003C4186">
            <w:pPr>
              <w:jc w:val="center"/>
              <w:rPr>
                <w:rFonts w:cs="Times New Roman"/>
              </w:rPr>
            </w:pPr>
            <w:r w:rsidRPr="00E014FB">
              <w:rPr>
                <w:rFonts w:eastAsia="Tahoma" w:cs="Times New Roman"/>
                <w:color w:val="000000"/>
                <w:sz w:val="20"/>
                <w:szCs w:val="20"/>
              </w:rPr>
              <w:t>3</w:t>
            </w:r>
          </w:p>
        </w:tc>
        <w:tc>
          <w:tcPr>
            <w:tcW w:w="4080" w:type="dxa"/>
          </w:tcPr>
          <w:p w14:paraId="593B631C" w14:textId="77777777" w:rsidR="00820E00" w:rsidRPr="00E014FB" w:rsidRDefault="00820E00" w:rsidP="003C4186">
            <w:pPr>
              <w:jc w:val="center"/>
              <w:rPr>
                <w:rFonts w:cs="Times New Roman"/>
              </w:rPr>
            </w:pPr>
            <w:r w:rsidRPr="00E014FB">
              <w:rPr>
                <w:rFonts w:eastAsia="Tahoma" w:cs="Times New Roman"/>
                <w:color w:val="000000"/>
                <w:sz w:val="20"/>
                <w:szCs w:val="20"/>
              </w:rPr>
              <w:t>4</w:t>
            </w:r>
          </w:p>
        </w:tc>
        <w:tc>
          <w:tcPr>
            <w:tcW w:w="6800" w:type="dxa"/>
          </w:tcPr>
          <w:p w14:paraId="56562002" w14:textId="77777777" w:rsidR="00820E00" w:rsidRPr="00E014FB" w:rsidRDefault="00820E00" w:rsidP="003C4186">
            <w:pPr>
              <w:jc w:val="center"/>
              <w:rPr>
                <w:rFonts w:cs="Times New Roman"/>
              </w:rPr>
            </w:pPr>
            <w:r w:rsidRPr="00E014FB">
              <w:rPr>
                <w:rFonts w:eastAsia="Tahoma" w:cs="Times New Roman"/>
                <w:color w:val="000000"/>
                <w:sz w:val="20"/>
                <w:szCs w:val="20"/>
              </w:rPr>
              <w:t>5</w:t>
            </w:r>
          </w:p>
        </w:tc>
      </w:tr>
      <w:tr w:rsidR="00820E00" w:rsidRPr="00E014FB" w14:paraId="6F1EC2E4" w14:textId="77777777" w:rsidTr="003C4186">
        <w:tc>
          <w:tcPr>
            <w:tcW w:w="272" w:type="dxa"/>
            <w:vMerge w:val="restart"/>
          </w:tcPr>
          <w:p w14:paraId="224534EB" w14:textId="77777777" w:rsidR="00820E00" w:rsidRPr="00E014FB" w:rsidRDefault="00820E00" w:rsidP="003C4186">
            <w:pPr>
              <w:jc w:val="center"/>
              <w:rPr>
                <w:rFonts w:cs="Times New Roman"/>
              </w:rPr>
            </w:pPr>
            <w:r w:rsidRPr="00E014FB">
              <w:rPr>
                <w:rFonts w:eastAsia="Tahoma" w:cs="Times New Roman"/>
                <w:color w:val="000000"/>
                <w:sz w:val="20"/>
                <w:szCs w:val="20"/>
              </w:rPr>
              <w:t>1.</w:t>
            </w:r>
          </w:p>
        </w:tc>
        <w:tc>
          <w:tcPr>
            <w:tcW w:w="1903" w:type="dxa"/>
            <w:vMerge w:val="restart"/>
          </w:tcPr>
          <w:p w14:paraId="540BE121" w14:textId="77777777" w:rsidR="00820E00" w:rsidRPr="00E014FB" w:rsidRDefault="00820E00" w:rsidP="003C4186">
            <w:pPr>
              <w:rPr>
                <w:rFonts w:cs="Times New Roman"/>
              </w:rPr>
            </w:pPr>
            <w:r w:rsidRPr="00E014FB">
              <w:rPr>
                <w:rFonts w:eastAsia="Tahoma" w:cs="Times New Roman"/>
                <w:color w:val="000000"/>
                <w:sz w:val="20"/>
                <w:szCs w:val="20"/>
              </w:rPr>
              <w:t>Предоставление коммунальных услуг</w:t>
            </w:r>
          </w:p>
        </w:tc>
        <w:tc>
          <w:tcPr>
            <w:tcW w:w="1224" w:type="dxa"/>
            <w:vMerge w:val="restart"/>
          </w:tcPr>
          <w:p w14:paraId="66C88CF2" w14:textId="77777777" w:rsidR="00820E00" w:rsidRPr="00E014FB" w:rsidRDefault="00820E00" w:rsidP="003C4186">
            <w:pPr>
              <w:rPr>
                <w:rFonts w:cs="Times New Roman"/>
              </w:rPr>
            </w:pPr>
            <w:r w:rsidRPr="00E014FB">
              <w:rPr>
                <w:rFonts w:eastAsia="Tahoma" w:cs="Times New Roman"/>
                <w:color w:val="000000"/>
                <w:sz w:val="20"/>
                <w:szCs w:val="20"/>
              </w:rPr>
              <w:t>3.1.1</w:t>
            </w:r>
          </w:p>
        </w:tc>
        <w:tc>
          <w:tcPr>
            <w:tcW w:w="4080" w:type="dxa"/>
            <w:vMerge w:val="restart"/>
          </w:tcPr>
          <w:p w14:paraId="36D41793" w14:textId="77777777" w:rsidR="00820E00" w:rsidRPr="00E014FB" w:rsidRDefault="00820E00" w:rsidP="003C4186">
            <w:pPr>
              <w:rPr>
                <w:rFonts w:cs="Times New Roman"/>
              </w:rPr>
            </w:pPr>
            <w:r w:rsidRPr="00E014FB">
              <w:rPr>
                <w:rFonts w:eastAsia="Tahoma" w:cs="Times New Roman"/>
                <w:color w:val="000000"/>
                <w:sz w:val="20"/>
                <w:szCs w:val="20"/>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6800" w:type="dxa"/>
          </w:tcPr>
          <w:p w14:paraId="01993F51"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 кв.м.</w:t>
            </w:r>
          </w:p>
        </w:tc>
      </w:tr>
      <w:tr w:rsidR="00820E00" w:rsidRPr="00E014FB" w14:paraId="545D812A" w14:textId="77777777" w:rsidTr="003C4186">
        <w:tc>
          <w:tcPr>
            <w:tcW w:w="272" w:type="dxa"/>
            <w:vMerge/>
          </w:tcPr>
          <w:p w14:paraId="0A279513" w14:textId="77777777" w:rsidR="00820E00" w:rsidRPr="00E014FB" w:rsidRDefault="00820E00" w:rsidP="003C4186">
            <w:pPr>
              <w:rPr>
                <w:rFonts w:cs="Times New Roman"/>
              </w:rPr>
            </w:pPr>
          </w:p>
        </w:tc>
        <w:tc>
          <w:tcPr>
            <w:tcW w:w="1903" w:type="dxa"/>
            <w:vMerge/>
          </w:tcPr>
          <w:p w14:paraId="2B8EBCAA" w14:textId="77777777" w:rsidR="00820E00" w:rsidRPr="00E014FB" w:rsidRDefault="00820E00" w:rsidP="003C4186">
            <w:pPr>
              <w:rPr>
                <w:rFonts w:cs="Times New Roman"/>
              </w:rPr>
            </w:pPr>
          </w:p>
        </w:tc>
        <w:tc>
          <w:tcPr>
            <w:tcW w:w="1224" w:type="dxa"/>
            <w:vMerge/>
          </w:tcPr>
          <w:p w14:paraId="1DE89988" w14:textId="77777777" w:rsidR="00820E00" w:rsidRPr="00E014FB" w:rsidRDefault="00820E00" w:rsidP="003C4186">
            <w:pPr>
              <w:rPr>
                <w:rFonts w:cs="Times New Roman"/>
              </w:rPr>
            </w:pPr>
          </w:p>
        </w:tc>
        <w:tc>
          <w:tcPr>
            <w:tcW w:w="4080" w:type="dxa"/>
            <w:vMerge/>
          </w:tcPr>
          <w:p w14:paraId="7F56ACBA" w14:textId="77777777" w:rsidR="00820E00" w:rsidRPr="00E014FB" w:rsidRDefault="00820E00" w:rsidP="003C4186">
            <w:pPr>
              <w:rPr>
                <w:rFonts w:cs="Times New Roman"/>
              </w:rPr>
            </w:pPr>
          </w:p>
        </w:tc>
        <w:tc>
          <w:tcPr>
            <w:tcW w:w="6800" w:type="dxa"/>
          </w:tcPr>
          <w:p w14:paraId="3B2D4FDC"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1000 кв.м.</w:t>
            </w:r>
          </w:p>
        </w:tc>
      </w:tr>
      <w:tr w:rsidR="00820E00" w:rsidRPr="00E014FB" w14:paraId="2E4147BF" w14:textId="77777777" w:rsidTr="003C4186">
        <w:tc>
          <w:tcPr>
            <w:tcW w:w="272" w:type="dxa"/>
            <w:vMerge/>
          </w:tcPr>
          <w:p w14:paraId="223104B9" w14:textId="77777777" w:rsidR="00820E00" w:rsidRPr="00E014FB" w:rsidRDefault="00820E00" w:rsidP="003C4186">
            <w:pPr>
              <w:rPr>
                <w:rFonts w:cs="Times New Roman"/>
              </w:rPr>
            </w:pPr>
          </w:p>
        </w:tc>
        <w:tc>
          <w:tcPr>
            <w:tcW w:w="1903" w:type="dxa"/>
            <w:vMerge/>
          </w:tcPr>
          <w:p w14:paraId="4D8EE63A" w14:textId="77777777" w:rsidR="00820E00" w:rsidRPr="00E014FB" w:rsidRDefault="00820E00" w:rsidP="003C4186">
            <w:pPr>
              <w:rPr>
                <w:rFonts w:cs="Times New Roman"/>
              </w:rPr>
            </w:pPr>
          </w:p>
        </w:tc>
        <w:tc>
          <w:tcPr>
            <w:tcW w:w="1224" w:type="dxa"/>
            <w:vMerge/>
          </w:tcPr>
          <w:p w14:paraId="7E2321AC" w14:textId="77777777" w:rsidR="00820E00" w:rsidRPr="00E014FB" w:rsidRDefault="00820E00" w:rsidP="003C4186">
            <w:pPr>
              <w:rPr>
                <w:rFonts w:cs="Times New Roman"/>
              </w:rPr>
            </w:pPr>
          </w:p>
        </w:tc>
        <w:tc>
          <w:tcPr>
            <w:tcW w:w="4080" w:type="dxa"/>
            <w:vMerge/>
          </w:tcPr>
          <w:p w14:paraId="24CFC530" w14:textId="77777777" w:rsidR="00820E00" w:rsidRPr="00E014FB" w:rsidRDefault="00820E00" w:rsidP="003C4186">
            <w:pPr>
              <w:rPr>
                <w:rFonts w:cs="Times New Roman"/>
              </w:rPr>
            </w:pPr>
          </w:p>
        </w:tc>
        <w:tc>
          <w:tcPr>
            <w:tcW w:w="6800" w:type="dxa"/>
          </w:tcPr>
          <w:p w14:paraId="51CC8619"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4 м.</w:t>
            </w:r>
          </w:p>
        </w:tc>
      </w:tr>
      <w:tr w:rsidR="00820E00" w:rsidRPr="00E014FB" w14:paraId="6C52F6FD" w14:textId="77777777" w:rsidTr="003C4186">
        <w:tc>
          <w:tcPr>
            <w:tcW w:w="272" w:type="dxa"/>
            <w:vMerge/>
          </w:tcPr>
          <w:p w14:paraId="196A3BFC" w14:textId="77777777" w:rsidR="00820E00" w:rsidRPr="00E014FB" w:rsidRDefault="00820E00" w:rsidP="003C4186">
            <w:pPr>
              <w:rPr>
                <w:rFonts w:cs="Times New Roman"/>
              </w:rPr>
            </w:pPr>
          </w:p>
        </w:tc>
        <w:tc>
          <w:tcPr>
            <w:tcW w:w="1903" w:type="dxa"/>
            <w:vMerge/>
          </w:tcPr>
          <w:p w14:paraId="1B8C04F8" w14:textId="77777777" w:rsidR="00820E00" w:rsidRPr="00E014FB" w:rsidRDefault="00820E00" w:rsidP="003C4186">
            <w:pPr>
              <w:rPr>
                <w:rFonts w:cs="Times New Roman"/>
              </w:rPr>
            </w:pPr>
          </w:p>
        </w:tc>
        <w:tc>
          <w:tcPr>
            <w:tcW w:w="1224" w:type="dxa"/>
            <w:vMerge/>
          </w:tcPr>
          <w:p w14:paraId="65A77070" w14:textId="77777777" w:rsidR="00820E00" w:rsidRPr="00E014FB" w:rsidRDefault="00820E00" w:rsidP="003C4186">
            <w:pPr>
              <w:rPr>
                <w:rFonts w:cs="Times New Roman"/>
              </w:rPr>
            </w:pPr>
          </w:p>
        </w:tc>
        <w:tc>
          <w:tcPr>
            <w:tcW w:w="4080" w:type="dxa"/>
            <w:vMerge/>
          </w:tcPr>
          <w:p w14:paraId="63916A6D" w14:textId="77777777" w:rsidR="00820E00" w:rsidRPr="00E014FB" w:rsidRDefault="00820E00" w:rsidP="003C4186">
            <w:pPr>
              <w:rPr>
                <w:rFonts w:cs="Times New Roman"/>
              </w:rPr>
            </w:pPr>
          </w:p>
        </w:tc>
        <w:tc>
          <w:tcPr>
            <w:tcW w:w="6800" w:type="dxa"/>
          </w:tcPr>
          <w:p w14:paraId="5CACCD75"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2 этажа.</w:t>
            </w:r>
          </w:p>
        </w:tc>
      </w:tr>
      <w:tr w:rsidR="00820E00" w:rsidRPr="00E014FB" w14:paraId="1663C435" w14:textId="77777777" w:rsidTr="003C4186">
        <w:tc>
          <w:tcPr>
            <w:tcW w:w="272" w:type="dxa"/>
            <w:vMerge/>
          </w:tcPr>
          <w:p w14:paraId="45DA40EB" w14:textId="77777777" w:rsidR="00820E00" w:rsidRPr="00E014FB" w:rsidRDefault="00820E00" w:rsidP="003C4186">
            <w:pPr>
              <w:rPr>
                <w:rFonts w:cs="Times New Roman"/>
              </w:rPr>
            </w:pPr>
          </w:p>
        </w:tc>
        <w:tc>
          <w:tcPr>
            <w:tcW w:w="1903" w:type="dxa"/>
            <w:vMerge/>
          </w:tcPr>
          <w:p w14:paraId="60F95EB2" w14:textId="77777777" w:rsidR="00820E00" w:rsidRPr="00E014FB" w:rsidRDefault="00820E00" w:rsidP="003C4186">
            <w:pPr>
              <w:rPr>
                <w:rFonts w:cs="Times New Roman"/>
              </w:rPr>
            </w:pPr>
          </w:p>
        </w:tc>
        <w:tc>
          <w:tcPr>
            <w:tcW w:w="1224" w:type="dxa"/>
            <w:vMerge/>
          </w:tcPr>
          <w:p w14:paraId="59B2BF02" w14:textId="77777777" w:rsidR="00820E00" w:rsidRPr="00E014FB" w:rsidRDefault="00820E00" w:rsidP="003C4186">
            <w:pPr>
              <w:rPr>
                <w:rFonts w:cs="Times New Roman"/>
              </w:rPr>
            </w:pPr>
          </w:p>
        </w:tc>
        <w:tc>
          <w:tcPr>
            <w:tcW w:w="4080" w:type="dxa"/>
            <w:vMerge/>
          </w:tcPr>
          <w:p w14:paraId="3956A298" w14:textId="77777777" w:rsidR="00820E00" w:rsidRPr="00E014FB" w:rsidRDefault="00820E00" w:rsidP="003C4186">
            <w:pPr>
              <w:rPr>
                <w:rFonts w:cs="Times New Roman"/>
              </w:rPr>
            </w:pPr>
          </w:p>
        </w:tc>
        <w:tc>
          <w:tcPr>
            <w:tcW w:w="6800" w:type="dxa"/>
          </w:tcPr>
          <w:p w14:paraId="4BA86627"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20 м.</w:t>
            </w:r>
          </w:p>
        </w:tc>
      </w:tr>
      <w:tr w:rsidR="00820E00" w:rsidRPr="00E014FB" w14:paraId="2D267118" w14:textId="77777777" w:rsidTr="003C4186">
        <w:tc>
          <w:tcPr>
            <w:tcW w:w="272" w:type="dxa"/>
            <w:vMerge/>
          </w:tcPr>
          <w:p w14:paraId="0C6AD729" w14:textId="77777777" w:rsidR="00820E00" w:rsidRPr="00E014FB" w:rsidRDefault="00820E00" w:rsidP="003C4186">
            <w:pPr>
              <w:rPr>
                <w:rFonts w:cs="Times New Roman"/>
              </w:rPr>
            </w:pPr>
          </w:p>
        </w:tc>
        <w:tc>
          <w:tcPr>
            <w:tcW w:w="1903" w:type="dxa"/>
            <w:vMerge/>
          </w:tcPr>
          <w:p w14:paraId="79CCF251" w14:textId="77777777" w:rsidR="00820E00" w:rsidRPr="00E014FB" w:rsidRDefault="00820E00" w:rsidP="003C4186">
            <w:pPr>
              <w:rPr>
                <w:rFonts w:cs="Times New Roman"/>
              </w:rPr>
            </w:pPr>
          </w:p>
        </w:tc>
        <w:tc>
          <w:tcPr>
            <w:tcW w:w="1224" w:type="dxa"/>
            <w:vMerge/>
          </w:tcPr>
          <w:p w14:paraId="467916FE" w14:textId="77777777" w:rsidR="00820E00" w:rsidRPr="00E014FB" w:rsidRDefault="00820E00" w:rsidP="003C4186">
            <w:pPr>
              <w:rPr>
                <w:rFonts w:cs="Times New Roman"/>
              </w:rPr>
            </w:pPr>
          </w:p>
        </w:tc>
        <w:tc>
          <w:tcPr>
            <w:tcW w:w="4080" w:type="dxa"/>
            <w:vMerge/>
          </w:tcPr>
          <w:p w14:paraId="2E73FAFF" w14:textId="77777777" w:rsidR="00820E00" w:rsidRPr="00E014FB" w:rsidRDefault="00820E00" w:rsidP="003C4186">
            <w:pPr>
              <w:rPr>
                <w:rFonts w:cs="Times New Roman"/>
              </w:rPr>
            </w:pPr>
          </w:p>
        </w:tc>
        <w:tc>
          <w:tcPr>
            <w:tcW w:w="6800" w:type="dxa"/>
          </w:tcPr>
          <w:p w14:paraId="3270D19E"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80%.</w:t>
            </w:r>
          </w:p>
        </w:tc>
      </w:tr>
      <w:tr w:rsidR="00820E00" w:rsidRPr="00E014FB" w14:paraId="7DDC3F7E" w14:textId="77777777" w:rsidTr="003C4186">
        <w:tc>
          <w:tcPr>
            <w:tcW w:w="272" w:type="dxa"/>
            <w:vMerge/>
          </w:tcPr>
          <w:p w14:paraId="36CD5F44" w14:textId="77777777" w:rsidR="00820E00" w:rsidRPr="00E014FB" w:rsidRDefault="00820E00" w:rsidP="003C4186">
            <w:pPr>
              <w:rPr>
                <w:rFonts w:cs="Times New Roman"/>
              </w:rPr>
            </w:pPr>
          </w:p>
        </w:tc>
        <w:tc>
          <w:tcPr>
            <w:tcW w:w="1903" w:type="dxa"/>
            <w:vMerge/>
          </w:tcPr>
          <w:p w14:paraId="7FCC7A5B" w14:textId="77777777" w:rsidR="00820E00" w:rsidRPr="00E014FB" w:rsidRDefault="00820E00" w:rsidP="003C4186">
            <w:pPr>
              <w:rPr>
                <w:rFonts w:cs="Times New Roman"/>
              </w:rPr>
            </w:pPr>
          </w:p>
        </w:tc>
        <w:tc>
          <w:tcPr>
            <w:tcW w:w="1224" w:type="dxa"/>
            <w:vMerge/>
          </w:tcPr>
          <w:p w14:paraId="627F0046" w14:textId="77777777" w:rsidR="00820E00" w:rsidRPr="00E014FB" w:rsidRDefault="00820E00" w:rsidP="003C4186">
            <w:pPr>
              <w:rPr>
                <w:rFonts w:cs="Times New Roman"/>
              </w:rPr>
            </w:pPr>
          </w:p>
        </w:tc>
        <w:tc>
          <w:tcPr>
            <w:tcW w:w="4080" w:type="dxa"/>
            <w:vMerge/>
          </w:tcPr>
          <w:p w14:paraId="3D3A6A27" w14:textId="77777777" w:rsidR="00820E00" w:rsidRPr="00E014FB" w:rsidRDefault="00820E00" w:rsidP="003C4186">
            <w:pPr>
              <w:rPr>
                <w:rFonts w:cs="Times New Roman"/>
              </w:rPr>
            </w:pPr>
          </w:p>
        </w:tc>
        <w:tc>
          <w:tcPr>
            <w:tcW w:w="6800" w:type="dxa"/>
          </w:tcPr>
          <w:p w14:paraId="05072327"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rsidR="00820E00" w:rsidRPr="00E014FB" w14:paraId="56CFF3BE" w14:textId="77777777" w:rsidTr="003C4186">
        <w:tc>
          <w:tcPr>
            <w:tcW w:w="272" w:type="dxa"/>
            <w:vMerge/>
          </w:tcPr>
          <w:p w14:paraId="057CCB0D" w14:textId="77777777" w:rsidR="00820E00" w:rsidRPr="00E014FB" w:rsidRDefault="00820E00" w:rsidP="003C4186">
            <w:pPr>
              <w:rPr>
                <w:rFonts w:cs="Times New Roman"/>
              </w:rPr>
            </w:pPr>
          </w:p>
        </w:tc>
        <w:tc>
          <w:tcPr>
            <w:tcW w:w="1903" w:type="dxa"/>
            <w:vMerge/>
          </w:tcPr>
          <w:p w14:paraId="1F865205" w14:textId="77777777" w:rsidR="00820E00" w:rsidRPr="00E014FB" w:rsidRDefault="00820E00" w:rsidP="003C4186">
            <w:pPr>
              <w:rPr>
                <w:rFonts w:cs="Times New Roman"/>
              </w:rPr>
            </w:pPr>
          </w:p>
        </w:tc>
        <w:tc>
          <w:tcPr>
            <w:tcW w:w="1224" w:type="dxa"/>
            <w:vMerge/>
          </w:tcPr>
          <w:p w14:paraId="7F05484E" w14:textId="77777777" w:rsidR="00820E00" w:rsidRPr="00E014FB" w:rsidRDefault="00820E00" w:rsidP="003C4186">
            <w:pPr>
              <w:rPr>
                <w:rFonts w:cs="Times New Roman"/>
              </w:rPr>
            </w:pPr>
          </w:p>
        </w:tc>
        <w:tc>
          <w:tcPr>
            <w:tcW w:w="4080" w:type="dxa"/>
            <w:vMerge/>
          </w:tcPr>
          <w:p w14:paraId="08B3C4E9" w14:textId="77777777" w:rsidR="00820E00" w:rsidRPr="00E014FB" w:rsidRDefault="00820E00" w:rsidP="003C4186">
            <w:pPr>
              <w:rPr>
                <w:rFonts w:cs="Times New Roman"/>
              </w:rPr>
            </w:pPr>
          </w:p>
        </w:tc>
        <w:tc>
          <w:tcPr>
            <w:tcW w:w="6800" w:type="dxa"/>
          </w:tcPr>
          <w:p w14:paraId="7395D9C3"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1 м.</w:t>
            </w:r>
          </w:p>
        </w:tc>
      </w:tr>
    </w:tbl>
    <w:p w14:paraId="02C69B11" w14:textId="77777777" w:rsidR="00820E00" w:rsidRPr="00E014FB" w:rsidRDefault="00820E00" w:rsidP="00820E00">
      <w:pPr>
        <w:rPr>
          <w:rFonts w:cs="Times New Roman"/>
        </w:rPr>
      </w:pPr>
    </w:p>
    <w:p w14:paraId="183782E4" w14:textId="77777777" w:rsidR="00820E00" w:rsidRPr="00FA0415" w:rsidRDefault="00820E00" w:rsidP="00820E00">
      <w:pPr>
        <w:rPr>
          <w:rFonts w:cs="Times New Roman"/>
          <w:b/>
          <w:bCs/>
        </w:rPr>
      </w:pPr>
      <w:r w:rsidRPr="00FA0415">
        <w:rPr>
          <w:rFonts w:eastAsia="Tahoma" w:cs="Times New Roman"/>
          <w:b/>
          <w:bCs/>
        </w:rPr>
        <w:t>Особенности применения градостроительного регламента</w:t>
      </w:r>
    </w:p>
    <w:p w14:paraId="24A522A6" w14:textId="77777777" w:rsidR="00820E00" w:rsidRPr="00E014FB" w:rsidRDefault="00820E00" w:rsidP="00820E00">
      <w:pPr>
        <w:jc w:val="both"/>
        <w:rPr>
          <w:rFonts w:cs="Times New Roman"/>
        </w:rPr>
      </w:pPr>
      <w:r w:rsidRPr="00E014FB">
        <w:rPr>
          <w:rFonts w:eastAsia="Tahoma" w:cs="Times New Roman"/>
          <w:color w:val="000000"/>
          <w:sz w:val="20"/>
          <w:szCs w:val="20"/>
        </w:rPr>
        <w:t>Правообладатели объектов капитального строительства, введенных в эксплуатацию до дня вступления в силу  постановления  Пра-вительства РФ от 3 марта 2018 г. № 222 “Об утверждении Правил установления санитарно-защитных зон и использования земельных участков, расположенных в границах санитарно-защитных зон”, в отношении которых подлежат установлению санитарно-защитные зоны, обязаны провести исследования (измерения) атмосферного воздуха, уровней физического и (или) биологического воздействия на атмо-сферный воздух за контуром объекта и представить в Федеральную службу по надзору в сфере защиты прав потребителей и благополучия человека (ее территориальные органы) заявление об установлении санитарно-защитной зоны с приложением к нему документов, преду-смотренных пунктом 14 Правил, утвержденных настоящим постановлением, в срок не более одного года со дня вступления в силу настоя-щего постановления. При этом приведение вида разрешенного использования земельных участков и расположенных на них объектов капи-тального строительства в соответствие с режимом использования земельных участков, предусмотренным решением об установлении сани-тарно-защитной зоны, допускается в течение 2 лет с момента ее установления.</w:t>
      </w:r>
    </w:p>
    <w:p w14:paraId="6E2EFF29"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       Санитарно-защитные зоны устанавливаются в отношении действующих, планируемых к строительству, реконструируемых объ-ектов капитального строительства, являющихся источниками химического, физического, биологического воздействия на среду обитания человека (далее - объекты), в случае формирования за контурами объектов химического, физического и (или) биологического воздействия, превышающего санитарно-эпидемиологические требования.</w:t>
      </w:r>
    </w:p>
    <w:p w14:paraId="1BFFC554" w14:textId="77777777" w:rsidR="00820E00" w:rsidRPr="00E014FB" w:rsidRDefault="00820E00" w:rsidP="00820E00">
      <w:pPr>
        <w:jc w:val="both"/>
        <w:rPr>
          <w:rFonts w:cs="Times New Roman"/>
        </w:rPr>
      </w:pPr>
      <w:r w:rsidRPr="00E014FB">
        <w:rPr>
          <w:rFonts w:eastAsia="Tahoma" w:cs="Times New Roman"/>
          <w:color w:val="000000"/>
          <w:sz w:val="20"/>
          <w:szCs w:val="20"/>
        </w:rPr>
        <w:t>В границах санитарно-защитной зоны не допускается использования земельных участков в целях:</w:t>
      </w:r>
    </w:p>
    <w:p w14:paraId="3E41DDB0" w14:textId="77777777" w:rsidR="00820E00" w:rsidRPr="00E014FB" w:rsidRDefault="00820E00" w:rsidP="00820E00">
      <w:pPr>
        <w:jc w:val="both"/>
        <w:rPr>
          <w:rFonts w:cs="Times New Roman"/>
        </w:rPr>
      </w:pPr>
      <w:r w:rsidRPr="00E014FB">
        <w:rPr>
          <w:rFonts w:eastAsia="Tahoma" w:cs="Times New Roman"/>
          <w:color w:val="000000"/>
          <w:sz w:val="20"/>
          <w:szCs w:val="20"/>
        </w:rPr>
        <w:t>а)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дачного хозяйства и садоводства;</w:t>
      </w:r>
    </w:p>
    <w:p w14:paraId="7FE28F49" w14:textId="77777777" w:rsidR="00820E00" w:rsidRPr="00E014FB" w:rsidRDefault="00820E00" w:rsidP="00820E00">
      <w:pPr>
        <w:jc w:val="both"/>
        <w:rPr>
          <w:rFonts w:cs="Times New Roman"/>
        </w:rPr>
      </w:pPr>
      <w:r w:rsidRPr="00E014FB">
        <w:rPr>
          <w:rFonts w:eastAsia="Tahoma" w:cs="Times New Roman"/>
          <w:color w:val="000000"/>
          <w:sz w:val="20"/>
          <w:szCs w:val="20"/>
        </w:rPr>
        <w:t>б)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14:paraId="319FE85E" w14:textId="77777777" w:rsidR="00820E00" w:rsidRPr="00E014FB" w:rsidRDefault="00820E00" w:rsidP="00820E00">
      <w:pPr>
        <w:jc w:val="both"/>
        <w:rPr>
          <w:rFonts w:cs="Times New Roman"/>
        </w:rPr>
      </w:pPr>
      <w:r w:rsidRPr="00E014FB">
        <w:rPr>
          <w:rFonts w:eastAsia="Tahoma" w:cs="Times New Roman"/>
          <w:color w:val="000000"/>
          <w:sz w:val="20"/>
          <w:szCs w:val="20"/>
        </w:rPr>
        <w:t>При планировании строительства или реконструкции объекта застройщик не позднее чем за 30 дней до дня направления в соответ-ствии с Градостроительным кодексом Российской Федерации заявления о выдаче разрешения на строительство представляет в уполномо-ченный орган заявление об установлении или изменении санитарно-защитной зоны.</w:t>
      </w:r>
    </w:p>
    <w:p w14:paraId="5EA239EF" w14:textId="77777777" w:rsidR="00820E00" w:rsidRPr="00E014FB" w:rsidRDefault="00820E00" w:rsidP="00820E00">
      <w:pPr>
        <w:jc w:val="both"/>
        <w:rPr>
          <w:rFonts w:cs="Times New Roman"/>
        </w:rPr>
      </w:pPr>
      <w:r w:rsidRPr="00E014FB">
        <w:rPr>
          <w:rFonts w:eastAsia="Tahoma" w:cs="Times New Roman"/>
          <w:color w:val="000000"/>
          <w:sz w:val="20"/>
          <w:szCs w:val="20"/>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10957339" w14:textId="77777777" w:rsidR="00820E00" w:rsidRPr="00E014FB" w:rsidRDefault="00820E00" w:rsidP="00820E00">
      <w:pPr>
        <w:jc w:val="both"/>
        <w:rPr>
          <w:rFonts w:cs="Times New Roman"/>
        </w:rPr>
      </w:pPr>
      <w:r w:rsidRPr="00E014FB">
        <w:rPr>
          <w:rFonts w:eastAsia="Tahoma" w:cs="Times New Roman"/>
          <w:color w:val="000000"/>
          <w:sz w:val="20"/>
          <w:szCs w:val="20"/>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50720CAD"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Во всех территориальных зонах требуемое, количество машиномест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по-селений». </w:t>
      </w:r>
    </w:p>
    <w:p w14:paraId="425D20D0"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09C0AED9" w14:textId="77777777" w:rsidR="00820E00" w:rsidRPr="00E014FB" w:rsidRDefault="00820E00" w:rsidP="00820E00">
      <w:pPr>
        <w:jc w:val="both"/>
        <w:rPr>
          <w:rFonts w:cs="Times New Roman"/>
        </w:rPr>
      </w:pPr>
      <w:r w:rsidRPr="00E014FB">
        <w:rPr>
          <w:rFonts w:eastAsia="Tahoma" w:cs="Times New Roman"/>
          <w:color w:val="000000"/>
          <w:sz w:val="20"/>
          <w:szCs w:val="20"/>
        </w:rPr>
        <w:t>- в границах территорий общего пользования;</w:t>
      </w:r>
    </w:p>
    <w:p w14:paraId="400061CC" w14:textId="77777777" w:rsidR="00820E00" w:rsidRPr="00E014FB" w:rsidRDefault="00820E00" w:rsidP="00820E00">
      <w:pPr>
        <w:jc w:val="both"/>
        <w:rPr>
          <w:rFonts w:cs="Times New Roman"/>
        </w:rPr>
      </w:pPr>
      <w:r w:rsidRPr="00E014FB">
        <w:rPr>
          <w:rFonts w:eastAsia="Tahoma" w:cs="Times New Roman"/>
          <w:color w:val="000000"/>
          <w:sz w:val="20"/>
          <w:szCs w:val="20"/>
        </w:rPr>
        <w:t>- предназначенные для размещения линейных объектов и (или) занятые линейными объектами.</w:t>
      </w:r>
    </w:p>
    <w:p w14:paraId="69B493F7" w14:textId="77777777" w:rsidR="00820E00" w:rsidRPr="00E014FB" w:rsidRDefault="00820E00" w:rsidP="00820E00">
      <w:pPr>
        <w:jc w:val="both"/>
        <w:rPr>
          <w:rFonts w:cs="Times New Roman"/>
        </w:rPr>
      </w:pPr>
      <w:r w:rsidRPr="00E014FB">
        <w:rPr>
          <w:rFonts w:eastAsia="Tahoma" w:cs="Times New Roman"/>
          <w:color w:val="000000"/>
          <w:sz w:val="20"/>
          <w:szCs w:val="20"/>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4F9D6829" w14:textId="77777777" w:rsidR="00820E00" w:rsidRPr="00E014FB" w:rsidRDefault="00820E00" w:rsidP="00820E00">
      <w:pPr>
        <w:rPr>
          <w:rFonts w:cs="Times New Roman"/>
        </w:rPr>
      </w:pPr>
    </w:p>
    <w:p w14:paraId="64B1C947" w14:textId="77777777" w:rsidR="00820E00" w:rsidRPr="00FA0415" w:rsidRDefault="00820E00" w:rsidP="00820E00">
      <w:pPr>
        <w:rPr>
          <w:rFonts w:cs="Times New Roman"/>
          <w:b/>
          <w:bCs/>
        </w:rPr>
      </w:pPr>
      <w:r w:rsidRPr="00FA0415">
        <w:rPr>
          <w:rFonts w:eastAsia="Tahoma" w:cs="Times New Roman"/>
          <w:b/>
          <w:bCs/>
        </w:rPr>
        <w:t>Требования к архитектурно-градостроительному облику объектов капитального строительства</w:t>
      </w:r>
    </w:p>
    <w:p w14:paraId="1383A793" w14:textId="77777777" w:rsidR="00820E00" w:rsidRPr="00E014FB" w:rsidRDefault="00820E00" w:rsidP="00820E00">
      <w:pPr>
        <w:jc w:val="both"/>
        <w:rPr>
          <w:rFonts w:cs="Times New Roman"/>
        </w:rPr>
      </w:pPr>
      <w:r w:rsidRPr="00E014FB">
        <w:rPr>
          <w:rFonts w:eastAsia="Tahoma" w:cs="Times New Roman"/>
          <w:color w:val="000000"/>
          <w:sz w:val="20"/>
          <w:szCs w:val="20"/>
        </w:rPr>
        <w:t>Требования к архитектурно-градостроительному облику объектов капитального строительств не установлены</w:t>
      </w:r>
    </w:p>
    <w:p w14:paraId="3CC072C4" w14:textId="77777777" w:rsidR="00820E00" w:rsidRPr="00E014FB" w:rsidRDefault="00820E00" w:rsidP="00820E00">
      <w:pPr>
        <w:rPr>
          <w:rFonts w:cs="Times New Roman"/>
        </w:rPr>
      </w:pPr>
    </w:p>
    <w:p w14:paraId="3DFFA42B" w14:textId="77777777" w:rsidR="00820E00" w:rsidRPr="00E014FB" w:rsidRDefault="00820E00" w:rsidP="00820E00">
      <w:pPr>
        <w:rPr>
          <w:rFonts w:cs="Times New Roman"/>
        </w:rPr>
      </w:pPr>
      <w:r w:rsidRPr="00E014FB">
        <w:rPr>
          <w:rFonts w:cs="Times New Roman"/>
        </w:rPr>
        <w:br w:type="page"/>
      </w:r>
    </w:p>
    <w:p w14:paraId="1349CCBB" w14:textId="77777777" w:rsidR="00820E00" w:rsidRPr="00FA0415" w:rsidRDefault="00820E00" w:rsidP="00820E00">
      <w:pPr>
        <w:pStyle w:val="39"/>
      </w:pPr>
      <w:bookmarkStart w:id="276" w:name="_Toc184910639"/>
      <w:r w:rsidRPr="003B198F">
        <w:t xml:space="preserve">Статья </w:t>
      </w:r>
      <w:r>
        <w:t>42</w:t>
      </w:r>
      <w:r w:rsidRPr="003B198F">
        <w:t xml:space="preserve">. Градостроительные регламенты. </w:t>
      </w:r>
      <w:r>
        <w:t>Зоны рекреационного назначения.</w:t>
      </w:r>
      <w:bookmarkEnd w:id="276"/>
    </w:p>
    <w:p w14:paraId="113FE3E0" w14:textId="77777777" w:rsidR="00820E00" w:rsidRPr="00FA0415" w:rsidRDefault="00820E00" w:rsidP="00820E00">
      <w:pPr>
        <w:jc w:val="center"/>
        <w:rPr>
          <w:rFonts w:cs="Times New Roman"/>
          <w:b/>
          <w:bCs/>
        </w:rPr>
      </w:pPr>
      <w:r w:rsidRPr="00FA0415">
        <w:rPr>
          <w:rFonts w:eastAsia="Tahoma" w:cs="Times New Roman"/>
          <w:b/>
          <w:bCs/>
        </w:rPr>
        <w:t>Зона рекреационного назначения (Р1)</w:t>
      </w:r>
    </w:p>
    <w:p w14:paraId="5B15B5DB" w14:textId="77777777" w:rsidR="00820E00" w:rsidRPr="00E014FB" w:rsidRDefault="00820E00" w:rsidP="00820E00">
      <w:pPr>
        <w:jc w:val="both"/>
        <w:rPr>
          <w:rFonts w:cs="Times New Roman"/>
        </w:rPr>
      </w:pPr>
      <w:r w:rsidRPr="00E014FB">
        <w:rPr>
          <w:rFonts w:eastAsia="Tahoma" w:cs="Times New Roman"/>
          <w:color w:val="000000"/>
        </w:rPr>
        <w:t>Зона предназначена для сохранения природного ландшафта, экологически чистой окружающей среды, а так-же для организации отдыха и досуга населения.</w:t>
      </w:r>
    </w:p>
    <w:p w14:paraId="6AEE7636" w14:textId="77777777" w:rsidR="00820E00" w:rsidRPr="00E014FB" w:rsidRDefault="00820E00" w:rsidP="00820E00">
      <w:pPr>
        <w:rPr>
          <w:rFonts w:cs="Times New Roman"/>
        </w:rPr>
      </w:pPr>
    </w:p>
    <w:p w14:paraId="5939E5C9" w14:textId="77777777" w:rsidR="00820E00" w:rsidRPr="00FA0415" w:rsidRDefault="00820E00" w:rsidP="00820E00">
      <w:pPr>
        <w:rPr>
          <w:rFonts w:cs="Times New Roman"/>
          <w:b/>
          <w:bCs/>
        </w:rPr>
      </w:pPr>
      <w:r w:rsidRPr="00FA0415">
        <w:rPr>
          <w:rFonts w:eastAsia="Tahoma" w:cs="Times New Roman"/>
          <w:b/>
          <w:bCs/>
        </w:rPr>
        <w:t>Основные виды разрешенного использования земельных участков и объектов капитального строительства</w:t>
      </w:r>
    </w:p>
    <w:tbl>
      <w:tblPr>
        <w:tblStyle w:val="af5"/>
        <w:tblW w:w="5000" w:type="auto"/>
        <w:tblLook w:val="04A0" w:firstRow="1" w:lastRow="0" w:firstColumn="1" w:lastColumn="0" w:noHBand="0" w:noVBand="1"/>
      </w:tblPr>
      <w:tblGrid>
        <w:gridCol w:w="486"/>
        <w:gridCol w:w="1903"/>
        <w:gridCol w:w="1479"/>
        <w:gridCol w:w="4080"/>
        <w:gridCol w:w="6800"/>
      </w:tblGrid>
      <w:tr w:rsidR="00820E00" w:rsidRPr="00E014FB" w14:paraId="6F18F7B0" w14:textId="77777777" w:rsidTr="003C4186">
        <w:trPr>
          <w:tblHeader/>
        </w:trPr>
        <w:tc>
          <w:tcPr>
            <w:tcW w:w="272" w:type="dxa"/>
          </w:tcPr>
          <w:p w14:paraId="1D3126B7" w14:textId="77777777" w:rsidR="00820E00" w:rsidRPr="00E014FB" w:rsidRDefault="00820E00" w:rsidP="003C4186">
            <w:pPr>
              <w:jc w:val="center"/>
              <w:rPr>
                <w:rFonts w:cs="Times New Roman"/>
              </w:rPr>
            </w:pPr>
            <w:r w:rsidRPr="00E014FB">
              <w:rPr>
                <w:rFonts w:eastAsia="Tahoma" w:cs="Times New Roman"/>
                <w:color w:val="000000"/>
                <w:sz w:val="20"/>
                <w:szCs w:val="20"/>
              </w:rPr>
              <w:t>№ п/п</w:t>
            </w:r>
          </w:p>
        </w:tc>
        <w:tc>
          <w:tcPr>
            <w:tcW w:w="1903" w:type="dxa"/>
          </w:tcPr>
          <w:p w14:paraId="01A6F408" w14:textId="77777777" w:rsidR="00820E00" w:rsidRPr="00E014FB" w:rsidRDefault="00820E00" w:rsidP="003C4186">
            <w:pPr>
              <w:jc w:val="center"/>
              <w:rPr>
                <w:rFonts w:cs="Times New Roman"/>
              </w:rPr>
            </w:pPr>
            <w:r w:rsidRPr="00E014FB">
              <w:rPr>
                <w:rFonts w:eastAsia="Tahoma" w:cs="Times New Roman"/>
                <w:color w:val="000000"/>
                <w:sz w:val="20"/>
                <w:szCs w:val="20"/>
              </w:rPr>
              <w:t>Наименование вида разрешенного использования</w:t>
            </w:r>
          </w:p>
        </w:tc>
        <w:tc>
          <w:tcPr>
            <w:tcW w:w="1224" w:type="dxa"/>
          </w:tcPr>
          <w:p w14:paraId="7CEC7732" w14:textId="77777777" w:rsidR="00820E00" w:rsidRPr="00E014FB" w:rsidRDefault="00820E00" w:rsidP="003C4186">
            <w:pPr>
              <w:jc w:val="center"/>
              <w:rPr>
                <w:rFonts w:cs="Times New Roman"/>
              </w:rPr>
            </w:pPr>
            <w:r w:rsidRPr="00E014FB">
              <w:rPr>
                <w:rFonts w:eastAsia="Tahoma" w:cs="Times New Roman"/>
                <w:color w:val="000000"/>
                <w:sz w:val="20"/>
                <w:szCs w:val="20"/>
              </w:rPr>
              <w:t>Код вида разрешенного использования</w:t>
            </w:r>
          </w:p>
        </w:tc>
        <w:tc>
          <w:tcPr>
            <w:tcW w:w="4080" w:type="dxa"/>
          </w:tcPr>
          <w:p w14:paraId="16A5C463" w14:textId="77777777" w:rsidR="00820E00" w:rsidRPr="00E014FB" w:rsidRDefault="00820E00" w:rsidP="003C4186">
            <w:pPr>
              <w:jc w:val="center"/>
              <w:rPr>
                <w:rFonts w:cs="Times New Roman"/>
              </w:rPr>
            </w:pPr>
            <w:r w:rsidRPr="00E014FB">
              <w:rPr>
                <w:rFonts w:eastAsia="Tahoma" w:cs="Times New Roman"/>
                <w:color w:val="000000"/>
                <w:sz w:val="20"/>
                <w:szCs w:val="20"/>
              </w:rPr>
              <w:t>Описание вида разрешенного использования</w:t>
            </w:r>
          </w:p>
        </w:tc>
        <w:tc>
          <w:tcPr>
            <w:tcW w:w="6800" w:type="dxa"/>
          </w:tcPr>
          <w:p w14:paraId="706BB558" w14:textId="77777777" w:rsidR="00820E00" w:rsidRPr="00E014FB" w:rsidRDefault="00820E00" w:rsidP="003C4186">
            <w:pPr>
              <w:jc w:val="both"/>
              <w:rPr>
                <w:rFonts w:cs="Times New Roman"/>
              </w:rPr>
            </w:pPr>
            <w:r w:rsidRPr="00E014FB">
              <w:rPr>
                <w:rFonts w:eastAsia="Tahoma" w:cs="Times New Roman"/>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820E00" w:rsidRPr="00E014FB" w14:paraId="108D002A" w14:textId="77777777" w:rsidTr="003C4186">
        <w:trPr>
          <w:tblHeader/>
        </w:trPr>
        <w:tc>
          <w:tcPr>
            <w:tcW w:w="272" w:type="dxa"/>
          </w:tcPr>
          <w:p w14:paraId="2BE30B8E" w14:textId="77777777" w:rsidR="00820E00" w:rsidRPr="00E014FB" w:rsidRDefault="00820E00" w:rsidP="003C4186">
            <w:pPr>
              <w:jc w:val="center"/>
              <w:rPr>
                <w:rFonts w:cs="Times New Roman"/>
              </w:rPr>
            </w:pPr>
            <w:r w:rsidRPr="00E014FB">
              <w:rPr>
                <w:rFonts w:eastAsia="Tahoma" w:cs="Times New Roman"/>
                <w:color w:val="000000"/>
                <w:sz w:val="20"/>
                <w:szCs w:val="20"/>
              </w:rPr>
              <w:t>1</w:t>
            </w:r>
          </w:p>
        </w:tc>
        <w:tc>
          <w:tcPr>
            <w:tcW w:w="1903" w:type="dxa"/>
          </w:tcPr>
          <w:p w14:paraId="403F20BA" w14:textId="77777777" w:rsidR="00820E00" w:rsidRPr="00E014FB" w:rsidRDefault="00820E00" w:rsidP="003C4186">
            <w:pPr>
              <w:jc w:val="center"/>
              <w:rPr>
                <w:rFonts w:cs="Times New Roman"/>
              </w:rPr>
            </w:pPr>
            <w:r w:rsidRPr="00E014FB">
              <w:rPr>
                <w:rFonts w:eastAsia="Tahoma" w:cs="Times New Roman"/>
                <w:color w:val="000000"/>
                <w:sz w:val="20"/>
                <w:szCs w:val="20"/>
              </w:rPr>
              <w:t>2</w:t>
            </w:r>
          </w:p>
        </w:tc>
        <w:tc>
          <w:tcPr>
            <w:tcW w:w="1224" w:type="dxa"/>
          </w:tcPr>
          <w:p w14:paraId="50D746C0" w14:textId="77777777" w:rsidR="00820E00" w:rsidRPr="00E014FB" w:rsidRDefault="00820E00" w:rsidP="003C4186">
            <w:pPr>
              <w:jc w:val="center"/>
              <w:rPr>
                <w:rFonts w:cs="Times New Roman"/>
              </w:rPr>
            </w:pPr>
            <w:r w:rsidRPr="00E014FB">
              <w:rPr>
                <w:rFonts w:eastAsia="Tahoma" w:cs="Times New Roman"/>
                <w:color w:val="000000"/>
                <w:sz w:val="20"/>
                <w:szCs w:val="20"/>
              </w:rPr>
              <w:t>3</w:t>
            </w:r>
          </w:p>
        </w:tc>
        <w:tc>
          <w:tcPr>
            <w:tcW w:w="4080" w:type="dxa"/>
          </w:tcPr>
          <w:p w14:paraId="6DC22304" w14:textId="77777777" w:rsidR="00820E00" w:rsidRPr="00E014FB" w:rsidRDefault="00820E00" w:rsidP="003C4186">
            <w:pPr>
              <w:jc w:val="center"/>
              <w:rPr>
                <w:rFonts w:cs="Times New Roman"/>
              </w:rPr>
            </w:pPr>
            <w:r w:rsidRPr="00E014FB">
              <w:rPr>
                <w:rFonts w:eastAsia="Tahoma" w:cs="Times New Roman"/>
                <w:color w:val="000000"/>
                <w:sz w:val="20"/>
                <w:szCs w:val="20"/>
              </w:rPr>
              <w:t>4</w:t>
            </w:r>
          </w:p>
        </w:tc>
        <w:tc>
          <w:tcPr>
            <w:tcW w:w="6800" w:type="dxa"/>
          </w:tcPr>
          <w:p w14:paraId="4BC6468A" w14:textId="77777777" w:rsidR="00820E00" w:rsidRPr="00E014FB" w:rsidRDefault="00820E00" w:rsidP="003C4186">
            <w:pPr>
              <w:jc w:val="center"/>
              <w:rPr>
                <w:rFonts w:cs="Times New Roman"/>
              </w:rPr>
            </w:pPr>
            <w:r w:rsidRPr="00E014FB">
              <w:rPr>
                <w:rFonts w:eastAsia="Tahoma" w:cs="Times New Roman"/>
                <w:color w:val="000000"/>
                <w:sz w:val="20"/>
                <w:szCs w:val="20"/>
              </w:rPr>
              <w:t>5</w:t>
            </w:r>
          </w:p>
        </w:tc>
      </w:tr>
      <w:tr w:rsidR="00820E00" w:rsidRPr="00E014FB" w14:paraId="6AD75283" w14:textId="77777777" w:rsidTr="003C4186">
        <w:tc>
          <w:tcPr>
            <w:tcW w:w="272" w:type="dxa"/>
          </w:tcPr>
          <w:p w14:paraId="0C4C118B" w14:textId="77777777" w:rsidR="00820E00" w:rsidRPr="00E014FB" w:rsidRDefault="00820E00" w:rsidP="003C4186">
            <w:pPr>
              <w:jc w:val="center"/>
              <w:rPr>
                <w:rFonts w:cs="Times New Roman"/>
              </w:rPr>
            </w:pPr>
            <w:r w:rsidRPr="00E014FB">
              <w:rPr>
                <w:rFonts w:eastAsia="Tahoma" w:cs="Times New Roman"/>
                <w:color w:val="000000"/>
                <w:sz w:val="20"/>
                <w:szCs w:val="20"/>
              </w:rPr>
              <w:t>1.</w:t>
            </w:r>
          </w:p>
        </w:tc>
        <w:tc>
          <w:tcPr>
            <w:tcW w:w="1903" w:type="dxa"/>
          </w:tcPr>
          <w:p w14:paraId="5D49C382" w14:textId="77777777" w:rsidR="00820E00" w:rsidRPr="00E014FB" w:rsidRDefault="00820E00" w:rsidP="003C4186">
            <w:pPr>
              <w:rPr>
                <w:rFonts w:cs="Times New Roman"/>
              </w:rPr>
            </w:pPr>
            <w:r w:rsidRPr="00E014FB">
              <w:rPr>
                <w:rFonts w:eastAsia="Tahoma" w:cs="Times New Roman"/>
                <w:color w:val="000000"/>
                <w:sz w:val="20"/>
                <w:szCs w:val="20"/>
              </w:rPr>
              <w:t>Парки культуры и отдыха</w:t>
            </w:r>
          </w:p>
        </w:tc>
        <w:tc>
          <w:tcPr>
            <w:tcW w:w="1224" w:type="dxa"/>
          </w:tcPr>
          <w:p w14:paraId="71DE2D09" w14:textId="77777777" w:rsidR="00820E00" w:rsidRPr="00E014FB" w:rsidRDefault="00820E00" w:rsidP="003C4186">
            <w:pPr>
              <w:rPr>
                <w:rFonts w:cs="Times New Roman"/>
              </w:rPr>
            </w:pPr>
            <w:r w:rsidRPr="00E014FB">
              <w:rPr>
                <w:rFonts w:eastAsia="Tahoma" w:cs="Times New Roman"/>
                <w:color w:val="000000"/>
                <w:sz w:val="20"/>
                <w:szCs w:val="20"/>
              </w:rPr>
              <w:t>3.6.2</w:t>
            </w:r>
          </w:p>
        </w:tc>
        <w:tc>
          <w:tcPr>
            <w:tcW w:w="4080" w:type="dxa"/>
          </w:tcPr>
          <w:p w14:paraId="7372B82A" w14:textId="77777777" w:rsidR="00820E00" w:rsidRPr="00E014FB" w:rsidRDefault="00820E00" w:rsidP="003C4186">
            <w:pPr>
              <w:rPr>
                <w:rFonts w:cs="Times New Roman"/>
              </w:rPr>
            </w:pPr>
            <w:r w:rsidRPr="00E014FB">
              <w:rPr>
                <w:rFonts w:eastAsia="Tahoma" w:cs="Times New Roman"/>
                <w:color w:val="000000"/>
                <w:sz w:val="20"/>
                <w:szCs w:val="20"/>
              </w:rPr>
              <w:t>Размещение парков культуры и отдыха</w:t>
            </w:r>
          </w:p>
        </w:tc>
        <w:tc>
          <w:tcPr>
            <w:tcW w:w="6800" w:type="dxa"/>
            <w:vMerge w:val="restart"/>
          </w:tcPr>
          <w:p w14:paraId="131013E1" w14:textId="77777777" w:rsidR="00820E00" w:rsidRPr="00E014FB" w:rsidRDefault="00820E00" w:rsidP="003C4186">
            <w:pPr>
              <w:rPr>
                <w:rFonts w:cs="Times New Roman"/>
              </w:rPr>
            </w:pPr>
            <w:r w:rsidRPr="00E014FB">
              <w:rPr>
                <w:rFonts w:eastAsia="Tahoma" w:cs="Times New Roman"/>
                <w:color w:val="000000"/>
                <w:sz w:val="20"/>
                <w:szCs w:val="20"/>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820E00" w:rsidRPr="00E014FB" w14:paraId="11CE6EFA" w14:textId="77777777" w:rsidTr="003C4186">
        <w:tc>
          <w:tcPr>
            <w:tcW w:w="272" w:type="dxa"/>
          </w:tcPr>
          <w:p w14:paraId="61855922" w14:textId="77777777" w:rsidR="00820E00" w:rsidRPr="00E014FB" w:rsidRDefault="00820E00" w:rsidP="003C4186">
            <w:pPr>
              <w:jc w:val="center"/>
              <w:rPr>
                <w:rFonts w:cs="Times New Roman"/>
              </w:rPr>
            </w:pPr>
            <w:r w:rsidRPr="00E014FB">
              <w:rPr>
                <w:rFonts w:eastAsia="Tahoma" w:cs="Times New Roman"/>
                <w:color w:val="000000"/>
                <w:sz w:val="20"/>
                <w:szCs w:val="20"/>
              </w:rPr>
              <w:t>2.</w:t>
            </w:r>
          </w:p>
        </w:tc>
        <w:tc>
          <w:tcPr>
            <w:tcW w:w="1903" w:type="dxa"/>
          </w:tcPr>
          <w:p w14:paraId="53B95CC5" w14:textId="77777777" w:rsidR="00820E00" w:rsidRPr="00E014FB" w:rsidRDefault="00820E00" w:rsidP="003C4186">
            <w:pPr>
              <w:rPr>
                <w:rFonts w:cs="Times New Roman"/>
              </w:rPr>
            </w:pPr>
            <w:r w:rsidRPr="00E014FB">
              <w:rPr>
                <w:rFonts w:eastAsia="Tahoma" w:cs="Times New Roman"/>
                <w:color w:val="000000"/>
                <w:sz w:val="20"/>
                <w:szCs w:val="20"/>
              </w:rPr>
              <w:t>Земельные участки (территории) общего пользования</w:t>
            </w:r>
          </w:p>
        </w:tc>
        <w:tc>
          <w:tcPr>
            <w:tcW w:w="1224" w:type="dxa"/>
          </w:tcPr>
          <w:p w14:paraId="0928CF3B" w14:textId="77777777" w:rsidR="00820E00" w:rsidRPr="00E014FB" w:rsidRDefault="00820E00" w:rsidP="003C4186">
            <w:pPr>
              <w:rPr>
                <w:rFonts w:cs="Times New Roman"/>
              </w:rPr>
            </w:pPr>
            <w:r w:rsidRPr="00E014FB">
              <w:rPr>
                <w:rFonts w:eastAsia="Tahoma" w:cs="Times New Roman"/>
                <w:color w:val="000000"/>
                <w:sz w:val="20"/>
                <w:szCs w:val="20"/>
              </w:rPr>
              <w:t>12.0</w:t>
            </w:r>
          </w:p>
        </w:tc>
        <w:tc>
          <w:tcPr>
            <w:tcW w:w="4080" w:type="dxa"/>
          </w:tcPr>
          <w:p w14:paraId="7DA2BFDB" w14:textId="77777777" w:rsidR="00820E00" w:rsidRPr="00E014FB" w:rsidRDefault="00820E00" w:rsidP="003C4186">
            <w:pPr>
              <w:rPr>
                <w:rFonts w:cs="Times New Roman"/>
              </w:rPr>
            </w:pPr>
            <w:r w:rsidRPr="00E014FB">
              <w:rPr>
                <w:rFonts w:eastAsia="Tahoma" w:cs="Times New Roman"/>
                <w:color w:val="000000"/>
                <w:sz w:val="20"/>
                <w:szCs w:val="20"/>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6800" w:type="dxa"/>
            <w:vMerge/>
          </w:tcPr>
          <w:p w14:paraId="67A721F4" w14:textId="77777777" w:rsidR="00820E00" w:rsidRPr="00E014FB" w:rsidRDefault="00820E00" w:rsidP="003C4186">
            <w:pPr>
              <w:rPr>
                <w:rFonts w:cs="Times New Roman"/>
              </w:rPr>
            </w:pPr>
          </w:p>
        </w:tc>
      </w:tr>
      <w:tr w:rsidR="00820E00" w:rsidRPr="00E014FB" w14:paraId="781122B3" w14:textId="77777777" w:rsidTr="003C4186">
        <w:tc>
          <w:tcPr>
            <w:tcW w:w="272" w:type="dxa"/>
          </w:tcPr>
          <w:p w14:paraId="37841E6C" w14:textId="77777777" w:rsidR="00820E00" w:rsidRPr="00E014FB" w:rsidRDefault="00820E00" w:rsidP="003C4186">
            <w:pPr>
              <w:jc w:val="center"/>
              <w:rPr>
                <w:rFonts w:cs="Times New Roman"/>
              </w:rPr>
            </w:pPr>
            <w:r w:rsidRPr="00E014FB">
              <w:rPr>
                <w:rFonts w:eastAsia="Tahoma" w:cs="Times New Roman"/>
                <w:color w:val="000000"/>
                <w:sz w:val="20"/>
                <w:szCs w:val="20"/>
              </w:rPr>
              <w:t>3.</w:t>
            </w:r>
          </w:p>
        </w:tc>
        <w:tc>
          <w:tcPr>
            <w:tcW w:w="1903" w:type="dxa"/>
          </w:tcPr>
          <w:p w14:paraId="628FF883" w14:textId="77777777" w:rsidR="00820E00" w:rsidRPr="00E014FB" w:rsidRDefault="00820E00" w:rsidP="003C4186">
            <w:pPr>
              <w:rPr>
                <w:rFonts w:cs="Times New Roman"/>
              </w:rPr>
            </w:pPr>
            <w:r w:rsidRPr="00E014FB">
              <w:rPr>
                <w:rFonts w:eastAsia="Tahoma" w:cs="Times New Roman"/>
                <w:color w:val="000000"/>
                <w:sz w:val="20"/>
                <w:szCs w:val="20"/>
              </w:rPr>
              <w:t>Улично-дорожная сеть</w:t>
            </w:r>
          </w:p>
        </w:tc>
        <w:tc>
          <w:tcPr>
            <w:tcW w:w="1224" w:type="dxa"/>
          </w:tcPr>
          <w:p w14:paraId="483DAD47" w14:textId="77777777" w:rsidR="00820E00" w:rsidRPr="00E014FB" w:rsidRDefault="00820E00" w:rsidP="003C4186">
            <w:pPr>
              <w:rPr>
                <w:rFonts w:cs="Times New Roman"/>
              </w:rPr>
            </w:pPr>
            <w:r w:rsidRPr="00E014FB">
              <w:rPr>
                <w:rFonts w:eastAsia="Tahoma" w:cs="Times New Roman"/>
                <w:color w:val="000000"/>
                <w:sz w:val="20"/>
                <w:szCs w:val="20"/>
              </w:rPr>
              <w:t>12.0.1</w:t>
            </w:r>
          </w:p>
        </w:tc>
        <w:tc>
          <w:tcPr>
            <w:tcW w:w="4080" w:type="dxa"/>
          </w:tcPr>
          <w:p w14:paraId="012D6805" w14:textId="77777777" w:rsidR="00820E00" w:rsidRPr="00E014FB" w:rsidRDefault="00820E00" w:rsidP="003C4186">
            <w:pPr>
              <w:rPr>
                <w:rFonts w:cs="Times New Roman"/>
              </w:rPr>
            </w:pPr>
            <w:r w:rsidRPr="00E014FB">
              <w:rPr>
                <w:rFonts w:eastAsia="Tahoma" w:cs="Times New Roman"/>
                <w:color w:val="000000"/>
                <w:sz w:val="20"/>
                <w:szCs w:val="20"/>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w:t>
            </w:r>
          </w:p>
        </w:tc>
        <w:tc>
          <w:tcPr>
            <w:tcW w:w="6800" w:type="dxa"/>
            <w:vMerge/>
          </w:tcPr>
          <w:p w14:paraId="45FC3885" w14:textId="77777777" w:rsidR="00820E00" w:rsidRPr="00E014FB" w:rsidRDefault="00820E00" w:rsidP="003C4186">
            <w:pPr>
              <w:rPr>
                <w:rFonts w:cs="Times New Roman"/>
              </w:rPr>
            </w:pPr>
          </w:p>
        </w:tc>
      </w:tr>
      <w:tr w:rsidR="00820E00" w:rsidRPr="00E014FB" w14:paraId="08E80576" w14:textId="77777777" w:rsidTr="003C4186">
        <w:tc>
          <w:tcPr>
            <w:tcW w:w="272" w:type="dxa"/>
          </w:tcPr>
          <w:p w14:paraId="446D3745" w14:textId="77777777" w:rsidR="00820E00" w:rsidRPr="00E014FB" w:rsidRDefault="00820E00" w:rsidP="003C4186">
            <w:pPr>
              <w:jc w:val="center"/>
              <w:rPr>
                <w:rFonts w:cs="Times New Roman"/>
              </w:rPr>
            </w:pPr>
            <w:r w:rsidRPr="00E014FB">
              <w:rPr>
                <w:rFonts w:eastAsia="Tahoma" w:cs="Times New Roman"/>
                <w:color w:val="000000"/>
                <w:sz w:val="20"/>
                <w:szCs w:val="20"/>
              </w:rPr>
              <w:t>4.</w:t>
            </w:r>
          </w:p>
        </w:tc>
        <w:tc>
          <w:tcPr>
            <w:tcW w:w="1903" w:type="dxa"/>
          </w:tcPr>
          <w:p w14:paraId="2CEE30DA" w14:textId="77777777" w:rsidR="00820E00" w:rsidRPr="00E014FB" w:rsidRDefault="00820E00" w:rsidP="003C4186">
            <w:pPr>
              <w:rPr>
                <w:rFonts w:cs="Times New Roman"/>
              </w:rPr>
            </w:pPr>
            <w:r w:rsidRPr="00E014FB">
              <w:rPr>
                <w:rFonts w:eastAsia="Tahoma" w:cs="Times New Roman"/>
                <w:color w:val="000000"/>
                <w:sz w:val="20"/>
                <w:szCs w:val="20"/>
              </w:rPr>
              <w:t>Благоустройство территории</w:t>
            </w:r>
          </w:p>
        </w:tc>
        <w:tc>
          <w:tcPr>
            <w:tcW w:w="1224" w:type="dxa"/>
          </w:tcPr>
          <w:p w14:paraId="48D4EC6B" w14:textId="77777777" w:rsidR="00820E00" w:rsidRPr="00E014FB" w:rsidRDefault="00820E00" w:rsidP="003C4186">
            <w:pPr>
              <w:rPr>
                <w:rFonts w:cs="Times New Roman"/>
              </w:rPr>
            </w:pPr>
            <w:r w:rsidRPr="00E014FB">
              <w:rPr>
                <w:rFonts w:eastAsia="Tahoma" w:cs="Times New Roman"/>
                <w:color w:val="000000"/>
                <w:sz w:val="20"/>
                <w:szCs w:val="20"/>
              </w:rPr>
              <w:t>12.0.2</w:t>
            </w:r>
          </w:p>
        </w:tc>
        <w:tc>
          <w:tcPr>
            <w:tcW w:w="4080" w:type="dxa"/>
          </w:tcPr>
          <w:p w14:paraId="2B7E9AD1" w14:textId="77777777" w:rsidR="00820E00" w:rsidRPr="00E014FB" w:rsidRDefault="00820E00" w:rsidP="003C4186">
            <w:pPr>
              <w:rPr>
                <w:rFonts w:cs="Times New Roman"/>
              </w:rPr>
            </w:pPr>
            <w:r w:rsidRPr="00E014FB">
              <w:rPr>
                <w:rFonts w:eastAsia="Tahoma" w:cs="Times New Roman"/>
                <w:color w:val="000000"/>
                <w:sz w:val="20"/>
                <w:szCs w:val="20"/>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800" w:type="dxa"/>
            <w:vMerge/>
          </w:tcPr>
          <w:p w14:paraId="33060484" w14:textId="77777777" w:rsidR="00820E00" w:rsidRPr="00E014FB" w:rsidRDefault="00820E00" w:rsidP="003C4186">
            <w:pPr>
              <w:rPr>
                <w:rFonts w:cs="Times New Roman"/>
              </w:rPr>
            </w:pPr>
          </w:p>
        </w:tc>
      </w:tr>
    </w:tbl>
    <w:p w14:paraId="48263A9C" w14:textId="77777777" w:rsidR="00820E00" w:rsidRPr="00E014FB" w:rsidRDefault="00820E00" w:rsidP="00820E00">
      <w:pPr>
        <w:rPr>
          <w:rFonts w:cs="Times New Roman"/>
        </w:rPr>
      </w:pPr>
    </w:p>
    <w:p w14:paraId="7DA35C18" w14:textId="77777777" w:rsidR="00820E00" w:rsidRPr="00FA0415" w:rsidRDefault="00820E00" w:rsidP="00820E00">
      <w:pPr>
        <w:rPr>
          <w:rFonts w:cs="Times New Roman"/>
          <w:b/>
          <w:bCs/>
        </w:rPr>
      </w:pPr>
      <w:r w:rsidRPr="00FA0415">
        <w:rPr>
          <w:rFonts w:eastAsia="Tahoma" w:cs="Times New Roman"/>
          <w:b/>
          <w:bCs/>
        </w:rPr>
        <w:t>Вспомогательные виды разрешенного использования земельных участков и объектов капитального строительства не установлены</w:t>
      </w:r>
    </w:p>
    <w:p w14:paraId="7F10F45C" w14:textId="77777777" w:rsidR="00820E00" w:rsidRPr="00FA0415" w:rsidRDefault="00820E00" w:rsidP="00820E00">
      <w:pPr>
        <w:rPr>
          <w:rFonts w:cs="Times New Roman"/>
          <w:b/>
          <w:bCs/>
        </w:rPr>
      </w:pPr>
    </w:p>
    <w:p w14:paraId="487B6023" w14:textId="77777777" w:rsidR="00820E00" w:rsidRPr="00FA0415" w:rsidRDefault="00820E00" w:rsidP="00820E00">
      <w:pPr>
        <w:rPr>
          <w:rFonts w:cs="Times New Roman"/>
          <w:b/>
          <w:bCs/>
        </w:rPr>
      </w:pPr>
      <w:r w:rsidRPr="00FA0415">
        <w:rPr>
          <w:rFonts w:eastAsia="Tahoma" w:cs="Times New Roman"/>
          <w:b/>
          <w:bCs/>
        </w:rPr>
        <w:t>Условно разрешенные виды использования земельных участков и объектов капитального строительства</w:t>
      </w:r>
    </w:p>
    <w:tbl>
      <w:tblPr>
        <w:tblStyle w:val="af5"/>
        <w:tblW w:w="5000" w:type="auto"/>
        <w:tblLook w:val="04A0" w:firstRow="1" w:lastRow="0" w:firstColumn="1" w:lastColumn="0" w:noHBand="0" w:noVBand="1"/>
      </w:tblPr>
      <w:tblGrid>
        <w:gridCol w:w="486"/>
        <w:gridCol w:w="1903"/>
        <w:gridCol w:w="1479"/>
        <w:gridCol w:w="4080"/>
        <w:gridCol w:w="6800"/>
      </w:tblGrid>
      <w:tr w:rsidR="00820E00" w:rsidRPr="00E014FB" w14:paraId="3AE1E3FA" w14:textId="77777777" w:rsidTr="003C4186">
        <w:trPr>
          <w:tblHeader/>
        </w:trPr>
        <w:tc>
          <w:tcPr>
            <w:tcW w:w="272" w:type="dxa"/>
          </w:tcPr>
          <w:p w14:paraId="4023FC27" w14:textId="77777777" w:rsidR="00820E00" w:rsidRPr="00E014FB" w:rsidRDefault="00820E00" w:rsidP="003C4186">
            <w:pPr>
              <w:jc w:val="center"/>
              <w:rPr>
                <w:rFonts w:cs="Times New Roman"/>
              </w:rPr>
            </w:pPr>
            <w:r w:rsidRPr="00E014FB">
              <w:rPr>
                <w:rFonts w:eastAsia="Tahoma" w:cs="Times New Roman"/>
                <w:color w:val="000000"/>
                <w:sz w:val="20"/>
                <w:szCs w:val="20"/>
              </w:rPr>
              <w:t>№ п/п</w:t>
            </w:r>
          </w:p>
        </w:tc>
        <w:tc>
          <w:tcPr>
            <w:tcW w:w="1903" w:type="dxa"/>
          </w:tcPr>
          <w:p w14:paraId="3F8D2B0D" w14:textId="77777777" w:rsidR="00820E00" w:rsidRPr="00E014FB" w:rsidRDefault="00820E00" w:rsidP="003C4186">
            <w:pPr>
              <w:jc w:val="center"/>
              <w:rPr>
                <w:rFonts w:cs="Times New Roman"/>
              </w:rPr>
            </w:pPr>
            <w:r w:rsidRPr="00E014FB">
              <w:rPr>
                <w:rFonts w:eastAsia="Tahoma" w:cs="Times New Roman"/>
                <w:color w:val="000000"/>
                <w:sz w:val="20"/>
                <w:szCs w:val="20"/>
              </w:rPr>
              <w:t>Наименование вида разрешенного использования</w:t>
            </w:r>
          </w:p>
        </w:tc>
        <w:tc>
          <w:tcPr>
            <w:tcW w:w="1224" w:type="dxa"/>
          </w:tcPr>
          <w:p w14:paraId="25B9651F" w14:textId="77777777" w:rsidR="00820E00" w:rsidRPr="00E014FB" w:rsidRDefault="00820E00" w:rsidP="003C4186">
            <w:pPr>
              <w:jc w:val="center"/>
              <w:rPr>
                <w:rFonts w:cs="Times New Roman"/>
              </w:rPr>
            </w:pPr>
            <w:r w:rsidRPr="00E014FB">
              <w:rPr>
                <w:rFonts w:eastAsia="Tahoma" w:cs="Times New Roman"/>
                <w:color w:val="000000"/>
                <w:sz w:val="20"/>
                <w:szCs w:val="20"/>
              </w:rPr>
              <w:t>Код вида разрешенного использования</w:t>
            </w:r>
          </w:p>
        </w:tc>
        <w:tc>
          <w:tcPr>
            <w:tcW w:w="4080" w:type="dxa"/>
          </w:tcPr>
          <w:p w14:paraId="5469101B" w14:textId="77777777" w:rsidR="00820E00" w:rsidRPr="00E014FB" w:rsidRDefault="00820E00" w:rsidP="003C4186">
            <w:pPr>
              <w:jc w:val="center"/>
              <w:rPr>
                <w:rFonts w:cs="Times New Roman"/>
              </w:rPr>
            </w:pPr>
            <w:r w:rsidRPr="00E014FB">
              <w:rPr>
                <w:rFonts w:eastAsia="Tahoma" w:cs="Times New Roman"/>
                <w:color w:val="000000"/>
                <w:sz w:val="20"/>
                <w:szCs w:val="20"/>
              </w:rPr>
              <w:t>Описание вида разрешенного использования</w:t>
            </w:r>
          </w:p>
        </w:tc>
        <w:tc>
          <w:tcPr>
            <w:tcW w:w="6800" w:type="dxa"/>
          </w:tcPr>
          <w:p w14:paraId="5D9BBE56" w14:textId="77777777" w:rsidR="00820E00" w:rsidRPr="00E014FB" w:rsidRDefault="00820E00" w:rsidP="003C4186">
            <w:pPr>
              <w:jc w:val="both"/>
              <w:rPr>
                <w:rFonts w:cs="Times New Roman"/>
              </w:rPr>
            </w:pPr>
            <w:r w:rsidRPr="00E014FB">
              <w:rPr>
                <w:rFonts w:eastAsia="Tahoma" w:cs="Times New Roman"/>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820E00" w:rsidRPr="00E014FB" w14:paraId="00DEA91B" w14:textId="77777777" w:rsidTr="003C4186">
        <w:trPr>
          <w:tblHeader/>
        </w:trPr>
        <w:tc>
          <w:tcPr>
            <w:tcW w:w="272" w:type="dxa"/>
          </w:tcPr>
          <w:p w14:paraId="06F3B588" w14:textId="77777777" w:rsidR="00820E00" w:rsidRPr="00E014FB" w:rsidRDefault="00820E00" w:rsidP="003C4186">
            <w:pPr>
              <w:jc w:val="center"/>
              <w:rPr>
                <w:rFonts w:cs="Times New Roman"/>
              </w:rPr>
            </w:pPr>
            <w:r w:rsidRPr="00E014FB">
              <w:rPr>
                <w:rFonts w:eastAsia="Tahoma" w:cs="Times New Roman"/>
                <w:color w:val="000000"/>
                <w:sz w:val="20"/>
                <w:szCs w:val="20"/>
              </w:rPr>
              <w:t>1</w:t>
            </w:r>
          </w:p>
        </w:tc>
        <w:tc>
          <w:tcPr>
            <w:tcW w:w="1903" w:type="dxa"/>
          </w:tcPr>
          <w:p w14:paraId="4E87CF5D" w14:textId="77777777" w:rsidR="00820E00" w:rsidRPr="00E014FB" w:rsidRDefault="00820E00" w:rsidP="003C4186">
            <w:pPr>
              <w:jc w:val="center"/>
              <w:rPr>
                <w:rFonts w:cs="Times New Roman"/>
              </w:rPr>
            </w:pPr>
            <w:r w:rsidRPr="00E014FB">
              <w:rPr>
                <w:rFonts w:eastAsia="Tahoma" w:cs="Times New Roman"/>
                <w:color w:val="000000"/>
                <w:sz w:val="20"/>
                <w:szCs w:val="20"/>
              </w:rPr>
              <w:t>2</w:t>
            </w:r>
          </w:p>
        </w:tc>
        <w:tc>
          <w:tcPr>
            <w:tcW w:w="1224" w:type="dxa"/>
          </w:tcPr>
          <w:p w14:paraId="4B2AFC06" w14:textId="77777777" w:rsidR="00820E00" w:rsidRPr="00E014FB" w:rsidRDefault="00820E00" w:rsidP="003C4186">
            <w:pPr>
              <w:jc w:val="center"/>
              <w:rPr>
                <w:rFonts w:cs="Times New Roman"/>
              </w:rPr>
            </w:pPr>
            <w:r w:rsidRPr="00E014FB">
              <w:rPr>
                <w:rFonts w:eastAsia="Tahoma" w:cs="Times New Roman"/>
                <w:color w:val="000000"/>
                <w:sz w:val="20"/>
                <w:szCs w:val="20"/>
              </w:rPr>
              <w:t>3</w:t>
            </w:r>
          </w:p>
        </w:tc>
        <w:tc>
          <w:tcPr>
            <w:tcW w:w="4080" w:type="dxa"/>
          </w:tcPr>
          <w:p w14:paraId="4B1358D5" w14:textId="77777777" w:rsidR="00820E00" w:rsidRPr="00E014FB" w:rsidRDefault="00820E00" w:rsidP="003C4186">
            <w:pPr>
              <w:jc w:val="center"/>
              <w:rPr>
                <w:rFonts w:cs="Times New Roman"/>
              </w:rPr>
            </w:pPr>
            <w:r w:rsidRPr="00E014FB">
              <w:rPr>
                <w:rFonts w:eastAsia="Tahoma" w:cs="Times New Roman"/>
                <w:color w:val="000000"/>
                <w:sz w:val="20"/>
                <w:szCs w:val="20"/>
              </w:rPr>
              <w:t>4</w:t>
            </w:r>
          </w:p>
        </w:tc>
        <w:tc>
          <w:tcPr>
            <w:tcW w:w="6800" w:type="dxa"/>
          </w:tcPr>
          <w:p w14:paraId="4043B760" w14:textId="77777777" w:rsidR="00820E00" w:rsidRPr="00E014FB" w:rsidRDefault="00820E00" w:rsidP="003C4186">
            <w:pPr>
              <w:jc w:val="center"/>
              <w:rPr>
                <w:rFonts w:cs="Times New Roman"/>
              </w:rPr>
            </w:pPr>
            <w:r w:rsidRPr="00E014FB">
              <w:rPr>
                <w:rFonts w:eastAsia="Tahoma" w:cs="Times New Roman"/>
                <w:color w:val="000000"/>
                <w:sz w:val="20"/>
                <w:szCs w:val="20"/>
              </w:rPr>
              <w:t>5</w:t>
            </w:r>
          </w:p>
        </w:tc>
      </w:tr>
      <w:tr w:rsidR="00820E00" w:rsidRPr="00E014FB" w14:paraId="38048A39" w14:textId="77777777" w:rsidTr="003C4186">
        <w:tc>
          <w:tcPr>
            <w:tcW w:w="272" w:type="dxa"/>
            <w:vMerge w:val="restart"/>
          </w:tcPr>
          <w:p w14:paraId="790A325E" w14:textId="77777777" w:rsidR="00820E00" w:rsidRPr="00E014FB" w:rsidRDefault="00820E00" w:rsidP="003C4186">
            <w:pPr>
              <w:jc w:val="center"/>
              <w:rPr>
                <w:rFonts w:cs="Times New Roman"/>
              </w:rPr>
            </w:pPr>
            <w:r w:rsidRPr="00E014FB">
              <w:rPr>
                <w:rFonts w:eastAsia="Tahoma" w:cs="Times New Roman"/>
                <w:color w:val="000000"/>
                <w:sz w:val="20"/>
                <w:szCs w:val="20"/>
              </w:rPr>
              <w:t>1.</w:t>
            </w:r>
          </w:p>
        </w:tc>
        <w:tc>
          <w:tcPr>
            <w:tcW w:w="1903" w:type="dxa"/>
            <w:vMerge w:val="restart"/>
          </w:tcPr>
          <w:p w14:paraId="173B3DE2" w14:textId="77777777" w:rsidR="00820E00" w:rsidRPr="00E014FB" w:rsidRDefault="00820E00" w:rsidP="003C4186">
            <w:pPr>
              <w:rPr>
                <w:rFonts w:cs="Times New Roman"/>
              </w:rPr>
            </w:pPr>
            <w:r w:rsidRPr="00E014FB">
              <w:rPr>
                <w:rFonts w:eastAsia="Tahoma" w:cs="Times New Roman"/>
                <w:color w:val="000000"/>
                <w:sz w:val="20"/>
                <w:szCs w:val="20"/>
              </w:rPr>
              <w:t>Площадки для занятий спортом</w:t>
            </w:r>
          </w:p>
        </w:tc>
        <w:tc>
          <w:tcPr>
            <w:tcW w:w="1224" w:type="dxa"/>
            <w:vMerge w:val="restart"/>
          </w:tcPr>
          <w:p w14:paraId="56C1BE2C" w14:textId="77777777" w:rsidR="00820E00" w:rsidRPr="00E014FB" w:rsidRDefault="00820E00" w:rsidP="003C4186">
            <w:pPr>
              <w:rPr>
                <w:rFonts w:cs="Times New Roman"/>
              </w:rPr>
            </w:pPr>
            <w:r w:rsidRPr="00E014FB">
              <w:rPr>
                <w:rFonts w:eastAsia="Tahoma" w:cs="Times New Roman"/>
                <w:color w:val="000000"/>
                <w:sz w:val="20"/>
                <w:szCs w:val="20"/>
              </w:rPr>
              <w:t>5.1.3</w:t>
            </w:r>
          </w:p>
        </w:tc>
        <w:tc>
          <w:tcPr>
            <w:tcW w:w="4080" w:type="dxa"/>
            <w:vMerge w:val="restart"/>
          </w:tcPr>
          <w:p w14:paraId="61A98B3A" w14:textId="77777777" w:rsidR="00820E00" w:rsidRPr="00E014FB" w:rsidRDefault="00820E00" w:rsidP="003C4186">
            <w:pPr>
              <w:rPr>
                <w:rFonts w:cs="Times New Roman"/>
              </w:rPr>
            </w:pPr>
            <w:r w:rsidRPr="00E014FB">
              <w:rPr>
                <w:rFonts w:eastAsia="Tahoma" w:cs="Times New Roman"/>
                <w:color w:val="000000"/>
                <w:sz w:val="20"/>
                <w:szCs w:val="20"/>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6800" w:type="dxa"/>
          </w:tcPr>
          <w:p w14:paraId="404F29D4"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100 кв.м.</w:t>
            </w:r>
          </w:p>
        </w:tc>
      </w:tr>
      <w:tr w:rsidR="00820E00" w:rsidRPr="00E014FB" w14:paraId="2059EF86" w14:textId="77777777" w:rsidTr="003C4186">
        <w:tc>
          <w:tcPr>
            <w:tcW w:w="272" w:type="dxa"/>
            <w:vMerge/>
          </w:tcPr>
          <w:p w14:paraId="21378F3D" w14:textId="77777777" w:rsidR="00820E00" w:rsidRPr="00E014FB" w:rsidRDefault="00820E00" w:rsidP="003C4186">
            <w:pPr>
              <w:rPr>
                <w:rFonts w:cs="Times New Roman"/>
              </w:rPr>
            </w:pPr>
          </w:p>
        </w:tc>
        <w:tc>
          <w:tcPr>
            <w:tcW w:w="1903" w:type="dxa"/>
            <w:vMerge/>
          </w:tcPr>
          <w:p w14:paraId="6B7EEB87" w14:textId="77777777" w:rsidR="00820E00" w:rsidRPr="00E014FB" w:rsidRDefault="00820E00" w:rsidP="003C4186">
            <w:pPr>
              <w:rPr>
                <w:rFonts w:cs="Times New Roman"/>
              </w:rPr>
            </w:pPr>
          </w:p>
        </w:tc>
        <w:tc>
          <w:tcPr>
            <w:tcW w:w="1224" w:type="dxa"/>
            <w:vMerge/>
          </w:tcPr>
          <w:p w14:paraId="7F1E881C" w14:textId="77777777" w:rsidR="00820E00" w:rsidRPr="00E014FB" w:rsidRDefault="00820E00" w:rsidP="003C4186">
            <w:pPr>
              <w:rPr>
                <w:rFonts w:cs="Times New Roman"/>
              </w:rPr>
            </w:pPr>
          </w:p>
        </w:tc>
        <w:tc>
          <w:tcPr>
            <w:tcW w:w="4080" w:type="dxa"/>
            <w:vMerge/>
          </w:tcPr>
          <w:p w14:paraId="515893EE" w14:textId="77777777" w:rsidR="00820E00" w:rsidRPr="00E014FB" w:rsidRDefault="00820E00" w:rsidP="003C4186">
            <w:pPr>
              <w:rPr>
                <w:rFonts w:cs="Times New Roman"/>
              </w:rPr>
            </w:pPr>
          </w:p>
        </w:tc>
        <w:tc>
          <w:tcPr>
            <w:tcW w:w="6800" w:type="dxa"/>
          </w:tcPr>
          <w:p w14:paraId="4E2FF1BE"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25000 кв.м.</w:t>
            </w:r>
          </w:p>
        </w:tc>
      </w:tr>
      <w:tr w:rsidR="00820E00" w:rsidRPr="00E014FB" w14:paraId="2E85BF00" w14:textId="77777777" w:rsidTr="003C4186">
        <w:tc>
          <w:tcPr>
            <w:tcW w:w="272" w:type="dxa"/>
            <w:vMerge/>
          </w:tcPr>
          <w:p w14:paraId="3546B7EE" w14:textId="77777777" w:rsidR="00820E00" w:rsidRPr="00E014FB" w:rsidRDefault="00820E00" w:rsidP="003C4186">
            <w:pPr>
              <w:rPr>
                <w:rFonts w:cs="Times New Roman"/>
              </w:rPr>
            </w:pPr>
          </w:p>
        </w:tc>
        <w:tc>
          <w:tcPr>
            <w:tcW w:w="1903" w:type="dxa"/>
            <w:vMerge/>
          </w:tcPr>
          <w:p w14:paraId="750AED8A" w14:textId="77777777" w:rsidR="00820E00" w:rsidRPr="00E014FB" w:rsidRDefault="00820E00" w:rsidP="003C4186">
            <w:pPr>
              <w:rPr>
                <w:rFonts w:cs="Times New Roman"/>
              </w:rPr>
            </w:pPr>
          </w:p>
        </w:tc>
        <w:tc>
          <w:tcPr>
            <w:tcW w:w="1224" w:type="dxa"/>
            <w:vMerge/>
          </w:tcPr>
          <w:p w14:paraId="3F47BD4C" w14:textId="77777777" w:rsidR="00820E00" w:rsidRPr="00E014FB" w:rsidRDefault="00820E00" w:rsidP="003C4186">
            <w:pPr>
              <w:rPr>
                <w:rFonts w:cs="Times New Roman"/>
              </w:rPr>
            </w:pPr>
          </w:p>
        </w:tc>
        <w:tc>
          <w:tcPr>
            <w:tcW w:w="4080" w:type="dxa"/>
            <w:vMerge/>
          </w:tcPr>
          <w:p w14:paraId="3E35D152" w14:textId="77777777" w:rsidR="00820E00" w:rsidRPr="00E014FB" w:rsidRDefault="00820E00" w:rsidP="003C4186">
            <w:pPr>
              <w:rPr>
                <w:rFonts w:cs="Times New Roman"/>
              </w:rPr>
            </w:pPr>
          </w:p>
        </w:tc>
        <w:tc>
          <w:tcPr>
            <w:tcW w:w="6800" w:type="dxa"/>
          </w:tcPr>
          <w:p w14:paraId="31ABFFEC"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3D0797C3" w14:textId="77777777" w:rsidTr="003C4186">
        <w:tc>
          <w:tcPr>
            <w:tcW w:w="272" w:type="dxa"/>
            <w:vMerge/>
          </w:tcPr>
          <w:p w14:paraId="5BFD3AAA" w14:textId="77777777" w:rsidR="00820E00" w:rsidRPr="00E014FB" w:rsidRDefault="00820E00" w:rsidP="003C4186">
            <w:pPr>
              <w:rPr>
                <w:rFonts w:cs="Times New Roman"/>
              </w:rPr>
            </w:pPr>
          </w:p>
        </w:tc>
        <w:tc>
          <w:tcPr>
            <w:tcW w:w="1903" w:type="dxa"/>
            <w:vMerge/>
          </w:tcPr>
          <w:p w14:paraId="1CC07988" w14:textId="77777777" w:rsidR="00820E00" w:rsidRPr="00E014FB" w:rsidRDefault="00820E00" w:rsidP="003C4186">
            <w:pPr>
              <w:rPr>
                <w:rFonts w:cs="Times New Roman"/>
              </w:rPr>
            </w:pPr>
          </w:p>
        </w:tc>
        <w:tc>
          <w:tcPr>
            <w:tcW w:w="1224" w:type="dxa"/>
            <w:vMerge/>
          </w:tcPr>
          <w:p w14:paraId="1F030DDB" w14:textId="77777777" w:rsidR="00820E00" w:rsidRPr="00E014FB" w:rsidRDefault="00820E00" w:rsidP="003C4186">
            <w:pPr>
              <w:rPr>
                <w:rFonts w:cs="Times New Roman"/>
              </w:rPr>
            </w:pPr>
          </w:p>
        </w:tc>
        <w:tc>
          <w:tcPr>
            <w:tcW w:w="4080" w:type="dxa"/>
            <w:vMerge/>
          </w:tcPr>
          <w:p w14:paraId="53374DEB" w14:textId="77777777" w:rsidR="00820E00" w:rsidRPr="00E014FB" w:rsidRDefault="00820E00" w:rsidP="003C4186">
            <w:pPr>
              <w:rPr>
                <w:rFonts w:cs="Times New Roman"/>
              </w:rPr>
            </w:pPr>
          </w:p>
        </w:tc>
        <w:tc>
          <w:tcPr>
            <w:tcW w:w="6800" w:type="dxa"/>
          </w:tcPr>
          <w:p w14:paraId="0BB51587" w14:textId="77777777" w:rsidR="00820E00" w:rsidRPr="00E014FB" w:rsidRDefault="00820E00" w:rsidP="003C4186">
            <w:pPr>
              <w:rPr>
                <w:rFonts w:cs="Times New Roman"/>
              </w:rPr>
            </w:pPr>
            <w:r w:rsidRPr="00E014FB">
              <w:rPr>
                <w:rFonts w:eastAsia="Tahoma" w:cs="Times New Roman"/>
                <w:color w:val="000000"/>
                <w:sz w:val="20"/>
                <w:szCs w:val="20"/>
              </w:rPr>
              <w:t>Застройка участков не допускается, минимальные отступы от границ участка в целях определения мест допустимого размещения зданий, строений сооружений, максимальный процент застройки, максимальная этажность и максимальная вы-сота зданий, строений, сооружений от уровня земли не предусматриваются..</w:t>
            </w:r>
          </w:p>
        </w:tc>
      </w:tr>
      <w:tr w:rsidR="00820E00" w:rsidRPr="00E014FB" w14:paraId="352FAD3A" w14:textId="77777777" w:rsidTr="003C4186">
        <w:tc>
          <w:tcPr>
            <w:tcW w:w="272" w:type="dxa"/>
          </w:tcPr>
          <w:p w14:paraId="6755E4C3" w14:textId="77777777" w:rsidR="00820E00" w:rsidRPr="00E014FB" w:rsidRDefault="00820E00" w:rsidP="003C4186">
            <w:pPr>
              <w:jc w:val="center"/>
              <w:rPr>
                <w:rFonts w:cs="Times New Roman"/>
              </w:rPr>
            </w:pPr>
            <w:r w:rsidRPr="00E014FB">
              <w:rPr>
                <w:rFonts w:eastAsia="Tahoma" w:cs="Times New Roman"/>
                <w:color w:val="000000"/>
                <w:sz w:val="20"/>
                <w:szCs w:val="20"/>
              </w:rPr>
              <w:t>2.</w:t>
            </w:r>
          </w:p>
        </w:tc>
        <w:tc>
          <w:tcPr>
            <w:tcW w:w="1903" w:type="dxa"/>
          </w:tcPr>
          <w:p w14:paraId="6535ED45" w14:textId="77777777" w:rsidR="00820E00" w:rsidRPr="00E014FB" w:rsidRDefault="00820E00" w:rsidP="003C4186">
            <w:pPr>
              <w:rPr>
                <w:rFonts w:cs="Times New Roman"/>
              </w:rPr>
            </w:pPr>
            <w:r w:rsidRPr="00E014FB">
              <w:rPr>
                <w:rFonts w:eastAsia="Tahoma" w:cs="Times New Roman"/>
                <w:color w:val="000000"/>
                <w:sz w:val="20"/>
                <w:szCs w:val="20"/>
              </w:rPr>
              <w:t>Деятельность по особой охране и изучению природы</w:t>
            </w:r>
          </w:p>
        </w:tc>
        <w:tc>
          <w:tcPr>
            <w:tcW w:w="1224" w:type="dxa"/>
          </w:tcPr>
          <w:p w14:paraId="60DC6780" w14:textId="77777777" w:rsidR="00820E00" w:rsidRPr="00E014FB" w:rsidRDefault="00820E00" w:rsidP="003C4186">
            <w:pPr>
              <w:rPr>
                <w:rFonts w:cs="Times New Roman"/>
              </w:rPr>
            </w:pPr>
            <w:r w:rsidRPr="00E014FB">
              <w:rPr>
                <w:rFonts w:eastAsia="Tahoma" w:cs="Times New Roman"/>
                <w:color w:val="000000"/>
                <w:sz w:val="20"/>
                <w:szCs w:val="20"/>
              </w:rPr>
              <w:t>9.0</w:t>
            </w:r>
          </w:p>
        </w:tc>
        <w:tc>
          <w:tcPr>
            <w:tcW w:w="4080" w:type="dxa"/>
          </w:tcPr>
          <w:p w14:paraId="027B87E0" w14:textId="77777777" w:rsidR="00820E00" w:rsidRPr="00E014FB" w:rsidRDefault="00820E00" w:rsidP="003C4186">
            <w:pPr>
              <w:rPr>
                <w:rFonts w:cs="Times New Roman"/>
              </w:rPr>
            </w:pPr>
            <w:r w:rsidRPr="00E014FB">
              <w:rPr>
                <w:rFonts w:eastAsia="Tahoma" w:cs="Times New Roman"/>
                <w:color w:val="000000"/>
                <w:sz w:val="20"/>
                <w:szCs w:val="20"/>
              </w:rPr>
              <w:t>Сохранение и изучение растительного и животного мира путем создания особо охраняемых природных территорий, в границах которых хозяйственная деятельность, кроме деятельности, связанной с охраной и изучением природы, не допускается (государственные природные заповедники, национальные и природные парки, памятники природы, дендрологические парки, ботанические сады, оранжереи)</w:t>
            </w:r>
          </w:p>
        </w:tc>
        <w:tc>
          <w:tcPr>
            <w:tcW w:w="6800" w:type="dxa"/>
            <w:vMerge w:val="restart"/>
          </w:tcPr>
          <w:p w14:paraId="58183ED7" w14:textId="77777777" w:rsidR="00820E00" w:rsidRPr="00E014FB" w:rsidRDefault="00820E00" w:rsidP="003C4186">
            <w:pPr>
              <w:rPr>
                <w:rFonts w:cs="Times New Roman"/>
              </w:rPr>
            </w:pPr>
            <w:r w:rsidRPr="00E014FB">
              <w:rPr>
                <w:rFonts w:eastAsia="Tahoma" w:cs="Times New Roman"/>
                <w:color w:val="000000"/>
                <w:sz w:val="20"/>
                <w:szCs w:val="20"/>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820E00" w:rsidRPr="00E014FB" w14:paraId="4E87653D" w14:textId="77777777" w:rsidTr="003C4186">
        <w:tc>
          <w:tcPr>
            <w:tcW w:w="272" w:type="dxa"/>
          </w:tcPr>
          <w:p w14:paraId="011562DD" w14:textId="77777777" w:rsidR="00820E00" w:rsidRPr="00E014FB" w:rsidRDefault="00820E00" w:rsidP="003C4186">
            <w:pPr>
              <w:jc w:val="center"/>
              <w:rPr>
                <w:rFonts w:cs="Times New Roman"/>
              </w:rPr>
            </w:pPr>
            <w:r w:rsidRPr="00E014FB">
              <w:rPr>
                <w:rFonts w:eastAsia="Tahoma" w:cs="Times New Roman"/>
                <w:color w:val="000000"/>
                <w:sz w:val="20"/>
                <w:szCs w:val="20"/>
              </w:rPr>
              <w:t>3.</w:t>
            </w:r>
          </w:p>
        </w:tc>
        <w:tc>
          <w:tcPr>
            <w:tcW w:w="1903" w:type="dxa"/>
          </w:tcPr>
          <w:p w14:paraId="2C7E7521" w14:textId="77777777" w:rsidR="00820E00" w:rsidRPr="00E014FB" w:rsidRDefault="00820E00" w:rsidP="003C4186">
            <w:pPr>
              <w:rPr>
                <w:rFonts w:cs="Times New Roman"/>
              </w:rPr>
            </w:pPr>
            <w:r w:rsidRPr="00E014FB">
              <w:rPr>
                <w:rFonts w:eastAsia="Tahoma" w:cs="Times New Roman"/>
                <w:color w:val="000000"/>
                <w:sz w:val="20"/>
                <w:szCs w:val="20"/>
              </w:rPr>
              <w:t>Охрана природных территорий</w:t>
            </w:r>
          </w:p>
        </w:tc>
        <w:tc>
          <w:tcPr>
            <w:tcW w:w="1224" w:type="dxa"/>
          </w:tcPr>
          <w:p w14:paraId="0A60395A" w14:textId="77777777" w:rsidR="00820E00" w:rsidRPr="00E014FB" w:rsidRDefault="00820E00" w:rsidP="003C4186">
            <w:pPr>
              <w:rPr>
                <w:rFonts w:cs="Times New Roman"/>
              </w:rPr>
            </w:pPr>
            <w:r w:rsidRPr="00E014FB">
              <w:rPr>
                <w:rFonts w:eastAsia="Tahoma" w:cs="Times New Roman"/>
                <w:color w:val="000000"/>
                <w:sz w:val="20"/>
                <w:szCs w:val="20"/>
              </w:rPr>
              <w:t>9.1</w:t>
            </w:r>
          </w:p>
        </w:tc>
        <w:tc>
          <w:tcPr>
            <w:tcW w:w="4080" w:type="dxa"/>
          </w:tcPr>
          <w:p w14:paraId="2884DFD1" w14:textId="77777777" w:rsidR="00820E00" w:rsidRPr="00E014FB" w:rsidRDefault="00820E00" w:rsidP="003C4186">
            <w:pPr>
              <w:rPr>
                <w:rFonts w:cs="Times New Roman"/>
              </w:rPr>
            </w:pPr>
            <w:r w:rsidRPr="00E014FB">
              <w:rPr>
                <w:rFonts w:eastAsia="Tahoma" w:cs="Times New Roman"/>
                <w:color w:val="000000"/>
                <w:sz w:val="20"/>
                <w:szCs w:val="20"/>
              </w:rPr>
              <w:t xml:space="preserve">Сохранение отдельных естественных качеств окружающей природной среды путем ограничения хозяйственной деятельности в данной зоне, в частности: создание и уход за запретными полосами, создание и уход за защитными лесами, в том числе городскими лесами, лесами в лесопарках, и иная хозяйственная деятельность, разрешенная в защитных лесах, соблюдение режима использования природных ресурсов в заказниках, сохранение свойств земель, являющихся особо ценными </w:t>
            </w:r>
          </w:p>
        </w:tc>
        <w:tc>
          <w:tcPr>
            <w:tcW w:w="6800" w:type="dxa"/>
            <w:vMerge/>
          </w:tcPr>
          <w:p w14:paraId="0C8B13E8" w14:textId="77777777" w:rsidR="00820E00" w:rsidRPr="00E014FB" w:rsidRDefault="00820E00" w:rsidP="003C4186">
            <w:pPr>
              <w:rPr>
                <w:rFonts w:cs="Times New Roman"/>
              </w:rPr>
            </w:pPr>
          </w:p>
        </w:tc>
      </w:tr>
      <w:tr w:rsidR="00820E00" w:rsidRPr="00E014FB" w14:paraId="40A6423C" w14:textId="77777777" w:rsidTr="003C4186">
        <w:tc>
          <w:tcPr>
            <w:tcW w:w="272" w:type="dxa"/>
            <w:vMerge w:val="restart"/>
          </w:tcPr>
          <w:p w14:paraId="3B43AEF6" w14:textId="77777777" w:rsidR="00820E00" w:rsidRPr="00E014FB" w:rsidRDefault="00820E00" w:rsidP="003C4186">
            <w:pPr>
              <w:jc w:val="center"/>
              <w:rPr>
                <w:rFonts w:cs="Times New Roman"/>
              </w:rPr>
            </w:pPr>
            <w:r w:rsidRPr="00E014FB">
              <w:rPr>
                <w:rFonts w:eastAsia="Tahoma" w:cs="Times New Roman"/>
                <w:color w:val="000000"/>
                <w:sz w:val="20"/>
                <w:szCs w:val="20"/>
              </w:rPr>
              <w:t>4.</w:t>
            </w:r>
          </w:p>
        </w:tc>
        <w:tc>
          <w:tcPr>
            <w:tcW w:w="1903" w:type="dxa"/>
            <w:vMerge w:val="restart"/>
          </w:tcPr>
          <w:p w14:paraId="2E9BF4C6" w14:textId="77777777" w:rsidR="00820E00" w:rsidRPr="00E014FB" w:rsidRDefault="00820E00" w:rsidP="003C4186">
            <w:pPr>
              <w:rPr>
                <w:rFonts w:cs="Times New Roman"/>
              </w:rPr>
            </w:pPr>
            <w:r w:rsidRPr="00E014FB">
              <w:rPr>
                <w:rFonts w:eastAsia="Tahoma" w:cs="Times New Roman"/>
                <w:color w:val="000000"/>
                <w:sz w:val="20"/>
                <w:szCs w:val="20"/>
              </w:rPr>
              <w:t>Курортная деятельность</w:t>
            </w:r>
          </w:p>
        </w:tc>
        <w:tc>
          <w:tcPr>
            <w:tcW w:w="1224" w:type="dxa"/>
            <w:vMerge w:val="restart"/>
          </w:tcPr>
          <w:p w14:paraId="300A2EDD" w14:textId="77777777" w:rsidR="00820E00" w:rsidRPr="00E014FB" w:rsidRDefault="00820E00" w:rsidP="003C4186">
            <w:pPr>
              <w:rPr>
                <w:rFonts w:cs="Times New Roman"/>
              </w:rPr>
            </w:pPr>
            <w:r w:rsidRPr="00E014FB">
              <w:rPr>
                <w:rFonts w:eastAsia="Tahoma" w:cs="Times New Roman"/>
                <w:color w:val="000000"/>
                <w:sz w:val="20"/>
                <w:szCs w:val="20"/>
              </w:rPr>
              <w:t>9.2</w:t>
            </w:r>
          </w:p>
        </w:tc>
        <w:tc>
          <w:tcPr>
            <w:tcW w:w="4080" w:type="dxa"/>
            <w:vMerge w:val="restart"/>
          </w:tcPr>
          <w:p w14:paraId="11B4B372" w14:textId="77777777" w:rsidR="00820E00" w:rsidRPr="00E014FB" w:rsidRDefault="00820E00" w:rsidP="003C4186">
            <w:pPr>
              <w:rPr>
                <w:rFonts w:cs="Times New Roman"/>
              </w:rPr>
            </w:pPr>
            <w:r w:rsidRPr="00E014FB">
              <w:rPr>
                <w:rFonts w:eastAsia="Tahoma" w:cs="Times New Roman"/>
                <w:color w:val="000000"/>
                <w:sz w:val="20"/>
                <w:szCs w:val="20"/>
              </w:rPr>
              <w:t>Использование, в том числе с их извлечением, для лечения и оздоровления человека природных лечебных ресурсов (месторождения минеральных вод, лечебные грязи, рапой лиманов и озер, особый климат и иные природные факторы и условия, которые используются или могут использоваться для профилактики и лечения заболеваний человека), а также охрана лечебных ресурсов от истощения и уничтожения в границах первой зоны округа горно-санитарной или санитарной охраны лечебно-оздоровительных местностей и курорта</w:t>
            </w:r>
          </w:p>
        </w:tc>
        <w:tc>
          <w:tcPr>
            <w:tcW w:w="6800" w:type="dxa"/>
          </w:tcPr>
          <w:p w14:paraId="5C54EA1D"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 кв.м.</w:t>
            </w:r>
          </w:p>
        </w:tc>
      </w:tr>
      <w:tr w:rsidR="00820E00" w:rsidRPr="00E014FB" w14:paraId="1CC44BF5" w14:textId="77777777" w:rsidTr="003C4186">
        <w:tc>
          <w:tcPr>
            <w:tcW w:w="272" w:type="dxa"/>
            <w:vMerge/>
          </w:tcPr>
          <w:p w14:paraId="4547E09F" w14:textId="77777777" w:rsidR="00820E00" w:rsidRPr="00E014FB" w:rsidRDefault="00820E00" w:rsidP="003C4186">
            <w:pPr>
              <w:rPr>
                <w:rFonts w:cs="Times New Roman"/>
              </w:rPr>
            </w:pPr>
          </w:p>
        </w:tc>
        <w:tc>
          <w:tcPr>
            <w:tcW w:w="1903" w:type="dxa"/>
            <w:vMerge/>
          </w:tcPr>
          <w:p w14:paraId="71811205" w14:textId="77777777" w:rsidR="00820E00" w:rsidRPr="00E014FB" w:rsidRDefault="00820E00" w:rsidP="003C4186">
            <w:pPr>
              <w:rPr>
                <w:rFonts w:cs="Times New Roman"/>
              </w:rPr>
            </w:pPr>
          </w:p>
        </w:tc>
        <w:tc>
          <w:tcPr>
            <w:tcW w:w="1224" w:type="dxa"/>
            <w:vMerge/>
          </w:tcPr>
          <w:p w14:paraId="7F9D36FC" w14:textId="77777777" w:rsidR="00820E00" w:rsidRPr="00E014FB" w:rsidRDefault="00820E00" w:rsidP="003C4186">
            <w:pPr>
              <w:rPr>
                <w:rFonts w:cs="Times New Roman"/>
              </w:rPr>
            </w:pPr>
          </w:p>
        </w:tc>
        <w:tc>
          <w:tcPr>
            <w:tcW w:w="4080" w:type="dxa"/>
            <w:vMerge/>
          </w:tcPr>
          <w:p w14:paraId="4D535469" w14:textId="77777777" w:rsidR="00820E00" w:rsidRPr="00E014FB" w:rsidRDefault="00820E00" w:rsidP="003C4186">
            <w:pPr>
              <w:rPr>
                <w:rFonts w:cs="Times New Roman"/>
              </w:rPr>
            </w:pPr>
          </w:p>
        </w:tc>
        <w:tc>
          <w:tcPr>
            <w:tcW w:w="6800" w:type="dxa"/>
          </w:tcPr>
          <w:p w14:paraId="10DA2B85"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2000 кв.м.</w:t>
            </w:r>
          </w:p>
        </w:tc>
      </w:tr>
      <w:tr w:rsidR="00820E00" w:rsidRPr="00E014FB" w14:paraId="002D232A" w14:textId="77777777" w:rsidTr="003C4186">
        <w:tc>
          <w:tcPr>
            <w:tcW w:w="272" w:type="dxa"/>
            <w:vMerge/>
          </w:tcPr>
          <w:p w14:paraId="31A2CA26" w14:textId="77777777" w:rsidR="00820E00" w:rsidRPr="00E014FB" w:rsidRDefault="00820E00" w:rsidP="003C4186">
            <w:pPr>
              <w:rPr>
                <w:rFonts w:cs="Times New Roman"/>
              </w:rPr>
            </w:pPr>
          </w:p>
        </w:tc>
        <w:tc>
          <w:tcPr>
            <w:tcW w:w="1903" w:type="dxa"/>
            <w:vMerge/>
          </w:tcPr>
          <w:p w14:paraId="4D31ECF8" w14:textId="77777777" w:rsidR="00820E00" w:rsidRPr="00E014FB" w:rsidRDefault="00820E00" w:rsidP="003C4186">
            <w:pPr>
              <w:rPr>
                <w:rFonts w:cs="Times New Roman"/>
              </w:rPr>
            </w:pPr>
          </w:p>
        </w:tc>
        <w:tc>
          <w:tcPr>
            <w:tcW w:w="1224" w:type="dxa"/>
            <w:vMerge/>
          </w:tcPr>
          <w:p w14:paraId="0F5CC5C8" w14:textId="77777777" w:rsidR="00820E00" w:rsidRPr="00E014FB" w:rsidRDefault="00820E00" w:rsidP="003C4186">
            <w:pPr>
              <w:rPr>
                <w:rFonts w:cs="Times New Roman"/>
              </w:rPr>
            </w:pPr>
          </w:p>
        </w:tc>
        <w:tc>
          <w:tcPr>
            <w:tcW w:w="4080" w:type="dxa"/>
            <w:vMerge/>
          </w:tcPr>
          <w:p w14:paraId="751C3B68" w14:textId="77777777" w:rsidR="00820E00" w:rsidRPr="00E014FB" w:rsidRDefault="00820E00" w:rsidP="003C4186">
            <w:pPr>
              <w:rPr>
                <w:rFonts w:cs="Times New Roman"/>
              </w:rPr>
            </w:pPr>
          </w:p>
        </w:tc>
        <w:tc>
          <w:tcPr>
            <w:tcW w:w="6800" w:type="dxa"/>
          </w:tcPr>
          <w:p w14:paraId="571FF5FF" w14:textId="77777777" w:rsidR="00820E00" w:rsidRPr="00E014FB" w:rsidRDefault="00820E00" w:rsidP="003C4186">
            <w:pPr>
              <w:rPr>
                <w:rFonts w:cs="Times New Roman"/>
              </w:rPr>
            </w:pPr>
            <w:r w:rsidRPr="00E014FB">
              <w:rPr>
                <w:rFonts w:eastAsia="Tahoma" w:cs="Times New Roman"/>
                <w:color w:val="000000"/>
                <w:sz w:val="20"/>
                <w:szCs w:val="20"/>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bl>
    <w:p w14:paraId="5EAAA878" w14:textId="77777777" w:rsidR="00820E00" w:rsidRPr="00E014FB" w:rsidRDefault="00820E00" w:rsidP="00820E00">
      <w:pPr>
        <w:rPr>
          <w:rFonts w:cs="Times New Roman"/>
        </w:rPr>
      </w:pPr>
    </w:p>
    <w:p w14:paraId="540DF5DC" w14:textId="77777777" w:rsidR="00820E00" w:rsidRPr="00102A59" w:rsidRDefault="00820E00" w:rsidP="00102A59">
      <w:pPr>
        <w:rPr>
          <w:b/>
          <w:bCs/>
        </w:rPr>
      </w:pPr>
      <w:r w:rsidRPr="00102A59">
        <w:rPr>
          <w:rFonts w:eastAsia="Tahoma"/>
          <w:b/>
          <w:bCs/>
        </w:rPr>
        <w:t>Особенности применения градостроительного регламента</w:t>
      </w:r>
    </w:p>
    <w:p w14:paraId="369DE139" w14:textId="77777777" w:rsidR="00820E00" w:rsidRPr="00E014FB" w:rsidRDefault="00820E00" w:rsidP="00820E00">
      <w:pPr>
        <w:jc w:val="both"/>
        <w:rPr>
          <w:rFonts w:cs="Times New Roman"/>
        </w:rPr>
      </w:pPr>
      <w:r w:rsidRPr="00E014FB">
        <w:rPr>
          <w:rFonts w:eastAsia="Tahoma" w:cs="Times New Roman"/>
          <w:color w:val="000000"/>
          <w:sz w:val="20"/>
          <w:szCs w:val="20"/>
        </w:rPr>
        <w:t>В случае если земельные участки  находятся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61D61B8D"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6DEBD3E0" w14:textId="77777777" w:rsidR="00820E00" w:rsidRPr="00E014FB" w:rsidRDefault="00820E00" w:rsidP="00820E00">
      <w:pPr>
        <w:jc w:val="both"/>
        <w:rPr>
          <w:rFonts w:cs="Times New Roman"/>
        </w:rPr>
      </w:pPr>
      <w:r w:rsidRPr="00E014FB">
        <w:rPr>
          <w:rFonts w:eastAsia="Tahoma" w:cs="Times New Roman"/>
          <w:color w:val="000000"/>
          <w:sz w:val="20"/>
          <w:szCs w:val="20"/>
        </w:rPr>
        <w:t>- в границах территорий общего пользования;</w:t>
      </w:r>
    </w:p>
    <w:p w14:paraId="0B2C288C" w14:textId="77777777" w:rsidR="00820E00" w:rsidRPr="00E014FB" w:rsidRDefault="00820E00" w:rsidP="00820E00">
      <w:pPr>
        <w:jc w:val="both"/>
        <w:rPr>
          <w:rFonts w:cs="Times New Roman"/>
        </w:rPr>
      </w:pPr>
      <w:r w:rsidRPr="00E014FB">
        <w:rPr>
          <w:rFonts w:eastAsia="Tahoma" w:cs="Times New Roman"/>
          <w:color w:val="000000"/>
          <w:sz w:val="20"/>
          <w:szCs w:val="20"/>
        </w:rPr>
        <w:t>- предназначенные для размещения линейных объектов и (или) занятые линейными объектами.</w:t>
      </w:r>
    </w:p>
    <w:p w14:paraId="381C3330" w14:textId="77777777" w:rsidR="00820E00" w:rsidRPr="00E014FB" w:rsidRDefault="00820E00" w:rsidP="00820E00">
      <w:pPr>
        <w:rPr>
          <w:rFonts w:cs="Times New Roman"/>
        </w:rPr>
      </w:pPr>
    </w:p>
    <w:p w14:paraId="2CE49859" w14:textId="77777777" w:rsidR="00820E00" w:rsidRPr="00102A59" w:rsidRDefault="00820E00" w:rsidP="00102A59">
      <w:pPr>
        <w:rPr>
          <w:b/>
          <w:bCs/>
        </w:rPr>
      </w:pPr>
      <w:r w:rsidRPr="00102A59">
        <w:rPr>
          <w:rFonts w:eastAsia="Tahoma"/>
          <w:b/>
          <w:bCs/>
        </w:rPr>
        <w:t>Требования к архитектурно-градостроительному облику объектов капитального строительства</w:t>
      </w:r>
    </w:p>
    <w:p w14:paraId="58B554FD" w14:textId="61D07953" w:rsidR="00820E00" w:rsidRDefault="00820E00" w:rsidP="00820E00">
      <w:pPr>
        <w:jc w:val="both"/>
        <w:rPr>
          <w:rFonts w:eastAsia="Tahoma" w:cs="Times New Roman"/>
          <w:color w:val="000000"/>
          <w:sz w:val="20"/>
          <w:szCs w:val="20"/>
        </w:rPr>
      </w:pPr>
      <w:r w:rsidRPr="00E014FB">
        <w:rPr>
          <w:rFonts w:eastAsia="Tahoma" w:cs="Times New Roman"/>
          <w:color w:val="000000"/>
          <w:sz w:val="20"/>
          <w:szCs w:val="20"/>
        </w:rPr>
        <w:t>Требования к архитектурно-градостроительному облику объектов капитального строительств не установлены</w:t>
      </w:r>
    </w:p>
    <w:p w14:paraId="15CB4B95" w14:textId="09CA88A1" w:rsidR="00102A59" w:rsidRDefault="00102A59" w:rsidP="00820E00">
      <w:pPr>
        <w:jc w:val="both"/>
        <w:rPr>
          <w:rFonts w:eastAsia="Tahoma" w:cs="Times New Roman"/>
          <w:color w:val="000000"/>
          <w:sz w:val="20"/>
          <w:szCs w:val="20"/>
        </w:rPr>
      </w:pPr>
    </w:p>
    <w:p w14:paraId="39E8440F" w14:textId="1E87B670" w:rsidR="00102A59" w:rsidRDefault="00102A59" w:rsidP="00820E00">
      <w:pPr>
        <w:jc w:val="both"/>
        <w:rPr>
          <w:rFonts w:eastAsia="Tahoma" w:cs="Times New Roman"/>
          <w:color w:val="000000"/>
          <w:sz w:val="20"/>
          <w:szCs w:val="20"/>
        </w:rPr>
      </w:pPr>
    </w:p>
    <w:p w14:paraId="576EA8FF" w14:textId="77777777" w:rsidR="00102A59" w:rsidRPr="00E014FB" w:rsidRDefault="00102A59" w:rsidP="00820E00">
      <w:pPr>
        <w:jc w:val="both"/>
        <w:rPr>
          <w:rFonts w:cs="Times New Roman"/>
        </w:rPr>
      </w:pPr>
    </w:p>
    <w:p w14:paraId="3F8A52C4" w14:textId="77777777" w:rsidR="00820E00" w:rsidRPr="00E014FB" w:rsidRDefault="00820E00" w:rsidP="00820E00">
      <w:pPr>
        <w:rPr>
          <w:rFonts w:cs="Times New Roman"/>
        </w:rPr>
      </w:pPr>
    </w:p>
    <w:p w14:paraId="3895EF69" w14:textId="77777777" w:rsidR="00820E00" w:rsidRPr="00FA0415" w:rsidRDefault="00820E00" w:rsidP="00820E00">
      <w:pPr>
        <w:pStyle w:val="39"/>
      </w:pPr>
      <w:bookmarkStart w:id="277" w:name="_Toc184910640"/>
      <w:r w:rsidRPr="003B198F">
        <w:t xml:space="preserve">Статья </w:t>
      </w:r>
      <w:r>
        <w:t>43</w:t>
      </w:r>
      <w:r w:rsidRPr="003B198F">
        <w:t xml:space="preserve">. Градостроительные регламенты. </w:t>
      </w:r>
      <w:r>
        <w:t>Зоны специального назначения.</w:t>
      </w:r>
      <w:bookmarkEnd w:id="277"/>
    </w:p>
    <w:p w14:paraId="6B0E708D" w14:textId="77777777" w:rsidR="00820E00" w:rsidRPr="00FA0415" w:rsidRDefault="00820E00" w:rsidP="00820E00">
      <w:pPr>
        <w:jc w:val="center"/>
        <w:rPr>
          <w:rFonts w:cs="Times New Roman"/>
        </w:rPr>
      </w:pPr>
      <w:r w:rsidRPr="00FA0415">
        <w:rPr>
          <w:rFonts w:eastAsia="Tahoma" w:cs="Times New Roman"/>
          <w:b/>
          <w:bCs/>
          <w:color w:val="000000"/>
        </w:rPr>
        <w:t>Зона кладбищ (К1)</w:t>
      </w:r>
    </w:p>
    <w:p w14:paraId="2400B029" w14:textId="77777777" w:rsidR="00820E00" w:rsidRPr="00E014FB" w:rsidRDefault="00820E00" w:rsidP="00820E00">
      <w:pPr>
        <w:rPr>
          <w:rFonts w:cs="Times New Roman"/>
        </w:rPr>
      </w:pPr>
    </w:p>
    <w:p w14:paraId="4972CDC4" w14:textId="77777777" w:rsidR="00820E00" w:rsidRPr="00FA0415" w:rsidRDefault="00820E00" w:rsidP="00820E00">
      <w:pPr>
        <w:rPr>
          <w:rFonts w:cs="Times New Roman"/>
          <w:b/>
          <w:bCs/>
        </w:rPr>
      </w:pPr>
      <w:r w:rsidRPr="00FA0415">
        <w:rPr>
          <w:rFonts w:eastAsia="Tahoma" w:cs="Times New Roman"/>
          <w:b/>
          <w:bCs/>
        </w:rPr>
        <w:t>Основные виды разрешенного использования земельных участков и объектов капитального строительства</w:t>
      </w:r>
    </w:p>
    <w:tbl>
      <w:tblPr>
        <w:tblStyle w:val="af5"/>
        <w:tblW w:w="5000" w:type="auto"/>
        <w:tblLook w:val="04A0" w:firstRow="1" w:lastRow="0" w:firstColumn="1" w:lastColumn="0" w:noHBand="0" w:noVBand="1"/>
      </w:tblPr>
      <w:tblGrid>
        <w:gridCol w:w="486"/>
        <w:gridCol w:w="1903"/>
        <w:gridCol w:w="1479"/>
        <w:gridCol w:w="4080"/>
        <w:gridCol w:w="6800"/>
      </w:tblGrid>
      <w:tr w:rsidR="00820E00" w:rsidRPr="00E014FB" w14:paraId="0609B485" w14:textId="77777777" w:rsidTr="003C4186">
        <w:trPr>
          <w:tblHeader/>
        </w:trPr>
        <w:tc>
          <w:tcPr>
            <w:tcW w:w="272" w:type="dxa"/>
          </w:tcPr>
          <w:p w14:paraId="544CACDF" w14:textId="77777777" w:rsidR="00820E00" w:rsidRPr="00E014FB" w:rsidRDefault="00820E00" w:rsidP="003C4186">
            <w:pPr>
              <w:jc w:val="center"/>
              <w:rPr>
                <w:rFonts w:cs="Times New Roman"/>
              </w:rPr>
            </w:pPr>
            <w:r w:rsidRPr="00E014FB">
              <w:rPr>
                <w:rFonts w:eastAsia="Tahoma" w:cs="Times New Roman"/>
                <w:color w:val="000000"/>
                <w:sz w:val="20"/>
                <w:szCs w:val="20"/>
              </w:rPr>
              <w:t>№ п/п</w:t>
            </w:r>
          </w:p>
        </w:tc>
        <w:tc>
          <w:tcPr>
            <w:tcW w:w="1903" w:type="dxa"/>
          </w:tcPr>
          <w:p w14:paraId="1C90CA98" w14:textId="77777777" w:rsidR="00820E00" w:rsidRPr="00E014FB" w:rsidRDefault="00820E00" w:rsidP="003C4186">
            <w:pPr>
              <w:jc w:val="center"/>
              <w:rPr>
                <w:rFonts w:cs="Times New Roman"/>
              </w:rPr>
            </w:pPr>
            <w:r w:rsidRPr="00E014FB">
              <w:rPr>
                <w:rFonts w:eastAsia="Tahoma" w:cs="Times New Roman"/>
                <w:color w:val="000000"/>
                <w:sz w:val="20"/>
                <w:szCs w:val="20"/>
              </w:rPr>
              <w:t>Наименование вида разрешенного использования</w:t>
            </w:r>
          </w:p>
        </w:tc>
        <w:tc>
          <w:tcPr>
            <w:tcW w:w="1224" w:type="dxa"/>
          </w:tcPr>
          <w:p w14:paraId="79B8EC0D" w14:textId="77777777" w:rsidR="00820E00" w:rsidRPr="00E014FB" w:rsidRDefault="00820E00" w:rsidP="003C4186">
            <w:pPr>
              <w:jc w:val="center"/>
              <w:rPr>
                <w:rFonts w:cs="Times New Roman"/>
              </w:rPr>
            </w:pPr>
            <w:r w:rsidRPr="00E014FB">
              <w:rPr>
                <w:rFonts w:eastAsia="Tahoma" w:cs="Times New Roman"/>
                <w:color w:val="000000"/>
                <w:sz w:val="20"/>
                <w:szCs w:val="20"/>
              </w:rPr>
              <w:t>Код вида разрешенного использования</w:t>
            </w:r>
          </w:p>
        </w:tc>
        <w:tc>
          <w:tcPr>
            <w:tcW w:w="4080" w:type="dxa"/>
          </w:tcPr>
          <w:p w14:paraId="4644AFD3" w14:textId="77777777" w:rsidR="00820E00" w:rsidRPr="00E014FB" w:rsidRDefault="00820E00" w:rsidP="003C4186">
            <w:pPr>
              <w:jc w:val="center"/>
              <w:rPr>
                <w:rFonts w:cs="Times New Roman"/>
              </w:rPr>
            </w:pPr>
            <w:r w:rsidRPr="00E014FB">
              <w:rPr>
                <w:rFonts w:eastAsia="Tahoma" w:cs="Times New Roman"/>
                <w:color w:val="000000"/>
                <w:sz w:val="20"/>
                <w:szCs w:val="20"/>
              </w:rPr>
              <w:t>Описание вида разрешенного использования</w:t>
            </w:r>
          </w:p>
        </w:tc>
        <w:tc>
          <w:tcPr>
            <w:tcW w:w="6800" w:type="dxa"/>
          </w:tcPr>
          <w:p w14:paraId="541A0A4B" w14:textId="77777777" w:rsidR="00820E00" w:rsidRPr="00E014FB" w:rsidRDefault="00820E00" w:rsidP="003C4186">
            <w:pPr>
              <w:jc w:val="both"/>
              <w:rPr>
                <w:rFonts w:cs="Times New Roman"/>
              </w:rPr>
            </w:pPr>
            <w:r w:rsidRPr="00E014FB">
              <w:rPr>
                <w:rFonts w:eastAsia="Tahoma" w:cs="Times New Roman"/>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820E00" w:rsidRPr="00E014FB" w14:paraId="73EA9BDC" w14:textId="77777777" w:rsidTr="003C4186">
        <w:trPr>
          <w:tblHeader/>
        </w:trPr>
        <w:tc>
          <w:tcPr>
            <w:tcW w:w="272" w:type="dxa"/>
          </w:tcPr>
          <w:p w14:paraId="3D5EFA8E" w14:textId="77777777" w:rsidR="00820E00" w:rsidRPr="00E014FB" w:rsidRDefault="00820E00" w:rsidP="003C4186">
            <w:pPr>
              <w:jc w:val="center"/>
              <w:rPr>
                <w:rFonts w:cs="Times New Roman"/>
              </w:rPr>
            </w:pPr>
            <w:r w:rsidRPr="00E014FB">
              <w:rPr>
                <w:rFonts w:eastAsia="Tahoma" w:cs="Times New Roman"/>
                <w:color w:val="000000"/>
                <w:sz w:val="20"/>
                <w:szCs w:val="20"/>
              </w:rPr>
              <w:t>1</w:t>
            </w:r>
          </w:p>
        </w:tc>
        <w:tc>
          <w:tcPr>
            <w:tcW w:w="1903" w:type="dxa"/>
          </w:tcPr>
          <w:p w14:paraId="7FBEE1D0" w14:textId="77777777" w:rsidR="00820E00" w:rsidRPr="00E014FB" w:rsidRDefault="00820E00" w:rsidP="003C4186">
            <w:pPr>
              <w:jc w:val="center"/>
              <w:rPr>
                <w:rFonts w:cs="Times New Roman"/>
              </w:rPr>
            </w:pPr>
            <w:r w:rsidRPr="00E014FB">
              <w:rPr>
                <w:rFonts w:eastAsia="Tahoma" w:cs="Times New Roman"/>
                <w:color w:val="000000"/>
                <w:sz w:val="20"/>
                <w:szCs w:val="20"/>
              </w:rPr>
              <w:t>2</w:t>
            </w:r>
          </w:p>
        </w:tc>
        <w:tc>
          <w:tcPr>
            <w:tcW w:w="1224" w:type="dxa"/>
          </w:tcPr>
          <w:p w14:paraId="58E9ECA9" w14:textId="77777777" w:rsidR="00820E00" w:rsidRPr="00E014FB" w:rsidRDefault="00820E00" w:rsidP="003C4186">
            <w:pPr>
              <w:jc w:val="center"/>
              <w:rPr>
                <w:rFonts w:cs="Times New Roman"/>
              </w:rPr>
            </w:pPr>
            <w:r w:rsidRPr="00E014FB">
              <w:rPr>
                <w:rFonts w:eastAsia="Tahoma" w:cs="Times New Roman"/>
                <w:color w:val="000000"/>
                <w:sz w:val="20"/>
                <w:szCs w:val="20"/>
              </w:rPr>
              <w:t>3</w:t>
            </w:r>
          </w:p>
        </w:tc>
        <w:tc>
          <w:tcPr>
            <w:tcW w:w="4080" w:type="dxa"/>
          </w:tcPr>
          <w:p w14:paraId="2128F23A" w14:textId="77777777" w:rsidR="00820E00" w:rsidRPr="00E014FB" w:rsidRDefault="00820E00" w:rsidP="003C4186">
            <w:pPr>
              <w:jc w:val="center"/>
              <w:rPr>
                <w:rFonts w:cs="Times New Roman"/>
              </w:rPr>
            </w:pPr>
            <w:r w:rsidRPr="00E014FB">
              <w:rPr>
                <w:rFonts w:eastAsia="Tahoma" w:cs="Times New Roman"/>
                <w:color w:val="000000"/>
                <w:sz w:val="20"/>
                <w:szCs w:val="20"/>
              </w:rPr>
              <w:t>4</w:t>
            </w:r>
          </w:p>
        </w:tc>
        <w:tc>
          <w:tcPr>
            <w:tcW w:w="6800" w:type="dxa"/>
          </w:tcPr>
          <w:p w14:paraId="3AE164F3" w14:textId="77777777" w:rsidR="00820E00" w:rsidRPr="00E014FB" w:rsidRDefault="00820E00" w:rsidP="003C4186">
            <w:pPr>
              <w:jc w:val="center"/>
              <w:rPr>
                <w:rFonts w:cs="Times New Roman"/>
              </w:rPr>
            </w:pPr>
            <w:r w:rsidRPr="00E014FB">
              <w:rPr>
                <w:rFonts w:eastAsia="Tahoma" w:cs="Times New Roman"/>
                <w:color w:val="000000"/>
                <w:sz w:val="20"/>
                <w:szCs w:val="20"/>
              </w:rPr>
              <w:t>5</w:t>
            </w:r>
          </w:p>
        </w:tc>
      </w:tr>
      <w:tr w:rsidR="00820E00" w:rsidRPr="00E014FB" w14:paraId="12F7CAE7" w14:textId="77777777" w:rsidTr="003C4186">
        <w:tc>
          <w:tcPr>
            <w:tcW w:w="272" w:type="dxa"/>
            <w:vMerge w:val="restart"/>
          </w:tcPr>
          <w:p w14:paraId="0A6A421C" w14:textId="77777777" w:rsidR="00820E00" w:rsidRPr="00E014FB" w:rsidRDefault="00820E00" w:rsidP="003C4186">
            <w:pPr>
              <w:jc w:val="center"/>
              <w:rPr>
                <w:rFonts w:cs="Times New Roman"/>
              </w:rPr>
            </w:pPr>
            <w:r w:rsidRPr="00E014FB">
              <w:rPr>
                <w:rFonts w:eastAsia="Tahoma" w:cs="Times New Roman"/>
                <w:color w:val="000000"/>
                <w:sz w:val="20"/>
                <w:szCs w:val="20"/>
              </w:rPr>
              <w:t>1.</w:t>
            </w:r>
          </w:p>
        </w:tc>
        <w:tc>
          <w:tcPr>
            <w:tcW w:w="1903" w:type="dxa"/>
            <w:vMerge w:val="restart"/>
          </w:tcPr>
          <w:p w14:paraId="2976D0F7" w14:textId="77777777" w:rsidR="00820E00" w:rsidRPr="00E014FB" w:rsidRDefault="00820E00" w:rsidP="003C4186">
            <w:pPr>
              <w:rPr>
                <w:rFonts w:cs="Times New Roman"/>
              </w:rPr>
            </w:pPr>
            <w:r w:rsidRPr="00E014FB">
              <w:rPr>
                <w:rFonts w:eastAsia="Tahoma" w:cs="Times New Roman"/>
                <w:color w:val="000000"/>
                <w:sz w:val="20"/>
                <w:szCs w:val="20"/>
              </w:rPr>
              <w:t>Ритуальная деятельность</w:t>
            </w:r>
          </w:p>
        </w:tc>
        <w:tc>
          <w:tcPr>
            <w:tcW w:w="1224" w:type="dxa"/>
            <w:vMerge w:val="restart"/>
          </w:tcPr>
          <w:p w14:paraId="4E3B4E53" w14:textId="77777777" w:rsidR="00820E00" w:rsidRPr="00E014FB" w:rsidRDefault="00820E00" w:rsidP="003C4186">
            <w:pPr>
              <w:rPr>
                <w:rFonts w:cs="Times New Roman"/>
              </w:rPr>
            </w:pPr>
            <w:r w:rsidRPr="00E014FB">
              <w:rPr>
                <w:rFonts w:eastAsia="Tahoma" w:cs="Times New Roman"/>
                <w:color w:val="000000"/>
                <w:sz w:val="20"/>
                <w:szCs w:val="20"/>
              </w:rPr>
              <w:t>12.1</w:t>
            </w:r>
          </w:p>
        </w:tc>
        <w:tc>
          <w:tcPr>
            <w:tcW w:w="4080" w:type="dxa"/>
            <w:vMerge w:val="restart"/>
          </w:tcPr>
          <w:p w14:paraId="5438A1A4" w14:textId="77777777" w:rsidR="00820E00" w:rsidRPr="00E014FB" w:rsidRDefault="00820E00" w:rsidP="003C4186">
            <w:pPr>
              <w:rPr>
                <w:rFonts w:cs="Times New Roman"/>
              </w:rPr>
            </w:pPr>
            <w:r w:rsidRPr="00E014FB">
              <w:rPr>
                <w:rFonts w:eastAsia="Tahoma" w:cs="Times New Roman"/>
                <w:color w:val="000000"/>
                <w:sz w:val="20"/>
                <w:szCs w:val="20"/>
              </w:rPr>
              <w:t xml:space="preserve">Размещение кладбищ, крематориев и мест захоронения; размещение соответствующих культовых сооружений; осуществление деятельности по производству продукции ритуально-обрядового назначения </w:t>
            </w:r>
          </w:p>
        </w:tc>
        <w:tc>
          <w:tcPr>
            <w:tcW w:w="6800" w:type="dxa"/>
          </w:tcPr>
          <w:p w14:paraId="1B9DE21A"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300 кв.м.</w:t>
            </w:r>
          </w:p>
        </w:tc>
      </w:tr>
      <w:tr w:rsidR="00820E00" w:rsidRPr="00E014FB" w14:paraId="25EF72B9" w14:textId="77777777" w:rsidTr="003C4186">
        <w:tc>
          <w:tcPr>
            <w:tcW w:w="272" w:type="dxa"/>
            <w:vMerge/>
          </w:tcPr>
          <w:p w14:paraId="472FB006" w14:textId="77777777" w:rsidR="00820E00" w:rsidRPr="00E014FB" w:rsidRDefault="00820E00" w:rsidP="003C4186">
            <w:pPr>
              <w:rPr>
                <w:rFonts w:cs="Times New Roman"/>
              </w:rPr>
            </w:pPr>
          </w:p>
        </w:tc>
        <w:tc>
          <w:tcPr>
            <w:tcW w:w="1903" w:type="dxa"/>
            <w:vMerge/>
          </w:tcPr>
          <w:p w14:paraId="0B80A130" w14:textId="77777777" w:rsidR="00820E00" w:rsidRPr="00E014FB" w:rsidRDefault="00820E00" w:rsidP="003C4186">
            <w:pPr>
              <w:rPr>
                <w:rFonts w:cs="Times New Roman"/>
              </w:rPr>
            </w:pPr>
          </w:p>
        </w:tc>
        <w:tc>
          <w:tcPr>
            <w:tcW w:w="1224" w:type="dxa"/>
            <w:vMerge/>
          </w:tcPr>
          <w:p w14:paraId="60B45B18" w14:textId="77777777" w:rsidR="00820E00" w:rsidRPr="00E014FB" w:rsidRDefault="00820E00" w:rsidP="003C4186">
            <w:pPr>
              <w:rPr>
                <w:rFonts w:cs="Times New Roman"/>
              </w:rPr>
            </w:pPr>
          </w:p>
        </w:tc>
        <w:tc>
          <w:tcPr>
            <w:tcW w:w="4080" w:type="dxa"/>
            <w:vMerge/>
          </w:tcPr>
          <w:p w14:paraId="02178B74" w14:textId="77777777" w:rsidR="00820E00" w:rsidRPr="00E014FB" w:rsidRDefault="00820E00" w:rsidP="003C4186">
            <w:pPr>
              <w:rPr>
                <w:rFonts w:cs="Times New Roman"/>
              </w:rPr>
            </w:pPr>
          </w:p>
        </w:tc>
        <w:tc>
          <w:tcPr>
            <w:tcW w:w="6800" w:type="dxa"/>
          </w:tcPr>
          <w:p w14:paraId="5C4D8B8C"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550000 кв.м.</w:t>
            </w:r>
          </w:p>
        </w:tc>
      </w:tr>
      <w:tr w:rsidR="00820E00" w:rsidRPr="00E014FB" w14:paraId="58FC4CDB" w14:textId="77777777" w:rsidTr="003C4186">
        <w:tc>
          <w:tcPr>
            <w:tcW w:w="272" w:type="dxa"/>
            <w:vMerge/>
          </w:tcPr>
          <w:p w14:paraId="6E10ED29" w14:textId="77777777" w:rsidR="00820E00" w:rsidRPr="00E014FB" w:rsidRDefault="00820E00" w:rsidP="003C4186">
            <w:pPr>
              <w:rPr>
                <w:rFonts w:cs="Times New Roman"/>
              </w:rPr>
            </w:pPr>
          </w:p>
        </w:tc>
        <w:tc>
          <w:tcPr>
            <w:tcW w:w="1903" w:type="dxa"/>
            <w:vMerge/>
          </w:tcPr>
          <w:p w14:paraId="1A672273" w14:textId="77777777" w:rsidR="00820E00" w:rsidRPr="00E014FB" w:rsidRDefault="00820E00" w:rsidP="003C4186">
            <w:pPr>
              <w:rPr>
                <w:rFonts w:cs="Times New Roman"/>
              </w:rPr>
            </w:pPr>
          </w:p>
        </w:tc>
        <w:tc>
          <w:tcPr>
            <w:tcW w:w="1224" w:type="dxa"/>
            <w:vMerge/>
          </w:tcPr>
          <w:p w14:paraId="01A166A1" w14:textId="77777777" w:rsidR="00820E00" w:rsidRPr="00E014FB" w:rsidRDefault="00820E00" w:rsidP="003C4186">
            <w:pPr>
              <w:rPr>
                <w:rFonts w:cs="Times New Roman"/>
              </w:rPr>
            </w:pPr>
          </w:p>
        </w:tc>
        <w:tc>
          <w:tcPr>
            <w:tcW w:w="4080" w:type="dxa"/>
            <w:vMerge/>
          </w:tcPr>
          <w:p w14:paraId="27EAE197" w14:textId="77777777" w:rsidR="00820E00" w:rsidRPr="00E014FB" w:rsidRDefault="00820E00" w:rsidP="003C4186">
            <w:pPr>
              <w:rPr>
                <w:rFonts w:cs="Times New Roman"/>
              </w:rPr>
            </w:pPr>
          </w:p>
        </w:tc>
        <w:tc>
          <w:tcPr>
            <w:tcW w:w="6800" w:type="dxa"/>
          </w:tcPr>
          <w:p w14:paraId="78DD330C"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15 м.</w:t>
            </w:r>
          </w:p>
        </w:tc>
      </w:tr>
      <w:tr w:rsidR="00820E00" w:rsidRPr="00E014FB" w14:paraId="269E2504" w14:textId="77777777" w:rsidTr="003C4186">
        <w:tc>
          <w:tcPr>
            <w:tcW w:w="272" w:type="dxa"/>
            <w:vMerge/>
          </w:tcPr>
          <w:p w14:paraId="621D4898" w14:textId="77777777" w:rsidR="00820E00" w:rsidRPr="00E014FB" w:rsidRDefault="00820E00" w:rsidP="003C4186">
            <w:pPr>
              <w:rPr>
                <w:rFonts w:cs="Times New Roman"/>
              </w:rPr>
            </w:pPr>
          </w:p>
        </w:tc>
        <w:tc>
          <w:tcPr>
            <w:tcW w:w="1903" w:type="dxa"/>
            <w:vMerge/>
          </w:tcPr>
          <w:p w14:paraId="1876E3A9" w14:textId="77777777" w:rsidR="00820E00" w:rsidRPr="00E014FB" w:rsidRDefault="00820E00" w:rsidP="003C4186">
            <w:pPr>
              <w:rPr>
                <w:rFonts w:cs="Times New Roman"/>
              </w:rPr>
            </w:pPr>
          </w:p>
        </w:tc>
        <w:tc>
          <w:tcPr>
            <w:tcW w:w="1224" w:type="dxa"/>
            <w:vMerge/>
          </w:tcPr>
          <w:p w14:paraId="24088836" w14:textId="77777777" w:rsidR="00820E00" w:rsidRPr="00E014FB" w:rsidRDefault="00820E00" w:rsidP="003C4186">
            <w:pPr>
              <w:rPr>
                <w:rFonts w:cs="Times New Roman"/>
              </w:rPr>
            </w:pPr>
          </w:p>
        </w:tc>
        <w:tc>
          <w:tcPr>
            <w:tcW w:w="4080" w:type="dxa"/>
            <w:vMerge/>
          </w:tcPr>
          <w:p w14:paraId="765E53D5" w14:textId="77777777" w:rsidR="00820E00" w:rsidRPr="00E014FB" w:rsidRDefault="00820E00" w:rsidP="003C4186">
            <w:pPr>
              <w:rPr>
                <w:rFonts w:cs="Times New Roman"/>
              </w:rPr>
            </w:pPr>
          </w:p>
        </w:tc>
        <w:tc>
          <w:tcPr>
            <w:tcW w:w="6800" w:type="dxa"/>
          </w:tcPr>
          <w:p w14:paraId="1BC318E1"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2 этажа.</w:t>
            </w:r>
          </w:p>
        </w:tc>
      </w:tr>
      <w:tr w:rsidR="00820E00" w:rsidRPr="00E014FB" w14:paraId="17662C54" w14:textId="77777777" w:rsidTr="003C4186">
        <w:tc>
          <w:tcPr>
            <w:tcW w:w="272" w:type="dxa"/>
            <w:vMerge/>
          </w:tcPr>
          <w:p w14:paraId="1BFEC38D" w14:textId="77777777" w:rsidR="00820E00" w:rsidRPr="00E014FB" w:rsidRDefault="00820E00" w:rsidP="003C4186">
            <w:pPr>
              <w:rPr>
                <w:rFonts w:cs="Times New Roman"/>
              </w:rPr>
            </w:pPr>
          </w:p>
        </w:tc>
        <w:tc>
          <w:tcPr>
            <w:tcW w:w="1903" w:type="dxa"/>
            <w:vMerge/>
          </w:tcPr>
          <w:p w14:paraId="17A0BB70" w14:textId="77777777" w:rsidR="00820E00" w:rsidRPr="00E014FB" w:rsidRDefault="00820E00" w:rsidP="003C4186">
            <w:pPr>
              <w:rPr>
                <w:rFonts w:cs="Times New Roman"/>
              </w:rPr>
            </w:pPr>
          </w:p>
        </w:tc>
        <w:tc>
          <w:tcPr>
            <w:tcW w:w="1224" w:type="dxa"/>
            <w:vMerge/>
          </w:tcPr>
          <w:p w14:paraId="0C43688B" w14:textId="77777777" w:rsidR="00820E00" w:rsidRPr="00E014FB" w:rsidRDefault="00820E00" w:rsidP="003C4186">
            <w:pPr>
              <w:rPr>
                <w:rFonts w:cs="Times New Roman"/>
              </w:rPr>
            </w:pPr>
          </w:p>
        </w:tc>
        <w:tc>
          <w:tcPr>
            <w:tcW w:w="4080" w:type="dxa"/>
            <w:vMerge/>
          </w:tcPr>
          <w:p w14:paraId="110E6076" w14:textId="77777777" w:rsidR="00820E00" w:rsidRPr="00E014FB" w:rsidRDefault="00820E00" w:rsidP="003C4186">
            <w:pPr>
              <w:rPr>
                <w:rFonts w:cs="Times New Roman"/>
              </w:rPr>
            </w:pPr>
          </w:p>
        </w:tc>
        <w:tc>
          <w:tcPr>
            <w:tcW w:w="6800" w:type="dxa"/>
          </w:tcPr>
          <w:p w14:paraId="6F9738AD"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12 м.</w:t>
            </w:r>
          </w:p>
        </w:tc>
      </w:tr>
      <w:tr w:rsidR="00820E00" w:rsidRPr="00E014FB" w14:paraId="6851E673" w14:textId="77777777" w:rsidTr="003C4186">
        <w:tc>
          <w:tcPr>
            <w:tcW w:w="272" w:type="dxa"/>
            <w:vMerge/>
          </w:tcPr>
          <w:p w14:paraId="45BF4026" w14:textId="77777777" w:rsidR="00820E00" w:rsidRPr="00E014FB" w:rsidRDefault="00820E00" w:rsidP="003C4186">
            <w:pPr>
              <w:rPr>
                <w:rFonts w:cs="Times New Roman"/>
              </w:rPr>
            </w:pPr>
          </w:p>
        </w:tc>
        <w:tc>
          <w:tcPr>
            <w:tcW w:w="1903" w:type="dxa"/>
            <w:vMerge/>
          </w:tcPr>
          <w:p w14:paraId="550CBD08" w14:textId="77777777" w:rsidR="00820E00" w:rsidRPr="00E014FB" w:rsidRDefault="00820E00" w:rsidP="003C4186">
            <w:pPr>
              <w:rPr>
                <w:rFonts w:cs="Times New Roman"/>
              </w:rPr>
            </w:pPr>
          </w:p>
        </w:tc>
        <w:tc>
          <w:tcPr>
            <w:tcW w:w="1224" w:type="dxa"/>
            <w:vMerge/>
          </w:tcPr>
          <w:p w14:paraId="64BCC3D4" w14:textId="77777777" w:rsidR="00820E00" w:rsidRPr="00E014FB" w:rsidRDefault="00820E00" w:rsidP="003C4186">
            <w:pPr>
              <w:rPr>
                <w:rFonts w:cs="Times New Roman"/>
              </w:rPr>
            </w:pPr>
          </w:p>
        </w:tc>
        <w:tc>
          <w:tcPr>
            <w:tcW w:w="4080" w:type="dxa"/>
            <w:vMerge/>
          </w:tcPr>
          <w:p w14:paraId="38B199BF" w14:textId="77777777" w:rsidR="00820E00" w:rsidRPr="00E014FB" w:rsidRDefault="00820E00" w:rsidP="003C4186">
            <w:pPr>
              <w:rPr>
                <w:rFonts w:cs="Times New Roman"/>
              </w:rPr>
            </w:pPr>
          </w:p>
        </w:tc>
        <w:tc>
          <w:tcPr>
            <w:tcW w:w="6800" w:type="dxa"/>
          </w:tcPr>
          <w:p w14:paraId="10640649"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70%.</w:t>
            </w:r>
          </w:p>
        </w:tc>
      </w:tr>
      <w:tr w:rsidR="00820E00" w:rsidRPr="00E014FB" w14:paraId="650BA463" w14:textId="77777777" w:rsidTr="003C4186">
        <w:tc>
          <w:tcPr>
            <w:tcW w:w="272" w:type="dxa"/>
            <w:vMerge/>
          </w:tcPr>
          <w:p w14:paraId="2902B201" w14:textId="77777777" w:rsidR="00820E00" w:rsidRPr="00E014FB" w:rsidRDefault="00820E00" w:rsidP="003C4186">
            <w:pPr>
              <w:rPr>
                <w:rFonts w:cs="Times New Roman"/>
              </w:rPr>
            </w:pPr>
          </w:p>
        </w:tc>
        <w:tc>
          <w:tcPr>
            <w:tcW w:w="1903" w:type="dxa"/>
            <w:vMerge/>
          </w:tcPr>
          <w:p w14:paraId="67739D3D" w14:textId="77777777" w:rsidR="00820E00" w:rsidRPr="00E014FB" w:rsidRDefault="00820E00" w:rsidP="003C4186">
            <w:pPr>
              <w:rPr>
                <w:rFonts w:cs="Times New Roman"/>
              </w:rPr>
            </w:pPr>
          </w:p>
        </w:tc>
        <w:tc>
          <w:tcPr>
            <w:tcW w:w="1224" w:type="dxa"/>
            <w:vMerge/>
          </w:tcPr>
          <w:p w14:paraId="596414EF" w14:textId="77777777" w:rsidR="00820E00" w:rsidRPr="00E014FB" w:rsidRDefault="00820E00" w:rsidP="003C4186">
            <w:pPr>
              <w:rPr>
                <w:rFonts w:cs="Times New Roman"/>
              </w:rPr>
            </w:pPr>
          </w:p>
        </w:tc>
        <w:tc>
          <w:tcPr>
            <w:tcW w:w="4080" w:type="dxa"/>
            <w:vMerge/>
          </w:tcPr>
          <w:p w14:paraId="6F84049D" w14:textId="77777777" w:rsidR="00820E00" w:rsidRPr="00E014FB" w:rsidRDefault="00820E00" w:rsidP="003C4186">
            <w:pPr>
              <w:rPr>
                <w:rFonts w:cs="Times New Roman"/>
              </w:rPr>
            </w:pPr>
          </w:p>
        </w:tc>
        <w:tc>
          <w:tcPr>
            <w:tcW w:w="6800" w:type="dxa"/>
          </w:tcPr>
          <w:p w14:paraId="36B1FB8A"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4DE51042" w14:textId="77777777" w:rsidTr="003C4186">
        <w:tc>
          <w:tcPr>
            <w:tcW w:w="272" w:type="dxa"/>
            <w:vMerge/>
          </w:tcPr>
          <w:p w14:paraId="0AAE6035" w14:textId="77777777" w:rsidR="00820E00" w:rsidRPr="00E014FB" w:rsidRDefault="00820E00" w:rsidP="003C4186">
            <w:pPr>
              <w:rPr>
                <w:rFonts w:cs="Times New Roman"/>
              </w:rPr>
            </w:pPr>
          </w:p>
        </w:tc>
        <w:tc>
          <w:tcPr>
            <w:tcW w:w="1903" w:type="dxa"/>
            <w:vMerge/>
          </w:tcPr>
          <w:p w14:paraId="5EAD767E" w14:textId="77777777" w:rsidR="00820E00" w:rsidRPr="00E014FB" w:rsidRDefault="00820E00" w:rsidP="003C4186">
            <w:pPr>
              <w:rPr>
                <w:rFonts w:cs="Times New Roman"/>
              </w:rPr>
            </w:pPr>
          </w:p>
        </w:tc>
        <w:tc>
          <w:tcPr>
            <w:tcW w:w="1224" w:type="dxa"/>
            <w:vMerge/>
          </w:tcPr>
          <w:p w14:paraId="3FA7A42D" w14:textId="77777777" w:rsidR="00820E00" w:rsidRPr="00E014FB" w:rsidRDefault="00820E00" w:rsidP="003C4186">
            <w:pPr>
              <w:rPr>
                <w:rFonts w:cs="Times New Roman"/>
              </w:rPr>
            </w:pPr>
          </w:p>
        </w:tc>
        <w:tc>
          <w:tcPr>
            <w:tcW w:w="4080" w:type="dxa"/>
            <w:vMerge/>
          </w:tcPr>
          <w:p w14:paraId="1D523B79" w14:textId="77777777" w:rsidR="00820E00" w:rsidRPr="00E014FB" w:rsidRDefault="00820E00" w:rsidP="003C4186">
            <w:pPr>
              <w:rPr>
                <w:rFonts w:cs="Times New Roman"/>
              </w:rPr>
            </w:pPr>
          </w:p>
        </w:tc>
        <w:tc>
          <w:tcPr>
            <w:tcW w:w="6800" w:type="dxa"/>
          </w:tcPr>
          <w:p w14:paraId="76C064B9"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131E7047" w14:textId="77777777" w:rsidTr="003C4186">
        <w:tc>
          <w:tcPr>
            <w:tcW w:w="272" w:type="dxa"/>
          </w:tcPr>
          <w:p w14:paraId="67AD81FA" w14:textId="77777777" w:rsidR="00820E00" w:rsidRPr="00E014FB" w:rsidRDefault="00820E00" w:rsidP="003C4186">
            <w:pPr>
              <w:jc w:val="center"/>
              <w:rPr>
                <w:rFonts w:cs="Times New Roman"/>
              </w:rPr>
            </w:pPr>
            <w:r w:rsidRPr="00E014FB">
              <w:rPr>
                <w:rFonts w:eastAsia="Tahoma" w:cs="Times New Roman"/>
                <w:color w:val="000000"/>
                <w:sz w:val="20"/>
                <w:szCs w:val="20"/>
              </w:rPr>
              <w:t>2.</w:t>
            </w:r>
          </w:p>
        </w:tc>
        <w:tc>
          <w:tcPr>
            <w:tcW w:w="1903" w:type="dxa"/>
          </w:tcPr>
          <w:p w14:paraId="06603109" w14:textId="77777777" w:rsidR="00820E00" w:rsidRPr="00E014FB" w:rsidRDefault="00820E00" w:rsidP="003C4186">
            <w:pPr>
              <w:rPr>
                <w:rFonts w:cs="Times New Roman"/>
              </w:rPr>
            </w:pPr>
            <w:r w:rsidRPr="00E014FB">
              <w:rPr>
                <w:rFonts w:eastAsia="Tahoma" w:cs="Times New Roman"/>
                <w:color w:val="000000"/>
                <w:sz w:val="20"/>
                <w:szCs w:val="20"/>
              </w:rPr>
              <w:t>Земельные участки (территории) общего пользования</w:t>
            </w:r>
          </w:p>
        </w:tc>
        <w:tc>
          <w:tcPr>
            <w:tcW w:w="1224" w:type="dxa"/>
          </w:tcPr>
          <w:p w14:paraId="3345D83F" w14:textId="77777777" w:rsidR="00820E00" w:rsidRPr="00E014FB" w:rsidRDefault="00820E00" w:rsidP="003C4186">
            <w:pPr>
              <w:rPr>
                <w:rFonts w:cs="Times New Roman"/>
              </w:rPr>
            </w:pPr>
            <w:r w:rsidRPr="00E014FB">
              <w:rPr>
                <w:rFonts w:eastAsia="Tahoma" w:cs="Times New Roman"/>
                <w:color w:val="000000"/>
                <w:sz w:val="20"/>
                <w:szCs w:val="20"/>
              </w:rPr>
              <w:t>12.0</w:t>
            </w:r>
          </w:p>
        </w:tc>
        <w:tc>
          <w:tcPr>
            <w:tcW w:w="4080" w:type="dxa"/>
          </w:tcPr>
          <w:p w14:paraId="1985C8A6" w14:textId="77777777" w:rsidR="00820E00" w:rsidRPr="00E014FB" w:rsidRDefault="00820E00" w:rsidP="003C4186">
            <w:pPr>
              <w:rPr>
                <w:rFonts w:cs="Times New Roman"/>
              </w:rPr>
            </w:pPr>
            <w:r w:rsidRPr="00E014FB">
              <w:rPr>
                <w:rFonts w:eastAsia="Tahoma" w:cs="Times New Roman"/>
                <w:color w:val="000000"/>
                <w:sz w:val="20"/>
                <w:szCs w:val="20"/>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6800" w:type="dxa"/>
            <w:vMerge w:val="restart"/>
          </w:tcPr>
          <w:p w14:paraId="3C6F4107" w14:textId="77777777" w:rsidR="00820E00" w:rsidRPr="00E014FB" w:rsidRDefault="00820E00" w:rsidP="003C4186">
            <w:pPr>
              <w:rPr>
                <w:rFonts w:cs="Times New Roman"/>
              </w:rPr>
            </w:pPr>
            <w:r w:rsidRPr="00E014FB">
              <w:rPr>
                <w:rFonts w:eastAsia="Tahoma" w:cs="Times New Roman"/>
                <w:color w:val="000000"/>
                <w:sz w:val="20"/>
                <w:szCs w:val="20"/>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820E00" w:rsidRPr="00E014FB" w14:paraId="03127F53" w14:textId="77777777" w:rsidTr="003C4186">
        <w:tc>
          <w:tcPr>
            <w:tcW w:w="272" w:type="dxa"/>
          </w:tcPr>
          <w:p w14:paraId="11C61941" w14:textId="77777777" w:rsidR="00820E00" w:rsidRPr="00E014FB" w:rsidRDefault="00820E00" w:rsidP="003C4186">
            <w:pPr>
              <w:jc w:val="center"/>
              <w:rPr>
                <w:rFonts w:cs="Times New Roman"/>
              </w:rPr>
            </w:pPr>
            <w:r w:rsidRPr="00E014FB">
              <w:rPr>
                <w:rFonts w:eastAsia="Tahoma" w:cs="Times New Roman"/>
                <w:color w:val="000000"/>
                <w:sz w:val="20"/>
                <w:szCs w:val="20"/>
              </w:rPr>
              <w:t>3.</w:t>
            </w:r>
          </w:p>
        </w:tc>
        <w:tc>
          <w:tcPr>
            <w:tcW w:w="1903" w:type="dxa"/>
          </w:tcPr>
          <w:p w14:paraId="77C394B2" w14:textId="77777777" w:rsidR="00820E00" w:rsidRPr="00E014FB" w:rsidRDefault="00820E00" w:rsidP="003C4186">
            <w:pPr>
              <w:rPr>
                <w:rFonts w:cs="Times New Roman"/>
              </w:rPr>
            </w:pPr>
            <w:r w:rsidRPr="00E014FB">
              <w:rPr>
                <w:rFonts w:eastAsia="Tahoma" w:cs="Times New Roman"/>
                <w:color w:val="000000"/>
                <w:sz w:val="20"/>
                <w:szCs w:val="20"/>
              </w:rPr>
              <w:t>Улично-дорожная сеть</w:t>
            </w:r>
          </w:p>
        </w:tc>
        <w:tc>
          <w:tcPr>
            <w:tcW w:w="1224" w:type="dxa"/>
          </w:tcPr>
          <w:p w14:paraId="252C78D0" w14:textId="77777777" w:rsidR="00820E00" w:rsidRPr="00E014FB" w:rsidRDefault="00820E00" w:rsidP="003C4186">
            <w:pPr>
              <w:rPr>
                <w:rFonts w:cs="Times New Roman"/>
              </w:rPr>
            </w:pPr>
            <w:r w:rsidRPr="00E014FB">
              <w:rPr>
                <w:rFonts w:eastAsia="Tahoma" w:cs="Times New Roman"/>
                <w:color w:val="000000"/>
                <w:sz w:val="20"/>
                <w:szCs w:val="20"/>
              </w:rPr>
              <w:t>12.0.1</w:t>
            </w:r>
          </w:p>
        </w:tc>
        <w:tc>
          <w:tcPr>
            <w:tcW w:w="4080" w:type="dxa"/>
          </w:tcPr>
          <w:p w14:paraId="362378B0" w14:textId="77777777" w:rsidR="00820E00" w:rsidRPr="00E014FB" w:rsidRDefault="00820E00" w:rsidP="003C4186">
            <w:pPr>
              <w:rPr>
                <w:rFonts w:cs="Times New Roman"/>
              </w:rPr>
            </w:pPr>
            <w:r w:rsidRPr="00E014FB">
              <w:rPr>
                <w:rFonts w:eastAsia="Tahoma" w:cs="Times New Roman"/>
                <w:color w:val="000000"/>
                <w:sz w:val="20"/>
                <w:szCs w:val="20"/>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w:t>
            </w:r>
          </w:p>
        </w:tc>
        <w:tc>
          <w:tcPr>
            <w:tcW w:w="6800" w:type="dxa"/>
            <w:vMerge/>
          </w:tcPr>
          <w:p w14:paraId="09D9C977" w14:textId="77777777" w:rsidR="00820E00" w:rsidRPr="00E014FB" w:rsidRDefault="00820E00" w:rsidP="003C4186">
            <w:pPr>
              <w:rPr>
                <w:rFonts w:cs="Times New Roman"/>
              </w:rPr>
            </w:pPr>
          </w:p>
        </w:tc>
      </w:tr>
      <w:tr w:rsidR="00820E00" w:rsidRPr="00E014FB" w14:paraId="0DEAE6B0" w14:textId="77777777" w:rsidTr="003C4186">
        <w:tc>
          <w:tcPr>
            <w:tcW w:w="272" w:type="dxa"/>
          </w:tcPr>
          <w:p w14:paraId="77AB4341" w14:textId="77777777" w:rsidR="00820E00" w:rsidRPr="00E014FB" w:rsidRDefault="00820E00" w:rsidP="003C4186">
            <w:pPr>
              <w:jc w:val="center"/>
              <w:rPr>
                <w:rFonts w:cs="Times New Roman"/>
              </w:rPr>
            </w:pPr>
            <w:r w:rsidRPr="00E014FB">
              <w:rPr>
                <w:rFonts w:eastAsia="Tahoma" w:cs="Times New Roman"/>
                <w:color w:val="000000"/>
                <w:sz w:val="20"/>
                <w:szCs w:val="20"/>
              </w:rPr>
              <w:t>4.</w:t>
            </w:r>
          </w:p>
        </w:tc>
        <w:tc>
          <w:tcPr>
            <w:tcW w:w="1903" w:type="dxa"/>
          </w:tcPr>
          <w:p w14:paraId="004005FD" w14:textId="77777777" w:rsidR="00820E00" w:rsidRPr="00E014FB" w:rsidRDefault="00820E00" w:rsidP="003C4186">
            <w:pPr>
              <w:rPr>
                <w:rFonts w:cs="Times New Roman"/>
              </w:rPr>
            </w:pPr>
            <w:r w:rsidRPr="00E014FB">
              <w:rPr>
                <w:rFonts w:eastAsia="Tahoma" w:cs="Times New Roman"/>
                <w:color w:val="000000"/>
                <w:sz w:val="20"/>
                <w:szCs w:val="20"/>
              </w:rPr>
              <w:t>Благоустройство территории</w:t>
            </w:r>
          </w:p>
        </w:tc>
        <w:tc>
          <w:tcPr>
            <w:tcW w:w="1224" w:type="dxa"/>
          </w:tcPr>
          <w:p w14:paraId="33325835" w14:textId="77777777" w:rsidR="00820E00" w:rsidRPr="00E014FB" w:rsidRDefault="00820E00" w:rsidP="003C4186">
            <w:pPr>
              <w:rPr>
                <w:rFonts w:cs="Times New Roman"/>
              </w:rPr>
            </w:pPr>
            <w:r w:rsidRPr="00E014FB">
              <w:rPr>
                <w:rFonts w:eastAsia="Tahoma" w:cs="Times New Roman"/>
                <w:color w:val="000000"/>
                <w:sz w:val="20"/>
                <w:szCs w:val="20"/>
              </w:rPr>
              <w:t>12.0.2</w:t>
            </w:r>
          </w:p>
        </w:tc>
        <w:tc>
          <w:tcPr>
            <w:tcW w:w="4080" w:type="dxa"/>
          </w:tcPr>
          <w:p w14:paraId="2D6EC3EC" w14:textId="77777777" w:rsidR="00820E00" w:rsidRPr="00E014FB" w:rsidRDefault="00820E00" w:rsidP="003C4186">
            <w:pPr>
              <w:rPr>
                <w:rFonts w:cs="Times New Roman"/>
              </w:rPr>
            </w:pPr>
            <w:r w:rsidRPr="00E014FB">
              <w:rPr>
                <w:rFonts w:eastAsia="Tahoma" w:cs="Times New Roman"/>
                <w:color w:val="000000"/>
                <w:sz w:val="20"/>
                <w:szCs w:val="20"/>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800" w:type="dxa"/>
            <w:vMerge/>
          </w:tcPr>
          <w:p w14:paraId="0D5EEE5C" w14:textId="77777777" w:rsidR="00820E00" w:rsidRPr="00E014FB" w:rsidRDefault="00820E00" w:rsidP="003C4186">
            <w:pPr>
              <w:rPr>
                <w:rFonts w:cs="Times New Roman"/>
              </w:rPr>
            </w:pPr>
          </w:p>
        </w:tc>
      </w:tr>
    </w:tbl>
    <w:p w14:paraId="07A0A84F" w14:textId="77777777" w:rsidR="00820E00" w:rsidRPr="00E014FB" w:rsidRDefault="00820E00" w:rsidP="00820E00">
      <w:pPr>
        <w:rPr>
          <w:rFonts w:cs="Times New Roman"/>
        </w:rPr>
      </w:pPr>
    </w:p>
    <w:p w14:paraId="3965A548" w14:textId="77777777" w:rsidR="00820E00" w:rsidRPr="00FA0415" w:rsidRDefault="00820E00" w:rsidP="00820E00">
      <w:pPr>
        <w:rPr>
          <w:rFonts w:cs="Times New Roman"/>
          <w:b/>
          <w:bCs/>
        </w:rPr>
      </w:pPr>
      <w:r w:rsidRPr="00FA0415">
        <w:rPr>
          <w:rFonts w:eastAsia="Tahoma" w:cs="Times New Roman"/>
          <w:b/>
          <w:bCs/>
        </w:rPr>
        <w:t>Вспомогательные виды разрешенного использования земельных участков и объектов капитального строительства не установлены</w:t>
      </w:r>
    </w:p>
    <w:tbl>
      <w:tblPr>
        <w:tblStyle w:val="af5"/>
        <w:tblW w:w="0" w:type="auto"/>
        <w:tblLook w:val="04A0" w:firstRow="1" w:lastRow="0" w:firstColumn="1" w:lastColumn="0" w:noHBand="0" w:noVBand="1"/>
      </w:tblPr>
      <w:tblGrid>
        <w:gridCol w:w="6941"/>
        <w:gridCol w:w="7619"/>
      </w:tblGrid>
      <w:tr w:rsidR="00820E00" w:rsidRPr="00FA0415" w14:paraId="2F772230" w14:textId="77777777" w:rsidTr="003C4186">
        <w:tc>
          <w:tcPr>
            <w:tcW w:w="6941" w:type="dxa"/>
            <w:tcBorders>
              <w:top w:val="single" w:sz="4" w:space="0" w:color="000000"/>
              <w:left w:val="single" w:sz="4" w:space="0" w:color="000000"/>
              <w:bottom w:val="single" w:sz="4" w:space="0" w:color="000000"/>
            </w:tcBorders>
            <w:shd w:val="clear" w:color="auto" w:fill="auto"/>
            <w:vAlign w:val="center"/>
          </w:tcPr>
          <w:p w14:paraId="0B82990C" w14:textId="77777777" w:rsidR="00820E00" w:rsidRPr="00FA0415" w:rsidRDefault="00820E00" w:rsidP="003C4186">
            <w:pPr>
              <w:tabs>
                <w:tab w:val="left" w:pos="-1667"/>
              </w:tabs>
              <w:jc w:val="center"/>
              <w:rPr>
                <w:bCs/>
                <w:color w:val="000000" w:themeColor="text1"/>
                <w:sz w:val="20"/>
                <w:szCs w:val="20"/>
              </w:rPr>
            </w:pPr>
            <w:r w:rsidRPr="00FA0415">
              <w:rPr>
                <w:rFonts w:eastAsia="SimSun"/>
                <w:bCs/>
                <w:color w:val="000000" w:themeColor="text1"/>
                <w:sz w:val="20"/>
                <w:szCs w:val="20"/>
              </w:rPr>
              <w:t>Виды разрешенного использования земельных участков и</w:t>
            </w:r>
            <w:r w:rsidRPr="00FA0415">
              <w:rPr>
                <w:bCs/>
                <w:color w:val="000000" w:themeColor="text1"/>
                <w:sz w:val="20"/>
                <w:szCs w:val="20"/>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360554" w14:textId="77777777" w:rsidR="00820E00" w:rsidRPr="00FA0415" w:rsidRDefault="00820E00" w:rsidP="003C4186">
            <w:pPr>
              <w:tabs>
                <w:tab w:val="left" w:pos="-6204"/>
              </w:tabs>
              <w:jc w:val="center"/>
              <w:rPr>
                <w:bCs/>
                <w:color w:val="000000" w:themeColor="text1"/>
                <w:sz w:val="20"/>
                <w:szCs w:val="20"/>
              </w:rPr>
            </w:pPr>
            <w:r w:rsidRPr="00FA0415">
              <w:rPr>
                <w:bCs/>
                <w:color w:val="000000" w:themeColor="text1"/>
                <w:sz w:val="20"/>
                <w:szCs w:val="20"/>
              </w:rPr>
              <w:t>Предельные параметры разрешенного строительства, реконструкции объектов капитального строительства</w:t>
            </w:r>
          </w:p>
        </w:tc>
      </w:tr>
      <w:tr w:rsidR="00820E00" w:rsidRPr="00FA0415" w14:paraId="6A6A0E89" w14:textId="77777777" w:rsidTr="003C4186">
        <w:tc>
          <w:tcPr>
            <w:tcW w:w="6941" w:type="dxa"/>
          </w:tcPr>
          <w:p w14:paraId="08674789" w14:textId="77777777" w:rsidR="00820E00" w:rsidRPr="00FA0415" w:rsidRDefault="00820E00" w:rsidP="003C4186">
            <w:pPr>
              <w:tabs>
                <w:tab w:val="left" w:pos="2520"/>
              </w:tabs>
              <w:jc w:val="both"/>
              <w:rPr>
                <w:rFonts w:eastAsia="SimSun"/>
                <w:color w:val="000000" w:themeColor="text1"/>
                <w:sz w:val="20"/>
                <w:szCs w:val="20"/>
                <w:lang w:eastAsia="zh-CN"/>
              </w:rPr>
            </w:pPr>
            <w:r w:rsidRPr="00FA0415">
              <w:rPr>
                <w:rFonts w:eastAsia="SimSun"/>
                <w:color w:val="000000" w:themeColor="text1"/>
                <w:sz w:val="20"/>
                <w:szCs w:val="20"/>
                <w:lang w:eastAsia="zh-CN"/>
              </w:rPr>
              <w:t xml:space="preserve">       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осуществляются совместно с ними.</w:t>
            </w:r>
          </w:p>
          <w:p w14:paraId="7D2FF9CE" w14:textId="77777777" w:rsidR="00820E00" w:rsidRPr="00FA0415" w:rsidRDefault="00820E00" w:rsidP="003C4186">
            <w:pPr>
              <w:tabs>
                <w:tab w:val="left" w:pos="2520"/>
              </w:tabs>
              <w:jc w:val="both"/>
              <w:rPr>
                <w:rFonts w:eastAsia="SimSun"/>
                <w:color w:val="000000" w:themeColor="text1"/>
                <w:sz w:val="20"/>
                <w:szCs w:val="20"/>
                <w:lang w:eastAsia="zh-CN"/>
              </w:rPr>
            </w:pPr>
            <w:r w:rsidRPr="00FA0415">
              <w:rPr>
                <w:rFonts w:eastAsia="SimSun"/>
                <w:color w:val="000000" w:themeColor="text1"/>
                <w:sz w:val="20"/>
                <w:szCs w:val="20"/>
                <w:lang w:eastAsia="zh-CN"/>
              </w:rPr>
              <w:t>Вспомогательные объекты предназначены только для обслуживания основного объекта и технологически связаны с ними.</w:t>
            </w:r>
          </w:p>
          <w:p w14:paraId="348F4607" w14:textId="77777777" w:rsidR="00820E00" w:rsidRPr="00FA0415" w:rsidRDefault="00820E00" w:rsidP="003C4186">
            <w:pPr>
              <w:tabs>
                <w:tab w:val="left" w:pos="2520"/>
              </w:tabs>
              <w:jc w:val="both"/>
              <w:rPr>
                <w:rFonts w:eastAsia="SimSun"/>
                <w:color w:val="000000" w:themeColor="text1"/>
                <w:sz w:val="20"/>
                <w:szCs w:val="20"/>
                <w:lang w:eastAsia="zh-CN"/>
              </w:rPr>
            </w:pPr>
            <w:r w:rsidRPr="00FA0415">
              <w:rPr>
                <w:rFonts w:eastAsia="SimSun"/>
                <w:color w:val="000000" w:themeColor="text1"/>
                <w:sz w:val="20"/>
                <w:szCs w:val="20"/>
                <w:lang w:eastAsia="zh-CN"/>
              </w:rPr>
              <w:t xml:space="preserve">Обоснование факта отнесения того или иного объекта к числу вспомогательных возможно на основании информации содержащейся в проектной документации объектов капитального строительства. </w:t>
            </w:r>
          </w:p>
          <w:p w14:paraId="777E4D7C" w14:textId="77777777" w:rsidR="00820E00" w:rsidRPr="00FA0415" w:rsidRDefault="00820E00" w:rsidP="003C4186">
            <w:pPr>
              <w:tabs>
                <w:tab w:val="left" w:pos="2520"/>
              </w:tabs>
              <w:jc w:val="both"/>
              <w:rPr>
                <w:rFonts w:eastAsia="SimSun"/>
                <w:color w:val="000000" w:themeColor="text1"/>
                <w:sz w:val="20"/>
                <w:szCs w:val="20"/>
                <w:lang w:eastAsia="zh-CN"/>
              </w:rPr>
            </w:pPr>
            <w:r w:rsidRPr="00FA0415">
              <w:rPr>
                <w:rFonts w:eastAsia="SimSun"/>
                <w:color w:val="000000" w:themeColor="text1"/>
                <w:sz w:val="20"/>
                <w:szCs w:val="20"/>
                <w:lang w:eastAsia="zh-CN"/>
              </w:rPr>
              <w:t>Возведение вспомогательных объектов осуществляется только при наличии основных объектов или действующего разрешения на строительство основных объектов капитального строительства.</w:t>
            </w:r>
          </w:p>
        </w:tc>
        <w:tc>
          <w:tcPr>
            <w:tcW w:w="7619" w:type="dxa"/>
          </w:tcPr>
          <w:p w14:paraId="436F912C" w14:textId="77777777" w:rsidR="00820E00" w:rsidRPr="00FA0415" w:rsidRDefault="00820E00" w:rsidP="003C4186">
            <w:pPr>
              <w:tabs>
                <w:tab w:val="left" w:pos="-6204"/>
              </w:tabs>
              <w:jc w:val="both"/>
              <w:rPr>
                <w:rFonts w:eastAsia="SimSun"/>
                <w:color w:val="000000" w:themeColor="text1"/>
                <w:sz w:val="20"/>
                <w:szCs w:val="20"/>
                <w:lang w:eastAsia="zh-CN"/>
              </w:rPr>
            </w:pPr>
            <w:r w:rsidRPr="00FA0415">
              <w:rPr>
                <w:rFonts w:eastAsia="SimSun"/>
                <w:color w:val="000000" w:themeColor="text1"/>
                <w:sz w:val="20"/>
                <w:szCs w:val="20"/>
                <w:lang w:eastAsia="zh-CN"/>
              </w:rPr>
              <w:t xml:space="preserve">     Формирование земельного участка под размещение вспомогательных объектов не требуется.</w:t>
            </w:r>
          </w:p>
          <w:p w14:paraId="2A211A08" w14:textId="77777777" w:rsidR="00820E00" w:rsidRPr="00FA0415" w:rsidRDefault="00820E00" w:rsidP="003C4186">
            <w:pPr>
              <w:tabs>
                <w:tab w:val="left" w:pos="-6204"/>
              </w:tabs>
              <w:jc w:val="both"/>
              <w:rPr>
                <w:rFonts w:eastAsia="SimSun"/>
                <w:color w:val="000000" w:themeColor="text1"/>
                <w:sz w:val="20"/>
                <w:szCs w:val="20"/>
                <w:lang w:eastAsia="zh-CN"/>
              </w:rPr>
            </w:pPr>
            <w:r w:rsidRPr="00FA0415">
              <w:rPr>
                <w:rFonts w:eastAsia="SimSun"/>
                <w:color w:val="000000" w:themeColor="text1"/>
                <w:sz w:val="20"/>
                <w:szCs w:val="20"/>
                <w:lang w:eastAsia="zh-CN"/>
              </w:rPr>
              <w:t xml:space="preserve">     Суммарная общая площадь зданий, сооружений, занимаемых объектами основных и вспомогательных видов разрешенного использования, расположенных на территории одного земельного участка, не должна превышать максимальный процент застройки установленный в соответствии с видом разрешенного использования земельного участка.</w:t>
            </w:r>
          </w:p>
          <w:p w14:paraId="52F05E9A" w14:textId="77777777" w:rsidR="00820E00" w:rsidRPr="00FA0415" w:rsidRDefault="00820E00" w:rsidP="003C4186">
            <w:pPr>
              <w:tabs>
                <w:tab w:val="left" w:pos="-6204"/>
              </w:tabs>
              <w:jc w:val="both"/>
              <w:rPr>
                <w:rFonts w:eastAsia="SimSun"/>
                <w:color w:val="000000" w:themeColor="text1"/>
                <w:sz w:val="20"/>
                <w:szCs w:val="20"/>
                <w:lang w:eastAsia="zh-CN"/>
              </w:rPr>
            </w:pPr>
          </w:p>
        </w:tc>
      </w:tr>
      <w:tr w:rsidR="00820E00" w:rsidRPr="00FA0415" w14:paraId="148987F9" w14:textId="77777777" w:rsidTr="003C4186">
        <w:tc>
          <w:tcPr>
            <w:tcW w:w="6941" w:type="dxa"/>
          </w:tcPr>
          <w:p w14:paraId="01BCA0C0" w14:textId="77777777" w:rsidR="00820E00" w:rsidRPr="00FA0415" w:rsidRDefault="00820E00" w:rsidP="003C4186">
            <w:pPr>
              <w:tabs>
                <w:tab w:val="left" w:pos="2520"/>
              </w:tabs>
              <w:jc w:val="both"/>
              <w:rPr>
                <w:rFonts w:eastAsia="SimSun"/>
                <w:color w:val="000000" w:themeColor="text1"/>
                <w:sz w:val="20"/>
                <w:szCs w:val="20"/>
                <w:lang w:eastAsia="zh-CN"/>
              </w:rPr>
            </w:pPr>
            <w:r w:rsidRPr="00FA0415">
              <w:rPr>
                <w:rFonts w:eastAsia="SimSun"/>
                <w:color w:val="000000" w:themeColor="text1"/>
                <w:sz w:val="20"/>
                <w:szCs w:val="20"/>
                <w:lang w:eastAsia="zh-CN"/>
              </w:rPr>
              <w:t>- площадки для мусоросборников</w:t>
            </w:r>
          </w:p>
        </w:tc>
        <w:tc>
          <w:tcPr>
            <w:tcW w:w="7619" w:type="dxa"/>
          </w:tcPr>
          <w:p w14:paraId="3C6F8658" w14:textId="77777777" w:rsidR="00820E00" w:rsidRPr="00FA0415" w:rsidRDefault="00820E00" w:rsidP="003C4186">
            <w:pPr>
              <w:jc w:val="both"/>
              <w:rPr>
                <w:color w:val="000000" w:themeColor="text1"/>
                <w:sz w:val="20"/>
                <w:szCs w:val="20"/>
                <w:lang w:eastAsia="zh-CN"/>
              </w:rPr>
            </w:pPr>
            <w:r w:rsidRPr="00FA0415">
              <w:rPr>
                <w:color w:val="000000" w:themeColor="text1"/>
                <w:sz w:val="20"/>
                <w:szCs w:val="20"/>
                <w:lang w:eastAsia="zh-CN"/>
              </w:rPr>
              <w:t>- общее количество контейнеров не более 5 шт;</w:t>
            </w:r>
          </w:p>
          <w:p w14:paraId="1D81B856" w14:textId="77777777" w:rsidR="00820E00" w:rsidRPr="00FA0415" w:rsidRDefault="00820E00" w:rsidP="003C4186">
            <w:pPr>
              <w:jc w:val="both"/>
              <w:rPr>
                <w:color w:val="000000" w:themeColor="text1"/>
                <w:sz w:val="20"/>
                <w:szCs w:val="20"/>
                <w:lang w:eastAsia="zh-CN"/>
              </w:rPr>
            </w:pPr>
            <w:r w:rsidRPr="00FA0415">
              <w:rPr>
                <w:color w:val="000000" w:themeColor="text1"/>
                <w:sz w:val="20"/>
                <w:szCs w:val="20"/>
                <w:lang w:eastAsia="zh-CN"/>
              </w:rPr>
              <w:t>- расстояние от мусоросборников до границы смежного земельного участка не менее - 4 м.</w:t>
            </w:r>
          </w:p>
        </w:tc>
      </w:tr>
      <w:tr w:rsidR="00820E00" w:rsidRPr="00FA0415" w14:paraId="72217C99" w14:textId="77777777" w:rsidTr="003C4186">
        <w:tc>
          <w:tcPr>
            <w:tcW w:w="6941" w:type="dxa"/>
          </w:tcPr>
          <w:p w14:paraId="7B320EEE" w14:textId="77777777" w:rsidR="00820E00" w:rsidRPr="00FA0415" w:rsidRDefault="00820E00" w:rsidP="003C4186">
            <w:pPr>
              <w:tabs>
                <w:tab w:val="left" w:pos="2520"/>
              </w:tabs>
              <w:jc w:val="both"/>
              <w:rPr>
                <w:rFonts w:eastAsia="SimSun"/>
                <w:color w:val="000000" w:themeColor="text1"/>
                <w:sz w:val="20"/>
                <w:szCs w:val="20"/>
                <w:lang w:eastAsia="zh-CN"/>
              </w:rPr>
            </w:pPr>
            <w:r w:rsidRPr="00FA0415">
              <w:rPr>
                <w:rFonts w:eastAsia="SimSun"/>
                <w:color w:val="000000" w:themeColor="text1"/>
                <w:sz w:val="20"/>
                <w:szCs w:val="20"/>
                <w:lang w:eastAsia="zh-CN"/>
              </w:rPr>
              <w:t xml:space="preserve">- септики, водонепроницаемые выгребы, фильтрующие колодцы </w:t>
            </w:r>
          </w:p>
        </w:tc>
        <w:tc>
          <w:tcPr>
            <w:tcW w:w="7619" w:type="dxa"/>
          </w:tcPr>
          <w:p w14:paraId="4A73B87F" w14:textId="77777777" w:rsidR="00820E00" w:rsidRPr="00FA0415" w:rsidRDefault="00820E00" w:rsidP="003C4186">
            <w:pPr>
              <w:jc w:val="both"/>
              <w:rPr>
                <w:color w:val="000000" w:themeColor="text1"/>
                <w:sz w:val="20"/>
                <w:szCs w:val="20"/>
                <w:lang w:eastAsia="zh-CN"/>
              </w:rPr>
            </w:pPr>
            <w:r w:rsidRPr="00FA0415">
              <w:rPr>
                <w:color w:val="000000" w:themeColor="text1"/>
                <w:sz w:val="20"/>
                <w:szCs w:val="20"/>
                <w:lang w:eastAsia="zh-CN"/>
              </w:rPr>
              <w:t>- расстояние от границы смежного земельного участка не менее - 4 м;</w:t>
            </w:r>
          </w:p>
          <w:p w14:paraId="5479B9AD" w14:textId="77777777" w:rsidR="00820E00" w:rsidRPr="00FA0415" w:rsidRDefault="00820E00" w:rsidP="003C4186">
            <w:pPr>
              <w:jc w:val="both"/>
              <w:rPr>
                <w:color w:val="000000" w:themeColor="text1"/>
                <w:sz w:val="20"/>
                <w:szCs w:val="20"/>
                <w:lang w:eastAsia="zh-CN"/>
              </w:rPr>
            </w:pPr>
            <w:r w:rsidRPr="00FA0415">
              <w:rPr>
                <w:color w:val="000000" w:themeColor="text1"/>
                <w:sz w:val="20"/>
                <w:szCs w:val="20"/>
                <w:lang w:eastAsia="zh-CN"/>
              </w:rPr>
              <w:t xml:space="preserve">- расстояние от фундамента построек до септика, водонепроницаемого выгреба - не менее 5 м; </w:t>
            </w:r>
          </w:p>
          <w:p w14:paraId="5CD4FE02" w14:textId="77777777" w:rsidR="00820E00" w:rsidRPr="00FA0415" w:rsidRDefault="00820E00" w:rsidP="003C4186">
            <w:pPr>
              <w:jc w:val="both"/>
              <w:rPr>
                <w:color w:val="000000" w:themeColor="text1"/>
                <w:sz w:val="20"/>
                <w:szCs w:val="20"/>
                <w:lang w:eastAsia="zh-CN"/>
              </w:rPr>
            </w:pPr>
            <w:r w:rsidRPr="00FA0415">
              <w:rPr>
                <w:color w:val="000000" w:themeColor="text1"/>
                <w:sz w:val="20"/>
                <w:szCs w:val="20"/>
                <w:lang w:eastAsia="zh-CN"/>
              </w:rPr>
              <w:t>- расстояние от фундамента построек до фильтрующего колодца - не менее 8 м.</w:t>
            </w:r>
          </w:p>
        </w:tc>
      </w:tr>
      <w:tr w:rsidR="00820E00" w:rsidRPr="00FA0415" w14:paraId="36F3ADD3" w14:textId="77777777" w:rsidTr="003C4186">
        <w:tc>
          <w:tcPr>
            <w:tcW w:w="6941" w:type="dxa"/>
          </w:tcPr>
          <w:p w14:paraId="09B5ECAD" w14:textId="77777777" w:rsidR="00820E00" w:rsidRPr="00FA0415" w:rsidRDefault="00820E00" w:rsidP="003C4186">
            <w:pPr>
              <w:tabs>
                <w:tab w:val="left" w:pos="2520"/>
              </w:tabs>
              <w:jc w:val="both"/>
              <w:rPr>
                <w:rFonts w:eastAsia="SimSun"/>
                <w:color w:val="000000" w:themeColor="text1"/>
                <w:sz w:val="20"/>
                <w:szCs w:val="20"/>
                <w:lang w:eastAsia="zh-CN"/>
              </w:rPr>
            </w:pPr>
            <w:r w:rsidRPr="00FA0415">
              <w:rPr>
                <w:rFonts w:eastAsia="SimSun"/>
                <w:color w:val="000000" w:themeColor="text1"/>
                <w:sz w:val="20"/>
                <w:szCs w:val="20"/>
                <w:lang w:eastAsia="zh-CN"/>
              </w:rPr>
              <w:t xml:space="preserve">- приобъектные автостоянки для парковки автомобилей </w:t>
            </w:r>
          </w:p>
        </w:tc>
        <w:tc>
          <w:tcPr>
            <w:tcW w:w="7619" w:type="dxa"/>
          </w:tcPr>
          <w:p w14:paraId="23455C53" w14:textId="77777777" w:rsidR="00820E00" w:rsidRPr="00FA0415" w:rsidRDefault="00820E00" w:rsidP="003C4186">
            <w:pPr>
              <w:jc w:val="both"/>
              <w:rPr>
                <w:color w:val="000000" w:themeColor="text1"/>
                <w:sz w:val="20"/>
                <w:szCs w:val="20"/>
                <w:lang w:eastAsia="zh-CN"/>
              </w:rPr>
            </w:pPr>
            <w:r w:rsidRPr="00FA0415">
              <w:rPr>
                <w:color w:val="000000" w:themeColor="text1"/>
                <w:sz w:val="20"/>
                <w:szCs w:val="20"/>
                <w:lang w:eastAsia="zh-CN"/>
              </w:rPr>
              <w:t>- радиус пешеходной доступности для маломобильных групп населения – 50 м.</w:t>
            </w:r>
          </w:p>
        </w:tc>
      </w:tr>
      <w:tr w:rsidR="00820E00" w:rsidRPr="00FA0415" w14:paraId="4FFA1375" w14:textId="77777777" w:rsidTr="003C4186">
        <w:tc>
          <w:tcPr>
            <w:tcW w:w="6941" w:type="dxa"/>
          </w:tcPr>
          <w:p w14:paraId="3D60510B" w14:textId="77777777" w:rsidR="00820E00" w:rsidRPr="00FA0415" w:rsidRDefault="00820E00" w:rsidP="003C4186">
            <w:pPr>
              <w:tabs>
                <w:tab w:val="left" w:pos="2520"/>
              </w:tabs>
              <w:jc w:val="both"/>
              <w:rPr>
                <w:rFonts w:eastAsia="SimSun"/>
                <w:color w:val="000000" w:themeColor="text1"/>
                <w:sz w:val="20"/>
                <w:szCs w:val="20"/>
                <w:lang w:eastAsia="zh-CN"/>
              </w:rPr>
            </w:pPr>
            <w:r w:rsidRPr="00FA0415">
              <w:rPr>
                <w:rFonts w:eastAsia="SimSun"/>
                <w:color w:val="000000" w:themeColor="text1"/>
                <w:sz w:val="20"/>
                <w:szCs w:val="20"/>
                <w:lang w:eastAsia="zh-CN"/>
              </w:rPr>
              <w:t>- трансформаторные подстанции, газораспределительные пункты</w:t>
            </w:r>
          </w:p>
        </w:tc>
        <w:tc>
          <w:tcPr>
            <w:tcW w:w="7619" w:type="dxa"/>
          </w:tcPr>
          <w:p w14:paraId="3311E139" w14:textId="77777777" w:rsidR="00820E00" w:rsidRPr="00FA0415" w:rsidRDefault="00820E00" w:rsidP="003C4186">
            <w:pPr>
              <w:jc w:val="both"/>
              <w:rPr>
                <w:color w:val="000000" w:themeColor="text1"/>
                <w:sz w:val="20"/>
                <w:szCs w:val="20"/>
                <w:lang w:eastAsia="zh-CN"/>
              </w:rPr>
            </w:pPr>
            <w:r w:rsidRPr="00FA0415">
              <w:rPr>
                <w:color w:val="000000" w:themeColor="text1"/>
                <w:sz w:val="20"/>
                <w:szCs w:val="20"/>
                <w:lang w:eastAsia="zh-CN"/>
              </w:rPr>
              <w:t>- расстояние от границ земельного участка не менее - 1 м.</w:t>
            </w:r>
          </w:p>
        </w:tc>
      </w:tr>
    </w:tbl>
    <w:p w14:paraId="47C961D8" w14:textId="77777777" w:rsidR="00820E00" w:rsidRPr="00FA0415" w:rsidRDefault="00820E00" w:rsidP="00820E00">
      <w:pPr>
        <w:rPr>
          <w:rFonts w:cs="Times New Roman"/>
          <w:b/>
          <w:bCs/>
        </w:rPr>
      </w:pPr>
    </w:p>
    <w:p w14:paraId="13BB7C5B" w14:textId="77777777" w:rsidR="00820E00" w:rsidRPr="00FA0415" w:rsidRDefault="00820E00" w:rsidP="00820E00">
      <w:pPr>
        <w:rPr>
          <w:rFonts w:cs="Times New Roman"/>
          <w:b/>
          <w:bCs/>
        </w:rPr>
      </w:pPr>
      <w:r w:rsidRPr="00FA0415">
        <w:rPr>
          <w:rFonts w:eastAsia="Tahoma" w:cs="Times New Roman"/>
          <w:b/>
          <w:bCs/>
        </w:rPr>
        <w:t>Условно разрешенные виды использования земельных участков и объектов капитального строительства</w:t>
      </w:r>
    </w:p>
    <w:tbl>
      <w:tblPr>
        <w:tblStyle w:val="af5"/>
        <w:tblW w:w="5000" w:type="auto"/>
        <w:tblLook w:val="04A0" w:firstRow="1" w:lastRow="0" w:firstColumn="1" w:lastColumn="0" w:noHBand="0" w:noVBand="1"/>
      </w:tblPr>
      <w:tblGrid>
        <w:gridCol w:w="486"/>
        <w:gridCol w:w="1903"/>
        <w:gridCol w:w="1479"/>
        <w:gridCol w:w="4080"/>
        <w:gridCol w:w="6800"/>
      </w:tblGrid>
      <w:tr w:rsidR="00820E00" w:rsidRPr="00E014FB" w14:paraId="001B3B7C" w14:textId="77777777" w:rsidTr="003C4186">
        <w:trPr>
          <w:tblHeader/>
        </w:trPr>
        <w:tc>
          <w:tcPr>
            <w:tcW w:w="272" w:type="dxa"/>
          </w:tcPr>
          <w:p w14:paraId="1A9E5D38" w14:textId="77777777" w:rsidR="00820E00" w:rsidRPr="00E014FB" w:rsidRDefault="00820E00" w:rsidP="003C4186">
            <w:pPr>
              <w:jc w:val="center"/>
              <w:rPr>
                <w:rFonts w:cs="Times New Roman"/>
              </w:rPr>
            </w:pPr>
            <w:r w:rsidRPr="00E014FB">
              <w:rPr>
                <w:rFonts w:eastAsia="Tahoma" w:cs="Times New Roman"/>
                <w:color w:val="000000"/>
                <w:sz w:val="20"/>
                <w:szCs w:val="20"/>
              </w:rPr>
              <w:t>№ п/п</w:t>
            </w:r>
          </w:p>
        </w:tc>
        <w:tc>
          <w:tcPr>
            <w:tcW w:w="1903" w:type="dxa"/>
          </w:tcPr>
          <w:p w14:paraId="486ADCA0" w14:textId="77777777" w:rsidR="00820E00" w:rsidRPr="00E014FB" w:rsidRDefault="00820E00" w:rsidP="003C4186">
            <w:pPr>
              <w:jc w:val="center"/>
              <w:rPr>
                <w:rFonts w:cs="Times New Roman"/>
              </w:rPr>
            </w:pPr>
            <w:r w:rsidRPr="00E014FB">
              <w:rPr>
                <w:rFonts w:eastAsia="Tahoma" w:cs="Times New Roman"/>
                <w:color w:val="000000"/>
                <w:sz w:val="20"/>
                <w:szCs w:val="20"/>
              </w:rPr>
              <w:t>Наименование вида разрешенного использования</w:t>
            </w:r>
          </w:p>
        </w:tc>
        <w:tc>
          <w:tcPr>
            <w:tcW w:w="1224" w:type="dxa"/>
          </w:tcPr>
          <w:p w14:paraId="469EB134" w14:textId="77777777" w:rsidR="00820E00" w:rsidRPr="00E014FB" w:rsidRDefault="00820E00" w:rsidP="003C4186">
            <w:pPr>
              <w:jc w:val="center"/>
              <w:rPr>
                <w:rFonts w:cs="Times New Roman"/>
              </w:rPr>
            </w:pPr>
            <w:r w:rsidRPr="00E014FB">
              <w:rPr>
                <w:rFonts w:eastAsia="Tahoma" w:cs="Times New Roman"/>
                <w:color w:val="000000"/>
                <w:sz w:val="20"/>
                <w:szCs w:val="20"/>
              </w:rPr>
              <w:t>Код вида разрешенного использования</w:t>
            </w:r>
          </w:p>
        </w:tc>
        <w:tc>
          <w:tcPr>
            <w:tcW w:w="4080" w:type="dxa"/>
          </w:tcPr>
          <w:p w14:paraId="5100F1E1" w14:textId="77777777" w:rsidR="00820E00" w:rsidRPr="00E014FB" w:rsidRDefault="00820E00" w:rsidP="003C4186">
            <w:pPr>
              <w:jc w:val="center"/>
              <w:rPr>
                <w:rFonts w:cs="Times New Roman"/>
              </w:rPr>
            </w:pPr>
            <w:r w:rsidRPr="00E014FB">
              <w:rPr>
                <w:rFonts w:eastAsia="Tahoma" w:cs="Times New Roman"/>
                <w:color w:val="000000"/>
                <w:sz w:val="20"/>
                <w:szCs w:val="20"/>
              </w:rPr>
              <w:t>Описание вида разрешенного использования</w:t>
            </w:r>
          </w:p>
        </w:tc>
        <w:tc>
          <w:tcPr>
            <w:tcW w:w="6800" w:type="dxa"/>
          </w:tcPr>
          <w:p w14:paraId="2C4C2459" w14:textId="77777777" w:rsidR="00820E00" w:rsidRPr="00E014FB" w:rsidRDefault="00820E00" w:rsidP="003C4186">
            <w:pPr>
              <w:jc w:val="both"/>
              <w:rPr>
                <w:rFonts w:cs="Times New Roman"/>
              </w:rPr>
            </w:pPr>
            <w:r w:rsidRPr="00E014FB">
              <w:rPr>
                <w:rFonts w:eastAsia="Tahoma" w:cs="Times New Roman"/>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820E00" w:rsidRPr="00E014FB" w14:paraId="049185B6" w14:textId="77777777" w:rsidTr="003C4186">
        <w:trPr>
          <w:tblHeader/>
        </w:trPr>
        <w:tc>
          <w:tcPr>
            <w:tcW w:w="272" w:type="dxa"/>
          </w:tcPr>
          <w:p w14:paraId="2FC5ACA9" w14:textId="77777777" w:rsidR="00820E00" w:rsidRPr="00E014FB" w:rsidRDefault="00820E00" w:rsidP="003C4186">
            <w:pPr>
              <w:jc w:val="center"/>
              <w:rPr>
                <w:rFonts w:cs="Times New Roman"/>
              </w:rPr>
            </w:pPr>
            <w:r w:rsidRPr="00E014FB">
              <w:rPr>
                <w:rFonts w:eastAsia="Tahoma" w:cs="Times New Roman"/>
                <w:color w:val="000000"/>
                <w:sz w:val="20"/>
                <w:szCs w:val="20"/>
              </w:rPr>
              <w:t>1</w:t>
            </w:r>
          </w:p>
        </w:tc>
        <w:tc>
          <w:tcPr>
            <w:tcW w:w="1903" w:type="dxa"/>
          </w:tcPr>
          <w:p w14:paraId="4D7D941B" w14:textId="77777777" w:rsidR="00820E00" w:rsidRPr="00E014FB" w:rsidRDefault="00820E00" w:rsidP="003C4186">
            <w:pPr>
              <w:jc w:val="center"/>
              <w:rPr>
                <w:rFonts w:cs="Times New Roman"/>
              </w:rPr>
            </w:pPr>
            <w:r w:rsidRPr="00E014FB">
              <w:rPr>
                <w:rFonts w:eastAsia="Tahoma" w:cs="Times New Roman"/>
                <w:color w:val="000000"/>
                <w:sz w:val="20"/>
                <w:szCs w:val="20"/>
              </w:rPr>
              <w:t>2</w:t>
            </w:r>
          </w:p>
        </w:tc>
        <w:tc>
          <w:tcPr>
            <w:tcW w:w="1224" w:type="dxa"/>
          </w:tcPr>
          <w:p w14:paraId="65A7A753" w14:textId="77777777" w:rsidR="00820E00" w:rsidRPr="00E014FB" w:rsidRDefault="00820E00" w:rsidP="003C4186">
            <w:pPr>
              <w:jc w:val="center"/>
              <w:rPr>
                <w:rFonts w:cs="Times New Roman"/>
              </w:rPr>
            </w:pPr>
            <w:r w:rsidRPr="00E014FB">
              <w:rPr>
                <w:rFonts w:eastAsia="Tahoma" w:cs="Times New Roman"/>
                <w:color w:val="000000"/>
                <w:sz w:val="20"/>
                <w:szCs w:val="20"/>
              </w:rPr>
              <w:t>3</w:t>
            </w:r>
          </w:p>
        </w:tc>
        <w:tc>
          <w:tcPr>
            <w:tcW w:w="4080" w:type="dxa"/>
          </w:tcPr>
          <w:p w14:paraId="6BCAFAFC" w14:textId="77777777" w:rsidR="00820E00" w:rsidRPr="00E014FB" w:rsidRDefault="00820E00" w:rsidP="003C4186">
            <w:pPr>
              <w:jc w:val="center"/>
              <w:rPr>
                <w:rFonts w:cs="Times New Roman"/>
              </w:rPr>
            </w:pPr>
            <w:r w:rsidRPr="00E014FB">
              <w:rPr>
                <w:rFonts w:eastAsia="Tahoma" w:cs="Times New Roman"/>
                <w:color w:val="000000"/>
                <w:sz w:val="20"/>
                <w:szCs w:val="20"/>
              </w:rPr>
              <w:t>4</w:t>
            </w:r>
          </w:p>
        </w:tc>
        <w:tc>
          <w:tcPr>
            <w:tcW w:w="6800" w:type="dxa"/>
          </w:tcPr>
          <w:p w14:paraId="650B7B99" w14:textId="77777777" w:rsidR="00820E00" w:rsidRPr="00E014FB" w:rsidRDefault="00820E00" w:rsidP="003C4186">
            <w:pPr>
              <w:jc w:val="center"/>
              <w:rPr>
                <w:rFonts w:cs="Times New Roman"/>
              </w:rPr>
            </w:pPr>
            <w:r w:rsidRPr="00E014FB">
              <w:rPr>
                <w:rFonts w:eastAsia="Tahoma" w:cs="Times New Roman"/>
                <w:color w:val="000000"/>
                <w:sz w:val="20"/>
                <w:szCs w:val="20"/>
              </w:rPr>
              <w:t>5</w:t>
            </w:r>
          </w:p>
        </w:tc>
      </w:tr>
      <w:tr w:rsidR="00820E00" w:rsidRPr="00E014FB" w14:paraId="78E4784C" w14:textId="77777777" w:rsidTr="003C4186">
        <w:tc>
          <w:tcPr>
            <w:tcW w:w="272" w:type="dxa"/>
            <w:vMerge w:val="restart"/>
          </w:tcPr>
          <w:p w14:paraId="5DC34486" w14:textId="77777777" w:rsidR="00820E00" w:rsidRPr="00E014FB" w:rsidRDefault="00820E00" w:rsidP="003C4186">
            <w:pPr>
              <w:jc w:val="center"/>
              <w:rPr>
                <w:rFonts w:cs="Times New Roman"/>
              </w:rPr>
            </w:pPr>
            <w:r w:rsidRPr="00E014FB">
              <w:rPr>
                <w:rFonts w:eastAsia="Tahoma" w:cs="Times New Roman"/>
                <w:color w:val="000000"/>
                <w:sz w:val="20"/>
                <w:szCs w:val="20"/>
              </w:rPr>
              <w:t>1.</w:t>
            </w:r>
          </w:p>
        </w:tc>
        <w:tc>
          <w:tcPr>
            <w:tcW w:w="1903" w:type="dxa"/>
            <w:vMerge w:val="restart"/>
          </w:tcPr>
          <w:p w14:paraId="2728A55E" w14:textId="77777777" w:rsidR="00820E00" w:rsidRPr="00E014FB" w:rsidRDefault="00820E00" w:rsidP="003C4186">
            <w:pPr>
              <w:rPr>
                <w:rFonts w:cs="Times New Roman"/>
              </w:rPr>
            </w:pPr>
            <w:r w:rsidRPr="00E014FB">
              <w:rPr>
                <w:rFonts w:eastAsia="Tahoma" w:cs="Times New Roman"/>
                <w:color w:val="000000"/>
                <w:sz w:val="20"/>
                <w:szCs w:val="20"/>
              </w:rPr>
              <w:t>Осуществление религиозных обрядов</w:t>
            </w:r>
          </w:p>
        </w:tc>
        <w:tc>
          <w:tcPr>
            <w:tcW w:w="1224" w:type="dxa"/>
            <w:vMerge w:val="restart"/>
          </w:tcPr>
          <w:p w14:paraId="5D5CD513" w14:textId="77777777" w:rsidR="00820E00" w:rsidRPr="00E014FB" w:rsidRDefault="00820E00" w:rsidP="003C4186">
            <w:pPr>
              <w:rPr>
                <w:rFonts w:cs="Times New Roman"/>
              </w:rPr>
            </w:pPr>
            <w:r w:rsidRPr="00E014FB">
              <w:rPr>
                <w:rFonts w:eastAsia="Tahoma" w:cs="Times New Roman"/>
                <w:color w:val="000000"/>
                <w:sz w:val="20"/>
                <w:szCs w:val="20"/>
              </w:rPr>
              <w:t>3.7.1</w:t>
            </w:r>
          </w:p>
        </w:tc>
        <w:tc>
          <w:tcPr>
            <w:tcW w:w="4080" w:type="dxa"/>
            <w:vMerge w:val="restart"/>
          </w:tcPr>
          <w:p w14:paraId="4D671025" w14:textId="77777777" w:rsidR="00820E00" w:rsidRPr="00E014FB" w:rsidRDefault="00820E00" w:rsidP="003C4186">
            <w:pPr>
              <w:rPr>
                <w:rFonts w:cs="Times New Roman"/>
              </w:rPr>
            </w:pPr>
            <w:r w:rsidRPr="00E014FB">
              <w:rPr>
                <w:rFonts w:eastAsia="Tahoma" w:cs="Times New Roman"/>
                <w:color w:val="000000"/>
                <w:sz w:val="20"/>
                <w:szCs w:val="20"/>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c>
          <w:tcPr>
            <w:tcW w:w="6800" w:type="dxa"/>
          </w:tcPr>
          <w:p w14:paraId="05E337E8"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100 кв.м.</w:t>
            </w:r>
          </w:p>
        </w:tc>
      </w:tr>
      <w:tr w:rsidR="00820E00" w:rsidRPr="00E014FB" w14:paraId="6575B8D2" w14:textId="77777777" w:rsidTr="003C4186">
        <w:tc>
          <w:tcPr>
            <w:tcW w:w="272" w:type="dxa"/>
            <w:vMerge/>
          </w:tcPr>
          <w:p w14:paraId="6FE80493" w14:textId="77777777" w:rsidR="00820E00" w:rsidRPr="00E014FB" w:rsidRDefault="00820E00" w:rsidP="003C4186">
            <w:pPr>
              <w:rPr>
                <w:rFonts w:cs="Times New Roman"/>
              </w:rPr>
            </w:pPr>
          </w:p>
        </w:tc>
        <w:tc>
          <w:tcPr>
            <w:tcW w:w="1903" w:type="dxa"/>
            <w:vMerge/>
          </w:tcPr>
          <w:p w14:paraId="33047D1B" w14:textId="77777777" w:rsidR="00820E00" w:rsidRPr="00E014FB" w:rsidRDefault="00820E00" w:rsidP="003C4186">
            <w:pPr>
              <w:rPr>
                <w:rFonts w:cs="Times New Roman"/>
              </w:rPr>
            </w:pPr>
          </w:p>
        </w:tc>
        <w:tc>
          <w:tcPr>
            <w:tcW w:w="1224" w:type="dxa"/>
            <w:vMerge/>
          </w:tcPr>
          <w:p w14:paraId="4E403878" w14:textId="77777777" w:rsidR="00820E00" w:rsidRPr="00E014FB" w:rsidRDefault="00820E00" w:rsidP="003C4186">
            <w:pPr>
              <w:rPr>
                <w:rFonts w:cs="Times New Roman"/>
              </w:rPr>
            </w:pPr>
          </w:p>
        </w:tc>
        <w:tc>
          <w:tcPr>
            <w:tcW w:w="4080" w:type="dxa"/>
            <w:vMerge/>
          </w:tcPr>
          <w:p w14:paraId="10C32E43" w14:textId="77777777" w:rsidR="00820E00" w:rsidRPr="00E014FB" w:rsidRDefault="00820E00" w:rsidP="003C4186">
            <w:pPr>
              <w:rPr>
                <w:rFonts w:cs="Times New Roman"/>
              </w:rPr>
            </w:pPr>
          </w:p>
        </w:tc>
        <w:tc>
          <w:tcPr>
            <w:tcW w:w="6800" w:type="dxa"/>
          </w:tcPr>
          <w:p w14:paraId="2AD26B93"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50000 кв.м.</w:t>
            </w:r>
          </w:p>
        </w:tc>
      </w:tr>
      <w:tr w:rsidR="00820E00" w:rsidRPr="00E014FB" w14:paraId="6493E94E" w14:textId="77777777" w:rsidTr="003C4186">
        <w:tc>
          <w:tcPr>
            <w:tcW w:w="272" w:type="dxa"/>
            <w:vMerge/>
          </w:tcPr>
          <w:p w14:paraId="704048FF" w14:textId="77777777" w:rsidR="00820E00" w:rsidRPr="00E014FB" w:rsidRDefault="00820E00" w:rsidP="003C4186">
            <w:pPr>
              <w:rPr>
                <w:rFonts w:cs="Times New Roman"/>
              </w:rPr>
            </w:pPr>
          </w:p>
        </w:tc>
        <w:tc>
          <w:tcPr>
            <w:tcW w:w="1903" w:type="dxa"/>
            <w:vMerge/>
          </w:tcPr>
          <w:p w14:paraId="6D3D5060" w14:textId="77777777" w:rsidR="00820E00" w:rsidRPr="00E014FB" w:rsidRDefault="00820E00" w:rsidP="003C4186">
            <w:pPr>
              <w:rPr>
                <w:rFonts w:cs="Times New Roman"/>
              </w:rPr>
            </w:pPr>
          </w:p>
        </w:tc>
        <w:tc>
          <w:tcPr>
            <w:tcW w:w="1224" w:type="dxa"/>
            <w:vMerge/>
          </w:tcPr>
          <w:p w14:paraId="644168E3" w14:textId="77777777" w:rsidR="00820E00" w:rsidRPr="00E014FB" w:rsidRDefault="00820E00" w:rsidP="003C4186">
            <w:pPr>
              <w:rPr>
                <w:rFonts w:cs="Times New Roman"/>
              </w:rPr>
            </w:pPr>
          </w:p>
        </w:tc>
        <w:tc>
          <w:tcPr>
            <w:tcW w:w="4080" w:type="dxa"/>
            <w:vMerge/>
          </w:tcPr>
          <w:p w14:paraId="3C61A99A" w14:textId="77777777" w:rsidR="00820E00" w:rsidRPr="00E014FB" w:rsidRDefault="00820E00" w:rsidP="003C4186">
            <w:pPr>
              <w:rPr>
                <w:rFonts w:cs="Times New Roman"/>
              </w:rPr>
            </w:pPr>
          </w:p>
        </w:tc>
        <w:tc>
          <w:tcPr>
            <w:tcW w:w="6800" w:type="dxa"/>
          </w:tcPr>
          <w:p w14:paraId="09B44A52"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3EDBAA95" w14:textId="77777777" w:rsidTr="003C4186">
        <w:tc>
          <w:tcPr>
            <w:tcW w:w="272" w:type="dxa"/>
            <w:vMerge/>
          </w:tcPr>
          <w:p w14:paraId="196A340C" w14:textId="77777777" w:rsidR="00820E00" w:rsidRPr="00E014FB" w:rsidRDefault="00820E00" w:rsidP="003C4186">
            <w:pPr>
              <w:rPr>
                <w:rFonts w:cs="Times New Roman"/>
              </w:rPr>
            </w:pPr>
          </w:p>
        </w:tc>
        <w:tc>
          <w:tcPr>
            <w:tcW w:w="1903" w:type="dxa"/>
            <w:vMerge/>
          </w:tcPr>
          <w:p w14:paraId="1A5B7A9E" w14:textId="77777777" w:rsidR="00820E00" w:rsidRPr="00E014FB" w:rsidRDefault="00820E00" w:rsidP="003C4186">
            <w:pPr>
              <w:rPr>
                <w:rFonts w:cs="Times New Roman"/>
              </w:rPr>
            </w:pPr>
          </w:p>
        </w:tc>
        <w:tc>
          <w:tcPr>
            <w:tcW w:w="1224" w:type="dxa"/>
            <w:vMerge/>
          </w:tcPr>
          <w:p w14:paraId="427BB319" w14:textId="77777777" w:rsidR="00820E00" w:rsidRPr="00E014FB" w:rsidRDefault="00820E00" w:rsidP="003C4186">
            <w:pPr>
              <w:rPr>
                <w:rFonts w:cs="Times New Roman"/>
              </w:rPr>
            </w:pPr>
          </w:p>
        </w:tc>
        <w:tc>
          <w:tcPr>
            <w:tcW w:w="4080" w:type="dxa"/>
            <w:vMerge/>
          </w:tcPr>
          <w:p w14:paraId="1E92ACA9" w14:textId="77777777" w:rsidR="00820E00" w:rsidRPr="00E014FB" w:rsidRDefault="00820E00" w:rsidP="003C4186">
            <w:pPr>
              <w:rPr>
                <w:rFonts w:cs="Times New Roman"/>
              </w:rPr>
            </w:pPr>
          </w:p>
        </w:tc>
        <w:tc>
          <w:tcPr>
            <w:tcW w:w="6800" w:type="dxa"/>
          </w:tcPr>
          <w:p w14:paraId="7BF69C6B"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3 этажа.</w:t>
            </w:r>
          </w:p>
        </w:tc>
      </w:tr>
      <w:tr w:rsidR="00820E00" w:rsidRPr="00E014FB" w14:paraId="02535463" w14:textId="77777777" w:rsidTr="003C4186">
        <w:tc>
          <w:tcPr>
            <w:tcW w:w="272" w:type="dxa"/>
            <w:vMerge/>
          </w:tcPr>
          <w:p w14:paraId="0C2BFDC2" w14:textId="77777777" w:rsidR="00820E00" w:rsidRPr="00E014FB" w:rsidRDefault="00820E00" w:rsidP="003C4186">
            <w:pPr>
              <w:rPr>
                <w:rFonts w:cs="Times New Roman"/>
              </w:rPr>
            </w:pPr>
          </w:p>
        </w:tc>
        <w:tc>
          <w:tcPr>
            <w:tcW w:w="1903" w:type="dxa"/>
            <w:vMerge/>
          </w:tcPr>
          <w:p w14:paraId="0EB2B6F9" w14:textId="77777777" w:rsidR="00820E00" w:rsidRPr="00E014FB" w:rsidRDefault="00820E00" w:rsidP="003C4186">
            <w:pPr>
              <w:rPr>
                <w:rFonts w:cs="Times New Roman"/>
              </w:rPr>
            </w:pPr>
          </w:p>
        </w:tc>
        <w:tc>
          <w:tcPr>
            <w:tcW w:w="1224" w:type="dxa"/>
            <w:vMerge/>
          </w:tcPr>
          <w:p w14:paraId="79222A79" w14:textId="77777777" w:rsidR="00820E00" w:rsidRPr="00E014FB" w:rsidRDefault="00820E00" w:rsidP="003C4186">
            <w:pPr>
              <w:rPr>
                <w:rFonts w:cs="Times New Roman"/>
              </w:rPr>
            </w:pPr>
          </w:p>
        </w:tc>
        <w:tc>
          <w:tcPr>
            <w:tcW w:w="4080" w:type="dxa"/>
            <w:vMerge/>
          </w:tcPr>
          <w:p w14:paraId="2EC450C1" w14:textId="77777777" w:rsidR="00820E00" w:rsidRPr="00E014FB" w:rsidRDefault="00820E00" w:rsidP="003C4186">
            <w:pPr>
              <w:rPr>
                <w:rFonts w:cs="Times New Roman"/>
              </w:rPr>
            </w:pPr>
          </w:p>
        </w:tc>
        <w:tc>
          <w:tcPr>
            <w:tcW w:w="6800" w:type="dxa"/>
          </w:tcPr>
          <w:p w14:paraId="3C5ACC10"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30 м.</w:t>
            </w:r>
          </w:p>
        </w:tc>
      </w:tr>
      <w:tr w:rsidR="00820E00" w:rsidRPr="00E014FB" w14:paraId="23D90AD3" w14:textId="77777777" w:rsidTr="003C4186">
        <w:tc>
          <w:tcPr>
            <w:tcW w:w="272" w:type="dxa"/>
            <w:vMerge/>
          </w:tcPr>
          <w:p w14:paraId="51D913E2" w14:textId="77777777" w:rsidR="00820E00" w:rsidRPr="00E014FB" w:rsidRDefault="00820E00" w:rsidP="003C4186">
            <w:pPr>
              <w:rPr>
                <w:rFonts w:cs="Times New Roman"/>
              </w:rPr>
            </w:pPr>
          </w:p>
        </w:tc>
        <w:tc>
          <w:tcPr>
            <w:tcW w:w="1903" w:type="dxa"/>
            <w:vMerge/>
          </w:tcPr>
          <w:p w14:paraId="0FDCAE9B" w14:textId="77777777" w:rsidR="00820E00" w:rsidRPr="00E014FB" w:rsidRDefault="00820E00" w:rsidP="003C4186">
            <w:pPr>
              <w:rPr>
                <w:rFonts w:cs="Times New Roman"/>
              </w:rPr>
            </w:pPr>
          </w:p>
        </w:tc>
        <w:tc>
          <w:tcPr>
            <w:tcW w:w="1224" w:type="dxa"/>
            <w:vMerge/>
          </w:tcPr>
          <w:p w14:paraId="20233133" w14:textId="77777777" w:rsidR="00820E00" w:rsidRPr="00E014FB" w:rsidRDefault="00820E00" w:rsidP="003C4186">
            <w:pPr>
              <w:rPr>
                <w:rFonts w:cs="Times New Roman"/>
              </w:rPr>
            </w:pPr>
          </w:p>
        </w:tc>
        <w:tc>
          <w:tcPr>
            <w:tcW w:w="4080" w:type="dxa"/>
            <w:vMerge/>
          </w:tcPr>
          <w:p w14:paraId="0123308C" w14:textId="77777777" w:rsidR="00820E00" w:rsidRPr="00E014FB" w:rsidRDefault="00820E00" w:rsidP="003C4186">
            <w:pPr>
              <w:rPr>
                <w:rFonts w:cs="Times New Roman"/>
              </w:rPr>
            </w:pPr>
          </w:p>
        </w:tc>
        <w:tc>
          <w:tcPr>
            <w:tcW w:w="6800" w:type="dxa"/>
          </w:tcPr>
          <w:p w14:paraId="3E0A151F"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35B71B9B" w14:textId="77777777" w:rsidTr="003C4186">
        <w:tc>
          <w:tcPr>
            <w:tcW w:w="272" w:type="dxa"/>
            <w:vMerge/>
          </w:tcPr>
          <w:p w14:paraId="5881074F" w14:textId="77777777" w:rsidR="00820E00" w:rsidRPr="00E014FB" w:rsidRDefault="00820E00" w:rsidP="003C4186">
            <w:pPr>
              <w:rPr>
                <w:rFonts w:cs="Times New Roman"/>
              </w:rPr>
            </w:pPr>
          </w:p>
        </w:tc>
        <w:tc>
          <w:tcPr>
            <w:tcW w:w="1903" w:type="dxa"/>
            <w:vMerge/>
          </w:tcPr>
          <w:p w14:paraId="6902468D" w14:textId="77777777" w:rsidR="00820E00" w:rsidRPr="00E014FB" w:rsidRDefault="00820E00" w:rsidP="003C4186">
            <w:pPr>
              <w:rPr>
                <w:rFonts w:cs="Times New Roman"/>
              </w:rPr>
            </w:pPr>
          </w:p>
        </w:tc>
        <w:tc>
          <w:tcPr>
            <w:tcW w:w="1224" w:type="dxa"/>
            <w:vMerge/>
          </w:tcPr>
          <w:p w14:paraId="17597BCC" w14:textId="77777777" w:rsidR="00820E00" w:rsidRPr="00E014FB" w:rsidRDefault="00820E00" w:rsidP="003C4186">
            <w:pPr>
              <w:rPr>
                <w:rFonts w:cs="Times New Roman"/>
              </w:rPr>
            </w:pPr>
          </w:p>
        </w:tc>
        <w:tc>
          <w:tcPr>
            <w:tcW w:w="4080" w:type="dxa"/>
            <w:vMerge/>
          </w:tcPr>
          <w:p w14:paraId="5EEEFC27" w14:textId="77777777" w:rsidR="00820E00" w:rsidRPr="00E014FB" w:rsidRDefault="00820E00" w:rsidP="003C4186">
            <w:pPr>
              <w:rPr>
                <w:rFonts w:cs="Times New Roman"/>
              </w:rPr>
            </w:pPr>
          </w:p>
        </w:tc>
        <w:tc>
          <w:tcPr>
            <w:tcW w:w="6800" w:type="dxa"/>
          </w:tcPr>
          <w:p w14:paraId="114C431B"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0F7DD058" w14:textId="77777777" w:rsidTr="003C4186">
        <w:tc>
          <w:tcPr>
            <w:tcW w:w="272" w:type="dxa"/>
            <w:vMerge/>
          </w:tcPr>
          <w:p w14:paraId="4CAAD702" w14:textId="77777777" w:rsidR="00820E00" w:rsidRPr="00E014FB" w:rsidRDefault="00820E00" w:rsidP="003C4186">
            <w:pPr>
              <w:rPr>
                <w:rFonts w:cs="Times New Roman"/>
              </w:rPr>
            </w:pPr>
          </w:p>
        </w:tc>
        <w:tc>
          <w:tcPr>
            <w:tcW w:w="1903" w:type="dxa"/>
            <w:vMerge/>
          </w:tcPr>
          <w:p w14:paraId="51074F6D" w14:textId="77777777" w:rsidR="00820E00" w:rsidRPr="00E014FB" w:rsidRDefault="00820E00" w:rsidP="003C4186">
            <w:pPr>
              <w:rPr>
                <w:rFonts w:cs="Times New Roman"/>
              </w:rPr>
            </w:pPr>
          </w:p>
        </w:tc>
        <w:tc>
          <w:tcPr>
            <w:tcW w:w="1224" w:type="dxa"/>
            <w:vMerge/>
          </w:tcPr>
          <w:p w14:paraId="207EF16D" w14:textId="77777777" w:rsidR="00820E00" w:rsidRPr="00E014FB" w:rsidRDefault="00820E00" w:rsidP="003C4186">
            <w:pPr>
              <w:rPr>
                <w:rFonts w:cs="Times New Roman"/>
              </w:rPr>
            </w:pPr>
          </w:p>
        </w:tc>
        <w:tc>
          <w:tcPr>
            <w:tcW w:w="4080" w:type="dxa"/>
            <w:vMerge/>
          </w:tcPr>
          <w:p w14:paraId="41009A7F" w14:textId="77777777" w:rsidR="00820E00" w:rsidRPr="00E014FB" w:rsidRDefault="00820E00" w:rsidP="003C4186">
            <w:pPr>
              <w:rPr>
                <w:rFonts w:cs="Times New Roman"/>
              </w:rPr>
            </w:pPr>
          </w:p>
        </w:tc>
        <w:tc>
          <w:tcPr>
            <w:tcW w:w="6800" w:type="dxa"/>
          </w:tcPr>
          <w:p w14:paraId="4F33C0F1"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650D2485" w14:textId="77777777" w:rsidTr="003C4186">
        <w:tc>
          <w:tcPr>
            <w:tcW w:w="272" w:type="dxa"/>
            <w:vMerge w:val="restart"/>
          </w:tcPr>
          <w:p w14:paraId="68AE7DEF" w14:textId="77777777" w:rsidR="00820E00" w:rsidRPr="00E014FB" w:rsidRDefault="00820E00" w:rsidP="003C4186">
            <w:pPr>
              <w:jc w:val="center"/>
              <w:rPr>
                <w:rFonts w:cs="Times New Roman"/>
              </w:rPr>
            </w:pPr>
            <w:r w:rsidRPr="00E014FB">
              <w:rPr>
                <w:rFonts w:eastAsia="Tahoma" w:cs="Times New Roman"/>
                <w:color w:val="000000"/>
                <w:sz w:val="20"/>
                <w:szCs w:val="20"/>
              </w:rPr>
              <w:t>2.</w:t>
            </w:r>
          </w:p>
        </w:tc>
        <w:tc>
          <w:tcPr>
            <w:tcW w:w="1903" w:type="dxa"/>
            <w:vMerge w:val="restart"/>
          </w:tcPr>
          <w:p w14:paraId="09221BFC" w14:textId="77777777" w:rsidR="00820E00" w:rsidRPr="00E014FB" w:rsidRDefault="00820E00" w:rsidP="003C4186">
            <w:pPr>
              <w:rPr>
                <w:rFonts w:cs="Times New Roman"/>
              </w:rPr>
            </w:pPr>
            <w:r w:rsidRPr="00E014FB">
              <w:rPr>
                <w:rFonts w:eastAsia="Tahoma" w:cs="Times New Roman"/>
                <w:color w:val="000000"/>
                <w:sz w:val="20"/>
                <w:szCs w:val="20"/>
              </w:rPr>
              <w:t>Историко-культурная деятельность</w:t>
            </w:r>
          </w:p>
        </w:tc>
        <w:tc>
          <w:tcPr>
            <w:tcW w:w="1224" w:type="dxa"/>
            <w:vMerge w:val="restart"/>
          </w:tcPr>
          <w:p w14:paraId="7C984412" w14:textId="77777777" w:rsidR="00820E00" w:rsidRPr="00E014FB" w:rsidRDefault="00820E00" w:rsidP="003C4186">
            <w:pPr>
              <w:rPr>
                <w:rFonts w:cs="Times New Roman"/>
              </w:rPr>
            </w:pPr>
            <w:r w:rsidRPr="00E014FB">
              <w:rPr>
                <w:rFonts w:eastAsia="Tahoma" w:cs="Times New Roman"/>
                <w:color w:val="000000"/>
                <w:sz w:val="20"/>
                <w:szCs w:val="20"/>
              </w:rPr>
              <w:t>9.3</w:t>
            </w:r>
          </w:p>
        </w:tc>
        <w:tc>
          <w:tcPr>
            <w:tcW w:w="4080" w:type="dxa"/>
            <w:vMerge w:val="restart"/>
          </w:tcPr>
          <w:p w14:paraId="78786936" w14:textId="77777777" w:rsidR="00820E00" w:rsidRPr="00E014FB" w:rsidRDefault="00820E00" w:rsidP="003C4186">
            <w:pPr>
              <w:rPr>
                <w:rFonts w:cs="Times New Roman"/>
              </w:rPr>
            </w:pPr>
            <w:r w:rsidRPr="00E014FB">
              <w:rPr>
                <w:rFonts w:eastAsia="Tahoma" w:cs="Times New Roman"/>
                <w:color w:val="000000"/>
                <w:sz w:val="20"/>
                <w:szCs w:val="20"/>
              </w:rPr>
              <w:t xml:space="preserve">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 </w:t>
            </w:r>
          </w:p>
        </w:tc>
        <w:tc>
          <w:tcPr>
            <w:tcW w:w="6800" w:type="dxa"/>
          </w:tcPr>
          <w:p w14:paraId="3E69346E"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 кв.м.</w:t>
            </w:r>
          </w:p>
        </w:tc>
      </w:tr>
      <w:tr w:rsidR="00820E00" w:rsidRPr="00E014FB" w14:paraId="2190118D" w14:textId="77777777" w:rsidTr="003C4186">
        <w:tc>
          <w:tcPr>
            <w:tcW w:w="272" w:type="dxa"/>
            <w:vMerge/>
          </w:tcPr>
          <w:p w14:paraId="443EE3E0" w14:textId="77777777" w:rsidR="00820E00" w:rsidRPr="00E014FB" w:rsidRDefault="00820E00" w:rsidP="003C4186">
            <w:pPr>
              <w:rPr>
                <w:rFonts w:cs="Times New Roman"/>
              </w:rPr>
            </w:pPr>
          </w:p>
        </w:tc>
        <w:tc>
          <w:tcPr>
            <w:tcW w:w="1903" w:type="dxa"/>
            <w:vMerge/>
          </w:tcPr>
          <w:p w14:paraId="3BB8CEE2" w14:textId="77777777" w:rsidR="00820E00" w:rsidRPr="00E014FB" w:rsidRDefault="00820E00" w:rsidP="003C4186">
            <w:pPr>
              <w:rPr>
                <w:rFonts w:cs="Times New Roman"/>
              </w:rPr>
            </w:pPr>
          </w:p>
        </w:tc>
        <w:tc>
          <w:tcPr>
            <w:tcW w:w="1224" w:type="dxa"/>
            <w:vMerge/>
          </w:tcPr>
          <w:p w14:paraId="3BE58B05" w14:textId="77777777" w:rsidR="00820E00" w:rsidRPr="00E014FB" w:rsidRDefault="00820E00" w:rsidP="003C4186">
            <w:pPr>
              <w:rPr>
                <w:rFonts w:cs="Times New Roman"/>
              </w:rPr>
            </w:pPr>
          </w:p>
        </w:tc>
        <w:tc>
          <w:tcPr>
            <w:tcW w:w="4080" w:type="dxa"/>
            <w:vMerge/>
          </w:tcPr>
          <w:p w14:paraId="70130D44" w14:textId="77777777" w:rsidR="00820E00" w:rsidRPr="00E014FB" w:rsidRDefault="00820E00" w:rsidP="003C4186">
            <w:pPr>
              <w:rPr>
                <w:rFonts w:cs="Times New Roman"/>
              </w:rPr>
            </w:pPr>
          </w:p>
        </w:tc>
        <w:tc>
          <w:tcPr>
            <w:tcW w:w="6800" w:type="dxa"/>
          </w:tcPr>
          <w:p w14:paraId="25F0CA5D"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20000 кв.м.</w:t>
            </w:r>
          </w:p>
        </w:tc>
      </w:tr>
      <w:tr w:rsidR="00820E00" w:rsidRPr="00E014FB" w14:paraId="7044151E" w14:textId="77777777" w:rsidTr="003C4186">
        <w:tc>
          <w:tcPr>
            <w:tcW w:w="272" w:type="dxa"/>
            <w:vMerge/>
          </w:tcPr>
          <w:p w14:paraId="2EFE17CE" w14:textId="77777777" w:rsidR="00820E00" w:rsidRPr="00E014FB" w:rsidRDefault="00820E00" w:rsidP="003C4186">
            <w:pPr>
              <w:rPr>
                <w:rFonts w:cs="Times New Roman"/>
              </w:rPr>
            </w:pPr>
          </w:p>
        </w:tc>
        <w:tc>
          <w:tcPr>
            <w:tcW w:w="1903" w:type="dxa"/>
            <w:vMerge/>
          </w:tcPr>
          <w:p w14:paraId="64E3FB8C" w14:textId="77777777" w:rsidR="00820E00" w:rsidRPr="00E014FB" w:rsidRDefault="00820E00" w:rsidP="003C4186">
            <w:pPr>
              <w:rPr>
                <w:rFonts w:cs="Times New Roman"/>
              </w:rPr>
            </w:pPr>
          </w:p>
        </w:tc>
        <w:tc>
          <w:tcPr>
            <w:tcW w:w="1224" w:type="dxa"/>
            <w:vMerge/>
          </w:tcPr>
          <w:p w14:paraId="19360F2A" w14:textId="77777777" w:rsidR="00820E00" w:rsidRPr="00E014FB" w:rsidRDefault="00820E00" w:rsidP="003C4186">
            <w:pPr>
              <w:rPr>
                <w:rFonts w:cs="Times New Roman"/>
              </w:rPr>
            </w:pPr>
          </w:p>
        </w:tc>
        <w:tc>
          <w:tcPr>
            <w:tcW w:w="4080" w:type="dxa"/>
            <w:vMerge/>
          </w:tcPr>
          <w:p w14:paraId="49F087E9" w14:textId="77777777" w:rsidR="00820E00" w:rsidRPr="00E014FB" w:rsidRDefault="00820E00" w:rsidP="003C4186">
            <w:pPr>
              <w:rPr>
                <w:rFonts w:cs="Times New Roman"/>
              </w:rPr>
            </w:pPr>
          </w:p>
        </w:tc>
        <w:tc>
          <w:tcPr>
            <w:tcW w:w="6800" w:type="dxa"/>
          </w:tcPr>
          <w:p w14:paraId="2B9AE4B1" w14:textId="77777777" w:rsidR="00820E00" w:rsidRPr="00E014FB" w:rsidRDefault="00820E00" w:rsidP="003C4186">
            <w:pPr>
              <w:rPr>
                <w:rFonts w:cs="Times New Roman"/>
              </w:rPr>
            </w:pPr>
            <w:r w:rsidRPr="00E014FB">
              <w:rPr>
                <w:rFonts w:eastAsia="Tahoma" w:cs="Times New Roman"/>
                <w:color w:val="000000"/>
                <w:sz w:val="20"/>
                <w:szCs w:val="20"/>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bl>
    <w:p w14:paraId="7EEB104A" w14:textId="77777777" w:rsidR="00820E00" w:rsidRPr="00E014FB" w:rsidRDefault="00820E00" w:rsidP="00820E00">
      <w:pPr>
        <w:rPr>
          <w:rFonts w:cs="Times New Roman"/>
        </w:rPr>
      </w:pPr>
    </w:p>
    <w:p w14:paraId="1ADCD268" w14:textId="77777777" w:rsidR="00820E00" w:rsidRPr="00FA0415" w:rsidRDefault="00820E00" w:rsidP="00820E00">
      <w:pPr>
        <w:rPr>
          <w:rFonts w:cs="Times New Roman"/>
          <w:b/>
          <w:bCs/>
        </w:rPr>
      </w:pPr>
      <w:r w:rsidRPr="00FA0415">
        <w:rPr>
          <w:rFonts w:eastAsia="Tahoma" w:cs="Times New Roman"/>
          <w:b/>
          <w:bCs/>
        </w:rPr>
        <w:t>Особенности применения градостроительного регламента</w:t>
      </w:r>
    </w:p>
    <w:p w14:paraId="2480AC6F" w14:textId="77777777" w:rsidR="00820E00" w:rsidRPr="00E014FB" w:rsidRDefault="00820E00" w:rsidP="00820E00">
      <w:pPr>
        <w:jc w:val="both"/>
        <w:rPr>
          <w:rFonts w:cs="Times New Roman"/>
        </w:rPr>
      </w:pPr>
      <w:r w:rsidRPr="00E014FB">
        <w:rPr>
          <w:rFonts w:eastAsia="Tahoma" w:cs="Times New Roman"/>
          <w:color w:val="000000"/>
          <w:sz w:val="20"/>
          <w:szCs w:val="20"/>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7763F131" w14:textId="77777777" w:rsidR="00820E00" w:rsidRPr="00E014FB" w:rsidRDefault="00820E00" w:rsidP="00820E00">
      <w:pPr>
        <w:jc w:val="both"/>
        <w:rPr>
          <w:rFonts w:cs="Times New Roman"/>
        </w:rPr>
      </w:pPr>
      <w:r w:rsidRPr="00E014FB">
        <w:rPr>
          <w:rFonts w:eastAsia="Tahoma" w:cs="Times New Roman"/>
          <w:color w:val="000000"/>
          <w:sz w:val="20"/>
          <w:szCs w:val="20"/>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5028E0F5"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Во всех территориальных зонах требуемое, количество машиномест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поселений». </w:t>
      </w:r>
    </w:p>
    <w:p w14:paraId="4B4AF018"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14E9A170" w14:textId="77777777" w:rsidR="00820E00" w:rsidRPr="00E014FB" w:rsidRDefault="00820E00" w:rsidP="00820E00">
      <w:pPr>
        <w:jc w:val="both"/>
        <w:rPr>
          <w:rFonts w:cs="Times New Roman"/>
        </w:rPr>
      </w:pPr>
      <w:r w:rsidRPr="00E014FB">
        <w:rPr>
          <w:rFonts w:eastAsia="Tahoma" w:cs="Times New Roman"/>
          <w:color w:val="000000"/>
          <w:sz w:val="20"/>
          <w:szCs w:val="20"/>
        </w:rPr>
        <w:t>- в границах территорий общего пользования;</w:t>
      </w:r>
    </w:p>
    <w:p w14:paraId="61E2FB8F" w14:textId="77777777" w:rsidR="00820E00" w:rsidRPr="00E014FB" w:rsidRDefault="00820E00" w:rsidP="00820E00">
      <w:pPr>
        <w:jc w:val="both"/>
        <w:rPr>
          <w:rFonts w:cs="Times New Roman"/>
        </w:rPr>
      </w:pPr>
      <w:r w:rsidRPr="00E014FB">
        <w:rPr>
          <w:rFonts w:eastAsia="Tahoma" w:cs="Times New Roman"/>
          <w:color w:val="000000"/>
          <w:sz w:val="20"/>
          <w:szCs w:val="20"/>
        </w:rPr>
        <w:t>- предназначенные для размещения линейных объектов и (или) занятые линейными объектами.</w:t>
      </w:r>
    </w:p>
    <w:p w14:paraId="5BD98DCA" w14:textId="77777777" w:rsidR="00820E00" w:rsidRPr="00E014FB" w:rsidRDefault="00820E00" w:rsidP="00820E00">
      <w:pPr>
        <w:jc w:val="both"/>
        <w:rPr>
          <w:rFonts w:cs="Times New Roman"/>
        </w:rPr>
      </w:pPr>
      <w:r w:rsidRPr="00E014FB">
        <w:rPr>
          <w:rFonts w:eastAsia="Tahoma" w:cs="Times New Roman"/>
          <w:color w:val="000000"/>
          <w:sz w:val="20"/>
          <w:szCs w:val="20"/>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44216D5A" w14:textId="77777777" w:rsidR="00820E00" w:rsidRPr="00E014FB" w:rsidRDefault="00820E00" w:rsidP="00820E00">
      <w:pPr>
        <w:rPr>
          <w:rFonts w:cs="Times New Roman"/>
        </w:rPr>
      </w:pPr>
    </w:p>
    <w:p w14:paraId="516CEFE9" w14:textId="77777777" w:rsidR="00820E00" w:rsidRPr="00FA0415" w:rsidRDefault="00820E00" w:rsidP="00820E00">
      <w:pPr>
        <w:rPr>
          <w:rFonts w:cs="Times New Roman"/>
          <w:b/>
          <w:bCs/>
        </w:rPr>
      </w:pPr>
      <w:r w:rsidRPr="00FA0415">
        <w:rPr>
          <w:rFonts w:eastAsia="Tahoma" w:cs="Times New Roman"/>
          <w:b/>
          <w:bCs/>
        </w:rPr>
        <w:t>Требования к архитектурно-градостроительному облику объектов капитального строительства</w:t>
      </w:r>
    </w:p>
    <w:p w14:paraId="5B3C8BCB" w14:textId="77777777" w:rsidR="00820E00" w:rsidRPr="00E014FB" w:rsidRDefault="00820E00" w:rsidP="00820E00">
      <w:pPr>
        <w:jc w:val="both"/>
        <w:rPr>
          <w:rFonts w:cs="Times New Roman"/>
        </w:rPr>
      </w:pPr>
      <w:r w:rsidRPr="00E014FB">
        <w:rPr>
          <w:rFonts w:eastAsia="Tahoma" w:cs="Times New Roman"/>
          <w:color w:val="000000"/>
          <w:sz w:val="20"/>
          <w:szCs w:val="20"/>
        </w:rPr>
        <w:t>Требования к архитектурно-градостроительному облику объектов капитального строительств не установлены</w:t>
      </w:r>
    </w:p>
    <w:p w14:paraId="3CCBD5E5" w14:textId="77777777" w:rsidR="00820E00" w:rsidRDefault="00820E00" w:rsidP="00820E00">
      <w:pPr>
        <w:rPr>
          <w:rFonts w:cs="Times New Roman"/>
        </w:rPr>
      </w:pPr>
    </w:p>
    <w:p w14:paraId="72D98249" w14:textId="77777777" w:rsidR="00820E00" w:rsidRDefault="00820E00" w:rsidP="00820E00">
      <w:pPr>
        <w:rPr>
          <w:rFonts w:cs="Times New Roman"/>
        </w:rPr>
      </w:pPr>
    </w:p>
    <w:p w14:paraId="1D683165" w14:textId="77777777" w:rsidR="00820E00" w:rsidRDefault="00820E00" w:rsidP="00820E00">
      <w:pPr>
        <w:rPr>
          <w:rFonts w:cs="Times New Roman"/>
        </w:rPr>
      </w:pPr>
    </w:p>
    <w:p w14:paraId="413BA15E" w14:textId="77777777" w:rsidR="00820E00" w:rsidRDefault="00820E00" w:rsidP="00820E00">
      <w:pPr>
        <w:rPr>
          <w:rFonts w:cs="Times New Roman"/>
        </w:rPr>
      </w:pPr>
    </w:p>
    <w:p w14:paraId="27AA7D66" w14:textId="77777777" w:rsidR="00820E00" w:rsidRDefault="00820E00" w:rsidP="00820E00">
      <w:pPr>
        <w:rPr>
          <w:rFonts w:cs="Times New Roman"/>
        </w:rPr>
      </w:pPr>
    </w:p>
    <w:p w14:paraId="52997B42" w14:textId="77777777" w:rsidR="00820E00" w:rsidRDefault="00820E00" w:rsidP="00820E00">
      <w:pPr>
        <w:rPr>
          <w:rFonts w:cs="Times New Roman"/>
        </w:rPr>
      </w:pPr>
    </w:p>
    <w:p w14:paraId="651A7E92" w14:textId="77777777" w:rsidR="00820E00" w:rsidRDefault="00820E00" w:rsidP="00820E00">
      <w:pPr>
        <w:rPr>
          <w:rFonts w:cs="Times New Roman"/>
        </w:rPr>
      </w:pPr>
    </w:p>
    <w:p w14:paraId="4476A0F3" w14:textId="77777777" w:rsidR="00820E00" w:rsidRDefault="00820E00" w:rsidP="00820E00">
      <w:pPr>
        <w:rPr>
          <w:rFonts w:cs="Times New Roman"/>
        </w:rPr>
      </w:pPr>
    </w:p>
    <w:p w14:paraId="16095210" w14:textId="77777777" w:rsidR="00820E00" w:rsidRDefault="00820E00" w:rsidP="00820E00">
      <w:pPr>
        <w:rPr>
          <w:rFonts w:cs="Times New Roman"/>
        </w:rPr>
      </w:pPr>
    </w:p>
    <w:p w14:paraId="7E9DE3BC" w14:textId="77777777" w:rsidR="00820E00" w:rsidRDefault="00820E00" w:rsidP="00820E00">
      <w:pPr>
        <w:rPr>
          <w:rFonts w:cs="Times New Roman"/>
        </w:rPr>
      </w:pPr>
    </w:p>
    <w:p w14:paraId="0A369EC8" w14:textId="77777777" w:rsidR="00820E00" w:rsidRDefault="00820E00" w:rsidP="00820E00">
      <w:pPr>
        <w:rPr>
          <w:rFonts w:cs="Times New Roman"/>
        </w:rPr>
      </w:pPr>
    </w:p>
    <w:p w14:paraId="6C761F51" w14:textId="77777777" w:rsidR="00820E00" w:rsidRDefault="00820E00" w:rsidP="00820E00">
      <w:pPr>
        <w:rPr>
          <w:rFonts w:cs="Times New Roman"/>
        </w:rPr>
      </w:pPr>
    </w:p>
    <w:p w14:paraId="0A9C5D44" w14:textId="77777777" w:rsidR="00820E00" w:rsidRDefault="00820E00" w:rsidP="00820E00">
      <w:pPr>
        <w:rPr>
          <w:rFonts w:cs="Times New Roman"/>
        </w:rPr>
      </w:pPr>
    </w:p>
    <w:p w14:paraId="2BB2B07A" w14:textId="59E8C466" w:rsidR="00820E00" w:rsidRDefault="00820E00" w:rsidP="00820E00">
      <w:pPr>
        <w:rPr>
          <w:rFonts w:cs="Times New Roman"/>
        </w:rPr>
      </w:pPr>
    </w:p>
    <w:p w14:paraId="51C35D30" w14:textId="4EDAD600" w:rsidR="00820E00" w:rsidRDefault="00820E00" w:rsidP="00820E00">
      <w:pPr>
        <w:rPr>
          <w:rFonts w:cs="Times New Roman"/>
        </w:rPr>
      </w:pPr>
    </w:p>
    <w:p w14:paraId="3C50967E" w14:textId="7AAA271A" w:rsidR="00820E00" w:rsidRDefault="00820E00" w:rsidP="00820E00">
      <w:pPr>
        <w:rPr>
          <w:rFonts w:cs="Times New Roman"/>
        </w:rPr>
      </w:pPr>
    </w:p>
    <w:p w14:paraId="6CAB0DA6" w14:textId="79378739" w:rsidR="00820E00" w:rsidRDefault="00820E00" w:rsidP="00820E00">
      <w:pPr>
        <w:rPr>
          <w:rFonts w:cs="Times New Roman"/>
        </w:rPr>
      </w:pPr>
    </w:p>
    <w:p w14:paraId="624B8187" w14:textId="05B50092" w:rsidR="00820E00" w:rsidRDefault="00820E00" w:rsidP="00820E00">
      <w:pPr>
        <w:rPr>
          <w:rFonts w:cs="Times New Roman"/>
        </w:rPr>
      </w:pPr>
    </w:p>
    <w:p w14:paraId="0BE3A36E" w14:textId="77777777" w:rsidR="00820E00" w:rsidRDefault="00820E00" w:rsidP="00820E00">
      <w:pPr>
        <w:rPr>
          <w:rFonts w:cs="Times New Roman"/>
        </w:rPr>
      </w:pPr>
    </w:p>
    <w:p w14:paraId="012909B2" w14:textId="77777777" w:rsidR="00820E00" w:rsidRDefault="00820E00" w:rsidP="00820E00">
      <w:pPr>
        <w:rPr>
          <w:rFonts w:cs="Times New Roman"/>
        </w:rPr>
      </w:pPr>
    </w:p>
    <w:p w14:paraId="1E65AF2F" w14:textId="655C492E" w:rsidR="00820E00" w:rsidRPr="00B115C9" w:rsidRDefault="00820E00" w:rsidP="00820E00">
      <w:pPr>
        <w:pStyle w:val="39"/>
      </w:pPr>
      <w:bookmarkStart w:id="278" w:name="_Toc184910641"/>
      <w:r w:rsidRPr="003B198F">
        <w:t xml:space="preserve">Статья </w:t>
      </w:r>
      <w:r>
        <w:t>4</w:t>
      </w:r>
      <w:r w:rsidR="00102A59">
        <w:t>4</w:t>
      </w:r>
      <w:r w:rsidRPr="003B198F">
        <w:t xml:space="preserve">. Градостроительные регламенты. </w:t>
      </w:r>
      <w:r>
        <w:t>Иные виды территориальных зон.</w:t>
      </w:r>
      <w:bookmarkEnd w:id="278"/>
    </w:p>
    <w:p w14:paraId="3DFE566C" w14:textId="77777777" w:rsidR="00820E00" w:rsidRPr="00FA0415" w:rsidRDefault="00820E00" w:rsidP="00820E00">
      <w:pPr>
        <w:jc w:val="center"/>
        <w:rPr>
          <w:rFonts w:cs="Times New Roman"/>
          <w:b/>
          <w:bCs/>
        </w:rPr>
      </w:pPr>
      <w:r w:rsidRPr="00FA0415">
        <w:rPr>
          <w:rFonts w:eastAsia="Tahoma" w:cs="Times New Roman"/>
          <w:b/>
          <w:bCs/>
        </w:rPr>
        <w:t>Зона озелененных территорий специального назначения (ОС1)</w:t>
      </w:r>
    </w:p>
    <w:p w14:paraId="614642FD" w14:textId="77777777" w:rsidR="00820E00" w:rsidRPr="00E014FB" w:rsidRDefault="00820E00" w:rsidP="00820E00">
      <w:pPr>
        <w:jc w:val="both"/>
        <w:rPr>
          <w:rFonts w:cs="Times New Roman"/>
        </w:rPr>
      </w:pPr>
      <w:r w:rsidRPr="00E014FB">
        <w:rPr>
          <w:rFonts w:eastAsia="Tahoma" w:cs="Times New Roman"/>
          <w:color w:val="000000"/>
        </w:rPr>
        <w:t>Зона ОС1 предназначена для организации охраны окружающей среды и создания защитных и охранных зон, в том числе санитарно-защитных зон, озелененных территорий, зеленых зон, лесопарковых зон и иных защитных и охранных зон изъятых из интенсивного хозяйственного использования с ограниченным режимом природопользования.</w:t>
      </w:r>
    </w:p>
    <w:p w14:paraId="5F84CCA9" w14:textId="77777777" w:rsidR="00820E00" w:rsidRPr="00E014FB" w:rsidRDefault="00820E00" w:rsidP="00820E00">
      <w:pPr>
        <w:rPr>
          <w:rFonts w:cs="Times New Roman"/>
        </w:rPr>
      </w:pPr>
    </w:p>
    <w:p w14:paraId="04AC46B1" w14:textId="77777777" w:rsidR="00820E00" w:rsidRPr="00B115C9" w:rsidRDefault="00820E00" w:rsidP="00820E00">
      <w:pPr>
        <w:rPr>
          <w:rFonts w:cs="Times New Roman"/>
          <w:b/>
          <w:bCs/>
        </w:rPr>
      </w:pPr>
      <w:r w:rsidRPr="00B115C9">
        <w:rPr>
          <w:rFonts w:eastAsia="Tahoma" w:cs="Times New Roman"/>
          <w:b/>
          <w:bCs/>
        </w:rPr>
        <w:t>Основные виды разрешенного использования земельных участков и объектов капитального строительства</w:t>
      </w:r>
    </w:p>
    <w:tbl>
      <w:tblPr>
        <w:tblStyle w:val="af5"/>
        <w:tblW w:w="5000" w:type="auto"/>
        <w:tblLook w:val="04A0" w:firstRow="1" w:lastRow="0" w:firstColumn="1" w:lastColumn="0" w:noHBand="0" w:noVBand="1"/>
      </w:tblPr>
      <w:tblGrid>
        <w:gridCol w:w="486"/>
        <w:gridCol w:w="1903"/>
        <w:gridCol w:w="1479"/>
        <w:gridCol w:w="4080"/>
        <w:gridCol w:w="6800"/>
      </w:tblGrid>
      <w:tr w:rsidR="00820E00" w:rsidRPr="00E014FB" w14:paraId="1F9169DB" w14:textId="77777777" w:rsidTr="003C4186">
        <w:trPr>
          <w:tblHeader/>
        </w:trPr>
        <w:tc>
          <w:tcPr>
            <w:tcW w:w="272" w:type="dxa"/>
          </w:tcPr>
          <w:p w14:paraId="602098DD" w14:textId="77777777" w:rsidR="00820E00" w:rsidRPr="00E014FB" w:rsidRDefault="00820E00" w:rsidP="003C4186">
            <w:pPr>
              <w:jc w:val="center"/>
              <w:rPr>
                <w:rFonts w:cs="Times New Roman"/>
              </w:rPr>
            </w:pPr>
            <w:r w:rsidRPr="00E014FB">
              <w:rPr>
                <w:rFonts w:eastAsia="Tahoma" w:cs="Times New Roman"/>
                <w:color w:val="000000"/>
                <w:sz w:val="20"/>
                <w:szCs w:val="20"/>
              </w:rPr>
              <w:t>№ п/п</w:t>
            </w:r>
          </w:p>
        </w:tc>
        <w:tc>
          <w:tcPr>
            <w:tcW w:w="1903" w:type="dxa"/>
          </w:tcPr>
          <w:p w14:paraId="5D9548B3" w14:textId="77777777" w:rsidR="00820E00" w:rsidRPr="00E014FB" w:rsidRDefault="00820E00" w:rsidP="003C4186">
            <w:pPr>
              <w:jc w:val="center"/>
              <w:rPr>
                <w:rFonts w:cs="Times New Roman"/>
              </w:rPr>
            </w:pPr>
            <w:r w:rsidRPr="00E014FB">
              <w:rPr>
                <w:rFonts w:eastAsia="Tahoma" w:cs="Times New Roman"/>
                <w:color w:val="000000"/>
                <w:sz w:val="20"/>
                <w:szCs w:val="20"/>
              </w:rPr>
              <w:t>Наименование вида разрешенного использования</w:t>
            </w:r>
          </w:p>
        </w:tc>
        <w:tc>
          <w:tcPr>
            <w:tcW w:w="1224" w:type="dxa"/>
          </w:tcPr>
          <w:p w14:paraId="4312E2E1" w14:textId="77777777" w:rsidR="00820E00" w:rsidRPr="00E014FB" w:rsidRDefault="00820E00" w:rsidP="003C4186">
            <w:pPr>
              <w:jc w:val="center"/>
              <w:rPr>
                <w:rFonts w:cs="Times New Roman"/>
              </w:rPr>
            </w:pPr>
            <w:r w:rsidRPr="00E014FB">
              <w:rPr>
                <w:rFonts w:eastAsia="Tahoma" w:cs="Times New Roman"/>
                <w:color w:val="000000"/>
                <w:sz w:val="20"/>
                <w:szCs w:val="20"/>
              </w:rPr>
              <w:t>Код вида разрешенного использования</w:t>
            </w:r>
          </w:p>
        </w:tc>
        <w:tc>
          <w:tcPr>
            <w:tcW w:w="4080" w:type="dxa"/>
          </w:tcPr>
          <w:p w14:paraId="4696A223" w14:textId="77777777" w:rsidR="00820E00" w:rsidRPr="00E014FB" w:rsidRDefault="00820E00" w:rsidP="003C4186">
            <w:pPr>
              <w:jc w:val="center"/>
              <w:rPr>
                <w:rFonts w:cs="Times New Roman"/>
              </w:rPr>
            </w:pPr>
            <w:r w:rsidRPr="00E014FB">
              <w:rPr>
                <w:rFonts w:eastAsia="Tahoma" w:cs="Times New Roman"/>
                <w:color w:val="000000"/>
                <w:sz w:val="20"/>
                <w:szCs w:val="20"/>
              </w:rPr>
              <w:t>Описание вида разрешенного использования</w:t>
            </w:r>
          </w:p>
        </w:tc>
        <w:tc>
          <w:tcPr>
            <w:tcW w:w="6800" w:type="dxa"/>
          </w:tcPr>
          <w:p w14:paraId="1BD6EEBC" w14:textId="77777777" w:rsidR="00820E00" w:rsidRPr="00E014FB" w:rsidRDefault="00820E00" w:rsidP="003C4186">
            <w:pPr>
              <w:jc w:val="both"/>
              <w:rPr>
                <w:rFonts w:cs="Times New Roman"/>
              </w:rPr>
            </w:pPr>
            <w:r w:rsidRPr="00E014FB">
              <w:rPr>
                <w:rFonts w:eastAsia="Tahoma" w:cs="Times New Roman"/>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820E00" w:rsidRPr="00E014FB" w14:paraId="084F51ED" w14:textId="77777777" w:rsidTr="003C4186">
        <w:trPr>
          <w:tblHeader/>
        </w:trPr>
        <w:tc>
          <w:tcPr>
            <w:tcW w:w="272" w:type="dxa"/>
          </w:tcPr>
          <w:p w14:paraId="2896BBF2" w14:textId="77777777" w:rsidR="00820E00" w:rsidRPr="00E014FB" w:rsidRDefault="00820E00" w:rsidP="003C4186">
            <w:pPr>
              <w:jc w:val="center"/>
              <w:rPr>
                <w:rFonts w:cs="Times New Roman"/>
              </w:rPr>
            </w:pPr>
            <w:r w:rsidRPr="00E014FB">
              <w:rPr>
                <w:rFonts w:eastAsia="Tahoma" w:cs="Times New Roman"/>
                <w:color w:val="000000"/>
                <w:sz w:val="20"/>
                <w:szCs w:val="20"/>
              </w:rPr>
              <w:t>1</w:t>
            </w:r>
          </w:p>
        </w:tc>
        <w:tc>
          <w:tcPr>
            <w:tcW w:w="1903" w:type="dxa"/>
          </w:tcPr>
          <w:p w14:paraId="39B4EE08" w14:textId="77777777" w:rsidR="00820E00" w:rsidRPr="00E014FB" w:rsidRDefault="00820E00" w:rsidP="003C4186">
            <w:pPr>
              <w:jc w:val="center"/>
              <w:rPr>
                <w:rFonts w:cs="Times New Roman"/>
              </w:rPr>
            </w:pPr>
            <w:r w:rsidRPr="00E014FB">
              <w:rPr>
                <w:rFonts w:eastAsia="Tahoma" w:cs="Times New Roman"/>
                <w:color w:val="000000"/>
                <w:sz w:val="20"/>
                <w:szCs w:val="20"/>
              </w:rPr>
              <w:t>2</w:t>
            </w:r>
          </w:p>
        </w:tc>
        <w:tc>
          <w:tcPr>
            <w:tcW w:w="1224" w:type="dxa"/>
          </w:tcPr>
          <w:p w14:paraId="6D1C8ECE" w14:textId="77777777" w:rsidR="00820E00" w:rsidRPr="00E014FB" w:rsidRDefault="00820E00" w:rsidP="003C4186">
            <w:pPr>
              <w:jc w:val="center"/>
              <w:rPr>
                <w:rFonts w:cs="Times New Roman"/>
              </w:rPr>
            </w:pPr>
            <w:r w:rsidRPr="00E014FB">
              <w:rPr>
                <w:rFonts w:eastAsia="Tahoma" w:cs="Times New Roman"/>
                <w:color w:val="000000"/>
                <w:sz w:val="20"/>
                <w:szCs w:val="20"/>
              </w:rPr>
              <w:t>3</w:t>
            </w:r>
          </w:p>
        </w:tc>
        <w:tc>
          <w:tcPr>
            <w:tcW w:w="4080" w:type="dxa"/>
          </w:tcPr>
          <w:p w14:paraId="7B9F763C" w14:textId="77777777" w:rsidR="00820E00" w:rsidRPr="00E014FB" w:rsidRDefault="00820E00" w:rsidP="003C4186">
            <w:pPr>
              <w:jc w:val="center"/>
              <w:rPr>
                <w:rFonts w:cs="Times New Roman"/>
              </w:rPr>
            </w:pPr>
            <w:r w:rsidRPr="00E014FB">
              <w:rPr>
                <w:rFonts w:eastAsia="Tahoma" w:cs="Times New Roman"/>
                <w:color w:val="000000"/>
                <w:sz w:val="20"/>
                <w:szCs w:val="20"/>
              </w:rPr>
              <w:t>4</w:t>
            </w:r>
          </w:p>
        </w:tc>
        <w:tc>
          <w:tcPr>
            <w:tcW w:w="6800" w:type="dxa"/>
          </w:tcPr>
          <w:p w14:paraId="2F87D050" w14:textId="77777777" w:rsidR="00820E00" w:rsidRPr="00E014FB" w:rsidRDefault="00820E00" w:rsidP="003C4186">
            <w:pPr>
              <w:jc w:val="center"/>
              <w:rPr>
                <w:rFonts w:cs="Times New Roman"/>
              </w:rPr>
            </w:pPr>
            <w:r w:rsidRPr="00E014FB">
              <w:rPr>
                <w:rFonts w:eastAsia="Tahoma" w:cs="Times New Roman"/>
                <w:color w:val="000000"/>
                <w:sz w:val="20"/>
                <w:szCs w:val="20"/>
              </w:rPr>
              <w:t>5</w:t>
            </w:r>
          </w:p>
        </w:tc>
      </w:tr>
      <w:tr w:rsidR="00820E00" w:rsidRPr="00E014FB" w14:paraId="6A80998E" w14:textId="77777777" w:rsidTr="003C4186">
        <w:tc>
          <w:tcPr>
            <w:tcW w:w="272" w:type="dxa"/>
            <w:vMerge w:val="restart"/>
          </w:tcPr>
          <w:p w14:paraId="6606A1CD" w14:textId="77777777" w:rsidR="00820E00" w:rsidRPr="00E014FB" w:rsidRDefault="00820E00" w:rsidP="003C4186">
            <w:pPr>
              <w:jc w:val="center"/>
              <w:rPr>
                <w:rFonts w:cs="Times New Roman"/>
              </w:rPr>
            </w:pPr>
            <w:r w:rsidRPr="00E014FB">
              <w:rPr>
                <w:rFonts w:eastAsia="Tahoma" w:cs="Times New Roman"/>
                <w:color w:val="000000"/>
                <w:sz w:val="20"/>
                <w:szCs w:val="20"/>
              </w:rPr>
              <w:t>1.</w:t>
            </w:r>
          </w:p>
        </w:tc>
        <w:tc>
          <w:tcPr>
            <w:tcW w:w="1903" w:type="dxa"/>
            <w:vMerge w:val="restart"/>
          </w:tcPr>
          <w:p w14:paraId="277A11DC" w14:textId="77777777" w:rsidR="00820E00" w:rsidRPr="00E014FB" w:rsidRDefault="00820E00" w:rsidP="003C4186">
            <w:pPr>
              <w:rPr>
                <w:rFonts w:cs="Times New Roman"/>
              </w:rPr>
            </w:pPr>
            <w:r w:rsidRPr="00E014FB">
              <w:rPr>
                <w:rFonts w:eastAsia="Tahoma" w:cs="Times New Roman"/>
                <w:color w:val="000000"/>
                <w:sz w:val="20"/>
                <w:szCs w:val="20"/>
              </w:rPr>
              <w:t>Деятельность по особой охране и изучению природы</w:t>
            </w:r>
          </w:p>
        </w:tc>
        <w:tc>
          <w:tcPr>
            <w:tcW w:w="1224" w:type="dxa"/>
            <w:vMerge w:val="restart"/>
          </w:tcPr>
          <w:p w14:paraId="110BFD57" w14:textId="77777777" w:rsidR="00820E00" w:rsidRPr="00E014FB" w:rsidRDefault="00820E00" w:rsidP="003C4186">
            <w:pPr>
              <w:rPr>
                <w:rFonts w:cs="Times New Roman"/>
              </w:rPr>
            </w:pPr>
            <w:r w:rsidRPr="00E014FB">
              <w:rPr>
                <w:rFonts w:eastAsia="Tahoma" w:cs="Times New Roman"/>
                <w:color w:val="000000"/>
                <w:sz w:val="20"/>
                <w:szCs w:val="20"/>
              </w:rPr>
              <w:t>9.0</w:t>
            </w:r>
          </w:p>
        </w:tc>
        <w:tc>
          <w:tcPr>
            <w:tcW w:w="4080" w:type="dxa"/>
            <w:vMerge w:val="restart"/>
          </w:tcPr>
          <w:p w14:paraId="1402B2F9" w14:textId="77777777" w:rsidR="00820E00" w:rsidRPr="00E014FB" w:rsidRDefault="00820E00" w:rsidP="003C4186">
            <w:pPr>
              <w:rPr>
                <w:rFonts w:cs="Times New Roman"/>
              </w:rPr>
            </w:pPr>
            <w:r w:rsidRPr="00E014FB">
              <w:rPr>
                <w:rFonts w:eastAsia="Tahoma" w:cs="Times New Roman"/>
                <w:color w:val="000000"/>
                <w:sz w:val="20"/>
                <w:szCs w:val="20"/>
              </w:rPr>
              <w:t>Сохранение и изучение растительного и животного мира путем создания особо охраняемых природных территорий, в границах которых хозяйственная деятельность, кроме деятельности, связанной с охраной и изучением природы, не допускается (государственные природные заповедники, национальные и природные парки, памятники природы, дендрологические парки, ботанические сады, оранжереи)</w:t>
            </w:r>
          </w:p>
        </w:tc>
        <w:tc>
          <w:tcPr>
            <w:tcW w:w="6800" w:type="dxa"/>
          </w:tcPr>
          <w:p w14:paraId="4698AF0E" w14:textId="77777777" w:rsidR="00820E00" w:rsidRPr="00E014FB" w:rsidRDefault="00820E00" w:rsidP="003C4186">
            <w:pPr>
              <w:rPr>
                <w:rFonts w:cs="Times New Roman"/>
              </w:rPr>
            </w:pPr>
            <w:r w:rsidRPr="00E014FB">
              <w:rPr>
                <w:rFonts w:eastAsia="Tahoma" w:cs="Times New Roman"/>
                <w:color w:val="000000"/>
                <w:sz w:val="20"/>
                <w:szCs w:val="20"/>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820E00" w:rsidRPr="00E014FB" w14:paraId="668E54DB" w14:textId="77777777" w:rsidTr="003C4186">
        <w:tc>
          <w:tcPr>
            <w:tcW w:w="272" w:type="dxa"/>
            <w:vMerge/>
          </w:tcPr>
          <w:p w14:paraId="628FC4E2" w14:textId="77777777" w:rsidR="00820E00" w:rsidRPr="00E014FB" w:rsidRDefault="00820E00" w:rsidP="003C4186">
            <w:pPr>
              <w:rPr>
                <w:rFonts w:cs="Times New Roman"/>
              </w:rPr>
            </w:pPr>
          </w:p>
        </w:tc>
        <w:tc>
          <w:tcPr>
            <w:tcW w:w="1903" w:type="dxa"/>
            <w:vMerge/>
          </w:tcPr>
          <w:p w14:paraId="40810C4F" w14:textId="77777777" w:rsidR="00820E00" w:rsidRPr="00E014FB" w:rsidRDefault="00820E00" w:rsidP="003C4186">
            <w:pPr>
              <w:rPr>
                <w:rFonts w:cs="Times New Roman"/>
              </w:rPr>
            </w:pPr>
          </w:p>
        </w:tc>
        <w:tc>
          <w:tcPr>
            <w:tcW w:w="1224" w:type="dxa"/>
            <w:vMerge/>
          </w:tcPr>
          <w:p w14:paraId="31C2165B" w14:textId="77777777" w:rsidR="00820E00" w:rsidRPr="00E014FB" w:rsidRDefault="00820E00" w:rsidP="003C4186">
            <w:pPr>
              <w:rPr>
                <w:rFonts w:cs="Times New Roman"/>
              </w:rPr>
            </w:pPr>
          </w:p>
        </w:tc>
        <w:tc>
          <w:tcPr>
            <w:tcW w:w="4080" w:type="dxa"/>
            <w:vMerge/>
          </w:tcPr>
          <w:p w14:paraId="7DE06ADC" w14:textId="77777777" w:rsidR="00820E00" w:rsidRPr="00E014FB" w:rsidRDefault="00820E00" w:rsidP="003C4186">
            <w:pPr>
              <w:rPr>
                <w:rFonts w:cs="Times New Roman"/>
              </w:rPr>
            </w:pPr>
          </w:p>
        </w:tc>
        <w:tc>
          <w:tcPr>
            <w:tcW w:w="6800" w:type="dxa"/>
          </w:tcPr>
          <w:p w14:paraId="257076E7" w14:textId="77777777" w:rsidR="00820E00" w:rsidRPr="00E014FB" w:rsidRDefault="00820E00" w:rsidP="003C4186">
            <w:pPr>
              <w:rPr>
                <w:rFonts w:cs="Times New Roman"/>
              </w:rPr>
            </w:pPr>
            <w:r w:rsidRPr="00E014FB">
              <w:rPr>
                <w:rFonts w:eastAsia="Tahoma" w:cs="Times New Roman"/>
                <w:color w:val="000000"/>
                <w:sz w:val="20"/>
                <w:szCs w:val="20"/>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820E00" w:rsidRPr="00E014FB" w14:paraId="3984568A" w14:textId="77777777" w:rsidTr="003C4186">
        <w:tc>
          <w:tcPr>
            <w:tcW w:w="272" w:type="dxa"/>
            <w:vMerge w:val="restart"/>
          </w:tcPr>
          <w:p w14:paraId="7D5A46B2" w14:textId="77777777" w:rsidR="00820E00" w:rsidRPr="00E014FB" w:rsidRDefault="00820E00" w:rsidP="003C4186">
            <w:pPr>
              <w:jc w:val="center"/>
              <w:rPr>
                <w:rFonts w:cs="Times New Roman"/>
              </w:rPr>
            </w:pPr>
            <w:r w:rsidRPr="00E014FB">
              <w:rPr>
                <w:rFonts w:eastAsia="Tahoma" w:cs="Times New Roman"/>
                <w:color w:val="000000"/>
                <w:sz w:val="20"/>
                <w:szCs w:val="20"/>
              </w:rPr>
              <w:t>2.</w:t>
            </w:r>
          </w:p>
        </w:tc>
        <w:tc>
          <w:tcPr>
            <w:tcW w:w="1903" w:type="dxa"/>
            <w:vMerge w:val="restart"/>
          </w:tcPr>
          <w:p w14:paraId="0B572582" w14:textId="77777777" w:rsidR="00820E00" w:rsidRPr="00E014FB" w:rsidRDefault="00820E00" w:rsidP="003C4186">
            <w:pPr>
              <w:rPr>
                <w:rFonts w:cs="Times New Roman"/>
              </w:rPr>
            </w:pPr>
            <w:r w:rsidRPr="00E014FB">
              <w:rPr>
                <w:rFonts w:eastAsia="Tahoma" w:cs="Times New Roman"/>
                <w:color w:val="000000"/>
                <w:sz w:val="20"/>
                <w:szCs w:val="20"/>
              </w:rPr>
              <w:t>Охрана природных территорий</w:t>
            </w:r>
          </w:p>
        </w:tc>
        <w:tc>
          <w:tcPr>
            <w:tcW w:w="1224" w:type="dxa"/>
            <w:vMerge w:val="restart"/>
          </w:tcPr>
          <w:p w14:paraId="2946B608" w14:textId="77777777" w:rsidR="00820E00" w:rsidRPr="00E014FB" w:rsidRDefault="00820E00" w:rsidP="003C4186">
            <w:pPr>
              <w:rPr>
                <w:rFonts w:cs="Times New Roman"/>
              </w:rPr>
            </w:pPr>
            <w:r w:rsidRPr="00E014FB">
              <w:rPr>
                <w:rFonts w:eastAsia="Tahoma" w:cs="Times New Roman"/>
                <w:color w:val="000000"/>
                <w:sz w:val="20"/>
                <w:szCs w:val="20"/>
              </w:rPr>
              <w:t>9.1</w:t>
            </w:r>
          </w:p>
        </w:tc>
        <w:tc>
          <w:tcPr>
            <w:tcW w:w="4080" w:type="dxa"/>
            <w:vMerge w:val="restart"/>
          </w:tcPr>
          <w:p w14:paraId="18C22787" w14:textId="77777777" w:rsidR="00820E00" w:rsidRPr="00E014FB" w:rsidRDefault="00820E00" w:rsidP="003C4186">
            <w:pPr>
              <w:rPr>
                <w:rFonts w:cs="Times New Roman"/>
              </w:rPr>
            </w:pPr>
            <w:r w:rsidRPr="00E014FB">
              <w:rPr>
                <w:rFonts w:eastAsia="Tahoma" w:cs="Times New Roman"/>
                <w:color w:val="000000"/>
                <w:sz w:val="20"/>
                <w:szCs w:val="20"/>
              </w:rPr>
              <w:t xml:space="preserve">Сохранение отдельных естественных качеств окружающей природной среды путем ограничения хозяйственной деятельности в данной зоне, в частности: создание и уход за запретными полосами, создание и уход за защитными лесами, в том числе городскими лесами, лесами в лесопарках, и иная хозяйственная деятельность, разрешенная в защитных лесах, соблюдение режима использования природных ресурсов в заказниках, сохранение свойств земель, являющихся особо ценными </w:t>
            </w:r>
          </w:p>
        </w:tc>
        <w:tc>
          <w:tcPr>
            <w:tcW w:w="6800" w:type="dxa"/>
          </w:tcPr>
          <w:p w14:paraId="6B73189E"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100 кв.м.</w:t>
            </w:r>
          </w:p>
        </w:tc>
      </w:tr>
      <w:tr w:rsidR="00820E00" w:rsidRPr="00E014FB" w14:paraId="391824F1" w14:textId="77777777" w:rsidTr="003C4186">
        <w:tc>
          <w:tcPr>
            <w:tcW w:w="272" w:type="dxa"/>
            <w:vMerge/>
          </w:tcPr>
          <w:p w14:paraId="24F8D0C3" w14:textId="77777777" w:rsidR="00820E00" w:rsidRPr="00E014FB" w:rsidRDefault="00820E00" w:rsidP="003C4186">
            <w:pPr>
              <w:rPr>
                <w:rFonts w:cs="Times New Roman"/>
              </w:rPr>
            </w:pPr>
          </w:p>
        </w:tc>
        <w:tc>
          <w:tcPr>
            <w:tcW w:w="1903" w:type="dxa"/>
            <w:vMerge/>
          </w:tcPr>
          <w:p w14:paraId="786DA081" w14:textId="77777777" w:rsidR="00820E00" w:rsidRPr="00E014FB" w:rsidRDefault="00820E00" w:rsidP="003C4186">
            <w:pPr>
              <w:rPr>
                <w:rFonts w:cs="Times New Roman"/>
              </w:rPr>
            </w:pPr>
          </w:p>
        </w:tc>
        <w:tc>
          <w:tcPr>
            <w:tcW w:w="1224" w:type="dxa"/>
            <w:vMerge/>
          </w:tcPr>
          <w:p w14:paraId="20B362A3" w14:textId="77777777" w:rsidR="00820E00" w:rsidRPr="00E014FB" w:rsidRDefault="00820E00" w:rsidP="003C4186">
            <w:pPr>
              <w:rPr>
                <w:rFonts w:cs="Times New Roman"/>
              </w:rPr>
            </w:pPr>
          </w:p>
        </w:tc>
        <w:tc>
          <w:tcPr>
            <w:tcW w:w="4080" w:type="dxa"/>
            <w:vMerge/>
          </w:tcPr>
          <w:p w14:paraId="1CDBBEBD" w14:textId="77777777" w:rsidR="00820E00" w:rsidRPr="00E014FB" w:rsidRDefault="00820E00" w:rsidP="003C4186">
            <w:pPr>
              <w:rPr>
                <w:rFonts w:cs="Times New Roman"/>
              </w:rPr>
            </w:pPr>
          </w:p>
        </w:tc>
        <w:tc>
          <w:tcPr>
            <w:tcW w:w="6800" w:type="dxa"/>
          </w:tcPr>
          <w:p w14:paraId="353122FD"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10000000 кв.м.</w:t>
            </w:r>
          </w:p>
        </w:tc>
      </w:tr>
      <w:tr w:rsidR="00820E00" w:rsidRPr="00E014FB" w14:paraId="772E4F06" w14:textId="77777777" w:rsidTr="003C4186">
        <w:tc>
          <w:tcPr>
            <w:tcW w:w="272" w:type="dxa"/>
            <w:vMerge/>
          </w:tcPr>
          <w:p w14:paraId="6E4E1401" w14:textId="77777777" w:rsidR="00820E00" w:rsidRPr="00E014FB" w:rsidRDefault="00820E00" w:rsidP="003C4186">
            <w:pPr>
              <w:rPr>
                <w:rFonts w:cs="Times New Roman"/>
              </w:rPr>
            </w:pPr>
          </w:p>
        </w:tc>
        <w:tc>
          <w:tcPr>
            <w:tcW w:w="1903" w:type="dxa"/>
            <w:vMerge/>
          </w:tcPr>
          <w:p w14:paraId="44625E21" w14:textId="77777777" w:rsidR="00820E00" w:rsidRPr="00E014FB" w:rsidRDefault="00820E00" w:rsidP="003C4186">
            <w:pPr>
              <w:rPr>
                <w:rFonts w:cs="Times New Roman"/>
              </w:rPr>
            </w:pPr>
          </w:p>
        </w:tc>
        <w:tc>
          <w:tcPr>
            <w:tcW w:w="1224" w:type="dxa"/>
            <w:vMerge/>
          </w:tcPr>
          <w:p w14:paraId="0CC1E3E5" w14:textId="77777777" w:rsidR="00820E00" w:rsidRPr="00E014FB" w:rsidRDefault="00820E00" w:rsidP="003C4186">
            <w:pPr>
              <w:rPr>
                <w:rFonts w:cs="Times New Roman"/>
              </w:rPr>
            </w:pPr>
          </w:p>
        </w:tc>
        <w:tc>
          <w:tcPr>
            <w:tcW w:w="4080" w:type="dxa"/>
            <w:vMerge/>
          </w:tcPr>
          <w:p w14:paraId="05507BBF" w14:textId="77777777" w:rsidR="00820E00" w:rsidRPr="00E014FB" w:rsidRDefault="00820E00" w:rsidP="003C4186">
            <w:pPr>
              <w:rPr>
                <w:rFonts w:cs="Times New Roman"/>
              </w:rPr>
            </w:pPr>
          </w:p>
        </w:tc>
        <w:tc>
          <w:tcPr>
            <w:tcW w:w="6800" w:type="dxa"/>
          </w:tcPr>
          <w:p w14:paraId="7BA800A9"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113E2CF2" w14:textId="77777777" w:rsidTr="003C4186">
        <w:tc>
          <w:tcPr>
            <w:tcW w:w="272" w:type="dxa"/>
            <w:vMerge/>
          </w:tcPr>
          <w:p w14:paraId="469A8E4B" w14:textId="77777777" w:rsidR="00820E00" w:rsidRPr="00E014FB" w:rsidRDefault="00820E00" w:rsidP="003C4186">
            <w:pPr>
              <w:rPr>
                <w:rFonts w:cs="Times New Roman"/>
              </w:rPr>
            </w:pPr>
          </w:p>
        </w:tc>
        <w:tc>
          <w:tcPr>
            <w:tcW w:w="1903" w:type="dxa"/>
            <w:vMerge/>
          </w:tcPr>
          <w:p w14:paraId="3251A97D" w14:textId="77777777" w:rsidR="00820E00" w:rsidRPr="00E014FB" w:rsidRDefault="00820E00" w:rsidP="003C4186">
            <w:pPr>
              <w:rPr>
                <w:rFonts w:cs="Times New Roman"/>
              </w:rPr>
            </w:pPr>
          </w:p>
        </w:tc>
        <w:tc>
          <w:tcPr>
            <w:tcW w:w="1224" w:type="dxa"/>
            <w:vMerge/>
          </w:tcPr>
          <w:p w14:paraId="01DFFCE0" w14:textId="77777777" w:rsidR="00820E00" w:rsidRPr="00E014FB" w:rsidRDefault="00820E00" w:rsidP="003C4186">
            <w:pPr>
              <w:rPr>
                <w:rFonts w:cs="Times New Roman"/>
              </w:rPr>
            </w:pPr>
          </w:p>
        </w:tc>
        <w:tc>
          <w:tcPr>
            <w:tcW w:w="4080" w:type="dxa"/>
            <w:vMerge/>
          </w:tcPr>
          <w:p w14:paraId="08F4D666" w14:textId="77777777" w:rsidR="00820E00" w:rsidRPr="00E014FB" w:rsidRDefault="00820E00" w:rsidP="003C4186">
            <w:pPr>
              <w:rPr>
                <w:rFonts w:cs="Times New Roman"/>
              </w:rPr>
            </w:pPr>
          </w:p>
        </w:tc>
        <w:tc>
          <w:tcPr>
            <w:tcW w:w="6800" w:type="dxa"/>
          </w:tcPr>
          <w:p w14:paraId="33D1C34D" w14:textId="77777777" w:rsidR="00820E00" w:rsidRPr="00E014FB" w:rsidRDefault="00820E00" w:rsidP="003C4186">
            <w:pPr>
              <w:rPr>
                <w:rFonts w:cs="Times New Roman"/>
              </w:rPr>
            </w:pPr>
            <w:r w:rsidRPr="00E014FB">
              <w:rPr>
                <w:rFonts w:eastAsia="Tahoma" w:cs="Times New Roman"/>
                <w:color w:val="000000"/>
                <w:sz w:val="20"/>
                <w:szCs w:val="20"/>
              </w:rPr>
              <w:t>Застройка участков не допускается, минимальные отступы от границ участка в целях определения мест допустимого размещения зданий, строений сооружений, максимальный процент застройки, максимальная этажность и максимальная вы-сота зданий, строений, сооружений от уровня земли не предусматриваются..</w:t>
            </w:r>
          </w:p>
        </w:tc>
      </w:tr>
      <w:tr w:rsidR="00820E00" w:rsidRPr="00E014FB" w14:paraId="206C8A44" w14:textId="77777777" w:rsidTr="003C4186">
        <w:tc>
          <w:tcPr>
            <w:tcW w:w="272" w:type="dxa"/>
          </w:tcPr>
          <w:p w14:paraId="194EEB30" w14:textId="77777777" w:rsidR="00820E00" w:rsidRPr="00E014FB" w:rsidRDefault="00820E00" w:rsidP="003C4186">
            <w:pPr>
              <w:jc w:val="center"/>
              <w:rPr>
                <w:rFonts w:cs="Times New Roman"/>
              </w:rPr>
            </w:pPr>
            <w:r w:rsidRPr="00E014FB">
              <w:rPr>
                <w:rFonts w:eastAsia="Tahoma" w:cs="Times New Roman"/>
                <w:color w:val="000000"/>
                <w:sz w:val="20"/>
                <w:szCs w:val="20"/>
              </w:rPr>
              <w:t>3.</w:t>
            </w:r>
          </w:p>
        </w:tc>
        <w:tc>
          <w:tcPr>
            <w:tcW w:w="1903" w:type="dxa"/>
          </w:tcPr>
          <w:p w14:paraId="03A1532A" w14:textId="77777777" w:rsidR="00820E00" w:rsidRPr="00E014FB" w:rsidRDefault="00820E00" w:rsidP="003C4186">
            <w:pPr>
              <w:rPr>
                <w:rFonts w:cs="Times New Roman"/>
              </w:rPr>
            </w:pPr>
            <w:r w:rsidRPr="00E014FB">
              <w:rPr>
                <w:rFonts w:eastAsia="Tahoma" w:cs="Times New Roman"/>
                <w:color w:val="000000"/>
                <w:sz w:val="20"/>
                <w:szCs w:val="20"/>
              </w:rPr>
              <w:t>Земельные участки (территории) общего пользования</w:t>
            </w:r>
          </w:p>
        </w:tc>
        <w:tc>
          <w:tcPr>
            <w:tcW w:w="1224" w:type="dxa"/>
          </w:tcPr>
          <w:p w14:paraId="5F002F5C" w14:textId="77777777" w:rsidR="00820E00" w:rsidRPr="00E014FB" w:rsidRDefault="00820E00" w:rsidP="003C4186">
            <w:pPr>
              <w:rPr>
                <w:rFonts w:cs="Times New Roman"/>
              </w:rPr>
            </w:pPr>
            <w:r w:rsidRPr="00E014FB">
              <w:rPr>
                <w:rFonts w:eastAsia="Tahoma" w:cs="Times New Roman"/>
                <w:color w:val="000000"/>
                <w:sz w:val="20"/>
                <w:szCs w:val="20"/>
              </w:rPr>
              <w:t>12.0</w:t>
            </w:r>
          </w:p>
        </w:tc>
        <w:tc>
          <w:tcPr>
            <w:tcW w:w="4080" w:type="dxa"/>
          </w:tcPr>
          <w:p w14:paraId="2525CE5A" w14:textId="77777777" w:rsidR="00820E00" w:rsidRPr="00E014FB" w:rsidRDefault="00820E00" w:rsidP="003C4186">
            <w:pPr>
              <w:rPr>
                <w:rFonts w:cs="Times New Roman"/>
              </w:rPr>
            </w:pPr>
            <w:r w:rsidRPr="00E014FB">
              <w:rPr>
                <w:rFonts w:eastAsia="Tahoma" w:cs="Times New Roman"/>
                <w:color w:val="000000"/>
                <w:sz w:val="20"/>
                <w:szCs w:val="20"/>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6800" w:type="dxa"/>
            <w:vMerge w:val="restart"/>
          </w:tcPr>
          <w:p w14:paraId="366A2079" w14:textId="77777777" w:rsidR="00820E00" w:rsidRPr="00E014FB" w:rsidRDefault="00820E00" w:rsidP="003C4186">
            <w:pPr>
              <w:rPr>
                <w:rFonts w:cs="Times New Roman"/>
              </w:rPr>
            </w:pPr>
            <w:r w:rsidRPr="00E014FB">
              <w:rPr>
                <w:rFonts w:eastAsia="Tahoma" w:cs="Times New Roman"/>
                <w:color w:val="000000"/>
                <w:sz w:val="20"/>
                <w:szCs w:val="20"/>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820E00" w:rsidRPr="00E014FB" w14:paraId="1854AB3B" w14:textId="77777777" w:rsidTr="003C4186">
        <w:tc>
          <w:tcPr>
            <w:tcW w:w="272" w:type="dxa"/>
          </w:tcPr>
          <w:p w14:paraId="7F01110A" w14:textId="77777777" w:rsidR="00820E00" w:rsidRPr="00E014FB" w:rsidRDefault="00820E00" w:rsidP="003C4186">
            <w:pPr>
              <w:jc w:val="center"/>
              <w:rPr>
                <w:rFonts w:cs="Times New Roman"/>
              </w:rPr>
            </w:pPr>
            <w:r w:rsidRPr="00E014FB">
              <w:rPr>
                <w:rFonts w:eastAsia="Tahoma" w:cs="Times New Roman"/>
                <w:color w:val="000000"/>
                <w:sz w:val="20"/>
                <w:szCs w:val="20"/>
              </w:rPr>
              <w:t>4.</w:t>
            </w:r>
          </w:p>
        </w:tc>
        <w:tc>
          <w:tcPr>
            <w:tcW w:w="1903" w:type="dxa"/>
          </w:tcPr>
          <w:p w14:paraId="66F7B1A1" w14:textId="77777777" w:rsidR="00820E00" w:rsidRPr="00E014FB" w:rsidRDefault="00820E00" w:rsidP="003C4186">
            <w:pPr>
              <w:rPr>
                <w:rFonts w:cs="Times New Roman"/>
              </w:rPr>
            </w:pPr>
            <w:r w:rsidRPr="00E014FB">
              <w:rPr>
                <w:rFonts w:eastAsia="Tahoma" w:cs="Times New Roman"/>
                <w:color w:val="000000"/>
                <w:sz w:val="20"/>
                <w:szCs w:val="20"/>
              </w:rPr>
              <w:t>Улично-дорожная сеть</w:t>
            </w:r>
          </w:p>
        </w:tc>
        <w:tc>
          <w:tcPr>
            <w:tcW w:w="1224" w:type="dxa"/>
          </w:tcPr>
          <w:p w14:paraId="47665736" w14:textId="77777777" w:rsidR="00820E00" w:rsidRPr="00E014FB" w:rsidRDefault="00820E00" w:rsidP="003C4186">
            <w:pPr>
              <w:rPr>
                <w:rFonts w:cs="Times New Roman"/>
              </w:rPr>
            </w:pPr>
            <w:r w:rsidRPr="00E014FB">
              <w:rPr>
                <w:rFonts w:eastAsia="Tahoma" w:cs="Times New Roman"/>
                <w:color w:val="000000"/>
                <w:sz w:val="20"/>
                <w:szCs w:val="20"/>
              </w:rPr>
              <w:t>12.0.1</w:t>
            </w:r>
          </w:p>
        </w:tc>
        <w:tc>
          <w:tcPr>
            <w:tcW w:w="4080" w:type="dxa"/>
          </w:tcPr>
          <w:p w14:paraId="3C2C97C5" w14:textId="77777777" w:rsidR="00820E00" w:rsidRPr="00E014FB" w:rsidRDefault="00820E00" w:rsidP="003C4186">
            <w:pPr>
              <w:rPr>
                <w:rFonts w:cs="Times New Roman"/>
              </w:rPr>
            </w:pPr>
            <w:r w:rsidRPr="00E014FB">
              <w:rPr>
                <w:rFonts w:eastAsia="Tahoma" w:cs="Times New Roman"/>
                <w:color w:val="000000"/>
                <w:sz w:val="20"/>
                <w:szCs w:val="20"/>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w:t>
            </w:r>
          </w:p>
        </w:tc>
        <w:tc>
          <w:tcPr>
            <w:tcW w:w="6800" w:type="dxa"/>
            <w:vMerge/>
          </w:tcPr>
          <w:p w14:paraId="15C742A7" w14:textId="77777777" w:rsidR="00820E00" w:rsidRPr="00E014FB" w:rsidRDefault="00820E00" w:rsidP="003C4186">
            <w:pPr>
              <w:rPr>
                <w:rFonts w:cs="Times New Roman"/>
              </w:rPr>
            </w:pPr>
          </w:p>
        </w:tc>
      </w:tr>
      <w:tr w:rsidR="00820E00" w:rsidRPr="00E014FB" w14:paraId="797B59E9" w14:textId="77777777" w:rsidTr="003C4186">
        <w:tc>
          <w:tcPr>
            <w:tcW w:w="272" w:type="dxa"/>
          </w:tcPr>
          <w:p w14:paraId="0339B082" w14:textId="77777777" w:rsidR="00820E00" w:rsidRPr="00E014FB" w:rsidRDefault="00820E00" w:rsidP="003C4186">
            <w:pPr>
              <w:jc w:val="center"/>
              <w:rPr>
                <w:rFonts w:cs="Times New Roman"/>
              </w:rPr>
            </w:pPr>
            <w:r w:rsidRPr="00E014FB">
              <w:rPr>
                <w:rFonts w:eastAsia="Tahoma" w:cs="Times New Roman"/>
                <w:color w:val="000000"/>
                <w:sz w:val="20"/>
                <w:szCs w:val="20"/>
              </w:rPr>
              <w:t>5.</w:t>
            </w:r>
          </w:p>
        </w:tc>
        <w:tc>
          <w:tcPr>
            <w:tcW w:w="1903" w:type="dxa"/>
          </w:tcPr>
          <w:p w14:paraId="573515EF" w14:textId="77777777" w:rsidR="00820E00" w:rsidRPr="00E014FB" w:rsidRDefault="00820E00" w:rsidP="003C4186">
            <w:pPr>
              <w:rPr>
                <w:rFonts w:cs="Times New Roman"/>
              </w:rPr>
            </w:pPr>
            <w:r w:rsidRPr="00E014FB">
              <w:rPr>
                <w:rFonts w:eastAsia="Tahoma" w:cs="Times New Roman"/>
                <w:color w:val="000000"/>
                <w:sz w:val="20"/>
                <w:szCs w:val="20"/>
              </w:rPr>
              <w:t>Благоустройство территории</w:t>
            </w:r>
          </w:p>
        </w:tc>
        <w:tc>
          <w:tcPr>
            <w:tcW w:w="1224" w:type="dxa"/>
          </w:tcPr>
          <w:p w14:paraId="2A976033" w14:textId="77777777" w:rsidR="00820E00" w:rsidRPr="00E014FB" w:rsidRDefault="00820E00" w:rsidP="003C4186">
            <w:pPr>
              <w:rPr>
                <w:rFonts w:cs="Times New Roman"/>
              </w:rPr>
            </w:pPr>
            <w:r w:rsidRPr="00E014FB">
              <w:rPr>
                <w:rFonts w:eastAsia="Tahoma" w:cs="Times New Roman"/>
                <w:color w:val="000000"/>
                <w:sz w:val="20"/>
                <w:szCs w:val="20"/>
              </w:rPr>
              <w:t>12.0.2</w:t>
            </w:r>
          </w:p>
        </w:tc>
        <w:tc>
          <w:tcPr>
            <w:tcW w:w="4080" w:type="dxa"/>
          </w:tcPr>
          <w:p w14:paraId="0C523E00" w14:textId="77777777" w:rsidR="00820E00" w:rsidRPr="00E014FB" w:rsidRDefault="00820E00" w:rsidP="003C4186">
            <w:pPr>
              <w:rPr>
                <w:rFonts w:cs="Times New Roman"/>
              </w:rPr>
            </w:pPr>
            <w:r w:rsidRPr="00E014FB">
              <w:rPr>
                <w:rFonts w:eastAsia="Tahoma" w:cs="Times New Roman"/>
                <w:color w:val="000000"/>
                <w:sz w:val="20"/>
                <w:szCs w:val="20"/>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800" w:type="dxa"/>
            <w:vMerge/>
          </w:tcPr>
          <w:p w14:paraId="4A2145B0" w14:textId="77777777" w:rsidR="00820E00" w:rsidRPr="00E014FB" w:rsidRDefault="00820E00" w:rsidP="003C4186">
            <w:pPr>
              <w:rPr>
                <w:rFonts w:cs="Times New Roman"/>
              </w:rPr>
            </w:pPr>
          </w:p>
        </w:tc>
      </w:tr>
    </w:tbl>
    <w:p w14:paraId="0C352BD8" w14:textId="77777777" w:rsidR="00820E00" w:rsidRPr="00E014FB" w:rsidRDefault="00820E00" w:rsidP="00820E00">
      <w:pPr>
        <w:rPr>
          <w:rFonts w:cs="Times New Roman"/>
        </w:rPr>
      </w:pPr>
    </w:p>
    <w:p w14:paraId="6EDFBC08" w14:textId="77777777" w:rsidR="00820E00" w:rsidRPr="00B115C9" w:rsidRDefault="00820E00" w:rsidP="00820E00">
      <w:pPr>
        <w:rPr>
          <w:rFonts w:cs="Times New Roman"/>
          <w:b/>
          <w:bCs/>
        </w:rPr>
      </w:pPr>
      <w:r w:rsidRPr="00B115C9">
        <w:rPr>
          <w:rFonts w:eastAsia="Tahoma" w:cs="Times New Roman"/>
          <w:b/>
          <w:bCs/>
        </w:rPr>
        <w:t>Вспомогательные виды разрешенного использования земельных участков и объектов капитального строительства не установлены</w:t>
      </w:r>
    </w:p>
    <w:p w14:paraId="183D7273" w14:textId="77777777" w:rsidR="00820E00" w:rsidRPr="00B115C9" w:rsidRDefault="00820E00" w:rsidP="00820E00">
      <w:pPr>
        <w:rPr>
          <w:rFonts w:cs="Times New Roman"/>
          <w:b/>
          <w:bCs/>
        </w:rPr>
      </w:pPr>
    </w:p>
    <w:p w14:paraId="085C5CDA" w14:textId="77777777" w:rsidR="00820E00" w:rsidRPr="00B115C9" w:rsidRDefault="00820E00" w:rsidP="00820E00">
      <w:pPr>
        <w:rPr>
          <w:rFonts w:cs="Times New Roman"/>
          <w:b/>
          <w:bCs/>
        </w:rPr>
      </w:pPr>
      <w:r w:rsidRPr="00B115C9">
        <w:rPr>
          <w:rFonts w:eastAsia="Tahoma" w:cs="Times New Roman"/>
          <w:b/>
          <w:bCs/>
        </w:rPr>
        <w:t>Условно разрешенные виды использования земельных участков и объектов капитального строительства не установлены</w:t>
      </w:r>
    </w:p>
    <w:p w14:paraId="5A62DE14" w14:textId="77777777" w:rsidR="00820E00" w:rsidRPr="00B115C9" w:rsidRDefault="00820E00" w:rsidP="00820E00">
      <w:pPr>
        <w:rPr>
          <w:rFonts w:cs="Times New Roman"/>
          <w:b/>
          <w:bCs/>
        </w:rPr>
      </w:pPr>
    </w:p>
    <w:p w14:paraId="1DEE78AA" w14:textId="77777777" w:rsidR="00820E00" w:rsidRPr="00B115C9" w:rsidRDefault="00820E00" w:rsidP="00820E00">
      <w:pPr>
        <w:rPr>
          <w:rFonts w:cs="Times New Roman"/>
          <w:b/>
          <w:bCs/>
        </w:rPr>
      </w:pPr>
      <w:r w:rsidRPr="00B115C9">
        <w:rPr>
          <w:rFonts w:eastAsia="Tahoma" w:cs="Times New Roman"/>
          <w:b/>
          <w:bCs/>
        </w:rPr>
        <w:t>Особенности применения градостроительного регламента</w:t>
      </w:r>
    </w:p>
    <w:p w14:paraId="6097CB9A" w14:textId="77777777" w:rsidR="00820E00" w:rsidRPr="00E014FB" w:rsidRDefault="00820E00" w:rsidP="00820E00">
      <w:pPr>
        <w:jc w:val="both"/>
        <w:rPr>
          <w:rFonts w:cs="Times New Roman"/>
        </w:rPr>
      </w:pPr>
      <w:r w:rsidRPr="00E014FB">
        <w:rPr>
          <w:rFonts w:eastAsia="Tahoma" w:cs="Times New Roman"/>
          <w:color w:val="000000"/>
          <w:sz w:val="20"/>
          <w:szCs w:val="20"/>
        </w:rPr>
        <w:t>В случае если земельные участки находятся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3A6AB57A"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2AC0DDB1" w14:textId="77777777" w:rsidR="00820E00" w:rsidRPr="00E014FB" w:rsidRDefault="00820E00" w:rsidP="00820E00">
      <w:pPr>
        <w:jc w:val="both"/>
        <w:rPr>
          <w:rFonts w:cs="Times New Roman"/>
        </w:rPr>
      </w:pPr>
      <w:r w:rsidRPr="00E014FB">
        <w:rPr>
          <w:rFonts w:eastAsia="Tahoma" w:cs="Times New Roman"/>
          <w:color w:val="000000"/>
          <w:sz w:val="20"/>
          <w:szCs w:val="20"/>
        </w:rPr>
        <w:t>- в границах территорий общего пользования;</w:t>
      </w:r>
    </w:p>
    <w:p w14:paraId="44059702" w14:textId="77777777" w:rsidR="00820E00" w:rsidRPr="00E014FB" w:rsidRDefault="00820E00" w:rsidP="00820E00">
      <w:pPr>
        <w:jc w:val="both"/>
        <w:rPr>
          <w:rFonts w:cs="Times New Roman"/>
        </w:rPr>
      </w:pPr>
      <w:r w:rsidRPr="00E014FB">
        <w:rPr>
          <w:rFonts w:eastAsia="Tahoma" w:cs="Times New Roman"/>
          <w:color w:val="000000"/>
          <w:sz w:val="20"/>
          <w:szCs w:val="20"/>
        </w:rPr>
        <w:t>- предназначенные для размещения линейных объектов и (или) занятые линейными объектами.</w:t>
      </w:r>
    </w:p>
    <w:p w14:paraId="257EFB0C" w14:textId="77777777" w:rsidR="00820E00" w:rsidRPr="00E014FB" w:rsidRDefault="00820E00" w:rsidP="00820E00">
      <w:pPr>
        <w:jc w:val="both"/>
        <w:rPr>
          <w:rFonts w:cs="Times New Roman"/>
        </w:rPr>
      </w:pPr>
      <w:r w:rsidRPr="00E014FB">
        <w:rPr>
          <w:rFonts w:eastAsia="Tahoma" w:cs="Times New Roman"/>
          <w:color w:val="000000"/>
          <w:sz w:val="20"/>
          <w:szCs w:val="20"/>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1371D49A" w14:textId="77777777" w:rsidR="00820E00" w:rsidRPr="00E014FB" w:rsidRDefault="00820E00" w:rsidP="00820E00">
      <w:pPr>
        <w:rPr>
          <w:rFonts w:cs="Times New Roman"/>
        </w:rPr>
      </w:pPr>
    </w:p>
    <w:p w14:paraId="10F5D83D" w14:textId="77777777" w:rsidR="00820E00" w:rsidRPr="00B115C9" w:rsidRDefault="00820E00" w:rsidP="00820E00">
      <w:pPr>
        <w:rPr>
          <w:rFonts w:cs="Times New Roman"/>
          <w:b/>
          <w:bCs/>
        </w:rPr>
      </w:pPr>
      <w:r w:rsidRPr="00B115C9">
        <w:rPr>
          <w:rFonts w:eastAsia="Tahoma" w:cs="Times New Roman"/>
          <w:b/>
          <w:bCs/>
        </w:rPr>
        <w:t>Требования к архитектурно-градостроительному облику объектов капитального строительства</w:t>
      </w:r>
    </w:p>
    <w:p w14:paraId="427549CB" w14:textId="77777777" w:rsidR="00820E00" w:rsidRPr="00E014FB" w:rsidRDefault="00820E00" w:rsidP="00820E00">
      <w:pPr>
        <w:jc w:val="both"/>
        <w:rPr>
          <w:rFonts w:cs="Times New Roman"/>
        </w:rPr>
      </w:pPr>
      <w:r w:rsidRPr="00E014FB">
        <w:rPr>
          <w:rFonts w:eastAsia="Tahoma" w:cs="Times New Roman"/>
          <w:color w:val="000000"/>
          <w:sz w:val="20"/>
          <w:szCs w:val="20"/>
        </w:rPr>
        <w:t>Требования к архитектурно-градостроительному облику объектов капитального строительств не установлены</w:t>
      </w:r>
    </w:p>
    <w:p w14:paraId="289CBBFA" w14:textId="77777777" w:rsidR="00820E00" w:rsidRPr="00E014FB" w:rsidRDefault="00820E00" w:rsidP="00820E00">
      <w:pPr>
        <w:rPr>
          <w:rFonts w:cs="Times New Roman"/>
        </w:rPr>
      </w:pPr>
    </w:p>
    <w:p w14:paraId="2AF23B06" w14:textId="12DA0A94" w:rsidR="00531D98" w:rsidRDefault="00531D98" w:rsidP="0033601E">
      <w:pPr>
        <w:ind w:firstLine="709"/>
        <w:jc w:val="both"/>
        <w:rPr>
          <w:rFonts w:eastAsia="SimSun" w:cs="Times New Roman"/>
          <w:color w:val="000000"/>
          <w:lang w:eastAsia="zh-CN"/>
        </w:rPr>
        <w:sectPr w:rsidR="00531D98" w:rsidSect="00D21311">
          <w:pgSz w:w="16837" w:h="11905" w:orient="landscape" w:code="9"/>
          <w:pgMar w:top="1134" w:right="397" w:bottom="851" w:left="295" w:header="567" w:footer="454" w:gutter="0"/>
          <w:cols w:space="720"/>
          <w:docGrid w:linePitch="360"/>
        </w:sectPr>
      </w:pPr>
    </w:p>
    <w:p w14:paraId="5F00A76F" w14:textId="45488034" w:rsidR="0033601E" w:rsidRPr="0071573F" w:rsidRDefault="0033601E" w:rsidP="0033601E">
      <w:pPr>
        <w:pStyle w:val="3"/>
        <w:framePr w:hSpace="0" w:wrap="auto" w:vAnchor="margin" w:xAlign="left" w:yAlign="inline"/>
        <w:suppressOverlap w:val="0"/>
      </w:pPr>
      <w:bookmarkStart w:id="279" w:name="_Toc181886237"/>
      <w:bookmarkStart w:id="280" w:name="_Toc184910642"/>
      <w:r>
        <w:t>Статья 4</w:t>
      </w:r>
      <w:r w:rsidR="00102A59">
        <w:t>5</w:t>
      </w:r>
      <w:r w:rsidRPr="0071573F">
        <w:t>. Обеспечение доступности объектов социальной инфраструктуры для инвалидов и других маломобильных групп населения</w:t>
      </w:r>
      <w:bookmarkEnd w:id="279"/>
      <w:bookmarkEnd w:id="280"/>
    </w:p>
    <w:p w14:paraId="6CD66BE9" w14:textId="05E8156B"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При планировке и застройке поселений необходимо обеспечивать доступность объектов социальной инфраструктуры для инвалидов и других маломобильных групп населения.</w:t>
      </w:r>
    </w:p>
    <w:p w14:paraId="78F6C306"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При проектировании и реконструкции общественных, жилых и промышленных зданий следует предусматривать для инвалидов и других маломобильных групп населения условия жизнедеятельности, равные для остальных категорий населения, в соответствии со СНиП 35-01-2001, СП 35-101-2001, СП 35-102-2001, СП 31-102-99, СП 35-103-2001, СП 35-104-2001, СП 35-105-2002, СП 35-106-2003, СП 35-107-2003, СП 36-109-2005, СП 35-112-2005, СП 35-114-2006, СП 35-117-2006Ю ВСН-62-91*, РДС 35-201-99.</w:t>
      </w:r>
    </w:p>
    <w:p w14:paraId="2DA4C746"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 xml:space="preserve">Перечень объектов, доступных для инвалидов и других маломобильных групп населения, расчетное число и категория инвалидов, а также группа мобильности групп населения устанавливаются заданием на проектирование. Задания на проектирование объектов социальной инфраструктуры согласовываются в установленном порядке с органами социальной защиты населения Краснодарского края. </w:t>
      </w:r>
    </w:p>
    <w:p w14:paraId="257D9947"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К объектам, подлежащим оснащению специальными приспособлениями и оборудованием для свободного передвижения и доступа инвалидов и маломобильных граждан, относятся жилые и административные здания и сооружения; объекты культуры и культурно-зрелищные сооружения (театры, библиотеки, музеи, места отправления религиозных обрядов и другие); объекты и учреждения образования и науки, здравоохранения и социальной защиты населения; объекты торговли, общественного питания и бытового обслуживания населения (парикмахерские, прачечные, общественные бани, и другие), финансово-банковские учреждения; гостиницы, отели, иные места временного проживания; физкультурно-оздоровительные, спортивные здания и сооружения, места отдыха, парки, сады, лесопарки, пляжи, объекты и сооружения оздоровительного и рекреационного назначения, аллеи и пешеходные дорожки; объекты и сооружения транспортного обслуживания населения, связи и информации: железнодорожные вокзалы, автовокзалы, другие объекты автомобильного, железнодорожного, водного и воздушного транспорта, обслуживающие население; станции и остановки всех видов пригородного транспорта; почтово-телеграфные; производственные объекты, объекты малого бизнеса и другие места приложения труда; тротуары, переходы улиц, дорог и магистралей; прилегающие к вышеперечисленным зданиям и сооружениям территории и площади.</w:t>
      </w:r>
    </w:p>
    <w:p w14:paraId="5E6E1241"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Проектные решения объектов, доступных для маломобильных групп населения, должны обеспечивать:</w:t>
      </w:r>
    </w:p>
    <w:p w14:paraId="3FBF432C"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досягаемость мест целевого посещения и беспрепятственность перемещения внутри зданий и сооружений;</w:t>
      </w:r>
    </w:p>
    <w:p w14:paraId="2780B69E"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безопасность путей движения (в том числе эвакуационных), а также мест проживания, обслуживания и приложения труда;</w:t>
      </w:r>
    </w:p>
    <w:p w14:paraId="0FEA97C1"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своевременное получение полноценной и качественной информации, позволяющей ориентироваться в пространстве, использовать оборудование (в том числе для самообслуживания), получать услуги, участвовать в трудовом и учебном процессе и прочие;</w:t>
      </w:r>
    </w:p>
    <w:p w14:paraId="35CC7E1D"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удобство и комфорт среды жизнедеятельности.</w:t>
      </w:r>
    </w:p>
    <w:p w14:paraId="010EDE74"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В проектах должны быть предусмотрены условия беспрепятственного и удобного передвижения маломобильных групп населения по участку к зданию или по территории предприятия, комплекса сооружений с учетом требований настоящих Нормативов. Система средств информационной поддержки должна быть обеспечена на всех путях движения, доступных для маломобильных групп населения, на все время эксплуатации.</w:t>
      </w:r>
    </w:p>
    <w:p w14:paraId="3278B94B"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Требования к зданиям, сооружениям и объектам социальной инфраструктуры</w:t>
      </w:r>
    </w:p>
    <w:p w14:paraId="5C695214"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Объекты социальной инфраструктуры должны оснащаться следующими специальными приспособлениями и оборудованием:</w:t>
      </w:r>
    </w:p>
    <w:p w14:paraId="4F7EBAD2"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визуальной и звуковой информацией, включая специальные знаки у строящихся, ремонтируемых объектов и звуковую сигнализацию у светофоров;</w:t>
      </w:r>
    </w:p>
    <w:p w14:paraId="4BD1DB83"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телефонами-автоматами или иными средствами связи, доступными для инвалидов;</w:t>
      </w:r>
    </w:p>
    <w:p w14:paraId="4CDF0688"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санитарно-гигиеническими помещениями, доступными для инвалидов и других маломобильных групп населения;</w:t>
      </w:r>
    </w:p>
    <w:p w14:paraId="230A765C"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пандусами и поручнями у лестниц при входах в здания;</w:t>
      </w:r>
    </w:p>
    <w:p w14:paraId="636B70ED"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пологими спусками у тротуаров в местах наземных переходов улиц, дорог, магистралей и остановок транспорта общего пользования;</w:t>
      </w:r>
    </w:p>
    <w:p w14:paraId="2BD81535"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специальными указателями маршрутов движения инвалидов по территории вокзалов, парков и других рекреационных зон;</w:t>
      </w:r>
    </w:p>
    <w:p w14:paraId="1BB25551"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пандусами и поручнями у лестниц привокзальных площадей, платформ, остановок маршрутных транспортных средств и мест посадки и высадки пассажиров;</w:t>
      </w:r>
    </w:p>
    <w:p w14:paraId="237FCDB5"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пандусами при входах в здания, пандусами или подъемными устройствами у лестниц на лифтовых площадках, а также при входах в надземные и подземные переходы улиц, дорог и магистралей.</w:t>
      </w:r>
    </w:p>
    <w:p w14:paraId="790364F4"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Размещение специализированных учреждений, предназначенных для медицинского обслуживания и реабилитации инвалидов, и вместимость этих учреждений следует определять по реальной и прогнозируемой потребности в поселении, районах, микрорайонах.</w:t>
      </w:r>
    </w:p>
    <w:p w14:paraId="1244DA6E"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Территориальные центры социального обслуживания граждан пожилого возраста и инвалидов согласно ГОСТ Р 52495-2005 должны быть следующих типов:</w:t>
      </w:r>
    </w:p>
    <w:p w14:paraId="767C761D"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стационарное учреждение социального обслуживания - учреждение социального обслуживания, обеспечивающее предоставление социальных услуг клиентам в условиях круглосуточного пребывания;</w:t>
      </w:r>
    </w:p>
    <w:p w14:paraId="1FCC33AB"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полустационарное учреждение социального обслуживания - учреждение социального обслуживания, обеспечивающее предоставление социальных услуг клиентам в условиях пребывания в учреждении в течение определенного времени суток;</w:t>
      </w:r>
    </w:p>
    <w:p w14:paraId="77E6E7C8"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нестационарное учреждение социального обслуживания - учреждение социального обслуживания, обеспечивающее предоставление социальных услуг клиентам в нестационарных условиях, без их проживания в указанном учреждении или отделении учреждения;</w:t>
      </w:r>
    </w:p>
    <w:p w14:paraId="7056DA7D"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учреждение социального обслуживания на дому - учреждение социального обслуживания, обеспечивающее предоставление социальных услуг клиентам по месту проживания.</w:t>
      </w:r>
    </w:p>
    <w:p w14:paraId="4F08F0E9"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Здания должны иметь как минимум один вход, приспособленный для маломобильных групп населения, с поверхности земли и из каждого доступного для маломобильных групп населения подземного или надземного перехода, соединенного с этим зданием.</w:t>
      </w:r>
    </w:p>
    <w:p w14:paraId="250EEC18"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Места обслуживания и постоянного нахождения маломобильных групп населения должны располагаться на минимально возможных расстояниях от эвакуационных выходов из помещений, с этажей и из зданий наружу. Эвакуационные выходы и пути должны проектироваться из не пожароопасных материалов и соответствовать требованиям СНиП 35-01-2001, СНиП 21-01-97*.</w:t>
      </w:r>
    </w:p>
    <w:p w14:paraId="48841934"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Требования к параметрам проездов и проходов, обеспечивающих доступ инвалидов и маломобильных лиц</w:t>
      </w:r>
    </w:p>
    <w:p w14:paraId="0EC7BA7B"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При проектировании участка здания или комплекса следует соблюдать непрерывность пешеходных и транспортных путей, обеспечивающих доступ инвалидов и маломобильных лиц в здания. Эти пути должны стыковаться с внешними по отношению к участку коммуникациями и остановками транспорта.</w:t>
      </w:r>
    </w:p>
    <w:p w14:paraId="1F49CB51"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Ограждения участков должны обеспечивать возможность опорного движения маломобильных групп населения через проходы и вдоль них.</w:t>
      </w:r>
    </w:p>
    <w:p w14:paraId="6D09929A"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Транспортные проезды и пешеходные дороги на пути к объектам, посещаемым инвалидами, допускается совмещать при соблюдении требований к параметрам путей движения.</w:t>
      </w:r>
    </w:p>
    <w:p w14:paraId="234A1648"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Ширина пути движения на участке при встречном движении инвалидов на креслах-колясках должна быть не менее 1,8 м с учетом габаритных размеров кресел-колясок.</w:t>
      </w:r>
    </w:p>
    <w:p w14:paraId="6C459734"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В условиях сложившейся застройки при невозможности достижения нормативных параметров ширины пути движения следует предусматривать устройство горизонтальных площадок размером не менее 1,6 x 1,6 м через каждые 60 - 100 м пути для обеспечения возможности разъезда инвалидов на креслах-колясках.</w:t>
      </w:r>
    </w:p>
    <w:p w14:paraId="44C697EE"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При совмещении на участке путей движения посетителей с проездами для транспорта следует предусматривать ограничительную (латеральную) разметку пешеходных путей на дорогах в соответствии с требованиями правил дорожного движения. Ширина полос движения должна обеспечивать безопасное расхождение людей, в том числе использующих технические средства реабилитации, с автотранспортом. Полосу движения инвалидов на креслах-колясках и механических колясках рекомендуется выделять с левой стороны на полосе пешеходного движения, на участке, пешеходных дорогах, аллеях.</w:t>
      </w:r>
    </w:p>
    <w:p w14:paraId="11BF70FC"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Уклоны пути движения для проезда инвалидов на креслах-колясках не должны превышать:</w:t>
      </w:r>
    </w:p>
    <w:p w14:paraId="785E401F"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продольный - 5 процентов;</w:t>
      </w:r>
    </w:p>
    <w:p w14:paraId="52CED787"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поперечный - 1 - 2 процента.</w:t>
      </w:r>
    </w:p>
    <w:p w14:paraId="642F3008"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При устройстве съездов с тротуара около здания и в затесненных местах допускается увеличивать продольный уклон до 10 процентов на протяжении не более 10 м.</w:t>
      </w:r>
    </w:p>
    <w:p w14:paraId="01528285"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Высота бордюров по краям пешеходных путей должна быть не менее 0,05 м.</w:t>
      </w:r>
    </w:p>
    <w:p w14:paraId="5565D319"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Высота бортового камня в местах пересечения тротуаров с проезжей частью, а также перепад высот бордюров, бортовых камней вдоль эксплуатируемых газонов и озелененных площадок, примыкающих к путям пешеходного движения, не должны превышать 0,04 м.</w:t>
      </w:r>
    </w:p>
    <w:p w14:paraId="3E605B6C"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При невозможности организации отдельного наземного прохода для инвалидов и других маломобильных групп населения подземные и надземные переходы следует оборудовать пандусами и подъемными устройствами.</w:t>
      </w:r>
    </w:p>
    <w:p w14:paraId="11A00E69"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Тактильные средства, выполняющие предупредительную функцию на покрытии пешеходных путей на участке, следует размещать не менее чем за 0,8 м до объекта информации, начала опасного участка, изменения направления движения, входа.</w:t>
      </w:r>
    </w:p>
    <w:p w14:paraId="44559342"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Примечание. На путях движения маломобильных групп населения не допускается применять непрозрачные калитки на навесных петлях двустороннего действия, калитки с вращающимися полотнами, а также турникеты.</w:t>
      </w:r>
    </w:p>
    <w:p w14:paraId="21FF1EE6"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Для открытых лестниц на перепадах рельефа рекомендуется принимать ширину проступей не менее 0,4 м, высоту подъемов ступеней - не более 0,12 м. Все ступени наружных лестниц в пределах одного марша должны быть одинаковыми по форме в плане, по размерам ширины проступи и высоты подъема ступеней. Поперечный уклон наружных ступеней должен быть в пределах 1 - 2 процентов.</w:t>
      </w:r>
    </w:p>
    <w:p w14:paraId="535121D0"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Лестницы должны дублироваться пандусами, а при необходимости - другими средствами подъема.</w:t>
      </w:r>
    </w:p>
    <w:p w14:paraId="6A8B149B"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Объекты, нижняя кромка которых расположена на высоте от 0,7 до 2,1 м от уровня пешеходного пути, не должны выступать за плоскость вертикальной конструкции более чем на 0,1 м, а при их размещении на отдельно стоящей опоре - не более 0,3 м. При увеличении выступающих размеров пространство под этими объектами необходимо выделять бордюрным камнем, бортиком высотой не менее 0,05 м или ограждениями высотой не менее 0,7 м.</w:t>
      </w:r>
    </w:p>
    <w:p w14:paraId="74A27BA9"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Устройства и оборудование (почтовые ящики, укрытия таксофонов, информационные щиты и прочее), размещаемые на стенах зданий, сооружений или на отдельных конструкциях, а также выступающие элементы и части зданий и сооружений не должны сокращать нормируемое пространство для прохода, а также проезда и маневрирования кресла-коляски.</w:t>
      </w:r>
    </w:p>
    <w:p w14:paraId="186EFE2E"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Таксофоны и другое специализированное оборудование для людей с недостатками зрения должны устанавливаться на горизонтальной плоскости с применением рифленого покрытия или на отдельных плитах высотой до 0,04 м, край которых должен находиться от установленного оборудования на расстоянии 0,7 - 0,8 м. Формы и края подвесного оборудования должны быть скруглены.</w:t>
      </w:r>
    </w:p>
    <w:p w14:paraId="7519E0E2"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На открытых автостоянках около объектов социальной инфраструктуры на расстоянии не далее 50 м от входа, а при жилых зданиях - не далее 100 м, следует выделять до 10 процентов мест (но не менее одного места) для специального автотранспорта инвалидов с учетом ширины зоны для парковки не менее 3,5 м, а около учреждений, специализирующихся на лечении спинальных больных, и восстановлении опорно-двигательных функций, - не менее 20 процентов мест.</w:t>
      </w:r>
    </w:p>
    <w:p w14:paraId="7CD52473"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При наличии на стоянке мест для парковки автомашин, салоны которых приспособлены для перевозки инвалидов на креслах-колясках, ширина боковых подходов к местам стоянки таких машин должна быть не менее 2,5 м.</w:t>
      </w:r>
    </w:p>
    <w:p w14:paraId="17E454C7"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Места парковки оснащаются знаками, применяемыми в международной практике.</w:t>
      </w:r>
    </w:p>
    <w:p w14:paraId="2D9519A8"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Расстояние от остановок специализированных средств общественного транспорта, перевозящих только инвалидов, до входов в общественные здания не должно превышать 100 м.</w:t>
      </w:r>
    </w:p>
    <w:p w14:paraId="4C0600D2"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Площадки и места отдыха следует размещать смежно вне габаритов путей движения мест отдыха и ожидания.</w:t>
      </w:r>
    </w:p>
    <w:p w14:paraId="1D5A5A5F"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Площадки и места отдыха должны быть оборудованы устройствами для защиты от перегрева, осадков и постороннего шума (для мест тихого отдыха); информационными указателями.</w:t>
      </w:r>
    </w:p>
    <w:p w14:paraId="2E49BF70"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Для озеленения участков объектов, посещаемых инвалидами и маломобильными группами населения, следует применять нетравмирующие древесно-кустарниковые породы.</w:t>
      </w:r>
    </w:p>
    <w:p w14:paraId="5E41E5C1"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Следует предусматривать линейную посадку деревьев и кустарников для формирования кромок путей пешеходного движения.</w:t>
      </w:r>
    </w:p>
    <w:p w14:paraId="2118148D"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Граница озелененных эксплуатируемых площадок, примыкающая к путям пешеходного движения, не должна иметь перепада высот, бордюров, бортовых камней высотой более 0,04 м.</w:t>
      </w:r>
    </w:p>
    <w:p w14:paraId="33D92D3B"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В целях безопасности элементы озеленения не должны закрывать обзор для оценки ситуации на перекрестках, опасных участках, затенять проходы и проезды, сигналы, информационные устройства, ограждения опасных мест, а также иметь выступающие части (кроны, стволы, корни).</w:t>
      </w:r>
    </w:p>
    <w:p w14:paraId="5B07710B" w14:textId="6C4DA40C" w:rsidR="0033601E" w:rsidRPr="00820E00" w:rsidRDefault="00820E00" w:rsidP="00820E00">
      <w:pPr>
        <w:pStyle w:val="3"/>
        <w:framePr w:hSpace="0" w:wrap="auto" w:vAnchor="margin" w:xAlign="left" w:yAlign="inline"/>
        <w:suppressOverlap w:val="0"/>
      </w:pPr>
      <w:bookmarkStart w:id="281" w:name="_Toc181886238"/>
      <w:bookmarkStart w:id="282" w:name="_Toc184910643"/>
      <w:r>
        <w:t>Статья 4</w:t>
      </w:r>
      <w:r w:rsidR="00102A59">
        <w:t>6</w:t>
      </w:r>
      <w:r w:rsidRPr="0071573F">
        <w:t>. Ограничения в использовании земельных участков и объектов капитального строительства в связи с установлением зон с особыми условиями использования</w:t>
      </w:r>
      <w:bookmarkEnd w:id="281"/>
      <w:bookmarkEnd w:id="282"/>
    </w:p>
    <w:p w14:paraId="7FB74E92"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Зоны с особыми условиями использования территорий устанавливаются в целях защиты жизни и здоровья граждан, безопасной эксплуатации объектов транспорта, связи, энергетики, объектов обороны страны и безопасности государства, обеспечения сохранности объектов культурного наследия, охраны окружающей среды, в том числе защиты и сохранение природных лечебных ресурсов, предотвращение загрязнения, засорения, заиления водных объектов и истощения их вод, сохранение среды обитания водных биологических ресурсов и других объектов животного и растительного мира, обеспечения обороны страны и безопасности государства.</w:t>
      </w:r>
    </w:p>
    <w:p w14:paraId="364E3658"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 xml:space="preserve"> В целях защиты жизни и здоровья граждан в границах зон с особыми условиями использования территорий устанавливаются ограничения использования земельных участков, которые распространяются на все, что находится над и под поверхностью земель, если иное не предусмотрено законами о недрах, воздушным и водным законодательством, и ограничивают или запрещают размещение и (или) использование расположенных на таких земельных участках объектов недвижимого имущества и (или) ограничивают или запрещают использование земельных участков для осуществления иных видов деятельности, которые несовместимы с целями установления зон с особыми условиями использования территорий.</w:t>
      </w:r>
    </w:p>
    <w:p w14:paraId="718798D2"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Земельные участки, включенные в границы зон с особыми условиями использования территорий, у собственников земельных участков, землепользователей, землевладельцев и арендаторов земельных участков не изымаются, если иное не предусмотрено федеральным законом.</w:t>
      </w:r>
    </w:p>
    <w:p w14:paraId="79FE9BBC"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Использование земельных участков и объектов капитального строительства, расположенных в пределах зон с особыми условиями использования территорий, осуществляется в соответствии с градостроительными регламентами по видам разрешенного использования земельных участков и объектов капитального строительства и предельным параметрам разрешенного строительства, реконструкции с учетом ограничений, установленных законами, иными нормативными правовыми актами применительно к зонам с особым использованием территорий.</w:t>
      </w:r>
    </w:p>
    <w:p w14:paraId="37A9676B"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Все зоны с особыми условиями использования отображены на графических материалах согласно утвержденному генеральному плану.</w:t>
      </w:r>
    </w:p>
    <w:p w14:paraId="5CE0098C" w14:textId="77777777" w:rsidR="0033601E" w:rsidRPr="00AD2C01" w:rsidRDefault="0033601E" w:rsidP="0033601E">
      <w:pPr>
        <w:keepNext/>
        <w:keepLines/>
        <w:autoSpaceDE w:val="0"/>
        <w:ind w:firstLine="709"/>
        <w:jc w:val="center"/>
        <w:rPr>
          <w:rFonts w:cs="Times New Roman"/>
          <w:b/>
          <w:color w:val="000000" w:themeColor="text1"/>
          <w:lang w:eastAsia="ru-RU"/>
        </w:rPr>
      </w:pPr>
    </w:p>
    <w:p w14:paraId="19DB18CD" w14:textId="77777777" w:rsidR="0033601E" w:rsidRPr="00AD2C01" w:rsidRDefault="0033601E" w:rsidP="0033601E">
      <w:pPr>
        <w:pStyle w:val="40"/>
      </w:pPr>
      <w:r w:rsidRPr="00AD2C01">
        <w:t>Зоны охраны объектов культурного наследия</w:t>
      </w:r>
    </w:p>
    <w:p w14:paraId="05533B41"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Границы зон охраны памятников являются предупредительной мерой по обеспечению сохранности памятников истории и культуры до разработки и утверждения проектов зон охраны.</w:t>
      </w:r>
    </w:p>
    <w:p w14:paraId="6514EABA"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 xml:space="preserve">В соответствии с Федеральным законом от 25.06.2002 N 73-ФЗ "Об объектах культурного наследия (памятниках истории и культуры) народов Российской Федерации", в целях обеспечения сохранности объекта культурного наследия в его исторической среде на сопряженной с ним территории устанавливаются зоны охраны объекта культурного наследия: охранная зона, зона регулирования застройки и хозяйственной деятельности, зона охраняемого природного ландшафта. </w:t>
      </w:r>
    </w:p>
    <w:p w14:paraId="6E7DD1A9"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В охранной зоне в целях обеспечения сохранности объекта культурного наследия в его историческом ландшафтном окружении устанавливается особый режим использования земель, ограничивающий хозяйственную деятельность и запрещающий строительство, за исключением применения специальных мер, направленных на сохранение и регенерацию историко-градостроительной или природной среды объекта культурного наследия.</w:t>
      </w:r>
    </w:p>
    <w:p w14:paraId="6BE13667"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Зона регулирования застройки и хозяйственной деятельности - территория, в пределах которой устанавливается режим использования земель, ограничивающий строительство и хозяйственную деятельность, определяются требования к реконструкции существующих зданий и сооружений.</w:t>
      </w:r>
    </w:p>
    <w:p w14:paraId="39F110EB"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Необходимый состав зон охраны объекта культурного наследия определяется проектом зон охраны объекта культурного наследия.</w:t>
      </w:r>
    </w:p>
    <w:p w14:paraId="7022D8D1"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Границы зон охраны объектов культурного наследия, отнесенных к особо ценным объектам культурного наследия народов Российской Федерации, объектов культурного наследия, включенных в Список всемирного наследия, особые режимы использования земель в границах территорий данных зон и требования к градостроительным регламентам в границах территорий данных зон утверждаются федеральным органом охраны объектов культурного наследия на основании проектов зон охраны таких объектов культурного наследия с учетом представляемого соответствующим региональным органом охраны объектов культурного наследия в федеральный орган охраны объектов культурного наследия заключения.</w:t>
      </w:r>
    </w:p>
    <w:p w14:paraId="03E4B4C7"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Границы зон охраны объекта культурного наследия, режимы использования земель и градостроительные регламенты в границах данных зон утверждаются на основании проекта зон охраны объекта культурного наследия, разработанного в соответствии с постановлением правительства Российской Федерации от 12 сентября 2015 г. № 972 «Об утверждении положения о зонах охраны объектов культурного наследия (памятников истории и культуры) народов Российской Федерации и о признании утратившими силу отдельных положений нормативных правовых актов правительства Российской Федерации» (далее – Положение).</w:t>
      </w:r>
    </w:p>
    <w:p w14:paraId="77F7EAAA" w14:textId="18A0290E"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 xml:space="preserve">Руководствуясь пп.4,5,6,7 Положения необходимо предусматривать разработку проекта зон охраны на каждый объект культурного наследия, расположенный в границах </w:t>
      </w:r>
      <w:r w:rsidR="008D1023">
        <w:rPr>
          <w:rFonts w:cs="Times New Roman"/>
          <w:color w:val="000000" w:themeColor="text1"/>
          <w:lang w:eastAsia="ru-RU"/>
        </w:rPr>
        <w:t>Трудобеликовского</w:t>
      </w:r>
      <w:r w:rsidRPr="00AD2C01">
        <w:rPr>
          <w:rFonts w:cs="Times New Roman"/>
          <w:color w:val="000000" w:themeColor="text1"/>
          <w:lang w:eastAsia="ru-RU"/>
        </w:rPr>
        <w:t xml:space="preserve"> сельского поселения.</w:t>
      </w:r>
    </w:p>
    <w:p w14:paraId="7CF27AAF" w14:textId="77777777" w:rsidR="0033601E" w:rsidRPr="00AD2C01" w:rsidRDefault="0033601E" w:rsidP="0033601E">
      <w:pPr>
        <w:keepNext/>
        <w:keepLines/>
        <w:autoSpaceDE w:val="0"/>
        <w:ind w:firstLine="709"/>
        <w:jc w:val="both"/>
        <w:rPr>
          <w:rFonts w:cs="Times New Roman"/>
          <w:b/>
          <w:color w:val="000000" w:themeColor="text1"/>
          <w:lang w:eastAsia="ru-RU"/>
        </w:rPr>
      </w:pPr>
      <w:r w:rsidRPr="00AD2C01">
        <w:rPr>
          <w:rFonts w:cs="Times New Roman"/>
          <w:color w:val="000000" w:themeColor="text1"/>
          <w:lang w:eastAsia="ru-RU"/>
        </w:rPr>
        <w:t>При разработке проектов детальной планировки и проектов строительства отдельных объектов, проведении любых видов землеустроительных, земляных, строительных, мелиоративных, хозяйственных и иных работ, отводе земельных участков под строительство учитывать необходимость обеспечения сохранности объектов культурного наследия в соответствии со ст. 5.1, 34, 36, 40 Федерального закона от 25.06.2002 № 73-ФЗ. Все акты выбора земельных участков подлежат обязательному согласованию с региональным органом охраны объектов культурного наследия.</w:t>
      </w:r>
    </w:p>
    <w:p w14:paraId="7D598062"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Согласно ст. 11 п.3  Закона Краснодарского края от 23 июля 2015 года N 3223-КЗ «Об объектах культурного наследия (памятниках истории и культуры) народов Российской Федерации, расположенных на территории Краснодарского края» (далее – Закон КК) до разработки и утверждения проектов зон охраны объектов культурного наследия в установленном федеральным законодательством порядке в качестве предупредительной меры по обеспечению сохранности объекта культурного наследия в зависимости от общей видовой принадлежности объекта культурного наследия и в соответствии с данными государственного учета объектов культурного наследия устанавливаются следующие границы зон охраны:</w:t>
      </w:r>
    </w:p>
    <w:p w14:paraId="6D9F36B2"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1) для объектов археологического наследия:</w:t>
      </w:r>
    </w:p>
    <w:p w14:paraId="100237B0"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а) поселения, городища, селища, усадьбы независимо от места их расположения - 500 метров от границ памятника по всему его периметру;</w:t>
      </w:r>
    </w:p>
    <w:p w14:paraId="401F1981"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б) святилища (культовые поминальные комплексы, жертвенники), крепости (укрепления), древние церкви и храмы, стоянки (открытые и пещерные), грунтовые могильники (некрополи, могильники из каменных ящиков, скальных, пещерных склепов) - 200 метров от границ памятника по всему его периметру;</w:t>
      </w:r>
    </w:p>
    <w:p w14:paraId="0422370B"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в) курганы высотой:</w:t>
      </w:r>
    </w:p>
    <w:p w14:paraId="2FA657EB"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 до 1 метра - 50 метров от границ памятника по всему его периметру;</w:t>
      </w:r>
    </w:p>
    <w:p w14:paraId="1B87B1AF"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 до 2 метров - 75 метров от границ памятника по всему его периметру;</w:t>
      </w:r>
    </w:p>
    <w:p w14:paraId="3FB83BD9"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 до 3 метров - 125 метров от границ памятника по всему его периметру;</w:t>
      </w:r>
    </w:p>
    <w:p w14:paraId="19DCD34B"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 свыше 3 метров - 150 метров от границ памятника по всему его периметру;</w:t>
      </w:r>
    </w:p>
    <w:p w14:paraId="47A2A775"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г) дольмены, каменные бабы, культовые кресты, менгиры, петроглифы, кромлехи, ацангуары, древние дороги и клеры - 50 метров от границ памятника по всему его периметру;</w:t>
      </w:r>
    </w:p>
    <w:p w14:paraId="45FF0AB8"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2) для объектов культурного наследия, имеющих в своем составе захоронения (за исключением объектов археологического наследия), - 40 метров от границы территории объекта культурного наследия по всему его периметру.</w:t>
      </w:r>
    </w:p>
    <w:p w14:paraId="644B1F2A"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В соответствии со ст. 6 Закона «Об увековечении памяти погибших при защите Отечества» от 14.01.1993 № 4292-1, Федеральным законом «О погребении и похоронном деле» от 12.01.1996 № 8-ФЗ в целях обеспечения сохранности воинских захоронений в местах, где они расположены, органами местного самоуправления устанавливаются охранные зоны и зоны охраняемого природного ландшафта в порядке, определяемом законодательством Российской Федерации.</w:t>
      </w:r>
    </w:p>
    <w:p w14:paraId="30F784CC"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В соответствии со ст. 34.1 Федерального закона от 25 июня 2002 № 73-ФЗ «Об объектах культурного наследия (памятниках истории и культуры) народов Российской Федерации» и согласно Федеральному закону, введенному 05.04.2016 г. №95-ФЗ для объектов культурного наследия (за исключением объектов археологического наследия), не имеющих утвержденные зоны охраны, устанавливаются защитные зоны, являющиеся территориями, которые прилегают к включенным в реестр памятникам и ансамблям и в границах которых в целях обеспечения сохранности объектов культурного наследия и композиционно-видовых связей (панорам), запрещаются строительство объектов капитального строительства и их реконструкция, связанная с изменением их параметров (высоты, количества этажей, площади), за исключением строительства и реконструкции линейных объектов.</w:t>
      </w:r>
    </w:p>
    <w:p w14:paraId="22AE4739"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Границы защитной зоны объекта культурного наследия устанавливаются:</w:t>
      </w:r>
    </w:p>
    <w:p w14:paraId="12EF29A1"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1) для памятника, расположенного в границах населенного пункта, на расстоянии 100 метров от внешних границ территории памятника, для памятника, расположенного вне границ населенного пункта, на расстоянии 200 метров от внешних границ территории памятника;</w:t>
      </w:r>
    </w:p>
    <w:p w14:paraId="7C1CC9BF"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2) для ансамбля, расположенного в границах населенного пункта, на расстоянии 150 метров от внешних границ территории ансамбля, для ансамбля, расположенного вне границ населенного пункта, на расстоянии 250 метров от внешних границ территории ансамбля.</w:t>
      </w:r>
    </w:p>
    <w:p w14:paraId="7774906E"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В случае отсутствия утвержденных границ территории объекта культурного наследия, расположенного в границах населенного пункта, границы защитной зоны такого объекта устанавливаются на расстоянии 200 метров от линии внешней стены памятника либо от линии общего контура ансамбля, образуемого соединением внешних точек наиболее удаленных элементов ансамбля, включая парковую территорию. В случае отсутствия утвержденных границ территории объекта культурного наследия, расположенного вне границ населенного пункта, границы защитной зоны такого объекта устанавливаются на расстоянии 300 метров от линии внешней стены памятника либо от линии общего контура ансамбля, образуемого соединением внешних точек наиболее удаленных элементов ансамбля, включая парковую территорию.</w:t>
      </w:r>
    </w:p>
    <w:p w14:paraId="4DD5C977"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Региональный орган охраны объектов культурного наследия вправе принять решение, предусматривающее установление границ защитной зоны объекта культурного наследия на расстоянии, отличном от указанных расстояний, на основании заключения историко-культурной экспертизы с учетом историко-градостроительного и ландшафтного окружения такого объекта культурного наследия в порядке, установленном Правительством Российской Федерации.</w:t>
      </w:r>
    </w:p>
    <w:p w14:paraId="1D9EBDAA"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Согласно ст. 5 Федерального закона от 25 июня 2002 № 73-ФЗ «Об объектах культурного наследия (памятниках истории и культуры) народов Российской Федерации» земельные участки в границах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выявленных объектов культурного наследия относятся к землям историко-культурного назначения, правовой режим которых регулируется земельным законодательством Российской Федерации и настоящим Федеральным законом.</w:t>
      </w:r>
    </w:p>
    <w:p w14:paraId="6DDED7A8"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Статьей 5.1 Федерального закона от 25.06.2002 № 73-ФЗ определяется ряд требований к осуществлению деятельности в границах территории объекта культурного наследия, а также устанавливается особый режим использования земельного участка, водного объекта или его части, в границах которых располагается объект археологического наследия, а именно:</w:t>
      </w:r>
    </w:p>
    <w:p w14:paraId="19042B04"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1) на территории памятника или ансамбля запрещаются строительство объектов капитального строительства и увеличение объемно-пространственных характеристик существующих на территории памятника или ансамбля объектов капитального строительства; проведение земляных, строительных, мелиоративных и иных работ, за исключением работ по сохранению объекта культурного наследия или его отдельных элементов, сохранению историко-градостроительной или природной среды объекта культурного наследия;</w:t>
      </w:r>
    </w:p>
    <w:p w14:paraId="4FF2E9FB"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2) на территории достопримечательного места разрешаются работы по сохранению памятников и ансамблей, находящихся в границах территории достопримечательного места, работы, направленные на обеспечение сохранности особенностей достопримечательного места, являющихся основаниями для включения его в единый государственный реестр объектов культурного наследия (памятников истории и культуры) народов Российской Федерации и подлежащих обязательному сохранению; строительство объектов капитального строительства в целях воссоздания утраченной градостроительной среды; осуществление ограниченного строительства, капитального ремонта и реконструкции объектов капитального строительства при условии сохранения особенностей достопримечательного места, являющихся основаниями для включения его в единый государственный реестр объектов культурного наследия (памятников истории и культуры) народов Российской Федерации и подлежащих обязательному сохранению;</w:t>
      </w:r>
    </w:p>
    <w:p w14:paraId="35071E7F"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3) на территории памятника, ансамбля или достопримечательного места разрешается ведение хозяйственной деятельности, не противоречащей требованиям обеспечения сохранности объекта культурного наследия и позволяющей обеспечить функционирование объекта культурного наследия в современных условиях.</w:t>
      </w:r>
    </w:p>
    <w:p w14:paraId="6D29BF95"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Рекомендации по эксплуатации и сохранению объекта культурного наследия:</w:t>
      </w:r>
    </w:p>
    <w:p w14:paraId="75A7A1F9"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 экскурсионный показ;</w:t>
      </w:r>
    </w:p>
    <w:p w14:paraId="3AFDCE8F"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 своевременное проведение ремонтно-реставрационных работ в целях обеспечения нормального технического состояния памятника;</w:t>
      </w:r>
    </w:p>
    <w:p w14:paraId="35EA1C97"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 благоустройство и озеленение территории, не противоречащее сохранности  памятника;</w:t>
      </w:r>
    </w:p>
    <w:p w14:paraId="7157A21F"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 использовать преимущественно по первоначальному назначению;</w:t>
      </w:r>
    </w:p>
    <w:p w14:paraId="49F37439"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 все виды строительных и ремонтных работ, касающиеся ремонта, реконструкции и реставрации памятника истории и монументального искусства необходимо предварительно согласовывать с государственным органом по охране памятников.</w:t>
      </w:r>
    </w:p>
    <w:p w14:paraId="1BBE9D61"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Распространение наружной рекламы на объектах культурного наследия, их территориях.</w:t>
      </w:r>
    </w:p>
    <w:p w14:paraId="7AA85093"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Не допускается распространение наружной рекламы на объектах культурного наследия, включенных в реестр, а также на их территориях, за исключением территорий достопримечательных мест.</w:t>
      </w:r>
    </w:p>
    <w:p w14:paraId="26281C67"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Запрет или ограничение распространения наружной рекламы на объектах культурного наследия, находящихся в границах территории достопримечательного места и включенных в реестр, а также требования к ее распространению устанавливаются соответствующим органом охраны объектов культурного наследия, определенным пунктом 7 статьи 47.6 Федерального закона от 25 июня 2002 года №73-ФЗ «Об объектах культурного наследия (памятниках истории и культуры) народов Российской федерации».</w:t>
      </w:r>
    </w:p>
    <w:p w14:paraId="6BD65EC7"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Требования настоящего пункта не применяются в отношении распространения на объектах культурного наследия, их территориях наружной рекламы, содержащей исключительно информацию о проведении на объектах культурного наследия, их территориях театрально-зрелищных, культурно-просветительных и зрелищно-развлекательных мероприятий или исключительно информацию об указанных мероприятиях с одновременным упоминанием об определенном лице как о спонсоре конкретного мероприятия при условии, если такому упоминанию отведено не более чем десять процентов рекламной площади (пространства). Требования к распространению на объектах культурного наследия, их территориях наружной рекламы указываются в охранном обязательстве собственника или иного законного владельца объекта культурного наследия в случае распространения наружной рекламы, предусмотренной настоящим пунктом.</w:t>
      </w:r>
    </w:p>
    <w:p w14:paraId="19FEDD73"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Режимы проведения земляных, проектных, строительных, мелиоративных, хозяйственных и иных работ границах зон охраны объектов культурного наследия.</w:t>
      </w:r>
    </w:p>
    <w:p w14:paraId="618240A5"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В границах зон охраны объекта археологического наследия, установленных ст.11 Закона КК, до утверждения в установленном порядке границ зон охраны, режимов использования земель и градостроительных регламентов в границах данных зон допускаются по согласованию с краевым органом охраны объектов культурного наследия работы, не создающие угрозы повреждения, разрушения или уничтожения объекта археологического наследия, в том числе сельскохозяйственные работы, работы по благоустройству и озеленению территории, не нарушающие природный ландшафт.</w:t>
      </w:r>
    </w:p>
    <w:p w14:paraId="5CF6D8CD"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При проведении сельскохозяйственных работ в границах зон охраны объекта археологического наследия на глубину пахотного горизонта почвы, согласование с краевым органом охраны объектов культурного наследия не требуется.</w:t>
      </w:r>
    </w:p>
    <w:p w14:paraId="04E808AB"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Проектирование, строительство, реконструкция на территории, расположенной на расстоянии менее 40 метров от объекта культурного наследия (за исключением объекта археологического наследия), осуществляются после разработки и утверждения проекта зон охраны объекта культурного наследия в порядке, установленном законодательством Российской Федерации и законодательством Краснодарского края.</w:t>
      </w:r>
    </w:p>
    <w:p w14:paraId="54A13394"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Все виды работ на памятниках истории и культуры и в их охранных зонах необходимо предварительно согласовывать с управлением по охране, реставрации и эксплуатации историко-культурных ценностей (наследия) Краснодарского края.</w:t>
      </w:r>
    </w:p>
    <w:p w14:paraId="47449C17" w14:textId="77777777" w:rsidR="0033601E" w:rsidRPr="00AD2C01" w:rsidRDefault="0033601E" w:rsidP="0033601E">
      <w:pPr>
        <w:widowControl w:val="0"/>
        <w:autoSpaceDE w:val="0"/>
        <w:ind w:firstLine="709"/>
        <w:jc w:val="both"/>
        <w:rPr>
          <w:rFonts w:cs="Times New Roman"/>
          <w:color w:val="000000" w:themeColor="text1"/>
          <w:lang w:eastAsia="ru-RU"/>
        </w:rPr>
      </w:pPr>
      <w:r w:rsidRPr="00AD2C01">
        <w:rPr>
          <w:rFonts w:cs="Times New Roman"/>
          <w:color w:val="000000" w:themeColor="text1"/>
          <w:lang w:eastAsia="ru-RU"/>
        </w:rPr>
        <w:t>Проектирование и проведение земляных, строительных, мелиоративных, хозяйственных работ, указанных в статье 30 Федерального закона от 25 июня 2002 года №73-ФЗ «Об объектах культурного наследия (памятниках истории и культуры) народов Российской федерации» работ по использованию лесов и иных работ осуществляются при отсутствии на данной территории объектов культурного наследия, включенных в реестр, выявленных объектов культурного наследия или объектов, обладающих признаками объекта культурного наследия, либо при условии соблюдения техническим заказчиком (застройщиком) объекта капитального строительства, заказчиками других видов работ, лицом, проводящим указанные работы, требований настоящей статьи.</w:t>
      </w:r>
    </w:p>
    <w:p w14:paraId="2E250AB4" w14:textId="77777777" w:rsidR="0033601E" w:rsidRPr="00AD2C01" w:rsidRDefault="0033601E" w:rsidP="0033601E">
      <w:pPr>
        <w:widowControl w:val="0"/>
        <w:tabs>
          <w:tab w:val="left" w:pos="6379"/>
        </w:tabs>
        <w:autoSpaceDE w:val="0"/>
        <w:ind w:firstLine="709"/>
        <w:jc w:val="both"/>
        <w:rPr>
          <w:rFonts w:cs="Times New Roman"/>
          <w:color w:val="000000" w:themeColor="text1"/>
          <w:lang w:eastAsia="ru-RU"/>
        </w:rPr>
      </w:pPr>
      <w:r w:rsidRPr="00AD2C01">
        <w:rPr>
          <w:rFonts w:cs="Times New Roman"/>
          <w:color w:val="000000" w:themeColor="text1"/>
          <w:lang w:eastAsia="ru-RU"/>
        </w:rPr>
        <w:t>Изыскательские, проектные, земляные, строительные, мелиоративные, хозяйственные работы, указанные в статье 30 Федерального закона от 25 июня 2002 года №73-ФЗ «Об объектах культурного наследия (памятниках истории и культуры) народов Российской федерации» работы по использованию лесов и иные работы в границах территории объекта культурного наследия, включенного в реестр, проводятся при условии соблюдения установленных статьей 5.1 Федерального закона от 25 июня 2002 года №73-ФЗ «Об объектах культурного наследия (памятниках истории и культуры) народов Российской федерации» требований к осуществлению деятельности в границах территории объекта культурного наследия, особого режима использования земельного участка, в границах которого располагается объект археологического наследия, и при условии реализации согласованных соответствующим органом охраны объектов культурного наследия, определенным пунктом 2 статьи 45 Федерального закона от 25 июня 2002 года №73-ФЗ «Об объектах культурного наследия (памятниках истории и культуры) народов Российской федерации», обязательных разделов об обеспечении сохранности указанных объектов культурного наследия в проектах проведения таких работ или проектов обеспечения сохранности указанных объектов культурного наследия либо плана проведения спасательных археологических полевых работ, включающих оценку воздействия проводимых работ на указанные объекты культурного наследия.</w:t>
      </w:r>
    </w:p>
    <w:p w14:paraId="5E1867E4" w14:textId="77777777" w:rsidR="0033601E" w:rsidRPr="00AD2C01" w:rsidRDefault="0033601E" w:rsidP="0033601E">
      <w:pPr>
        <w:widowControl w:val="0"/>
        <w:autoSpaceDE w:val="0"/>
        <w:ind w:firstLine="709"/>
        <w:jc w:val="both"/>
        <w:rPr>
          <w:rFonts w:cs="Times New Roman"/>
          <w:color w:val="000000" w:themeColor="text1"/>
          <w:lang w:eastAsia="ru-RU"/>
        </w:rPr>
      </w:pPr>
      <w:r w:rsidRPr="00AD2C01">
        <w:rPr>
          <w:rFonts w:cs="Times New Roman"/>
          <w:color w:val="000000" w:themeColor="text1"/>
          <w:lang w:eastAsia="ru-RU"/>
        </w:rPr>
        <w:t>Строительные и иные работы на земельном участке, непосредственно связанном с земельным участком в границах территории объекта культурного наследия, проводятся при наличии в проектной документации разделов об обеспечении сохранности указанного объекта культурного наследия или о проведении спасательных археологических полевых работ или проекта обеспечения сохранности указанного объекта культурного наследия либо плана проведения спасательных археологических полевых работ, включающих оценку воздействия проводимых работ на указанный объект культурного наследия, согласованных с региональным органом охраны объектов культурного наследия.</w:t>
      </w:r>
    </w:p>
    <w:p w14:paraId="69568120" w14:textId="77777777" w:rsidR="0033601E" w:rsidRPr="00AD2C01" w:rsidRDefault="0033601E" w:rsidP="0033601E">
      <w:pPr>
        <w:widowControl w:val="0"/>
        <w:autoSpaceDE w:val="0"/>
        <w:ind w:firstLine="709"/>
        <w:jc w:val="both"/>
        <w:rPr>
          <w:rFonts w:cs="Times New Roman"/>
          <w:color w:val="000000" w:themeColor="text1"/>
          <w:lang w:eastAsia="ru-RU"/>
        </w:rPr>
      </w:pPr>
      <w:r w:rsidRPr="00AD2C01">
        <w:rPr>
          <w:rFonts w:cs="Times New Roman"/>
          <w:color w:val="000000" w:themeColor="text1"/>
          <w:lang w:eastAsia="ru-RU"/>
        </w:rPr>
        <w:t>В случае обнаружения в ходе проведения изыскательских, проектных, земляных, строительных, мелиоративных, хозяйственных работ, указанных в статье 30 Федерального закона от 25 июня 2002 года №73-ФЗ «Об объектах культурного наследия (памятниках истории и культуры) народов Российской федерации», работ по использованию лесов и иных работ объекта, обладающего признаками объекта культурного наследия, в том числе объекта археологического наследия, заказчик указанных работ, технический заказчик (застройщик) объекта капитального строительства, лицо, проводящее указанные работы, обязаны незамедлительно приостановить указанные работы и в течение трех дней со дня обнаружения такого объекта направить в управление государственной охраны объектов культурного наследия Краснодарского края письменное заявление об обнаруженном объекте культурного наследия.</w:t>
      </w:r>
    </w:p>
    <w:p w14:paraId="36A486A9" w14:textId="77777777" w:rsidR="0033601E" w:rsidRPr="00AD2C01" w:rsidRDefault="0033601E" w:rsidP="0033601E">
      <w:pPr>
        <w:widowControl w:val="0"/>
        <w:autoSpaceDE w:val="0"/>
        <w:ind w:firstLine="709"/>
        <w:jc w:val="both"/>
        <w:rPr>
          <w:rFonts w:cs="Times New Roman"/>
          <w:color w:val="000000" w:themeColor="text1"/>
          <w:lang w:eastAsia="ru-RU"/>
        </w:rPr>
      </w:pPr>
      <w:r w:rsidRPr="00AD2C01">
        <w:rPr>
          <w:rFonts w:cs="Times New Roman"/>
          <w:color w:val="000000" w:themeColor="text1"/>
          <w:lang w:eastAsia="ru-RU"/>
        </w:rPr>
        <w:t>Указанные лица обязаны соблюдать предусмотренный пунктом 5 статьи 5.1 Федерального закона от 25 июня 2002 года №73-ФЗ «Об объектах культурного наследия (памятниках истории и культуры) народов Российской федерации» особый режим использования земельного участка, в границах которого располагается выявленный объект археологического наследия.</w:t>
      </w:r>
    </w:p>
    <w:p w14:paraId="60CED9A9" w14:textId="77777777" w:rsidR="0033601E" w:rsidRPr="00AD2C01" w:rsidRDefault="0033601E" w:rsidP="0033601E">
      <w:pPr>
        <w:widowControl w:val="0"/>
        <w:autoSpaceDE w:val="0"/>
        <w:ind w:firstLine="709"/>
        <w:jc w:val="both"/>
        <w:rPr>
          <w:rFonts w:cs="Times New Roman"/>
          <w:color w:val="000000" w:themeColor="text1"/>
          <w:lang w:eastAsia="ru-RU"/>
        </w:rPr>
      </w:pPr>
      <w:r w:rsidRPr="00AD2C01">
        <w:rPr>
          <w:rFonts w:cs="Times New Roman"/>
          <w:color w:val="000000" w:themeColor="text1"/>
          <w:lang w:eastAsia="ru-RU"/>
        </w:rPr>
        <w:t>Изыскательские, земляные, строительные, мелиоративные, хозяйственные работы, указанные в статье 30 Федерального закона от 25 июня 2002 года №73-ФЗ «Об объектах культурного наследия (памятниках истории и культуры) народов Российской федерации» работы по использованию лесов и иные работы, проведение которых может ухудшить состояние объекта культурного наследия, включенного в реестр, выявленного объекта культурного наследия (в том числе объекта культурного наследия, включенного в реестр, выявленного объекта культурного наследия, расположенных за пределами земельного участка (земельных участков), в границах которого (которых) проводятся указанные работы), нарушить их целостность и сохранность, должны быть немедленно приостановлены заказчиком указанных работ, техническим заказчиком (застройщиком) объекта капитального строительства, лицом, проводящим указанные работы, после получения предписания соответствующего органа охраны объектов культурного наследия о приостановлении указанных работ.</w:t>
      </w:r>
    </w:p>
    <w:p w14:paraId="7A81012E" w14:textId="77777777" w:rsidR="0033601E" w:rsidRPr="00AD2C01" w:rsidRDefault="0033601E" w:rsidP="0033601E">
      <w:pPr>
        <w:widowControl w:val="0"/>
        <w:autoSpaceDE w:val="0"/>
        <w:ind w:firstLine="709"/>
        <w:jc w:val="both"/>
        <w:rPr>
          <w:rFonts w:cs="Times New Roman"/>
          <w:color w:val="000000" w:themeColor="text1"/>
          <w:lang w:eastAsia="ru-RU"/>
        </w:rPr>
      </w:pPr>
      <w:r w:rsidRPr="00AD2C01">
        <w:rPr>
          <w:rFonts w:cs="Times New Roman"/>
          <w:color w:val="000000" w:themeColor="text1"/>
          <w:lang w:eastAsia="ru-RU"/>
        </w:rPr>
        <w:t>В случае ликвидации опасности разрушения объектов, указанных в настоящей статье, либо устранения угрозы нарушения их целостности и сохранности приостановленные работы могут быть возобновлены по письменному разрешению управления государственной охраны объектов культурного наследия Краснодарского края, на основании предписания которого работы были приостановлены.</w:t>
      </w:r>
    </w:p>
    <w:p w14:paraId="42174B48" w14:textId="77777777" w:rsidR="0033601E" w:rsidRPr="00AD2C01" w:rsidRDefault="0033601E" w:rsidP="0033601E">
      <w:pPr>
        <w:widowControl w:val="0"/>
        <w:autoSpaceDE w:val="0"/>
        <w:ind w:firstLine="709"/>
        <w:jc w:val="both"/>
        <w:rPr>
          <w:rFonts w:cs="Times New Roman"/>
          <w:color w:val="000000" w:themeColor="text1"/>
          <w:lang w:eastAsia="ru-RU"/>
        </w:rPr>
      </w:pPr>
      <w:r w:rsidRPr="00AD2C01">
        <w:rPr>
          <w:rFonts w:cs="Times New Roman"/>
          <w:color w:val="000000" w:themeColor="text1"/>
          <w:lang w:eastAsia="ru-RU"/>
        </w:rPr>
        <w:t>В случае установления, изменения границ территорий, зон охраны объекта культурного наследия, включенного в реестр, а также в случае принятия решения о включении объекта, обладающего признаками объекта культурного наследия, в перечень выявленных объектов культурного наследия в настоящие Правила вносятся изменения.</w:t>
      </w:r>
    </w:p>
    <w:p w14:paraId="12AFCF84" w14:textId="77777777" w:rsidR="0033601E" w:rsidRDefault="0033601E" w:rsidP="0033601E">
      <w:pPr>
        <w:widowControl w:val="0"/>
        <w:autoSpaceDE w:val="0"/>
        <w:ind w:firstLine="709"/>
        <w:jc w:val="both"/>
        <w:rPr>
          <w:rFonts w:cs="Times New Roman"/>
          <w:color w:val="000000" w:themeColor="text1"/>
          <w:lang w:eastAsia="ru-RU"/>
        </w:rPr>
      </w:pPr>
      <w:r w:rsidRPr="00AD2C01">
        <w:rPr>
          <w:rFonts w:cs="Times New Roman"/>
          <w:color w:val="000000" w:themeColor="text1"/>
          <w:lang w:eastAsia="ru-RU"/>
        </w:rPr>
        <w:t>В случае невозможности обеспечить физическую сохранность объекта археологического наследия под сохранением этого объекта археологического наследия понимаются спасательные археологические полевые работы, проводимые в порядке, определенном статьей 45.1 Федерального закона от 25 июня 2002 года №73-ФЗ «Об объектах культурного наследия (памятниках истории и культуры) народов Российской федерации», с полным или частичным изъятием археологических предметов из раскопов.</w:t>
      </w:r>
    </w:p>
    <w:p w14:paraId="7DB8C3EE" w14:textId="77777777" w:rsidR="0033601E" w:rsidRDefault="0033601E" w:rsidP="0033601E">
      <w:pPr>
        <w:widowControl w:val="0"/>
        <w:autoSpaceDE w:val="0"/>
        <w:ind w:firstLine="709"/>
        <w:jc w:val="both"/>
        <w:rPr>
          <w:rFonts w:cs="Times New Roman"/>
          <w:color w:val="000000" w:themeColor="text1"/>
          <w:lang w:eastAsia="ru-RU"/>
        </w:rPr>
      </w:pPr>
      <w:r w:rsidRPr="00AD2C01">
        <w:rPr>
          <w:rFonts w:cs="Times New Roman"/>
          <w:color w:val="000000" w:themeColor="text1"/>
          <w:lang w:eastAsia="ru-RU"/>
        </w:rPr>
        <w:t>Изменение площади и (или) количества помещений объекта культурного наследия или его частей возможно исключительно путем проведения предусмотренных Федеральным законом от 25 июня 2002 года №73-ФЗ «Об объектах культурного наследия (памятниках истории и культуры) народов Российской федерации» работ по сохранению объекта культурного наследия.</w:t>
      </w:r>
    </w:p>
    <w:p w14:paraId="34417E84" w14:textId="77777777" w:rsidR="0033601E" w:rsidRDefault="0033601E" w:rsidP="0033601E">
      <w:pPr>
        <w:widowControl w:val="0"/>
        <w:autoSpaceDE w:val="0"/>
        <w:ind w:firstLine="709"/>
        <w:jc w:val="both"/>
        <w:rPr>
          <w:rFonts w:cs="Times New Roman"/>
          <w:color w:val="000000" w:themeColor="text1"/>
          <w:lang w:eastAsia="ru-RU"/>
        </w:rPr>
      </w:pPr>
      <w:r w:rsidRPr="00AD2C01">
        <w:rPr>
          <w:rFonts w:cs="Times New Roman"/>
          <w:color w:val="000000" w:themeColor="text1"/>
          <w:lang w:eastAsia="ru-RU"/>
        </w:rPr>
        <w:t>Работы по сохранению объекта культурного наследия, которые затрагивают конструктивные и другие характеристики надежности и безопасности данного объекта культурного наследия, проводятся в соответствии с требованиями Федерального закона от 25 июня 2002 года №73-ФЗ «Об объектах культурного наследия (памятниках истории и культуры) народов Российской федерации» и Градостроительного кодекса Российской Федерации.</w:t>
      </w:r>
    </w:p>
    <w:p w14:paraId="4F9F6DF0" w14:textId="77777777" w:rsidR="0033601E" w:rsidRDefault="0033601E" w:rsidP="0033601E">
      <w:pPr>
        <w:widowControl w:val="0"/>
        <w:autoSpaceDE w:val="0"/>
        <w:ind w:firstLine="709"/>
        <w:jc w:val="both"/>
        <w:rPr>
          <w:rFonts w:cs="Times New Roman"/>
          <w:color w:val="000000" w:themeColor="text1"/>
          <w:lang w:eastAsia="ru-RU"/>
        </w:rPr>
      </w:pPr>
      <w:r w:rsidRPr="00AD2C01">
        <w:rPr>
          <w:rFonts w:cs="Times New Roman"/>
          <w:color w:val="000000" w:themeColor="text1"/>
          <w:lang w:eastAsia="ru-RU"/>
        </w:rPr>
        <w:t>Работы по сохранению объекта культурного наследия, включенного в реестр, или выявленного объекта культурного наследия проводятся на основании задания на проведение указанных работ, разрешения на проведение указанных работ, выданных органом охраны объектов культурного наследия, проектной документации на проведение работ по сохранению объекта культурного наследия, включенного в реестр, или выявленного объекта культурного наследия, согласованной соответствующим органом охраны объектов культурного наследия, а также при условии осуществления технического, авторского надзора и государственного надзора в области охраны объектов культурного наследия за их проведением.</w:t>
      </w:r>
    </w:p>
    <w:p w14:paraId="32495DD0" w14:textId="77777777" w:rsidR="0033601E" w:rsidRDefault="0033601E" w:rsidP="0033601E">
      <w:pPr>
        <w:widowControl w:val="0"/>
        <w:autoSpaceDE w:val="0"/>
        <w:ind w:firstLine="709"/>
        <w:jc w:val="both"/>
        <w:rPr>
          <w:rFonts w:cs="Times New Roman"/>
          <w:color w:val="000000" w:themeColor="text1"/>
          <w:lang w:eastAsia="ru-RU"/>
        </w:rPr>
      </w:pPr>
      <w:r w:rsidRPr="00AD2C01">
        <w:rPr>
          <w:rFonts w:cs="Times New Roman"/>
          <w:color w:val="000000" w:themeColor="text1"/>
          <w:lang w:eastAsia="ru-RU"/>
        </w:rPr>
        <w:t>К проведению работ по сохранению объекта культурного наследия, включенного в реестр, или выявленного объекта культурного наследия допускаются юридические лица и индивидуальные предприниматели, имеющие лицензию на осуществление деятельности по сохранению объектов культурного наследия (памятников истории и культуры) народов Российской Федерации в соответствии с законодательством Российской Федерации.</w:t>
      </w:r>
    </w:p>
    <w:p w14:paraId="43A0D54C" w14:textId="77777777" w:rsidR="0033601E" w:rsidRDefault="0033601E" w:rsidP="0033601E">
      <w:pPr>
        <w:widowControl w:val="0"/>
        <w:autoSpaceDE w:val="0"/>
        <w:ind w:firstLine="709"/>
        <w:jc w:val="both"/>
        <w:rPr>
          <w:rFonts w:cs="Times New Roman"/>
          <w:color w:val="000000" w:themeColor="text1"/>
          <w:lang w:eastAsia="ru-RU"/>
        </w:rPr>
      </w:pPr>
      <w:r w:rsidRPr="00AD2C01">
        <w:rPr>
          <w:rFonts w:cs="Times New Roman"/>
          <w:color w:val="000000" w:themeColor="text1"/>
          <w:lang w:eastAsia="ru-RU"/>
        </w:rPr>
        <w:t>Проведение работ по сохранению объекта культурного наследия, при которых затрагиваются конструктивные и другие характеристики надежности и безопасности объекта, осуществляется в соответствии с требованиями Градостроительного кодекса Российской Федерации.</w:t>
      </w:r>
    </w:p>
    <w:p w14:paraId="0C238B32" w14:textId="77777777" w:rsidR="0033601E" w:rsidRDefault="0033601E" w:rsidP="0033601E">
      <w:pPr>
        <w:widowControl w:val="0"/>
        <w:autoSpaceDE w:val="0"/>
        <w:ind w:firstLine="709"/>
        <w:jc w:val="both"/>
        <w:rPr>
          <w:rFonts w:cs="Times New Roman"/>
          <w:color w:val="000000" w:themeColor="text1"/>
          <w:lang w:eastAsia="ru-RU"/>
        </w:rPr>
      </w:pPr>
      <w:r w:rsidRPr="00AD2C01">
        <w:rPr>
          <w:rFonts w:cs="Times New Roman"/>
          <w:color w:val="000000" w:themeColor="text1"/>
          <w:lang w:eastAsia="ru-RU"/>
        </w:rPr>
        <w:t>Работы по сохранению объекта культурного наследия проводятся в соответствии с правилами проведения работ по сохранению объектов культурного наследия, в том числе правилами проведения работ, при которых затрагиваются конструктивные и другие характеристики надежности и безопасности объекта, утверждаемыми в порядке, установленном законодательством Российской Федерации.</w:t>
      </w:r>
    </w:p>
    <w:p w14:paraId="4A9FB4B0" w14:textId="77777777" w:rsidR="0033601E" w:rsidRDefault="0033601E" w:rsidP="0033601E">
      <w:pPr>
        <w:widowControl w:val="0"/>
        <w:autoSpaceDE w:val="0"/>
        <w:ind w:firstLine="709"/>
        <w:jc w:val="both"/>
        <w:rPr>
          <w:rFonts w:cs="Times New Roman"/>
          <w:color w:val="000000" w:themeColor="text1"/>
          <w:lang w:eastAsia="ru-RU"/>
        </w:rPr>
      </w:pPr>
      <w:r w:rsidRPr="00AD2C01">
        <w:rPr>
          <w:rFonts w:cs="Times New Roman"/>
          <w:color w:val="000000" w:themeColor="text1"/>
          <w:lang w:eastAsia="ru-RU"/>
        </w:rPr>
        <w:t>Работы по консервации и реставрации объектов культурного наследия, включенных в реестр, или выявленных объектов культурного наследия проводятся физическими лицами, аттестованными федеральным органом охраны объектов культурного наследия в установленном им порядке, состоящими в трудовых отношениях с юридическими лицами или индивидуальными предпринимателями, имеющими лицензию на осуществление деятельности по сохранению объектов культурного наследия (памятников истории и культуры) народов Российской Федерации, а также физическими лицами, аттестованными федеральным органом охраны объектов культурного наследия в установленном им порядке, являющимися индивидуальными предпринимателями, имеющими лицензию на осуществление деятельности по сохранению объектов культурного наследия (памятников истории и культуры) народов Российской Федерации.</w:t>
      </w:r>
    </w:p>
    <w:p w14:paraId="6BE38E44" w14:textId="77777777" w:rsidR="0033601E" w:rsidRDefault="0033601E" w:rsidP="0033601E">
      <w:pPr>
        <w:widowControl w:val="0"/>
        <w:autoSpaceDE w:val="0"/>
        <w:ind w:firstLine="709"/>
        <w:jc w:val="both"/>
        <w:rPr>
          <w:rFonts w:cs="Times New Roman"/>
          <w:color w:val="000000" w:themeColor="text1"/>
          <w:lang w:eastAsia="ru-RU"/>
        </w:rPr>
      </w:pPr>
    </w:p>
    <w:p w14:paraId="13C326C9" w14:textId="77777777" w:rsidR="0033601E" w:rsidRDefault="0033601E" w:rsidP="0033601E">
      <w:pPr>
        <w:pStyle w:val="40"/>
      </w:pPr>
      <w:r w:rsidRPr="00AD2C01">
        <w:t>Санитарно-защитные зоны производственных и иных объектов</w:t>
      </w:r>
    </w:p>
    <w:p w14:paraId="40B3B4BA" w14:textId="77777777" w:rsidR="0033601E" w:rsidRDefault="0033601E" w:rsidP="0033601E">
      <w:pPr>
        <w:widowControl w:val="0"/>
        <w:autoSpaceDE w:val="0"/>
        <w:ind w:firstLine="709"/>
        <w:jc w:val="both"/>
        <w:rPr>
          <w:rFonts w:cs="Times New Roman"/>
          <w:color w:val="000000" w:themeColor="text1"/>
          <w:lang w:eastAsia="ru-RU"/>
        </w:rPr>
      </w:pPr>
      <w:r w:rsidRPr="00AD2C01">
        <w:rPr>
          <w:rFonts w:cs="Times New Roman"/>
          <w:color w:val="000000" w:themeColor="text1"/>
          <w:lang w:eastAsia="ru-RU"/>
        </w:rPr>
        <w:t>В соответствии с постановлением Правительства Российской Федерации от 03.03.2018 года № 222 "Об утверждении Правил установления санитарно-защитных зон и использования земельных участков, расположенных в границах санитарно-защитных зон"  санитарно-защитные зоны устанавливаются в отношении действующих, планируемых к строительству, реконструируемых объектов капитального строительства, являющихся источниками химического, физического, биологического воздействия на среду обитания человека (далее - объекты), в случае формирования за контурами объектов химического, физического и (или) биологического воздействия, превышающего санитарно-эпидемиологические требования.</w:t>
      </w:r>
    </w:p>
    <w:p w14:paraId="492916E4" w14:textId="77777777" w:rsidR="0033601E" w:rsidRDefault="0033601E" w:rsidP="0033601E">
      <w:pPr>
        <w:widowControl w:val="0"/>
        <w:autoSpaceDE w:val="0"/>
        <w:ind w:firstLine="709"/>
        <w:jc w:val="both"/>
        <w:rPr>
          <w:rFonts w:cs="Times New Roman"/>
          <w:color w:val="000000" w:themeColor="text1"/>
          <w:lang w:eastAsia="ru-RU"/>
        </w:rPr>
      </w:pPr>
      <w:r w:rsidRPr="00AD2C01">
        <w:rPr>
          <w:rFonts w:cs="Times New Roman"/>
          <w:color w:val="000000" w:themeColor="text1"/>
          <w:lang w:eastAsia="ru-RU"/>
        </w:rPr>
        <w:t>В границах санитарно-защитной зоны не допускается использования земельных участков в целях:</w:t>
      </w:r>
    </w:p>
    <w:p w14:paraId="48600211" w14:textId="77777777" w:rsidR="0033601E" w:rsidRDefault="0033601E" w:rsidP="0033601E">
      <w:pPr>
        <w:widowControl w:val="0"/>
        <w:autoSpaceDE w:val="0"/>
        <w:ind w:firstLine="709"/>
        <w:jc w:val="both"/>
        <w:rPr>
          <w:rFonts w:cs="Times New Roman"/>
          <w:color w:val="000000" w:themeColor="text1"/>
          <w:lang w:eastAsia="ru-RU"/>
        </w:rPr>
      </w:pPr>
      <w:r w:rsidRPr="00AD2C01">
        <w:rPr>
          <w:rFonts w:cs="Times New Roman"/>
          <w:color w:val="000000" w:themeColor="text1"/>
          <w:lang w:eastAsia="ru-RU"/>
        </w:rPr>
        <w:t>а)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w:t>
      </w:r>
    </w:p>
    <w:p w14:paraId="263C2CD4" w14:textId="77777777" w:rsidR="0033601E" w:rsidRDefault="0033601E" w:rsidP="0033601E">
      <w:pPr>
        <w:widowControl w:val="0"/>
        <w:autoSpaceDE w:val="0"/>
        <w:ind w:firstLine="709"/>
        <w:jc w:val="both"/>
        <w:rPr>
          <w:rFonts w:cs="Times New Roman"/>
          <w:color w:val="000000" w:themeColor="text1"/>
          <w:lang w:eastAsia="ru-RU"/>
        </w:rPr>
      </w:pPr>
      <w:r w:rsidRPr="00AD2C01">
        <w:rPr>
          <w:rFonts w:cs="Times New Roman"/>
          <w:color w:val="000000" w:themeColor="text1"/>
          <w:lang w:eastAsia="ru-RU"/>
        </w:rPr>
        <w:t>б)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14:paraId="6D909502" w14:textId="77777777" w:rsidR="0033601E" w:rsidRDefault="0033601E" w:rsidP="0033601E">
      <w:pPr>
        <w:widowControl w:val="0"/>
        <w:autoSpaceDE w:val="0"/>
        <w:ind w:firstLine="709"/>
        <w:jc w:val="both"/>
        <w:rPr>
          <w:rFonts w:cs="Times New Roman"/>
          <w:color w:val="000000" w:themeColor="text1"/>
          <w:lang w:eastAsia="ru-RU"/>
        </w:rPr>
      </w:pPr>
      <w:r w:rsidRPr="00AD2C01">
        <w:rPr>
          <w:rFonts w:cs="Times New Roman"/>
          <w:color w:val="000000" w:themeColor="text1"/>
          <w:lang w:eastAsia="ru-RU"/>
        </w:rPr>
        <w:t xml:space="preserve"> Санитарно-защитная зона и ограничения использования земельных участков, расположенных в ее границах, считаются установленными со дня внесения сведений о такой зоне в Единый государственный реестр недвижимости.</w:t>
      </w:r>
    </w:p>
    <w:p w14:paraId="55A28E5A" w14:textId="77777777" w:rsidR="0033601E" w:rsidRDefault="0033601E" w:rsidP="0033601E">
      <w:pPr>
        <w:pStyle w:val="40"/>
      </w:pPr>
      <w:r w:rsidRPr="00AD2C01">
        <w:t>Береговые полосы</w:t>
      </w:r>
    </w:p>
    <w:p w14:paraId="583BEA10" w14:textId="77777777" w:rsidR="0033601E" w:rsidRDefault="0033601E" w:rsidP="0033601E">
      <w:pPr>
        <w:widowControl w:val="0"/>
        <w:autoSpaceDE w:val="0"/>
        <w:ind w:firstLine="709"/>
        <w:jc w:val="both"/>
        <w:rPr>
          <w:rFonts w:cs="Times New Roman"/>
          <w:color w:val="000000" w:themeColor="text1"/>
          <w:lang w:eastAsia="ru-RU"/>
        </w:rPr>
      </w:pPr>
      <w:r w:rsidRPr="00AD2C01">
        <w:rPr>
          <w:rFonts w:cs="Times New Roman"/>
          <w:color w:val="000000" w:themeColor="text1"/>
          <w:lang w:eastAsia="ru-RU"/>
        </w:rPr>
        <w:t>Полоса земли вдоль береговой линии (границы водного объекта) водного объекта общего пользования (береговая полоса) предназначается для общего пользования. Ширина береговой полосы водных объектов общего пользования составляет двадцать метров, за исключением береговой полосы каналов, а также рек и ручьев, протяженность которых от истока до устья не более чем десять километров. Ширина береговой полосы каналов, а также рек и ручьев, протяженность которых от истока до устья не более чем десять километров, составляет пять метров.</w:t>
      </w:r>
    </w:p>
    <w:p w14:paraId="0D8F39B6" w14:textId="77777777" w:rsidR="0033601E" w:rsidRDefault="0033601E" w:rsidP="0033601E">
      <w:pPr>
        <w:widowControl w:val="0"/>
        <w:autoSpaceDE w:val="0"/>
        <w:ind w:firstLine="709"/>
        <w:jc w:val="both"/>
        <w:rPr>
          <w:rFonts w:cs="Times New Roman"/>
          <w:color w:val="000000" w:themeColor="text1"/>
          <w:lang w:eastAsia="ru-RU"/>
        </w:rPr>
      </w:pPr>
      <w:r w:rsidRPr="00AD2C01">
        <w:rPr>
          <w:rFonts w:cs="Times New Roman"/>
          <w:color w:val="000000" w:themeColor="text1"/>
          <w:lang w:eastAsia="ru-RU"/>
        </w:rPr>
        <w:t>Каждый гражданин вправе пользоваться (без использования механических транспортных средств) береговой полосой водных объектов общего пользования для передвижения и пребывания около них, в том числе для осуществления любительского рыболовства и причаливания плавучих средств.</w:t>
      </w:r>
    </w:p>
    <w:p w14:paraId="4AA5C30C" w14:textId="77777777" w:rsidR="0033601E" w:rsidRDefault="0033601E" w:rsidP="0033601E">
      <w:pPr>
        <w:widowControl w:val="0"/>
        <w:autoSpaceDE w:val="0"/>
        <w:ind w:firstLine="709"/>
        <w:jc w:val="both"/>
        <w:rPr>
          <w:rFonts w:cs="Times New Roman"/>
          <w:color w:val="000000" w:themeColor="text1"/>
          <w:lang w:eastAsia="ru-RU"/>
        </w:rPr>
      </w:pPr>
      <w:r w:rsidRPr="00AD2C01">
        <w:rPr>
          <w:rFonts w:cs="Times New Roman"/>
          <w:color w:val="000000" w:themeColor="text1"/>
          <w:lang w:eastAsia="ru-RU"/>
        </w:rPr>
        <w:t xml:space="preserve">Местоположение береговой линии (границы водного объекта) считается определенным со дня внесения сведений о местоположении береговой линии (границы водного объекта) в Единый государственный реестр недвижимости. </w:t>
      </w:r>
    </w:p>
    <w:p w14:paraId="54388B95" w14:textId="4E6DA05C" w:rsidR="0033601E" w:rsidRDefault="0033601E" w:rsidP="0033601E">
      <w:pPr>
        <w:widowControl w:val="0"/>
        <w:autoSpaceDE w:val="0"/>
        <w:ind w:firstLine="709"/>
        <w:jc w:val="both"/>
        <w:rPr>
          <w:rFonts w:cs="Times New Roman"/>
          <w:color w:val="000000" w:themeColor="text1"/>
          <w:lang w:eastAsia="ru-RU"/>
        </w:rPr>
      </w:pPr>
      <w:r w:rsidRPr="00AD2C01">
        <w:rPr>
          <w:rFonts w:cs="Times New Roman"/>
          <w:color w:val="000000" w:themeColor="text1"/>
          <w:lang w:eastAsia="ru-RU"/>
        </w:rPr>
        <w:t xml:space="preserve">В границах </w:t>
      </w:r>
      <w:r w:rsidR="008D1023">
        <w:rPr>
          <w:rFonts w:cs="Times New Roman"/>
          <w:color w:val="000000" w:themeColor="text1"/>
          <w:lang w:eastAsia="ru-RU"/>
        </w:rPr>
        <w:t>Трудобеликовского</w:t>
      </w:r>
      <w:r w:rsidRPr="00AD2C01">
        <w:rPr>
          <w:rFonts w:cs="Times New Roman"/>
          <w:color w:val="000000" w:themeColor="text1"/>
          <w:lang w:eastAsia="ru-RU"/>
        </w:rPr>
        <w:t xml:space="preserve"> сельского поселения расположен</w:t>
      </w:r>
      <w:r>
        <w:rPr>
          <w:rFonts w:cs="Times New Roman"/>
          <w:color w:val="000000" w:themeColor="text1"/>
          <w:lang w:eastAsia="ru-RU"/>
        </w:rPr>
        <w:t>ы</w:t>
      </w:r>
      <w:r w:rsidRPr="00AD2C01">
        <w:rPr>
          <w:rFonts w:cs="Times New Roman"/>
          <w:color w:val="000000" w:themeColor="text1"/>
          <w:lang w:eastAsia="ru-RU"/>
        </w:rPr>
        <w:t xml:space="preserve"> водный объект – </w:t>
      </w:r>
      <w:r>
        <w:rPr>
          <w:rFonts w:cs="Times New Roman"/>
          <w:color w:val="000000" w:themeColor="text1"/>
          <w:lang w:eastAsia="ru-RU"/>
        </w:rPr>
        <w:t>Лиман Великий</w:t>
      </w:r>
      <w:r w:rsidRPr="00AD2C01">
        <w:rPr>
          <w:rFonts w:cs="Times New Roman"/>
          <w:color w:val="000000" w:themeColor="text1"/>
          <w:lang w:eastAsia="ru-RU"/>
        </w:rPr>
        <w:t xml:space="preserve">. </w:t>
      </w:r>
      <w:r>
        <w:rPr>
          <w:rFonts w:cs="Times New Roman"/>
          <w:color w:val="000000" w:themeColor="text1"/>
          <w:lang w:eastAsia="ru-RU"/>
        </w:rPr>
        <w:t xml:space="preserve"> Ширина б</w:t>
      </w:r>
      <w:r w:rsidRPr="00AD2C01">
        <w:rPr>
          <w:rFonts w:cs="Times New Roman"/>
          <w:color w:val="000000" w:themeColor="text1"/>
          <w:lang w:eastAsia="ru-RU"/>
        </w:rPr>
        <w:t>ерегов</w:t>
      </w:r>
      <w:r>
        <w:rPr>
          <w:rFonts w:cs="Times New Roman"/>
          <w:color w:val="000000" w:themeColor="text1"/>
          <w:lang w:eastAsia="ru-RU"/>
        </w:rPr>
        <w:t>ой</w:t>
      </w:r>
      <w:r w:rsidRPr="00AD2C01">
        <w:rPr>
          <w:rFonts w:cs="Times New Roman"/>
          <w:color w:val="000000" w:themeColor="text1"/>
          <w:lang w:eastAsia="ru-RU"/>
        </w:rPr>
        <w:t xml:space="preserve"> полос</w:t>
      </w:r>
      <w:r>
        <w:rPr>
          <w:rFonts w:cs="Times New Roman"/>
          <w:color w:val="000000" w:themeColor="text1"/>
          <w:lang w:eastAsia="ru-RU"/>
        </w:rPr>
        <w:t>ы</w:t>
      </w:r>
      <w:r w:rsidRPr="00AD2C01">
        <w:rPr>
          <w:rFonts w:cs="Times New Roman"/>
          <w:color w:val="000000" w:themeColor="text1"/>
          <w:lang w:eastAsia="ru-RU"/>
        </w:rPr>
        <w:t xml:space="preserve"> составляет 20 метров.</w:t>
      </w:r>
      <w:r>
        <w:rPr>
          <w:rFonts w:cs="Times New Roman"/>
          <w:color w:val="000000" w:themeColor="text1"/>
          <w:lang w:eastAsia="ru-RU"/>
        </w:rPr>
        <w:t xml:space="preserve"> </w:t>
      </w:r>
    </w:p>
    <w:p w14:paraId="184FC65F" w14:textId="4E25509C" w:rsidR="0033601E" w:rsidRDefault="0033601E" w:rsidP="0033601E">
      <w:pPr>
        <w:widowControl w:val="0"/>
        <w:autoSpaceDE w:val="0"/>
        <w:ind w:firstLine="709"/>
        <w:jc w:val="both"/>
        <w:rPr>
          <w:rFonts w:cs="Times New Roman"/>
          <w:color w:val="000000" w:themeColor="text1"/>
          <w:lang w:eastAsia="ru-RU"/>
        </w:rPr>
      </w:pPr>
      <w:r w:rsidRPr="00AD2C01">
        <w:rPr>
          <w:rFonts w:cs="Times New Roman"/>
          <w:color w:val="000000" w:themeColor="text1"/>
          <w:lang w:eastAsia="ru-RU"/>
        </w:rPr>
        <w:t xml:space="preserve">На карте градостроительного зонирования </w:t>
      </w:r>
      <w:r w:rsidR="008D1023">
        <w:rPr>
          <w:rFonts w:cs="Times New Roman"/>
          <w:color w:val="000000" w:themeColor="text1"/>
          <w:lang w:eastAsia="ru-RU"/>
        </w:rPr>
        <w:t>Трудобеликовского</w:t>
      </w:r>
      <w:r w:rsidRPr="00AD2C01">
        <w:rPr>
          <w:rFonts w:cs="Times New Roman"/>
          <w:color w:val="000000" w:themeColor="text1"/>
          <w:lang w:eastAsia="ru-RU"/>
        </w:rPr>
        <w:t xml:space="preserve"> сельского поселения береговая полоса отображена как проектируемая и будет откорректирована после внесения сведений о местоположении береговой линии в Единый государственный реестр недвижимости. </w:t>
      </w:r>
    </w:p>
    <w:p w14:paraId="1D53912F" w14:textId="77777777" w:rsidR="0033601E" w:rsidRDefault="0033601E" w:rsidP="0033601E">
      <w:pPr>
        <w:pStyle w:val="40"/>
      </w:pPr>
      <w:r w:rsidRPr="00AD2C01">
        <w:t>Водоохранные зоны и прибрежные защитные полосы</w:t>
      </w:r>
    </w:p>
    <w:p w14:paraId="29F57F42" w14:textId="77777777" w:rsidR="0033601E" w:rsidRDefault="0033601E" w:rsidP="0033601E">
      <w:pPr>
        <w:widowControl w:val="0"/>
        <w:autoSpaceDE w:val="0"/>
        <w:ind w:firstLine="709"/>
        <w:jc w:val="both"/>
        <w:rPr>
          <w:rFonts w:cs="Times New Roman"/>
          <w:color w:val="000000" w:themeColor="text1"/>
          <w:lang w:eastAsia="ru-RU"/>
        </w:rPr>
      </w:pPr>
      <w:r w:rsidRPr="00AD2C01">
        <w:rPr>
          <w:rFonts w:cs="Times New Roman"/>
          <w:color w:val="000000" w:themeColor="text1"/>
          <w:lang w:eastAsia="ru-RU"/>
        </w:rPr>
        <w:t xml:space="preserve">Водоохранными зонами являются территории, которые примыкают к береговой линии (границам водного объекта)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 </w:t>
      </w:r>
    </w:p>
    <w:p w14:paraId="4A1FCFE2" w14:textId="77777777" w:rsidR="0033601E" w:rsidRDefault="0033601E" w:rsidP="0033601E">
      <w:pPr>
        <w:widowControl w:val="0"/>
        <w:autoSpaceDE w:val="0"/>
        <w:ind w:firstLine="709"/>
        <w:jc w:val="both"/>
        <w:rPr>
          <w:rFonts w:cs="Times New Roman"/>
          <w:color w:val="000000" w:themeColor="text1"/>
          <w:lang w:eastAsia="ru-RU"/>
        </w:rPr>
      </w:pPr>
      <w:r w:rsidRPr="00AD2C01">
        <w:rPr>
          <w:rFonts w:cs="Times New Roman"/>
          <w:color w:val="000000" w:themeColor="text1"/>
          <w:lang w:eastAsia="ru-RU"/>
        </w:rPr>
        <w:t xml:space="preserve">В границах водоохранных зон устанавливаются прибрежные защитные полосы, на территориях которых вводятся дополнительные ограничения хозяйственной и иной деятельности. </w:t>
      </w:r>
    </w:p>
    <w:p w14:paraId="4176E0D3" w14:textId="77777777" w:rsidR="0033601E" w:rsidRDefault="0033601E" w:rsidP="0033601E">
      <w:pPr>
        <w:widowControl w:val="0"/>
        <w:autoSpaceDE w:val="0"/>
        <w:ind w:firstLine="709"/>
        <w:jc w:val="both"/>
        <w:rPr>
          <w:rFonts w:cs="Times New Roman"/>
          <w:color w:val="000000" w:themeColor="text1"/>
          <w:lang w:eastAsia="ru-RU"/>
        </w:rPr>
      </w:pPr>
      <w:r w:rsidRPr="00AD2C01">
        <w:rPr>
          <w:rFonts w:cs="Times New Roman"/>
          <w:color w:val="000000" w:themeColor="text1"/>
          <w:lang w:eastAsia="ru-RU"/>
        </w:rPr>
        <w:t>За пределами территорий городов и других населенных пунктов ширина водоохранной зоны рек, ручьев, каналов, озер, водохранилищ и ширина их прибрежной защитной полосы устанавливаются от местоположения соответствующей береговой линии (границы водного объекта), а ширина водоохранной зоны морей и ширина их прибрежной защитной полосы - от линии максимального прилива. При наличии централизованных ливневых систем водоотведения и набережных границы прибрежных защитных полос этих водных объектов совпадают с парапетами набережных, ширина водоохранной зоны на таких территориях устанавливается от парапета набережной.</w:t>
      </w:r>
    </w:p>
    <w:p w14:paraId="089BE2AF" w14:textId="77777777" w:rsidR="0033601E" w:rsidRDefault="0033601E" w:rsidP="0033601E">
      <w:pPr>
        <w:widowControl w:val="0"/>
        <w:autoSpaceDE w:val="0"/>
        <w:ind w:firstLine="709"/>
        <w:jc w:val="both"/>
        <w:rPr>
          <w:rFonts w:cs="Times New Roman"/>
          <w:color w:val="000000" w:themeColor="text1"/>
          <w:lang w:eastAsia="ru-RU"/>
        </w:rPr>
      </w:pPr>
      <w:r w:rsidRPr="00AD2C01">
        <w:rPr>
          <w:rFonts w:cs="Times New Roman"/>
          <w:color w:val="000000" w:themeColor="text1"/>
          <w:lang w:eastAsia="ru-RU"/>
        </w:rPr>
        <w:t>На территориях населенных пунктов при наличии централизованных ливневых систем водоотведения и набережных границы прибрежных защитных полос совпадают с парапетами набережных. Ширина водоохранной зоны на таких территориях устанавливается от парапета набережной. При отсутствии набережной ширина водоохранной зоны, прибрежной защитной полосы измеряется от местоположения береговой линии (границы водного объекта).</w:t>
      </w:r>
    </w:p>
    <w:p w14:paraId="5F5419DB" w14:textId="77777777" w:rsidR="0033601E" w:rsidRDefault="0033601E" w:rsidP="0033601E">
      <w:pPr>
        <w:widowControl w:val="0"/>
        <w:autoSpaceDE w:val="0"/>
        <w:ind w:firstLine="709"/>
        <w:jc w:val="both"/>
        <w:rPr>
          <w:rFonts w:cs="Times New Roman"/>
          <w:color w:val="000000" w:themeColor="text1"/>
          <w:lang w:eastAsia="ru-RU"/>
        </w:rPr>
      </w:pPr>
      <w:r w:rsidRPr="00AD2C01">
        <w:rPr>
          <w:rFonts w:cs="Times New Roman"/>
          <w:color w:val="000000" w:themeColor="text1"/>
          <w:lang w:eastAsia="ru-RU"/>
        </w:rPr>
        <w:t xml:space="preserve">В границах водоохранных зон запрещаются: </w:t>
      </w:r>
    </w:p>
    <w:p w14:paraId="3870CEEF" w14:textId="77777777" w:rsidR="0033601E" w:rsidRDefault="0033601E" w:rsidP="0033601E">
      <w:pPr>
        <w:widowControl w:val="0"/>
        <w:autoSpaceDE w:val="0"/>
        <w:ind w:firstLine="709"/>
        <w:jc w:val="both"/>
        <w:rPr>
          <w:rFonts w:cs="Times New Roman"/>
          <w:color w:val="000000" w:themeColor="text1"/>
          <w:lang w:eastAsia="ru-RU"/>
        </w:rPr>
      </w:pPr>
      <w:r w:rsidRPr="00AD2C01">
        <w:rPr>
          <w:rFonts w:cs="Times New Roman"/>
          <w:color w:val="000000" w:themeColor="text1"/>
          <w:lang w:eastAsia="ru-RU"/>
        </w:rPr>
        <w:t xml:space="preserve">1) использование сточных вод в целях регулирования плодородия почв; </w:t>
      </w:r>
    </w:p>
    <w:p w14:paraId="5ABF81A3" w14:textId="77777777" w:rsidR="0033601E" w:rsidRDefault="0033601E" w:rsidP="0033601E">
      <w:pPr>
        <w:widowControl w:val="0"/>
        <w:autoSpaceDE w:val="0"/>
        <w:ind w:firstLine="709"/>
        <w:jc w:val="both"/>
        <w:rPr>
          <w:rFonts w:cs="Times New Roman"/>
          <w:color w:val="000000" w:themeColor="text1"/>
          <w:lang w:eastAsia="ru-RU"/>
        </w:rPr>
      </w:pPr>
      <w:r w:rsidRPr="00AD2C01">
        <w:rPr>
          <w:rFonts w:cs="Times New Roman"/>
          <w:color w:val="000000" w:themeColor="text1"/>
          <w:lang w:eastAsia="ru-RU"/>
        </w:rPr>
        <w:t xml:space="preserve">2)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захоронения радиоактивных отходов; </w:t>
      </w:r>
    </w:p>
    <w:p w14:paraId="7FDD29BF" w14:textId="77777777" w:rsidR="0033601E" w:rsidRDefault="0033601E" w:rsidP="0033601E">
      <w:pPr>
        <w:widowControl w:val="0"/>
        <w:autoSpaceDE w:val="0"/>
        <w:ind w:firstLine="709"/>
        <w:jc w:val="both"/>
        <w:rPr>
          <w:rFonts w:cs="Times New Roman"/>
          <w:color w:val="000000" w:themeColor="text1"/>
          <w:lang w:eastAsia="ru-RU"/>
        </w:rPr>
      </w:pPr>
      <w:r w:rsidRPr="00AD2C01">
        <w:rPr>
          <w:rFonts w:cs="Times New Roman"/>
          <w:color w:val="000000" w:themeColor="text1"/>
          <w:lang w:eastAsia="ru-RU"/>
        </w:rPr>
        <w:t xml:space="preserve">3) осуществление авиационных мер по борьбе с вредными организмами; </w:t>
      </w:r>
    </w:p>
    <w:p w14:paraId="629774ED" w14:textId="77777777" w:rsidR="0033601E" w:rsidRDefault="0033601E" w:rsidP="0033601E">
      <w:pPr>
        <w:widowControl w:val="0"/>
        <w:autoSpaceDE w:val="0"/>
        <w:ind w:firstLine="709"/>
        <w:jc w:val="both"/>
        <w:rPr>
          <w:rFonts w:cs="Times New Roman"/>
          <w:color w:val="000000" w:themeColor="text1"/>
          <w:lang w:eastAsia="ru-RU"/>
        </w:rPr>
      </w:pPr>
      <w:r w:rsidRPr="00AD2C01">
        <w:rPr>
          <w:rFonts w:cs="Times New Roman"/>
          <w:color w:val="000000" w:themeColor="text1"/>
          <w:lang w:eastAsia="ru-RU"/>
        </w:rPr>
        <w:t xml:space="preserve">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 </w:t>
      </w:r>
    </w:p>
    <w:p w14:paraId="676DA1B4" w14:textId="77777777" w:rsidR="0033601E" w:rsidRDefault="0033601E" w:rsidP="0033601E">
      <w:pPr>
        <w:widowControl w:val="0"/>
        <w:autoSpaceDE w:val="0"/>
        <w:ind w:firstLine="709"/>
        <w:jc w:val="both"/>
        <w:rPr>
          <w:rFonts w:cs="Times New Roman"/>
          <w:color w:val="000000" w:themeColor="text1"/>
          <w:lang w:eastAsia="ru-RU"/>
        </w:rPr>
      </w:pPr>
      <w:r w:rsidRPr="00AD2C01">
        <w:rPr>
          <w:rFonts w:cs="Times New Roman"/>
          <w:color w:val="000000" w:themeColor="text1"/>
          <w:lang w:eastAsia="ru-RU"/>
        </w:rPr>
        <w:t xml:space="preserve">5) размещение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судостроительных и судоремонтных организаций, инфраструктуры внутренних водных путей при условии соблюдения требований законодательства в области охраны окружающей среды и настоящего Кодекса), станций технического обслуживания, используемых для технического осмотра и ремонта транспортных средств, осуществление мойки транспортных средств; </w:t>
      </w:r>
    </w:p>
    <w:p w14:paraId="73E16F06" w14:textId="77777777" w:rsidR="0033601E" w:rsidRDefault="0033601E" w:rsidP="0033601E">
      <w:pPr>
        <w:widowControl w:val="0"/>
        <w:autoSpaceDE w:val="0"/>
        <w:ind w:firstLine="709"/>
        <w:jc w:val="both"/>
        <w:rPr>
          <w:rFonts w:cs="Times New Roman"/>
          <w:color w:val="000000" w:themeColor="text1"/>
          <w:lang w:eastAsia="ru-RU"/>
        </w:rPr>
      </w:pPr>
      <w:r w:rsidRPr="00AD2C01">
        <w:rPr>
          <w:rFonts w:cs="Times New Roman"/>
          <w:color w:val="000000" w:themeColor="text1"/>
          <w:lang w:eastAsia="ru-RU"/>
        </w:rPr>
        <w:t>6) размещение специализированных хранилищ пестицидов и агрохимикатов, применение пестицидов и агрохимикатов;</w:t>
      </w:r>
    </w:p>
    <w:p w14:paraId="2A6D23F4" w14:textId="77777777" w:rsidR="0033601E" w:rsidRDefault="0033601E" w:rsidP="0033601E">
      <w:pPr>
        <w:widowControl w:val="0"/>
        <w:autoSpaceDE w:val="0"/>
        <w:ind w:firstLine="709"/>
        <w:jc w:val="both"/>
        <w:rPr>
          <w:rFonts w:cs="Times New Roman"/>
          <w:color w:val="000000" w:themeColor="text1"/>
          <w:lang w:eastAsia="ru-RU"/>
        </w:rPr>
      </w:pPr>
      <w:r w:rsidRPr="00AD2C01">
        <w:rPr>
          <w:rFonts w:cs="Times New Roman"/>
          <w:color w:val="000000" w:themeColor="text1"/>
          <w:lang w:eastAsia="ru-RU"/>
        </w:rPr>
        <w:t xml:space="preserve">7) сброс сточных, в том числе дренажных, вод; </w:t>
      </w:r>
    </w:p>
    <w:p w14:paraId="38091B56" w14:textId="77777777" w:rsidR="0033601E" w:rsidRDefault="0033601E" w:rsidP="0033601E">
      <w:pPr>
        <w:widowControl w:val="0"/>
        <w:autoSpaceDE w:val="0"/>
        <w:ind w:firstLine="709"/>
        <w:jc w:val="both"/>
        <w:rPr>
          <w:rFonts w:cs="Times New Roman"/>
          <w:color w:val="000000" w:themeColor="text1"/>
          <w:lang w:eastAsia="ru-RU"/>
        </w:rPr>
      </w:pPr>
      <w:r w:rsidRPr="00AD2C01">
        <w:rPr>
          <w:rFonts w:cs="Times New Roman"/>
          <w:color w:val="000000" w:themeColor="text1"/>
          <w:lang w:eastAsia="ru-RU"/>
        </w:rPr>
        <w:t xml:space="preserve">8) 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полезных ископаемых,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полезных ископаемых горных отводов и (или) геологических отводов на основании утвержденного технического проекта в соответствии со статьей 19.1 Закона Российской Федерации от 21 февраля 1992 года N 2395-I "О полезных ископаемых"). </w:t>
      </w:r>
    </w:p>
    <w:p w14:paraId="506A87F6" w14:textId="77777777" w:rsidR="0033601E" w:rsidRPr="00AD2C01" w:rsidRDefault="0033601E" w:rsidP="0033601E">
      <w:pPr>
        <w:widowControl w:val="0"/>
        <w:autoSpaceDE w:val="0"/>
        <w:ind w:firstLine="709"/>
        <w:jc w:val="both"/>
        <w:rPr>
          <w:rFonts w:cs="Times New Roman"/>
          <w:color w:val="000000" w:themeColor="text1"/>
          <w:lang w:eastAsia="ru-RU"/>
        </w:rPr>
      </w:pPr>
      <w:r w:rsidRPr="00AD2C01">
        <w:rPr>
          <w:rFonts w:cs="Times New Roman"/>
          <w:color w:val="000000" w:themeColor="text1"/>
          <w:lang w:eastAsia="ru-RU"/>
        </w:rPr>
        <w:t xml:space="preserve">В границах водоохранных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 Выбор типа сооружения, обеспечивающего охрану водного объекта от загрязнения, засорения, заиления и истощения вод, осуществляется с учетом необходимости соблюдения установленных в соответствии с законодательством в области охраны окружающей среды нормативов допустимых сбросов загрязняющих веществ, иных веществ и микроорганизмов. </w:t>
      </w:r>
    </w:p>
    <w:p w14:paraId="21EEBA6A"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 xml:space="preserve">Под сооружениями, обеспечивающими охрану водных объектов от загрязнения, засорения, заиления и истощения вод, понимаются: </w:t>
      </w:r>
    </w:p>
    <w:p w14:paraId="5E724A60"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 xml:space="preserve">1) централизованные системы водоотведения (канализации), централизованные ливневые системы водоотведения; </w:t>
      </w:r>
    </w:p>
    <w:p w14:paraId="619C24DB"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 xml:space="preserve">2) сооружения и системы для отведения (сброса) сточных вод в централизованные системы водоотведения (в том числе дождевых, талых, инфильтрационных, поливомоечных и дренажных вод), если они предназначены для приема таких вод; </w:t>
      </w:r>
    </w:p>
    <w:p w14:paraId="3E3ED98C"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 xml:space="preserve">3) локальные очистные сооружения для очистки сточных вод (в том числе дождевых, талых, инфильтрационных, поливомоечных и дренажных вод), обеспечивающие их очистку исходя из нормативов, установленных в соответствии с требованиями законодательства в области охраны окружающей среды и Водного Кодекса; </w:t>
      </w:r>
    </w:p>
    <w:p w14:paraId="0C2CB098"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 xml:space="preserve">4) сооружения для сбора отходов производства и потребления, а также сооружения и системы для отведения (сброса) сточных вод (в том числе дождевых, талых, инфильтрационных, поливомоечных и дренажных вод) в приемники, изготовленные из водонепроницаемых материалов. </w:t>
      </w:r>
    </w:p>
    <w:p w14:paraId="297F7DCE"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 xml:space="preserve">В отношении территорий садоводческих, огороднических или дачных некоммерческих объединений граждан, размещенных в границах водоохранных зон и не оборудованных сооружениями для очистки сточных вод, до момента их оборудования такими сооружениями и (или) подключения к системам, указанным в настоящей статье, допускается применение приемников, изготовленных из водонепроницаемых материалов, предотвращающих поступление загрязняющих веществ, иных веществ и микроорганизмов в окружающую среду. </w:t>
      </w:r>
    </w:p>
    <w:p w14:paraId="1B09FF5C"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 xml:space="preserve">В границах прибрежных защитных полос наряду с установленными для водоохранных зон ограничениями запрещаются: </w:t>
      </w:r>
    </w:p>
    <w:p w14:paraId="699636C0"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 xml:space="preserve">1) распашка земель; </w:t>
      </w:r>
    </w:p>
    <w:p w14:paraId="42BF44C8"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 xml:space="preserve">2) размещение отвалов размываемых грунтов; </w:t>
      </w:r>
    </w:p>
    <w:p w14:paraId="3EBE8F1D"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 xml:space="preserve">3) выпас сельскохозяйственных животных и организация для них летних лагерей, ванн. </w:t>
      </w:r>
    </w:p>
    <w:p w14:paraId="2F8518F0"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Особый режим использования водного объекта или его части, в границах которых располагается объект археологического наследия, предусматривает возможность проведения работ, определенных Водным кодексом РФ, при условии обеспечения сохранности объекта археологического наследия, включенного в единый государственный реестр объектов культурного наследия (памятников истории и культуры) народов Российской Федерации, либо выявленного объекта археологического наследия, а также обеспечения доступа граждан к указанным объектам и проведения археологических полевых работ в порядке, установленном Федеральным законом от 25 июня 2002 года N 73-ФЗ "Об объектах культурного наследия (памятниках истории и культуры) народов Российской Федерации".</w:t>
      </w:r>
    </w:p>
    <w:p w14:paraId="201A7B04"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Установление на местности границ водоохранных зон и границ прибрежных защитных полос водных объектов, в том числе посредством специальных информационных знаков, осуществляется в порядке, установленном  Правительством Российской Федерации.</w:t>
      </w:r>
    </w:p>
    <w:p w14:paraId="739DF4D0" w14:textId="77777777" w:rsidR="0033601E" w:rsidRPr="0071573F" w:rsidRDefault="0033601E" w:rsidP="0033601E">
      <w:pPr>
        <w:pStyle w:val="40"/>
      </w:pPr>
      <w:r w:rsidRPr="00AD2C01">
        <w:t xml:space="preserve">Зоны санитарной охраны источников питьевого </w:t>
      </w:r>
      <w:r w:rsidRPr="0071573F">
        <w:t>и хозяйственно-бытового водоснабжения</w:t>
      </w:r>
    </w:p>
    <w:p w14:paraId="0DC5CAD3" w14:textId="77777777" w:rsidR="0033601E" w:rsidRPr="00AD2C01" w:rsidRDefault="0033601E" w:rsidP="0033601E">
      <w:pPr>
        <w:widowControl w:val="0"/>
        <w:autoSpaceDE w:val="0"/>
        <w:ind w:firstLine="709"/>
        <w:jc w:val="both"/>
        <w:rPr>
          <w:rFonts w:cs="Times New Roman"/>
          <w:color w:val="000000" w:themeColor="text1"/>
          <w:lang w:eastAsia="ru-RU"/>
        </w:rPr>
      </w:pPr>
      <w:r w:rsidRPr="00AD2C01">
        <w:rPr>
          <w:rFonts w:cs="Times New Roman"/>
          <w:color w:val="000000" w:themeColor="text1"/>
          <w:lang w:eastAsia="ru-RU"/>
        </w:rPr>
        <w:t>Зона санитарной охраны (далее-СЗО) организуются в составе трех поясов: первый пояс (строгого режима) включает территорию расположения водозаборов, площадок всех водопроводных сооружений и водопроводящего канала. Его назначение - защита места водозабора и водозаборных сооружений от случайного или умышленного загрязнения и повреждения. Второй и третий пояса (пояса ограничений) включают территорию, предназначенную для предупреждения загрязнения воды источников водоснабжения.</w:t>
      </w:r>
    </w:p>
    <w:p w14:paraId="7802AC7B" w14:textId="77777777" w:rsidR="0033601E" w:rsidRPr="00AD2C01" w:rsidRDefault="0033601E" w:rsidP="0033601E">
      <w:pPr>
        <w:widowControl w:val="0"/>
        <w:autoSpaceDE w:val="0"/>
        <w:ind w:firstLine="709"/>
        <w:jc w:val="both"/>
        <w:rPr>
          <w:rFonts w:cs="Times New Roman"/>
          <w:color w:val="000000" w:themeColor="text1"/>
          <w:lang w:eastAsia="ru-RU"/>
        </w:rPr>
      </w:pPr>
      <w:r w:rsidRPr="00AD2C01">
        <w:rPr>
          <w:rFonts w:cs="Times New Roman"/>
          <w:color w:val="000000" w:themeColor="text1"/>
          <w:lang w:eastAsia="ru-RU"/>
        </w:rPr>
        <w:t>В каждом из трех поясов, а также в пределах санитарно - защитной полосы, соответственно их назначению, устанавливается специальный режим и определяется комплекс мероприятий, направленных на предупреждение ухудшения качества воды.</w:t>
      </w:r>
    </w:p>
    <w:p w14:paraId="199FF4DB" w14:textId="77777777" w:rsidR="0033601E" w:rsidRPr="00AD2C01" w:rsidRDefault="0033601E" w:rsidP="0033601E">
      <w:pPr>
        <w:widowControl w:val="0"/>
        <w:autoSpaceDE w:val="0"/>
        <w:jc w:val="both"/>
        <w:rPr>
          <w:rFonts w:cs="Times New Roman"/>
          <w:color w:val="000000" w:themeColor="text1"/>
          <w:lang w:eastAsia="ru-RU"/>
        </w:rPr>
      </w:pPr>
      <w:r w:rsidRPr="00AD2C01">
        <w:rPr>
          <w:rFonts w:cs="Times New Roman"/>
          <w:color w:val="000000" w:themeColor="text1"/>
          <w:lang w:eastAsia="ru-RU"/>
        </w:rPr>
        <w:t xml:space="preserve">Зоны охраны на действующих и проектируемых источниках питьевого водоснабжения устанавливаются согласно ст.43 Водного Кодекса Российской Федерации (от 03.03.06г. № 74 ФЗ) и Федеральному закону от 30.03.1999г. №52-ФЗ «О санитарно-эпидемиологическом благополучии населения» (п. 4 ст. 18). Источниками хозяйственно-питьевого водоснабжения населенных пунктов являются артезианские отдельно стоящие скважины либо водозаборы. Для подземного источника водоснабжения при использовании защищенных подземных вод устанавливается граница 1 пояса охраны (строгого режима) на расстоянии не менее 30 м от скважины. </w:t>
      </w:r>
    </w:p>
    <w:p w14:paraId="288126F0" w14:textId="77777777" w:rsidR="0033601E" w:rsidRPr="00AD2C01" w:rsidRDefault="0033601E" w:rsidP="0033601E">
      <w:pPr>
        <w:widowControl w:val="0"/>
        <w:autoSpaceDE w:val="0"/>
        <w:ind w:firstLine="709"/>
        <w:jc w:val="both"/>
        <w:rPr>
          <w:rFonts w:cs="Times New Roman"/>
          <w:color w:val="000000" w:themeColor="text1"/>
          <w:lang w:eastAsia="ru-RU"/>
        </w:rPr>
      </w:pPr>
      <w:r w:rsidRPr="00AD2C01">
        <w:rPr>
          <w:rFonts w:cs="Times New Roman"/>
          <w:color w:val="000000" w:themeColor="text1"/>
          <w:lang w:eastAsia="ru-RU"/>
        </w:rPr>
        <w:t>Режимы санохраны источников питьевого водоснабжения:</w:t>
      </w:r>
    </w:p>
    <w:p w14:paraId="7DBF938F" w14:textId="77777777" w:rsidR="0033601E" w:rsidRPr="00AD2C01" w:rsidRDefault="0033601E" w:rsidP="0033601E">
      <w:pPr>
        <w:widowControl w:val="0"/>
        <w:autoSpaceDE w:val="0"/>
        <w:ind w:firstLine="709"/>
        <w:jc w:val="both"/>
        <w:rPr>
          <w:rFonts w:cs="Times New Roman"/>
          <w:color w:val="000000" w:themeColor="text1"/>
          <w:lang w:eastAsia="ru-RU"/>
        </w:rPr>
      </w:pPr>
      <w:r w:rsidRPr="00AD2C01">
        <w:rPr>
          <w:rFonts w:cs="Times New Roman"/>
          <w:color w:val="000000" w:themeColor="text1"/>
          <w:lang w:eastAsia="ru-RU"/>
        </w:rPr>
        <w:t>Первый пояс – зона строгого режима.</w:t>
      </w:r>
    </w:p>
    <w:p w14:paraId="398CD501" w14:textId="77777777" w:rsidR="0033601E" w:rsidRPr="00AD2C01" w:rsidRDefault="0033601E" w:rsidP="0033601E">
      <w:pPr>
        <w:widowControl w:val="0"/>
        <w:autoSpaceDE w:val="0"/>
        <w:ind w:firstLine="709"/>
        <w:jc w:val="both"/>
        <w:rPr>
          <w:rFonts w:cs="Times New Roman"/>
          <w:color w:val="000000" w:themeColor="text1"/>
          <w:lang w:eastAsia="ru-RU"/>
        </w:rPr>
      </w:pPr>
      <w:r w:rsidRPr="00AD2C01">
        <w:rPr>
          <w:rFonts w:cs="Times New Roman"/>
          <w:color w:val="000000" w:themeColor="text1"/>
          <w:lang w:eastAsia="ru-RU"/>
        </w:rPr>
        <w:t xml:space="preserve">Запрещаются все виды строительства, не имеющие непосредственного отношения к эксплуатации водозабора и водопроводных сооружений, в том числе жилых хозяйственных зданий, прокладка трубопроводов различного назначения, проживание людей в этой зоне (в том числе персонала), а также применение ядохимикатов и удобрения.  </w:t>
      </w:r>
    </w:p>
    <w:p w14:paraId="6AD44B2C" w14:textId="77777777" w:rsidR="0033601E" w:rsidRPr="00AD2C01" w:rsidRDefault="0033601E" w:rsidP="0033601E">
      <w:pPr>
        <w:widowControl w:val="0"/>
        <w:autoSpaceDE w:val="0"/>
        <w:ind w:firstLine="709"/>
        <w:jc w:val="both"/>
        <w:rPr>
          <w:rFonts w:cs="Times New Roman"/>
          <w:color w:val="000000" w:themeColor="text1"/>
          <w:lang w:eastAsia="ru-RU"/>
        </w:rPr>
      </w:pPr>
      <w:r w:rsidRPr="00AD2C01">
        <w:rPr>
          <w:rFonts w:cs="Times New Roman"/>
          <w:color w:val="000000" w:themeColor="text1"/>
          <w:lang w:eastAsia="ru-RU"/>
        </w:rPr>
        <w:t>Кроме того, на территории 1-го пояса ЗСО запрещается проживание людей, выпуск стоков, купание, водопой скота, стирка белья, применение для растений пестицидов, органических и минеральных удобрений.</w:t>
      </w:r>
    </w:p>
    <w:p w14:paraId="6D54BF95" w14:textId="77777777" w:rsidR="0033601E" w:rsidRPr="00AD2C01" w:rsidRDefault="0033601E" w:rsidP="0033601E">
      <w:pPr>
        <w:widowControl w:val="0"/>
        <w:autoSpaceDE w:val="0"/>
        <w:ind w:firstLine="709"/>
        <w:jc w:val="both"/>
        <w:rPr>
          <w:rFonts w:cs="Times New Roman"/>
          <w:color w:val="000000" w:themeColor="text1"/>
          <w:lang w:eastAsia="ru-RU"/>
        </w:rPr>
      </w:pPr>
      <w:r w:rsidRPr="00AD2C01">
        <w:rPr>
          <w:rFonts w:cs="Times New Roman"/>
          <w:color w:val="000000" w:themeColor="text1"/>
          <w:lang w:eastAsia="ru-RU"/>
        </w:rPr>
        <w:t>Второй пояс – зона режима ограничений против бактериального (микробного) загрязнения.</w:t>
      </w:r>
    </w:p>
    <w:p w14:paraId="6746A6D8" w14:textId="77777777" w:rsidR="0033601E" w:rsidRPr="00AD2C01" w:rsidRDefault="0033601E" w:rsidP="0033601E">
      <w:pPr>
        <w:widowControl w:val="0"/>
        <w:autoSpaceDE w:val="0"/>
        <w:ind w:firstLine="709"/>
        <w:jc w:val="both"/>
        <w:rPr>
          <w:rFonts w:cs="Times New Roman"/>
          <w:color w:val="000000" w:themeColor="text1"/>
          <w:lang w:eastAsia="ru-RU"/>
        </w:rPr>
      </w:pPr>
      <w:r w:rsidRPr="00AD2C01">
        <w:rPr>
          <w:rFonts w:cs="Times New Roman"/>
          <w:color w:val="000000" w:themeColor="text1"/>
          <w:lang w:eastAsia="ru-RU"/>
        </w:rPr>
        <w:t>Следует учитывать:</w:t>
      </w:r>
    </w:p>
    <w:p w14:paraId="1C7BA614" w14:textId="77777777" w:rsidR="0033601E" w:rsidRPr="00AD2C01" w:rsidRDefault="0033601E" w:rsidP="0033601E">
      <w:pPr>
        <w:widowControl w:val="0"/>
        <w:autoSpaceDE w:val="0"/>
        <w:ind w:firstLine="709"/>
        <w:jc w:val="both"/>
        <w:rPr>
          <w:rFonts w:cs="Times New Roman"/>
          <w:color w:val="000000" w:themeColor="text1"/>
          <w:lang w:eastAsia="ru-RU"/>
        </w:rPr>
      </w:pPr>
      <w:r w:rsidRPr="00AD2C01">
        <w:rPr>
          <w:rFonts w:cs="Times New Roman"/>
          <w:color w:val="000000" w:themeColor="text1"/>
          <w:lang w:eastAsia="ru-RU"/>
        </w:rPr>
        <w:t>- все виды строительства разрешаются санитарно-эпидемиологической службой;</w:t>
      </w:r>
    </w:p>
    <w:p w14:paraId="4E9F1F89" w14:textId="77777777" w:rsidR="0033601E" w:rsidRPr="00AD2C01" w:rsidRDefault="0033601E" w:rsidP="0033601E">
      <w:pPr>
        <w:widowControl w:val="0"/>
        <w:autoSpaceDE w:val="0"/>
        <w:ind w:firstLine="709"/>
        <w:jc w:val="both"/>
        <w:rPr>
          <w:rFonts w:cs="Times New Roman"/>
          <w:color w:val="000000" w:themeColor="text1"/>
          <w:lang w:eastAsia="ru-RU"/>
        </w:rPr>
      </w:pPr>
      <w:r w:rsidRPr="00AD2C01">
        <w:rPr>
          <w:rFonts w:cs="Times New Roman"/>
          <w:color w:val="000000" w:themeColor="text1"/>
          <w:lang w:eastAsia="ru-RU"/>
        </w:rPr>
        <w:t>- промышленные предприятия, населенные пункты и жилые здания должны быть благоустроены для предохранения почвы и источников водоснабжения от загрязнения, для чего должны предусматриваться: организованное водоснабжение, канализование, устройство водонепроницаемых выгребов, регулирование и организация отвода загрязненных поверхностных стоков, устройство водонепроницаемых полов в корпусах существующих животноводческих ферм;</w:t>
      </w:r>
    </w:p>
    <w:p w14:paraId="4989B58B" w14:textId="77777777" w:rsidR="0033601E" w:rsidRPr="00AD2C01" w:rsidRDefault="0033601E" w:rsidP="0033601E">
      <w:pPr>
        <w:widowControl w:val="0"/>
        <w:autoSpaceDE w:val="0"/>
        <w:ind w:firstLine="709"/>
        <w:jc w:val="both"/>
        <w:rPr>
          <w:rFonts w:cs="Times New Roman"/>
          <w:color w:val="000000" w:themeColor="text1"/>
          <w:lang w:eastAsia="ru-RU"/>
        </w:rPr>
      </w:pPr>
      <w:r w:rsidRPr="00AD2C01">
        <w:rPr>
          <w:rFonts w:cs="Times New Roman"/>
          <w:color w:val="000000" w:themeColor="text1"/>
          <w:lang w:eastAsia="ru-RU"/>
        </w:rPr>
        <w:t>- хозяйственно-бытовые и производственные сточные воды, выпускаемые в открытые водоемы, входящие во второй пояс ЗСО, должны иметь повышенную степень очистки;</w:t>
      </w:r>
    </w:p>
    <w:p w14:paraId="4306691E" w14:textId="77777777" w:rsidR="0033601E" w:rsidRPr="00AD2C01" w:rsidRDefault="0033601E" w:rsidP="0033601E">
      <w:pPr>
        <w:widowControl w:val="0"/>
        <w:autoSpaceDE w:val="0"/>
        <w:ind w:firstLine="709"/>
        <w:jc w:val="both"/>
        <w:rPr>
          <w:rFonts w:cs="Times New Roman"/>
          <w:color w:val="000000" w:themeColor="text1"/>
          <w:lang w:eastAsia="ru-RU"/>
        </w:rPr>
      </w:pPr>
      <w:r w:rsidRPr="00AD2C01">
        <w:rPr>
          <w:rFonts w:cs="Times New Roman"/>
          <w:color w:val="000000" w:themeColor="text1"/>
          <w:lang w:eastAsia="ru-RU"/>
        </w:rPr>
        <w:t>- запрещается загрязнять водоемы и территории сбросом нечистот, мусора, навоза, промышленных отходов и пр.</w:t>
      </w:r>
    </w:p>
    <w:p w14:paraId="67FB72A5" w14:textId="77777777" w:rsidR="0033601E" w:rsidRPr="00AD2C01" w:rsidRDefault="0033601E" w:rsidP="0033601E">
      <w:pPr>
        <w:widowControl w:val="0"/>
        <w:autoSpaceDE w:val="0"/>
        <w:ind w:firstLine="709"/>
        <w:jc w:val="both"/>
        <w:rPr>
          <w:rFonts w:cs="Times New Roman"/>
          <w:color w:val="000000" w:themeColor="text1"/>
          <w:lang w:eastAsia="ru-RU"/>
        </w:rPr>
      </w:pPr>
      <w:r w:rsidRPr="00AD2C01">
        <w:rPr>
          <w:rFonts w:cs="Times New Roman"/>
          <w:color w:val="000000" w:themeColor="text1"/>
          <w:lang w:eastAsia="ru-RU"/>
        </w:rPr>
        <w:t>Третий пояс – зона режима ограничений от химического загрязнения.</w:t>
      </w:r>
    </w:p>
    <w:p w14:paraId="346A2079" w14:textId="77777777" w:rsidR="0033601E" w:rsidRPr="00AD2C01" w:rsidRDefault="0033601E" w:rsidP="0033601E">
      <w:pPr>
        <w:widowControl w:val="0"/>
        <w:autoSpaceDE w:val="0"/>
        <w:ind w:firstLine="709"/>
        <w:jc w:val="both"/>
        <w:rPr>
          <w:rFonts w:cs="Times New Roman"/>
          <w:color w:val="000000" w:themeColor="text1"/>
          <w:lang w:eastAsia="ru-RU"/>
        </w:rPr>
      </w:pPr>
      <w:r w:rsidRPr="00AD2C01">
        <w:rPr>
          <w:rFonts w:cs="Times New Roman"/>
          <w:color w:val="000000" w:themeColor="text1"/>
          <w:lang w:eastAsia="ru-RU"/>
        </w:rPr>
        <w:t>По 3-ему поясу (равно, как и входящим в его состав 2-ому и 1-ому поясам) предусматриваются следующие мероприятия:</w:t>
      </w:r>
    </w:p>
    <w:p w14:paraId="666C9773" w14:textId="77777777" w:rsidR="0033601E" w:rsidRPr="00AD2C01" w:rsidRDefault="0033601E" w:rsidP="0033601E">
      <w:pPr>
        <w:widowControl w:val="0"/>
        <w:autoSpaceDE w:val="0"/>
        <w:ind w:firstLine="709"/>
        <w:jc w:val="both"/>
        <w:rPr>
          <w:rFonts w:cs="Times New Roman"/>
          <w:color w:val="000000" w:themeColor="text1"/>
          <w:lang w:eastAsia="ru-RU"/>
        </w:rPr>
      </w:pPr>
      <w:r w:rsidRPr="00AD2C01">
        <w:rPr>
          <w:rFonts w:cs="Times New Roman"/>
          <w:color w:val="000000" w:themeColor="text1"/>
          <w:lang w:eastAsia="ru-RU"/>
        </w:rPr>
        <w:t>- выявление, ликвидация всех бездействующих, старых или неправильно эксплуатируемых скважин, представляющих опасность загрязнения водоносного горизонта;</w:t>
      </w:r>
    </w:p>
    <w:p w14:paraId="6EFAFA48" w14:textId="77777777" w:rsidR="0033601E" w:rsidRPr="00AD2C01" w:rsidRDefault="0033601E" w:rsidP="0033601E">
      <w:pPr>
        <w:widowControl w:val="0"/>
        <w:autoSpaceDE w:val="0"/>
        <w:ind w:firstLine="709"/>
        <w:jc w:val="both"/>
        <w:rPr>
          <w:rFonts w:cs="Times New Roman"/>
          <w:color w:val="000000" w:themeColor="text1"/>
          <w:lang w:eastAsia="ru-RU"/>
        </w:rPr>
      </w:pPr>
      <w:r w:rsidRPr="00AD2C01">
        <w:rPr>
          <w:rFonts w:cs="Times New Roman"/>
          <w:color w:val="000000" w:themeColor="text1"/>
          <w:lang w:eastAsia="ru-RU"/>
        </w:rPr>
        <w:t>- регулирование любого нового строительства и бурения новых скважин при обязательном согласовании местными органами санитарного надзора, геологического контроля и регулирования использования и охране вод;</w:t>
      </w:r>
    </w:p>
    <w:p w14:paraId="2D607E64" w14:textId="77777777" w:rsidR="0033601E" w:rsidRPr="00AD2C01" w:rsidRDefault="0033601E" w:rsidP="0033601E">
      <w:pPr>
        <w:widowControl w:val="0"/>
        <w:autoSpaceDE w:val="0"/>
        <w:ind w:firstLine="709"/>
        <w:jc w:val="both"/>
        <w:rPr>
          <w:rFonts w:cs="Times New Roman"/>
          <w:color w:val="000000" w:themeColor="text1"/>
          <w:lang w:eastAsia="ru-RU"/>
        </w:rPr>
      </w:pPr>
      <w:r w:rsidRPr="00AD2C01">
        <w:rPr>
          <w:rFonts w:cs="Times New Roman"/>
          <w:color w:val="000000" w:themeColor="text1"/>
          <w:lang w:eastAsia="ru-RU"/>
        </w:rPr>
        <w:t>- запрещение закачки отработанных вод в подземные горизонты, подземного складирования твердых отходов и разработки недр, могущей привести к загрязнению водоносного горизонта;</w:t>
      </w:r>
    </w:p>
    <w:p w14:paraId="69DD7AE6" w14:textId="77777777" w:rsidR="0033601E" w:rsidRPr="00AD2C01" w:rsidRDefault="0033601E" w:rsidP="0033601E">
      <w:pPr>
        <w:widowControl w:val="0"/>
        <w:autoSpaceDE w:val="0"/>
        <w:ind w:firstLine="709"/>
        <w:jc w:val="both"/>
        <w:rPr>
          <w:rFonts w:cs="Times New Roman"/>
          <w:color w:val="000000" w:themeColor="text1"/>
          <w:lang w:eastAsia="ru-RU"/>
        </w:rPr>
      </w:pPr>
      <w:r w:rsidRPr="00AD2C01">
        <w:rPr>
          <w:rFonts w:cs="Times New Roman"/>
          <w:color w:val="000000" w:themeColor="text1"/>
          <w:lang w:eastAsia="ru-RU"/>
        </w:rPr>
        <w:t>- своевременное выполнение мероприятий по санитарной охране поверхностных водотоков, гидравлически связанных с используемым водоносным горизонтом;</w:t>
      </w:r>
    </w:p>
    <w:p w14:paraId="70C0A8B6" w14:textId="77777777" w:rsidR="0033601E" w:rsidRPr="00AD2C01" w:rsidRDefault="0033601E" w:rsidP="0033601E">
      <w:pPr>
        <w:widowControl w:val="0"/>
        <w:autoSpaceDE w:val="0"/>
        <w:ind w:firstLine="709"/>
        <w:jc w:val="both"/>
        <w:rPr>
          <w:rFonts w:cs="Times New Roman"/>
          <w:color w:val="000000" w:themeColor="text1"/>
          <w:lang w:eastAsia="ru-RU"/>
        </w:rPr>
      </w:pPr>
      <w:r w:rsidRPr="00AD2C01">
        <w:rPr>
          <w:rFonts w:cs="Times New Roman"/>
          <w:color w:val="000000" w:themeColor="text1"/>
          <w:lang w:eastAsia="ru-RU"/>
        </w:rPr>
        <w:t>- запрещение размещения накопителей промстоков, шламохранилищ, складов ГСМ, складов ядохимикатов и минеральных удобрений, крупных птицефабрик и животноводческих комплексов.</w:t>
      </w:r>
    </w:p>
    <w:p w14:paraId="2A15422F" w14:textId="77777777" w:rsidR="0033601E" w:rsidRPr="00AD2C01" w:rsidRDefault="0033601E" w:rsidP="0033601E">
      <w:pPr>
        <w:widowControl w:val="0"/>
        <w:autoSpaceDE w:val="0"/>
        <w:ind w:firstLine="709"/>
        <w:jc w:val="both"/>
        <w:rPr>
          <w:rFonts w:cs="Times New Roman"/>
          <w:color w:val="000000" w:themeColor="text1"/>
          <w:lang w:eastAsia="ru-RU"/>
        </w:rPr>
      </w:pPr>
      <w:r w:rsidRPr="00AD2C01">
        <w:rPr>
          <w:rFonts w:cs="Times New Roman"/>
          <w:color w:val="000000" w:themeColor="text1"/>
          <w:lang w:eastAsia="ru-RU"/>
        </w:rPr>
        <w:t>Восстановление и охрана водных объектов и источников питьевого водоснабжения возможны при проведении комплекса мероприятий:</w:t>
      </w:r>
    </w:p>
    <w:p w14:paraId="0C98C67D" w14:textId="77777777" w:rsidR="0033601E" w:rsidRPr="00AD2C01" w:rsidRDefault="0033601E" w:rsidP="0033601E">
      <w:pPr>
        <w:widowControl w:val="0"/>
        <w:autoSpaceDE w:val="0"/>
        <w:ind w:firstLine="709"/>
        <w:jc w:val="both"/>
        <w:rPr>
          <w:rFonts w:cs="Times New Roman"/>
          <w:color w:val="000000" w:themeColor="text1"/>
          <w:lang w:eastAsia="ru-RU"/>
        </w:rPr>
      </w:pPr>
      <w:r w:rsidRPr="00AD2C01">
        <w:rPr>
          <w:rFonts w:cs="Times New Roman"/>
          <w:color w:val="000000" w:themeColor="text1"/>
          <w:lang w:eastAsia="ru-RU"/>
        </w:rPr>
        <w:t>- разработка проектов и организация зон санитарной охраны источников водоснабжения;</w:t>
      </w:r>
    </w:p>
    <w:p w14:paraId="5C0372D7" w14:textId="77777777" w:rsidR="0033601E" w:rsidRPr="00AD2C01" w:rsidRDefault="0033601E" w:rsidP="0033601E">
      <w:pPr>
        <w:widowControl w:val="0"/>
        <w:autoSpaceDE w:val="0"/>
        <w:ind w:firstLine="709"/>
        <w:jc w:val="both"/>
        <w:rPr>
          <w:rFonts w:cs="Times New Roman"/>
          <w:color w:val="000000" w:themeColor="text1"/>
          <w:lang w:eastAsia="ru-RU"/>
        </w:rPr>
      </w:pPr>
      <w:r w:rsidRPr="00AD2C01">
        <w:rPr>
          <w:rFonts w:cs="Times New Roman"/>
          <w:color w:val="000000" w:themeColor="text1"/>
          <w:lang w:eastAsia="ru-RU"/>
        </w:rPr>
        <w:t>- разработка и утверждение схем комплексного использования и охраны водных объектов;</w:t>
      </w:r>
    </w:p>
    <w:p w14:paraId="0B597C3F"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 разработка и установление нормативов допустимого воздействия на водные объекты и целевых показателей качества воды в водных объектах;</w:t>
      </w:r>
    </w:p>
    <w:p w14:paraId="03004413"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 проведение комплекса мероприятий по минимизации антропогенной нагрузки на водные объекты, путем выноса производственных предприятий из водоохранных зон, осуществления мониторинга качества очистки сточных вод, предотвращение несанкционированных сбросов и неочищенных ливнестоков;</w:t>
      </w:r>
    </w:p>
    <w:p w14:paraId="3C402F72"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 реконструкция существующих очистных сооружений, строительство современных локальных очистных сооружений;</w:t>
      </w:r>
    </w:p>
    <w:p w14:paraId="0568F825"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 xml:space="preserve">- проведение плановых мероприятий по расчистке водоемов и берегов. </w:t>
      </w:r>
    </w:p>
    <w:p w14:paraId="6BC0EFF7" w14:textId="77777777" w:rsidR="0033601E" w:rsidRPr="00AD2C01" w:rsidRDefault="0033601E" w:rsidP="0033601E">
      <w:pPr>
        <w:pStyle w:val="40"/>
      </w:pPr>
      <w:r w:rsidRPr="00AD2C01">
        <w:t>Охранные зоны объектов инженерной инфраструктуры</w:t>
      </w:r>
    </w:p>
    <w:p w14:paraId="63C2BFEE"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1.</w:t>
      </w:r>
      <w:r w:rsidRPr="00AD2C01">
        <w:rPr>
          <w:color w:val="000000" w:themeColor="text1"/>
        </w:rPr>
        <w:t xml:space="preserve"> </w:t>
      </w:r>
      <w:r w:rsidRPr="00AD2C01">
        <w:rPr>
          <w:rFonts w:cs="Times New Roman"/>
          <w:color w:val="000000" w:themeColor="text1"/>
          <w:lang w:eastAsia="ru-RU"/>
        </w:rPr>
        <w:t xml:space="preserve">Правила охраны магистральных трубопроводов, утвержденные постановлением Госгортехнадзора России от 24.04.1992 № 9, определяют требования к обустройству трасс трубопроводов, порядку определения границ охранных зон магистральных трубопроводов, условиям использования земельных участков в границах охранных зон магистральных трубопроводов, порядку организации и производства работ в охранных зонах трубопроводов, права и обязанности эксплуатационных организаций в области обеспечения сохранности опасных производственных объектов, предотвращения аварий на магистральных трубопроводах и ликвидации их последствий. </w:t>
      </w:r>
    </w:p>
    <w:p w14:paraId="4149E833"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 xml:space="preserve">Согласно «Правилам охраны магистральных трубопроводов» вдоль трасс магистральных трубопроводов (при любом виде их прокладки) для исключения возможности повреждения трубопроводов устанавливаются охранные зоны в виде участка земли, ограниченного условными линиями, проходящими в 25 м от оси трубопровода с каждой стороны. </w:t>
      </w:r>
    </w:p>
    <w:p w14:paraId="4B5DC518"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Земельные участки, входящие в охранные зоны трубопроводов, не изымаются у землепользователей и используются ими для проведения сельскохозяйственных и иных работ с обязательным соблюдением требований "Правил охраны магистральных трубопроводов" (далее – Правила).</w:t>
      </w:r>
    </w:p>
    <w:p w14:paraId="675EF804"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Согласно части 4 Правил в охранных зонах трубопроводов запрещается производить всякого рода действия, могущие нарушить нормальную эксплуатацию трубопроводов либо привести к их повреждению, в частности:</w:t>
      </w:r>
    </w:p>
    <w:p w14:paraId="415DAA8A"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а) перемещать, засыпать и ломать опознавательные и сигнальные знаки, контрольно- измерительные пункты;</w:t>
      </w:r>
    </w:p>
    <w:p w14:paraId="416437FD"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б) открывать люки, калитки и двери необслуживаемых усилительных пунктов кабельной связи, ограждений узлов линейной арматуры, станций катодной и дренажной защиты, линейных и смотровых колодцев и других линейных устройств, открывать и закрывать краны и задвижки, отключать или включать средства связи, энергоснабжения и телемеханики трубопроводов;</w:t>
      </w:r>
    </w:p>
    <w:p w14:paraId="3CC4C62B"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в) устраивать всякого рода свалки, выливать растворы кислот, солей и щелочей;</w:t>
      </w:r>
    </w:p>
    <w:p w14:paraId="63F3309E"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г) разрушать берегоукрепительные сооружения, водопропускные устройства, земляные и иные сооружения (устройства), предохраняющие трубопроводы от разрушения, а прилегающую территорию и окружающую местность - от аварийного разлива транспортируемой продукции;</w:t>
      </w:r>
    </w:p>
    <w:p w14:paraId="039D04CE"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д) бросать якоря, проходить с отданными якорями, цепями, лотами, волокушами и тралами, производить дноуглубительные и землечерпальные работы;</w:t>
      </w:r>
    </w:p>
    <w:p w14:paraId="39CDF96D"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е) разводить огонь и размещать какие-либо открытые или закрытые источники огня.</w:t>
      </w:r>
    </w:p>
    <w:p w14:paraId="2DE692FB"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В охранных зонах трубопроводов без письменного разрешения предприятий трубопроводного транспорта запрещается:</w:t>
      </w:r>
    </w:p>
    <w:p w14:paraId="01A16C7F"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а) возводить любые постройки и сооружения;</w:t>
      </w:r>
    </w:p>
    <w:p w14:paraId="28CBF84A"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б) высаживать деревья и кустарники всех видов, складировать корма, удобрения, материалы, сено и солому, располагать коновязи, содержать скот, выделять рыбопромысловые участки, производить добычу рыбы, а также водных животных и растений, устраивать водопои, производить колку и заготовку льда;</w:t>
      </w:r>
    </w:p>
    <w:p w14:paraId="3400F28C"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в) сооружать проезды и переезды через трассы трубопроводов, устраивать стоянки автомобильного транспорта, тракторов и механизмов, размещать сады и огороды;</w:t>
      </w:r>
    </w:p>
    <w:p w14:paraId="2365A4AA"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г) производить мелиоративные земляные работы, сооружать оросительные и осушительные системы;</w:t>
      </w:r>
    </w:p>
    <w:p w14:paraId="0D6AC7A5"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д) производить всякого рода открытые и подземные, горные, строительные, монтажные и взрывные работы, планировку грунта.</w:t>
      </w:r>
    </w:p>
    <w:p w14:paraId="5479B169"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е) производить геологосъемочные, геолого - разведочные, поисковые, геодезические и другие изыскательские работы, связанные с устройством скважин, шурфов и взятием проб грунта (кроме почвенных образцов).</w:t>
      </w:r>
    </w:p>
    <w:p w14:paraId="5B97EEA2"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В охранных зонах газораспределительных сетей, в целях предупреждения их повреждения или нарушения условий их нормальной эксплуатации налагаются ограничения (обременения), которыми запрещается:</w:t>
      </w:r>
    </w:p>
    <w:p w14:paraId="6EAAAB25"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а) строить объекты жилищно-гражданского и производственного назначения;</w:t>
      </w:r>
    </w:p>
    <w:p w14:paraId="247492AB"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б) сносить и реконструировать мосты, коллекторы, автомобильные и железные дороги с расположенными на них газораспределительными сетями без предварительного выноса этих газопроводов по согласованию с эксплуатационными организациями;</w:t>
      </w:r>
    </w:p>
    <w:p w14:paraId="272B7713"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в) разрушать берегоукрепительные сооружения, водопропускные устройства, земляные и иные сооружения, предохраняющие газораспределительные сети от разрушений;</w:t>
      </w:r>
    </w:p>
    <w:p w14:paraId="4983DC48"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г) перемещать, повреждать, засыпать и уничтожать опознавательные знаки, контрольно-измерительные пункты и другие устройства газораспределительных сетей;</w:t>
      </w:r>
    </w:p>
    <w:p w14:paraId="62A6A1D4"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д) устраивать свалки и склады, разливать растворы кислот, солей, щелочей и других химически активных веществ;</w:t>
      </w:r>
    </w:p>
    <w:p w14:paraId="2D9B1C88"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е) огораживать и перегораживать охранные зоны, препятствовать доступу персонала эксплуатационных организаций к газораспределительным сетям, проведению обслуживания и устранению повреждений газораспределительных сетей;</w:t>
      </w:r>
    </w:p>
    <w:p w14:paraId="32A25111"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ж) размещать источники огня;</w:t>
      </w:r>
    </w:p>
    <w:p w14:paraId="180CD3D7"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з) рыть погреба, копать и обрабатывать почву сельскохозяйственными и мелиоративными орудиями и механизмами на глубину более 0,3 метра.</w:t>
      </w:r>
    </w:p>
    <w:p w14:paraId="3F27B0B4" w14:textId="77777777" w:rsidR="0033601E" w:rsidRPr="00AD2C01" w:rsidRDefault="0033601E" w:rsidP="0033601E">
      <w:pPr>
        <w:keepNext/>
        <w:keepLines/>
        <w:autoSpaceDE w:val="0"/>
        <w:ind w:firstLine="709"/>
        <w:jc w:val="both"/>
        <w:rPr>
          <w:rFonts w:cs="Times New Roman"/>
          <w:color w:val="000000" w:themeColor="text1"/>
          <w:lang w:eastAsia="ru-RU"/>
        </w:rPr>
      </w:pPr>
    </w:p>
    <w:p w14:paraId="70B2BBCF"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2. Земельные участки, расположенные в охранных зонах газораспределительных сетей, у их собственников, владельцев или пользователей не изымаются и могут быть использованы ими с учетом ограничений (обременений), устанавливаемых постановлением Правительства Российской Федерации от 20 ноября 2000 года №878 «Об утверждении правил охраны газораспределительных сетей» и налагаемых на земельные участки в установленном порядке.</w:t>
      </w:r>
    </w:p>
    <w:p w14:paraId="13DBECE9"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Хозяйственная деятельность в охранных зонах газораспределительных сетей, не предусмотренная постановлением Правительства Российской Федерации от 20 ноября 2000 года №878 «Об утверждении правил охраны газораспределительных сетей», при которой производится нарушение поверхности земельного участка и обработка почвы на глубину более 0,3 метра, осуществляется на основании письменного разрешения эксплуатационной организации газораспределительных сетей.</w:t>
      </w:r>
    </w:p>
    <w:p w14:paraId="771C7218"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В охранных зонах систем газоснабжения без письменного уведомления организаций, в собственности или оперативном управлении которых находятся эти системы, запрещается:</w:t>
      </w:r>
    </w:p>
    <w:p w14:paraId="1951FF8D"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а) производить строительство, капитальный ремонт, реконструкцию или снос любых зданий и сооружений;</w:t>
      </w:r>
    </w:p>
    <w:p w14:paraId="79C58F5F"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б) складировать материалы, высаживать деревья всех видов;</w:t>
      </w:r>
    </w:p>
    <w:p w14:paraId="2B1A36D5"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в) производить земляные и дорожные работы.</w:t>
      </w:r>
    </w:p>
    <w:p w14:paraId="27B66505"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Организации и частные лица, получившие письменное разрешение на ведение указанных работ в охранных зонах систем газоснабжения, обязаны выполнять их с соблюдением мероприятий по их сохранности.</w:t>
      </w:r>
    </w:p>
    <w:p w14:paraId="1B4E29EA"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В охранных зонах систем газоснабжения запрещается:</w:t>
      </w:r>
    </w:p>
    <w:p w14:paraId="20AAB939"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а) перемещать и производить засыпку, нарушать сохранность опознавательных и предупредительных знаков;</w:t>
      </w:r>
    </w:p>
    <w:p w14:paraId="5090708F"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б) размещать какие-либо открытые или закрытые источники огня.</w:t>
      </w:r>
    </w:p>
    <w:p w14:paraId="503B0846"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Организации и частные лица на предоставленных им в пользование земельных участках, зданиях, по которым проходят наружные газопроводы, обязаны обеспечить сохранность этих газопроводов и свободный допуск к ним работников организаций, эксплуатирующих их.</w:t>
      </w:r>
    </w:p>
    <w:p w14:paraId="03B9359B"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В проектно - сметной документации на строительство, реконструкцию, капитальный ремонт зданий и сооружений, вблизи которых расположены наружные газопроводы, должны предусматриваться мероприятия по обеспечению их сохранности. Мероприятия подлежат согласованию с организациями, в собственности или оперативном управлении которых находятся наружные газопроводы.</w:t>
      </w:r>
    </w:p>
    <w:p w14:paraId="734A3C6B"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Организации, выполняющие земляные работы вблизи действующих наружных газопроводов, при обнаружении трубопровода, не указанного в технической документации на производство этих работ, обязаны немедленно прекратить работы, принять меры к обеспечению сохранности трубопровода и сообщить об этом организациям, эксплуатирующим подземные инженерные сооружения.</w:t>
      </w:r>
    </w:p>
    <w:p w14:paraId="01FCCF28" w14:textId="77777777" w:rsidR="0033601E" w:rsidRPr="00AD2C01" w:rsidRDefault="0033601E" w:rsidP="0033601E">
      <w:pPr>
        <w:keepNext/>
        <w:keepLines/>
        <w:autoSpaceDE w:val="0"/>
        <w:ind w:firstLine="709"/>
        <w:jc w:val="both"/>
        <w:rPr>
          <w:rFonts w:cs="Times New Roman"/>
          <w:color w:val="000000" w:themeColor="text1"/>
          <w:lang w:eastAsia="ru-RU"/>
        </w:rPr>
      </w:pPr>
    </w:p>
    <w:p w14:paraId="5AA3F5CA"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3. Охранные зоны объектов электросетевого хозяйства определяются «Правилами установления охранных зон объектов электросетевого хозяйства и особые условия использования земельных участков, расположенных в границах таких зон», утвержденные постановлением Правительства Российской Федерации от 24 февраля 2009 года № 160.</w:t>
      </w:r>
    </w:p>
    <w:p w14:paraId="5F19326E"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В охранных зонах запрещается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 в том числе:</w:t>
      </w:r>
    </w:p>
    <w:p w14:paraId="64B093F4"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а) набрасывать на провода и опоры воздушных линий электропередачи посторонние предметы, а также подниматься на опоры воздушных линий электропередачи;</w:t>
      </w:r>
    </w:p>
    <w:p w14:paraId="6528EA5B"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б) размещать любые объекты и предметы (материалы) в пределах созданных в соответствии с требованиями нормативно-технических документов проходов и подъездов для доступа к объектам электросетевого хозяйства, а также проводить любые работы и возводить сооружения, которые могут препятствовать доступу к объектам электросетевого хозяйства, без создания необходимых для такого доступа проходов и подъездов;</w:t>
      </w:r>
    </w:p>
    <w:p w14:paraId="6DB3826B"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в) находиться в пределах огороженной территории и помещениях распределительных устройств и подстанций, открывать двери и люки распределительных устройств и подстанций, производить переключения и подключения в электрических сетях (указанное требование не распространяется на работников, занятых выполнением разрешенных в установленном порядке работ), разводить огонь в пределах охранных зон вводных и распределительных устройств, подстанций, воздушных линий электропередачи, а также в охранных зонах кабельных линий электропередачи;</w:t>
      </w:r>
    </w:p>
    <w:p w14:paraId="1A9F2927"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г) размещать свалки;</w:t>
      </w:r>
    </w:p>
    <w:p w14:paraId="66FA6E65"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д) производить работы ударными механизмами, сбрасывать тяжести массой свыше 5 тонн, производить сброс и слив едких и коррозионных веществ и горюче-смазочных материалов (в охранных зонах подземных кабельных линий электропередачи).</w:t>
      </w:r>
    </w:p>
    <w:p w14:paraId="3069FF7F"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В охранных зонах, установленных для объектов электросетевого хозяйства напряжением свыше 1000 вольт, также запрещается:</w:t>
      </w:r>
    </w:p>
    <w:p w14:paraId="6D7B66B4"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а) складировать или размещать хранилища любых, в том числе горюче-смазочных, материалов;</w:t>
      </w:r>
    </w:p>
    <w:p w14:paraId="321FF0BE"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б) размещать детские и спортивные площадки, стадионы, рынки, торговые точки, полевые станы, загоны для скота, гаражи и стоянки всех видов машин и механизмов, проводить любые мероприятия, связанные с большим скоплением людей, не занятых выполнением разрешенных в установленном порядке работ (в охранных зонах воздушных линий электропередачи);</w:t>
      </w:r>
    </w:p>
    <w:p w14:paraId="0E636B7D"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в) использовать (запускать) любые летательные аппараты, в том числе воздушных змеев, спортивные модели летательных аппаратов (в охранных зонах воздушных линий электропередачи);</w:t>
      </w:r>
    </w:p>
    <w:p w14:paraId="171F524F"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г) бросать якоря с судов и осуществлять их проход с отданными якорями, цепями, лотами, волокушами и тралами (в охранных зонах подводных кабельных линий электропередачи);</w:t>
      </w:r>
    </w:p>
    <w:p w14:paraId="27A56782"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д) осуществлять проход судов с поднятыми стрелами кранов и других механизмов (в охранных зонах воздушных линий электропередачи).</w:t>
      </w:r>
    </w:p>
    <w:p w14:paraId="0F80B2A8"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В пределах охранных зон без письменного решения о согласовании сетевых организаций юридическим и физическим лицам запрещаются:</w:t>
      </w:r>
    </w:p>
    <w:p w14:paraId="575294FF"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а) строительство, капитальный ремонт, реконструкция или снос зданий и сооружений;</w:t>
      </w:r>
    </w:p>
    <w:p w14:paraId="162ADCCC"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б) горные, взрывные, мелиоративные работы, в том числе связанные с временным затоплением земель;</w:t>
      </w:r>
    </w:p>
    <w:p w14:paraId="05652FA4"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в) посадка и вырубка деревьев и кустарников;</w:t>
      </w:r>
    </w:p>
    <w:p w14:paraId="15E15C88"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г) дноуглубительные, землечерпальные и погрузочно-разгрузочные работы, добыча рыбы, других водных животных и растений придонными орудиями лова, устройство водопоев, колка и заготовка льда (в охранных зонах подводных кабельных линий электропередачи);</w:t>
      </w:r>
    </w:p>
    <w:p w14:paraId="01A7787F"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д) проход судов, у которых расстояние по вертикали от верхнего крайнего габарита с грузом или без груза до нижней точки провеса проводов переходов воздушных линий электропередачи через водоемы менее минимально допустимого расстояния, в том числе с учетом максимального уровня подъема воды при паводке;</w:t>
      </w:r>
    </w:p>
    <w:p w14:paraId="10C63E43"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е) проезд машин и механизмов, имеющих общую высоту с грузом или без груза от поверхности дороги более 4,5 метра (в охранных зонах воздушных линий электропередачи);</w:t>
      </w:r>
    </w:p>
    <w:p w14:paraId="204F4491"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ж) земляные работы на глубине более 0,3 метра (на вспахиваемых землях на глубине более 0,45 метра), а также планировка грунта (в охранных зонах подземных кабельных линий электропередачи);</w:t>
      </w:r>
    </w:p>
    <w:p w14:paraId="1C0644CF"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з) полив сельскохозяйственных культур в случае, если высота струи воды может составить свыше 3 метров (в охранных зонах воздушных линий электропередачи);</w:t>
      </w:r>
    </w:p>
    <w:p w14:paraId="378A7807"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и) полевые сельскохозяйственные работы с применением сельскохозяйственных машин и оборудования высотой более 4 метров (в охранных зонах воздушных линий электропередачи) или полевые сельскохозяйственные работы, связанные с вспашкой земли (в охранных зонах кабельных линий электропередачи).</w:t>
      </w:r>
    </w:p>
    <w:p w14:paraId="562B76ED" w14:textId="77777777" w:rsidR="0033601E" w:rsidRPr="00AD2C01" w:rsidRDefault="0033601E" w:rsidP="0033601E">
      <w:pPr>
        <w:keepNext/>
        <w:keepLines/>
        <w:autoSpaceDE w:val="0"/>
        <w:ind w:firstLine="709"/>
        <w:jc w:val="both"/>
        <w:rPr>
          <w:rFonts w:cs="Times New Roman"/>
          <w:color w:val="000000" w:themeColor="text1"/>
          <w:lang w:eastAsia="ru-RU"/>
        </w:rPr>
      </w:pPr>
    </w:p>
    <w:p w14:paraId="5C7E441A"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4. Строительство, реконструкция в границах охранных зон линий и сооружений связи регламентируются Постановлением Правительства Российской Федерации от 09.06.1995 г. №578 «Об утверждении Правил охраны линий и сооружений связи Российской Федерации».</w:t>
      </w:r>
    </w:p>
    <w:p w14:paraId="730789C3"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В пределах охранных зон без письменного согласия и присутствия представителей предприятий, эксплуатирующих линии связи и линии радиофикации, юридическим и физическим лицам запрещается:</w:t>
      </w:r>
    </w:p>
    <w:p w14:paraId="033CE266"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а) осуществлять всякого рода строительные, монтажные и взрывные работы, планировку грунта землеройными механизмами (за исключением зон песчаных барханов) и земляные работы (за исключением вспашки на глубину не более 0,3 метра);</w:t>
      </w:r>
    </w:p>
    <w:p w14:paraId="51C60D8A"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б) производить геолого-съемочные, поисковые, геодезические и другие изыскательские работы, которые связаны с бурением скважин, шурфованием, взятием проб грунта, осуществлением взрывных работ;</w:t>
      </w:r>
    </w:p>
    <w:p w14:paraId="3602409A"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в) производить посадку деревьев, располагать полевые станы, содержать скот, складировать материалы, корма и удобрения, жечь костры, устраивать стрельбища;</w:t>
      </w:r>
    </w:p>
    <w:p w14:paraId="0F7519C8"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г) устраивать проезды и стоянки автотранспорта, тракторов и механизмов, провозить негабаритные грузы под проводами воздушных линий связи и линий радиофикации, строить каналы (арыки), устраивать заграждения и другие препятствия;</w:t>
      </w:r>
    </w:p>
    <w:p w14:paraId="1A6ACC39"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д) устраивать причалы для стоянки судов, барж и плавучих кранов, производить погрузочно-разгрузочные, подводно-технические, дноуглубительные и землечерпательные работы, выделять рыбопромысловые участки, производить добычу рыбы, других водных животных, а также водных растений придонными орудиями лова, устраивать водопои, производить колку и заготовку льда. Судам и другим плавучим средствам запрещается бросать якоря, проходить с отданными якорями, цепями, лотами, волокушами и тралами;</w:t>
      </w:r>
    </w:p>
    <w:p w14:paraId="0E2973E3"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е) производить строительство и реконструкцию линий электропередач, радиостанций и других объектов, излучающих электромагнитную энергию и оказывающих опасное воздействие на линии связи и линии радиофикации;</w:t>
      </w:r>
    </w:p>
    <w:p w14:paraId="674F8263"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ж) производить защиту подземных коммуникаций от коррозии без учета проходящих подземных кабельных линий связи.</w:t>
      </w:r>
    </w:p>
    <w:p w14:paraId="7049EF45"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Юридическим и физическим лицам запрещается производить всякого рода действия, которые могут нарушить нормальную работу линий связи и линий радиофикации, в частности:</w:t>
      </w:r>
    </w:p>
    <w:p w14:paraId="5F6D2C11"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а) производить снос и реконструкцию зданий и мостов, осуществлять переустройство коллекторов, туннелей метрополитена и железных дорог, где проложены кабели связи, установлены столбы воздушных линий связи и линий радиофикации, размещены технические сооружения радиорелейных станций, кабельные ящики и распределительные коробки, без предварительного выноса заказчиками (застройщиками) линий и сооружений связи, линий и сооружений радиофикации по согласованию с предприятиями, в ведении которых находятся эти линии и сооружения;</w:t>
      </w:r>
    </w:p>
    <w:p w14:paraId="7A4067B5"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б) производить засыпку трасс подземных кабельных линий связи, устраивать на этих трассах временные склады, стоки химически активных веществ и свалки промышленных, бытовых и прочих отходов, ломать замерные, сигнальные, предупредительные знаки и телефонные колодцы;</w:t>
      </w:r>
    </w:p>
    <w:p w14:paraId="13D77B4D"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в) открывать двери и люки необслуживаемых усилительных и регенерационных пунктов (наземных и подземных) и радиорелейных станций, кабельных колодцев телефонной канализации, распределительных шкафов и кабельных ящиков, а также подключаться к линиям связи (за исключением лиц, обслуживающих эти линии);</w:t>
      </w:r>
    </w:p>
    <w:p w14:paraId="4CA1E5DB"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г) огораживать трассы линий связи, препятствуя свободному доступу к ним технического персонала;</w:t>
      </w:r>
    </w:p>
    <w:p w14:paraId="79FBD4D4"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д) самовольно подключаться к абонентской телефонной линии и линии радиофикации в целях пользования услугами связи;</w:t>
      </w:r>
    </w:p>
    <w:p w14:paraId="4D20B3CA"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е) совершать иные действия, которые могут причинить повреждения сооружениям связи и радиофикации (повреждать опоры и арматуру воздушных линий связи, обрывать провода, набрасывать на них посторонние предметы и другое).</w:t>
      </w:r>
    </w:p>
    <w:p w14:paraId="7A9E2013" w14:textId="77777777" w:rsidR="0033601E" w:rsidRPr="00AD2C01" w:rsidRDefault="0033601E" w:rsidP="0033601E">
      <w:pPr>
        <w:keepNext/>
        <w:keepLines/>
        <w:autoSpaceDE w:val="0"/>
        <w:ind w:firstLine="709"/>
        <w:jc w:val="both"/>
        <w:rPr>
          <w:rFonts w:cs="Times New Roman"/>
          <w:color w:val="000000" w:themeColor="text1"/>
          <w:lang w:eastAsia="ru-RU"/>
        </w:rPr>
      </w:pPr>
    </w:p>
    <w:p w14:paraId="1F4174FC" w14:textId="77777777" w:rsidR="0033601E" w:rsidRPr="00AD2C01" w:rsidRDefault="0033601E" w:rsidP="0033601E">
      <w:pPr>
        <w:keepNext/>
        <w:keepLines/>
        <w:autoSpaceDE w:val="0"/>
        <w:ind w:firstLine="709"/>
        <w:rPr>
          <w:rFonts w:cs="Times New Roman"/>
          <w:color w:val="000000" w:themeColor="text1"/>
          <w:lang w:eastAsia="ru-RU"/>
        </w:rPr>
      </w:pPr>
      <w:r w:rsidRPr="00AD2C01">
        <w:rPr>
          <w:rFonts w:cs="Times New Roman"/>
          <w:color w:val="000000" w:themeColor="text1"/>
          <w:lang w:eastAsia="ru-RU"/>
        </w:rPr>
        <w:t>5. Охрана тепловых сетей осуществляется для обеспечения сохранности их элементов и бесперебойного теплоснабжения потребителей путем проведения комплекса мер организационного и запретительного характера в соответствии с Правилами охраны тепловых сетей утвержденными Приказом Минстроя РФ от 17.08.1992 № 197 «О типовых правилах охраны коммунальных тепловых сетей».</w:t>
      </w:r>
    </w:p>
    <w:p w14:paraId="2D31B998" w14:textId="77777777" w:rsidR="0033601E" w:rsidRPr="00AD2C01" w:rsidRDefault="0033601E" w:rsidP="0033601E">
      <w:pPr>
        <w:keepNext/>
        <w:keepLines/>
        <w:autoSpaceDE w:val="0"/>
        <w:ind w:firstLine="709"/>
        <w:rPr>
          <w:rFonts w:cs="Times New Roman"/>
          <w:color w:val="000000" w:themeColor="text1"/>
          <w:lang w:eastAsia="ru-RU"/>
        </w:rPr>
      </w:pPr>
      <w:r w:rsidRPr="00AD2C01">
        <w:rPr>
          <w:rFonts w:cs="Times New Roman"/>
          <w:color w:val="000000" w:themeColor="text1"/>
          <w:lang w:eastAsia="ru-RU"/>
        </w:rPr>
        <w:t>Охране подлежит весь комплекс сооружений и устройств, входящих в тепловую сеть: трубопроводы и камеры с запорной и регулирующей арматурой и контрольно-измерительными приборами, компенсаторы, опоры, насосные станции, баки-аккумуляторы горячей воды, центральные и индивидуальные тепловые пункты, электрооборудование управления задвижками, кабели устройств связи и телемеханики.</w:t>
      </w:r>
    </w:p>
    <w:p w14:paraId="67A9D216" w14:textId="77777777" w:rsidR="0033601E" w:rsidRPr="00AD2C01" w:rsidRDefault="0033601E" w:rsidP="0033601E">
      <w:pPr>
        <w:keepNext/>
        <w:keepLines/>
        <w:autoSpaceDE w:val="0"/>
        <w:ind w:firstLine="709"/>
        <w:rPr>
          <w:rFonts w:cs="Times New Roman"/>
          <w:color w:val="000000" w:themeColor="text1"/>
          <w:lang w:eastAsia="ru-RU"/>
        </w:rPr>
      </w:pPr>
      <w:r w:rsidRPr="00AD2C01">
        <w:rPr>
          <w:rFonts w:cs="Times New Roman"/>
          <w:color w:val="000000" w:themeColor="text1"/>
          <w:lang w:eastAsia="ru-RU"/>
        </w:rPr>
        <w:t>Охранные зоны тепловых сетей устанавливаются вдоль трасс прокладки тепловых сетей в виде земельных участков шириной, определяемой углом естественного откоса грунта, но не менее 3 метров в каждую сторону, считая от края строительных конструкций тепловых сетей, или от наружной поверхности изолированного теплопровода бесканальной прокладки.</w:t>
      </w:r>
    </w:p>
    <w:p w14:paraId="78ED75F9" w14:textId="77777777" w:rsidR="0033601E" w:rsidRPr="00AD2C01" w:rsidRDefault="0033601E" w:rsidP="0033601E">
      <w:pPr>
        <w:keepNext/>
        <w:keepLines/>
        <w:autoSpaceDE w:val="0"/>
        <w:ind w:firstLine="709"/>
        <w:rPr>
          <w:rFonts w:cs="Times New Roman"/>
          <w:color w:val="000000" w:themeColor="text1"/>
          <w:lang w:eastAsia="ru-RU"/>
        </w:rPr>
      </w:pPr>
      <w:r w:rsidRPr="00AD2C01">
        <w:rPr>
          <w:rFonts w:cs="Times New Roman"/>
          <w:color w:val="000000" w:themeColor="text1"/>
          <w:lang w:eastAsia="ru-RU"/>
        </w:rPr>
        <w:t>В пределах охранных зон тепловых сетей не допускается производить действия, которые могут повлечь нарушения в нормальной работе тепловых сетей, их повреждение, несчастные случаи или препятствующие ремонту:</w:t>
      </w:r>
    </w:p>
    <w:p w14:paraId="48D3C572" w14:textId="77777777" w:rsidR="0033601E" w:rsidRPr="00AD2C01" w:rsidRDefault="0033601E" w:rsidP="0033601E">
      <w:pPr>
        <w:keepNext/>
        <w:keepLines/>
        <w:autoSpaceDE w:val="0"/>
        <w:ind w:firstLine="709"/>
        <w:rPr>
          <w:rFonts w:cs="Times New Roman"/>
          <w:color w:val="000000" w:themeColor="text1"/>
          <w:lang w:eastAsia="ru-RU"/>
        </w:rPr>
      </w:pPr>
      <w:r w:rsidRPr="00AD2C01">
        <w:rPr>
          <w:rFonts w:cs="Times New Roman"/>
          <w:color w:val="000000" w:themeColor="text1"/>
          <w:lang w:eastAsia="ru-RU"/>
        </w:rPr>
        <w:t>размещать автозаправочные станции, хранилища горюче-смазочных материалов, складировать агрессивные химические материалы;</w:t>
      </w:r>
    </w:p>
    <w:p w14:paraId="7F4A8725" w14:textId="77777777" w:rsidR="0033601E" w:rsidRPr="00AD2C01" w:rsidRDefault="0033601E" w:rsidP="0033601E">
      <w:pPr>
        <w:keepNext/>
        <w:keepLines/>
        <w:autoSpaceDE w:val="0"/>
        <w:ind w:firstLine="709"/>
        <w:rPr>
          <w:rFonts w:cs="Times New Roman"/>
          <w:color w:val="000000" w:themeColor="text1"/>
          <w:lang w:eastAsia="ru-RU"/>
        </w:rPr>
      </w:pPr>
      <w:r w:rsidRPr="00AD2C01">
        <w:rPr>
          <w:rFonts w:cs="Times New Roman"/>
          <w:color w:val="000000" w:themeColor="text1"/>
          <w:lang w:eastAsia="ru-RU"/>
        </w:rPr>
        <w:t>загромождать подходы и подъезды к объектам и сооружениям тепловых сетей, складировать тяжелые и громоздкие материалы, возводить временные строения и заборы;</w:t>
      </w:r>
    </w:p>
    <w:p w14:paraId="692F8363" w14:textId="77777777" w:rsidR="0033601E" w:rsidRPr="00AD2C01" w:rsidRDefault="0033601E" w:rsidP="0033601E">
      <w:pPr>
        <w:keepNext/>
        <w:keepLines/>
        <w:autoSpaceDE w:val="0"/>
        <w:ind w:firstLine="709"/>
        <w:rPr>
          <w:rFonts w:cs="Times New Roman"/>
          <w:color w:val="000000" w:themeColor="text1"/>
          <w:lang w:eastAsia="ru-RU"/>
        </w:rPr>
      </w:pPr>
      <w:r w:rsidRPr="00AD2C01">
        <w:rPr>
          <w:rFonts w:cs="Times New Roman"/>
          <w:color w:val="000000" w:themeColor="text1"/>
          <w:lang w:eastAsia="ru-RU"/>
        </w:rPr>
        <w:t>устраивать спортивные и игровые площадки, неорганизованные рынки, остановочные пункты общественного транспорта, стоянки всех видов машин и механизмов, гаражи, огороды и т.п.;</w:t>
      </w:r>
    </w:p>
    <w:p w14:paraId="5ED04B00" w14:textId="77777777" w:rsidR="0033601E" w:rsidRPr="00AD2C01" w:rsidRDefault="0033601E" w:rsidP="0033601E">
      <w:pPr>
        <w:keepNext/>
        <w:keepLines/>
        <w:autoSpaceDE w:val="0"/>
        <w:ind w:firstLine="709"/>
        <w:rPr>
          <w:rFonts w:cs="Times New Roman"/>
          <w:color w:val="000000" w:themeColor="text1"/>
          <w:lang w:eastAsia="ru-RU"/>
        </w:rPr>
      </w:pPr>
      <w:r w:rsidRPr="00AD2C01">
        <w:rPr>
          <w:rFonts w:cs="Times New Roman"/>
          <w:color w:val="000000" w:themeColor="text1"/>
          <w:lang w:eastAsia="ru-RU"/>
        </w:rPr>
        <w:t>устраивать всякого рода свалки, разжигать костры, сжигать бытовой мусор или промышленные отходы;</w:t>
      </w:r>
    </w:p>
    <w:p w14:paraId="77DA1743" w14:textId="77777777" w:rsidR="0033601E" w:rsidRPr="00AD2C01" w:rsidRDefault="0033601E" w:rsidP="0033601E">
      <w:pPr>
        <w:keepNext/>
        <w:keepLines/>
        <w:autoSpaceDE w:val="0"/>
        <w:ind w:firstLine="709"/>
        <w:rPr>
          <w:rFonts w:cs="Times New Roman"/>
          <w:color w:val="000000" w:themeColor="text1"/>
          <w:lang w:eastAsia="ru-RU"/>
        </w:rPr>
      </w:pPr>
      <w:r w:rsidRPr="00AD2C01">
        <w:rPr>
          <w:rFonts w:cs="Times New Roman"/>
          <w:color w:val="000000" w:themeColor="text1"/>
          <w:lang w:eastAsia="ru-RU"/>
        </w:rPr>
        <w:t>производить работы ударными механизмами, производить сброс и слив едких и коррозионно-активных веществ и горюче-смазочных материалов;</w:t>
      </w:r>
    </w:p>
    <w:p w14:paraId="04BB647F" w14:textId="77777777" w:rsidR="0033601E" w:rsidRPr="00AD2C01" w:rsidRDefault="0033601E" w:rsidP="0033601E">
      <w:pPr>
        <w:keepNext/>
        <w:keepLines/>
        <w:autoSpaceDE w:val="0"/>
        <w:ind w:firstLine="709"/>
        <w:rPr>
          <w:rFonts w:cs="Times New Roman"/>
          <w:color w:val="000000" w:themeColor="text1"/>
          <w:lang w:eastAsia="ru-RU"/>
        </w:rPr>
      </w:pPr>
      <w:r w:rsidRPr="00AD2C01">
        <w:rPr>
          <w:rFonts w:cs="Times New Roman"/>
          <w:color w:val="000000" w:themeColor="text1"/>
          <w:lang w:eastAsia="ru-RU"/>
        </w:rPr>
        <w:t>проникать в помещения павильонов, центральных и индивидуальных тепловых пунктов посторонним лицам; открывать, снимать, засыпать люки камер тепловых сетей; сбрасывать в камеры мусор, отходы, снег и т.д.;</w:t>
      </w:r>
    </w:p>
    <w:p w14:paraId="240B190E" w14:textId="77777777" w:rsidR="0033601E" w:rsidRPr="00AD2C01" w:rsidRDefault="0033601E" w:rsidP="0033601E">
      <w:pPr>
        <w:keepNext/>
        <w:keepLines/>
        <w:autoSpaceDE w:val="0"/>
        <w:ind w:firstLine="709"/>
        <w:rPr>
          <w:rFonts w:cs="Times New Roman"/>
          <w:color w:val="000000" w:themeColor="text1"/>
          <w:lang w:eastAsia="ru-RU"/>
        </w:rPr>
      </w:pPr>
      <w:r w:rsidRPr="00AD2C01">
        <w:rPr>
          <w:rFonts w:cs="Times New Roman"/>
          <w:color w:val="000000" w:themeColor="text1"/>
          <w:lang w:eastAsia="ru-RU"/>
        </w:rPr>
        <w:t>снимать покровный металлический слой тепловой изоляции; разрушать тепловую изоляцию; ходить по трубопроводам надземной прокладки (переход через трубы разрешается только по специальным переходным мостикам);</w:t>
      </w:r>
    </w:p>
    <w:p w14:paraId="58CCFB69" w14:textId="77777777" w:rsidR="0033601E" w:rsidRPr="00AD2C01" w:rsidRDefault="0033601E" w:rsidP="0033601E">
      <w:pPr>
        <w:keepNext/>
        <w:keepLines/>
        <w:autoSpaceDE w:val="0"/>
        <w:ind w:firstLine="709"/>
        <w:rPr>
          <w:rFonts w:cs="Times New Roman"/>
          <w:color w:val="000000" w:themeColor="text1"/>
          <w:lang w:eastAsia="ru-RU"/>
        </w:rPr>
      </w:pPr>
      <w:r w:rsidRPr="00AD2C01">
        <w:rPr>
          <w:rFonts w:cs="Times New Roman"/>
          <w:color w:val="000000" w:themeColor="text1"/>
          <w:lang w:eastAsia="ru-RU"/>
        </w:rPr>
        <w:t>занимать подвалы зданий, особенно имеющих опасность затопления, в которых проложены тепловые сети или оборудованы тепловые вводы под мастерские, склады, для иных целей; тепловые вводы в здания должны быть загерметизированы.</w:t>
      </w:r>
    </w:p>
    <w:p w14:paraId="4AD5D65E" w14:textId="77777777" w:rsidR="0033601E" w:rsidRPr="00AD2C01" w:rsidRDefault="0033601E" w:rsidP="0033601E">
      <w:pPr>
        <w:keepNext/>
        <w:keepLines/>
        <w:autoSpaceDE w:val="0"/>
        <w:ind w:firstLine="709"/>
        <w:rPr>
          <w:rFonts w:cs="Times New Roman"/>
          <w:color w:val="000000" w:themeColor="text1"/>
          <w:lang w:eastAsia="ru-RU"/>
        </w:rPr>
      </w:pPr>
      <w:r w:rsidRPr="00AD2C01">
        <w:rPr>
          <w:rFonts w:cs="Times New Roman"/>
          <w:color w:val="000000" w:themeColor="text1"/>
          <w:lang w:eastAsia="ru-RU"/>
        </w:rPr>
        <w:t xml:space="preserve"> В пределах территории охранных зон тепловых сетей без письменного согласия предприятий и организаций, в ведении которых находятся эти сети, запрещается:</w:t>
      </w:r>
    </w:p>
    <w:p w14:paraId="088DAB38" w14:textId="77777777" w:rsidR="0033601E" w:rsidRPr="00AD2C01" w:rsidRDefault="0033601E" w:rsidP="0033601E">
      <w:pPr>
        <w:keepNext/>
        <w:keepLines/>
        <w:autoSpaceDE w:val="0"/>
        <w:ind w:firstLine="709"/>
        <w:rPr>
          <w:rFonts w:cs="Times New Roman"/>
          <w:color w:val="000000" w:themeColor="text1"/>
          <w:lang w:eastAsia="ru-RU"/>
        </w:rPr>
      </w:pPr>
      <w:r w:rsidRPr="00AD2C01">
        <w:rPr>
          <w:rFonts w:cs="Times New Roman"/>
          <w:color w:val="000000" w:themeColor="text1"/>
          <w:lang w:eastAsia="ru-RU"/>
        </w:rPr>
        <w:t>производить строительство, капитальный ремонт, реконструкцию или снос любых зданий и сооружений;</w:t>
      </w:r>
    </w:p>
    <w:p w14:paraId="3DEE395E" w14:textId="77777777" w:rsidR="0033601E" w:rsidRPr="00AD2C01" w:rsidRDefault="0033601E" w:rsidP="0033601E">
      <w:pPr>
        <w:keepNext/>
        <w:keepLines/>
        <w:autoSpaceDE w:val="0"/>
        <w:ind w:firstLine="709"/>
        <w:rPr>
          <w:rFonts w:cs="Times New Roman"/>
          <w:color w:val="000000" w:themeColor="text1"/>
          <w:lang w:eastAsia="ru-RU"/>
        </w:rPr>
      </w:pPr>
      <w:r w:rsidRPr="00AD2C01">
        <w:rPr>
          <w:rFonts w:cs="Times New Roman"/>
          <w:color w:val="000000" w:themeColor="text1"/>
          <w:lang w:eastAsia="ru-RU"/>
        </w:rPr>
        <w:t>производить земляные работы, планировку грунта, посадку деревьев и кустарников, устраивать монументальные клумбы;</w:t>
      </w:r>
    </w:p>
    <w:p w14:paraId="771BA390" w14:textId="77777777" w:rsidR="0033601E" w:rsidRPr="00AD2C01" w:rsidRDefault="0033601E" w:rsidP="0033601E">
      <w:pPr>
        <w:keepNext/>
        <w:keepLines/>
        <w:autoSpaceDE w:val="0"/>
        <w:ind w:firstLine="709"/>
        <w:rPr>
          <w:rFonts w:cs="Times New Roman"/>
          <w:color w:val="000000" w:themeColor="text1"/>
          <w:lang w:eastAsia="ru-RU"/>
        </w:rPr>
      </w:pPr>
      <w:r w:rsidRPr="00AD2C01">
        <w:rPr>
          <w:rFonts w:cs="Times New Roman"/>
          <w:color w:val="000000" w:themeColor="text1"/>
          <w:lang w:eastAsia="ru-RU"/>
        </w:rPr>
        <w:t>производить погрузочно-разгрузочные работы, а также работы, связанные с разбиванием грунта и дорожных покрытий;</w:t>
      </w:r>
    </w:p>
    <w:p w14:paraId="7A5EB209" w14:textId="77777777" w:rsidR="0033601E" w:rsidRPr="00AD2C01" w:rsidRDefault="0033601E" w:rsidP="0033601E">
      <w:pPr>
        <w:keepNext/>
        <w:keepLines/>
        <w:autoSpaceDE w:val="0"/>
        <w:ind w:firstLine="709"/>
        <w:rPr>
          <w:rFonts w:cs="Times New Roman"/>
          <w:color w:val="000000" w:themeColor="text1"/>
          <w:lang w:eastAsia="ru-RU"/>
        </w:rPr>
      </w:pPr>
      <w:r w:rsidRPr="00AD2C01">
        <w:rPr>
          <w:rFonts w:cs="Times New Roman"/>
          <w:color w:val="000000" w:themeColor="text1"/>
          <w:lang w:eastAsia="ru-RU"/>
        </w:rPr>
        <w:t>сооружать переезды и переходы через трубопроводы тепловых сетей.</w:t>
      </w:r>
    </w:p>
    <w:p w14:paraId="1DE104AC" w14:textId="77777777" w:rsidR="0033601E" w:rsidRPr="00AD2C01" w:rsidRDefault="0033601E" w:rsidP="0033601E">
      <w:pPr>
        <w:keepNext/>
        <w:keepLines/>
        <w:autoSpaceDE w:val="0"/>
        <w:ind w:firstLine="709"/>
        <w:rPr>
          <w:rFonts w:cs="Times New Roman"/>
          <w:color w:val="000000" w:themeColor="text1"/>
          <w:lang w:eastAsia="ru-RU"/>
        </w:rPr>
      </w:pPr>
      <w:r w:rsidRPr="00AD2C01">
        <w:rPr>
          <w:rFonts w:cs="Times New Roman"/>
          <w:color w:val="000000" w:themeColor="text1"/>
          <w:lang w:eastAsia="ru-RU"/>
        </w:rPr>
        <w:t xml:space="preserve"> Проведение перечисленных работ должно согласовываться с владельцами тепловых сетей не менее чем за 3 дня до начала работ. Присутствие представителя владельца тепловых сетей необязательно, если это предусмотрено согласованием.</w:t>
      </w:r>
    </w:p>
    <w:p w14:paraId="5C7D08A2" w14:textId="77777777" w:rsidR="0033601E" w:rsidRPr="00AD2C01" w:rsidRDefault="0033601E" w:rsidP="0033601E">
      <w:pPr>
        <w:keepNext/>
        <w:keepLines/>
        <w:autoSpaceDE w:val="0"/>
        <w:ind w:firstLine="709"/>
        <w:rPr>
          <w:rFonts w:cs="Times New Roman"/>
          <w:color w:val="000000" w:themeColor="text1"/>
          <w:lang w:eastAsia="ru-RU"/>
        </w:rPr>
      </w:pPr>
      <w:r w:rsidRPr="00AD2C01">
        <w:rPr>
          <w:rFonts w:cs="Times New Roman"/>
          <w:color w:val="000000" w:themeColor="text1"/>
          <w:lang w:eastAsia="ru-RU"/>
        </w:rPr>
        <w:t>Предприятия, получившие письменное разрешение на ведение указанных работ в охранных зонах тепловых сетей, обязаны выполнять их с соблюдением условий, обеспечивающих сохранность этих сетей.</w:t>
      </w:r>
    </w:p>
    <w:p w14:paraId="43C11A00" w14:textId="77777777" w:rsidR="0033601E" w:rsidRPr="00AD2C01" w:rsidRDefault="0033601E" w:rsidP="0033601E">
      <w:pPr>
        <w:keepNext/>
        <w:keepLines/>
        <w:autoSpaceDE w:val="0"/>
        <w:ind w:firstLine="709"/>
        <w:rPr>
          <w:rFonts w:cs="Times New Roman"/>
          <w:color w:val="000000" w:themeColor="text1"/>
          <w:lang w:eastAsia="ru-RU"/>
        </w:rPr>
      </w:pPr>
      <w:r w:rsidRPr="00AD2C01">
        <w:rPr>
          <w:rFonts w:cs="Times New Roman"/>
          <w:color w:val="000000" w:themeColor="text1"/>
          <w:lang w:eastAsia="ru-RU"/>
        </w:rPr>
        <w:t xml:space="preserve"> Перед началом работ в охранных зонах ответственные производители работ должны быть проинструктированы владельцем тепловых сетей относительно порядка их проведения и ознакомлены с расположением трасс подземной прокладки, о чем должна быть сделана запись в регистрационном журнале либо составлен соответствующий акт.</w:t>
      </w:r>
    </w:p>
    <w:p w14:paraId="620F4219" w14:textId="77777777" w:rsidR="0033601E" w:rsidRPr="00AD2C01" w:rsidRDefault="0033601E" w:rsidP="0033601E">
      <w:pPr>
        <w:keepNext/>
        <w:keepLines/>
        <w:autoSpaceDE w:val="0"/>
        <w:ind w:firstLine="709"/>
        <w:rPr>
          <w:rFonts w:cs="Times New Roman"/>
          <w:color w:val="000000" w:themeColor="text1"/>
          <w:lang w:eastAsia="ru-RU"/>
        </w:rPr>
      </w:pPr>
      <w:r w:rsidRPr="00AD2C01">
        <w:rPr>
          <w:rFonts w:cs="Times New Roman"/>
          <w:color w:val="000000" w:themeColor="text1"/>
          <w:lang w:eastAsia="ru-RU"/>
        </w:rPr>
        <w:t>Инструктаж мастеров, бригадиров, рабочих, мотористов землеройных машин, крановщиков и др. персонала возлагается на производителя работ.</w:t>
      </w:r>
    </w:p>
    <w:p w14:paraId="677C0DE5" w14:textId="77777777" w:rsidR="0033601E" w:rsidRPr="00AD2C01" w:rsidRDefault="0033601E" w:rsidP="0033601E">
      <w:pPr>
        <w:pStyle w:val="40"/>
      </w:pPr>
      <w:r w:rsidRPr="00AD2C01">
        <w:t>Зоны затопления и подтопления</w:t>
      </w:r>
    </w:p>
    <w:p w14:paraId="1D2DF484" w14:textId="77777777" w:rsidR="0033601E" w:rsidRPr="00AD2C01" w:rsidRDefault="0033601E" w:rsidP="0033601E">
      <w:pPr>
        <w:keepNext/>
        <w:keepLines/>
        <w:autoSpaceDE w:val="0"/>
        <w:ind w:firstLine="709"/>
        <w:rPr>
          <w:rFonts w:cs="Times New Roman"/>
          <w:color w:val="000000" w:themeColor="text1"/>
          <w:lang w:eastAsia="ru-RU"/>
        </w:rPr>
      </w:pPr>
      <w:r w:rsidRPr="00AD2C01">
        <w:rPr>
          <w:rFonts w:cs="Times New Roman"/>
          <w:color w:val="000000" w:themeColor="text1"/>
          <w:lang w:eastAsia="ru-RU"/>
        </w:rPr>
        <w:t>В соответствии со статьей 67.1 Водного кодекса Российской Федерации  зоны затопления, подтопления устанавливаются, изменяются в отношении территорий, подверженных негативному воздействию вод и не обеспеченных сооружениями и (или) методами инженерной защиты,  уполномоченным Правительством Российской Федерации федеральным органом исполнительной власти с участием органов исполнительной власти субъектов Российской Федерации и органов местного самоуправления.</w:t>
      </w:r>
    </w:p>
    <w:p w14:paraId="070A3C21" w14:textId="77777777" w:rsidR="0033601E" w:rsidRPr="00AD2C01" w:rsidRDefault="0033601E" w:rsidP="0033601E">
      <w:pPr>
        <w:keepNext/>
        <w:keepLines/>
        <w:autoSpaceDE w:val="0"/>
        <w:ind w:firstLine="709"/>
        <w:rPr>
          <w:rFonts w:cs="Times New Roman"/>
          <w:color w:val="000000" w:themeColor="text1"/>
          <w:lang w:eastAsia="ru-RU"/>
        </w:rPr>
      </w:pPr>
      <w:r w:rsidRPr="00AD2C01">
        <w:rPr>
          <w:rFonts w:cs="Times New Roman"/>
          <w:color w:val="000000" w:themeColor="text1"/>
          <w:lang w:eastAsia="ru-RU"/>
        </w:rPr>
        <w:t>В границах зон затопления, подтопления запрещаются:</w:t>
      </w:r>
    </w:p>
    <w:p w14:paraId="2EB17F1A" w14:textId="77777777" w:rsidR="0033601E" w:rsidRPr="00AD2C01" w:rsidRDefault="0033601E" w:rsidP="0033601E">
      <w:pPr>
        <w:keepNext/>
        <w:keepLines/>
        <w:autoSpaceDE w:val="0"/>
        <w:ind w:firstLine="709"/>
        <w:rPr>
          <w:rFonts w:cs="Times New Roman"/>
          <w:color w:val="000000" w:themeColor="text1"/>
          <w:lang w:eastAsia="ru-RU"/>
        </w:rPr>
      </w:pPr>
      <w:r w:rsidRPr="00AD2C01">
        <w:rPr>
          <w:rFonts w:cs="Times New Roman"/>
          <w:color w:val="000000" w:themeColor="text1"/>
          <w:lang w:eastAsia="ru-RU"/>
        </w:rPr>
        <w:t>1) строительство объектов капитального строительства, не обеспеченных сооружениями и (или) методами инженерной защиты территорий и объектов от негативного воздействия вод;</w:t>
      </w:r>
    </w:p>
    <w:p w14:paraId="6A65DC5D" w14:textId="77777777" w:rsidR="0033601E" w:rsidRPr="00AD2C01" w:rsidRDefault="0033601E" w:rsidP="0033601E">
      <w:pPr>
        <w:keepNext/>
        <w:keepLines/>
        <w:autoSpaceDE w:val="0"/>
        <w:ind w:firstLine="709"/>
        <w:rPr>
          <w:rFonts w:cs="Times New Roman"/>
          <w:color w:val="000000" w:themeColor="text1"/>
          <w:lang w:eastAsia="ru-RU"/>
        </w:rPr>
      </w:pPr>
      <w:r w:rsidRPr="00AD2C01">
        <w:rPr>
          <w:rFonts w:cs="Times New Roman"/>
          <w:color w:val="000000" w:themeColor="text1"/>
          <w:lang w:eastAsia="ru-RU"/>
        </w:rPr>
        <w:t>2) использование сточных вод в целях повышения почвенного плодородия;</w:t>
      </w:r>
    </w:p>
    <w:p w14:paraId="60C3C668" w14:textId="77777777" w:rsidR="0033601E" w:rsidRPr="00AD2C01" w:rsidRDefault="0033601E" w:rsidP="0033601E">
      <w:pPr>
        <w:keepNext/>
        <w:keepLines/>
        <w:autoSpaceDE w:val="0"/>
        <w:ind w:firstLine="709"/>
        <w:rPr>
          <w:rFonts w:cs="Times New Roman"/>
          <w:color w:val="000000" w:themeColor="text1"/>
          <w:lang w:eastAsia="ru-RU"/>
        </w:rPr>
      </w:pPr>
      <w:r w:rsidRPr="00AD2C01">
        <w:rPr>
          <w:rFonts w:cs="Times New Roman"/>
          <w:color w:val="000000" w:themeColor="text1"/>
          <w:lang w:eastAsia="ru-RU"/>
        </w:rPr>
        <w:t>3) размещение кладбищ, скотомогильников, объектов размещения отходов производства и потребления, химических, взрывчатых, токсичных, отравляющих веществ, пунктов хранения и захоронения радиоактивных отходов;</w:t>
      </w:r>
    </w:p>
    <w:p w14:paraId="519F6FD4" w14:textId="77777777" w:rsidR="0033601E" w:rsidRPr="00AD2C01" w:rsidRDefault="0033601E" w:rsidP="0033601E">
      <w:pPr>
        <w:keepNext/>
        <w:keepLines/>
        <w:autoSpaceDE w:val="0"/>
        <w:ind w:firstLine="709"/>
        <w:rPr>
          <w:rFonts w:cs="Times New Roman"/>
          <w:color w:val="000000" w:themeColor="text1"/>
          <w:lang w:eastAsia="ru-RU"/>
        </w:rPr>
      </w:pPr>
      <w:r w:rsidRPr="00AD2C01">
        <w:rPr>
          <w:rFonts w:cs="Times New Roman"/>
          <w:color w:val="000000" w:themeColor="text1"/>
          <w:lang w:eastAsia="ru-RU"/>
        </w:rPr>
        <w:t>4) осуществление авиационных мер по борьбе с вредными организмами.</w:t>
      </w:r>
    </w:p>
    <w:p w14:paraId="6C91EF01" w14:textId="77777777" w:rsidR="0033601E" w:rsidRPr="00AD2C01" w:rsidRDefault="0033601E" w:rsidP="0033601E">
      <w:pPr>
        <w:keepNext/>
        <w:keepLines/>
        <w:autoSpaceDE w:val="0"/>
        <w:ind w:firstLine="709"/>
        <w:rPr>
          <w:rFonts w:cs="Times New Roman"/>
          <w:color w:val="000000" w:themeColor="text1"/>
          <w:lang w:eastAsia="ru-RU"/>
        </w:rPr>
      </w:pPr>
      <w:r w:rsidRPr="00AD2C01">
        <w:rPr>
          <w:rFonts w:cs="Times New Roman"/>
          <w:color w:val="000000" w:themeColor="text1"/>
          <w:lang w:eastAsia="ru-RU"/>
        </w:rPr>
        <w:t>В целях предотвращения негативного воздействия вод на определенные территории и объекты и ликвидации его последствий осуществляются следующие мероприятия по предотвращению негативного воздействия вод и ликвидации его последствий в рамках осуществления водохозяйственных мероприятий, предусмотренных статьей 7.1 Водного Кодекса:</w:t>
      </w:r>
    </w:p>
    <w:p w14:paraId="358AF525" w14:textId="77777777" w:rsidR="0033601E" w:rsidRPr="00AD2C01" w:rsidRDefault="0033601E" w:rsidP="0033601E">
      <w:pPr>
        <w:keepNext/>
        <w:keepLines/>
        <w:autoSpaceDE w:val="0"/>
        <w:ind w:firstLine="709"/>
        <w:rPr>
          <w:rFonts w:cs="Times New Roman"/>
          <w:color w:val="000000" w:themeColor="text1"/>
          <w:lang w:eastAsia="ru-RU"/>
        </w:rPr>
      </w:pPr>
      <w:r w:rsidRPr="00AD2C01">
        <w:rPr>
          <w:rFonts w:cs="Times New Roman"/>
          <w:color w:val="000000" w:themeColor="text1"/>
          <w:lang w:eastAsia="ru-RU"/>
        </w:rPr>
        <w:t>1) предпаводковые и послепаводковые обследования территорий, подверженных негативному воздействию вод, и водных объектов;</w:t>
      </w:r>
    </w:p>
    <w:p w14:paraId="2EEB68FB" w14:textId="77777777" w:rsidR="0033601E" w:rsidRPr="00AD2C01" w:rsidRDefault="0033601E" w:rsidP="0033601E">
      <w:pPr>
        <w:keepNext/>
        <w:keepLines/>
        <w:autoSpaceDE w:val="0"/>
        <w:ind w:firstLine="709"/>
        <w:rPr>
          <w:rFonts w:cs="Times New Roman"/>
          <w:color w:val="000000" w:themeColor="text1"/>
          <w:lang w:eastAsia="ru-RU"/>
        </w:rPr>
      </w:pPr>
      <w:r w:rsidRPr="00AD2C01">
        <w:rPr>
          <w:rFonts w:cs="Times New Roman"/>
          <w:color w:val="000000" w:themeColor="text1"/>
          <w:lang w:eastAsia="ru-RU"/>
        </w:rPr>
        <w:t>2) ледокольные, ледорезные и иные работы по ослаблению прочности льда и ликвидации ледовых заторов;</w:t>
      </w:r>
    </w:p>
    <w:p w14:paraId="1827252D" w14:textId="77777777" w:rsidR="0033601E" w:rsidRPr="00AD2C01" w:rsidRDefault="0033601E" w:rsidP="0033601E">
      <w:pPr>
        <w:keepNext/>
        <w:keepLines/>
        <w:autoSpaceDE w:val="0"/>
        <w:ind w:firstLine="709"/>
        <w:rPr>
          <w:rFonts w:cs="Times New Roman"/>
          <w:color w:val="000000" w:themeColor="text1"/>
          <w:lang w:eastAsia="ru-RU"/>
        </w:rPr>
      </w:pPr>
      <w:r w:rsidRPr="00AD2C01">
        <w:rPr>
          <w:rFonts w:cs="Times New Roman"/>
          <w:color w:val="000000" w:themeColor="text1"/>
          <w:lang w:eastAsia="ru-RU"/>
        </w:rPr>
        <w:t>3) восстановление пропускной способности русел рек (дноуглубление и спрямление русел рек, расчистка водных объектов);</w:t>
      </w:r>
    </w:p>
    <w:p w14:paraId="30C9E778" w14:textId="77777777" w:rsidR="0033601E" w:rsidRPr="00AD2C01" w:rsidRDefault="0033601E" w:rsidP="0033601E">
      <w:pPr>
        <w:keepNext/>
        <w:keepLines/>
        <w:autoSpaceDE w:val="0"/>
        <w:ind w:firstLine="709"/>
        <w:rPr>
          <w:rFonts w:cs="Times New Roman"/>
          <w:color w:val="000000" w:themeColor="text1"/>
          <w:lang w:eastAsia="ru-RU"/>
        </w:rPr>
      </w:pPr>
      <w:r w:rsidRPr="00AD2C01">
        <w:rPr>
          <w:rFonts w:cs="Times New Roman"/>
          <w:color w:val="000000" w:themeColor="text1"/>
          <w:lang w:eastAsia="ru-RU"/>
        </w:rPr>
        <w:t>4) уполаживание берегов водных объектов, их биогенное закрепление, укрепление песчано-гравийной и каменной наброской, террасирование склонов.</w:t>
      </w:r>
    </w:p>
    <w:p w14:paraId="4CC1C24E" w14:textId="77777777" w:rsidR="0033601E" w:rsidRPr="00AD2C01" w:rsidRDefault="0033601E" w:rsidP="0033601E">
      <w:pPr>
        <w:keepNext/>
        <w:keepLines/>
        <w:autoSpaceDE w:val="0"/>
        <w:ind w:firstLine="709"/>
        <w:rPr>
          <w:rFonts w:cs="Times New Roman"/>
          <w:color w:val="000000" w:themeColor="text1"/>
          <w:lang w:eastAsia="ru-RU"/>
        </w:rPr>
      </w:pPr>
      <w:r w:rsidRPr="00AD2C01">
        <w:rPr>
          <w:rFonts w:cs="Times New Roman"/>
          <w:color w:val="000000" w:themeColor="text1"/>
          <w:lang w:eastAsia="ru-RU"/>
        </w:rPr>
        <w:t xml:space="preserve"> Инженерная защита территорий и объектов от негативного воздействия вод (строительство водоограждающих дамб, берегоукрепительных сооружений и других сооружений инженерной защиты, предназначенных для защиты территорий и объектов от затопления, подтопления, разрушения берегов водных объектов, и (или) методы инженерной защиты, в том числе искусственное повышение поверхности территорий, устройство свайных фундаментов и другие методы инженерной защиты) осуществляется в соответствии с законодательством Российской Федерации о градостроительной деятельности органами государственной власти и органами местного самоуправления, уполномоченными на выдачу разрешений на строительство в соответствии с законодательством Российской Федерации о градостроительной деятельности, юридическими и физическими лицами - правообладателями земельных участков, в отношении которых осуществляется такая защита.</w:t>
      </w:r>
    </w:p>
    <w:p w14:paraId="404810C3" w14:textId="77777777" w:rsidR="0033601E" w:rsidRPr="00AD2C01" w:rsidRDefault="0033601E" w:rsidP="0033601E">
      <w:pPr>
        <w:keepNext/>
        <w:keepLines/>
        <w:autoSpaceDE w:val="0"/>
        <w:ind w:firstLine="709"/>
        <w:rPr>
          <w:rFonts w:cs="Times New Roman"/>
          <w:color w:val="000000" w:themeColor="text1"/>
          <w:lang w:eastAsia="ru-RU"/>
        </w:rPr>
      </w:pPr>
      <w:r w:rsidRPr="00AD2C01">
        <w:rPr>
          <w:rFonts w:cs="Times New Roman"/>
          <w:color w:val="000000" w:themeColor="text1"/>
          <w:lang w:eastAsia="ru-RU"/>
        </w:rPr>
        <w:t>В целях строительства сооружений инженерной защиты территорий и объектов от негативного воздействия вод допускается изъятие земельных участков для государственных или муниципальных нужд в порядке, установленном земельным законодательством и гражданским законодательством.</w:t>
      </w:r>
    </w:p>
    <w:p w14:paraId="27B7EE4B" w14:textId="77777777" w:rsidR="0033601E" w:rsidRPr="00AD2C01" w:rsidRDefault="0033601E" w:rsidP="0033601E">
      <w:pPr>
        <w:keepNext/>
        <w:keepLines/>
        <w:autoSpaceDE w:val="0"/>
        <w:ind w:firstLine="709"/>
        <w:rPr>
          <w:rFonts w:cs="Times New Roman"/>
          <w:color w:val="000000" w:themeColor="text1"/>
          <w:lang w:eastAsia="ru-RU"/>
        </w:rPr>
      </w:pPr>
      <w:r w:rsidRPr="00AD2C01">
        <w:rPr>
          <w:rFonts w:cs="Times New Roman"/>
          <w:color w:val="000000" w:themeColor="text1"/>
          <w:lang w:eastAsia="ru-RU"/>
        </w:rPr>
        <w:t>Границы зон затопления, подтопления отображаются в документах территориального планирования, градостроительного зонирования и документации по планировке территорий в соответствии с законодательством о градостроительной деятельности.</w:t>
      </w:r>
    </w:p>
    <w:p w14:paraId="563D8AD6" w14:textId="77777777" w:rsidR="0033601E" w:rsidRPr="00AD2C01" w:rsidRDefault="0033601E" w:rsidP="0033601E">
      <w:pPr>
        <w:keepNext/>
        <w:keepLines/>
        <w:autoSpaceDE w:val="0"/>
        <w:ind w:firstLine="709"/>
        <w:rPr>
          <w:rFonts w:cs="Times New Roman"/>
          <w:color w:val="000000" w:themeColor="text1"/>
          <w:lang w:eastAsia="ru-RU"/>
        </w:rPr>
      </w:pPr>
      <w:r w:rsidRPr="00AD2C01">
        <w:rPr>
          <w:rFonts w:cs="Times New Roman"/>
          <w:color w:val="000000" w:themeColor="text1"/>
          <w:lang w:eastAsia="ru-RU"/>
        </w:rPr>
        <w:t>Границы зон затопления, подтопления на местности не обозначаются.</w:t>
      </w:r>
    </w:p>
    <w:p w14:paraId="12041A8C"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Учитывая, что Водным кодексом Российской Федерации допускается строительство в зонах затопления, подтопления объектов капитального строительства при обязательном обеспечении сооружениями и (или) методами инженерной защиты территорий и объектов от негативного воздействия вод, застройщикам необходимо обеспечить в составе проектной документации подготовку перечня мероприятий по инженерной защите объекта капитального строительства от подтопления, затопления.</w:t>
      </w:r>
    </w:p>
    <w:p w14:paraId="427B286D"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 xml:space="preserve">При строительстве, реконструкции объектов индивидуального жилищного строительства или садового дома на земельных участках, расположенных в зонах затопления, подтопления, застройщиком до подачи уведомления о планируемом строительстве или реконструкции  объекта индивидуального жилищного строительства или садового дома (далее уведомления о планируемом строительстве) необходимо обеспечить подготовку перечня мероприятий по инженерной защите объекта капитального строительства от подтопления, затопления.  </w:t>
      </w:r>
    </w:p>
    <w:p w14:paraId="09CAC6F3"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Перечни мероприятий готовятся на основании полученных в администрации муниципального образования Красноармейский район исходных данных о прогнозном уровне воды паводка в зоне затопления или прогнозном уровне грунтовых вод в зоне подтопления.</w:t>
      </w:r>
    </w:p>
    <w:p w14:paraId="433F1A97"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Перечень мероприятий по предупреждению чрезвычайных ситуаций природного и техногенного характера (мероприятия по инженерной защите территорий от затопления, подтопления)подготавливается юридическим лицом или индивидуальным предпринимателем, являющимся членом саморегулируемой организации, основанной на членстве лиц, осуществляющих подготовку проектной документации, и имеющим в соответствии с требованиями приказа Минрегиона РФ от 30.12.2009 N 624 "Об утверждении Перечня видов работ по инженерным изысканиям, по подготовке проектной документации, по строительству, реконструкции, капитальному ремонту объектов капитального строительства, которые оказывают влияние на безопасность объектов капитального строительства" допуск на выполнение работ по пункту 7.2 «Инженерно-технические мероприятия по предупреждению чрезвычайных ситуаций природного и техногенного характера» либо лицом, специализирующемся на проектировании гидротехнических сооружений.</w:t>
      </w:r>
    </w:p>
    <w:p w14:paraId="66EBE32D"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При разработке мероприятий по предупреждению чрезвычайных ситуаций природного и техногенного характера необходимо руководствоваться требованиями СП 104.13330.2016 «Инженерная защита территории от затопления и подтопления. Актуализированная редакция СНиП 2.06.15-85», СП 116.13330.2012 «Инженерная защита территорий, зданий и сооружений от опасных геологических процессов. Основные положения. Актуализированная редакция СНиП 22-02-2003» и иными требованиями, установленными для проектирования и эксплуатации объектов капитального строительства в потенциально опасных зонах затопления, подтопления.</w:t>
      </w:r>
    </w:p>
    <w:p w14:paraId="02772AC4"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При проектировании зданий и сооружений в зонах затопления, подтопления, в соответствии с Федеральным Законом от 30 декабря 2009 года. №384-ФЗ «Технический регламент о безопасности зданий и сооружений», должны быть предусмотрены:</w:t>
      </w:r>
    </w:p>
    <w:p w14:paraId="30B04685"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 меры, направленные на защиту людей, здания или сооружения, территории, на которой будут осуществляться строительство, реконструкция и эксплуатация здания или сооружения, от воздействия опасных природных процессов и явлений, и техногенных воздействий, а также меры, направленные на предупреждение и (или) уменьшение последствий воздействия опасных природных процессов и явлений, и техногенных воздействий;</w:t>
      </w:r>
    </w:p>
    <w:p w14:paraId="758E2153"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 xml:space="preserve">-  конструктивные меры, уменьшающие чувствительность строительных конструкций и основания к воздействию опасных природных процессов и явлений и техногенным воздействиям (гидроизоляция подземных частей зданий и сооружений (наружная и внутренняя, горизонтальная и вертикальная) для защиты подземных частей зданий и сооружений от капиллярного увлажнения и процессов термовлагопереноса, а также при защите от воздействия подземных вод); </w:t>
      </w:r>
    </w:p>
    <w:p w14:paraId="68A16928"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 меры по улучшению свойств грунтов основания (вертикальная планировка территории с организацией поверхностного стока, устройство дренажей);</w:t>
      </w:r>
    </w:p>
    <w:p w14:paraId="134C150D"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 ведение строительных работ способами, не приводящими к проявлению новых и (или) интенсификации действующих опасных природных процессов и явлений.</w:t>
      </w:r>
    </w:p>
    <w:p w14:paraId="68D04E50"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 xml:space="preserve"> При подаче уведомления о планируемом строительстве застройщику в инициативном порядке необходимо передать подготовленный перечень мероприятий по инженерной защите в администрацию муниципального образования Красноармейский район.</w:t>
      </w:r>
    </w:p>
    <w:p w14:paraId="1A5954EA"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Мероприятия по инженерной защите должны быть выполнены застройщиком до момента подачи уведомления об окончании строительства или реконструкции объекта индивидуального жилищного строительства или садового дома (далее уведомление об окончании) или заявления о вводе в эксплуатацию объекта капитального строительства.</w:t>
      </w:r>
    </w:p>
    <w:p w14:paraId="701B6687"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При подаче уведомления об окончании застройщику в инициативном порядке необходимо передать подписанное лично заверение о выполнении в полном объеме мероприятий по инженерной защите в администрацию муниципального образования Красноармейский район.</w:t>
      </w:r>
    </w:p>
    <w:p w14:paraId="66393ADB"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 xml:space="preserve">При подаче заявления о вводе в эксплуатацию объекта капитального строительства застройщику необходимо передать акт, подтверждающий соответствие параметров построенного, реконструированного объекта капитального строительства проектной документации и содержащий вывод лица, являющегося членом саморегулируемых организаций в области архитектурно-строительного проектирования или строительства о выполнений мероприятий по инженерной защите (их комплекса) в полном объеме в администрацию муниципального образования Красноармейский район. </w:t>
      </w:r>
    </w:p>
    <w:p w14:paraId="10170735" w14:textId="77777777" w:rsidR="0033601E" w:rsidRPr="00AD2C01" w:rsidRDefault="0033601E" w:rsidP="0033601E">
      <w:pPr>
        <w:pStyle w:val="40"/>
      </w:pPr>
      <w:r w:rsidRPr="00AD2C01">
        <w:t>Придорожные полосы автомобильных дорог</w:t>
      </w:r>
    </w:p>
    <w:p w14:paraId="5E7C24CA"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Строительство, реконструкция в границах придорожных полос автомобильной дороги объектов капитального строительства регламентируются Федеральным законом от 08.11.2007 г.  № 257-ФЗ «Об автомобильных дорогах и дорожной деятельности в Российской Федерации и о внесении изменений в отдельные законодательные акты Российской Федерации».</w:t>
      </w:r>
    </w:p>
    <w:p w14:paraId="5B9C3D7C"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Строительство, реконструкция в границах придорожных полос автомобильной дороги объектов капитального строительства, объектов, предназначенных для осуществления дорожной деятельности, объектов дорожного сервиса, установка рекламных конструкций, информационных щитов и указателей допускаются при наличии согласия в письменной форме владельца автомобильной дороги. Это согласие должно содержать технические требования и условия, подлежащие обязательному исполнению лицами, осуществляющими строительство, реконструкцию в границах придорожных полос автомобильной дороги таких объектов, установку рекламных конструкций, информационных щитов и указателей (далее в настоящей статье - технические требования и условия, подлежащие обязательному исполнению).</w:t>
      </w:r>
    </w:p>
    <w:p w14:paraId="13EFB1AA"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Размещение в пределах придорожных полос объектов разрешается при соблюдении следующих условий:</w:t>
      </w:r>
    </w:p>
    <w:p w14:paraId="6D7F84A5"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а) объекты не должны ухудшать видимость на федеральной автомобильной дороге и другие условия безопасности дорожного движения и эксплуатации этой автомобильной дороги и расположенных на ней сооружений, а также создавать угрозу безопасности населения;</w:t>
      </w:r>
    </w:p>
    <w:p w14:paraId="5010AF7E"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б) выбор места размещения объектов должны соблюдаться с учетом возможной реконструкции автомобильной дороги;</w:t>
      </w:r>
    </w:p>
    <w:p w14:paraId="2B2950DD"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в) размещение, проектирование и строительство объектов должно производиться с учетом требований стандартов и технических норм безопасности дорожного движения, экологической безопасности, строительства и эксплуатации автомобильных дорог;</w:t>
      </w:r>
    </w:p>
    <w:p w14:paraId="6B0FEAD3"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3) размещение объектов дорожного сервиса в пределах придорожных полос должно производиться в соответствии с нормами проектирования и строительства этих объектов, а также планами и генеральными схемами их размещения, утвержденными Федеральной дорожной службой России по согласованию с Главным управлением Государственной инспекции безопасности дорожного движения Министерства внутренних Дел Российской Федерации, органами исполнительной власти субъектов Российской Федерации и органами местного самоуправления;</w:t>
      </w:r>
    </w:p>
    <w:p w14:paraId="5CB097DD"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4) размещение инженерных коммуникаций в пределах придорожных полос допускается только по согласованию с дорожной службой, на которую возложено управление автомобильными дорогами.</w:t>
      </w:r>
    </w:p>
    <w:p w14:paraId="7DBED2D2"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Режим использования придорожных полос автомобильных дорог федерального значения установлен приказом Министерства транспорта России от 13.01.2010 № 4 (ред. от 03.04.2018), автомобильных дорог регионального или межмуниципального значения определен приказом Министерства транспорта и дорожного хозяйства Краснодарского края от 09.11.2016 № 468 (ред.02.02.2017).</w:t>
      </w:r>
    </w:p>
    <w:p w14:paraId="1CAAC4D1"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В пределах придорожных полос автомобильных дорог федерального значения устанавливается особый режим использования земельных участков (частей земельных участков) в целях обеспечения требований безопасности дорожного движения, а также нормальных условий реконструкции, капитального ремонта, ремонта, содержания таких автомобильных дорог, их сохранности и с учетом перспектив их развития, который предусматривает, что в придорожных полосах федеральных автомобильных дорог общего пользования запрещается строительство капитальных сооружений, за исключением:</w:t>
      </w:r>
    </w:p>
    <w:p w14:paraId="5E4D4996"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объектов, предназначенных для обслуживания таких автомобильных дорог, их строительства, реконструкции, капитального ремонта, ремонта и содержания;</w:t>
      </w:r>
    </w:p>
    <w:p w14:paraId="560CDA28"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объектов Государственной инспекции безопасности дорожного движения Министерства внутренних дел Российской Федерации;</w:t>
      </w:r>
    </w:p>
    <w:p w14:paraId="461A0221"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объектов дорожного сервиса, рекламных конструкций, информационных щитов и указателей;</w:t>
      </w:r>
    </w:p>
    <w:p w14:paraId="6ED07E68"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инженерных коммуникаций.</w:t>
      </w:r>
    </w:p>
    <w:p w14:paraId="224C313A" w14:textId="77777777" w:rsidR="0033601E" w:rsidRPr="00AD2C01" w:rsidRDefault="0033601E" w:rsidP="0033601E">
      <w:pPr>
        <w:pStyle w:val="40"/>
      </w:pPr>
      <w:r w:rsidRPr="00AD2C01">
        <w:t>Охранные зоны железных дорог</w:t>
      </w:r>
    </w:p>
    <w:p w14:paraId="60095489"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В соответствии с Правилами установления и использования полос отвода и охранных зон железных дорог утвержденными Постановление Правительства РФ от 12 октября 2006 г. N 611, земельные участки (их части) полосы отвода железных дорог, не занятые объектами железнодорожного транспорта и объектами, предназначенными для обеспечения безопасности движения и эксплуатации железнодорожного транспорта, могут использоваться в соответствии с законодательством Российской Федерации для сельскохозяйственного производства, оказания услуг пассажирам, складирования грузов, устройства погрузочно-разгрузочных площадок, сооружения прирельсовых складов (за исключением складов горюче-смазочных материалов и автозаправочных станций любых типов, а также складов, предназначенных для хранения опасных веществ и материалов) и иных целей при условии соблюдения требований безопасности движения, установленных федеральными законами.</w:t>
      </w:r>
    </w:p>
    <w:p w14:paraId="60FCFD22"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В границах полосы отвода в целях обеспечения безопасности движения и эксплуатации железнодорожного транспорта заинтересованная организация обязана обеспечить следующий режим использования земельных участков:</w:t>
      </w:r>
    </w:p>
    <w:p w14:paraId="6487FABC"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а) не допускать размещение капитальных зданий и сооружений, многолетних насаждений и других объектов, ухудшающих видимость железнодорожного пути и создающих угрозу безопасности движения и эксплуатации железнодорожного транспорта;</w:t>
      </w:r>
    </w:p>
    <w:p w14:paraId="4FAAE207"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б) не допускать в местах расположения инженерных коммуникаций строительство и размещение каких-либо зданий и сооружений, если это угрожает безопасности движения и эксплуатации железнодорожного транспорта, а в местах расположения водопроводных, канализационных сетей и водозаборных сооружений - проведение сельскохозяйственных работ;</w:t>
      </w:r>
    </w:p>
    <w:p w14:paraId="69ADF750"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в) не допускать в местах прилегания к сельскохозяйственным угодьям разрастание сорной травянистой и древесно-кустарниковой растительности;</w:t>
      </w:r>
    </w:p>
    <w:p w14:paraId="51F5B0EC"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г) не допускать в местах прилегания к лесным массивам скопление сухостоя, валежника, порубочных остатков и других горючих материалов;</w:t>
      </w:r>
    </w:p>
    <w:p w14:paraId="5991270C"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д) отделять границу полосы отвода от опушки естественного леса противопожарной опашкой шириной от 3 до 5 метров или минерализованной полосой шириной не менее 3 метров.</w:t>
      </w:r>
    </w:p>
    <w:p w14:paraId="3093E4FB"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Размещение объектов капитального строительства, инженерных коммуникаций, линий электропередачи, связи, магистральных газо-, нефтепроводов и других линейных сооружений в границах полосы отвода допускается только по согласованию с заинтересованной организацией.</w:t>
      </w:r>
    </w:p>
    <w:p w14:paraId="6A9C2B0B" w14:textId="54C0D4EE" w:rsidR="00820E00" w:rsidRPr="0071573F" w:rsidRDefault="00820E00" w:rsidP="00820E00">
      <w:pPr>
        <w:pStyle w:val="3"/>
        <w:framePr w:hSpace="0" w:wrap="auto" w:vAnchor="margin" w:xAlign="left" w:yAlign="inline"/>
        <w:suppressOverlap w:val="0"/>
      </w:pPr>
      <w:bookmarkStart w:id="283" w:name="_Toc181886239"/>
      <w:bookmarkStart w:id="284" w:name="_Toc184910644"/>
      <w:r>
        <w:t>Статья 4</w:t>
      </w:r>
      <w:r w:rsidR="00102A59">
        <w:t>7</w:t>
      </w:r>
      <w:r w:rsidRPr="0071573F">
        <w:t>. Порядок организации строительства</w:t>
      </w:r>
      <w:bookmarkEnd w:id="283"/>
      <w:bookmarkEnd w:id="284"/>
    </w:p>
    <w:p w14:paraId="26228335"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Строительство новых, реконструкция и снос существующих зданий и сооружений (далее - строительство), возводимых на основании разрешения на строительство, полученного в установленном порядке, а также  благоустройство и инженерная подготовка территорий должна осуществляться в соответствии с требованиями "СП 48.13330.2011. Свод правил. Организация строительства. Актуализированная редакция СНиП 12-01-2004" (утв. Приказом Минрегиона РФ от 27.12.2010 N 781) (далее Свод Правил) .</w:t>
      </w:r>
    </w:p>
    <w:p w14:paraId="15105582"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При строительстве линейных сооружений, линий электропередачи, связи, трубопроводов и других объектов технической инфраструктуры, а также в полосе отчуждения железных дорог, в полосе отвода автомобильных дорог и других транспортных путей должны дополнительно учитываться требования действующих нормативных документов.</w:t>
      </w:r>
    </w:p>
    <w:p w14:paraId="2EAD1A1E"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В отношении объектов военной инфраструктуры Вооруженных Сил Российской Федерации, объектов, сведения о которых составляют государственную тайну, объектов производства, переработки, хранения радиоактивных и взрывчатых веществ и материалов, объектов по хранению и уничтожению химического оружия и средств взрывания, иных объектов, для которых устанавливаются требования, связанные с обеспечением ядерной и радиационной безопасности в области использования атомной энергии, должны соблюдаться требования, установленные государственными заказчиками, федеральными органами исполнительной власти, уполномоченными в области обеспечения безопасности указанных объектов, и государственными контрактами (договорами).</w:t>
      </w:r>
    </w:p>
    <w:p w14:paraId="41CFCC16"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Требования данной статьи не распространяются на здания и сооружения, строительство которых в соответствии с законодательством о градостроительной деятельности может осуществляться без разрешения на строительство, а также на объекты индивидуального жилищного строительства, возводимые застройщиками (физическими лицами) собственными силами, в том числе с привлечением наемных работников, на принадлежащих им земельных участках.</w:t>
      </w:r>
    </w:p>
    <w:p w14:paraId="5BD54401"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Согласно Своду Правил, строительные работы должны выполняться лицом, осуществляющим строительство, в соответствии с действующим законодательством, проектной, рабочей и организационно-технологической документацией.</w:t>
      </w:r>
    </w:p>
    <w:p w14:paraId="1F9EB64D"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 xml:space="preserve"> Строительная площадка</w:t>
      </w:r>
    </w:p>
    <w:p w14:paraId="26C47CF1"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1. Лицо, осуществляющее строительство, должно обеспечивать уборку территории стройплощадки и пятиметровой прилегающей зоны. Бытовой и строительный мусор, а также снег должны вывозиться своевременно в сроки и в порядке, установленных органом местного самоуправления.</w:t>
      </w:r>
    </w:p>
    <w:p w14:paraId="5AFA02A4"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2. В случае необходимости по требованию органа местного самоуправления лицо, осуществляющее строительство, должно оборудовать строительную площадку, выходящую на городскую территорию, пунктами очистки или мойки колес транспортных средств на выездах, а также устройствами или бункерами для сбора мусора, а на линейных объектах - в местах, указанных органом местного самоуправления.</w:t>
      </w:r>
    </w:p>
    <w:p w14:paraId="4444264B"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При необходимости временного использования определенных территорий, не включенных в строительную площадку, для нужд строительства, не представляющих опасности для населения и окружающей среды, режим использования, охраны (при необходимости) и уборки этих территорий определяется соглашением с владельцами этих территорий (для общественных территорий - с органом местного самоуправления).</w:t>
      </w:r>
    </w:p>
    <w:p w14:paraId="057DE77D"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 xml:space="preserve">  3. Лицо, осуществляющее строительство, до начала любых работ должно оградить строительную площадку и опасные зоны работ за ее пределами в соответствии с требованиями нормативных документов.</w:t>
      </w:r>
    </w:p>
    <w:p w14:paraId="4A264A86"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При въезде на площадку следует установить информационные щиты с указанием наименования объекта, названия застройщика (заказчика), исполнителя работ (подрядчика, генподрядчика), фамилии, должности и номеров телефонов ответственного производителя работ по объекту и представителя органа госстройнадзора (в случаях, когда надзор осуществляется) или местного самоуправления, курирующего строительство, сроков начала и окончания работ, схемы объекта.</w:t>
      </w:r>
    </w:p>
    <w:p w14:paraId="3A05E5A6"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Наименование и номер телефона исполнителя работ наносят также на щитах инвентарных ограждений мест работ вне стройплощадки, мобильных зданиях и сооружениях, крупногабаритных элементах оснастки, кабельных барабанах и т.п.</w:t>
      </w:r>
    </w:p>
    <w:p w14:paraId="0F47EB86"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4. Если эксплуатация имеющихся и оставляемых на строительной площадке зданий и сооружений прекращается, застройщиком должны быть приняты меры, исключающие причинение вреда населению и окружающей среде (отключены коммуникации, опорожнены имеющиеся емкости, удалены опасные или ядовитые вещества и т.п.). Лицо, осуществляющее строительство, должно принять меры, препятствующие несанкционированному доступу в здание людей и животных.</w:t>
      </w:r>
    </w:p>
    <w:p w14:paraId="55231B77"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5. Внутриплощадочные подготовительные работы должны быть выполнены до начала строительно-монтажных работ в соответствии с проектом производства работ.</w:t>
      </w:r>
    </w:p>
    <w:p w14:paraId="6BD2E3FE" w14:textId="22D70338" w:rsidR="00AB329D" w:rsidRPr="00F77A21" w:rsidRDefault="0033601E" w:rsidP="0042409A">
      <w:pPr>
        <w:keepNext/>
        <w:keepLines/>
        <w:autoSpaceDE w:val="0"/>
        <w:ind w:firstLine="709"/>
        <w:jc w:val="both"/>
        <w:rPr>
          <w:rFonts w:cs="Times New Roman"/>
        </w:rPr>
      </w:pPr>
      <w:r w:rsidRPr="00AD2C01">
        <w:rPr>
          <w:rFonts w:cs="Times New Roman"/>
          <w:color w:val="000000" w:themeColor="text1"/>
          <w:lang w:eastAsia="ru-RU"/>
        </w:rPr>
        <w:t>6. В течение всего срока строительства лицо, осуществляющее строительство, должно обеспечивать доступ на строительную площадку и строящееся здание (сооружение) представителей строительного контроля застройщика (заказчика), авторского надзора и органов государственного надзора</w:t>
      </w:r>
      <w:bookmarkStart w:id="285" w:name="_Toc491855546"/>
      <w:bookmarkStart w:id="286" w:name="_Toc492973672"/>
      <w:r>
        <w:rPr>
          <w:rFonts w:cs="Times New Roman"/>
          <w:color w:val="000000" w:themeColor="text1"/>
          <w:lang w:eastAsia="ru-RU"/>
        </w:rPr>
        <w:t>.</w:t>
      </w:r>
      <w:bookmarkEnd w:id="285"/>
      <w:bookmarkEnd w:id="286"/>
    </w:p>
    <w:sectPr w:rsidR="00AB329D" w:rsidRPr="00F77A21" w:rsidSect="00CF0BA1">
      <w:pgSz w:w="11905" w:h="16837" w:code="9"/>
      <w:pgMar w:top="397" w:right="851" w:bottom="295" w:left="1134" w:header="567" w:footer="45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DCA95A" w14:textId="77777777" w:rsidR="00994954" w:rsidRDefault="00994954">
      <w:r>
        <w:separator/>
      </w:r>
    </w:p>
  </w:endnote>
  <w:endnote w:type="continuationSeparator" w:id="0">
    <w:p w14:paraId="11EDBF7B" w14:textId="77777777" w:rsidR="00994954" w:rsidRDefault="009949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Times New Roman Полужирный">
    <w:panose1 w:val="02020803070505020304"/>
    <w:charset w:val="00"/>
    <w:family w:val="roman"/>
    <w:notTrueType/>
    <w:pitch w:val="default"/>
  </w:font>
  <w:font w:name="TimesET">
    <w:panose1 w:val="00000000000000000000"/>
    <w:charset w:val="00"/>
    <w:family w:val="auto"/>
    <w:notTrueType/>
    <w:pitch w:val="default"/>
    <w:sig w:usb0="00000003" w:usb1="00000000" w:usb2="00000000" w:usb3="00000000" w:csb0="00000001" w:csb1="00000000"/>
  </w:font>
  <w:font w:name="Peterburg">
    <w:altName w:val="Times New Roman"/>
    <w:charset w:val="00"/>
    <w:family w:val="auto"/>
    <w:pitch w:val="default"/>
  </w:font>
  <w:font w:name="Verdana">
    <w:panose1 w:val="020B0604030504040204"/>
    <w:charset w:val="CC"/>
    <w:family w:val="swiss"/>
    <w:pitch w:val="variable"/>
    <w:sig w:usb0="A00006FF" w:usb1="4000205B" w:usb2="00000010" w:usb3="00000000" w:csb0="0000019F" w:csb1="00000000"/>
  </w:font>
  <w:font w:name="Bookman Old Style">
    <w:panose1 w:val="02050604050505020204"/>
    <w:charset w:val="CC"/>
    <w:family w:val="roman"/>
    <w:pitch w:val="variable"/>
    <w:sig w:usb0="00000287" w:usb1="00000000" w:usb2="00000000" w:usb3="00000000" w:csb0="0000009F" w:csb1="00000000"/>
  </w:font>
  <w:font w:name="Artsans">
    <w:panose1 w:val="00000000000000000000"/>
    <w:charset w:val="00"/>
    <w:family w:val="auto"/>
    <w:notTrueType/>
    <w:pitch w:val="default"/>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Mangal">
    <w:panose1 w:val="00000400000000000000"/>
    <w:charset w:val="00"/>
    <w:family w:val="roman"/>
    <w:pitch w:val="variable"/>
    <w:sig w:usb0="00008003" w:usb1="00000000" w:usb2="00000000" w:usb3="00000000" w:csb0="00000001" w:csb1="00000000"/>
  </w:font>
  <w:font w:name="Impact">
    <w:panose1 w:val="020B0806030902050204"/>
    <w:charset w:val="CC"/>
    <w:family w:val="swiss"/>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19735924"/>
      <w:docPartObj>
        <w:docPartGallery w:val="Page Numbers (Bottom of Page)"/>
        <w:docPartUnique/>
      </w:docPartObj>
    </w:sdtPr>
    <w:sdtEndPr/>
    <w:sdtContent>
      <w:p w14:paraId="2F75C053" w14:textId="77777777" w:rsidR="00BD077D" w:rsidRDefault="00BD077D">
        <w:pPr>
          <w:pStyle w:val="ae"/>
          <w:jc w:val="right"/>
        </w:pPr>
        <w:r>
          <w:rPr>
            <w:noProof/>
          </w:rPr>
          <w:fldChar w:fldCharType="begin"/>
        </w:r>
        <w:r>
          <w:rPr>
            <w:noProof/>
          </w:rPr>
          <w:instrText>PAGE   \* MERGEFORMAT</w:instrText>
        </w:r>
        <w:r>
          <w:rPr>
            <w:noProof/>
          </w:rPr>
          <w:fldChar w:fldCharType="separate"/>
        </w:r>
        <w:r>
          <w:rPr>
            <w:noProof/>
          </w:rPr>
          <w:t>26</w:t>
        </w:r>
        <w:r>
          <w:rPr>
            <w:noProof/>
          </w:rPr>
          <w:fldChar w:fldCharType="end"/>
        </w:r>
      </w:p>
    </w:sdtContent>
  </w:sdt>
  <w:p w14:paraId="53600904" w14:textId="77777777" w:rsidR="00BD077D" w:rsidRDefault="00BD077D">
    <w:pPr>
      <w:pStyle w:val="a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65203456"/>
      <w:docPartObj>
        <w:docPartGallery w:val="Page Numbers (Bottom of Page)"/>
        <w:docPartUnique/>
      </w:docPartObj>
    </w:sdtPr>
    <w:sdtEndPr/>
    <w:sdtContent>
      <w:p w14:paraId="0E56B945" w14:textId="77777777" w:rsidR="00BD077D" w:rsidRDefault="00BD077D">
        <w:pPr>
          <w:pStyle w:val="ae"/>
          <w:jc w:val="right"/>
        </w:pPr>
        <w:r>
          <w:t>2</w:t>
        </w:r>
      </w:p>
    </w:sdtContent>
  </w:sdt>
  <w:p w14:paraId="300E5785" w14:textId="77777777" w:rsidR="00BD077D" w:rsidRDefault="00BD077D">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9C16A4" w14:textId="77777777" w:rsidR="00994954" w:rsidRDefault="00994954">
      <w:r>
        <w:separator/>
      </w:r>
    </w:p>
  </w:footnote>
  <w:footnote w:type="continuationSeparator" w:id="0">
    <w:p w14:paraId="4209B06B" w14:textId="77777777" w:rsidR="00994954" w:rsidRDefault="009949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D8CF14" w14:textId="77777777" w:rsidR="00BD077D" w:rsidRDefault="00BD077D">
    <w:pPr>
      <w:pStyle w:val="ad"/>
    </w:pPr>
    <w:r>
      <w:rPr>
        <w:noProof/>
        <w:lang w:eastAsia="ru-RU"/>
      </w:rPr>
      <mc:AlternateContent>
        <mc:Choice Requires="wps">
          <w:drawing>
            <wp:anchor distT="0" distB="0" distL="114300" distR="114300" simplePos="0" relativeHeight="251657215" behindDoc="1" locked="0" layoutInCell="1" allowOverlap="1" wp14:anchorId="158D9FFE" wp14:editId="753F932F">
              <wp:simplePos x="0" y="0"/>
              <wp:positionH relativeFrom="column">
                <wp:posOffset>-64770</wp:posOffset>
              </wp:positionH>
              <wp:positionV relativeFrom="paragraph">
                <wp:posOffset>-170180</wp:posOffset>
              </wp:positionV>
              <wp:extent cx="6659880" cy="10259695"/>
              <wp:effectExtent l="0" t="0" r="26670" b="27305"/>
              <wp:wrapNone/>
              <wp:docPr id="2"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9880" cy="1025969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25A5C9E" id="Rectangle 3" o:spid="_x0000_s1026" style="position:absolute;margin-left:-5.1pt;margin-top:-13.4pt;width:524.4pt;height:807.85pt;z-index:-25165926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" filled="f"/>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7CE6" w14:textId="77777777" w:rsidR="00BD077D" w:rsidRDefault="00BD077D">
    <w:pPr>
      <w:pStyle w:val="ad"/>
    </w:pPr>
    <w:r>
      <w:rPr>
        <w:noProof/>
        <w:lang w:eastAsia="ru-RU"/>
      </w:rPr>
      <mc:AlternateContent>
        <mc:Choice Requires="wps">
          <w:drawing>
            <wp:anchor distT="0" distB="0" distL="114300" distR="114300" simplePos="0" relativeHeight="251658240" behindDoc="0" locked="0" layoutInCell="1" allowOverlap="1" wp14:anchorId="22FE6FF5" wp14:editId="1619C37A">
              <wp:simplePos x="0" y="0"/>
              <wp:positionH relativeFrom="column">
                <wp:posOffset>-41910</wp:posOffset>
              </wp:positionH>
              <wp:positionV relativeFrom="paragraph">
                <wp:posOffset>-154305</wp:posOffset>
              </wp:positionV>
              <wp:extent cx="6659880" cy="10259695"/>
              <wp:effectExtent l="19050" t="19050" r="26670" b="27305"/>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9880" cy="10259695"/>
                      </a:xfrm>
                      <a:prstGeom prst="rect">
                        <a:avLst/>
                      </a:prstGeom>
                      <a:noFill/>
                      <a:ln w="44450" cmpd="thickThin">
                        <a:solidFill>
                          <a:srgbClr val="17365D"/>
                        </a:solidFill>
                        <a:miter lim="800000"/>
                        <a:headEnd/>
                        <a:tailEnd/>
                      </a:ln>
                      <a:effectLst/>
                      <a:extLst>
                        <a:ext uri="{909E8E84-426E-40DD-AFC4-6F175D3DCCD1}">
                          <a14:hiddenFill xmlns:a14="http://schemas.microsoft.com/office/drawing/2010/main">
                            <a:solidFill>
                              <a:srgbClr val="4BACC6"/>
                            </a:solidFill>
                          </a14:hiddenFill>
                        </a:ex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888B250" id="Rectangle 2" o:spid="_x0000_s1026" style="position:absolute;margin-left:-3.3pt;margin-top:-12.15pt;width:524.4pt;height:807.8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" filled="f" fillcolor="#4bacc6" strokecolor="#17365d" strokeweight="3.5pt">
              <v:stroke linestyle="thickThin"/>
              <v:shadow color="#205867" opacity=".5" offset="1pt"/>
            </v:rect>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85CCF1" w14:textId="77777777" w:rsidR="00BD077D" w:rsidRDefault="00BD077D">
    <w:pPr>
      <w:pStyle w:val="ad"/>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8B8ABB" w14:textId="77777777" w:rsidR="00BD077D" w:rsidRDefault="00BD077D">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1310963E"/>
    <w:lvl w:ilvl="0">
      <w:start w:val="1"/>
      <w:numFmt w:val="bullet"/>
      <w:pStyle w:val="4"/>
      <w:lvlText w:val=""/>
      <w:lvlJc w:val="left"/>
      <w:pPr>
        <w:tabs>
          <w:tab w:val="num" w:pos="1122"/>
        </w:tabs>
        <w:ind w:left="1122" w:hanging="360"/>
      </w:pPr>
      <w:rPr>
        <w:rFonts w:ascii="Symbol" w:hAnsi="Symbol" w:hint="default"/>
      </w:rPr>
    </w:lvl>
  </w:abstractNum>
  <w:abstractNum w:abstractNumId="1" w15:restartNumberingAfterBreak="0">
    <w:nsid w:val="FFFFFF89"/>
    <w:multiLevelType w:val="singleLevel"/>
    <w:tmpl w:val="B9A695D4"/>
    <w:lvl w:ilvl="0">
      <w:start w:val="1"/>
      <w:numFmt w:val="bullet"/>
      <w:pStyle w:val="a"/>
      <w:lvlText w:val=""/>
      <w:lvlJc w:val="left"/>
      <w:pPr>
        <w:tabs>
          <w:tab w:val="num" w:pos="360"/>
        </w:tabs>
        <w:ind w:left="360" w:hanging="360"/>
      </w:pPr>
      <w:rPr>
        <w:rFonts w:ascii="Symbol" w:hAnsi="Symbol" w:hint="default"/>
      </w:rPr>
    </w:lvl>
  </w:abstractNum>
  <w:abstractNum w:abstractNumId="2"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3" w15:restartNumberingAfterBreak="0">
    <w:nsid w:val="00000002"/>
    <w:multiLevelType w:val="singleLevel"/>
    <w:tmpl w:val="00000002"/>
    <w:name w:val="WW8Num2"/>
    <w:lvl w:ilvl="0">
      <w:start w:val="1"/>
      <w:numFmt w:val="decimal"/>
      <w:lvlText w:val="%1."/>
      <w:lvlJc w:val="left"/>
      <w:pPr>
        <w:tabs>
          <w:tab w:val="num" w:pos="0"/>
        </w:tabs>
        <w:ind w:left="585" w:hanging="360"/>
      </w:pPr>
      <w:rPr>
        <w:rFonts w:ascii="Courier New" w:hAnsi="Courier New"/>
      </w:rPr>
    </w:lvl>
  </w:abstractNum>
  <w:abstractNum w:abstractNumId="4" w15:restartNumberingAfterBreak="0">
    <w:nsid w:val="00000003"/>
    <w:multiLevelType w:val="multilevel"/>
    <w:tmpl w:val="00000003"/>
    <w:name w:val="WW8Num4"/>
    <w:lvl w:ilvl="0">
      <w:start w:val="1"/>
      <w:numFmt w:val="decimal"/>
      <w:lvlText w:val="%1."/>
      <w:lvlJc w:val="left"/>
      <w:pPr>
        <w:tabs>
          <w:tab w:val="num" w:pos="0"/>
        </w:tabs>
        <w:ind w:left="0" w:firstLine="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0000012"/>
    <w:multiLevelType w:val="singleLevel"/>
    <w:tmpl w:val="00000012"/>
    <w:name w:val="WW8Num18"/>
    <w:lvl w:ilvl="0">
      <w:start w:val="1"/>
      <w:numFmt w:val="bullet"/>
      <w:lvlText w:val="—"/>
      <w:lvlJc w:val="left"/>
      <w:pPr>
        <w:tabs>
          <w:tab w:val="num" w:pos="688"/>
        </w:tabs>
        <w:ind w:left="688" w:hanging="480"/>
      </w:pPr>
      <w:rPr>
        <w:rFonts w:ascii="Times New Roman" w:hAnsi="Times New Roman" w:cs="Times New Roman"/>
      </w:rPr>
    </w:lvl>
  </w:abstractNum>
  <w:abstractNum w:abstractNumId="6" w15:restartNumberingAfterBreak="0">
    <w:nsid w:val="00000045"/>
    <w:multiLevelType w:val="singleLevel"/>
    <w:tmpl w:val="00000045"/>
    <w:name w:val="WW8Num69"/>
    <w:lvl w:ilvl="0">
      <w:start w:val="1"/>
      <w:numFmt w:val="bullet"/>
      <w:lvlText w:val="—"/>
      <w:lvlJc w:val="left"/>
      <w:pPr>
        <w:tabs>
          <w:tab w:val="num" w:pos="915"/>
        </w:tabs>
        <w:ind w:left="915" w:hanging="480"/>
      </w:pPr>
      <w:rPr>
        <w:rFonts w:ascii="Times New Roman" w:hAnsi="Times New Roman" w:cs="Times New Roman"/>
      </w:rPr>
    </w:lvl>
  </w:abstractNum>
  <w:abstractNum w:abstractNumId="7" w15:restartNumberingAfterBreak="0">
    <w:nsid w:val="00000050"/>
    <w:multiLevelType w:val="singleLevel"/>
    <w:tmpl w:val="00000050"/>
    <w:name w:val="WW8Num80"/>
    <w:lvl w:ilvl="0">
      <w:start w:val="1"/>
      <w:numFmt w:val="bullet"/>
      <w:lvlText w:val=""/>
      <w:lvlJc w:val="left"/>
      <w:pPr>
        <w:tabs>
          <w:tab w:val="num" w:pos="1211"/>
        </w:tabs>
        <w:ind w:left="1211" w:hanging="360"/>
      </w:pPr>
      <w:rPr>
        <w:rFonts w:ascii="Symbol" w:hAnsi="Symbol"/>
      </w:rPr>
    </w:lvl>
  </w:abstractNum>
  <w:abstractNum w:abstractNumId="8" w15:restartNumberingAfterBreak="0">
    <w:nsid w:val="0000005D"/>
    <w:multiLevelType w:val="singleLevel"/>
    <w:tmpl w:val="0000005D"/>
    <w:name w:val="WW8Num93"/>
    <w:lvl w:ilvl="0">
      <w:start w:val="1"/>
      <w:numFmt w:val="bullet"/>
      <w:lvlText w:val="—"/>
      <w:lvlJc w:val="left"/>
      <w:pPr>
        <w:tabs>
          <w:tab w:val="num" w:pos="620"/>
        </w:tabs>
        <w:ind w:left="620" w:hanging="480"/>
      </w:pPr>
      <w:rPr>
        <w:rFonts w:ascii="Times New Roman" w:hAnsi="Times New Roman" w:cs="Times New Roman"/>
      </w:rPr>
    </w:lvl>
  </w:abstractNum>
  <w:abstractNum w:abstractNumId="9" w15:restartNumberingAfterBreak="0">
    <w:nsid w:val="01776023"/>
    <w:multiLevelType w:val="hybridMultilevel"/>
    <w:tmpl w:val="B9F0B76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2E1160C"/>
    <w:multiLevelType w:val="hybridMultilevel"/>
    <w:tmpl w:val="FB1869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56C1F04"/>
    <w:multiLevelType w:val="hybridMultilevel"/>
    <w:tmpl w:val="C220C5FE"/>
    <w:lvl w:ilvl="0" w:tplc="33883004">
      <w:start w:val="1"/>
      <w:numFmt w:val="decimal"/>
      <w:pStyle w:val="BodyText22"/>
      <w:lvlText w:val="%1."/>
      <w:lvlJc w:val="left"/>
      <w:pPr>
        <w:ind w:left="15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09610AF0"/>
    <w:multiLevelType w:val="hybridMultilevel"/>
    <w:tmpl w:val="2E025C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6E57326"/>
    <w:multiLevelType w:val="hybridMultilevel"/>
    <w:tmpl w:val="96804A42"/>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78879CE"/>
    <w:multiLevelType w:val="hybridMultilevel"/>
    <w:tmpl w:val="EA9C22D2"/>
    <w:lvl w:ilvl="0" w:tplc="2E0E5608">
      <w:start w:val="1"/>
      <w:numFmt w:val="bullet"/>
      <w:pStyle w:val="4-123"/>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8971BAC"/>
    <w:multiLevelType w:val="hybridMultilevel"/>
    <w:tmpl w:val="AEDA927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21EC2021"/>
    <w:multiLevelType w:val="hybridMultilevel"/>
    <w:tmpl w:val="7EA63C5E"/>
    <w:lvl w:ilvl="0" w:tplc="65E8EA1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277CEA0E"/>
    <w:multiLevelType w:val="multilevel"/>
    <w:tmpl w:val="30F29D35"/>
    <w:lvl w:ilvl="0">
      <w:start w:val="1"/>
      <w:numFmt w:val="decimal"/>
      <w:lvlText w:val="%1."/>
      <w:lvlJc w:val="left"/>
      <w:pPr>
        <w:tabs>
          <w:tab w:val="num" w:pos="720"/>
        </w:tabs>
        <w:ind w:left="720" w:hanging="360"/>
      </w:pPr>
      <w:rPr>
        <w:rFonts w:ascii="Times New Roman" w:hAnsi="Times New Roman" w:cs="Times New Roman"/>
        <w:b/>
        <w:bCs/>
        <w:sz w:val="24"/>
        <w:szCs w:val="24"/>
      </w:rPr>
    </w:lvl>
    <w:lvl w:ilvl="1">
      <w:start w:val="1"/>
      <w:numFmt w:val="lowerLetter"/>
      <w:lvlText w:val="%2."/>
      <w:lvlJc w:val="left"/>
      <w:pPr>
        <w:tabs>
          <w:tab w:val="num" w:pos="1440"/>
        </w:tabs>
        <w:ind w:left="1440" w:hanging="360"/>
      </w:pPr>
      <w:rPr>
        <w:rFonts w:ascii="Times New Roman" w:hAnsi="Times New Roman" w:cs="Times New Roman"/>
        <w:sz w:val="24"/>
        <w:szCs w:val="24"/>
      </w:rPr>
    </w:lvl>
    <w:lvl w:ilvl="2">
      <w:start w:val="1"/>
      <w:numFmt w:val="lowerRoman"/>
      <w:lvlText w:val="%3."/>
      <w:lvlJc w:val="right"/>
      <w:pPr>
        <w:tabs>
          <w:tab w:val="num" w:pos="2160"/>
        </w:tabs>
        <w:ind w:left="2160" w:hanging="180"/>
      </w:pPr>
      <w:rPr>
        <w:rFonts w:ascii="Times New Roman" w:hAnsi="Times New Roman" w:cs="Times New Roman"/>
        <w:sz w:val="24"/>
        <w:szCs w:val="24"/>
      </w:rPr>
    </w:lvl>
    <w:lvl w:ilvl="3">
      <w:start w:val="1"/>
      <w:numFmt w:val="decimal"/>
      <w:lvlText w:val="%4."/>
      <w:lvlJc w:val="left"/>
      <w:pPr>
        <w:tabs>
          <w:tab w:val="num" w:pos="2880"/>
        </w:tabs>
        <w:ind w:left="2880" w:hanging="360"/>
      </w:pPr>
      <w:rPr>
        <w:rFonts w:ascii="Times New Roman" w:hAnsi="Times New Roman" w:cs="Times New Roman"/>
        <w:sz w:val="24"/>
        <w:szCs w:val="24"/>
      </w:rPr>
    </w:lvl>
    <w:lvl w:ilvl="4">
      <w:start w:val="1"/>
      <w:numFmt w:val="lowerLetter"/>
      <w:lvlText w:val="%5."/>
      <w:lvlJc w:val="left"/>
      <w:pPr>
        <w:tabs>
          <w:tab w:val="num" w:pos="3600"/>
        </w:tabs>
        <w:ind w:left="3600" w:hanging="360"/>
      </w:pPr>
      <w:rPr>
        <w:rFonts w:ascii="Times New Roman" w:hAnsi="Times New Roman" w:cs="Times New Roman"/>
        <w:sz w:val="24"/>
        <w:szCs w:val="24"/>
      </w:rPr>
    </w:lvl>
    <w:lvl w:ilvl="5">
      <w:start w:val="1"/>
      <w:numFmt w:val="lowerRoman"/>
      <w:lvlText w:val="%6."/>
      <w:lvlJc w:val="right"/>
      <w:pPr>
        <w:tabs>
          <w:tab w:val="num" w:pos="4320"/>
        </w:tabs>
        <w:ind w:left="4320" w:hanging="180"/>
      </w:pPr>
      <w:rPr>
        <w:rFonts w:ascii="Times New Roman" w:hAnsi="Times New Roman" w:cs="Times New Roman"/>
        <w:sz w:val="24"/>
        <w:szCs w:val="24"/>
      </w:rPr>
    </w:lvl>
    <w:lvl w:ilvl="6">
      <w:start w:val="1"/>
      <w:numFmt w:val="decimal"/>
      <w:lvlText w:val="%7."/>
      <w:lvlJc w:val="left"/>
      <w:pPr>
        <w:tabs>
          <w:tab w:val="num" w:pos="5040"/>
        </w:tabs>
        <w:ind w:left="5040" w:hanging="360"/>
      </w:pPr>
      <w:rPr>
        <w:rFonts w:ascii="Times New Roman" w:hAnsi="Times New Roman" w:cs="Times New Roman"/>
        <w:sz w:val="24"/>
        <w:szCs w:val="24"/>
      </w:rPr>
    </w:lvl>
    <w:lvl w:ilvl="7">
      <w:start w:val="1"/>
      <w:numFmt w:val="lowerLetter"/>
      <w:lvlText w:val="%8."/>
      <w:lvlJc w:val="left"/>
      <w:pPr>
        <w:tabs>
          <w:tab w:val="num" w:pos="5760"/>
        </w:tabs>
        <w:ind w:left="5760" w:hanging="360"/>
      </w:pPr>
      <w:rPr>
        <w:rFonts w:ascii="Times New Roman" w:hAnsi="Times New Roman" w:cs="Times New Roman"/>
        <w:sz w:val="24"/>
        <w:szCs w:val="24"/>
      </w:rPr>
    </w:lvl>
    <w:lvl w:ilvl="8">
      <w:start w:val="1"/>
      <w:numFmt w:val="lowerRoman"/>
      <w:lvlText w:val="%9."/>
      <w:lvlJc w:val="right"/>
      <w:pPr>
        <w:tabs>
          <w:tab w:val="num" w:pos="6480"/>
        </w:tabs>
        <w:ind w:left="6480" w:hanging="180"/>
      </w:pPr>
      <w:rPr>
        <w:rFonts w:ascii="Times New Roman" w:hAnsi="Times New Roman" w:cs="Times New Roman"/>
        <w:sz w:val="24"/>
        <w:szCs w:val="24"/>
      </w:rPr>
    </w:lvl>
  </w:abstractNum>
  <w:abstractNum w:abstractNumId="18" w15:restartNumberingAfterBreak="0">
    <w:nsid w:val="325C2803"/>
    <w:multiLevelType w:val="hybridMultilevel"/>
    <w:tmpl w:val="698448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60F098A"/>
    <w:multiLevelType w:val="hybridMultilevel"/>
    <w:tmpl w:val="20944F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A87084F"/>
    <w:multiLevelType w:val="hybridMultilevel"/>
    <w:tmpl w:val="F684B7DE"/>
    <w:lvl w:ilvl="0" w:tplc="65B8DF68">
      <w:start w:val="1"/>
      <w:numFmt w:val="decimal"/>
      <w:pStyle w:val="4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C246B22"/>
    <w:multiLevelType w:val="hybridMultilevel"/>
    <w:tmpl w:val="FB1869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D81E16D"/>
    <w:multiLevelType w:val="multilevel"/>
    <w:tmpl w:val="72940C48"/>
    <w:lvl w:ilvl="0">
      <w:start w:val="1"/>
      <w:numFmt w:val="decimal"/>
      <w:lvlText w:val="%1."/>
      <w:lvlJc w:val="left"/>
      <w:pPr>
        <w:tabs>
          <w:tab w:val="num" w:pos="720"/>
        </w:tabs>
        <w:ind w:left="720" w:hanging="360"/>
      </w:pPr>
      <w:rPr>
        <w:rFonts w:ascii="Times New Roman" w:hAnsi="Times New Roman" w:cs="Times New Roman"/>
        <w:b/>
        <w:bCs/>
        <w:sz w:val="24"/>
        <w:szCs w:val="24"/>
      </w:rPr>
    </w:lvl>
    <w:lvl w:ilvl="1">
      <w:start w:val="1"/>
      <w:numFmt w:val="lowerLetter"/>
      <w:lvlText w:val="%2."/>
      <w:lvlJc w:val="left"/>
      <w:pPr>
        <w:tabs>
          <w:tab w:val="num" w:pos="1440"/>
        </w:tabs>
        <w:ind w:left="1440" w:hanging="360"/>
      </w:pPr>
      <w:rPr>
        <w:rFonts w:ascii="Times New Roman" w:hAnsi="Times New Roman" w:cs="Times New Roman"/>
        <w:sz w:val="24"/>
        <w:szCs w:val="24"/>
      </w:rPr>
    </w:lvl>
    <w:lvl w:ilvl="2">
      <w:start w:val="1"/>
      <w:numFmt w:val="lowerRoman"/>
      <w:lvlText w:val="%3."/>
      <w:lvlJc w:val="right"/>
      <w:pPr>
        <w:tabs>
          <w:tab w:val="num" w:pos="2160"/>
        </w:tabs>
        <w:ind w:left="2160" w:hanging="180"/>
      </w:pPr>
      <w:rPr>
        <w:rFonts w:ascii="Times New Roman" w:hAnsi="Times New Roman" w:cs="Times New Roman"/>
        <w:sz w:val="24"/>
        <w:szCs w:val="24"/>
      </w:rPr>
    </w:lvl>
    <w:lvl w:ilvl="3">
      <w:start w:val="1"/>
      <w:numFmt w:val="decimal"/>
      <w:lvlText w:val="%4."/>
      <w:lvlJc w:val="left"/>
      <w:pPr>
        <w:tabs>
          <w:tab w:val="num" w:pos="2880"/>
        </w:tabs>
        <w:ind w:left="2880" w:hanging="360"/>
      </w:pPr>
      <w:rPr>
        <w:rFonts w:ascii="Times New Roman" w:hAnsi="Times New Roman" w:cs="Times New Roman"/>
        <w:sz w:val="24"/>
        <w:szCs w:val="24"/>
      </w:rPr>
    </w:lvl>
    <w:lvl w:ilvl="4">
      <w:start w:val="1"/>
      <w:numFmt w:val="lowerLetter"/>
      <w:lvlText w:val="%5."/>
      <w:lvlJc w:val="left"/>
      <w:pPr>
        <w:tabs>
          <w:tab w:val="num" w:pos="3600"/>
        </w:tabs>
        <w:ind w:left="3600" w:hanging="360"/>
      </w:pPr>
      <w:rPr>
        <w:rFonts w:ascii="Times New Roman" w:hAnsi="Times New Roman" w:cs="Times New Roman"/>
        <w:sz w:val="24"/>
        <w:szCs w:val="24"/>
      </w:rPr>
    </w:lvl>
    <w:lvl w:ilvl="5">
      <w:start w:val="1"/>
      <w:numFmt w:val="lowerRoman"/>
      <w:lvlText w:val="%6."/>
      <w:lvlJc w:val="right"/>
      <w:pPr>
        <w:tabs>
          <w:tab w:val="num" w:pos="4320"/>
        </w:tabs>
        <w:ind w:left="4320" w:hanging="180"/>
      </w:pPr>
      <w:rPr>
        <w:rFonts w:ascii="Times New Roman" w:hAnsi="Times New Roman" w:cs="Times New Roman"/>
        <w:sz w:val="24"/>
        <w:szCs w:val="24"/>
      </w:rPr>
    </w:lvl>
    <w:lvl w:ilvl="6">
      <w:start w:val="1"/>
      <w:numFmt w:val="decimal"/>
      <w:lvlText w:val="%7."/>
      <w:lvlJc w:val="left"/>
      <w:pPr>
        <w:tabs>
          <w:tab w:val="num" w:pos="5040"/>
        </w:tabs>
        <w:ind w:left="5040" w:hanging="360"/>
      </w:pPr>
      <w:rPr>
        <w:rFonts w:ascii="Times New Roman" w:hAnsi="Times New Roman" w:cs="Times New Roman"/>
        <w:sz w:val="24"/>
        <w:szCs w:val="24"/>
      </w:rPr>
    </w:lvl>
    <w:lvl w:ilvl="7">
      <w:start w:val="1"/>
      <w:numFmt w:val="lowerLetter"/>
      <w:lvlText w:val="%8."/>
      <w:lvlJc w:val="left"/>
      <w:pPr>
        <w:tabs>
          <w:tab w:val="num" w:pos="5760"/>
        </w:tabs>
        <w:ind w:left="5760" w:hanging="360"/>
      </w:pPr>
      <w:rPr>
        <w:rFonts w:ascii="Times New Roman" w:hAnsi="Times New Roman" w:cs="Times New Roman"/>
        <w:sz w:val="24"/>
        <w:szCs w:val="24"/>
      </w:rPr>
    </w:lvl>
    <w:lvl w:ilvl="8">
      <w:start w:val="1"/>
      <w:numFmt w:val="lowerRoman"/>
      <w:lvlText w:val="%9."/>
      <w:lvlJc w:val="right"/>
      <w:pPr>
        <w:tabs>
          <w:tab w:val="num" w:pos="6480"/>
        </w:tabs>
        <w:ind w:left="6480" w:hanging="180"/>
      </w:pPr>
      <w:rPr>
        <w:rFonts w:ascii="Times New Roman" w:hAnsi="Times New Roman" w:cs="Times New Roman"/>
        <w:sz w:val="24"/>
        <w:szCs w:val="24"/>
      </w:rPr>
    </w:lvl>
  </w:abstractNum>
  <w:abstractNum w:abstractNumId="23" w15:restartNumberingAfterBreak="0">
    <w:nsid w:val="3EE63850"/>
    <w:multiLevelType w:val="hybridMultilevel"/>
    <w:tmpl w:val="96FE16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F9D11DD"/>
    <w:multiLevelType w:val="hybridMultilevel"/>
    <w:tmpl w:val="E71CDA0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64DD50CE"/>
    <w:multiLevelType w:val="hybridMultilevel"/>
    <w:tmpl w:val="AFF26B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90C46CF"/>
    <w:multiLevelType w:val="hybridMultilevel"/>
    <w:tmpl w:val="04BC1F04"/>
    <w:lvl w:ilvl="0" w:tplc="79D68D44">
      <w:start w:val="1"/>
      <w:numFmt w:val="decimal"/>
      <w:lvlText w:val="%1."/>
      <w:lvlJc w:val="left"/>
      <w:pPr>
        <w:ind w:left="1129" w:hanging="360"/>
      </w:pPr>
      <w:rPr>
        <w:rFonts w:hint="default"/>
      </w:rPr>
    </w:lvl>
    <w:lvl w:ilvl="1" w:tplc="04190019" w:tentative="1">
      <w:start w:val="1"/>
      <w:numFmt w:val="lowerLetter"/>
      <w:lvlText w:val="%2."/>
      <w:lvlJc w:val="left"/>
      <w:pPr>
        <w:ind w:left="1849" w:hanging="360"/>
      </w:pPr>
    </w:lvl>
    <w:lvl w:ilvl="2" w:tplc="0419001B" w:tentative="1">
      <w:start w:val="1"/>
      <w:numFmt w:val="lowerRoman"/>
      <w:lvlText w:val="%3."/>
      <w:lvlJc w:val="right"/>
      <w:pPr>
        <w:ind w:left="2569" w:hanging="180"/>
      </w:pPr>
    </w:lvl>
    <w:lvl w:ilvl="3" w:tplc="0419000F" w:tentative="1">
      <w:start w:val="1"/>
      <w:numFmt w:val="decimal"/>
      <w:lvlText w:val="%4."/>
      <w:lvlJc w:val="left"/>
      <w:pPr>
        <w:ind w:left="3289" w:hanging="360"/>
      </w:pPr>
    </w:lvl>
    <w:lvl w:ilvl="4" w:tplc="04190019" w:tentative="1">
      <w:start w:val="1"/>
      <w:numFmt w:val="lowerLetter"/>
      <w:lvlText w:val="%5."/>
      <w:lvlJc w:val="left"/>
      <w:pPr>
        <w:ind w:left="4009" w:hanging="360"/>
      </w:pPr>
    </w:lvl>
    <w:lvl w:ilvl="5" w:tplc="0419001B" w:tentative="1">
      <w:start w:val="1"/>
      <w:numFmt w:val="lowerRoman"/>
      <w:lvlText w:val="%6."/>
      <w:lvlJc w:val="right"/>
      <w:pPr>
        <w:ind w:left="4729" w:hanging="180"/>
      </w:pPr>
    </w:lvl>
    <w:lvl w:ilvl="6" w:tplc="0419000F" w:tentative="1">
      <w:start w:val="1"/>
      <w:numFmt w:val="decimal"/>
      <w:lvlText w:val="%7."/>
      <w:lvlJc w:val="left"/>
      <w:pPr>
        <w:ind w:left="5449" w:hanging="360"/>
      </w:pPr>
    </w:lvl>
    <w:lvl w:ilvl="7" w:tplc="04190019" w:tentative="1">
      <w:start w:val="1"/>
      <w:numFmt w:val="lowerLetter"/>
      <w:lvlText w:val="%8."/>
      <w:lvlJc w:val="left"/>
      <w:pPr>
        <w:ind w:left="6169" w:hanging="360"/>
      </w:pPr>
    </w:lvl>
    <w:lvl w:ilvl="8" w:tplc="0419001B" w:tentative="1">
      <w:start w:val="1"/>
      <w:numFmt w:val="lowerRoman"/>
      <w:lvlText w:val="%9."/>
      <w:lvlJc w:val="right"/>
      <w:pPr>
        <w:ind w:left="6889" w:hanging="180"/>
      </w:pPr>
    </w:lvl>
  </w:abstractNum>
  <w:num w:numId="1">
    <w:abstractNumId w:val="14"/>
  </w:num>
  <w:num w:numId="2">
    <w:abstractNumId w:val="11"/>
  </w:num>
  <w:num w:numId="3">
    <w:abstractNumId w:val="13"/>
  </w:num>
  <w:num w:numId="4">
    <w:abstractNumId w:val="0"/>
  </w:num>
  <w:num w:numId="5">
    <w:abstractNumId w:val="1"/>
  </w:num>
  <w:num w:numId="6">
    <w:abstractNumId w:val="23"/>
  </w:num>
  <w:num w:numId="7">
    <w:abstractNumId w:val="21"/>
  </w:num>
  <w:num w:numId="8">
    <w:abstractNumId w:val="25"/>
  </w:num>
  <w:num w:numId="9">
    <w:abstractNumId w:val="18"/>
  </w:num>
  <w:num w:numId="10">
    <w:abstractNumId w:val="16"/>
  </w:num>
  <w:num w:numId="11">
    <w:abstractNumId w:val="15"/>
  </w:num>
  <w:num w:numId="12">
    <w:abstractNumId w:val="24"/>
  </w:num>
  <w:num w:numId="13">
    <w:abstractNumId w:val="20"/>
  </w:num>
  <w:num w:numId="14">
    <w:abstractNumId w:val="17"/>
  </w:num>
  <w:num w:numId="15">
    <w:abstractNumId w:val="22"/>
  </w:num>
  <w:num w:numId="16">
    <w:abstractNumId w:val="3"/>
  </w:num>
  <w:num w:numId="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num>
  <w:num w:numId="19">
    <w:abstractNumId w:val="26"/>
  </w:num>
  <w:num w:numId="20">
    <w:abstractNumId w:val="12"/>
  </w:num>
  <w:num w:numId="21">
    <w:abstractNumId w:val="9"/>
  </w:num>
  <w:num w:numId="22">
    <w:abstractNumId w:val="19"/>
  </w:num>
  <w:num w:numId="23">
    <w:abstractNumId w:val="2"/>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defaultTableStyle w:val="a0"/>
  <w:drawingGridHorizontalSpacing w:val="120"/>
  <w:drawingGridVerticalSpacing w:val="0"/>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5A1C"/>
    <w:rsid w:val="000062D0"/>
    <w:rsid w:val="00015407"/>
    <w:rsid w:val="0002057E"/>
    <w:rsid w:val="000221A9"/>
    <w:rsid w:val="00040330"/>
    <w:rsid w:val="00041AAB"/>
    <w:rsid w:val="0004452A"/>
    <w:rsid w:val="00055EE9"/>
    <w:rsid w:val="00056403"/>
    <w:rsid w:val="000612F1"/>
    <w:rsid w:val="0006189D"/>
    <w:rsid w:val="00063B8F"/>
    <w:rsid w:val="00064955"/>
    <w:rsid w:val="00064A5E"/>
    <w:rsid w:val="00064E00"/>
    <w:rsid w:val="00066FA0"/>
    <w:rsid w:val="000673B0"/>
    <w:rsid w:val="0007475E"/>
    <w:rsid w:val="00077810"/>
    <w:rsid w:val="00085FBC"/>
    <w:rsid w:val="000867EA"/>
    <w:rsid w:val="00087289"/>
    <w:rsid w:val="00093AFC"/>
    <w:rsid w:val="00095678"/>
    <w:rsid w:val="000A19BD"/>
    <w:rsid w:val="000A2D08"/>
    <w:rsid w:val="000A79D4"/>
    <w:rsid w:val="000B517A"/>
    <w:rsid w:val="000B55DB"/>
    <w:rsid w:val="000C452B"/>
    <w:rsid w:val="000D05C6"/>
    <w:rsid w:val="000E2B36"/>
    <w:rsid w:val="000F3F55"/>
    <w:rsid w:val="00100313"/>
    <w:rsid w:val="00102A59"/>
    <w:rsid w:val="00106579"/>
    <w:rsid w:val="00106EEC"/>
    <w:rsid w:val="0011098B"/>
    <w:rsid w:val="001114AA"/>
    <w:rsid w:val="00111579"/>
    <w:rsid w:val="001261DF"/>
    <w:rsid w:val="00127886"/>
    <w:rsid w:val="00130D57"/>
    <w:rsid w:val="00131B25"/>
    <w:rsid w:val="0013595C"/>
    <w:rsid w:val="0013777C"/>
    <w:rsid w:val="00140717"/>
    <w:rsid w:val="001446C7"/>
    <w:rsid w:val="00147B7D"/>
    <w:rsid w:val="00151B1B"/>
    <w:rsid w:val="00152CEC"/>
    <w:rsid w:val="00152EAC"/>
    <w:rsid w:val="00156DFC"/>
    <w:rsid w:val="001577F8"/>
    <w:rsid w:val="00160113"/>
    <w:rsid w:val="00174CE2"/>
    <w:rsid w:val="001810A5"/>
    <w:rsid w:val="0018754D"/>
    <w:rsid w:val="00187ACB"/>
    <w:rsid w:val="001922CC"/>
    <w:rsid w:val="00192D48"/>
    <w:rsid w:val="001A053A"/>
    <w:rsid w:val="001A39AD"/>
    <w:rsid w:val="001A4ACD"/>
    <w:rsid w:val="001A4C40"/>
    <w:rsid w:val="001B0B7F"/>
    <w:rsid w:val="001B31E0"/>
    <w:rsid w:val="001C47B2"/>
    <w:rsid w:val="001D054D"/>
    <w:rsid w:val="001D1B29"/>
    <w:rsid w:val="001D2A1D"/>
    <w:rsid w:val="001E059E"/>
    <w:rsid w:val="001E13C0"/>
    <w:rsid w:val="001E1AED"/>
    <w:rsid w:val="001E2C11"/>
    <w:rsid w:val="001E2D21"/>
    <w:rsid w:val="001E328A"/>
    <w:rsid w:val="001E4CE8"/>
    <w:rsid w:val="001E6B52"/>
    <w:rsid w:val="001E7651"/>
    <w:rsid w:val="001F5D01"/>
    <w:rsid w:val="001F71C3"/>
    <w:rsid w:val="002009B4"/>
    <w:rsid w:val="00213076"/>
    <w:rsid w:val="0021534D"/>
    <w:rsid w:val="00217587"/>
    <w:rsid w:val="00217E7E"/>
    <w:rsid w:val="002279E7"/>
    <w:rsid w:val="00230A9E"/>
    <w:rsid w:val="00231562"/>
    <w:rsid w:val="00231D6A"/>
    <w:rsid w:val="00232FB1"/>
    <w:rsid w:val="002341BE"/>
    <w:rsid w:val="00235FF7"/>
    <w:rsid w:val="002433C1"/>
    <w:rsid w:val="00251FC7"/>
    <w:rsid w:val="00255144"/>
    <w:rsid w:val="00262191"/>
    <w:rsid w:val="00264AB5"/>
    <w:rsid w:val="00266FC6"/>
    <w:rsid w:val="0026787C"/>
    <w:rsid w:val="00267C72"/>
    <w:rsid w:val="002703D3"/>
    <w:rsid w:val="002720E4"/>
    <w:rsid w:val="00285818"/>
    <w:rsid w:val="00286D25"/>
    <w:rsid w:val="00290568"/>
    <w:rsid w:val="00290AA9"/>
    <w:rsid w:val="00291EFA"/>
    <w:rsid w:val="00295295"/>
    <w:rsid w:val="00296BA0"/>
    <w:rsid w:val="00296D4F"/>
    <w:rsid w:val="002B0421"/>
    <w:rsid w:val="002B1D84"/>
    <w:rsid w:val="002B2BE9"/>
    <w:rsid w:val="002B4439"/>
    <w:rsid w:val="002C1189"/>
    <w:rsid w:val="002C264C"/>
    <w:rsid w:val="002C2D17"/>
    <w:rsid w:val="002C5608"/>
    <w:rsid w:val="002D06C6"/>
    <w:rsid w:val="002D5AD6"/>
    <w:rsid w:val="002D5EF9"/>
    <w:rsid w:val="002E1988"/>
    <w:rsid w:val="002F5245"/>
    <w:rsid w:val="002F73A8"/>
    <w:rsid w:val="00301E97"/>
    <w:rsid w:val="00303692"/>
    <w:rsid w:val="00303BF6"/>
    <w:rsid w:val="0033166A"/>
    <w:rsid w:val="00331AFA"/>
    <w:rsid w:val="00333180"/>
    <w:rsid w:val="00333BD5"/>
    <w:rsid w:val="0033601E"/>
    <w:rsid w:val="00341B22"/>
    <w:rsid w:val="003457BB"/>
    <w:rsid w:val="00346118"/>
    <w:rsid w:val="003557A4"/>
    <w:rsid w:val="00365D35"/>
    <w:rsid w:val="003676B5"/>
    <w:rsid w:val="00367C39"/>
    <w:rsid w:val="00377531"/>
    <w:rsid w:val="00381A7C"/>
    <w:rsid w:val="00391BB6"/>
    <w:rsid w:val="00392D5F"/>
    <w:rsid w:val="0039418F"/>
    <w:rsid w:val="0039733E"/>
    <w:rsid w:val="003A0F57"/>
    <w:rsid w:val="003A434B"/>
    <w:rsid w:val="003A64F4"/>
    <w:rsid w:val="003B198F"/>
    <w:rsid w:val="003B263C"/>
    <w:rsid w:val="003B7BDD"/>
    <w:rsid w:val="003C2DAB"/>
    <w:rsid w:val="003C6EFE"/>
    <w:rsid w:val="003D24F9"/>
    <w:rsid w:val="003D6877"/>
    <w:rsid w:val="003D75B3"/>
    <w:rsid w:val="003F5EC3"/>
    <w:rsid w:val="003F60E2"/>
    <w:rsid w:val="004021E4"/>
    <w:rsid w:val="00402BBD"/>
    <w:rsid w:val="004052E7"/>
    <w:rsid w:val="00412DAF"/>
    <w:rsid w:val="004133E9"/>
    <w:rsid w:val="004154EF"/>
    <w:rsid w:val="0042409A"/>
    <w:rsid w:val="00427706"/>
    <w:rsid w:val="00427AFF"/>
    <w:rsid w:val="004328E2"/>
    <w:rsid w:val="00440984"/>
    <w:rsid w:val="004459A2"/>
    <w:rsid w:val="00462308"/>
    <w:rsid w:val="00471326"/>
    <w:rsid w:val="00471FB1"/>
    <w:rsid w:val="004810B4"/>
    <w:rsid w:val="00485507"/>
    <w:rsid w:val="00485A5E"/>
    <w:rsid w:val="00487446"/>
    <w:rsid w:val="00492887"/>
    <w:rsid w:val="00492F34"/>
    <w:rsid w:val="00493E07"/>
    <w:rsid w:val="00494C91"/>
    <w:rsid w:val="0049612F"/>
    <w:rsid w:val="004B1E02"/>
    <w:rsid w:val="004B4A51"/>
    <w:rsid w:val="004B4C0B"/>
    <w:rsid w:val="004B5C4D"/>
    <w:rsid w:val="004B7582"/>
    <w:rsid w:val="004B75B2"/>
    <w:rsid w:val="004C0B43"/>
    <w:rsid w:val="004C4258"/>
    <w:rsid w:val="004D06B5"/>
    <w:rsid w:val="004D498F"/>
    <w:rsid w:val="004E1CC1"/>
    <w:rsid w:val="004E2269"/>
    <w:rsid w:val="004E27F5"/>
    <w:rsid w:val="004F712F"/>
    <w:rsid w:val="00501780"/>
    <w:rsid w:val="00503CBB"/>
    <w:rsid w:val="00506E09"/>
    <w:rsid w:val="00506FB7"/>
    <w:rsid w:val="00515889"/>
    <w:rsid w:val="00523312"/>
    <w:rsid w:val="00523936"/>
    <w:rsid w:val="00525A94"/>
    <w:rsid w:val="00531D98"/>
    <w:rsid w:val="00532551"/>
    <w:rsid w:val="00540810"/>
    <w:rsid w:val="00542832"/>
    <w:rsid w:val="005511B0"/>
    <w:rsid w:val="005519CA"/>
    <w:rsid w:val="005526CD"/>
    <w:rsid w:val="00554027"/>
    <w:rsid w:val="00563810"/>
    <w:rsid w:val="0056708B"/>
    <w:rsid w:val="00570EE3"/>
    <w:rsid w:val="0057128F"/>
    <w:rsid w:val="005739E8"/>
    <w:rsid w:val="00573EE9"/>
    <w:rsid w:val="00580DBC"/>
    <w:rsid w:val="00585771"/>
    <w:rsid w:val="005857AF"/>
    <w:rsid w:val="00585E93"/>
    <w:rsid w:val="005873E9"/>
    <w:rsid w:val="0059633A"/>
    <w:rsid w:val="005A0BAB"/>
    <w:rsid w:val="005A26C0"/>
    <w:rsid w:val="005A52B3"/>
    <w:rsid w:val="005B1B30"/>
    <w:rsid w:val="005B6252"/>
    <w:rsid w:val="005C23BB"/>
    <w:rsid w:val="005C32D0"/>
    <w:rsid w:val="005C6D3B"/>
    <w:rsid w:val="005C7339"/>
    <w:rsid w:val="005C7CF7"/>
    <w:rsid w:val="005D0BF5"/>
    <w:rsid w:val="005D3BAD"/>
    <w:rsid w:val="005D7DC8"/>
    <w:rsid w:val="005E029B"/>
    <w:rsid w:val="005E26E6"/>
    <w:rsid w:val="005E7109"/>
    <w:rsid w:val="005F36EA"/>
    <w:rsid w:val="00602ACC"/>
    <w:rsid w:val="00603609"/>
    <w:rsid w:val="00606BBB"/>
    <w:rsid w:val="006110D2"/>
    <w:rsid w:val="00614BB4"/>
    <w:rsid w:val="00616AA9"/>
    <w:rsid w:val="006236A6"/>
    <w:rsid w:val="00630EE8"/>
    <w:rsid w:val="00633601"/>
    <w:rsid w:val="00642B69"/>
    <w:rsid w:val="006442BB"/>
    <w:rsid w:val="006458C9"/>
    <w:rsid w:val="00647CB9"/>
    <w:rsid w:val="00653FCD"/>
    <w:rsid w:val="006610D1"/>
    <w:rsid w:val="00670A05"/>
    <w:rsid w:val="00670D60"/>
    <w:rsid w:val="0067170D"/>
    <w:rsid w:val="0067199E"/>
    <w:rsid w:val="00674E6F"/>
    <w:rsid w:val="006810CA"/>
    <w:rsid w:val="00681502"/>
    <w:rsid w:val="00682EFF"/>
    <w:rsid w:val="006A05BF"/>
    <w:rsid w:val="006A3258"/>
    <w:rsid w:val="006A4636"/>
    <w:rsid w:val="006A5B8F"/>
    <w:rsid w:val="006B0CB0"/>
    <w:rsid w:val="006C59C3"/>
    <w:rsid w:val="006C697E"/>
    <w:rsid w:val="006D0C23"/>
    <w:rsid w:val="006E06E2"/>
    <w:rsid w:val="006E0E07"/>
    <w:rsid w:val="006E0E18"/>
    <w:rsid w:val="006E2394"/>
    <w:rsid w:val="006E2D5B"/>
    <w:rsid w:val="006E61FA"/>
    <w:rsid w:val="006E72D9"/>
    <w:rsid w:val="006F2928"/>
    <w:rsid w:val="006F4B58"/>
    <w:rsid w:val="0070499E"/>
    <w:rsid w:val="00707B56"/>
    <w:rsid w:val="007118B3"/>
    <w:rsid w:val="007152F1"/>
    <w:rsid w:val="00720751"/>
    <w:rsid w:val="007216D9"/>
    <w:rsid w:val="0072487E"/>
    <w:rsid w:val="007251DC"/>
    <w:rsid w:val="007320DE"/>
    <w:rsid w:val="007331D0"/>
    <w:rsid w:val="00736339"/>
    <w:rsid w:val="007463B2"/>
    <w:rsid w:val="00746EF4"/>
    <w:rsid w:val="00752296"/>
    <w:rsid w:val="00752E09"/>
    <w:rsid w:val="007549C6"/>
    <w:rsid w:val="00770F67"/>
    <w:rsid w:val="007819B4"/>
    <w:rsid w:val="007819D6"/>
    <w:rsid w:val="00783D4B"/>
    <w:rsid w:val="00785A1C"/>
    <w:rsid w:val="00787A3D"/>
    <w:rsid w:val="00791ABF"/>
    <w:rsid w:val="0079338E"/>
    <w:rsid w:val="00795972"/>
    <w:rsid w:val="00795B34"/>
    <w:rsid w:val="0079767D"/>
    <w:rsid w:val="007A1898"/>
    <w:rsid w:val="007A4A0C"/>
    <w:rsid w:val="007A59B5"/>
    <w:rsid w:val="007B59D6"/>
    <w:rsid w:val="007B7A3A"/>
    <w:rsid w:val="007B7E50"/>
    <w:rsid w:val="007C0E6D"/>
    <w:rsid w:val="007C2156"/>
    <w:rsid w:val="007C2D82"/>
    <w:rsid w:val="007C6D2D"/>
    <w:rsid w:val="007E1009"/>
    <w:rsid w:val="007E1CA9"/>
    <w:rsid w:val="007F0B9E"/>
    <w:rsid w:val="007F275B"/>
    <w:rsid w:val="007F32C9"/>
    <w:rsid w:val="007F5C2E"/>
    <w:rsid w:val="008001E8"/>
    <w:rsid w:val="00816B77"/>
    <w:rsid w:val="00816BB0"/>
    <w:rsid w:val="00820E00"/>
    <w:rsid w:val="008229C5"/>
    <w:rsid w:val="0082315A"/>
    <w:rsid w:val="008246E2"/>
    <w:rsid w:val="00825390"/>
    <w:rsid w:val="00827A4F"/>
    <w:rsid w:val="00833F37"/>
    <w:rsid w:val="00834B59"/>
    <w:rsid w:val="0083634A"/>
    <w:rsid w:val="00841B86"/>
    <w:rsid w:val="008433E2"/>
    <w:rsid w:val="0084398F"/>
    <w:rsid w:val="00853211"/>
    <w:rsid w:val="00854433"/>
    <w:rsid w:val="008551D0"/>
    <w:rsid w:val="00880A58"/>
    <w:rsid w:val="00880D17"/>
    <w:rsid w:val="00881718"/>
    <w:rsid w:val="00886D2D"/>
    <w:rsid w:val="00886D97"/>
    <w:rsid w:val="00887136"/>
    <w:rsid w:val="008931E8"/>
    <w:rsid w:val="00893825"/>
    <w:rsid w:val="008978FC"/>
    <w:rsid w:val="008A12EC"/>
    <w:rsid w:val="008A40EC"/>
    <w:rsid w:val="008B1504"/>
    <w:rsid w:val="008D1023"/>
    <w:rsid w:val="008D2D5C"/>
    <w:rsid w:val="008D2E27"/>
    <w:rsid w:val="008D4EC8"/>
    <w:rsid w:val="008D6BBE"/>
    <w:rsid w:val="008D756A"/>
    <w:rsid w:val="008D7847"/>
    <w:rsid w:val="008E08E2"/>
    <w:rsid w:val="008E1A42"/>
    <w:rsid w:val="008E2860"/>
    <w:rsid w:val="008E39D5"/>
    <w:rsid w:val="008E4167"/>
    <w:rsid w:val="008E6FB5"/>
    <w:rsid w:val="008E710D"/>
    <w:rsid w:val="008F47A6"/>
    <w:rsid w:val="008F4E05"/>
    <w:rsid w:val="008F627A"/>
    <w:rsid w:val="008F7C01"/>
    <w:rsid w:val="009005D5"/>
    <w:rsid w:val="00904BB3"/>
    <w:rsid w:val="009053E6"/>
    <w:rsid w:val="00906662"/>
    <w:rsid w:val="009070AA"/>
    <w:rsid w:val="00911220"/>
    <w:rsid w:val="00911D36"/>
    <w:rsid w:val="00916C49"/>
    <w:rsid w:val="00920738"/>
    <w:rsid w:val="009263BD"/>
    <w:rsid w:val="00927B1F"/>
    <w:rsid w:val="00927F8B"/>
    <w:rsid w:val="00930523"/>
    <w:rsid w:val="00940BCA"/>
    <w:rsid w:val="00946D0B"/>
    <w:rsid w:val="0095320F"/>
    <w:rsid w:val="009544E3"/>
    <w:rsid w:val="009613BF"/>
    <w:rsid w:val="00964791"/>
    <w:rsid w:val="00980FF7"/>
    <w:rsid w:val="00986F6A"/>
    <w:rsid w:val="009874BB"/>
    <w:rsid w:val="009920A8"/>
    <w:rsid w:val="00994954"/>
    <w:rsid w:val="009951C1"/>
    <w:rsid w:val="009A0F30"/>
    <w:rsid w:val="009A14DA"/>
    <w:rsid w:val="009A1D6C"/>
    <w:rsid w:val="009A1FDA"/>
    <w:rsid w:val="009A52F3"/>
    <w:rsid w:val="009B0749"/>
    <w:rsid w:val="009B10E9"/>
    <w:rsid w:val="009B2184"/>
    <w:rsid w:val="009B56F9"/>
    <w:rsid w:val="009C104E"/>
    <w:rsid w:val="009D25AF"/>
    <w:rsid w:val="009D44AE"/>
    <w:rsid w:val="009E1F16"/>
    <w:rsid w:val="009E3C57"/>
    <w:rsid w:val="009E5635"/>
    <w:rsid w:val="009F0015"/>
    <w:rsid w:val="009F0D63"/>
    <w:rsid w:val="009F2495"/>
    <w:rsid w:val="009F35B5"/>
    <w:rsid w:val="009F7848"/>
    <w:rsid w:val="00A00324"/>
    <w:rsid w:val="00A03B82"/>
    <w:rsid w:val="00A11E27"/>
    <w:rsid w:val="00A12126"/>
    <w:rsid w:val="00A14440"/>
    <w:rsid w:val="00A22365"/>
    <w:rsid w:val="00A24343"/>
    <w:rsid w:val="00A30A0B"/>
    <w:rsid w:val="00A32CFA"/>
    <w:rsid w:val="00A46E07"/>
    <w:rsid w:val="00A47A2C"/>
    <w:rsid w:val="00A47B3D"/>
    <w:rsid w:val="00A52FC4"/>
    <w:rsid w:val="00A538BF"/>
    <w:rsid w:val="00A54479"/>
    <w:rsid w:val="00A600E4"/>
    <w:rsid w:val="00A6070E"/>
    <w:rsid w:val="00A67DA9"/>
    <w:rsid w:val="00A819A6"/>
    <w:rsid w:val="00A8398A"/>
    <w:rsid w:val="00A847D8"/>
    <w:rsid w:val="00A8698C"/>
    <w:rsid w:val="00A927BB"/>
    <w:rsid w:val="00A9464B"/>
    <w:rsid w:val="00A94EC9"/>
    <w:rsid w:val="00AA5B70"/>
    <w:rsid w:val="00AB08EC"/>
    <w:rsid w:val="00AB329D"/>
    <w:rsid w:val="00AC013C"/>
    <w:rsid w:val="00AC25CD"/>
    <w:rsid w:val="00AD0972"/>
    <w:rsid w:val="00AD32C7"/>
    <w:rsid w:val="00AD5867"/>
    <w:rsid w:val="00AD61C0"/>
    <w:rsid w:val="00AD6349"/>
    <w:rsid w:val="00AE0A53"/>
    <w:rsid w:val="00AE0B39"/>
    <w:rsid w:val="00AF793D"/>
    <w:rsid w:val="00B01062"/>
    <w:rsid w:val="00B04960"/>
    <w:rsid w:val="00B05F4B"/>
    <w:rsid w:val="00B0611A"/>
    <w:rsid w:val="00B10780"/>
    <w:rsid w:val="00B1319A"/>
    <w:rsid w:val="00B1723F"/>
    <w:rsid w:val="00B17799"/>
    <w:rsid w:val="00B17EA2"/>
    <w:rsid w:val="00B233D3"/>
    <w:rsid w:val="00B244B7"/>
    <w:rsid w:val="00B258B5"/>
    <w:rsid w:val="00B41234"/>
    <w:rsid w:val="00B46631"/>
    <w:rsid w:val="00B5565C"/>
    <w:rsid w:val="00B62F87"/>
    <w:rsid w:val="00B63682"/>
    <w:rsid w:val="00B64C28"/>
    <w:rsid w:val="00B66E92"/>
    <w:rsid w:val="00B677A9"/>
    <w:rsid w:val="00B84C62"/>
    <w:rsid w:val="00B84D61"/>
    <w:rsid w:val="00B84E5E"/>
    <w:rsid w:val="00BA25B2"/>
    <w:rsid w:val="00BA3D07"/>
    <w:rsid w:val="00BA57F8"/>
    <w:rsid w:val="00BA76E7"/>
    <w:rsid w:val="00BB4A13"/>
    <w:rsid w:val="00BC0D86"/>
    <w:rsid w:val="00BC2EC3"/>
    <w:rsid w:val="00BD077D"/>
    <w:rsid w:val="00BD56E9"/>
    <w:rsid w:val="00BE00F5"/>
    <w:rsid w:val="00BE05F3"/>
    <w:rsid w:val="00BE1CF2"/>
    <w:rsid w:val="00BE2A52"/>
    <w:rsid w:val="00BF0BC9"/>
    <w:rsid w:val="00BF4320"/>
    <w:rsid w:val="00C071A1"/>
    <w:rsid w:val="00C12DCC"/>
    <w:rsid w:val="00C2085B"/>
    <w:rsid w:val="00C23F73"/>
    <w:rsid w:val="00C24C70"/>
    <w:rsid w:val="00C33BA7"/>
    <w:rsid w:val="00C34727"/>
    <w:rsid w:val="00C37585"/>
    <w:rsid w:val="00C431D9"/>
    <w:rsid w:val="00C5491C"/>
    <w:rsid w:val="00C56384"/>
    <w:rsid w:val="00C6685C"/>
    <w:rsid w:val="00C71570"/>
    <w:rsid w:val="00C7244C"/>
    <w:rsid w:val="00C73968"/>
    <w:rsid w:val="00C74889"/>
    <w:rsid w:val="00C751E7"/>
    <w:rsid w:val="00C834E1"/>
    <w:rsid w:val="00C8383D"/>
    <w:rsid w:val="00C84AD3"/>
    <w:rsid w:val="00C8789B"/>
    <w:rsid w:val="00C9763C"/>
    <w:rsid w:val="00CA0A3D"/>
    <w:rsid w:val="00CA6E19"/>
    <w:rsid w:val="00CB0220"/>
    <w:rsid w:val="00CB1487"/>
    <w:rsid w:val="00CC0FB1"/>
    <w:rsid w:val="00CC2B9E"/>
    <w:rsid w:val="00CC444F"/>
    <w:rsid w:val="00CC60CC"/>
    <w:rsid w:val="00CD4365"/>
    <w:rsid w:val="00CE4B22"/>
    <w:rsid w:val="00CE4CCC"/>
    <w:rsid w:val="00CE5B63"/>
    <w:rsid w:val="00CF0BA1"/>
    <w:rsid w:val="00CF63A9"/>
    <w:rsid w:val="00D01677"/>
    <w:rsid w:val="00D01863"/>
    <w:rsid w:val="00D02441"/>
    <w:rsid w:val="00D072C6"/>
    <w:rsid w:val="00D10833"/>
    <w:rsid w:val="00D124C2"/>
    <w:rsid w:val="00D1271A"/>
    <w:rsid w:val="00D2075C"/>
    <w:rsid w:val="00D21311"/>
    <w:rsid w:val="00D23908"/>
    <w:rsid w:val="00D240FD"/>
    <w:rsid w:val="00D24C16"/>
    <w:rsid w:val="00D2539F"/>
    <w:rsid w:val="00D26A13"/>
    <w:rsid w:val="00D26D96"/>
    <w:rsid w:val="00D26EAD"/>
    <w:rsid w:val="00D32494"/>
    <w:rsid w:val="00D36463"/>
    <w:rsid w:val="00D400FF"/>
    <w:rsid w:val="00D41F8A"/>
    <w:rsid w:val="00D5053D"/>
    <w:rsid w:val="00D53103"/>
    <w:rsid w:val="00D564F8"/>
    <w:rsid w:val="00D62092"/>
    <w:rsid w:val="00D63B6B"/>
    <w:rsid w:val="00D66F9B"/>
    <w:rsid w:val="00D8334C"/>
    <w:rsid w:val="00D900A5"/>
    <w:rsid w:val="00D977A1"/>
    <w:rsid w:val="00DB786A"/>
    <w:rsid w:val="00DC379F"/>
    <w:rsid w:val="00DD461B"/>
    <w:rsid w:val="00DD7CE7"/>
    <w:rsid w:val="00DD7FD3"/>
    <w:rsid w:val="00DE0EE0"/>
    <w:rsid w:val="00DE3CFB"/>
    <w:rsid w:val="00DF2618"/>
    <w:rsid w:val="00E02C15"/>
    <w:rsid w:val="00E0512F"/>
    <w:rsid w:val="00E16909"/>
    <w:rsid w:val="00E20D55"/>
    <w:rsid w:val="00E276ED"/>
    <w:rsid w:val="00E40E1E"/>
    <w:rsid w:val="00E41E9E"/>
    <w:rsid w:val="00E453CA"/>
    <w:rsid w:val="00E45A80"/>
    <w:rsid w:val="00E50AAA"/>
    <w:rsid w:val="00E53CC4"/>
    <w:rsid w:val="00E5527F"/>
    <w:rsid w:val="00E57549"/>
    <w:rsid w:val="00E6236D"/>
    <w:rsid w:val="00E641B3"/>
    <w:rsid w:val="00E6552B"/>
    <w:rsid w:val="00E65B1D"/>
    <w:rsid w:val="00E71096"/>
    <w:rsid w:val="00E758EC"/>
    <w:rsid w:val="00E7647A"/>
    <w:rsid w:val="00E82EEC"/>
    <w:rsid w:val="00E9611B"/>
    <w:rsid w:val="00EA1318"/>
    <w:rsid w:val="00EA4269"/>
    <w:rsid w:val="00EA45F6"/>
    <w:rsid w:val="00EB1E1B"/>
    <w:rsid w:val="00EB3DBB"/>
    <w:rsid w:val="00EC184D"/>
    <w:rsid w:val="00EC3930"/>
    <w:rsid w:val="00EC7785"/>
    <w:rsid w:val="00ED30DD"/>
    <w:rsid w:val="00ED4DF9"/>
    <w:rsid w:val="00ED5DEE"/>
    <w:rsid w:val="00ED6DD3"/>
    <w:rsid w:val="00EE2480"/>
    <w:rsid w:val="00EE5080"/>
    <w:rsid w:val="00EF207C"/>
    <w:rsid w:val="00F0045A"/>
    <w:rsid w:val="00F027B1"/>
    <w:rsid w:val="00F042F1"/>
    <w:rsid w:val="00F1226B"/>
    <w:rsid w:val="00F15F0F"/>
    <w:rsid w:val="00F242B5"/>
    <w:rsid w:val="00F26E84"/>
    <w:rsid w:val="00F32FD0"/>
    <w:rsid w:val="00F35513"/>
    <w:rsid w:val="00F379F8"/>
    <w:rsid w:val="00F4592C"/>
    <w:rsid w:val="00F4731C"/>
    <w:rsid w:val="00F50032"/>
    <w:rsid w:val="00F53757"/>
    <w:rsid w:val="00F53CAA"/>
    <w:rsid w:val="00F633F9"/>
    <w:rsid w:val="00F64643"/>
    <w:rsid w:val="00F65B93"/>
    <w:rsid w:val="00F75FC3"/>
    <w:rsid w:val="00F77A21"/>
    <w:rsid w:val="00F81956"/>
    <w:rsid w:val="00F85120"/>
    <w:rsid w:val="00F86162"/>
    <w:rsid w:val="00F8624D"/>
    <w:rsid w:val="00F86DBB"/>
    <w:rsid w:val="00F87E93"/>
    <w:rsid w:val="00F94EBE"/>
    <w:rsid w:val="00F961EB"/>
    <w:rsid w:val="00FA3A11"/>
    <w:rsid w:val="00FA4EB5"/>
    <w:rsid w:val="00FA61B2"/>
    <w:rsid w:val="00FA70FA"/>
    <w:rsid w:val="00FB21A3"/>
    <w:rsid w:val="00FB228C"/>
    <w:rsid w:val="00FC1AE2"/>
    <w:rsid w:val="00FD0605"/>
    <w:rsid w:val="00FD325D"/>
    <w:rsid w:val="00FD3A8B"/>
    <w:rsid w:val="00FD3FF7"/>
    <w:rsid w:val="00FD6CBC"/>
    <w:rsid w:val="00FD7AB4"/>
    <w:rsid w:val="00FE55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756CDF02"/>
  <w15:docId w15:val="{F7D80F43-170A-481C-AC74-1DB8B5A70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7">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0">
    <w:name w:val="Normal"/>
    <w:qFormat/>
    <w:rsid w:val="004F712F"/>
    <w:pPr>
      <w:suppressAutoHyphens/>
    </w:pPr>
    <w:rPr>
      <w:rFonts w:cs="Calibri"/>
      <w:sz w:val="24"/>
      <w:szCs w:val="24"/>
      <w:lang w:eastAsia="ar-SA"/>
    </w:rPr>
  </w:style>
  <w:style w:type="paragraph" w:styleId="1">
    <w:name w:val="heading 1"/>
    <w:basedOn w:val="a0"/>
    <w:next w:val="a0"/>
    <w:autoRedefine/>
    <w:uiPriority w:val="9"/>
    <w:qFormat/>
    <w:rsid w:val="007B7A3A"/>
    <w:pPr>
      <w:keepNext/>
      <w:tabs>
        <w:tab w:val="num" w:pos="432"/>
        <w:tab w:val="left" w:pos="851"/>
        <w:tab w:val="left" w:pos="993"/>
        <w:tab w:val="left" w:pos="2127"/>
      </w:tabs>
      <w:spacing w:before="120" w:after="120"/>
      <w:jc w:val="center"/>
      <w:outlineLvl w:val="0"/>
    </w:pPr>
    <w:rPr>
      <w:b/>
      <w:bCs/>
      <w:caps/>
      <w:szCs w:val="28"/>
      <w:lang w:val="en-US"/>
    </w:rPr>
  </w:style>
  <w:style w:type="paragraph" w:styleId="2">
    <w:name w:val="heading 2"/>
    <w:aliases w:val="Заголовок 2 Знак Знак Знак Знак,Заголовок 2 Знак Знак Знак Знак Знак Знак Знак Знак Знак,Заголовок 2 Знак Знак Знак Знак Знак Знак Знак Знак Знак Знак"/>
    <w:basedOn w:val="a0"/>
    <w:next w:val="a0"/>
    <w:link w:val="20"/>
    <w:autoRedefine/>
    <w:uiPriority w:val="9"/>
    <w:unhideWhenUsed/>
    <w:qFormat/>
    <w:rsid w:val="00570EE3"/>
    <w:pPr>
      <w:keepNext/>
      <w:keepLines/>
      <w:spacing w:before="360" w:after="120"/>
      <w:ind w:firstLine="709"/>
      <w:contextualSpacing/>
      <w:jc w:val="center"/>
      <w:outlineLvl w:val="1"/>
    </w:pPr>
    <w:rPr>
      <w:rFonts w:eastAsiaTheme="majorEastAsia" w:cstheme="majorBidi"/>
      <w:b/>
      <w:caps/>
      <w:szCs w:val="26"/>
    </w:rPr>
  </w:style>
  <w:style w:type="paragraph" w:styleId="3">
    <w:name w:val="heading 3"/>
    <w:aliases w:val="ПодЗаголовок"/>
    <w:basedOn w:val="a0"/>
    <w:next w:val="a0"/>
    <w:link w:val="30"/>
    <w:autoRedefine/>
    <w:uiPriority w:val="9"/>
    <w:unhideWhenUsed/>
    <w:qFormat/>
    <w:rsid w:val="0013777C"/>
    <w:pPr>
      <w:keepNext/>
      <w:framePr w:hSpace="181" w:wrap="around" w:vAnchor="text" w:hAnchor="text" w:xAlign="center" w:y="1"/>
      <w:tabs>
        <w:tab w:val="left" w:pos="1800"/>
      </w:tabs>
      <w:snapToGrid w:val="0"/>
      <w:spacing w:before="240" w:after="240"/>
      <w:ind w:left="113" w:right="113"/>
      <w:contextualSpacing/>
      <w:suppressOverlap/>
      <w:jc w:val="center"/>
      <w:outlineLvl w:val="2"/>
    </w:pPr>
    <w:rPr>
      <w:rFonts w:cs="Times New Roman"/>
      <w:b/>
    </w:rPr>
  </w:style>
  <w:style w:type="paragraph" w:styleId="40">
    <w:name w:val="heading 4"/>
    <w:basedOn w:val="a0"/>
    <w:next w:val="a0"/>
    <w:link w:val="41"/>
    <w:autoRedefine/>
    <w:uiPriority w:val="9"/>
    <w:qFormat/>
    <w:rsid w:val="00D23908"/>
    <w:pPr>
      <w:keepNext/>
      <w:numPr>
        <w:numId w:val="13"/>
      </w:numPr>
      <w:suppressAutoHyphens w:val="0"/>
      <w:spacing w:before="240" w:after="240"/>
      <w:contextualSpacing/>
      <w:jc w:val="both"/>
      <w:outlineLvl w:val="3"/>
    </w:pPr>
    <w:rPr>
      <w:rFonts w:cs="Times New Roman"/>
      <w:b/>
      <w:bCs/>
      <w:szCs w:val="28"/>
      <w:lang w:eastAsia="ru-RU"/>
    </w:rPr>
  </w:style>
  <w:style w:type="paragraph" w:styleId="5">
    <w:name w:val="heading 5"/>
    <w:basedOn w:val="a0"/>
    <w:next w:val="a0"/>
    <w:link w:val="50"/>
    <w:uiPriority w:val="9"/>
    <w:qFormat/>
    <w:rsid w:val="003A64F4"/>
    <w:pPr>
      <w:keepNext/>
      <w:widowControl w:val="0"/>
      <w:suppressAutoHyphens w:val="0"/>
      <w:spacing w:before="80" w:after="80"/>
      <w:ind w:firstLine="709"/>
      <w:jc w:val="both"/>
      <w:outlineLvl w:val="4"/>
    </w:pPr>
    <w:rPr>
      <w:rFonts w:eastAsia="Calibri" w:cs="Times New Roman"/>
      <w:b/>
      <w:bCs/>
      <w:sz w:val="36"/>
      <w:szCs w:val="36"/>
      <w:lang w:eastAsia="ru-RU"/>
    </w:rPr>
  </w:style>
  <w:style w:type="paragraph" w:styleId="6">
    <w:name w:val="heading 6"/>
    <w:basedOn w:val="a0"/>
    <w:next w:val="a0"/>
    <w:link w:val="60"/>
    <w:uiPriority w:val="9"/>
    <w:qFormat/>
    <w:rsid w:val="003A64F4"/>
    <w:pPr>
      <w:suppressAutoHyphens w:val="0"/>
      <w:spacing w:before="240" w:after="60"/>
      <w:outlineLvl w:val="5"/>
    </w:pPr>
    <w:rPr>
      <w:rFonts w:cs="Times New Roman"/>
      <w:b/>
      <w:bCs/>
      <w:sz w:val="22"/>
      <w:szCs w:val="22"/>
      <w:lang w:eastAsia="ru-RU"/>
    </w:rPr>
  </w:style>
  <w:style w:type="paragraph" w:styleId="7">
    <w:name w:val="heading 7"/>
    <w:basedOn w:val="a0"/>
    <w:next w:val="a0"/>
    <w:link w:val="70"/>
    <w:uiPriority w:val="9"/>
    <w:qFormat/>
    <w:rsid w:val="003A64F4"/>
    <w:pPr>
      <w:suppressAutoHyphens w:val="0"/>
      <w:spacing w:before="240" w:after="60"/>
      <w:outlineLvl w:val="6"/>
    </w:pPr>
    <w:rPr>
      <w:rFonts w:cs="Times New Roman"/>
      <w:lang w:eastAsia="ru-RU"/>
    </w:rPr>
  </w:style>
  <w:style w:type="paragraph" w:styleId="8">
    <w:name w:val="heading 8"/>
    <w:basedOn w:val="a0"/>
    <w:next w:val="a0"/>
    <w:link w:val="80"/>
    <w:uiPriority w:val="9"/>
    <w:qFormat/>
    <w:rsid w:val="007E1009"/>
    <w:pPr>
      <w:suppressAutoHyphens w:val="0"/>
      <w:spacing w:before="240" w:after="60"/>
      <w:jc w:val="center"/>
      <w:outlineLvl w:val="7"/>
    </w:pPr>
    <w:rPr>
      <w:rFonts w:cs="Times New Roman"/>
      <w:iCs/>
      <w:lang w:eastAsia="ru-RU"/>
    </w:rPr>
  </w:style>
  <w:style w:type="paragraph" w:styleId="9">
    <w:name w:val="heading 9"/>
    <w:basedOn w:val="a0"/>
    <w:next w:val="a0"/>
    <w:link w:val="90"/>
    <w:autoRedefine/>
    <w:uiPriority w:val="9"/>
    <w:qFormat/>
    <w:rsid w:val="00B41234"/>
    <w:pPr>
      <w:suppressAutoHyphens w:val="0"/>
      <w:spacing w:before="240" w:after="120"/>
      <w:jc w:val="right"/>
      <w:outlineLvl w:val="8"/>
    </w:pPr>
    <w:rPr>
      <w:rFonts w:cs="Arial"/>
      <w:szCs w:val="22"/>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WW8Num2z0">
    <w:name w:val="WW8Num2z0"/>
    <w:rsid w:val="004F712F"/>
    <w:rPr>
      <w:rFonts w:ascii="Courier New" w:hAnsi="Courier New"/>
    </w:rPr>
  </w:style>
  <w:style w:type="character" w:customStyle="1" w:styleId="Absatz-Standardschriftart">
    <w:name w:val="Absatz-Standardschriftart"/>
    <w:rsid w:val="004F712F"/>
  </w:style>
  <w:style w:type="character" w:customStyle="1" w:styleId="WW-Absatz-Standardschriftart">
    <w:name w:val="WW-Absatz-Standardschriftart"/>
    <w:rsid w:val="004F712F"/>
  </w:style>
  <w:style w:type="character" w:customStyle="1" w:styleId="WW-Absatz-Standardschriftart1">
    <w:name w:val="WW-Absatz-Standardschriftart1"/>
    <w:rsid w:val="004F712F"/>
  </w:style>
  <w:style w:type="character" w:customStyle="1" w:styleId="WW8Num4z0">
    <w:name w:val="WW8Num4z0"/>
    <w:rsid w:val="004F712F"/>
    <w:rPr>
      <w:rFonts w:ascii="Times New Roman" w:hAnsi="Times New Roman" w:cs="Times New Roman"/>
    </w:rPr>
  </w:style>
  <w:style w:type="character" w:customStyle="1" w:styleId="WW8Num6z0">
    <w:name w:val="WW8Num6z0"/>
    <w:rsid w:val="004F712F"/>
    <w:rPr>
      <w:rFonts w:ascii="Courier New" w:hAnsi="Courier New"/>
    </w:rPr>
  </w:style>
  <w:style w:type="character" w:customStyle="1" w:styleId="WW8Num6z2">
    <w:name w:val="WW8Num6z2"/>
    <w:rsid w:val="004F712F"/>
    <w:rPr>
      <w:rFonts w:ascii="Wingdings" w:hAnsi="Wingdings"/>
    </w:rPr>
  </w:style>
  <w:style w:type="character" w:customStyle="1" w:styleId="WW8Num6z3">
    <w:name w:val="WW8Num6z3"/>
    <w:rsid w:val="004F712F"/>
    <w:rPr>
      <w:rFonts w:ascii="Symbol" w:hAnsi="Symbol"/>
    </w:rPr>
  </w:style>
  <w:style w:type="character" w:customStyle="1" w:styleId="WW8Num6z4">
    <w:name w:val="WW8Num6z4"/>
    <w:rsid w:val="004F712F"/>
    <w:rPr>
      <w:rFonts w:ascii="Courier New" w:hAnsi="Courier New" w:cs="Courier New"/>
    </w:rPr>
  </w:style>
  <w:style w:type="character" w:customStyle="1" w:styleId="WW8Num7z0">
    <w:name w:val="WW8Num7z0"/>
    <w:rsid w:val="004F712F"/>
    <w:rPr>
      <w:rFonts w:ascii="Courier New" w:hAnsi="Courier New"/>
    </w:rPr>
  </w:style>
  <w:style w:type="character" w:customStyle="1" w:styleId="WW8Num7z2">
    <w:name w:val="WW8Num7z2"/>
    <w:rsid w:val="004F712F"/>
    <w:rPr>
      <w:rFonts w:ascii="Wingdings" w:hAnsi="Wingdings"/>
    </w:rPr>
  </w:style>
  <w:style w:type="character" w:customStyle="1" w:styleId="WW8Num7z3">
    <w:name w:val="WW8Num7z3"/>
    <w:rsid w:val="004F712F"/>
    <w:rPr>
      <w:rFonts w:ascii="Symbol" w:hAnsi="Symbol"/>
    </w:rPr>
  </w:style>
  <w:style w:type="character" w:customStyle="1" w:styleId="WW8Num7z4">
    <w:name w:val="WW8Num7z4"/>
    <w:rsid w:val="004F712F"/>
    <w:rPr>
      <w:rFonts w:ascii="Courier New" w:hAnsi="Courier New" w:cs="Courier New"/>
    </w:rPr>
  </w:style>
  <w:style w:type="character" w:customStyle="1" w:styleId="WW8Num8z0">
    <w:name w:val="WW8Num8z0"/>
    <w:rsid w:val="004F712F"/>
    <w:rPr>
      <w:rFonts w:ascii="Courier New" w:hAnsi="Courier New"/>
    </w:rPr>
  </w:style>
  <w:style w:type="character" w:customStyle="1" w:styleId="WW8Num8z2">
    <w:name w:val="WW8Num8z2"/>
    <w:rsid w:val="004F712F"/>
    <w:rPr>
      <w:rFonts w:ascii="Wingdings" w:hAnsi="Wingdings"/>
    </w:rPr>
  </w:style>
  <w:style w:type="character" w:customStyle="1" w:styleId="WW8Num8z3">
    <w:name w:val="WW8Num8z3"/>
    <w:rsid w:val="004F712F"/>
    <w:rPr>
      <w:rFonts w:ascii="Symbol" w:hAnsi="Symbol"/>
    </w:rPr>
  </w:style>
  <w:style w:type="character" w:customStyle="1" w:styleId="WW8Num8z4">
    <w:name w:val="WW8Num8z4"/>
    <w:rsid w:val="004F712F"/>
    <w:rPr>
      <w:rFonts w:ascii="Courier New" w:hAnsi="Courier New" w:cs="Courier New"/>
    </w:rPr>
  </w:style>
  <w:style w:type="character" w:customStyle="1" w:styleId="WW8Num10z0">
    <w:name w:val="WW8Num10z0"/>
    <w:rsid w:val="004F712F"/>
    <w:rPr>
      <w:sz w:val="16"/>
    </w:rPr>
  </w:style>
  <w:style w:type="character" w:customStyle="1" w:styleId="WW8NumSt9z0">
    <w:name w:val="WW8NumSt9z0"/>
    <w:rsid w:val="004F712F"/>
    <w:rPr>
      <w:rFonts w:ascii="Times New Roman" w:hAnsi="Times New Roman" w:cs="Times New Roman"/>
    </w:rPr>
  </w:style>
  <w:style w:type="character" w:customStyle="1" w:styleId="10">
    <w:name w:val="Основной шрифт абзаца1"/>
    <w:rsid w:val="004F712F"/>
  </w:style>
  <w:style w:type="character" w:customStyle="1" w:styleId="a4">
    <w:name w:val="Верхний колонтитул Знак"/>
    <w:aliases w:val="ВерхКолонтитул Знак"/>
    <w:rsid w:val="004F712F"/>
    <w:rPr>
      <w:rFonts w:ascii="Times New Roman" w:eastAsia="Times New Roman" w:hAnsi="Times New Roman"/>
      <w:sz w:val="24"/>
      <w:szCs w:val="24"/>
    </w:rPr>
  </w:style>
  <w:style w:type="character" w:customStyle="1" w:styleId="a5">
    <w:name w:val="Нижний колонтитул Знак"/>
    <w:rsid w:val="004F712F"/>
    <w:rPr>
      <w:rFonts w:ascii="Times New Roman" w:eastAsia="Times New Roman" w:hAnsi="Times New Roman"/>
      <w:sz w:val="24"/>
      <w:szCs w:val="24"/>
    </w:rPr>
  </w:style>
  <w:style w:type="character" w:customStyle="1" w:styleId="a6">
    <w:name w:val="Текст выноски Знак"/>
    <w:rsid w:val="004F712F"/>
    <w:rPr>
      <w:rFonts w:ascii="Tahoma" w:eastAsia="Times New Roman" w:hAnsi="Tahoma" w:cs="Tahoma"/>
      <w:sz w:val="16"/>
      <w:szCs w:val="16"/>
    </w:rPr>
  </w:style>
  <w:style w:type="character" w:styleId="a7">
    <w:name w:val="Strong"/>
    <w:uiPriority w:val="22"/>
    <w:qFormat/>
    <w:rsid w:val="004F712F"/>
    <w:rPr>
      <w:b/>
      <w:bCs/>
    </w:rPr>
  </w:style>
  <w:style w:type="character" w:customStyle="1" w:styleId="xdtextbox1">
    <w:name w:val="xdtextbox1"/>
    <w:rsid w:val="004F712F"/>
    <w:rPr>
      <w:color w:val="auto"/>
      <w:shd w:val="clear" w:color="auto" w:fill="FFFFFF"/>
    </w:rPr>
  </w:style>
  <w:style w:type="character" w:customStyle="1" w:styleId="11">
    <w:name w:val="Заголовок 1 Знак"/>
    <w:rsid w:val="004F712F"/>
    <w:rPr>
      <w:rFonts w:ascii="Times New Roman" w:eastAsia="Times New Roman" w:hAnsi="Times New Roman"/>
      <w:b/>
      <w:bCs/>
      <w:sz w:val="28"/>
      <w:szCs w:val="28"/>
      <w:lang w:val="en-US"/>
    </w:rPr>
  </w:style>
  <w:style w:type="paragraph" w:customStyle="1" w:styleId="12">
    <w:name w:val="Заголовок1"/>
    <w:basedOn w:val="a0"/>
    <w:next w:val="a8"/>
    <w:rsid w:val="004F712F"/>
    <w:pPr>
      <w:keepNext/>
      <w:spacing w:before="240" w:after="120"/>
    </w:pPr>
    <w:rPr>
      <w:rFonts w:ascii="Arial" w:eastAsia="MS Mincho" w:hAnsi="Arial" w:cs="Tahoma"/>
      <w:sz w:val="28"/>
      <w:szCs w:val="28"/>
    </w:rPr>
  </w:style>
  <w:style w:type="paragraph" w:styleId="a8">
    <w:name w:val="Body Text"/>
    <w:basedOn w:val="a0"/>
    <w:link w:val="a9"/>
    <w:rsid w:val="004F712F"/>
    <w:pPr>
      <w:spacing w:after="120"/>
    </w:pPr>
  </w:style>
  <w:style w:type="paragraph" w:styleId="aa">
    <w:name w:val="List"/>
    <w:basedOn w:val="a8"/>
    <w:rsid w:val="004F712F"/>
    <w:rPr>
      <w:rFonts w:ascii="Arial" w:hAnsi="Arial" w:cs="Tahoma"/>
    </w:rPr>
  </w:style>
  <w:style w:type="paragraph" w:customStyle="1" w:styleId="13">
    <w:name w:val="Название1"/>
    <w:basedOn w:val="a0"/>
    <w:rsid w:val="004F712F"/>
    <w:pPr>
      <w:suppressLineNumbers/>
      <w:spacing w:before="120" w:after="120"/>
    </w:pPr>
    <w:rPr>
      <w:rFonts w:ascii="Arial" w:hAnsi="Arial" w:cs="Tahoma"/>
      <w:i/>
      <w:iCs/>
      <w:sz w:val="20"/>
    </w:rPr>
  </w:style>
  <w:style w:type="paragraph" w:customStyle="1" w:styleId="14">
    <w:name w:val="Указатель1"/>
    <w:basedOn w:val="a0"/>
    <w:rsid w:val="004F712F"/>
    <w:pPr>
      <w:suppressLineNumbers/>
    </w:pPr>
    <w:rPr>
      <w:rFonts w:ascii="Arial" w:hAnsi="Arial" w:cs="Tahoma"/>
    </w:rPr>
  </w:style>
  <w:style w:type="paragraph" w:styleId="ab">
    <w:name w:val="List Paragraph"/>
    <w:aliases w:val="Обычный текст"/>
    <w:basedOn w:val="a0"/>
    <w:link w:val="ac"/>
    <w:qFormat/>
    <w:rsid w:val="004F712F"/>
    <w:pPr>
      <w:ind w:left="720"/>
    </w:pPr>
  </w:style>
  <w:style w:type="paragraph" w:customStyle="1" w:styleId="ConsPlusNormal">
    <w:name w:val="ConsPlusNormal"/>
    <w:link w:val="ConsPlusNormal0"/>
    <w:rsid w:val="004F712F"/>
    <w:pPr>
      <w:widowControl w:val="0"/>
      <w:suppressAutoHyphens/>
      <w:autoSpaceDE w:val="0"/>
      <w:ind w:firstLine="720"/>
    </w:pPr>
    <w:rPr>
      <w:rFonts w:ascii="Arial" w:hAnsi="Arial" w:cs="Arial"/>
      <w:lang w:eastAsia="ar-SA"/>
    </w:rPr>
  </w:style>
  <w:style w:type="paragraph" w:styleId="ad">
    <w:name w:val="header"/>
    <w:aliases w:val="ВерхКолонтитул"/>
    <w:basedOn w:val="a0"/>
    <w:rsid w:val="004F712F"/>
    <w:pPr>
      <w:tabs>
        <w:tab w:val="center" w:pos="4677"/>
        <w:tab w:val="right" w:pos="9355"/>
      </w:tabs>
    </w:pPr>
  </w:style>
  <w:style w:type="paragraph" w:styleId="ae">
    <w:name w:val="footer"/>
    <w:basedOn w:val="a0"/>
    <w:rsid w:val="004F712F"/>
    <w:pPr>
      <w:tabs>
        <w:tab w:val="center" w:pos="4677"/>
        <w:tab w:val="right" w:pos="9355"/>
      </w:tabs>
    </w:pPr>
  </w:style>
  <w:style w:type="paragraph" w:styleId="af">
    <w:name w:val="Balloon Text"/>
    <w:basedOn w:val="a0"/>
    <w:link w:val="15"/>
    <w:rsid w:val="004F712F"/>
    <w:rPr>
      <w:rFonts w:ascii="Tahoma" w:hAnsi="Tahoma" w:cs="Tahoma"/>
      <w:sz w:val="16"/>
      <w:szCs w:val="16"/>
    </w:rPr>
  </w:style>
  <w:style w:type="paragraph" w:customStyle="1" w:styleId="bodytext">
    <w:name w:val="bodytext"/>
    <w:basedOn w:val="a0"/>
    <w:rsid w:val="004F712F"/>
    <w:pPr>
      <w:spacing w:before="150" w:after="150"/>
    </w:pPr>
    <w:rPr>
      <w:rFonts w:ascii="Tahoma" w:hAnsi="Tahoma" w:cs="Tahoma"/>
      <w:sz w:val="18"/>
      <w:szCs w:val="18"/>
    </w:rPr>
  </w:style>
  <w:style w:type="paragraph" w:customStyle="1" w:styleId="21">
    <w:name w:val="Основной текст с отступом 21"/>
    <w:basedOn w:val="a0"/>
    <w:rsid w:val="004F712F"/>
    <w:pPr>
      <w:widowControl w:val="0"/>
      <w:overflowPunct w:val="0"/>
      <w:autoSpaceDE w:val="0"/>
      <w:ind w:left="426" w:hanging="426"/>
      <w:jc w:val="both"/>
      <w:textAlignment w:val="baseline"/>
    </w:pPr>
    <w:rPr>
      <w:sz w:val="26"/>
      <w:szCs w:val="20"/>
    </w:rPr>
  </w:style>
  <w:style w:type="paragraph" w:customStyle="1" w:styleId="af0">
    <w:name w:val="Содержимое таблицы"/>
    <w:basedOn w:val="a0"/>
    <w:rsid w:val="004F712F"/>
    <w:pPr>
      <w:suppressLineNumbers/>
    </w:pPr>
  </w:style>
  <w:style w:type="paragraph" w:customStyle="1" w:styleId="af1">
    <w:name w:val="Заголовок таблицы"/>
    <w:basedOn w:val="af0"/>
    <w:rsid w:val="004F712F"/>
    <w:pPr>
      <w:jc w:val="center"/>
    </w:pPr>
    <w:rPr>
      <w:b/>
      <w:bCs/>
    </w:rPr>
  </w:style>
  <w:style w:type="paragraph" w:styleId="af2">
    <w:name w:val="Title"/>
    <w:basedOn w:val="a0"/>
    <w:next w:val="a0"/>
    <w:link w:val="af3"/>
    <w:qFormat/>
    <w:rsid w:val="00927B1F"/>
    <w:pPr>
      <w:spacing w:before="240" w:after="60"/>
      <w:jc w:val="center"/>
      <w:outlineLvl w:val="0"/>
    </w:pPr>
    <w:rPr>
      <w:rFonts w:ascii="Cambria" w:hAnsi="Cambria" w:cs="Times New Roman"/>
      <w:b/>
      <w:bCs/>
      <w:kern w:val="28"/>
      <w:sz w:val="32"/>
      <w:szCs w:val="32"/>
    </w:rPr>
  </w:style>
  <w:style w:type="character" w:customStyle="1" w:styleId="af3">
    <w:name w:val="Заголовок Знак"/>
    <w:link w:val="af2"/>
    <w:rsid w:val="00927B1F"/>
    <w:rPr>
      <w:rFonts w:ascii="Cambria" w:eastAsia="Times New Roman" w:hAnsi="Cambria" w:cs="Times New Roman"/>
      <w:b/>
      <w:bCs/>
      <w:kern w:val="28"/>
      <w:sz w:val="32"/>
      <w:szCs w:val="32"/>
      <w:lang w:eastAsia="ar-SA"/>
    </w:rPr>
  </w:style>
  <w:style w:type="character" w:styleId="af4">
    <w:name w:val="Hyperlink"/>
    <w:uiPriority w:val="99"/>
    <w:unhideWhenUsed/>
    <w:rsid w:val="00B84C62"/>
    <w:rPr>
      <w:color w:val="0000FF"/>
      <w:u w:val="single"/>
    </w:rPr>
  </w:style>
  <w:style w:type="character" w:customStyle="1" w:styleId="header-user-name">
    <w:name w:val="header-user-name"/>
    <w:rsid w:val="009E5635"/>
  </w:style>
  <w:style w:type="paragraph" w:customStyle="1" w:styleId="p10">
    <w:name w:val="p10"/>
    <w:basedOn w:val="a0"/>
    <w:rsid w:val="00C071A1"/>
    <w:pPr>
      <w:suppressAutoHyphens w:val="0"/>
      <w:spacing w:before="100" w:beforeAutospacing="1" w:after="100" w:afterAutospacing="1"/>
    </w:pPr>
    <w:rPr>
      <w:rFonts w:cs="Times New Roman"/>
      <w:lang w:eastAsia="ru-RU"/>
    </w:rPr>
  </w:style>
  <w:style w:type="character" w:customStyle="1" w:styleId="s3">
    <w:name w:val="s3"/>
    <w:rsid w:val="00C071A1"/>
  </w:style>
  <w:style w:type="paragraph" w:customStyle="1" w:styleId="p11">
    <w:name w:val="p11"/>
    <w:basedOn w:val="a0"/>
    <w:rsid w:val="00C071A1"/>
    <w:pPr>
      <w:suppressAutoHyphens w:val="0"/>
      <w:spacing w:before="100" w:beforeAutospacing="1" w:after="100" w:afterAutospacing="1"/>
    </w:pPr>
    <w:rPr>
      <w:rFonts w:cs="Times New Roman"/>
      <w:lang w:eastAsia="ru-RU"/>
    </w:rPr>
  </w:style>
  <w:style w:type="table" w:styleId="af5">
    <w:name w:val="Table Grid"/>
    <w:basedOn w:val="a2"/>
    <w:uiPriority w:val="39"/>
    <w:rsid w:val="003A0F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Заголовок 3 Знак"/>
    <w:aliases w:val="ПодЗаголовок Знак"/>
    <w:link w:val="3"/>
    <w:uiPriority w:val="9"/>
    <w:rsid w:val="0013777C"/>
    <w:rPr>
      <w:b/>
      <w:sz w:val="24"/>
      <w:szCs w:val="24"/>
      <w:lang w:eastAsia="ar-SA"/>
    </w:rPr>
  </w:style>
  <w:style w:type="paragraph" w:customStyle="1" w:styleId="af6">
    <w:name w:val="???????"/>
    <w:rsid w:val="00A14440"/>
    <w:pPr>
      <w:widowControl w:val="0"/>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uppressAutoHyphens/>
      <w:autoSpaceDE w:val="0"/>
    </w:pPr>
    <w:rPr>
      <w:rFonts w:ascii="Lucida Sans Unicode" w:eastAsia="Lucida Sans Unicode" w:hAnsi="Lucida Sans Unicode"/>
      <w:color w:val="FFFFFF"/>
      <w:sz w:val="48"/>
      <w:szCs w:val="48"/>
    </w:rPr>
  </w:style>
  <w:style w:type="paragraph" w:customStyle="1" w:styleId="16">
    <w:name w:val="Обычный1"/>
    <w:link w:val="Normal"/>
    <w:rsid w:val="00A927BB"/>
    <w:pPr>
      <w:spacing w:before="100" w:after="100"/>
    </w:pPr>
    <w:rPr>
      <w:snapToGrid w:val="0"/>
      <w:sz w:val="24"/>
    </w:rPr>
  </w:style>
  <w:style w:type="character" w:customStyle="1" w:styleId="Normal">
    <w:name w:val="Normal Знак"/>
    <w:link w:val="16"/>
    <w:rsid w:val="00A927BB"/>
    <w:rPr>
      <w:snapToGrid w:val="0"/>
      <w:sz w:val="24"/>
    </w:rPr>
  </w:style>
  <w:style w:type="character" w:customStyle="1" w:styleId="22">
    <w:name w:val="Основной текст (2)"/>
    <w:basedOn w:val="a1"/>
    <w:rsid w:val="00ED6DD3"/>
    <w:rPr>
      <w:rFonts w:ascii="Times New Roman" w:eastAsia="Times New Roman" w:hAnsi="Times New Roman" w:cs="Times New Roman"/>
      <w:b/>
      <w:bCs/>
      <w:i w:val="0"/>
      <w:iCs w:val="0"/>
      <w:smallCaps w:val="0"/>
      <w:strike w:val="0"/>
      <w:color w:val="000000"/>
      <w:spacing w:val="0"/>
      <w:w w:val="100"/>
      <w:position w:val="0"/>
      <w:sz w:val="27"/>
      <w:szCs w:val="27"/>
      <w:u w:val="single"/>
      <w:lang w:val="ru-RU"/>
    </w:rPr>
  </w:style>
  <w:style w:type="paragraph" w:customStyle="1" w:styleId="42">
    <w:name w:val="Основной текст4"/>
    <w:basedOn w:val="a0"/>
    <w:rsid w:val="00ED6DD3"/>
    <w:pPr>
      <w:widowControl w:val="0"/>
      <w:shd w:val="clear" w:color="auto" w:fill="FFFFFF"/>
      <w:suppressAutoHyphens w:val="0"/>
      <w:spacing w:line="0" w:lineRule="atLeast"/>
      <w:ind w:hanging="1760"/>
    </w:pPr>
    <w:rPr>
      <w:rFonts w:cs="Times New Roman"/>
      <w:color w:val="000000"/>
      <w:sz w:val="27"/>
      <w:szCs w:val="27"/>
      <w:lang w:eastAsia="ru-RU"/>
    </w:rPr>
  </w:style>
  <w:style w:type="character" w:customStyle="1" w:styleId="20">
    <w:name w:val="Заголовок 2 Знак"/>
    <w:aliases w:val="Заголовок 2 Знак Знак Знак Знак Знак,Заголовок 2 Знак Знак Знак Знак Знак Знак Знак Знак Знак Знак1,Заголовок 2 Знак Знак Знак Знак Знак Знак Знак Знак Знак Знак Знак"/>
    <w:basedOn w:val="a1"/>
    <w:link w:val="2"/>
    <w:uiPriority w:val="9"/>
    <w:rsid w:val="00570EE3"/>
    <w:rPr>
      <w:rFonts w:eastAsiaTheme="majorEastAsia" w:cstheme="majorBidi"/>
      <w:b/>
      <w:caps/>
      <w:sz w:val="24"/>
      <w:szCs w:val="26"/>
      <w:lang w:eastAsia="ar-SA"/>
    </w:rPr>
  </w:style>
  <w:style w:type="paragraph" w:styleId="23">
    <w:name w:val="Body Text Indent 2"/>
    <w:aliases w:val=" Знак Знак Знак Знак Знак,Знак Знак Знак Знак Знак,Знак Знак Знак Знак Знак Знак,Знак Знак Знак Знак Знак Знак Знак,Знак Знак Знак Знак,Знак Знак Знак Знак Знак Знак Знак Знак Знак Знак Знак Знак Знак Знак Знак Знак Знак"/>
    <w:basedOn w:val="a0"/>
    <w:link w:val="24"/>
    <w:unhideWhenUsed/>
    <w:rsid w:val="005D3BAD"/>
    <w:pPr>
      <w:spacing w:after="120" w:line="480" w:lineRule="auto"/>
      <w:ind w:left="283"/>
    </w:pPr>
  </w:style>
  <w:style w:type="character" w:customStyle="1" w:styleId="24">
    <w:name w:val="Основной текст с отступом 2 Знак"/>
    <w:aliases w:val=" Знак Знак Знак Знак Знак Знак,Знак Знак Знак Знак Знак Знак1,Знак Знак Знак Знак Знак Знак Знак1,Знак Знак Знак Знак Знак Знак Знак Знак1,Знак Знак Знак Знак Знак1"/>
    <w:basedOn w:val="a1"/>
    <w:link w:val="23"/>
    <w:rsid w:val="005D3BAD"/>
    <w:rPr>
      <w:rFonts w:cs="Calibri"/>
      <w:sz w:val="24"/>
      <w:szCs w:val="24"/>
      <w:lang w:eastAsia="ar-SA"/>
    </w:rPr>
  </w:style>
  <w:style w:type="paragraph" w:styleId="25">
    <w:name w:val="toc 2"/>
    <w:basedOn w:val="a0"/>
    <w:next w:val="a0"/>
    <w:autoRedefine/>
    <w:uiPriority w:val="39"/>
    <w:rsid w:val="00BB4A13"/>
    <w:pPr>
      <w:spacing w:before="120" w:after="120"/>
      <w:ind w:left="238"/>
      <w:jc w:val="both"/>
    </w:pPr>
    <w:rPr>
      <w:rFonts w:ascii="Times New Roman Полужирный" w:hAnsi="Times New Roman Полужирный"/>
      <w:b/>
      <w:bCs/>
      <w:caps/>
      <w:szCs w:val="22"/>
    </w:rPr>
  </w:style>
  <w:style w:type="paragraph" w:styleId="af7">
    <w:name w:val="Normal (Web)"/>
    <w:basedOn w:val="a0"/>
    <w:rsid w:val="005D3BAD"/>
    <w:pPr>
      <w:suppressAutoHyphens w:val="0"/>
      <w:spacing w:before="100" w:beforeAutospacing="1" w:after="100" w:afterAutospacing="1"/>
    </w:pPr>
    <w:rPr>
      <w:rFonts w:cs="Times New Roman"/>
      <w:lang w:eastAsia="ru-RU"/>
    </w:rPr>
  </w:style>
  <w:style w:type="table" w:customStyle="1" w:styleId="17">
    <w:name w:val="Стиль таблицы1"/>
    <w:basedOn w:val="af5"/>
    <w:rsid w:val="005D3BAD"/>
    <w:tblPr/>
    <w:tcPr>
      <w:shd w:val="clear" w:color="auto" w:fill="auto"/>
    </w:tcPr>
    <w:tblStylePr w:type="firstRow">
      <w:rPr>
        <w:b/>
        <w:i/>
      </w:rPr>
      <w:tblPr/>
      <w:tcPr>
        <w:shd w:val="clear" w:color="auto" w:fill="CCCCCC"/>
      </w:tcPr>
    </w:tblStylePr>
  </w:style>
  <w:style w:type="character" w:customStyle="1" w:styleId="af8">
    <w:name w:val="Основной текст_"/>
    <w:basedOn w:val="a1"/>
    <w:link w:val="18"/>
    <w:rsid w:val="005D3BAD"/>
    <w:rPr>
      <w:sz w:val="27"/>
      <w:szCs w:val="27"/>
      <w:shd w:val="clear" w:color="auto" w:fill="FFFFFF"/>
    </w:rPr>
  </w:style>
  <w:style w:type="paragraph" w:customStyle="1" w:styleId="18">
    <w:name w:val="Основной текст1"/>
    <w:basedOn w:val="a0"/>
    <w:link w:val="af8"/>
    <w:rsid w:val="005D3BAD"/>
    <w:pPr>
      <w:widowControl w:val="0"/>
      <w:shd w:val="clear" w:color="auto" w:fill="FFFFFF"/>
      <w:suppressAutoHyphens w:val="0"/>
      <w:spacing w:line="326" w:lineRule="exact"/>
    </w:pPr>
    <w:rPr>
      <w:rFonts w:cs="Times New Roman"/>
      <w:sz w:val="27"/>
      <w:szCs w:val="27"/>
      <w:lang w:eastAsia="ru-RU"/>
    </w:rPr>
  </w:style>
  <w:style w:type="paragraph" w:customStyle="1" w:styleId="Default">
    <w:name w:val="Default"/>
    <w:rsid w:val="005D3BAD"/>
    <w:pPr>
      <w:autoSpaceDE w:val="0"/>
      <w:autoSpaceDN w:val="0"/>
      <w:adjustRightInd w:val="0"/>
    </w:pPr>
    <w:rPr>
      <w:color w:val="000000"/>
      <w:sz w:val="24"/>
      <w:szCs w:val="24"/>
    </w:rPr>
  </w:style>
  <w:style w:type="character" w:customStyle="1" w:styleId="blk">
    <w:name w:val="blk"/>
    <w:basedOn w:val="a1"/>
    <w:rsid w:val="005D3BAD"/>
  </w:style>
  <w:style w:type="paragraph" w:customStyle="1" w:styleId="af9">
    <w:name w:val="Содержимое врезки"/>
    <w:basedOn w:val="a8"/>
    <w:rsid w:val="00670D60"/>
    <w:pPr>
      <w:spacing w:after="0"/>
      <w:jc w:val="center"/>
    </w:pPr>
    <w:rPr>
      <w:rFonts w:cs="Times New Roman"/>
      <w:b/>
      <w:sz w:val="22"/>
    </w:rPr>
  </w:style>
  <w:style w:type="paragraph" w:styleId="afa">
    <w:name w:val="Subtitle"/>
    <w:basedOn w:val="a0"/>
    <w:next w:val="a0"/>
    <w:link w:val="afb"/>
    <w:qFormat/>
    <w:rsid w:val="00B66E9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b">
    <w:name w:val="Подзаголовок Знак"/>
    <w:basedOn w:val="a1"/>
    <w:link w:val="afa"/>
    <w:rsid w:val="00B66E92"/>
    <w:rPr>
      <w:rFonts w:asciiTheme="minorHAnsi" w:eastAsiaTheme="minorEastAsia" w:hAnsiTheme="minorHAnsi" w:cstheme="minorBidi"/>
      <w:color w:val="5A5A5A" w:themeColor="text1" w:themeTint="A5"/>
      <w:spacing w:val="15"/>
      <w:sz w:val="22"/>
      <w:szCs w:val="22"/>
      <w:lang w:eastAsia="ar-SA"/>
    </w:rPr>
  </w:style>
  <w:style w:type="paragraph" w:styleId="19">
    <w:name w:val="toc 1"/>
    <w:basedOn w:val="a0"/>
    <w:next w:val="a0"/>
    <w:autoRedefine/>
    <w:uiPriority w:val="39"/>
    <w:unhideWhenUsed/>
    <w:qFormat/>
    <w:rsid w:val="00BB4A13"/>
    <w:pPr>
      <w:spacing w:before="240" w:after="240"/>
      <w:jc w:val="both"/>
    </w:pPr>
    <w:rPr>
      <w:rFonts w:ascii="Times New Roman Полужирный" w:hAnsi="Times New Roman Полужирный"/>
      <w:b/>
      <w:bCs/>
      <w:iCs/>
      <w:caps/>
    </w:rPr>
  </w:style>
  <w:style w:type="paragraph" w:styleId="31">
    <w:name w:val="toc 3"/>
    <w:basedOn w:val="a0"/>
    <w:next w:val="a0"/>
    <w:autoRedefine/>
    <w:uiPriority w:val="39"/>
    <w:unhideWhenUsed/>
    <w:rsid w:val="00BB4A13"/>
    <w:pPr>
      <w:ind w:left="482"/>
      <w:jc w:val="both"/>
    </w:pPr>
    <w:rPr>
      <w:szCs w:val="20"/>
    </w:rPr>
  </w:style>
  <w:style w:type="paragraph" w:customStyle="1" w:styleId="26">
    <w:name w:val="Стиль Заголовок 2"/>
    <w:basedOn w:val="2"/>
    <w:rsid w:val="00A30A0B"/>
    <w:rPr>
      <w:b w:val="0"/>
      <w:color w:val="000000" w:themeColor="text1"/>
      <w:sz w:val="28"/>
      <w:szCs w:val="20"/>
    </w:rPr>
  </w:style>
  <w:style w:type="paragraph" w:customStyle="1" w:styleId="1a">
    <w:name w:val="Стиль1"/>
    <w:basedOn w:val="2"/>
    <w:qFormat/>
    <w:rsid w:val="00A30A0B"/>
    <w:rPr>
      <w:b w:val="0"/>
      <w:color w:val="000000" w:themeColor="text1"/>
      <w:sz w:val="28"/>
    </w:rPr>
  </w:style>
  <w:style w:type="paragraph" w:styleId="43">
    <w:name w:val="toc 4"/>
    <w:basedOn w:val="a0"/>
    <w:next w:val="a0"/>
    <w:autoRedefine/>
    <w:uiPriority w:val="39"/>
    <w:unhideWhenUsed/>
    <w:rsid w:val="00A30A0B"/>
    <w:pPr>
      <w:ind w:left="720"/>
    </w:pPr>
    <w:rPr>
      <w:rFonts w:asciiTheme="minorHAnsi" w:hAnsiTheme="minorHAnsi"/>
      <w:sz w:val="20"/>
      <w:szCs w:val="20"/>
    </w:rPr>
  </w:style>
  <w:style w:type="paragraph" w:styleId="51">
    <w:name w:val="toc 5"/>
    <w:basedOn w:val="a0"/>
    <w:next w:val="a0"/>
    <w:autoRedefine/>
    <w:uiPriority w:val="39"/>
    <w:unhideWhenUsed/>
    <w:rsid w:val="00A30A0B"/>
    <w:pPr>
      <w:ind w:left="960"/>
    </w:pPr>
    <w:rPr>
      <w:rFonts w:asciiTheme="minorHAnsi" w:hAnsiTheme="minorHAnsi"/>
      <w:sz w:val="20"/>
      <w:szCs w:val="20"/>
    </w:rPr>
  </w:style>
  <w:style w:type="paragraph" w:styleId="61">
    <w:name w:val="toc 6"/>
    <w:basedOn w:val="a0"/>
    <w:next w:val="a0"/>
    <w:autoRedefine/>
    <w:uiPriority w:val="39"/>
    <w:unhideWhenUsed/>
    <w:rsid w:val="00A30A0B"/>
    <w:pPr>
      <w:ind w:left="1200"/>
    </w:pPr>
    <w:rPr>
      <w:rFonts w:asciiTheme="minorHAnsi" w:hAnsiTheme="minorHAnsi"/>
      <w:sz w:val="20"/>
      <w:szCs w:val="20"/>
    </w:rPr>
  </w:style>
  <w:style w:type="paragraph" w:styleId="71">
    <w:name w:val="toc 7"/>
    <w:basedOn w:val="a0"/>
    <w:next w:val="a0"/>
    <w:autoRedefine/>
    <w:uiPriority w:val="39"/>
    <w:unhideWhenUsed/>
    <w:rsid w:val="00A30A0B"/>
    <w:pPr>
      <w:ind w:left="1440"/>
    </w:pPr>
    <w:rPr>
      <w:rFonts w:asciiTheme="minorHAnsi" w:hAnsiTheme="minorHAnsi"/>
      <w:sz w:val="20"/>
      <w:szCs w:val="20"/>
    </w:rPr>
  </w:style>
  <w:style w:type="paragraph" w:styleId="81">
    <w:name w:val="toc 8"/>
    <w:basedOn w:val="a0"/>
    <w:next w:val="a0"/>
    <w:autoRedefine/>
    <w:uiPriority w:val="39"/>
    <w:unhideWhenUsed/>
    <w:rsid w:val="00A30A0B"/>
    <w:pPr>
      <w:ind w:left="1680"/>
    </w:pPr>
    <w:rPr>
      <w:rFonts w:asciiTheme="minorHAnsi" w:hAnsiTheme="minorHAnsi"/>
      <w:sz w:val="20"/>
      <w:szCs w:val="20"/>
    </w:rPr>
  </w:style>
  <w:style w:type="paragraph" w:styleId="91">
    <w:name w:val="toc 9"/>
    <w:basedOn w:val="a0"/>
    <w:next w:val="a0"/>
    <w:autoRedefine/>
    <w:uiPriority w:val="39"/>
    <w:unhideWhenUsed/>
    <w:rsid w:val="00A30A0B"/>
    <w:pPr>
      <w:ind w:left="1920"/>
    </w:pPr>
    <w:rPr>
      <w:rFonts w:asciiTheme="minorHAnsi" w:hAnsiTheme="minorHAnsi"/>
      <w:sz w:val="20"/>
      <w:szCs w:val="20"/>
    </w:rPr>
  </w:style>
  <w:style w:type="character" w:customStyle="1" w:styleId="ConsPlusNormal0">
    <w:name w:val="ConsPlusNormal Знак"/>
    <w:basedOn w:val="a1"/>
    <w:link w:val="ConsPlusNormal"/>
    <w:rsid w:val="003A64F4"/>
    <w:rPr>
      <w:rFonts w:ascii="Arial" w:hAnsi="Arial" w:cs="Arial"/>
      <w:lang w:eastAsia="ar-SA"/>
    </w:rPr>
  </w:style>
  <w:style w:type="character" w:customStyle="1" w:styleId="41">
    <w:name w:val="Заголовок 4 Знак"/>
    <w:basedOn w:val="a1"/>
    <w:link w:val="40"/>
    <w:uiPriority w:val="9"/>
    <w:rsid w:val="00D23908"/>
    <w:rPr>
      <w:b/>
      <w:bCs/>
      <w:sz w:val="24"/>
      <w:szCs w:val="28"/>
    </w:rPr>
  </w:style>
  <w:style w:type="character" w:customStyle="1" w:styleId="50">
    <w:name w:val="Заголовок 5 Знак"/>
    <w:basedOn w:val="a1"/>
    <w:link w:val="5"/>
    <w:uiPriority w:val="9"/>
    <w:rsid w:val="003A64F4"/>
    <w:rPr>
      <w:rFonts w:eastAsia="Calibri"/>
      <w:b/>
      <w:bCs/>
      <w:sz w:val="36"/>
      <w:szCs w:val="36"/>
    </w:rPr>
  </w:style>
  <w:style w:type="character" w:customStyle="1" w:styleId="60">
    <w:name w:val="Заголовок 6 Знак"/>
    <w:basedOn w:val="a1"/>
    <w:link w:val="6"/>
    <w:uiPriority w:val="9"/>
    <w:rsid w:val="003A64F4"/>
    <w:rPr>
      <w:b/>
      <w:bCs/>
      <w:sz w:val="22"/>
      <w:szCs w:val="22"/>
    </w:rPr>
  </w:style>
  <w:style w:type="character" w:customStyle="1" w:styleId="70">
    <w:name w:val="Заголовок 7 Знак"/>
    <w:basedOn w:val="a1"/>
    <w:link w:val="7"/>
    <w:uiPriority w:val="9"/>
    <w:rsid w:val="003A64F4"/>
    <w:rPr>
      <w:sz w:val="24"/>
      <w:szCs w:val="24"/>
    </w:rPr>
  </w:style>
  <w:style w:type="character" w:customStyle="1" w:styleId="80">
    <w:name w:val="Заголовок 8 Знак"/>
    <w:basedOn w:val="a1"/>
    <w:link w:val="8"/>
    <w:uiPriority w:val="9"/>
    <w:rsid w:val="007E1009"/>
    <w:rPr>
      <w:iCs/>
      <w:sz w:val="24"/>
      <w:szCs w:val="24"/>
    </w:rPr>
  </w:style>
  <w:style w:type="character" w:customStyle="1" w:styleId="90">
    <w:name w:val="Заголовок 9 Знак"/>
    <w:basedOn w:val="a1"/>
    <w:link w:val="9"/>
    <w:uiPriority w:val="9"/>
    <w:rsid w:val="00B41234"/>
    <w:rPr>
      <w:rFonts w:cs="Arial"/>
      <w:sz w:val="24"/>
      <w:szCs w:val="22"/>
    </w:rPr>
  </w:style>
  <w:style w:type="paragraph" w:styleId="afc">
    <w:name w:val="Body Text Indent"/>
    <w:basedOn w:val="a0"/>
    <w:link w:val="afd"/>
    <w:rsid w:val="003A64F4"/>
    <w:pPr>
      <w:suppressAutoHyphens w:val="0"/>
      <w:ind w:left="360" w:firstLine="709"/>
      <w:jc w:val="center"/>
    </w:pPr>
    <w:rPr>
      <w:rFonts w:eastAsia="Calibri" w:cs="Times New Roman"/>
      <w:sz w:val="32"/>
      <w:szCs w:val="32"/>
      <w:lang w:eastAsia="ru-RU"/>
    </w:rPr>
  </w:style>
  <w:style w:type="character" w:customStyle="1" w:styleId="afd">
    <w:name w:val="Основной текст с отступом Знак"/>
    <w:basedOn w:val="a1"/>
    <w:link w:val="afc"/>
    <w:rsid w:val="003A64F4"/>
    <w:rPr>
      <w:rFonts w:eastAsia="Calibri"/>
      <w:sz w:val="32"/>
      <w:szCs w:val="32"/>
    </w:rPr>
  </w:style>
  <w:style w:type="paragraph" w:styleId="32">
    <w:name w:val="Body Text Indent 3"/>
    <w:basedOn w:val="a0"/>
    <w:link w:val="33"/>
    <w:rsid w:val="003A64F4"/>
    <w:pPr>
      <w:suppressAutoHyphens w:val="0"/>
      <w:ind w:left="360" w:hanging="360"/>
      <w:jc w:val="both"/>
    </w:pPr>
    <w:rPr>
      <w:rFonts w:eastAsia="Calibri" w:cs="Times New Roman"/>
      <w:b/>
      <w:bCs/>
      <w:sz w:val="28"/>
      <w:szCs w:val="28"/>
      <w:lang w:eastAsia="ru-RU"/>
    </w:rPr>
  </w:style>
  <w:style w:type="character" w:customStyle="1" w:styleId="33">
    <w:name w:val="Основной текст с отступом 3 Знак"/>
    <w:basedOn w:val="a1"/>
    <w:link w:val="32"/>
    <w:rsid w:val="003A64F4"/>
    <w:rPr>
      <w:rFonts w:eastAsia="Calibri"/>
      <w:b/>
      <w:bCs/>
      <w:sz w:val="28"/>
      <w:szCs w:val="28"/>
    </w:rPr>
  </w:style>
  <w:style w:type="paragraph" w:styleId="27">
    <w:name w:val="Body Text 2"/>
    <w:basedOn w:val="a0"/>
    <w:link w:val="28"/>
    <w:rsid w:val="003A64F4"/>
    <w:pPr>
      <w:tabs>
        <w:tab w:val="left" w:pos="709"/>
      </w:tabs>
      <w:suppressAutoHyphens w:val="0"/>
      <w:ind w:firstLine="709"/>
      <w:jc w:val="center"/>
    </w:pPr>
    <w:rPr>
      <w:rFonts w:ascii="TimesET" w:eastAsia="Calibri" w:hAnsi="TimesET" w:cs="TimesET"/>
      <w:b/>
      <w:bCs/>
      <w:lang w:eastAsia="ru-RU"/>
    </w:rPr>
  </w:style>
  <w:style w:type="character" w:customStyle="1" w:styleId="28">
    <w:name w:val="Основной текст 2 Знак"/>
    <w:basedOn w:val="a1"/>
    <w:link w:val="27"/>
    <w:rsid w:val="003A64F4"/>
    <w:rPr>
      <w:rFonts w:ascii="TimesET" w:eastAsia="Calibri" w:hAnsi="TimesET" w:cs="TimesET"/>
      <w:b/>
      <w:bCs/>
      <w:sz w:val="24"/>
      <w:szCs w:val="24"/>
    </w:rPr>
  </w:style>
  <w:style w:type="character" w:customStyle="1" w:styleId="a9">
    <w:name w:val="Основной текст Знак"/>
    <w:basedOn w:val="a1"/>
    <w:link w:val="a8"/>
    <w:locked/>
    <w:rsid w:val="003A64F4"/>
    <w:rPr>
      <w:rFonts w:cs="Calibri"/>
      <w:sz w:val="24"/>
      <w:szCs w:val="24"/>
      <w:lang w:eastAsia="ar-SA"/>
    </w:rPr>
  </w:style>
  <w:style w:type="paragraph" w:customStyle="1" w:styleId="afe">
    <w:name w:val="Готовый"/>
    <w:basedOn w:val="a0"/>
    <w:rsid w:val="003A64F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val="0"/>
      <w:ind w:firstLine="709"/>
      <w:jc w:val="both"/>
    </w:pPr>
    <w:rPr>
      <w:rFonts w:ascii="Courier New" w:eastAsia="Calibri" w:hAnsi="Courier New" w:cs="Courier New"/>
      <w:sz w:val="20"/>
      <w:szCs w:val="20"/>
      <w:lang w:eastAsia="ru-RU"/>
    </w:rPr>
  </w:style>
  <w:style w:type="character" w:customStyle="1" w:styleId="aff">
    <w:name w:val="Текст сноски Знак"/>
    <w:aliases w:val="Table_Footnote_last Знак Знак1,Table_Footnote_last Знак Знак Знак,Table_Footnote_last Знак1,Текст сноски Знак Знак Знак Знак Знак,Текст сноски Знак Знак Знак Знак1,Текст сноски Знак Знак Знак1,single space Знак, Знак6 Знак"/>
    <w:basedOn w:val="a1"/>
    <w:link w:val="aff0"/>
    <w:uiPriority w:val="99"/>
    <w:locked/>
    <w:rsid w:val="003A64F4"/>
  </w:style>
  <w:style w:type="paragraph" w:styleId="aff0">
    <w:name w:val="footnote text"/>
    <w:aliases w:val="Table_Footnote_last Знак,Table_Footnote_last Знак Знак,Table_Footnote_last,Текст сноски Знак Знак Знак Знак,Текст сноски Знак Знак Знак,Текст сноски Знак Знак,Текст сноски Знак Знак Знак Знак Знак Знак Знак,single space, Знак6"/>
    <w:basedOn w:val="a0"/>
    <w:link w:val="aff"/>
    <w:uiPriority w:val="99"/>
    <w:rsid w:val="003A64F4"/>
    <w:pPr>
      <w:suppressAutoHyphens w:val="0"/>
      <w:ind w:firstLine="709"/>
      <w:jc w:val="both"/>
    </w:pPr>
    <w:rPr>
      <w:rFonts w:cs="Times New Roman"/>
      <w:sz w:val="20"/>
      <w:szCs w:val="20"/>
      <w:lang w:eastAsia="ru-RU"/>
    </w:rPr>
  </w:style>
  <w:style w:type="character" w:customStyle="1" w:styleId="1b">
    <w:name w:val="Текст сноски Знак1"/>
    <w:basedOn w:val="a1"/>
    <w:semiHidden/>
    <w:rsid w:val="003A64F4"/>
    <w:rPr>
      <w:rFonts w:cs="Calibri"/>
      <w:lang w:eastAsia="ar-SA"/>
    </w:rPr>
  </w:style>
  <w:style w:type="character" w:customStyle="1" w:styleId="FootnoteTextChar1">
    <w:name w:val="Footnote Text Char1"/>
    <w:basedOn w:val="a1"/>
    <w:semiHidden/>
    <w:locked/>
    <w:rsid w:val="003A64F4"/>
    <w:rPr>
      <w:rFonts w:ascii="Times New Roman" w:hAnsi="Times New Roman" w:cs="Times New Roman"/>
      <w:sz w:val="20"/>
      <w:szCs w:val="20"/>
    </w:rPr>
  </w:style>
  <w:style w:type="paragraph" w:customStyle="1" w:styleId="ConsNormal">
    <w:name w:val="ConsNormal"/>
    <w:rsid w:val="003A64F4"/>
    <w:pPr>
      <w:widowControl w:val="0"/>
      <w:autoSpaceDE w:val="0"/>
      <w:autoSpaceDN w:val="0"/>
      <w:adjustRightInd w:val="0"/>
      <w:ind w:right="19772" w:firstLine="720"/>
    </w:pPr>
    <w:rPr>
      <w:rFonts w:ascii="Arial" w:eastAsia="Calibri" w:hAnsi="Arial" w:cs="Arial"/>
    </w:rPr>
  </w:style>
  <w:style w:type="paragraph" w:customStyle="1" w:styleId="ConsTitle">
    <w:name w:val="ConsTitle"/>
    <w:rsid w:val="003A64F4"/>
    <w:pPr>
      <w:widowControl w:val="0"/>
      <w:autoSpaceDE w:val="0"/>
      <w:autoSpaceDN w:val="0"/>
      <w:adjustRightInd w:val="0"/>
      <w:ind w:right="19772"/>
    </w:pPr>
    <w:rPr>
      <w:rFonts w:ascii="Arial" w:eastAsia="Calibri" w:hAnsi="Arial" w:cs="Arial"/>
      <w:b/>
      <w:bCs/>
      <w:sz w:val="16"/>
      <w:szCs w:val="16"/>
    </w:rPr>
  </w:style>
  <w:style w:type="character" w:styleId="aff1">
    <w:name w:val="page number"/>
    <w:basedOn w:val="a1"/>
    <w:rsid w:val="003A64F4"/>
    <w:rPr>
      <w:rFonts w:cs="Times New Roman"/>
    </w:rPr>
  </w:style>
  <w:style w:type="paragraph" w:customStyle="1" w:styleId="0">
    <w:name w:val="Заголовок 0"/>
    <w:basedOn w:val="1"/>
    <w:rsid w:val="003A64F4"/>
    <w:pPr>
      <w:tabs>
        <w:tab w:val="clear" w:pos="432"/>
        <w:tab w:val="clear" w:pos="851"/>
        <w:tab w:val="clear" w:pos="993"/>
        <w:tab w:val="clear" w:pos="2127"/>
      </w:tabs>
      <w:suppressAutoHyphens w:val="0"/>
    </w:pPr>
    <w:rPr>
      <w:rFonts w:eastAsia="Calibri" w:cs="Times New Roman"/>
      <w:b w:val="0"/>
      <w:bCs w:val="0"/>
      <w:caps w:val="0"/>
      <w:szCs w:val="24"/>
      <w:lang w:val="ru-RU" w:eastAsia="ru-RU"/>
    </w:rPr>
  </w:style>
  <w:style w:type="paragraph" w:customStyle="1" w:styleId="Iauiue2">
    <w:name w:val="Iau?iue2"/>
    <w:rsid w:val="003A64F4"/>
    <w:pPr>
      <w:widowControl w:val="0"/>
    </w:pPr>
    <w:rPr>
      <w:rFonts w:eastAsia="Calibri"/>
      <w:lang w:val="en-US"/>
    </w:rPr>
  </w:style>
  <w:style w:type="paragraph" w:customStyle="1" w:styleId="aff2">
    <w:name w:val="Ñòèëü"/>
    <w:rsid w:val="003A64F4"/>
    <w:pPr>
      <w:widowControl w:val="0"/>
    </w:pPr>
    <w:rPr>
      <w:rFonts w:eastAsia="Calibri"/>
      <w:spacing w:val="-1"/>
      <w:kern w:val="65535"/>
      <w:position w:val="-1"/>
      <w:sz w:val="24"/>
      <w:szCs w:val="24"/>
      <w:lang w:val="en-US"/>
    </w:rPr>
  </w:style>
  <w:style w:type="paragraph" w:customStyle="1" w:styleId="aff3">
    <w:name w:val="Îáû÷íûé"/>
    <w:rsid w:val="003A64F4"/>
    <w:pPr>
      <w:widowControl w:val="0"/>
    </w:pPr>
    <w:rPr>
      <w:rFonts w:eastAsia="Calibri"/>
      <w:sz w:val="28"/>
      <w:szCs w:val="28"/>
    </w:rPr>
  </w:style>
  <w:style w:type="paragraph" w:customStyle="1" w:styleId="Iauiue">
    <w:name w:val="Iau?iue"/>
    <w:rsid w:val="003A64F4"/>
    <w:pPr>
      <w:widowControl w:val="0"/>
    </w:pPr>
    <w:rPr>
      <w:rFonts w:eastAsia="Calibri"/>
    </w:rPr>
  </w:style>
  <w:style w:type="paragraph" w:customStyle="1" w:styleId="29">
    <w:name w:val="Îñíîâíîé òåêñò 2"/>
    <w:basedOn w:val="aff3"/>
    <w:rsid w:val="003A64F4"/>
    <w:pPr>
      <w:ind w:firstLine="720"/>
      <w:jc w:val="both"/>
    </w:pPr>
    <w:rPr>
      <w:b/>
      <w:bCs/>
      <w:color w:val="000000"/>
      <w:sz w:val="24"/>
      <w:szCs w:val="24"/>
      <w:lang w:val="en-US"/>
    </w:rPr>
  </w:style>
  <w:style w:type="paragraph" w:customStyle="1" w:styleId="2a">
    <w:name w:val="Îñíîâíîé òåêñò ñ îòñòóïîì 2"/>
    <w:basedOn w:val="aff3"/>
    <w:rsid w:val="003A64F4"/>
    <w:pPr>
      <w:ind w:left="720"/>
      <w:jc w:val="both"/>
    </w:pPr>
    <w:rPr>
      <w:color w:val="000000"/>
      <w:sz w:val="24"/>
      <w:szCs w:val="24"/>
      <w:lang w:val="en-US"/>
    </w:rPr>
  </w:style>
  <w:style w:type="paragraph" w:customStyle="1" w:styleId="1c">
    <w:name w:val="çàãîëîâîê 1"/>
    <w:basedOn w:val="aff3"/>
    <w:next w:val="aff3"/>
    <w:rsid w:val="003A64F4"/>
    <w:pPr>
      <w:keepNext/>
    </w:pPr>
  </w:style>
  <w:style w:type="paragraph" w:customStyle="1" w:styleId="34">
    <w:name w:val="Îñíîâíîé òåêñò ñ îòñòóïîì 3"/>
    <w:basedOn w:val="aff3"/>
    <w:rsid w:val="003A64F4"/>
    <w:pPr>
      <w:ind w:firstLine="567"/>
      <w:jc w:val="both"/>
    </w:pPr>
    <w:rPr>
      <w:rFonts w:ascii="Peterburg" w:hAnsi="Peterburg" w:cs="Peterburg"/>
      <w:b/>
      <w:bCs/>
      <w:i/>
      <w:iCs/>
      <w:sz w:val="24"/>
      <w:szCs w:val="24"/>
    </w:rPr>
  </w:style>
  <w:style w:type="paragraph" w:customStyle="1" w:styleId="Iniiaiieoaeno">
    <w:name w:val="Iniiaiie oaeno"/>
    <w:basedOn w:val="Iauiue"/>
    <w:rsid w:val="003A64F4"/>
    <w:pPr>
      <w:widowControl/>
      <w:jc w:val="both"/>
    </w:pPr>
    <w:rPr>
      <w:rFonts w:ascii="Peterburg" w:hAnsi="Peterburg" w:cs="Peterburg"/>
    </w:rPr>
  </w:style>
  <w:style w:type="paragraph" w:customStyle="1" w:styleId="Iniiaiieoaenonionooiii2">
    <w:name w:val="Iniiaiie oaeno n ionooiii 2"/>
    <w:basedOn w:val="Iauiue"/>
    <w:rsid w:val="003A64F4"/>
    <w:pPr>
      <w:widowControl/>
      <w:ind w:firstLine="284"/>
      <w:jc w:val="both"/>
    </w:pPr>
    <w:rPr>
      <w:rFonts w:ascii="Peterburg" w:hAnsi="Peterburg" w:cs="Peterburg"/>
    </w:rPr>
  </w:style>
  <w:style w:type="paragraph" w:customStyle="1" w:styleId="aff4">
    <w:name w:val="основной"/>
    <w:basedOn w:val="a0"/>
    <w:rsid w:val="003A64F4"/>
    <w:pPr>
      <w:keepNext/>
      <w:suppressAutoHyphens w:val="0"/>
    </w:pPr>
    <w:rPr>
      <w:rFonts w:eastAsia="Calibri" w:cs="Times New Roman"/>
      <w:lang w:eastAsia="ru-RU"/>
    </w:rPr>
  </w:style>
  <w:style w:type="paragraph" w:customStyle="1" w:styleId="nienie">
    <w:name w:val="nienie"/>
    <w:basedOn w:val="Iauiue"/>
    <w:rsid w:val="003A64F4"/>
    <w:pPr>
      <w:keepLines/>
      <w:ind w:left="709" w:hanging="284"/>
      <w:jc w:val="both"/>
    </w:pPr>
    <w:rPr>
      <w:rFonts w:ascii="Peterburg" w:hAnsi="Peterburg" w:cs="Peterburg"/>
      <w:sz w:val="24"/>
      <w:szCs w:val="24"/>
    </w:rPr>
  </w:style>
  <w:style w:type="paragraph" w:customStyle="1" w:styleId="Iniiaiieoaeno2">
    <w:name w:val="Iniiaiie oaeno 2"/>
    <w:basedOn w:val="a0"/>
    <w:rsid w:val="003A64F4"/>
    <w:pPr>
      <w:widowControl w:val="0"/>
      <w:suppressAutoHyphens w:val="0"/>
      <w:ind w:firstLine="567"/>
      <w:jc w:val="both"/>
    </w:pPr>
    <w:rPr>
      <w:rFonts w:eastAsia="Calibri" w:cs="Times New Roman"/>
      <w:b/>
      <w:bCs/>
      <w:color w:val="000000"/>
      <w:lang w:eastAsia="ru-RU"/>
    </w:rPr>
  </w:style>
  <w:style w:type="paragraph" w:customStyle="1" w:styleId="aff5">
    <w:name w:val="Îñíîâíîé òåêñò"/>
    <w:basedOn w:val="aff3"/>
    <w:rsid w:val="003A64F4"/>
    <w:pPr>
      <w:tabs>
        <w:tab w:val="left" w:leader="dot" w:pos="9072"/>
      </w:tabs>
      <w:jc w:val="both"/>
    </w:pPr>
    <w:rPr>
      <w:b/>
      <w:bCs/>
      <w:sz w:val="24"/>
      <w:szCs w:val="24"/>
    </w:rPr>
  </w:style>
  <w:style w:type="paragraph" w:customStyle="1" w:styleId="caaieiaie2">
    <w:name w:val="caaieiaie 2"/>
    <w:basedOn w:val="Iauiue"/>
    <w:next w:val="Iauiue"/>
    <w:rsid w:val="003A64F4"/>
    <w:pPr>
      <w:keepNext/>
      <w:keepLines/>
      <w:spacing w:before="240" w:after="60"/>
      <w:jc w:val="center"/>
    </w:pPr>
    <w:rPr>
      <w:rFonts w:ascii="Peterburg" w:hAnsi="Peterburg" w:cs="Peterburg"/>
      <w:b/>
      <w:bCs/>
      <w:sz w:val="24"/>
      <w:szCs w:val="24"/>
    </w:rPr>
  </w:style>
  <w:style w:type="paragraph" w:styleId="aff6">
    <w:name w:val="Plain Text"/>
    <w:basedOn w:val="a0"/>
    <w:link w:val="aff7"/>
    <w:rsid w:val="003A64F4"/>
    <w:pPr>
      <w:suppressAutoHyphens w:val="0"/>
    </w:pPr>
    <w:rPr>
      <w:rFonts w:ascii="Courier New" w:eastAsia="Calibri" w:hAnsi="Courier New" w:cs="Courier New"/>
      <w:sz w:val="20"/>
      <w:szCs w:val="20"/>
      <w:lang w:eastAsia="ru-RU"/>
    </w:rPr>
  </w:style>
  <w:style w:type="character" w:customStyle="1" w:styleId="aff7">
    <w:name w:val="Текст Знак"/>
    <w:basedOn w:val="a1"/>
    <w:link w:val="aff6"/>
    <w:rsid w:val="003A64F4"/>
    <w:rPr>
      <w:rFonts w:ascii="Courier New" w:eastAsia="Calibri" w:hAnsi="Courier New" w:cs="Courier New"/>
    </w:rPr>
  </w:style>
  <w:style w:type="paragraph" w:customStyle="1" w:styleId="ConsNonformat">
    <w:name w:val="ConsNonformat"/>
    <w:rsid w:val="003A64F4"/>
    <w:pPr>
      <w:widowControl w:val="0"/>
      <w:autoSpaceDE w:val="0"/>
      <w:autoSpaceDN w:val="0"/>
      <w:adjustRightInd w:val="0"/>
    </w:pPr>
    <w:rPr>
      <w:rFonts w:ascii="Courier New" w:eastAsia="Calibri" w:hAnsi="Courier New" w:cs="Courier New"/>
    </w:rPr>
  </w:style>
  <w:style w:type="paragraph" w:customStyle="1" w:styleId="FR2">
    <w:name w:val="FR2"/>
    <w:rsid w:val="003A64F4"/>
    <w:pPr>
      <w:widowControl w:val="0"/>
      <w:autoSpaceDE w:val="0"/>
      <w:autoSpaceDN w:val="0"/>
      <w:adjustRightInd w:val="0"/>
      <w:spacing w:line="260" w:lineRule="auto"/>
      <w:ind w:firstLine="160"/>
      <w:jc w:val="both"/>
    </w:pPr>
    <w:rPr>
      <w:rFonts w:eastAsia="Calibri"/>
      <w:sz w:val="18"/>
      <w:szCs w:val="18"/>
    </w:rPr>
  </w:style>
  <w:style w:type="paragraph" w:customStyle="1" w:styleId="ConsPlusNonformat">
    <w:name w:val="ConsPlusNonformat"/>
    <w:rsid w:val="003A64F4"/>
    <w:pPr>
      <w:widowControl w:val="0"/>
      <w:autoSpaceDE w:val="0"/>
      <w:autoSpaceDN w:val="0"/>
      <w:adjustRightInd w:val="0"/>
    </w:pPr>
    <w:rPr>
      <w:rFonts w:ascii="Courier New" w:hAnsi="Courier New" w:cs="Courier New"/>
    </w:rPr>
  </w:style>
  <w:style w:type="paragraph" w:customStyle="1" w:styleId="ConsPlusTitle">
    <w:name w:val="ConsPlusTitle"/>
    <w:rsid w:val="003A64F4"/>
    <w:pPr>
      <w:widowControl w:val="0"/>
      <w:autoSpaceDE w:val="0"/>
      <w:autoSpaceDN w:val="0"/>
      <w:adjustRightInd w:val="0"/>
    </w:pPr>
    <w:rPr>
      <w:rFonts w:ascii="Arial" w:hAnsi="Arial" w:cs="Arial"/>
      <w:b/>
      <w:bCs/>
    </w:rPr>
  </w:style>
  <w:style w:type="paragraph" w:customStyle="1" w:styleId="1d">
    <w:name w:val="Абзац списка1"/>
    <w:basedOn w:val="a0"/>
    <w:rsid w:val="003A64F4"/>
    <w:pPr>
      <w:suppressAutoHyphens w:val="0"/>
      <w:spacing w:after="200" w:line="276" w:lineRule="auto"/>
      <w:ind w:left="720"/>
      <w:contextualSpacing/>
    </w:pPr>
    <w:rPr>
      <w:rFonts w:ascii="Calibri" w:hAnsi="Calibri" w:cs="Times New Roman"/>
      <w:sz w:val="22"/>
      <w:szCs w:val="22"/>
      <w:lang w:eastAsia="ru-RU"/>
    </w:rPr>
  </w:style>
  <w:style w:type="paragraph" w:customStyle="1" w:styleId="1e">
    <w:name w:val="З1"/>
    <w:basedOn w:val="a0"/>
    <w:next w:val="a0"/>
    <w:rsid w:val="003A64F4"/>
    <w:pPr>
      <w:suppressAutoHyphens w:val="0"/>
      <w:spacing w:line="360" w:lineRule="auto"/>
      <w:ind w:firstLine="748"/>
      <w:jc w:val="both"/>
    </w:pPr>
    <w:rPr>
      <w:rFonts w:cs="Times New Roman"/>
      <w:b/>
      <w:lang w:eastAsia="ru-RU"/>
    </w:rPr>
  </w:style>
  <w:style w:type="paragraph" w:customStyle="1" w:styleId="1f">
    <w:name w:val="Стиль1 Знак"/>
    <w:basedOn w:val="3"/>
    <w:rsid w:val="003A64F4"/>
    <w:pPr>
      <w:keepLines/>
      <w:framePr w:wrap="around"/>
      <w:suppressAutoHyphens w:val="0"/>
      <w:spacing w:before="60" w:after="120"/>
    </w:pPr>
    <w:rPr>
      <w:rFonts w:ascii="Arial" w:hAnsi="Arial" w:cs="Arial"/>
      <w:sz w:val="22"/>
      <w:szCs w:val="22"/>
      <w:lang w:eastAsia="ru-RU"/>
    </w:rPr>
  </w:style>
  <w:style w:type="paragraph" w:customStyle="1" w:styleId="Web">
    <w:name w:val="Обычный (Web)"/>
    <w:basedOn w:val="a0"/>
    <w:rsid w:val="003A64F4"/>
    <w:pPr>
      <w:suppressAutoHyphens w:val="0"/>
      <w:spacing w:before="100" w:after="100"/>
    </w:pPr>
    <w:rPr>
      <w:rFonts w:cs="Times New Roman"/>
      <w:szCs w:val="20"/>
      <w:lang w:eastAsia="ru-RU"/>
    </w:rPr>
  </w:style>
  <w:style w:type="paragraph" w:customStyle="1" w:styleId="Heading">
    <w:name w:val="Heading"/>
    <w:rsid w:val="003A64F4"/>
    <w:pPr>
      <w:autoSpaceDE w:val="0"/>
      <w:autoSpaceDN w:val="0"/>
      <w:adjustRightInd w:val="0"/>
    </w:pPr>
    <w:rPr>
      <w:rFonts w:ascii="Arial" w:hAnsi="Arial" w:cs="Arial"/>
      <w:b/>
      <w:bCs/>
      <w:sz w:val="22"/>
      <w:szCs w:val="22"/>
    </w:rPr>
  </w:style>
  <w:style w:type="paragraph" w:styleId="aff8">
    <w:name w:val="No Spacing"/>
    <w:link w:val="aff9"/>
    <w:uiPriority w:val="1"/>
    <w:qFormat/>
    <w:rsid w:val="003A64F4"/>
    <w:rPr>
      <w:rFonts w:ascii="Calibri" w:hAnsi="Calibri"/>
      <w:sz w:val="22"/>
      <w:szCs w:val="22"/>
      <w:lang w:eastAsia="en-US"/>
    </w:rPr>
  </w:style>
  <w:style w:type="character" w:customStyle="1" w:styleId="aff9">
    <w:name w:val="Без интервала Знак"/>
    <w:basedOn w:val="a1"/>
    <w:link w:val="aff8"/>
    <w:uiPriority w:val="1"/>
    <w:rsid w:val="003A64F4"/>
    <w:rPr>
      <w:rFonts w:ascii="Calibri" w:hAnsi="Calibri"/>
      <w:sz w:val="22"/>
      <w:szCs w:val="22"/>
      <w:lang w:eastAsia="en-US"/>
    </w:rPr>
  </w:style>
  <w:style w:type="paragraph" w:customStyle="1" w:styleId="affa">
    <w:name w:val="Части"/>
    <w:basedOn w:val="a0"/>
    <w:link w:val="affb"/>
    <w:autoRedefine/>
    <w:qFormat/>
    <w:rsid w:val="003A64F4"/>
    <w:pPr>
      <w:keepNext/>
      <w:shd w:val="clear" w:color="auto" w:fill="FFFFFF"/>
      <w:tabs>
        <w:tab w:val="left" w:pos="284"/>
      </w:tabs>
      <w:ind w:firstLine="426"/>
    </w:pPr>
    <w:rPr>
      <w:rFonts w:eastAsia="Calibri" w:cs="Times New Roman"/>
      <w:b/>
      <w:bCs/>
      <w:lang w:eastAsia="ru-RU"/>
    </w:rPr>
  </w:style>
  <w:style w:type="character" w:customStyle="1" w:styleId="affb">
    <w:name w:val="Части Знак"/>
    <w:basedOn w:val="a1"/>
    <w:link w:val="affa"/>
    <w:rsid w:val="003A64F4"/>
    <w:rPr>
      <w:rFonts w:eastAsia="Calibri"/>
      <w:b/>
      <w:bCs/>
      <w:sz w:val="24"/>
      <w:szCs w:val="24"/>
      <w:shd w:val="clear" w:color="auto" w:fill="FFFFFF"/>
    </w:rPr>
  </w:style>
  <w:style w:type="paragraph" w:customStyle="1" w:styleId="affc">
    <w:name w:val="Главы"/>
    <w:basedOn w:val="a0"/>
    <w:link w:val="affd"/>
    <w:qFormat/>
    <w:rsid w:val="003A64F4"/>
    <w:pPr>
      <w:keepNext/>
      <w:shd w:val="clear" w:color="auto" w:fill="FFFFFF"/>
      <w:tabs>
        <w:tab w:val="left" w:pos="8334"/>
      </w:tabs>
      <w:suppressAutoHyphens w:val="0"/>
      <w:ind w:left="1814" w:hanging="1247"/>
      <w:jc w:val="both"/>
    </w:pPr>
    <w:rPr>
      <w:rFonts w:eastAsia="Calibri" w:cs="Times New Roman"/>
      <w:b/>
      <w:bCs/>
      <w:sz w:val="30"/>
      <w:szCs w:val="28"/>
      <w:lang w:eastAsia="ru-RU"/>
    </w:rPr>
  </w:style>
  <w:style w:type="character" w:customStyle="1" w:styleId="affd">
    <w:name w:val="Главы Знак"/>
    <w:basedOn w:val="a1"/>
    <w:link w:val="affc"/>
    <w:rsid w:val="003A64F4"/>
    <w:rPr>
      <w:rFonts w:eastAsia="Calibri"/>
      <w:b/>
      <w:bCs/>
      <w:sz w:val="30"/>
      <w:szCs w:val="28"/>
      <w:shd w:val="clear" w:color="auto" w:fill="FFFFFF"/>
    </w:rPr>
  </w:style>
  <w:style w:type="paragraph" w:customStyle="1" w:styleId="affe">
    <w:name w:val="Статьи"/>
    <w:basedOn w:val="a0"/>
    <w:link w:val="afff"/>
    <w:qFormat/>
    <w:rsid w:val="003A64F4"/>
    <w:pPr>
      <w:keepNext/>
      <w:shd w:val="clear" w:color="auto" w:fill="FFFFFF"/>
      <w:tabs>
        <w:tab w:val="left" w:pos="8334"/>
      </w:tabs>
      <w:ind w:left="1814" w:hanging="1247"/>
    </w:pPr>
    <w:rPr>
      <w:rFonts w:eastAsia="Calibri" w:cs="Times New Roman"/>
      <w:b/>
      <w:bCs/>
      <w:sz w:val="28"/>
      <w:szCs w:val="28"/>
      <w:lang w:eastAsia="ru-RU"/>
    </w:rPr>
  </w:style>
  <w:style w:type="character" w:customStyle="1" w:styleId="afff">
    <w:name w:val="Статьи Знак"/>
    <w:basedOn w:val="a1"/>
    <w:link w:val="affe"/>
    <w:rsid w:val="003A64F4"/>
    <w:rPr>
      <w:rFonts w:eastAsia="Calibri"/>
      <w:b/>
      <w:bCs/>
      <w:sz w:val="28"/>
      <w:szCs w:val="28"/>
      <w:shd w:val="clear" w:color="auto" w:fill="FFFFFF"/>
    </w:rPr>
  </w:style>
  <w:style w:type="paragraph" w:customStyle="1" w:styleId="Main">
    <w:name w:val="Main"/>
    <w:basedOn w:val="a0"/>
    <w:link w:val="Main0"/>
    <w:qFormat/>
    <w:rsid w:val="003A64F4"/>
    <w:pPr>
      <w:suppressAutoHyphens w:val="0"/>
      <w:ind w:firstLine="709"/>
      <w:jc w:val="both"/>
    </w:pPr>
    <w:rPr>
      <w:rFonts w:eastAsia="Calibri" w:cs="Times New Roman"/>
      <w:sz w:val="28"/>
      <w:szCs w:val="28"/>
      <w:lang w:eastAsia="ru-RU"/>
    </w:rPr>
  </w:style>
  <w:style w:type="character" w:customStyle="1" w:styleId="Main0">
    <w:name w:val="Main Знак"/>
    <w:basedOn w:val="a1"/>
    <w:link w:val="Main"/>
    <w:rsid w:val="003A64F4"/>
    <w:rPr>
      <w:rFonts w:eastAsia="Calibri"/>
      <w:sz w:val="28"/>
      <w:szCs w:val="28"/>
    </w:rPr>
  </w:style>
  <w:style w:type="paragraph" w:customStyle="1" w:styleId="afff0">
    <w:name w:val="Тире"/>
    <w:basedOn w:val="a0"/>
    <w:link w:val="afff1"/>
    <w:qFormat/>
    <w:rsid w:val="003A64F4"/>
    <w:pPr>
      <w:suppressAutoHyphens w:val="0"/>
      <w:ind w:left="1068" w:hanging="360"/>
      <w:jc w:val="both"/>
    </w:pPr>
    <w:rPr>
      <w:rFonts w:eastAsia="Calibri" w:cs="Times New Roman"/>
      <w:sz w:val="28"/>
      <w:szCs w:val="28"/>
      <w:lang w:eastAsia="ru-RU"/>
    </w:rPr>
  </w:style>
  <w:style w:type="character" w:customStyle="1" w:styleId="afff1">
    <w:name w:val="Тире Знак"/>
    <w:basedOn w:val="a1"/>
    <w:link w:val="afff0"/>
    <w:rsid w:val="003A64F4"/>
    <w:rPr>
      <w:rFonts w:eastAsia="Calibri"/>
      <w:sz w:val="28"/>
      <w:szCs w:val="28"/>
    </w:rPr>
  </w:style>
  <w:style w:type="paragraph" w:styleId="afff2">
    <w:name w:val="Intense Quote"/>
    <w:basedOn w:val="a0"/>
    <w:next w:val="a0"/>
    <w:link w:val="afff3"/>
    <w:uiPriority w:val="30"/>
    <w:qFormat/>
    <w:rsid w:val="003A64F4"/>
    <w:pPr>
      <w:pBdr>
        <w:bottom w:val="single" w:sz="4" w:space="4" w:color="4F81BD"/>
      </w:pBdr>
      <w:suppressAutoHyphens w:val="0"/>
      <w:spacing w:before="200" w:after="280"/>
      <w:ind w:left="936" w:right="936" w:firstLine="709"/>
      <w:jc w:val="both"/>
    </w:pPr>
    <w:rPr>
      <w:rFonts w:eastAsia="Calibri" w:cs="Times New Roman"/>
      <w:bCs/>
      <w:i/>
      <w:iCs/>
      <w:color w:val="000000"/>
      <w:sz w:val="28"/>
      <w:lang w:eastAsia="ru-RU"/>
    </w:rPr>
  </w:style>
  <w:style w:type="character" w:customStyle="1" w:styleId="afff3">
    <w:name w:val="Выделенная цитата Знак"/>
    <w:basedOn w:val="a1"/>
    <w:link w:val="afff2"/>
    <w:uiPriority w:val="30"/>
    <w:rsid w:val="003A64F4"/>
    <w:rPr>
      <w:rFonts w:eastAsia="Calibri"/>
      <w:bCs/>
      <w:i/>
      <w:iCs/>
      <w:color w:val="000000"/>
      <w:sz w:val="28"/>
      <w:szCs w:val="24"/>
    </w:rPr>
  </w:style>
  <w:style w:type="character" w:styleId="afff4">
    <w:name w:val="FollowedHyperlink"/>
    <w:basedOn w:val="a1"/>
    <w:uiPriority w:val="99"/>
    <w:rsid w:val="003A64F4"/>
    <w:rPr>
      <w:color w:val="800080"/>
      <w:u w:val="single"/>
    </w:rPr>
  </w:style>
  <w:style w:type="character" w:customStyle="1" w:styleId="120">
    <w:name w:val="Знак Знак12"/>
    <w:basedOn w:val="a1"/>
    <w:locked/>
    <w:rsid w:val="003A64F4"/>
    <w:rPr>
      <w:rFonts w:eastAsia="Calibri"/>
      <w:sz w:val="28"/>
      <w:szCs w:val="28"/>
      <w:lang w:val="ru-RU" w:eastAsia="ru-RU" w:bidi="ar-SA"/>
    </w:rPr>
  </w:style>
  <w:style w:type="character" w:customStyle="1" w:styleId="110">
    <w:name w:val="Знак Знак11"/>
    <w:basedOn w:val="a1"/>
    <w:locked/>
    <w:rsid w:val="003A64F4"/>
    <w:rPr>
      <w:rFonts w:eastAsia="Calibri"/>
      <w:b/>
      <w:bCs/>
      <w:sz w:val="24"/>
      <w:szCs w:val="24"/>
      <w:lang w:val="ru-RU" w:eastAsia="ru-RU" w:bidi="ar-SA"/>
    </w:rPr>
  </w:style>
  <w:style w:type="character" w:customStyle="1" w:styleId="100">
    <w:name w:val="Знак Знак10"/>
    <w:basedOn w:val="a1"/>
    <w:locked/>
    <w:rsid w:val="003A64F4"/>
    <w:rPr>
      <w:rFonts w:eastAsia="Calibri"/>
      <w:b/>
      <w:bCs/>
      <w:sz w:val="24"/>
      <w:szCs w:val="24"/>
      <w:lang w:val="ru-RU" w:eastAsia="ru-RU" w:bidi="ar-SA"/>
    </w:rPr>
  </w:style>
  <w:style w:type="character" w:customStyle="1" w:styleId="92">
    <w:name w:val="Знак Знак9"/>
    <w:basedOn w:val="a1"/>
    <w:locked/>
    <w:rsid w:val="003A64F4"/>
    <w:rPr>
      <w:rFonts w:eastAsia="Calibri"/>
      <w:b/>
      <w:bCs/>
      <w:sz w:val="36"/>
      <w:szCs w:val="36"/>
      <w:lang w:val="ru-RU" w:eastAsia="ru-RU" w:bidi="ar-SA"/>
    </w:rPr>
  </w:style>
  <w:style w:type="character" w:customStyle="1" w:styleId="1f0">
    <w:name w:val="Знак Знак1"/>
    <w:basedOn w:val="a1"/>
    <w:locked/>
    <w:rsid w:val="003A64F4"/>
    <w:rPr>
      <w:rFonts w:ascii="Calibri" w:eastAsia="Calibri" w:hAnsi="Calibri"/>
      <w:sz w:val="24"/>
      <w:szCs w:val="24"/>
      <w:lang w:val="ru-RU" w:eastAsia="ru-RU" w:bidi="ar-SA"/>
    </w:rPr>
  </w:style>
  <w:style w:type="character" w:customStyle="1" w:styleId="2b">
    <w:name w:val="Знак Знак2"/>
    <w:basedOn w:val="a1"/>
    <w:locked/>
    <w:rsid w:val="003A64F4"/>
    <w:rPr>
      <w:rFonts w:ascii="Calibri" w:eastAsia="Calibri" w:hAnsi="Calibri"/>
      <w:sz w:val="24"/>
      <w:szCs w:val="24"/>
      <w:lang w:val="ru-RU" w:eastAsia="ru-RU" w:bidi="ar-SA"/>
    </w:rPr>
  </w:style>
  <w:style w:type="character" w:customStyle="1" w:styleId="52">
    <w:name w:val="Знак Знак5"/>
    <w:basedOn w:val="a1"/>
    <w:locked/>
    <w:rsid w:val="003A64F4"/>
    <w:rPr>
      <w:rFonts w:ascii="Calibri" w:eastAsia="Calibri" w:hAnsi="Calibri"/>
      <w:sz w:val="24"/>
      <w:szCs w:val="24"/>
      <w:lang w:val="ru-RU" w:eastAsia="ru-RU" w:bidi="ar-SA"/>
    </w:rPr>
  </w:style>
  <w:style w:type="character" w:customStyle="1" w:styleId="82">
    <w:name w:val="Знак Знак8"/>
    <w:basedOn w:val="a1"/>
    <w:locked/>
    <w:rsid w:val="003A64F4"/>
    <w:rPr>
      <w:rFonts w:ascii="Calibri" w:eastAsia="Calibri" w:hAnsi="Calibri"/>
      <w:sz w:val="32"/>
      <w:szCs w:val="32"/>
      <w:lang w:val="ru-RU" w:eastAsia="ru-RU" w:bidi="ar-SA"/>
    </w:rPr>
  </w:style>
  <w:style w:type="character" w:customStyle="1" w:styleId="62">
    <w:name w:val="Знак Знак6"/>
    <w:basedOn w:val="a1"/>
    <w:locked/>
    <w:rsid w:val="003A64F4"/>
    <w:rPr>
      <w:rFonts w:ascii="TimesET" w:eastAsia="Calibri" w:hAnsi="TimesET" w:cs="TimesET"/>
      <w:b/>
      <w:bCs/>
      <w:sz w:val="24"/>
      <w:szCs w:val="24"/>
      <w:lang w:val="ru-RU" w:eastAsia="ru-RU" w:bidi="ar-SA"/>
    </w:rPr>
  </w:style>
  <w:style w:type="character" w:customStyle="1" w:styleId="44">
    <w:name w:val="Знак Знак4"/>
    <w:basedOn w:val="a1"/>
    <w:locked/>
    <w:rsid w:val="003A64F4"/>
    <w:rPr>
      <w:rFonts w:ascii="Calibri" w:eastAsia="Calibri" w:hAnsi="Calibri"/>
      <w:b/>
      <w:bCs/>
      <w:sz w:val="24"/>
      <w:szCs w:val="24"/>
      <w:lang w:val="ru-RU" w:eastAsia="ru-RU" w:bidi="ar-SA"/>
    </w:rPr>
  </w:style>
  <w:style w:type="character" w:customStyle="1" w:styleId="72">
    <w:name w:val="Знак Знак7"/>
    <w:basedOn w:val="a1"/>
    <w:locked/>
    <w:rsid w:val="003A64F4"/>
    <w:rPr>
      <w:rFonts w:ascii="Calibri" w:eastAsia="Calibri" w:hAnsi="Calibri"/>
      <w:b/>
      <w:bCs/>
      <w:sz w:val="28"/>
      <w:szCs w:val="28"/>
      <w:lang w:val="ru-RU" w:eastAsia="ru-RU" w:bidi="ar-SA"/>
    </w:rPr>
  </w:style>
  <w:style w:type="character" w:customStyle="1" w:styleId="afff5">
    <w:name w:val="Знак Знак"/>
    <w:basedOn w:val="a1"/>
    <w:locked/>
    <w:rsid w:val="003A64F4"/>
    <w:rPr>
      <w:rFonts w:ascii="Courier New" w:eastAsia="Calibri" w:hAnsi="Courier New" w:cs="Courier New"/>
      <w:lang w:val="ru-RU" w:eastAsia="ru-RU" w:bidi="ar-SA"/>
    </w:rPr>
  </w:style>
  <w:style w:type="paragraph" w:customStyle="1" w:styleId="afff6">
    <w:name w:val="Н статьи"/>
    <w:basedOn w:val="a0"/>
    <w:rsid w:val="003A64F4"/>
    <w:pPr>
      <w:tabs>
        <w:tab w:val="num" w:pos="0"/>
      </w:tabs>
      <w:suppressAutoHyphens w:val="0"/>
      <w:spacing w:before="240" w:after="120"/>
      <w:ind w:left="585" w:hanging="360"/>
      <w:jc w:val="both"/>
      <w:outlineLvl w:val="1"/>
    </w:pPr>
    <w:rPr>
      <w:rFonts w:cs="Times New Roman"/>
      <w:b/>
      <w:lang w:eastAsia="ru-RU"/>
    </w:rPr>
  </w:style>
  <w:style w:type="paragraph" w:customStyle="1" w:styleId="afff7">
    <w:name w:val="Н пункта"/>
    <w:basedOn w:val="a0"/>
    <w:link w:val="afff8"/>
    <w:rsid w:val="003A64F4"/>
    <w:pPr>
      <w:tabs>
        <w:tab w:val="num" w:pos="0"/>
      </w:tabs>
      <w:suppressAutoHyphens w:val="0"/>
      <w:ind w:left="585" w:hanging="360"/>
      <w:jc w:val="both"/>
    </w:pPr>
    <w:rPr>
      <w:rFonts w:cs="Times New Roman"/>
      <w:lang w:eastAsia="ru-RU"/>
    </w:rPr>
  </w:style>
  <w:style w:type="character" w:customStyle="1" w:styleId="afff8">
    <w:name w:val="Н пункта Знак"/>
    <w:basedOn w:val="a1"/>
    <w:link w:val="afff7"/>
    <w:locked/>
    <w:rsid w:val="003A64F4"/>
    <w:rPr>
      <w:sz w:val="24"/>
      <w:szCs w:val="24"/>
    </w:rPr>
  </w:style>
  <w:style w:type="paragraph" w:customStyle="1" w:styleId="afff9">
    <w:name w:val="Н подпункт"/>
    <w:basedOn w:val="afff7"/>
    <w:rsid w:val="003A64F4"/>
    <w:pPr>
      <w:numPr>
        <w:ilvl w:val="3"/>
      </w:numPr>
      <w:tabs>
        <w:tab w:val="num" w:pos="0"/>
      </w:tabs>
      <w:ind w:left="3228" w:hanging="360"/>
    </w:pPr>
  </w:style>
  <w:style w:type="character" w:customStyle="1" w:styleId="WW8Num55z0">
    <w:name w:val="WW8Num55z0"/>
    <w:rsid w:val="003A64F4"/>
    <w:rPr>
      <w:rFonts w:ascii="Times New Roman" w:hAnsi="Times New Roman" w:cs="Times New Roman"/>
    </w:rPr>
  </w:style>
  <w:style w:type="paragraph" w:customStyle="1" w:styleId="121">
    <w:name w:val="Стиль ОСНОВНОЙ !!! + 12 пт Знак"/>
    <w:basedOn w:val="a0"/>
    <w:link w:val="122"/>
    <w:rsid w:val="003A64F4"/>
    <w:pPr>
      <w:suppressAutoHyphens w:val="0"/>
      <w:spacing w:before="240" w:after="120"/>
      <w:ind w:firstLine="902"/>
      <w:jc w:val="both"/>
    </w:pPr>
    <w:rPr>
      <w:rFonts w:ascii="Arial" w:hAnsi="Arial" w:cs="Arial"/>
      <w:color w:val="660066"/>
      <w:sz w:val="26"/>
      <w:szCs w:val="26"/>
    </w:rPr>
  </w:style>
  <w:style w:type="character" w:customStyle="1" w:styleId="122">
    <w:name w:val="Стиль ОСНОВНОЙ !!! + 12 пт Знак Знак"/>
    <w:basedOn w:val="a1"/>
    <w:link w:val="121"/>
    <w:locked/>
    <w:rsid w:val="003A64F4"/>
    <w:rPr>
      <w:rFonts w:ascii="Arial" w:hAnsi="Arial" w:cs="Arial"/>
      <w:color w:val="660066"/>
      <w:sz w:val="26"/>
      <w:szCs w:val="26"/>
      <w:lang w:eastAsia="ar-SA"/>
    </w:rPr>
  </w:style>
  <w:style w:type="paragraph" w:customStyle="1" w:styleId="159012">
    <w:name w:val="Стиль Стиль ОСНОВНОЙ !!! + Слева:  159 см Первая строка:  0 см + 12... Знак"/>
    <w:basedOn w:val="a0"/>
    <w:link w:val="1590120"/>
    <w:rsid w:val="003A64F4"/>
    <w:pPr>
      <w:suppressAutoHyphens w:val="0"/>
      <w:spacing w:before="120"/>
      <w:ind w:left="900"/>
      <w:jc w:val="both"/>
    </w:pPr>
    <w:rPr>
      <w:rFonts w:ascii="Arial" w:hAnsi="Arial" w:cs="Arial"/>
      <w:color w:val="660066"/>
      <w:sz w:val="26"/>
      <w:szCs w:val="26"/>
    </w:rPr>
  </w:style>
  <w:style w:type="character" w:customStyle="1" w:styleId="1590120">
    <w:name w:val="Стиль Стиль ОСНОВНОЙ !!! + Слева:  159 см Первая строка:  0 см + 12... Знак Знак"/>
    <w:basedOn w:val="a1"/>
    <w:link w:val="159012"/>
    <w:locked/>
    <w:rsid w:val="003A64F4"/>
    <w:rPr>
      <w:rFonts w:ascii="Arial" w:hAnsi="Arial" w:cs="Arial"/>
      <w:color w:val="660066"/>
      <w:sz w:val="26"/>
      <w:szCs w:val="26"/>
      <w:lang w:eastAsia="ar-SA"/>
    </w:rPr>
  </w:style>
  <w:style w:type="paragraph" w:customStyle="1" w:styleId="1590121">
    <w:name w:val="Стиль Стиль ОСНОВНОЙ !!! + Слева:  159 см Первая строка:  0 см + 12..."/>
    <w:basedOn w:val="a0"/>
    <w:rsid w:val="003A64F4"/>
    <w:pPr>
      <w:suppressAutoHyphens w:val="0"/>
      <w:spacing w:before="120"/>
      <w:ind w:left="900"/>
      <w:jc w:val="both"/>
    </w:pPr>
    <w:rPr>
      <w:rFonts w:ascii="Arial" w:hAnsi="Arial" w:cs="Arial"/>
      <w:sz w:val="26"/>
      <w:szCs w:val="26"/>
    </w:rPr>
  </w:style>
  <w:style w:type="character" w:customStyle="1" w:styleId="WW8Num83z1">
    <w:name w:val="WW8Num83z1"/>
    <w:rsid w:val="003A64F4"/>
    <w:rPr>
      <w:rFonts w:ascii="Courier New" w:hAnsi="Courier New" w:cs="Courier New"/>
    </w:rPr>
  </w:style>
  <w:style w:type="paragraph" w:customStyle="1" w:styleId="ConsPlusCell">
    <w:name w:val="ConsPlusCell"/>
    <w:rsid w:val="003A64F4"/>
    <w:pPr>
      <w:autoSpaceDE w:val="0"/>
      <w:autoSpaceDN w:val="0"/>
      <w:adjustRightInd w:val="0"/>
    </w:pPr>
    <w:rPr>
      <w:rFonts w:eastAsia="Calibri"/>
      <w:sz w:val="24"/>
      <w:szCs w:val="24"/>
      <w:lang w:eastAsia="en-US"/>
    </w:rPr>
  </w:style>
  <w:style w:type="paragraph" w:styleId="HTML">
    <w:name w:val="HTML Preformatted"/>
    <w:basedOn w:val="a0"/>
    <w:link w:val="HTML0"/>
    <w:uiPriority w:val="99"/>
    <w:unhideWhenUsed/>
    <w:rsid w:val="003A64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sz w:val="20"/>
      <w:szCs w:val="20"/>
      <w:lang w:eastAsia="ru-RU"/>
    </w:rPr>
  </w:style>
  <w:style w:type="character" w:customStyle="1" w:styleId="HTML0">
    <w:name w:val="Стандартный HTML Знак"/>
    <w:basedOn w:val="a1"/>
    <w:link w:val="HTML"/>
    <w:uiPriority w:val="99"/>
    <w:rsid w:val="003A64F4"/>
    <w:rPr>
      <w:rFonts w:ascii="Courier New" w:hAnsi="Courier New" w:cs="Courier New"/>
    </w:rPr>
  </w:style>
  <w:style w:type="paragraph" w:styleId="afffa">
    <w:name w:val="TOC Heading"/>
    <w:basedOn w:val="1"/>
    <w:next w:val="a0"/>
    <w:uiPriority w:val="39"/>
    <w:semiHidden/>
    <w:unhideWhenUsed/>
    <w:qFormat/>
    <w:rsid w:val="003A64F4"/>
    <w:pPr>
      <w:keepLines/>
      <w:tabs>
        <w:tab w:val="clear" w:pos="432"/>
        <w:tab w:val="clear" w:pos="851"/>
        <w:tab w:val="clear" w:pos="993"/>
        <w:tab w:val="clear" w:pos="2127"/>
      </w:tabs>
      <w:suppressAutoHyphens w:val="0"/>
      <w:spacing w:before="480" w:line="276" w:lineRule="auto"/>
      <w:jc w:val="left"/>
      <w:outlineLvl w:val="9"/>
    </w:pPr>
    <w:rPr>
      <w:rFonts w:ascii="Cambria" w:hAnsi="Cambria" w:cs="Times New Roman"/>
      <w:color w:val="365F91"/>
      <w:lang w:val="ru-RU" w:eastAsia="en-US"/>
    </w:rPr>
  </w:style>
  <w:style w:type="paragraph" w:customStyle="1" w:styleId="FORMATTEXT">
    <w:name w:val=".FORMATTEXT"/>
    <w:rsid w:val="003A64F4"/>
    <w:pPr>
      <w:widowControl w:val="0"/>
      <w:autoSpaceDE w:val="0"/>
      <w:autoSpaceDN w:val="0"/>
      <w:adjustRightInd w:val="0"/>
    </w:pPr>
    <w:rPr>
      <w:sz w:val="24"/>
      <w:szCs w:val="24"/>
    </w:rPr>
  </w:style>
  <w:style w:type="paragraph" w:customStyle="1" w:styleId="BodyText22">
    <w:name w:val="Body Text 22"/>
    <w:basedOn w:val="a0"/>
    <w:rsid w:val="003A64F4"/>
    <w:pPr>
      <w:numPr>
        <w:numId w:val="2"/>
      </w:numPr>
      <w:suppressAutoHyphens w:val="0"/>
      <w:ind w:left="0" w:firstLine="709"/>
      <w:jc w:val="both"/>
    </w:pPr>
    <w:rPr>
      <w:rFonts w:cs="Times New Roman"/>
      <w:szCs w:val="20"/>
      <w:lang w:eastAsia="ru-RU"/>
    </w:rPr>
  </w:style>
  <w:style w:type="paragraph" w:styleId="afffb">
    <w:name w:val="caption"/>
    <w:next w:val="a0"/>
    <w:uiPriority w:val="35"/>
    <w:qFormat/>
    <w:rsid w:val="003A64F4"/>
    <w:pPr>
      <w:spacing w:before="240" w:after="60"/>
      <w:contextualSpacing/>
      <w:outlineLvl w:val="4"/>
    </w:pPr>
    <w:rPr>
      <w:sz w:val="26"/>
    </w:rPr>
  </w:style>
  <w:style w:type="paragraph" w:customStyle="1" w:styleId="ConsCell">
    <w:name w:val="ConsCell"/>
    <w:rsid w:val="003A64F4"/>
    <w:pPr>
      <w:widowControl w:val="0"/>
    </w:pPr>
    <w:rPr>
      <w:rFonts w:ascii="Arial" w:hAnsi="Arial"/>
      <w:snapToGrid w:val="0"/>
    </w:rPr>
  </w:style>
  <w:style w:type="paragraph" w:customStyle="1" w:styleId="4-123">
    <w:name w:val="Заг4 - Пункт нумерованный 1.2.3."/>
    <w:basedOn w:val="a8"/>
    <w:link w:val="4-1230"/>
    <w:qFormat/>
    <w:rsid w:val="003A64F4"/>
    <w:pPr>
      <w:numPr>
        <w:numId w:val="1"/>
      </w:numPr>
      <w:tabs>
        <w:tab w:val="num" w:pos="360"/>
        <w:tab w:val="left" w:pos="1134"/>
      </w:tabs>
      <w:suppressAutoHyphens w:val="0"/>
      <w:spacing w:after="0"/>
      <w:ind w:left="0" w:firstLine="709"/>
      <w:jc w:val="both"/>
      <w:outlineLvl w:val="3"/>
    </w:pPr>
    <w:rPr>
      <w:rFonts w:cs="Times New Roman"/>
    </w:rPr>
  </w:style>
  <w:style w:type="character" w:customStyle="1" w:styleId="4-1230">
    <w:name w:val="Заг4 - Пункт нумерованный 1.2.3. Знак"/>
    <w:link w:val="4-123"/>
    <w:rsid w:val="003A64F4"/>
    <w:rPr>
      <w:sz w:val="24"/>
      <w:szCs w:val="24"/>
      <w:lang w:eastAsia="ar-SA"/>
    </w:rPr>
  </w:style>
  <w:style w:type="character" w:styleId="afffc">
    <w:name w:val="footnote reference"/>
    <w:basedOn w:val="a1"/>
    <w:uiPriority w:val="99"/>
    <w:rsid w:val="003A64F4"/>
    <w:rPr>
      <w:vertAlign w:val="superscript"/>
    </w:rPr>
  </w:style>
  <w:style w:type="paragraph" w:customStyle="1" w:styleId="Normal0">
    <w:name w:val="Normal Знак Знак Знак Знак Знак Знак"/>
    <w:link w:val="Normal1"/>
    <w:rsid w:val="003A64F4"/>
    <w:pPr>
      <w:spacing w:before="100" w:after="100"/>
      <w:jc w:val="both"/>
    </w:pPr>
    <w:rPr>
      <w:snapToGrid w:val="0"/>
      <w:sz w:val="24"/>
      <w:szCs w:val="24"/>
    </w:rPr>
  </w:style>
  <w:style w:type="character" w:customStyle="1" w:styleId="Normal1">
    <w:name w:val="Normal Знак Знак Знак Знак Знак Знак Знак"/>
    <w:basedOn w:val="a1"/>
    <w:link w:val="Normal0"/>
    <w:rsid w:val="003A64F4"/>
    <w:rPr>
      <w:snapToGrid w:val="0"/>
      <w:sz w:val="24"/>
      <w:szCs w:val="24"/>
    </w:rPr>
  </w:style>
  <w:style w:type="paragraph" w:customStyle="1" w:styleId="2c">
    <w:name w:val="Основной текст2"/>
    <w:basedOn w:val="a0"/>
    <w:rsid w:val="003A64F4"/>
    <w:pPr>
      <w:suppressAutoHyphens w:val="0"/>
      <w:spacing w:before="60" w:after="60"/>
      <w:ind w:firstLine="567"/>
      <w:jc w:val="both"/>
    </w:pPr>
    <w:rPr>
      <w:rFonts w:ascii="Arial" w:hAnsi="Arial" w:cs="Times New Roman"/>
      <w:sz w:val="22"/>
      <w:szCs w:val="20"/>
      <w:lang w:val="en-US" w:eastAsia="ru-RU"/>
    </w:rPr>
  </w:style>
  <w:style w:type="paragraph" w:customStyle="1" w:styleId="Normal2">
    <w:name w:val="Normal Знак Знак"/>
    <w:rsid w:val="003A64F4"/>
    <w:pPr>
      <w:snapToGrid w:val="0"/>
      <w:spacing w:before="100" w:after="100"/>
      <w:jc w:val="both"/>
    </w:pPr>
    <w:rPr>
      <w:sz w:val="24"/>
    </w:rPr>
  </w:style>
  <w:style w:type="paragraph" w:customStyle="1" w:styleId="pcss">
    <w:name w:val="pcss"/>
    <w:basedOn w:val="a0"/>
    <w:rsid w:val="003A64F4"/>
    <w:pPr>
      <w:suppressAutoHyphens w:val="0"/>
      <w:spacing w:before="100" w:beforeAutospacing="1" w:after="100" w:afterAutospacing="1"/>
      <w:ind w:firstLine="720"/>
    </w:pPr>
    <w:rPr>
      <w:rFonts w:ascii="Verdana" w:hAnsi="Verdana" w:cs="Times New Roman"/>
      <w:sz w:val="18"/>
      <w:szCs w:val="18"/>
      <w:lang w:eastAsia="ru-RU"/>
    </w:rPr>
  </w:style>
  <w:style w:type="paragraph" w:customStyle="1" w:styleId="123">
    <w:name w:val="Стиль 12 пт"/>
    <w:basedOn w:val="a0"/>
    <w:rsid w:val="003A64F4"/>
    <w:pPr>
      <w:suppressAutoHyphens w:val="0"/>
      <w:spacing w:before="120"/>
      <w:ind w:firstLine="709"/>
      <w:jc w:val="both"/>
    </w:pPr>
    <w:rPr>
      <w:rFonts w:cs="Times New Roman"/>
      <w:sz w:val="26"/>
      <w:lang w:eastAsia="ru-RU"/>
    </w:rPr>
  </w:style>
  <w:style w:type="paragraph" w:styleId="afffd">
    <w:name w:val="Block Text"/>
    <w:basedOn w:val="a0"/>
    <w:rsid w:val="003A64F4"/>
    <w:pPr>
      <w:suppressAutoHyphens w:val="0"/>
      <w:ind w:left="-1701" w:right="-1617" w:firstLine="425"/>
    </w:pPr>
    <w:rPr>
      <w:rFonts w:cs="Times New Roman"/>
      <w:szCs w:val="20"/>
      <w:lang w:eastAsia="ru-RU"/>
    </w:rPr>
  </w:style>
  <w:style w:type="paragraph" w:customStyle="1" w:styleId="afffe">
    <w:name w:val="список"/>
    <w:basedOn w:val="a0"/>
    <w:rsid w:val="003A64F4"/>
    <w:pPr>
      <w:tabs>
        <w:tab w:val="num" w:pos="360"/>
        <w:tab w:val="left" w:pos="2410"/>
      </w:tabs>
      <w:suppressAutoHyphens w:val="0"/>
      <w:jc w:val="both"/>
    </w:pPr>
    <w:rPr>
      <w:rFonts w:cs="Times New Roman"/>
      <w:sz w:val="22"/>
      <w:szCs w:val="22"/>
      <w:lang w:eastAsia="ru-RU"/>
    </w:rPr>
  </w:style>
  <w:style w:type="paragraph" w:customStyle="1" w:styleId="affff">
    <w:name w:val="Названия таблиц Знак Знак"/>
    <w:basedOn w:val="a0"/>
    <w:link w:val="affff0"/>
    <w:autoRedefine/>
    <w:rsid w:val="003A64F4"/>
    <w:pPr>
      <w:spacing w:before="20" w:after="60"/>
      <w:jc w:val="center"/>
    </w:pPr>
    <w:rPr>
      <w:rFonts w:ascii="Bookman Old Style" w:hAnsi="Bookman Old Style" w:cs="Times New Roman"/>
      <w:b/>
      <w:color w:val="000000"/>
      <w:lang w:eastAsia="ru-RU"/>
    </w:rPr>
  </w:style>
  <w:style w:type="character" w:customStyle="1" w:styleId="affff0">
    <w:name w:val="Названия таблиц Знак Знак Знак"/>
    <w:basedOn w:val="a1"/>
    <w:link w:val="affff"/>
    <w:rsid w:val="003A64F4"/>
    <w:rPr>
      <w:rFonts w:ascii="Bookman Old Style" w:hAnsi="Bookman Old Style"/>
      <w:b/>
      <w:color w:val="000000"/>
      <w:sz w:val="24"/>
      <w:szCs w:val="24"/>
    </w:rPr>
  </w:style>
  <w:style w:type="paragraph" w:customStyle="1" w:styleId="affff1">
    <w:name w:val="Заголовок_таблицы"/>
    <w:basedOn w:val="a0"/>
    <w:rsid w:val="003A64F4"/>
    <w:pPr>
      <w:suppressAutoHyphens w:val="0"/>
      <w:jc w:val="center"/>
    </w:pPr>
    <w:rPr>
      <w:rFonts w:ascii="Arial" w:hAnsi="Arial" w:cs="Times New Roman"/>
      <w:b/>
      <w:i/>
      <w:sz w:val="18"/>
      <w:szCs w:val="22"/>
      <w:lang w:eastAsia="ru-RU"/>
    </w:rPr>
  </w:style>
  <w:style w:type="paragraph" w:styleId="affff2">
    <w:name w:val="Document Map"/>
    <w:basedOn w:val="a0"/>
    <w:link w:val="affff3"/>
    <w:rsid w:val="003A64F4"/>
    <w:pPr>
      <w:shd w:val="clear" w:color="auto" w:fill="000080"/>
      <w:suppressAutoHyphens w:val="0"/>
    </w:pPr>
    <w:rPr>
      <w:rFonts w:ascii="Tahoma" w:hAnsi="Tahoma" w:cs="Tahoma"/>
      <w:sz w:val="20"/>
      <w:szCs w:val="20"/>
      <w:lang w:eastAsia="ru-RU"/>
    </w:rPr>
  </w:style>
  <w:style w:type="character" w:customStyle="1" w:styleId="affff3">
    <w:name w:val="Схема документа Знак"/>
    <w:basedOn w:val="a1"/>
    <w:link w:val="affff2"/>
    <w:rsid w:val="003A64F4"/>
    <w:rPr>
      <w:rFonts w:ascii="Tahoma" w:hAnsi="Tahoma" w:cs="Tahoma"/>
      <w:shd w:val="clear" w:color="auto" w:fill="000080"/>
    </w:rPr>
  </w:style>
  <w:style w:type="paragraph" w:customStyle="1" w:styleId="Normal3">
    <w:name w:val="Normal Знак Знак Знак"/>
    <w:rsid w:val="003A64F4"/>
    <w:pPr>
      <w:spacing w:before="100" w:after="100"/>
      <w:jc w:val="both"/>
    </w:pPr>
    <w:rPr>
      <w:snapToGrid w:val="0"/>
      <w:sz w:val="24"/>
      <w:szCs w:val="24"/>
    </w:rPr>
  </w:style>
  <w:style w:type="paragraph" w:customStyle="1" w:styleId="affff4">
    <w:name w:val="Текст акта"/>
    <w:rsid w:val="003A64F4"/>
    <w:pPr>
      <w:widowControl w:val="0"/>
      <w:ind w:firstLine="709"/>
      <w:jc w:val="both"/>
    </w:pPr>
    <w:rPr>
      <w:sz w:val="28"/>
      <w:szCs w:val="24"/>
    </w:rPr>
  </w:style>
  <w:style w:type="paragraph" w:customStyle="1" w:styleId="Normal4">
    <w:name w:val="Стиль Normal + полужирный"/>
    <w:basedOn w:val="a0"/>
    <w:rsid w:val="003A64F4"/>
    <w:pPr>
      <w:suppressAutoHyphens w:val="0"/>
      <w:ind w:left="-113" w:right="-113"/>
      <w:jc w:val="center"/>
    </w:pPr>
    <w:rPr>
      <w:rFonts w:cs="Times New Roman"/>
      <w:b/>
      <w:bCs/>
      <w:sz w:val="20"/>
      <w:szCs w:val="20"/>
      <w:lang w:eastAsia="ru-RU"/>
    </w:rPr>
  </w:style>
  <w:style w:type="paragraph" w:styleId="35">
    <w:name w:val="Body Text 3"/>
    <w:basedOn w:val="a0"/>
    <w:link w:val="36"/>
    <w:rsid w:val="003A64F4"/>
    <w:pPr>
      <w:suppressAutoHyphens w:val="0"/>
      <w:spacing w:after="120"/>
    </w:pPr>
    <w:rPr>
      <w:rFonts w:cs="Times New Roman"/>
      <w:sz w:val="16"/>
      <w:szCs w:val="16"/>
      <w:lang w:eastAsia="ru-RU"/>
    </w:rPr>
  </w:style>
  <w:style w:type="character" w:customStyle="1" w:styleId="36">
    <w:name w:val="Основной текст 3 Знак"/>
    <w:basedOn w:val="a1"/>
    <w:link w:val="35"/>
    <w:rsid w:val="003A64F4"/>
    <w:rPr>
      <w:sz w:val="16"/>
      <w:szCs w:val="16"/>
    </w:rPr>
  </w:style>
  <w:style w:type="paragraph" w:customStyle="1" w:styleId="affff5">
    <w:name w:val="Таблица"/>
    <w:basedOn w:val="afffb"/>
    <w:rsid w:val="003A64F4"/>
    <w:pPr>
      <w:spacing w:before="120" w:after="120"/>
      <w:contextualSpacing w:val="0"/>
      <w:jc w:val="both"/>
      <w:outlineLvl w:val="9"/>
    </w:pPr>
    <w:rPr>
      <w:bCs/>
      <w:sz w:val="24"/>
    </w:rPr>
  </w:style>
  <w:style w:type="paragraph" w:customStyle="1" w:styleId="xl24">
    <w:name w:val="xl24"/>
    <w:basedOn w:val="a0"/>
    <w:rsid w:val="003A64F4"/>
    <w:pPr>
      <w:suppressAutoHyphens w:val="0"/>
      <w:spacing w:before="100" w:beforeAutospacing="1" w:after="100" w:afterAutospacing="1"/>
      <w:jc w:val="center"/>
    </w:pPr>
    <w:rPr>
      <w:rFonts w:cs="Times New Roman"/>
      <w:lang w:eastAsia="ru-RU"/>
    </w:rPr>
  </w:style>
  <w:style w:type="paragraph" w:customStyle="1" w:styleId="xl25">
    <w:name w:val="xl25"/>
    <w:basedOn w:val="a0"/>
    <w:rsid w:val="003A64F4"/>
    <w:pPr>
      <w:pBdr>
        <w:left w:val="single" w:sz="4" w:space="0" w:color="auto"/>
        <w:right w:val="single" w:sz="4" w:space="0" w:color="auto"/>
      </w:pBdr>
      <w:suppressAutoHyphens w:val="0"/>
      <w:spacing w:before="100" w:beforeAutospacing="1" w:after="100" w:afterAutospacing="1"/>
    </w:pPr>
    <w:rPr>
      <w:rFonts w:cs="Times New Roman"/>
      <w:lang w:eastAsia="ru-RU"/>
    </w:rPr>
  </w:style>
  <w:style w:type="paragraph" w:customStyle="1" w:styleId="style1">
    <w:name w:val="style1"/>
    <w:basedOn w:val="a0"/>
    <w:rsid w:val="003A64F4"/>
    <w:pPr>
      <w:suppressAutoHyphens w:val="0"/>
      <w:spacing w:before="100" w:beforeAutospacing="1" w:after="100" w:afterAutospacing="1"/>
    </w:pPr>
    <w:rPr>
      <w:rFonts w:ascii="Arial" w:hAnsi="Arial" w:cs="Arial"/>
      <w:lang w:eastAsia="ru-RU"/>
    </w:rPr>
  </w:style>
  <w:style w:type="paragraph" w:customStyle="1" w:styleId="textn">
    <w:name w:val="textn"/>
    <w:basedOn w:val="a0"/>
    <w:rsid w:val="003A64F4"/>
    <w:pPr>
      <w:suppressAutoHyphens w:val="0"/>
      <w:spacing w:before="100" w:beforeAutospacing="1" w:after="100" w:afterAutospacing="1"/>
    </w:pPr>
    <w:rPr>
      <w:rFonts w:cs="Times New Roman"/>
      <w:lang w:eastAsia="ru-RU"/>
    </w:rPr>
  </w:style>
  <w:style w:type="paragraph" w:customStyle="1" w:styleId="124">
    <w:name w:val="Стиль 12 пт Знак Знак Знак Знак"/>
    <w:basedOn w:val="a0"/>
    <w:link w:val="125"/>
    <w:rsid w:val="003A64F4"/>
    <w:pPr>
      <w:suppressAutoHyphens w:val="0"/>
      <w:spacing w:before="120"/>
      <w:ind w:firstLine="709"/>
      <w:jc w:val="both"/>
    </w:pPr>
    <w:rPr>
      <w:rFonts w:cs="Times New Roman"/>
      <w:color w:val="000000"/>
      <w:sz w:val="26"/>
      <w:lang w:eastAsia="ru-RU"/>
    </w:rPr>
  </w:style>
  <w:style w:type="character" w:customStyle="1" w:styleId="125">
    <w:name w:val="Стиль 12 пт Знак Знак Знак Знак Знак"/>
    <w:basedOn w:val="a1"/>
    <w:link w:val="124"/>
    <w:rsid w:val="003A64F4"/>
    <w:rPr>
      <w:color w:val="000000"/>
      <w:sz w:val="26"/>
      <w:szCs w:val="24"/>
    </w:rPr>
  </w:style>
  <w:style w:type="paragraph" w:customStyle="1" w:styleId="affff6">
    <w:name w:val="Текст письма"/>
    <w:basedOn w:val="a0"/>
    <w:rsid w:val="003A64F4"/>
    <w:pPr>
      <w:suppressAutoHyphens w:val="0"/>
      <w:spacing w:line="360" w:lineRule="exact"/>
      <w:ind w:firstLine="709"/>
      <w:jc w:val="both"/>
    </w:pPr>
    <w:rPr>
      <w:rFonts w:cs="Times New Roman"/>
      <w:sz w:val="28"/>
      <w:lang w:eastAsia="ru-RU"/>
    </w:rPr>
  </w:style>
  <w:style w:type="paragraph" w:styleId="affff7">
    <w:name w:val="endnote text"/>
    <w:basedOn w:val="a0"/>
    <w:link w:val="affff8"/>
    <w:uiPriority w:val="99"/>
    <w:rsid w:val="003A64F4"/>
    <w:pPr>
      <w:suppressAutoHyphens w:val="0"/>
    </w:pPr>
    <w:rPr>
      <w:rFonts w:cs="Times New Roman"/>
      <w:sz w:val="20"/>
      <w:szCs w:val="20"/>
      <w:lang w:eastAsia="ru-RU"/>
    </w:rPr>
  </w:style>
  <w:style w:type="character" w:customStyle="1" w:styleId="affff8">
    <w:name w:val="Текст концевой сноски Знак"/>
    <w:basedOn w:val="a1"/>
    <w:link w:val="affff7"/>
    <w:uiPriority w:val="99"/>
    <w:rsid w:val="003A64F4"/>
  </w:style>
  <w:style w:type="character" w:styleId="affff9">
    <w:name w:val="endnote reference"/>
    <w:basedOn w:val="a1"/>
    <w:uiPriority w:val="99"/>
    <w:rsid w:val="003A64F4"/>
    <w:rPr>
      <w:vertAlign w:val="superscript"/>
    </w:rPr>
  </w:style>
  <w:style w:type="character" w:styleId="affffa">
    <w:name w:val="Emphasis"/>
    <w:basedOn w:val="a1"/>
    <w:qFormat/>
    <w:rsid w:val="003A64F4"/>
    <w:rPr>
      <w:i/>
      <w:iCs/>
    </w:rPr>
  </w:style>
  <w:style w:type="paragraph" w:customStyle="1" w:styleId="affffb">
    <w:name w:val="заполнение таблиц"/>
    <w:basedOn w:val="a0"/>
    <w:rsid w:val="003A64F4"/>
    <w:pPr>
      <w:suppressAutoHyphens w:val="0"/>
    </w:pPr>
    <w:rPr>
      <w:rFonts w:ascii="Arial" w:hAnsi="Arial" w:cs="Times New Roman"/>
      <w:sz w:val="18"/>
      <w:szCs w:val="22"/>
      <w:lang w:eastAsia="ru-RU"/>
    </w:rPr>
  </w:style>
  <w:style w:type="paragraph" w:customStyle="1" w:styleId="45">
    <w:name w:val="Стиль4 Знак Знак Знак Знак"/>
    <w:basedOn w:val="afc"/>
    <w:link w:val="46"/>
    <w:rsid w:val="003A64F4"/>
    <w:pPr>
      <w:ind w:left="0" w:firstLine="708"/>
      <w:jc w:val="both"/>
    </w:pPr>
    <w:rPr>
      <w:rFonts w:eastAsia="Times New Roman"/>
      <w:sz w:val="24"/>
      <w:szCs w:val="24"/>
    </w:rPr>
  </w:style>
  <w:style w:type="character" w:customStyle="1" w:styleId="46">
    <w:name w:val="Стиль4 Знак Знак Знак Знак Знак"/>
    <w:basedOn w:val="a1"/>
    <w:link w:val="45"/>
    <w:locked/>
    <w:rsid w:val="003A64F4"/>
    <w:rPr>
      <w:sz w:val="24"/>
      <w:szCs w:val="24"/>
    </w:rPr>
  </w:style>
  <w:style w:type="paragraph" w:customStyle="1" w:styleId="Normal5">
    <w:name w:val="Normal Знак Знак Знак Знак"/>
    <w:rsid w:val="003A64F4"/>
    <w:pPr>
      <w:spacing w:before="100" w:after="100"/>
      <w:jc w:val="both"/>
    </w:pPr>
    <w:rPr>
      <w:snapToGrid w:val="0"/>
      <w:sz w:val="24"/>
      <w:szCs w:val="24"/>
    </w:rPr>
  </w:style>
  <w:style w:type="paragraph" w:customStyle="1" w:styleId="2d">
    <w:name w:val="Обычный2"/>
    <w:rsid w:val="003A64F4"/>
    <w:rPr>
      <w:sz w:val="22"/>
      <w:szCs w:val="24"/>
    </w:rPr>
  </w:style>
  <w:style w:type="paragraph" w:customStyle="1" w:styleId="affffc">
    <w:name w:val="Названия таблиц"/>
    <w:basedOn w:val="a0"/>
    <w:autoRedefine/>
    <w:rsid w:val="003A64F4"/>
    <w:pPr>
      <w:spacing w:before="20" w:after="60"/>
      <w:jc w:val="center"/>
    </w:pPr>
    <w:rPr>
      <w:rFonts w:ascii="Bookman Old Style" w:hAnsi="Bookman Old Style" w:cs="Times New Roman"/>
      <w:b/>
      <w:color w:val="000000"/>
      <w:lang w:eastAsia="ru-RU"/>
    </w:rPr>
  </w:style>
  <w:style w:type="paragraph" w:customStyle="1" w:styleId="126">
    <w:name w:val="Стиль 12 пт Знак Знак"/>
    <w:basedOn w:val="a0"/>
    <w:rsid w:val="003A64F4"/>
    <w:pPr>
      <w:suppressAutoHyphens w:val="0"/>
      <w:spacing w:before="120"/>
      <w:ind w:firstLine="709"/>
      <w:jc w:val="both"/>
    </w:pPr>
    <w:rPr>
      <w:rFonts w:cs="Times New Roman"/>
      <w:color w:val="000000"/>
      <w:sz w:val="26"/>
      <w:lang w:eastAsia="ru-RU"/>
    </w:rPr>
  </w:style>
  <w:style w:type="paragraph" w:customStyle="1" w:styleId="47">
    <w:name w:val="Стиль4 Знак Знак"/>
    <w:basedOn w:val="afc"/>
    <w:rsid w:val="003A64F4"/>
    <w:pPr>
      <w:ind w:left="0" w:firstLine="708"/>
      <w:jc w:val="both"/>
    </w:pPr>
    <w:rPr>
      <w:rFonts w:eastAsia="Times New Roman"/>
      <w:sz w:val="24"/>
      <w:szCs w:val="24"/>
    </w:rPr>
  </w:style>
  <w:style w:type="paragraph" w:customStyle="1" w:styleId="48">
    <w:name w:val="Стиль4"/>
    <w:basedOn w:val="afc"/>
    <w:rsid w:val="003A64F4"/>
    <w:pPr>
      <w:ind w:left="0" w:firstLine="708"/>
      <w:jc w:val="both"/>
    </w:pPr>
    <w:rPr>
      <w:rFonts w:eastAsia="Times New Roman"/>
      <w:sz w:val="24"/>
      <w:szCs w:val="24"/>
    </w:rPr>
  </w:style>
  <w:style w:type="paragraph" w:customStyle="1" w:styleId="affffd">
    <w:name w:val="Знак Знак Знак Знак Знак Знак Знак Знак Знак Знак Знак Знак Знак"/>
    <w:basedOn w:val="a0"/>
    <w:rsid w:val="003A64F4"/>
    <w:pPr>
      <w:suppressAutoHyphens w:val="0"/>
    </w:pPr>
    <w:rPr>
      <w:rFonts w:ascii="Verdana" w:hAnsi="Verdana" w:cs="Verdana"/>
      <w:sz w:val="20"/>
      <w:szCs w:val="20"/>
      <w:lang w:val="en-US" w:eastAsia="en-US"/>
    </w:rPr>
  </w:style>
  <w:style w:type="character" w:customStyle="1" w:styleId="Normal10">
    <w:name w:val="Normal Знак Знак1"/>
    <w:basedOn w:val="a1"/>
    <w:rsid w:val="003A64F4"/>
    <w:rPr>
      <w:sz w:val="22"/>
      <w:szCs w:val="24"/>
      <w:lang w:val="ru-RU" w:eastAsia="ru-RU" w:bidi="ar-SA"/>
    </w:rPr>
  </w:style>
  <w:style w:type="paragraph" w:customStyle="1" w:styleId="310">
    <w:name w:val="Основной текст с отступом 31"/>
    <w:basedOn w:val="a0"/>
    <w:rsid w:val="003A64F4"/>
    <w:pPr>
      <w:spacing w:after="120"/>
      <w:ind w:left="283"/>
    </w:pPr>
    <w:rPr>
      <w:rFonts w:cs="Times New Roman"/>
      <w:sz w:val="16"/>
      <w:szCs w:val="16"/>
    </w:rPr>
  </w:style>
  <w:style w:type="character" w:customStyle="1" w:styleId="affffe">
    <w:name w:val="Символ сноски"/>
    <w:basedOn w:val="a1"/>
    <w:rsid w:val="003A64F4"/>
    <w:rPr>
      <w:vertAlign w:val="superscript"/>
    </w:rPr>
  </w:style>
  <w:style w:type="paragraph" w:customStyle="1" w:styleId="1f1">
    <w:name w:val="Таблица1"/>
    <w:basedOn w:val="a0"/>
    <w:autoRedefine/>
    <w:rsid w:val="003A64F4"/>
    <w:pPr>
      <w:suppressAutoHyphens w:val="0"/>
      <w:jc w:val="both"/>
    </w:pPr>
    <w:rPr>
      <w:rFonts w:ascii="Bookman Old Style" w:hAnsi="Bookman Old Style" w:cs="Arial"/>
      <w:iCs/>
      <w:color w:val="000000"/>
      <w:kern w:val="28"/>
      <w:lang w:eastAsia="ru-RU"/>
    </w:rPr>
  </w:style>
  <w:style w:type="character" w:customStyle="1" w:styleId="FontStyle24">
    <w:name w:val="Font Style24"/>
    <w:basedOn w:val="a1"/>
    <w:rsid w:val="003A64F4"/>
    <w:rPr>
      <w:rFonts w:ascii="Times New Roman" w:hAnsi="Times New Roman" w:cs="Times New Roman"/>
      <w:sz w:val="22"/>
      <w:szCs w:val="22"/>
    </w:rPr>
  </w:style>
  <w:style w:type="paragraph" w:customStyle="1" w:styleId="afffff">
    <w:name w:val="Знак Знак Знак Знак Знак Знак Знак Знак Знак Знак"/>
    <w:basedOn w:val="a0"/>
    <w:rsid w:val="003A64F4"/>
    <w:pPr>
      <w:suppressAutoHyphens w:val="0"/>
    </w:pPr>
    <w:rPr>
      <w:rFonts w:ascii="Verdana" w:hAnsi="Verdana" w:cs="Verdana"/>
      <w:sz w:val="20"/>
      <w:szCs w:val="20"/>
      <w:lang w:val="en-US" w:eastAsia="en-US"/>
    </w:rPr>
  </w:style>
  <w:style w:type="paragraph" w:customStyle="1" w:styleId="2e">
    <w:name w:val="Знак Знак Знак Знак Знак Знак2 Знак Знак Знак"/>
    <w:basedOn w:val="a0"/>
    <w:rsid w:val="003A64F4"/>
    <w:pPr>
      <w:suppressAutoHyphens w:val="0"/>
    </w:pPr>
    <w:rPr>
      <w:rFonts w:ascii="Verdana" w:hAnsi="Verdana" w:cs="Verdana"/>
      <w:sz w:val="20"/>
      <w:szCs w:val="20"/>
      <w:lang w:val="en-US" w:eastAsia="en-US"/>
    </w:rPr>
  </w:style>
  <w:style w:type="character" w:customStyle="1" w:styleId="afffff0">
    <w:name w:val="Знак Знак Знак Знак Знак Знак Знак Знак"/>
    <w:basedOn w:val="a1"/>
    <w:rsid w:val="003A64F4"/>
    <w:rPr>
      <w:sz w:val="24"/>
      <w:szCs w:val="24"/>
      <w:lang w:val="ru-RU" w:eastAsia="ru-RU" w:bidi="ar-SA"/>
    </w:rPr>
  </w:style>
  <w:style w:type="paragraph" w:customStyle="1" w:styleId="2f">
    <w:name w:val="Знак Знак Знак Знак Знак Знак2"/>
    <w:aliases w:val="Знак Знак Знак Знак Знак Знак Знак Знак2,Знак Знак Знак Знак Знак Знак Знак Знак Знак Знак Знак Знак Знак Знак1"/>
    <w:basedOn w:val="a0"/>
    <w:rsid w:val="003A64F4"/>
    <w:pPr>
      <w:suppressAutoHyphens w:val="0"/>
    </w:pPr>
    <w:rPr>
      <w:rFonts w:ascii="Verdana" w:hAnsi="Verdana" w:cs="Verdana"/>
      <w:sz w:val="20"/>
      <w:szCs w:val="20"/>
      <w:lang w:val="en-US" w:eastAsia="en-US"/>
    </w:rPr>
  </w:style>
  <w:style w:type="character" w:customStyle="1" w:styleId="2f0">
    <w:name w:val="Знак Знак Знак Знак Знак Знак Знак2"/>
    <w:aliases w:val="Знак Знак Знак Знак Знак Знак Знак Знак Знак Знак1"/>
    <w:basedOn w:val="a1"/>
    <w:rsid w:val="003A64F4"/>
    <w:rPr>
      <w:sz w:val="24"/>
      <w:szCs w:val="24"/>
      <w:lang w:val="ru-RU" w:eastAsia="ru-RU" w:bidi="ar-SA"/>
    </w:rPr>
  </w:style>
  <w:style w:type="paragraph" w:customStyle="1" w:styleId="afffff1">
    <w:name w:val="Знак"/>
    <w:basedOn w:val="a0"/>
    <w:rsid w:val="003A64F4"/>
    <w:pPr>
      <w:widowControl w:val="0"/>
      <w:suppressAutoHyphens w:val="0"/>
      <w:adjustRightInd w:val="0"/>
      <w:spacing w:after="160" w:line="240" w:lineRule="exact"/>
      <w:jc w:val="right"/>
    </w:pPr>
    <w:rPr>
      <w:rFonts w:cs="Times New Roman"/>
      <w:sz w:val="20"/>
      <w:szCs w:val="20"/>
      <w:lang w:val="en-GB" w:eastAsia="en-US"/>
    </w:rPr>
  </w:style>
  <w:style w:type="character" w:customStyle="1" w:styleId="apple-style-span">
    <w:name w:val="apple-style-span"/>
    <w:basedOn w:val="a1"/>
    <w:rsid w:val="003A64F4"/>
  </w:style>
  <w:style w:type="paragraph" w:customStyle="1" w:styleId="2f1">
    <w:name w:val="Знак Знак Знак Знак2"/>
    <w:basedOn w:val="a0"/>
    <w:rsid w:val="003A64F4"/>
    <w:pPr>
      <w:suppressAutoHyphens w:val="0"/>
    </w:pPr>
    <w:rPr>
      <w:rFonts w:ascii="Verdana" w:hAnsi="Verdana" w:cs="Verdana"/>
      <w:sz w:val="20"/>
      <w:szCs w:val="20"/>
      <w:lang w:val="en-US" w:eastAsia="en-US"/>
    </w:rPr>
  </w:style>
  <w:style w:type="paragraph" w:customStyle="1" w:styleId="Aacao">
    <w:name w:val="Aacao"/>
    <w:basedOn w:val="a0"/>
    <w:rsid w:val="003A64F4"/>
    <w:pPr>
      <w:suppressAutoHyphens w:val="0"/>
      <w:overflowPunct w:val="0"/>
      <w:autoSpaceDE w:val="0"/>
      <w:autoSpaceDN w:val="0"/>
      <w:adjustRightInd w:val="0"/>
      <w:ind w:firstLine="709"/>
      <w:jc w:val="both"/>
    </w:pPr>
    <w:rPr>
      <w:rFonts w:cs="Times New Roman"/>
      <w:spacing w:val="6"/>
      <w:sz w:val="30"/>
      <w:szCs w:val="20"/>
      <w:lang w:eastAsia="ru-RU"/>
    </w:rPr>
  </w:style>
  <w:style w:type="paragraph" w:customStyle="1" w:styleId="1f2">
    <w:name w:val="Знак Знак Знак Знак Знак Знак Знак Знак Знак Знак Знак Знак Знак1"/>
    <w:basedOn w:val="a0"/>
    <w:rsid w:val="003A64F4"/>
    <w:pPr>
      <w:suppressAutoHyphens w:val="0"/>
    </w:pPr>
    <w:rPr>
      <w:rFonts w:ascii="Verdana" w:hAnsi="Verdana" w:cs="Verdana"/>
      <w:sz w:val="20"/>
      <w:szCs w:val="20"/>
      <w:lang w:val="en-US" w:eastAsia="en-US"/>
    </w:rPr>
  </w:style>
  <w:style w:type="paragraph" w:customStyle="1" w:styleId="210">
    <w:name w:val="Основной текст 21"/>
    <w:basedOn w:val="a0"/>
    <w:rsid w:val="003A64F4"/>
    <w:pPr>
      <w:widowControl w:val="0"/>
      <w:spacing w:after="120" w:line="480" w:lineRule="auto"/>
      <w:jc w:val="both"/>
      <w:textAlignment w:val="baseline"/>
    </w:pPr>
    <w:rPr>
      <w:rFonts w:cs="Times New Roman"/>
    </w:rPr>
  </w:style>
  <w:style w:type="paragraph" w:customStyle="1" w:styleId="afffff2">
    <w:name w:val="Знак Знак Знак Знак Знак Знак Знак Знак Знак Знак Знак Знак Знак Знак Знак Знак"/>
    <w:basedOn w:val="a0"/>
    <w:rsid w:val="003A64F4"/>
    <w:pPr>
      <w:suppressAutoHyphens w:val="0"/>
    </w:pPr>
    <w:rPr>
      <w:rFonts w:ascii="Verdana" w:hAnsi="Verdana" w:cs="Verdana"/>
      <w:sz w:val="20"/>
      <w:szCs w:val="20"/>
      <w:lang w:val="en-US" w:eastAsia="en-US"/>
    </w:rPr>
  </w:style>
  <w:style w:type="paragraph" w:customStyle="1" w:styleId="1f3">
    <w:name w:val="Знак Знак Знак Знак1"/>
    <w:basedOn w:val="a0"/>
    <w:rsid w:val="003A64F4"/>
    <w:pPr>
      <w:suppressAutoHyphens w:val="0"/>
    </w:pPr>
    <w:rPr>
      <w:rFonts w:ascii="Verdana" w:hAnsi="Verdana" w:cs="Verdana"/>
      <w:sz w:val="20"/>
      <w:szCs w:val="20"/>
      <w:lang w:val="en-US" w:eastAsia="en-US"/>
    </w:rPr>
  </w:style>
  <w:style w:type="paragraph" w:customStyle="1" w:styleId="2f2">
    <w:name w:val="Знак Знак Знак2"/>
    <w:basedOn w:val="a0"/>
    <w:rsid w:val="003A64F4"/>
    <w:pPr>
      <w:suppressAutoHyphens w:val="0"/>
    </w:pPr>
    <w:rPr>
      <w:rFonts w:ascii="Verdana" w:hAnsi="Verdana" w:cs="Verdana"/>
      <w:sz w:val="20"/>
      <w:szCs w:val="20"/>
      <w:lang w:val="en-US" w:eastAsia="en-US"/>
    </w:rPr>
  </w:style>
  <w:style w:type="paragraph" w:customStyle="1" w:styleId="2f3">
    <w:name w:val="Знак Знак Знак2 Знак Знак Знак"/>
    <w:basedOn w:val="a0"/>
    <w:rsid w:val="003A64F4"/>
    <w:pPr>
      <w:suppressAutoHyphens w:val="0"/>
    </w:pPr>
    <w:rPr>
      <w:rFonts w:ascii="Verdana" w:hAnsi="Verdana" w:cs="Verdana"/>
      <w:sz w:val="20"/>
      <w:szCs w:val="20"/>
      <w:lang w:val="en-US" w:eastAsia="en-US"/>
    </w:rPr>
  </w:style>
  <w:style w:type="paragraph" w:customStyle="1" w:styleId="2f4">
    <w:name w:val="Знак Знак Знак2 Знак Знак Знак Знак"/>
    <w:basedOn w:val="a0"/>
    <w:rsid w:val="003A64F4"/>
    <w:pPr>
      <w:suppressAutoHyphens w:val="0"/>
    </w:pPr>
    <w:rPr>
      <w:rFonts w:ascii="Verdana" w:hAnsi="Verdana" w:cs="Verdana"/>
      <w:sz w:val="20"/>
      <w:szCs w:val="20"/>
      <w:lang w:val="en-US" w:eastAsia="en-US"/>
    </w:rPr>
  </w:style>
  <w:style w:type="paragraph" w:customStyle="1" w:styleId="2f5">
    <w:name w:val="Знак Знак Знак Знак Знак Знак2 Знак Знак Знак Знак"/>
    <w:basedOn w:val="a0"/>
    <w:rsid w:val="003A64F4"/>
    <w:pPr>
      <w:suppressAutoHyphens w:val="0"/>
    </w:pPr>
    <w:rPr>
      <w:rFonts w:ascii="Verdana" w:hAnsi="Verdana" w:cs="Verdana"/>
      <w:sz w:val="20"/>
      <w:szCs w:val="20"/>
      <w:lang w:val="en-US" w:eastAsia="en-US"/>
    </w:rPr>
  </w:style>
  <w:style w:type="paragraph" w:customStyle="1" w:styleId="2f6">
    <w:name w:val="Знак Знак Знак2 Знак Знак Знак Знак Знак Знак Знак"/>
    <w:basedOn w:val="a0"/>
    <w:rsid w:val="003A64F4"/>
    <w:pPr>
      <w:suppressAutoHyphens w:val="0"/>
    </w:pPr>
    <w:rPr>
      <w:rFonts w:ascii="Verdana" w:hAnsi="Verdana" w:cs="Verdana"/>
      <w:sz w:val="20"/>
      <w:szCs w:val="20"/>
      <w:lang w:val="en-US" w:eastAsia="en-US"/>
    </w:rPr>
  </w:style>
  <w:style w:type="character" w:customStyle="1" w:styleId="afffff3">
    <w:name w:val="Знак Знак Знак Знак Знак Знак Знак Знак Знак Знак Знак Знак Знак Знак Знак Знак Знак Знак З"/>
    <w:basedOn w:val="a1"/>
    <w:rsid w:val="003A64F4"/>
    <w:rPr>
      <w:sz w:val="24"/>
      <w:szCs w:val="24"/>
      <w:lang w:val="ru-RU" w:eastAsia="ru-RU" w:bidi="ar-SA"/>
    </w:rPr>
  </w:style>
  <w:style w:type="paragraph" w:customStyle="1" w:styleId="afffff4">
    <w:name w:val="Знак Знак Знак Знак Знак Знак Знак Знак Знак Знак Знак Знак Знак Знак Знак Знак Знак Знак Знак"/>
    <w:basedOn w:val="a0"/>
    <w:uiPriority w:val="99"/>
    <w:rsid w:val="003A64F4"/>
    <w:pPr>
      <w:suppressAutoHyphens w:val="0"/>
    </w:pPr>
    <w:rPr>
      <w:rFonts w:ascii="Verdana" w:hAnsi="Verdana" w:cs="Verdana"/>
      <w:sz w:val="20"/>
      <w:szCs w:val="20"/>
      <w:lang w:val="en-US" w:eastAsia="en-US"/>
    </w:rPr>
  </w:style>
  <w:style w:type="paragraph" w:customStyle="1" w:styleId="afffff5">
    <w:name w:val="Текст в таблицах"/>
    <w:basedOn w:val="a0"/>
    <w:uiPriority w:val="99"/>
    <w:qFormat/>
    <w:rsid w:val="00266FC6"/>
    <w:pPr>
      <w:suppressAutoHyphens w:val="0"/>
      <w:autoSpaceDE w:val="0"/>
      <w:autoSpaceDN w:val="0"/>
      <w:adjustRightInd w:val="0"/>
      <w:spacing w:before="120" w:after="120"/>
      <w:contextualSpacing/>
    </w:pPr>
    <w:rPr>
      <w:rFonts w:cs="Times New Roman"/>
      <w:szCs w:val="20"/>
      <w:lang w:eastAsia="ru-RU"/>
    </w:rPr>
  </w:style>
  <w:style w:type="paragraph" w:customStyle="1" w:styleId="afffff6">
    <w:name w:val="Заголовок таблиц"/>
    <w:basedOn w:val="afffff5"/>
    <w:qFormat/>
    <w:rsid w:val="00266FC6"/>
    <w:pPr>
      <w:jc w:val="center"/>
    </w:pPr>
    <w:rPr>
      <w:b/>
    </w:rPr>
  </w:style>
  <w:style w:type="character" w:styleId="afffff7">
    <w:name w:val="annotation reference"/>
    <w:basedOn w:val="a1"/>
    <w:unhideWhenUsed/>
    <w:rsid w:val="00156DFC"/>
    <w:rPr>
      <w:sz w:val="16"/>
      <w:szCs w:val="16"/>
    </w:rPr>
  </w:style>
  <w:style w:type="paragraph" w:styleId="afffff8">
    <w:name w:val="annotation text"/>
    <w:basedOn w:val="a0"/>
    <w:link w:val="afffff9"/>
    <w:unhideWhenUsed/>
    <w:rsid w:val="00156DFC"/>
    <w:rPr>
      <w:sz w:val="20"/>
      <w:szCs w:val="20"/>
    </w:rPr>
  </w:style>
  <w:style w:type="character" w:customStyle="1" w:styleId="afffff9">
    <w:name w:val="Текст примечания Знак"/>
    <w:basedOn w:val="a1"/>
    <w:link w:val="afffff8"/>
    <w:rsid w:val="00156DFC"/>
    <w:rPr>
      <w:rFonts w:cs="Calibri"/>
      <w:lang w:eastAsia="ar-SA"/>
    </w:rPr>
  </w:style>
  <w:style w:type="paragraph" w:styleId="afffffa">
    <w:name w:val="annotation subject"/>
    <w:basedOn w:val="afffff8"/>
    <w:next w:val="afffff8"/>
    <w:link w:val="afffffb"/>
    <w:unhideWhenUsed/>
    <w:rsid w:val="00156DFC"/>
    <w:rPr>
      <w:b/>
      <w:bCs/>
    </w:rPr>
  </w:style>
  <w:style w:type="character" w:customStyle="1" w:styleId="afffffb">
    <w:name w:val="Тема примечания Знак"/>
    <w:basedOn w:val="afffff9"/>
    <w:link w:val="afffffa"/>
    <w:rsid w:val="00156DFC"/>
    <w:rPr>
      <w:rFonts w:cs="Calibri"/>
      <w:b/>
      <w:bCs/>
      <w:lang w:eastAsia="ar-SA"/>
    </w:rPr>
  </w:style>
  <w:style w:type="paragraph" w:customStyle="1" w:styleId="s1">
    <w:name w:val="s_1"/>
    <w:basedOn w:val="a0"/>
    <w:rsid w:val="00427706"/>
    <w:pPr>
      <w:suppressAutoHyphens w:val="0"/>
      <w:spacing w:before="100" w:beforeAutospacing="1" w:after="100" w:afterAutospacing="1"/>
    </w:pPr>
    <w:rPr>
      <w:rFonts w:cs="Times New Roman"/>
      <w:lang w:eastAsia="ru-RU"/>
    </w:rPr>
  </w:style>
  <w:style w:type="paragraph" w:customStyle="1" w:styleId="afffffc">
    <w:name w:val="Стиль По ширине"/>
    <w:basedOn w:val="a0"/>
    <w:rsid w:val="00235FF7"/>
    <w:pPr>
      <w:ind w:firstLine="709"/>
      <w:jc w:val="both"/>
    </w:pPr>
    <w:rPr>
      <w:rFonts w:cs="Times New Roman"/>
      <w:szCs w:val="20"/>
    </w:rPr>
  </w:style>
  <w:style w:type="numbering" w:customStyle="1" w:styleId="1f4">
    <w:name w:val="Нет списка1"/>
    <w:next w:val="a3"/>
    <w:uiPriority w:val="99"/>
    <w:semiHidden/>
    <w:unhideWhenUsed/>
    <w:rsid w:val="007F5C2E"/>
  </w:style>
  <w:style w:type="paragraph" w:customStyle="1" w:styleId="FR1">
    <w:name w:val="FR1"/>
    <w:rsid w:val="007F5C2E"/>
    <w:pPr>
      <w:widowControl w:val="0"/>
      <w:suppressAutoHyphens/>
      <w:autoSpaceDE w:val="0"/>
      <w:spacing w:before="120" w:line="300" w:lineRule="auto"/>
      <w:ind w:left="80"/>
      <w:jc w:val="both"/>
    </w:pPr>
    <w:rPr>
      <w:rFonts w:eastAsia="Arial"/>
      <w:b/>
      <w:bCs/>
      <w:i/>
      <w:iCs/>
      <w:sz w:val="22"/>
      <w:szCs w:val="22"/>
      <w:lang w:eastAsia="ar-SA"/>
    </w:rPr>
  </w:style>
  <w:style w:type="paragraph" w:customStyle="1" w:styleId="Web1">
    <w:name w:val="Обычный (Web)1"/>
    <w:basedOn w:val="a0"/>
    <w:rsid w:val="007F5C2E"/>
    <w:pPr>
      <w:spacing w:before="100" w:after="100"/>
      <w:ind w:left="480" w:right="240"/>
      <w:jc w:val="both"/>
    </w:pPr>
    <w:rPr>
      <w:rFonts w:ascii="Verdana" w:hAnsi="Verdana" w:cs="Arial"/>
      <w:color w:val="000000"/>
      <w:sz w:val="16"/>
      <w:szCs w:val="16"/>
    </w:rPr>
  </w:style>
  <w:style w:type="paragraph" w:customStyle="1" w:styleId="1f5">
    <w:name w:val="Верхний колонтитул1"/>
    <w:basedOn w:val="a0"/>
    <w:rsid w:val="007F5C2E"/>
    <w:pPr>
      <w:tabs>
        <w:tab w:val="center" w:pos="4153"/>
        <w:tab w:val="right" w:pos="8306"/>
      </w:tabs>
      <w:suppressAutoHyphens w:val="0"/>
    </w:pPr>
    <w:rPr>
      <w:rFonts w:ascii="Arial" w:hAnsi="Arial" w:cs="Arial"/>
      <w:position w:val="6"/>
      <w:lang w:eastAsia="ru-RU"/>
    </w:rPr>
  </w:style>
  <w:style w:type="character" w:customStyle="1" w:styleId="WW8Num6z1">
    <w:name w:val="WW8Num6z1"/>
    <w:rsid w:val="007F5C2E"/>
    <w:rPr>
      <w:rFonts w:ascii="Courier New" w:hAnsi="Courier New" w:cs="Courier New"/>
    </w:rPr>
  </w:style>
  <w:style w:type="character" w:customStyle="1" w:styleId="WW8Num105z1">
    <w:name w:val="WW8Num105z1"/>
    <w:rsid w:val="007F5C2E"/>
    <w:rPr>
      <w:rFonts w:ascii="Times New Roman" w:eastAsia="Times New Roman" w:hAnsi="Times New Roman" w:cs="Times New Roman"/>
    </w:rPr>
  </w:style>
  <w:style w:type="paragraph" w:customStyle="1" w:styleId="1f6">
    <w:name w:val="Обычный 1"/>
    <w:basedOn w:val="a0"/>
    <w:rsid w:val="007F5C2E"/>
    <w:pPr>
      <w:suppressAutoHyphens w:val="0"/>
      <w:spacing w:before="120" w:after="120"/>
      <w:ind w:firstLine="567"/>
      <w:jc w:val="both"/>
    </w:pPr>
    <w:rPr>
      <w:rFonts w:cs="Times New Roman"/>
      <w:lang w:eastAsia="zh-CN"/>
    </w:rPr>
  </w:style>
  <w:style w:type="paragraph" w:customStyle="1" w:styleId="311">
    <w:name w:val="Заголовок 3_1"/>
    <w:basedOn w:val="3"/>
    <w:next w:val="a0"/>
    <w:rsid w:val="007F5C2E"/>
    <w:pPr>
      <w:framePr w:wrap="around"/>
      <w:suppressAutoHyphens w:val="0"/>
      <w:spacing w:after="120"/>
      <w:jc w:val="left"/>
    </w:pPr>
    <w:rPr>
      <w:lang w:eastAsia="zh-CN"/>
    </w:rPr>
  </w:style>
  <w:style w:type="paragraph" w:customStyle="1" w:styleId="211">
    <w:name w:val="Заголовок 2_1"/>
    <w:basedOn w:val="2"/>
    <w:next w:val="a0"/>
    <w:rsid w:val="007F5C2E"/>
    <w:pPr>
      <w:keepLines w:val="0"/>
      <w:suppressAutoHyphens w:val="0"/>
      <w:jc w:val="left"/>
    </w:pPr>
    <w:rPr>
      <w:rFonts w:eastAsia="Times New Roman" w:cs="Times New Roman"/>
      <w:bCs/>
      <w:iCs/>
      <w:caps w:val="0"/>
      <w:sz w:val="28"/>
      <w:szCs w:val="28"/>
      <w:lang w:eastAsia="zh-CN"/>
    </w:rPr>
  </w:style>
  <w:style w:type="paragraph" w:customStyle="1" w:styleId="afffffd">
    <w:name w:val="Таблица_Текст слева"/>
    <w:basedOn w:val="a0"/>
    <w:link w:val="afffffe"/>
    <w:rsid w:val="007F5C2E"/>
    <w:pPr>
      <w:suppressAutoHyphens w:val="0"/>
    </w:pPr>
    <w:rPr>
      <w:rFonts w:cs="Times New Roman"/>
      <w:sz w:val="22"/>
      <w:szCs w:val="22"/>
      <w:lang w:eastAsia="zh-CN"/>
    </w:rPr>
  </w:style>
  <w:style w:type="character" w:customStyle="1" w:styleId="afffffe">
    <w:name w:val="Таблица_Текст слева Знак"/>
    <w:link w:val="afffffd"/>
    <w:rsid w:val="007F5C2E"/>
    <w:rPr>
      <w:sz w:val="22"/>
      <w:szCs w:val="22"/>
      <w:lang w:eastAsia="zh-CN"/>
    </w:rPr>
  </w:style>
  <w:style w:type="paragraph" w:customStyle="1" w:styleId="affffff">
    <w:name w:val="Таблица_Текст по центру + полужирный"/>
    <w:basedOn w:val="a0"/>
    <w:next w:val="1f6"/>
    <w:rsid w:val="007F5C2E"/>
    <w:pPr>
      <w:suppressAutoHyphens w:val="0"/>
      <w:jc w:val="center"/>
    </w:pPr>
    <w:rPr>
      <w:rFonts w:cs="Times New Roman"/>
      <w:b/>
      <w:bCs/>
      <w:sz w:val="22"/>
      <w:szCs w:val="20"/>
      <w:lang w:eastAsia="zh-CN"/>
    </w:rPr>
  </w:style>
  <w:style w:type="paragraph" w:customStyle="1" w:styleId="affffff0">
    <w:name w:val="Таблица_Текст слева + полужирный"/>
    <w:basedOn w:val="afffffd"/>
    <w:next w:val="1f6"/>
    <w:rsid w:val="007F5C2E"/>
    <w:rPr>
      <w:b/>
      <w:bCs/>
    </w:rPr>
  </w:style>
  <w:style w:type="character" w:customStyle="1" w:styleId="apple-converted-space">
    <w:name w:val="apple-converted-space"/>
    <w:basedOn w:val="a1"/>
    <w:rsid w:val="007F5C2E"/>
  </w:style>
  <w:style w:type="paragraph" w:customStyle="1" w:styleId="111">
    <w:name w:val="Заголовок 1_1"/>
    <w:basedOn w:val="1"/>
    <w:next w:val="a0"/>
    <w:rsid w:val="007F5C2E"/>
    <w:pPr>
      <w:tabs>
        <w:tab w:val="clear" w:pos="432"/>
        <w:tab w:val="clear" w:pos="851"/>
        <w:tab w:val="clear" w:pos="993"/>
        <w:tab w:val="clear" w:pos="2127"/>
      </w:tabs>
      <w:suppressAutoHyphens w:val="0"/>
      <w:spacing w:before="240"/>
      <w:jc w:val="left"/>
    </w:pPr>
    <w:rPr>
      <w:rFonts w:cs="Times New Roman"/>
      <w:kern w:val="1"/>
      <w:sz w:val="32"/>
      <w:szCs w:val="32"/>
      <w:lang w:eastAsia="zh-CN"/>
    </w:rPr>
  </w:style>
  <w:style w:type="character" w:customStyle="1" w:styleId="83">
    <w:name w:val="Основной текст + Полужирный8"/>
    <w:uiPriority w:val="99"/>
    <w:rsid w:val="007F5C2E"/>
    <w:rPr>
      <w:rFonts w:ascii="Times New Roman" w:hAnsi="Times New Roman" w:cs="Times New Roman"/>
      <w:b/>
      <w:bCs/>
      <w:spacing w:val="0"/>
      <w:sz w:val="22"/>
      <w:szCs w:val="22"/>
    </w:rPr>
  </w:style>
  <w:style w:type="character" w:customStyle="1" w:styleId="73">
    <w:name w:val="Основной текст + Полужирный7"/>
    <w:uiPriority w:val="99"/>
    <w:rsid w:val="007F5C2E"/>
    <w:rPr>
      <w:rFonts w:ascii="Times New Roman" w:hAnsi="Times New Roman" w:cs="Times New Roman"/>
      <w:b/>
      <w:bCs/>
      <w:spacing w:val="0"/>
      <w:sz w:val="22"/>
      <w:szCs w:val="22"/>
    </w:rPr>
  </w:style>
  <w:style w:type="paragraph" w:customStyle="1" w:styleId="49">
    <w:name w:val="Заголовок4"/>
    <w:basedOn w:val="a8"/>
    <w:autoRedefine/>
    <w:rsid w:val="007F5C2E"/>
    <w:pPr>
      <w:suppressAutoHyphens w:val="0"/>
      <w:spacing w:before="240" w:after="180"/>
      <w:ind w:firstLine="709"/>
      <w:jc w:val="center"/>
    </w:pPr>
    <w:rPr>
      <w:rFonts w:ascii="Arial" w:hAnsi="Arial" w:cs="Arial"/>
      <w:i/>
      <w:iCs/>
      <w:noProof/>
      <w:sz w:val="22"/>
      <w:szCs w:val="22"/>
      <w:lang w:eastAsia="ru-RU"/>
    </w:rPr>
  </w:style>
  <w:style w:type="paragraph" w:styleId="1f7">
    <w:name w:val="index 1"/>
    <w:basedOn w:val="a0"/>
    <w:next w:val="a0"/>
    <w:autoRedefine/>
    <w:rsid w:val="007F5C2E"/>
    <w:pPr>
      <w:suppressAutoHyphens w:val="0"/>
      <w:ind w:left="220" w:hanging="220"/>
    </w:pPr>
    <w:rPr>
      <w:rFonts w:ascii="Arial" w:hAnsi="Arial" w:cs="Times New Roman"/>
      <w:sz w:val="22"/>
      <w:szCs w:val="20"/>
      <w:lang w:eastAsia="ru-RU"/>
    </w:rPr>
  </w:style>
  <w:style w:type="paragraph" w:styleId="affffff1">
    <w:name w:val="index heading"/>
    <w:basedOn w:val="a0"/>
    <w:next w:val="1f7"/>
    <w:rsid w:val="007F5C2E"/>
    <w:pPr>
      <w:suppressAutoHyphens w:val="0"/>
    </w:pPr>
    <w:rPr>
      <w:rFonts w:cs="Times New Roman"/>
      <w:lang w:eastAsia="ru-RU"/>
    </w:rPr>
  </w:style>
  <w:style w:type="character" w:customStyle="1" w:styleId="affffff2">
    <w:name w:val="Гипертекстовая ссылка"/>
    <w:rsid w:val="007F5C2E"/>
    <w:rPr>
      <w:color w:val="008000"/>
      <w:sz w:val="20"/>
      <w:szCs w:val="20"/>
      <w:u w:val="single"/>
    </w:rPr>
  </w:style>
  <w:style w:type="paragraph" w:styleId="4">
    <w:name w:val="List Bullet 4"/>
    <w:basedOn w:val="a0"/>
    <w:autoRedefine/>
    <w:rsid w:val="007F5C2E"/>
    <w:pPr>
      <w:numPr>
        <w:numId w:val="4"/>
      </w:numPr>
      <w:suppressAutoHyphens w:val="0"/>
    </w:pPr>
    <w:rPr>
      <w:rFonts w:cs="Times New Roman"/>
      <w:sz w:val="20"/>
      <w:szCs w:val="20"/>
      <w:lang w:val="en-GB" w:eastAsia="ru-RU"/>
    </w:rPr>
  </w:style>
  <w:style w:type="paragraph" w:customStyle="1" w:styleId="affffff3">
    <w:name w:val="Исходник"/>
    <w:basedOn w:val="a0"/>
    <w:rsid w:val="007F5C2E"/>
    <w:pPr>
      <w:suppressAutoHyphens w:val="0"/>
      <w:spacing w:before="80" w:line="360" w:lineRule="auto"/>
      <w:jc w:val="both"/>
    </w:pPr>
    <w:rPr>
      <w:rFonts w:ascii="Courier New" w:hAnsi="Courier New" w:cs="Times New Roman"/>
      <w:sz w:val="20"/>
      <w:szCs w:val="20"/>
      <w:lang w:eastAsia="ru-RU"/>
    </w:rPr>
  </w:style>
  <w:style w:type="paragraph" w:customStyle="1" w:styleId="titlepage">
    <w:name w:val="titlepage"/>
    <w:basedOn w:val="a0"/>
    <w:rsid w:val="007F5C2E"/>
    <w:pPr>
      <w:suppressAutoHyphens w:val="0"/>
      <w:spacing w:before="75" w:after="75"/>
      <w:ind w:firstLine="150"/>
      <w:jc w:val="center"/>
    </w:pPr>
    <w:rPr>
      <w:rFonts w:ascii="Arial" w:hAnsi="Arial" w:cs="Arial"/>
      <w:b/>
      <w:bCs/>
      <w:caps/>
      <w:color w:val="B00000"/>
      <w:lang w:eastAsia="ru-RU"/>
    </w:rPr>
  </w:style>
  <w:style w:type="paragraph" w:customStyle="1" w:styleId="zagc-0">
    <w:name w:val="zagc-0"/>
    <w:basedOn w:val="a0"/>
    <w:rsid w:val="007F5C2E"/>
    <w:pPr>
      <w:suppressAutoHyphens w:val="0"/>
      <w:spacing w:before="225" w:after="60"/>
      <w:ind w:firstLine="150"/>
      <w:jc w:val="center"/>
    </w:pPr>
    <w:rPr>
      <w:rFonts w:ascii="Arial" w:hAnsi="Arial" w:cs="Arial"/>
      <w:b/>
      <w:bCs/>
      <w:caps/>
      <w:color w:val="29211E"/>
      <w:lang w:eastAsia="ru-RU"/>
    </w:rPr>
  </w:style>
  <w:style w:type="paragraph" w:customStyle="1" w:styleId="zagc-1">
    <w:name w:val="zagc-1"/>
    <w:basedOn w:val="a0"/>
    <w:rsid w:val="007F5C2E"/>
    <w:pPr>
      <w:suppressAutoHyphens w:val="0"/>
      <w:spacing w:before="180" w:after="60"/>
      <w:ind w:firstLine="150"/>
      <w:jc w:val="center"/>
    </w:pPr>
    <w:rPr>
      <w:rFonts w:ascii="Arial" w:hAnsi="Arial" w:cs="Arial"/>
      <w:b/>
      <w:bCs/>
      <w:caps/>
      <w:color w:val="29211E"/>
      <w:sz w:val="20"/>
      <w:szCs w:val="20"/>
      <w:lang w:eastAsia="ru-RU"/>
    </w:rPr>
  </w:style>
  <w:style w:type="paragraph" w:customStyle="1" w:styleId="zagc-2">
    <w:name w:val="zagc-2"/>
    <w:basedOn w:val="a0"/>
    <w:rsid w:val="007F5C2E"/>
    <w:pPr>
      <w:suppressAutoHyphens w:val="0"/>
      <w:spacing w:before="135" w:after="60"/>
      <w:ind w:firstLine="150"/>
      <w:jc w:val="center"/>
    </w:pPr>
    <w:rPr>
      <w:rFonts w:ascii="Arial" w:hAnsi="Arial" w:cs="Arial"/>
      <w:b/>
      <w:bCs/>
      <w:color w:val="29211E"/>
      <w:sz w:val="18"/>
      <w:szCs w:val="18"/>
      <w:lang w:eastAsia="ru-RU"/>
    </w:rPr>
  </w:style>
  <w:style w:type="paragraph" w:customStyle="1" w:styleId="cpy">
    <w:name w:val="cpy"/>
    <w:basedOn w:val="a0"/>
    <w:rsid w:val="007F5C2E"/>
    <w:pPr>
      <w:suppressAutoHyphens w:val="0"/>
      <w:spacing w:before="2250" w:after="100" w:afterAutospacing="1"/>
      <w:ind w:firstLine="210"/>
      <w:jc w:val="center"/>
    </w:pPr>
    <w:rPr>
      <w:rFonts w:ascii="Verdana" w:hAnsi="Verdana" w:cs="Times New Roman"/>
      <w:color w:val="CCCCDD"/>
      <w:sz w:val="14"/>
      <w:szCs w:val="14"/>
      <w:lang w:eastAsia="ru-RU"/>
    </w:rPr>
  </w:style>
  <w:style w:type="paragraph" w:customStyle="1" w:styleId="rght">
    <w:name w:val="rght"/>
    <w:basedOn w:val="a0"/>
    <w:rsid w:val="007F5C2E"/>
    <w:pPr>
      <w:suppressAutoHyphens w:val="0"/>
      <w:spacing w:before="60" w:after="100" w:afterAutospacing="1"/>
      <w:ind w:firstLine="210"/>
      <w:jc w:val="right"/>
    </w:pPr>
    <w:rPr>
      <w:rFonts w:cs="Times New Roman"/>
      <w:color w:val="001060"/>
      <w:sz w:val="20"/>
      <w:szCs w:val="20"/>
      <w:lang w:eastAsia="ru-RU"/>
    </w:rPr>
  </w:style>
  <w:style w:type="paragraph" w:customStyle="1" w:styleId="cntr">
    <w:name w:val="cntr"/>
    <w:basedOn w:val="a0"/>
    <w:rsid w:val="007F5C2E"/>
    <w:pPr>
      <w:suppressAutoHyphens w:val="0"/>
      <w:spacing w:before="60" w:after="100" w:afterAutospacing="1"/>
      <w:ind w:firstLine="210"/>
      <w:jc w:val="center"/>
    </w:pPr>
    <w:rPr>
      <w:rFonts w:cs="Times New Roman"/>
      <w:color w:val="001060"/>
      <w:sz w:val="20"/>
      <w:szCs w:val="20"/>
      <w:lang w:eastAsia="ru-RU"/>
    </w:rPr>
  </w:style>
  <w:style w:type="paragraph" w:customStyle="1" w:styleId="ch">
    <w:name w:val="ch"/>
    <w:basedOn w:val="a0"/>
    <w:rsid w:val="007F5C2E"/>
    <w:pPr>
      <w:shd w:val="clear" w:color="auto" w:fill="FFFFFF"/>
      <w:suppressAutoHyphens w:val="0"/>
      <w:spacing w:before="60" w:after="100" w:afterAutospacing="1"/>
      <w:ind w:firstLine="210"/>
      <w:jc w:val="both"/>
    </w:pPr>
    <w:rPr>
      <w:rFonts w:cs="Times New Roman"/>
      <w:color w:val="001060"/>
      <w:sz w:val="20"/>
      <w:szCs w:val="20"/>
      <w:lang w:eastAsia="ru-RU"/>
    </w:rPr>
  </w:style>
  <w:style w:type="paragraph" w:customStyle="1" w:styleId="sml">
    <w:name w:val="sml"/>
    <w:basedOn w:val="a0"/>
    <w:rsid w:val="007F5C2E"/>
    <w:pPr>
      <w:suppressAutoHyphens w:val="0"/>
      <w:spacing w:before="60" w:after="100" w:afterAutospacing="1"/>
      <w:ind w:firstLine="210"/>
      <w:jc w:val="center"/>
    </w:pPr>
    <w:rPr>
      <w:rFonts w:cs="Times New Roman"/>
      <w:b/>
      <w:bCs/>
      <w:color w:val="001060"/>
      <w:sz w:val="17"/>
      <w:szCs w:val="17"/>
      <w:lang w:eastAsia="ru-RU"/>
    </w:rPr>
  </w:style>
  <w:style w:type="paragraph" w:customStyle="1" w:styleId="smlll">
    <w:name w:val="smlll"/>
    <w:basedOn w:val="a0"/>
    <w:rsid w:val="007F5C2E"/>
    <w:pPr>
      <w:suppressAutoHyphens w:val="0"/>
      <w:ind w:firstLine="210"/>
    </w:pPr>
    <w:rPr>
      <w:rFonts w:cs="Times New Roman"/>
      <w:b/>
      <w:bCs/>
      <w:color w:val="001060"/>
      <w:sz w:val="20"/>
      <w:szCs w:val="20"/>
      <w:lang w:eastAsia="ru-RU"/>
    </w:rPr>
  </w:style>
  <w:style w:type="paragraph" w:customStyle="1" w:styleId="dr">
    <w:name w:val="dr"/>
    <w:basedOn w:val="a0"/>
    <w:rsid w:val="007F5C2E"/>
    <w:pPr>
      <w:suppressAutoHyphens w:val="0"/>
      <w:spacing w:before="60" w:after="100" w:afterAutospacing="1"/>
      <w:ind w:left="225" w:firstLine="210"/>
      <w:jc w:val="both"/>
    </w:pPr>
    <w:rPr>
      <w:rFonts w:ascii="Verdana" w:hAnsi="Verdana" w:cs="Times New Roman"/>
      <w:color w:val="001060"/>
      <w:sz w:val="20"/>
      <w:szCs w:val="20"/>
      <w:lang w:eastAsia="ru-RU"/>
    </w:rPr>
  </w:style>
  <w:style w:type="paragraph" w:customStyle="1" w:styleId="37">
    <w:name w:val="Обычный3"/>
    <w:basedOn w:val="a0"/>
    <w:rsid w:val="007F5C2E"/>
    <w:pPr>
      <w:shd w:val="clear" w:color="auto" w:fill="FFFFFF"/>
      <w:suppressAutoHyphens w:val="0"/>
      <w:spacing w:before="60" w:after="100" w:afterAutospacing="1"/>
      <w:ind w:firstLine="210"/>
      <w:jc w:val="both"/>
    </w:pPr>
    <w:rPr>
      <w:rFonts w:ascii="Verdana" w:hAnsi="Verdana" w:cs="Times New Roman"/>
      <w:color w:val="000000"/>
      <w:sz w:val="18"/>
      <w:szCs w:val="18"/>
      <w:lang w:eastAsia="ru-RU"/>
    </w:rPr>
  </w:style>
  <w:style w:type="paragraph" w:customStyle="1" w:styleId="affffff4">
    <w:name w:val="Подпись письма"/>
    <w:basedOn w:val="a0"/>
    <w:rsid w:val="007F5C2E"/>
    <w:pPr>
      <w:tabs>
        <w:tab w:val="right" w:pos="9639"/>
      </w:tabs>
      <w:suppressAutoHyphens w:val="0"/>
    </w:pPr>
    <w:rPr>
      <w:rFonts w:cs="Times New Roman"/>
      <w:szCs w:val="20"/>
      <w:lang w:eastAsia="ru-RU"/>
    </w:rPr>
  </w:style>
  <w:style w:type="paragraph" w:customStyle="1" w:styleId="ConsDocList">
    <w:name w:val="ConsDocList"/>
    <w:rsid w:val="007F5C2E"/>
    <w:pPr>
      <w:widowControl w:val="0"/>
    </w:pPr>
    <w:rPr>
      <w:rFonts w:ascii="Courier New" w:hAnsi="Courier New"/>
      <w:snapToGrid w:val="0"/>
    </w:rPr>
  </w:style>
  <w:style w:type="paragraph" w:customStyle="1" w:styleId="Caaieiaieioi">
    <w:name w:val="Caaieiaie ioi"/>
    <w:basedOn w:val="a0"/>
    <w:rsid w:val="007F5C2E"/>
    <w:pPr>
      <w:keepNext/>
      <w:widowControl w:val="0"/>
      <w:suppressAutoHyphens w:val="0"/>
      <w:spacing w:before="120" w:after="120" w:line="220" w:lineRule="exact"/>
      <w:ind w:left="1418"/>
    </w:pPr>
    <w:rPr>
      <w:rFonts w:cs="Times New Roman"/>
      <w:b/>
      <w:sz w:val="20"/>
      <w:szCs w:val="20"/>
      <w:lang w:eastAsia="ru-RU"/>
    </w:rPr>
  </w:style>
  <w:style w:type="paragraph" w:styleId="2f7">
    <w:name w:val="List 2"/>
    <w:basedOn w:val="a0"/>
    <w:rsid w:val="007F5C2E"/>
    <w:pPr>
      <w:widowControl w:val="0"/>
      <w:tabs>
        <w:tab w:val="left" w:pos="144"/>
        <w:tab w:val="left" w:pos="864"/>
        <w:tab w:val="left" w:pos="3024"/>
      </w:tabs>
      <w:suppressAutoHyphens w:val="0"/>
      <w:spacing w:line="220" w:lineRule="exact"/>
      <w:ind w:left="566" w:hanging="283"/>
      <w:jc w:val="both"/>
    </w:pPr>
    <w:rPr>
      <w:rFonts w:cs="Times New Roman"/>
      <w:sz w:val="20"/>
      <w:szCs w:val="20"/>
      <w:lang w:eastAsia="ru-RU"/>
    </w:rPr>
  </w:style>
  <w:style w:type="paragraph" w:styleId="2f8">
    <w:name w:val="List Bullet 2"/>
    <w:basedOn w:val="a0"/>
    <w:rsid w:val="007F5C2E"/>
    <w:pPr>
      <w:widowControl w:val="0"/>
      <w:tabs>
        <w:tab w:val="left" w:pos="144"/>
        <w:tab w:val="left" w:pos="864"/>
        <w:tab w:val="left" w:pos="3024"/>
      </w:tabs>
      <w:suppressAutoHyphens w:val="0"/>
      <w:spacing w:line="220" w:lineRule="exact"/>
      <w:ind w:left="566" w:hanging="283"/>
      <w:jc w:val="both"/>
    </w:pPr>
    <w:rPr>
      <w:rFonts w:cs="Times New Roman"/>
      <w:sz w:val="20"/>
      <w:szCs w:val="20"/>
      <w:lang w:eastAsia="ru-RU"/>
    </w:rPr>
  </w:style>
  <w:style w:type="paragraph" w:styleId="38">
    <w:name w:val="List Bullet 3"/>
    <w:basedOn w:val="a0"/>
    <w:rsid w:val="007F5C2E"/>
    <w:pPr>
      <w:widowControl w:val="0"/>
      <w:tabs>
        <w:tab w:val="left" w:pos="144"/>
        <w:tab w:val="left" w:pos="864"/>
        <w:tab w:val="left" w:pos="3024"/>
      </w:tabs>
      <w:suppressAutoHyphens w:val="0"/>
      <w:spacing w:line="220" w:lineRule="exact"/>
      <w:ind w:left="849" w:hanging="283"/>
      <w:jc w:val="both"/>
    </w:pPr>
    <w:rPr>
      <w:rFonts w:cs="Times New Roman"/>
      <w:sz w:val="20"/>
      <w:szCs w:val="20"/>
      <w:lang w:eastAsia="ru-RU"/>
    </w:rPr>
  </w:style>
  <w:style w:type="paragraph" w:customStyle="1" w:styleId="affffff5">
    <w:name w:val="Заголовок дог"/>
    <w:basedOn w:val="a0"/>
    <w:rsid w:val="007F5C2E"/>
    <w:pPr>
      <w:widowControl w:val="0"/>
      <w:tabs>
        <w:tab w:val="left" w:pos="144"/>
        <w:tab w:val="left" w:pos="864"/>
        <w:tab w:val="left" w:pos="3024"/>
      </w:tabs>
      <w:suppressAutoHyphens w:val="0"/>
      <w:spacing w:line="200" w:lineRule="exact"/>
      <w:ind w:firstLine="284"/>
      <w:jc w:val="center"/>
    </w:pPr>
    <w:rPr>
      <w:rFonts w:cs="Times New Roman"/>
      <w:b/>
      <w:sz w:val="20"/>
      <w:szCs w:val="20"/>
      <w:lang w:eastAsia="ru-RU"/>
    </w:rPr>
  </w:style>
  <w:style w:type="paragraph" w:customStyle="1" w:styleId="Preformat">
    <w:name w:val="Preformat"/>
    <w:rsid w:val="007F5C2E"/>
    <w:pPr>
      <w:autoSpaceDE w:val="0"/>
      <w:autoSpaceDN w:val="0"/>
      <w:adjustRightInd w:val="0"/>
    </w:pPr>
    <w:rPr>
      <w:rFonts w:ascii="Courier New" w:hAnsi="Courier New" w:cs="Courier New"/>
    </w:rPr>
  </w:style>
  <w:style w:type="paragraph" w:customStyle="1" w:styleId="1t3030000">
    <w:name w:val="1t3030000"/>
    <w:basedOn w:val="a0"/>
    <w:rsid w:val="007F5C2E"/>
    <w:pPr>
      <w:suppressAutoHyphens w:val="0"/>
      <w:overflowPunct w:val="0"/>
      <w:autoSpaceDE w:val="0"/>
      <w:autoSpaceDN w:val="0"/>
      <w:adjustRightInd w:val="0"/>
      <w:spacing w:line="240" w:lineRule="atLeast"/>
      <w:ind w:firstLine="600"/>
      <w:jc w:val="both"/>
      <w:textAlignment w:val="baseline"/>
    </w:pPr>
    <w:rPr>
      <w:rFonts w:ascii="Artsans" w:hAnsi="Artsans" w:cs="Times New Roman"/>
      <w:szCs w:val="20"/>
      <w:lang w:eastAsia="ru-RU"/>
    </w:rPr>
  </w:style>
  <w:style w:type="character" w:styleId="affffff6">
    <w:name w:val="line number"/>
    <w:basedOn w:val="a1"/>
    <w:rsid w:val="007F5C2E"/>
  </w:style>
  <w:style w:type="paragraph" w:customStyle="1" w:styleId="u">
    <w:name w:val="u"/>
    <w:basedOn w:val="a0"/>
    <w:rsid w:val="007F5C2E"/>
    <w:pPr>
      <w:suppressAutoHyphens w:val="0"/>
      <w:spacing w:before="100" w:beforeAutospacing="1" w:after="100" w:afterAutospacing="1"/>
    </w:pPr>
    <w:rPr>
      <w:rFonts w:cs="Times New Roman"/>
      <w:lang w:eastAsia="ru-RU"/>
    </w:rPr>
  </w:style>
  <w:style w:type="character" w:customStyle="1" w:styleId="63">
    <w:name w:val="Основной текст + Полужирный6"/>
    <w:uiPriority w:val="99"/>
    <w:rsid w:val="007F5C2E"/>
    <w:rPr>
      <w:rFonts w:ascii="Times New Roman" w:hAnsi="Times New Roman" w:cs="Times New Roman"/>
      <w:b/>
      <w:bCs/>
      <w:spacing w:val="0"/>
      <w:sz w:val="22"/>
      <w:szCs w:val="22"/>
    </w:rPr>
  </w:style>
  <w:style w:type="character" w:customStyle="1" w:styleId="53">
    <w:name w:val="Основной текст + Полужирный5"/>
    <w:uiPriority w:val="99"/>
    <w:rsid w:val="007F5C2E"/>
    <w:rPr>
      <w:rFonts w:ascii="Times New Roman" w:hAnsi="Times New Roman" w:cs="Times New Roman"/>
      <w:b/>
      <w:bCs/>
      <w:spacing w:val="0"/>
      <w:sz w:val="22"/>
      <w:szCs w:val="22"/>
    </w:rPr>
  </w:style>
  <w:style w:type="character" w:customStyle="1" w:styleId="4a">
    <w:name w:val="Основной текст + Полужирный4"/>
    <w:uiPriority w:val="99"/>
    <w:rsid w:val="007F5C2E"/>
    <w:rPr>
      <w:rFonts w:ascii="Times New Roman" w:hAnsi="Times New Roman" w:cs="Times New Roman"/>
      <w:b/>
      <w:bCs/>
      <w:spacing w:val="0"/>
      <w:sz w:val="22"/>
      <w:szCs w:val="22"/>
    </w:rPr>
  </w:style>
  <w:style w:type="character" w:customStyle="1" w:styleId="64">
    <w:name w:val="Заголовок №6_"/>
    <w:link w:val="65"/>
    <w:uiPriority w:val="99"/>
    <w:rsid w:val="007F5C2E"/>
    <w:rPr>
      <w:b/>
      <w:bCs/>
      <w:shd w:val="clear" w:color="auto" w:fill="FFFFFF"/>
    </w:rPr>
  </w:style>
  <w:style w:type="paragraph" w:customStyle="1" w:styleId="65">
    <w:name w:val="Заголовок №6"/>
    <w:basedOn w:val="a0"/>
    <w:link w:val="64"/>
    <w:uiPriority w:val="99"/>
    <w:rsid w:val="007F5C2E"/>
    <w:pPr>
      <w:shd w:val="clear" w:color="auto" w:fill="FFFFFF"/>
      <w:suppressAutoHyphens w:val="0"/>
      <w:spacing w:after="360" w:line="240" w:lineRule="atLeast"/>
      <w:ind w:hanging="1380"/>
      <w:outlineLvl w:val="5"/>
    </w:pPr>
    <w:rPr>
      <w:rFonts w:cs="Times New Roman"/>
      <w:b/>
      <w:bCs/>
      <w:sz w:val="20"/>
      <w:szCs w:val="20"/>
      <w:lang w:eastAsia="ru-RU"/>
    </w:rPr>
  </w:style>
  <w:style w:type="paragraph" w:styleId="a">
    <w:name w:val="List Bullet"/>
    <w:basedOn w:val="a0"/>
    <w:uiPriority w:val="99"/>
    <w:unhideWhenUsed/>
    <w:rsid w:val="007F5C2E"/>
    <w:pPr>
      <w:numPr>
        <w:numId w:val="5"/>
      </w:numPr>
      <w:suppressAutoHyphens w:val="0"/>
      <w:contextualSpacing/>
    </w:pPr>
    <w:rPr>
      <w:rFonts w:ascii="Arial" w:hAnsi="Arial" w:cs="Times New Roman"/>
      <w:sz w:val="22"/>
      <w:szCs w:val="20"/>
      <w:lang w:eastAsia="ru-RU"/>
    </w:rPr>
  </w:style>
  <w:style w:type="paragraph" w:customStyle="1" w:styleId="p12">
    <w:name w:val="p12"/>
    <w:basedOn w:val="a0"/>
    <w:rsid w:val="007F5C2E"/>
    <w:pPr>
      <w:suppressAutoHyphens w:val="0"/>
      <w:spacing w:before="100" w:beforeAutospacing="1" w:after="100" w:afterAutospacing="1"/>
    </w:pPr>
    <w:rPr>
      <w:rFonts w:cs="Times New Roman"/>
      <w:lang w:eastAsia="ru-RU"/>
    </w:rPr>
  </w:style>
  <w:style w:type="paragraph" w:customStyle="1" w:styleId="p8">
    <w:name w:val="p8"/>
    <w:basedOn w:val="a0"/>
    <w:rsid w:val="007F5C2E"/>
    <w:pPr>
      <w:suppressAutoHyphens w:val="0"/>
      <w:spacing w:before="100" w:beforeAutospacing="1" w:after="100" w:afterAutospacing="1"/>
    </w:pPr>
    <w:rPr>
      <w:rFonts w:cs="Times New Roman"/>
      <w:lang w:eastAsia="ru-RU"/>
    </w:rPr>
  </w:style>
  <w:style w:type="character" w:customStyle="1" w:styleId="s5">
    <w:name w:val="s5"/>
    <w:basedOn w:val="a1"/>
    <w:rsid w:val="007F5C2E"/>
  </w:style>
  <w:style w:type="paragraph" w:customStyle="1" w:styleId="p18">
    <w:name w:val="p18"/>
    <w:basedOn w:val="a0"/>
    <w:rsid w:val="007F5C2E"/>
    <w:pPr>
      <w:suppressAutoHyphens w:val="0"/>
      <w:spacing w:before="100" w:beforeAutospacing="1" w:after="100" w:afterAutospacing="1"/>
    </w:pPr>
    <w:rPr>
      <w:rFonts w:cs="Times New Roman"/>
      <w:lang w:eastAsia="ru-RU"/>
    </w:rPr>
  </w:style>
  <w:style w:type="paragraph" w:customStyle="1" w:styleId="p19">
    <w:name w:val="p19"/>
    <w:basedOn w:val="a0"/>
    <w:rsid w:val="007F5C2E"/>
    <w:pPr>
      <w:suppressAutoHyphens w:val="0"/>
      <w:spacing w:before="100" w:beforeAutospacing="1" w:after="100" w:afterAutospacing="1"/>
    </w:pPr>
    <w:rPr>
      <w:rFonts w:cs="Times New Roman"/>
      <w:lang w:eastAsia="ru-RU"/>
    </w:rPr>
  </w:style>
  <w:style w:type="numbering" w:customStyle="1" w:styleId="112">
    <w:name w:val="Нет списка11"/>
    <w:next w:val="a3"/>
    <w:uiPriority w:val="99"/>
    <w:semiHidden/>
    <w:unhideWhenUsed/>
    <w:rsid w:val="007F5C2E"/>
  </w:style>
  <w:style w:type="table" w:customStyle="1" w:styleId="TableGrid">
    <w:name w:val="TableGrid"/>
    <w:rsid w:val="007F5C2E"/>
    <w:rPr>
      <w:rFonts w:ascii="Calibri" w:hAnsi="Calibri"/>
      <w:sz w:val="22"/>
      <w:szCs w:val="22"/>
    </w:rPr>
    <w:tblPr>
      <w:tblCellMar>
        <w:top w:w="0" w:type="dxa"/>
        <w:left w:w="0" w:type="dxa"/>
        <w:bottom w:w="0" w:type="dxa"/>
        <w:right w:w="0" w:type="dxa"/>
      </w:tblCellMar>
    </w:tblPr>
  </w:style>
  <w:style w:type="paragraph" w:customStyle="1" w:styleId="113">
    <w:name w:val="Стиль1.1"/>
    <w:basedOn w:val="4-123"/>
    <w:next w:val="a0"/>
    <w:autoRedefine/>
    <w:qFormat/>
    <w:rsid w:val="007B7A3A"/>
    <w:pPr>
      <w:jc w:val="center"/>
    </w:pPr>
    <w:rPr>
      <w:b/>
      <w:caps/>
    </w:rPr>
  </w:style>
  <w:style w:type="paragraph" w:customStyle="1" w:styleId="1250">
    <w:name w:val="Стиль По ширине междустрочный  множитель 125 ин"/>
    <w:basedOn w:val="a0"/>
    <w:autoRedefine/>
    <w:rsid w:val="00FA4EB5"/>
    <w:pPr>
      <w:ind w:firstLine="709"/>
      <w:contextualSpacing/>
      <w:jc w:val="both"/>
    </w:pPr>
    <w:rPr>
      <w:rFonts w:cs="Times New Roman"/>
      <w:szCs w:val="20"/>
    </w:rPr>
  </w:style>
  <w:style w:type="table" w:customStyle="1" w:styleId="1f8">
    <w:name w:val="Сетка таблицы светлая1"/>
    <w:basedOn w:val="a2"/>
    <w:uiPriority w:val="40"/>
    <w:rsid w:val="00391BB6"/>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affffff7">
    <w:name w:val="Нормальный (таблица)"/>
    <w:basedOn w:val="a0"/>
    <w:next w:val="a0"/>
    <w:uiPriority w:val="99"/>
    <w:rsid w:val="008D756A"/>
    <w:pPr>
      <w:widowControl w:val="0"/>
      <w:suppressAutoHyphens w:val="0"/>
      <w:autoSpaceDE w:val="0"/>
      <w:autoSpaceDN w:val="0"/>
      <w:adjustRightInd w:val="0"/>
      <w:jc w:val="both"/>
    </w:pPr>
    <w:rPr>
      <w:rFonts w:cs="Times New Roman"/>
      <w:lang w:eastAsia="ru-RU"/>
    </w:rPr>
  </w:style>
  <w:style w:type="paragraph" w:customStyle="1" w:styleId="affffff8">
    <w:name w:val="Центрированный (таблица)"/>
    <w:basedOn w:val="affffff7"/>
    <w:next w:val="a0"/>
    <w:uiPriority w:val="99"/>
    <w:rsid w:val="008D756A"/>
    <w:pPr>
      <w:jc w:val="center"/>
    </w:pPr>
  </w:style>
  <w:style w:type="paragraph" w:customStyle="1" w:styleId="39">
    <w:name w:val="Стиль Заголовок 3"/>
    <w:aliases w:val="ПодЗаголовок + Первая строка:  125 см Перед:  0..."/>
    <w:basedOn w:val="3"/>
    <w:autoRedefine/>
    <w:uiPriority w:val="99"/>
    <w:rsid w:val="00D24C16"/>
    <w:pPr>
      <w:framePr w:hSpace="0" w:wrap="auto" w:vAnchor="margin" w:xAlign="left" w:yAlign="inline"/>
      <w:suppressOverlap w:val="0"/>
      <w:jc w:val="both"/>
    </w:pPr>
    <w:rPr>
      <w:bCs/>
      <w:szCs w:val="20"/>
    </w:rPr>
  </w:style>
  <w:style w:type="paragraph" w:customStyle="1" w:styleId="320">
    <w:name w:val="Основной текст 32"/>
    <w:basedOn w:val="a0"/>
    <w:rsid w:val="002009B4"/>
    <w:pPr>
      <w:autoSpaceDE w:val="0"/>
      <w:jc w:val="both"/>
    </w:pPr>
    <w:rPr>
      <w:rFonts w:cs="Times New Roman"/>
      <w:sz w:val="20"/>
      <w:szCs w:val="18"/>
    </w:rPr>
  </w:style>
  <w:style w:type="paragraph" w:customStyle="1" w:styleId="220">
    <w:name w:val="Основной текст 22"/>
    <w:basedOn w:val="a0"/>
    <w:rsid w:val="002C1189"/>
    <w:pPr>
      <w:spacing w:before="90" w:after="90"/>
    </w:pPr>
    <w:rPr>
      <w:rFonts w:cs="Times New Roman"/>
      <w:bCs/>
      <w:sz w:val="20"/>
      <w:szCs w:val="20"/>
    </w:rPr>
  </w:style>
  <w:style w:type="paragraph" w:customStyle="1" w:styleId="312">
    <w:name w:val="Основной текст 31"/>
    <w:basedOn w:val="a0"/>
    <w:rsid w:val="00916C49"/>
    <w:pPr>
      <w:autoSpaceDE w:val="0"/>
      <w:jc w:val="both"/>
    </w:pPr>
    <w:rPr>
      <w:rFonts w:cs="Times New Roman"/>
      <w:sz w:val="20"/>
      <w:szCs w:val="18"/>
    </w:rPr>
  </w:style>
  <w:style w:type="paragraph" w:customStyle="1" w:styleId="114">
    <w:name w:val="Табличный_боковик_11"/>
    <w:link w:val="115"/>
    <w:qFormat/>
    <w:rsid w:val="00C834E1"/>
    <w:rPr>
      <w:sz w:val="22"/>
      <w:szCs w:val="24"/>
    </w:rPr>
  </w:style>
  <w:style w:type="character" w:customStyle="1" w:styleId="115">
    <w:name w:val="Табличный_боковик_11 Знак"/>
    <w:link w:val="114"/>
    <w:rsid w:val="00C834E1"/>
    <w:rPr>
      <w:sz w:val="22"/>
      <w:szCs w:val="24"/>
    </w:rPr>
  </w:style>
  <w:style w:type="paragraph" w:customStyle="1" w:styleId="pboth">
    <w:name w:val="pboth"/>
    <w:basedOn w:val="a0"/>
    <w:rsid w:val="00736339"/>
    <w:pPr>
      <w:suppressAutoHyphens w:val="0"/>
      <w:spacing w:before="100" w:beforeAutospacing="1" w:after="100" w:afterAutospacing="1"/>
    </w:pPr>
    <w:rPr>
      <w:rFonts w:cs="Times New Roman"/>
      <w:lang w:eastAsia="ru-RU"/>
    </w:rPr>
  </w:style>
  <w:style w:type="paragraph" w:customStyle="1" w:styleId="TableParagraph">
    <w:name w:val="Table Paragraph"/>
    <w:basedOn w:val="a0"/>
    <w:uiPriority w:val="1"/>
    <w:qFormat/>
    <w:rsid w:val="00633601"/>
    <w:pPr>
      <w:widowControl w:val="0"/>
      <w:suppressAutoHyphens w:val="0"/>
    </w:pPr>
    <w:rPr>
      <w:rFonts w:asciiTheme="minorHAnsi" w:eastAsiaTheme="minorHAnsi" w:hAnsiTheme="minorHAnsi" w:cstheme="minorBidi"/>
      <w:sz w:val="22"/>
      <w:szCs w:val="22"/>
      <w:lang w:val="en-US" w:eastAsia="en-US"/>
    </w:rPr>
  </w:style>
  <w:style w:type="paragraph" w:customStyle="1" w:styleId="1f9">
    <w:name w:val="ОБЫЧНЫЙ_1"/>
    <w:basedOn w:val="a0"/>
    <w:link w:val="1fa"/>
    <w:qFormat/>
    <w:rsid w:val="003457BB"/>
    <w:pPr>
      <w:tabs>
        <w:tab w:val="left" w:pos="708"/>
      </w:tabs>
      <w:ind w:firstLine="28"/>
    </w:pPr>
  </w:style>
  <w:style w:type="character" w:customStyle="1" w:styleId="1fa">
    <w:name w:val="ОБЫЧНЫЙ_1 Знак"/>
    <w:basedOn w:val="a1"/>
    <w:link w:val="1f9"/>
    <w:rsid w:val="003457BB"/>
    <w:rPr>
      <w:rFonts w:cs="Calibri"/>
      <w:sz w:val="24"/>
      <w:szCs w:val="24"/>
      <w:lang w:eastAsia="ar-SA"/>
    </w:rPr>
  </w:style>
  <w:style w:type="character" w:customStyle="1" w:styleId="ac">
    <w:name w:val="Абзац списка Знак"/>
    <w:aliases w:val="Обычный текст Знак"/>
    <w:link w:val="ab"/>
    <w:locked/>
    <w:rsid w:val="00041AAB"/>
    <w:rPr>
      <w:rFonts w:cs="Calibri"/>
      <w:sz w:val="24"/>
      <w:szCs w:val="24"/>
      <w:lang w:eastAsia="ar-SA"/>
    </w:rPr>
  </w:style>
  <w:style w:type="paragraph" w:customStyle="1" w:styleId="affffff9">
    <w:name w:val="Прижатый влево"/>
    <w:basedOn w:val="a0"/>
    <w:next w:val="a0"/>
    <w:rsid w:val="00D564F8"/>
    <w:pPr>
      <w:widowControl w:val="0"/>
      <w:suppressAutoHyphens w:val="0"/>
      <w:autoSpaceDE w:val="0"/>
      <w:autoSpaceDN w:val="0"/>
      <w:adjustRightInd w:val="0"/>
    </w:pPr>
    <w:rPr>
      <w:rFonts w:ascii="Times New Roman CYR" w:eastAsiaTheme="minorEastAsia" w:hAnsi="Times New Roman CYR" w:cs="Times New Roman CYR"/>
      <w:lang w:eastAsia="ru-RU"/>
    </w:rPr>
  </w:style>
  <w:style w:type="table" w:styleId="affffffa">
    <w:name w:val="Grid Table Light"/>
    <w:basedOn w:val="a2"/>
    <w:uiPriority w:val="40"/>
    <w:rsid w:val="00920738"/>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11">
    <w:name w:val="Font Style11"/>
    <w:uiPriority w:val="99"/>
    <w:rsid w:val="0049612F"/>
    <w:rPr>
      <w:rFonts w:ascii="Times New Roman" w:hAnsi="Times New Roman" w:cs="Times New Roman"/>
      <w:b/>
      <w:bCs/>
      <w:spacing w:val="10"/>
      <w:sz w:val="24"/>
      <w:szCs w:val="24"/>
    </w:rPr>
  </w:style>
  <w:style w:type="paragraph" w:customStyle="1" w:styleId="230">
    <w:name w:val="Основной текст 23"/>
    <w:basedOn w:val="a0"/>
    <w:rsid w:val="00A12126"/>
    <w:pPr>
      <w:jc w:val="both"/>
    </w:pPr>
    <w:rPr>
      <w:rFonts w:cs="Times New Roman"/>
      <w:sz w:val="26"/>
      <w:szCs w:val="20"/>
    </w:rPr>
  </w:style>
  <w:style w:type="table" w:customStyle="1" w:styleId="2f9">
    <w:name w:val="Сетка таблицы светлая2"/>
    <w:basedOn w:val="a2"/>
    <w:uiPriority w:val="40"/>
    <w:rsid w:val="00FD6CBC"/>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affffffb">
    <w:name w:val="Обычный с первой строкой"/>
    <w:basedOn w:val="a0"/>
    <w:qFormat/>
    <w:rsid w:val="00FD6CBC"/>
    <w:pPr>
      <w:ind w:firstLine="567"/>
      <w:jc w:val="both"/>
    </w:pPr>
    <w:rPr>
      <w:rFonts w:cs="Times New Roman"/>
      <w:sz w:val="28"/>
      <w:szCs w:val="28"/>
    </w:rPr>
  </w:style>
  <w:style w:type="character" w:customStyle="1" w:styleId="nobr">
    <w:name w:val="nobr"/>
    <w:basedOn w:val="a1"/>
    <w:rsid w:val="00FD6CBC"/>
  </w:style>
  <w:style w:type="paragraph" w:customStyle="1" w:styleId="msonormal0">
    <w:name w:val="msonormal"/>
    <w:basedOn w:val="a0"/>
    <w:rsid w:val="0033601E"/>
    <w:pPr>
      <w:suppressAutoHyphens w:val="0"/>
      <w:spacing w:before="280" w:after="280"/>
    </w:pPr>
    <w:rPr>
      <w:rFonts w:cs="Times New Roman"/>
      <w:lang w:eastAsia="zh-CN"/>
    </w:rPr>
  </w:style>
  <w:style w:type="paragraph" w:customStyle="1" w:styleId="4b">
    <w:name w:val="Указатель4"/>
    <w:basedOn w:val="a0"/>
    <w:rsid w:val="0033601E"/>
    <w:pPr>
      <w:suppressLineNumbers/>
      <w:suppressAutoHyphens w:val="0"/>
    </w:pPr>
    <w:rPr>
      <w:rFonts w:cs="Mangal"/>
      <w:lang w:eastAsia="zh-CN"/>
    </w:rPr>
  </w:style>
  <w:style w:type="paragraph" w:customStyle="1" w:styleId="3a">
    <w:name w:val="Название3"/>
    <w:basedOn w:val="a0"/>
    <w:rsid w:val="0033601E"/>
    <w:pPr>
      <w:suppressLineNumbers/>
      <w:suppressAutoHyphens w:val="0"/>
      <w:spacing w:before="120" w:after="120"/>
    </w:pPr>
    <w:rPr>
      <w:rFonts w:cs="Tahoma"/>
      <w:i/>
      <w:iCs/>
      <w:lang w:eastAsia="zh-CN"/>
    </w:rPr>
  </w:style>
  <w:style w:type="paragraph" w:customStyle="1" w:styleId="3b">
    <w:name w:val="Указатель3"/>
    <w:basedOn w:val="a0"/>
    <w:rsid w:val="0033601E"/>
    <w:pPr>
      <w:suppressLineNumbers/>
      <w:suppressAutoHyphens w:val="0"/>
    </w:pPr>
    <w:rPr>
      <w:rFonts w:cs="Tahoma"/>
      <w:lang w:eastAsia="zh-CN"/>
    </w:rPr>
  </w:style>
  <w:style w:type="paragraph" w:customStyle="1" w:styleId="2fa">
    <w:name w:val="Название2"/>
    <w:basedOn w:val="a0"/>
    <w:rsid w:val="0033601E"/>
    <w:pPr>
      <w:suppressLineNumbers/>
      <w:suppressAutoHyphens w:val="0"/>
      <w:spacing w:before="120" w:after="120"/>
    </w:pPr>
    <w:rPr>
      <w:rFonts w:cs="Tahoma"/>
      <w:i/>
      <w:iCs/>
      <w:lang w:eastAsia="zh-CN"/>
    </w:rPr>
  </w:style>
  <w:style w:type="paragraph" w:customStyle="1" w:styleId="2fb">
    <w:name w:val="Указатель2"/>
    <w:basedOn w:val="a0"/>
    <w:rsid w:val="0033601E"/>
    <w:pPr>
      <w:suppressLineNumbers/>
      <w:suppressAutoHyphens w:val="0"/>
    </w:pPr>
    <w:rPr>
      <w:rFonts w:cs="Tahoma"/>
      <w:lang w:eastAsia="zh-CN"/>
    </w:rPr>
  </w:style>
  <w:style w:type="paragraph" w:customStyle="1" w:styleId="normal32">
    <w:name w:val="normal32"/>
    <w:basedOn w:val="a0"/>
    <w:rsid w:val="0033601E"/>
    <w:pPr>
      <w:suppressAutoHyphens w:val="0"/>
      <w:jc w:val="center"/>
    </w:pPr>
    <w:rPr>
      <w:rFonts w:ascii="Arial" w:hAnsi="Arial" w:cs="Arial"/>
      <w:sz w:val="34"/>
      <w:szCs w:val="34"/>
      <w:lang w:eastAsia="zh-CN"/>
    </w:rPr>
  </w:style>
  <w:style w:type="paragraph" w:customStyle="1" w:styleId="consnormal0">
    <w:name w:val="consnormal"/>
    <w:basedOn w:val="a0"/>
    <w:rsid w:val="0033601E"/>
    <w:pPr>
      <w:suppressAutoHyphens w:val="0"/>
      <w:spacing w:before="280" w:after="280"/>
    </w:pPr>
    <w:rPr>
      <w:rFonts w:cs="Times New Roman"/>
      <w:lang w:eastAsia="zh-CN"/>
    </w:rPr>
  </w:style>
  <w:style w:type="paragraph" w:customStyle="1" w:styleId="1fb">
    <w:name w:val="Текст1"/>
    <w:basedOn w:val="a0"/>
    <w:rsid w:val="0033601E"/>
    <w:pPr>
      <w:suppressAutoHyphens w:val="0"/>
    </w:pPr>
    <w:rPr>
      <w:rFonts w:ascii="Courier New" w:hAnsi="Courier New" w:cs="Courier New"/>
      <w:sz w:val="20"/>
      <w:lang w:eastAsia="zh-CN"/>
    </w:rPr>
  </w:style>
  <w:style w:type="paragraph" w:customStyle="1" w:styleId="formattext0">
    <w:name w:val="formattext"/>
    <w:basedOn w:val="a0"/>
    <w:rsid w:val="0033601E"/>
    <w:pPr>
      <w:suppressAutoHyphens w:val="0"/>
      <w:spacing w:after="223"/>
    </w:pPr>
    <w:rPr>
      <w:rFonts w:cs="Times New Roman"/>
      <w:lang w:eastAsia="zh-CN"/>
    </w:rPr>
  </w:style>
  <w:style w:type="character" w:customStyle="1" w:styleId="WW8Num1z0">
    <w:name w:val="WW8Num1z0"/>
    <w:rsid w:val="0033601E"/>
  </w:style>
  <w:style w:type="character" w:customStyle="1" w:styleId="WW8Num1z1">
    <w:name w:val="WW8Num1z1"/>
    <w:rsid w:val="0033601E"/>
  </w:style>
  <w:style w:type="character" w:customStyle="1" w:styleId="WW8Num1z2">
    <w:name w:val="WW8Num1z2"/>
    <w:rsid w:val="0033601E"/>
  </w:style>
  <w:style w:type="character" w:customStyle="1" w:styleId="WW8Num1z3">
    <w:name w:val="WW8Num1z3"/>
    <w:rsid w:val="0033601E"/>
  </w:style>
  <w:style w:type="character" w:customStyle="1" w:styleId="WW8Num1z4">
    <w:name w:val="WW8Num1z4"/>
    <w:rsid w:val="0033601E"/>
  </w:style>
  <w:style w:type="character" w:customStyle="1" w:styleId="WW8Num1z5">
    <w:name w:val="WW8Num1z5"/>
    <w:rsid w:val="0033601E"/>
  </w:style>
  <w:style w:type="character" w:customStyle="1" w:styleId="WW8Num1z6">
    <w:name w:val="WW8Num1z6"/>
    <w:rsid w:val="0033601E"/>
  </w:style>
  <w:style w:type="character" w:customStyle="1" w:styleId="WW8Num1z7">
    <w:name w:val="WW8Num1z7"/>
    <w:rsid w:val="0033601E"/>
  </w:style>
  <w:style w:type="character" w:customStyle="1" w:styleId="WW8Num1z8">
    <w:name w:val="WW8Num1z8"/>
    <w:rsid w:val="0033601E"/>
  </w:style>
  <w:style w:type="character" w:customStyle="1" w:styleId="WW8Num2z1">
    <w:name w:val="WW8Num2z1"/>
    <w:rsid w:val="0033601E"/>
  </w:style>
  <w:style w:type="character" w:customStyle="1" w:styleId="WW8Num2z2">
    <w:name w:val="WW8Num2z2"/>
    <w:rsid w:val="0033601E"/>
  </w:style>
  <w:style w:type="character" w:customStyle="1" w:styleId="WW8Num2z3">
    <w:name w:val="WW8Num2z3"/>
    <w:rsid w:val="0033601E"/>
  </w:style>
  <w:style w:type="character" w:customStyle="1" w:styleId="WW8Num2z4">
    <w:name w:val="WW8Num2z4"/>
    <w:rsid w:val="0033601E"/>
  </w:style>
  <w:style w:type="character" w:customStyle="1" w:styleId="WW8Num2z5">
    <w:name w:val="WW8Num2z5"/>
    <w:rsid w:val="0033601E"/>
  </w:style>
  <w:style w:type="character" w:customStyle="1" w:styleId="WW8Num2z6">
    <w:name w:val="WW8Num2z6"/>
    <w:rsid w:val="0033601E"/>
  </w:style>
  <w:style w:type="character" w:customStyle="1" w:styleId="WW8Num2z7">
    <w:name w:val="WW8Num2z7"/>
    <w:rsid w:val="0033601E"/>
  </w:style>
  <w:style w:type="character" w:customStyle="1" w:styleId="WW8Num2z8">
    <w:name w:val="WW8Num2z8"/>
    <w:rsid w:val="0033601E"/>
  </w:style>
  <w:style w:type="character" w:customStyle="1" w:styleId="WW8Num3z0">
    <w:name w:val="WW8Num3z0"/>
    <w:rsid w:val="0033601E"/>
    <w:rPr>
      <w:rFonts w:ascii="Wingdings" w:hAnsi="Wingdings" w:cs="Wingdings" w:hint="default"/>
    </w:rPr>
  </w:style>
  <w:style w:type="character" w:customStyle="1" w:styleId="WW8Num3z1">
    <w:name w:val="WW8Num3z1"/>
    <w:rsid w:val="0033601E"/>
    <w:rPr>
      <w:rFonts w:ascii="Courier New" w:hAnsi="Courier New" w:cs="Courier New" w:hint="default"/>
    </w:rPr>
  </w:style>
  <w:style w:type="character" w:customStyle="1" w:styleId="WW8Num3z3">
    <w:name w:val="WW8Num3z3"/>
    <w:rsid w:val="0033601E"/>
    <w:rPr>
      <w:rFonts w:ascii="Symbol" w:hAnsi="Symbol" w:cs="Symbol" w:hint="default"/>
    </w:rPr>
  </w:style>
  <w:style w:type="character" w:customStyle="1" w:styleId="WW8Num4z1">
    <w:name w:val="WW8Num4z1"/>
    <w:rsid w:val="0033601E"/>
  </w:style>
  <w:style w:type="character" w:customStyle="1" w:styleId="WW8Num4z2">
    <w:name w:val="WW8Num4z2"/>
    <w:rsid w:val="0033601E"/>
  </w:style>
  <w:style w:type="character" w:customStyle="1" w:styleId="WW8Num4z3">
    <w:name w:val="WW8Num4z3"/>
    <w:rsid w:val="0033601E"/>
  </w:style>
  <w:style w:type="character" w:customStyle="1" w:styleId="WW8Num4z4">
    <w:name w:val="WW8Num4z4"/>
    <w:rsid w:val="0033601E"/>
  </w:style>
  <w:style w:type="character" w:customStyle="1" w:styleId="WW8Num4z5">
    <w:name w:val="WW8Num4z5"/>
    <w:rsid w:val="0033601E"/>
  </w:style>
  <w:style w:type="character" w:customStyle="1" w:styleId="WW8Num4z6">
    <w:name w:val="WW8Num4z6"/>
    <w:rsid w:val="0033601E"/>
  </w:style>
  <w:style w:type="character" w:customStyle="1" w:styleId="WW8Num4z7">
    <w:name w:val="WW8Num4z7"/>
    <w:rsid w:val="0033601E"/>
  </w:style>
  <w:style w:type="character" w:customStyle="1" w:styleId="WW8Num4z8">
    <w:name w:val="WW8Num4z8"/>
    <w:rsid w:val="0033601E"/>
  </w:style>
  <w:style w:type="character" w:customStyle="1" w:styleId="WW8Num5z0">
    <w:name w:val="WW8Num5z0"/>
    <w:rsid w:val="0033601E"/>
    <w:rPr>
      <w:rFonts w:ascii="Calibri" w:eastAsia="Calibri" w:hAnsi="Calibri" w:cs="Calibri" w:hint="default"/>
      <w:lang w:eastAsia="ru-RU"/>
    </w:rPr>
  </w:style>
  <w:style w:type="character" w:customStyle="1" w:styleId="WW8Num5z1">
    <w:name w:val="WW8Num5z1"/>
    <w:rsid w:val="0033601E"/>
  </w:style>
  <w:style w:type="character" w:customStyle="1" w:styleId="WW8Num5z2">
    <w:name w:val="WW8Num5z2"/>
    <w:rsid w:val="0033601E"/>
  </w:style>
  <w:style w:type="character" w:customStyle="1" w:styleId="WW8Num5z3">
    <w:name w:val="WW8Num5z3"/>
    <w:rsid w:val="0033601E"/>
  </w:style>
  <w:style w:type="character" w:customStyle="1" w:styleId="WW8Num5z4">
    <w:name w:val="WW8Num5z4"/>
    <w:rsid w:val="0033601E"/>
  </w:style>
  <w:style w:type="character" w:customStyle="1" w:styleId="WW8Num5z5">
    <w:name w:val="WW8Num5z5"/>
    <w:rsid w:val="0033601E"/>
  </w:style>
  <w:style w:type="character" w:customStyle="1" w:styleId="WW8Num5z6">
    <w:name w:val="WW8Num5z6"/>
    <w:rsid w:val="0033601E"/>
  </w:style>
  <w:style w:type="character" w:customStyle="1" w:styleId="WW8Num5z7">
    <w:name w:val="WW8Num5z7"/>
    <w:rsid w:val="0033601E"/>
  </w:style>
  <w:style w:type="character" w:customStyle="1" w:styleId="WW8Num5z8">
    <w:name w:val="WW8Num5z8"/>
    <w:rsid w:val="0033601E"/>
  </w:style>
  <w:style w:type="character" w:customStyle="1" w:styleId="4c">
    <w:name w:val="Основной шрифт абзаца4"/>
    <w:rsid w:val="0033601E"/>
  </w:style>
  <w:style w:type="character" w:customStyle="1" w:styleId="3c">
    <w:name w:val="Основной шрифт абзаца3"/>
    <w:rsid w:val="0033601E"/>
  </w:style>
  <w:style w:type="character" w:customStyle="1" w:styleId="2fc">
    <w:name w:val="Основной шрифт абзаца2"/>
    <w:rsid w:val="0033601E"/>
  </w:style>
  <w:style w:type="character" w:customStyle="1" w:styleId="affffffc">
    <w:name w:val="Цветовое выделение"/>
    <w:rsid w:val="0033601E"/>
    <w:rPr>
      <w:b/>
      <w:bCs w:val="0"/>
      <w:color w:val="26282F"/>
    </w:rPr>
  </w:style>
  <w:style w:type="character" w:customStyle="1" w:styleId="ep">
    <w:name w:val="ep"/>
    <w:rsid w:val="0033601E"/>
  </w:style>
  <w:style w:type="character" w:customStyle="1" w:styleId="15">
    <w:name w:val="Текст выноски Знак1"/>
    <w:basedOn w:val="a1"/>
    <w:link w:val="af"/>
    <w:locked/>
    <w:rsid w:val="0033601E"/>
    <w:rPr>
      <w:rFonts w:ascii="Tahoma" w:hAnsi="Tahoma" w:cs="Tahoma"/>
      <w:sz w:val="16"/>
      <w:szCs w:val="16"/>
      <w:lang w:eastAsia="ar-SA"/>
    </w:rPr>
  </w:style>
  <w:style w:type="table" w:customStyle="1" w:styleId="1fc">
    <w:name w:val="Сетка таблицы1"/>
    <w:basedOn w:val="a2"/>
    <w:uiPriority w:val="39"/>
    <w:rsid w:val="0033601E"/>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d">
    <w:name w:val="Сетка таблицы2"/>
    <w:basedOn w:val="a2"/>
    <w:uiPriority w:val="39"/>
    <w:rsid w:val="0033601E"/>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Сетка таблицы11"/>
    <w:basedOn w:val="a2"/>
    <w:uiPriority w:val="39"/>
    <w:rsid w:val="0033601E"/>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d">
    <w:name w:val="Сетка таблицы3"/>
    <w:basedOn w:val="a2"/>
    <w:uiPriority w:val="39"/>
    <w:rsid w:val="0033601E"/>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d">
    <w:name w:val="Book Title"/>
    <w:basedOn w:val="a1"/>
    <w:uiPriority w:val="33"/>
    <w:qFormat/>
    <w:rsid w:val="00820E00"/>
    <w:rPr>
      <w:b/>
      <w:bCs/>
      <w:i/>
      <w:iCs/>
      <w:spacing w:val="5"/>
    </w:rPr>
  </w:style>
  <w:style w:type="character" w:styleId="affffffe">
    <w:name w:val="Intense Emphasis"/>
    <w:basedOn w:val="a1"/>
    <w:uiPriority w:val="21"/>
    <w:qFormat/>
    <w:rsid w:val="00820E00"/>
    <w:rPr>
      <w:i/>
      <w:iCs/>
      <w:color w:val="4F81BD" w:themeColor="accent1"/>
    </w:rPr>
  </w:style>
  <w:style w:type="character" w:styleId="afffffff">
    <w:name w:val="Intense Reference"/>
    <w:basedOn w:val="a1"/>
    <w:uiPriority w:val="32"/>
    <w:qFormat/>
    <w:rsid w:val="00820E00"/>
    <w:rPr>
      <w:b/>
      <w:bCs/>
      <w:smallCaps/>
      <w:color w:val="4F81BD"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76328">
      <w:bodyDiv w:val="1"/>
      <w:marLeft w:val="0"/>
      <w:marRight w:val="0"/>
      <w:marTop w:val="0"/>
      <w:marBottom w:val="0"/>
      <w:divBdr>
        <w:top w:val="none" w:sz="0" w:space="0" w:color="auto"/>
        <w:left w:val="none" w:sz="0" w:space="0" w:color="auto"/>
        <w:bottom w:val="none" w:sz="0" w:space="0" w:color="auto"/>
        <w:right w:val="none" w:sz="0" w:space="0" w:color="auto"/>
      </w:divBdr>
      <w:divsChild>
        <w:div w:id="81604570">
          <w:marLeft w:val="0"/>
          <w:marRight w:val="0"/>
          <w:marTop w:val="120"/>
          <w:marBottom w:val="0"/>
          <w:divBdr>
            <w:top w:val="none" w:sz="0" w:space="0" w:color="auto"/>
            <w:left w:val="none" w:sz="0" w:space="0" w:color="auto"/>
            <w:bottom w:val="none" w:sz="0" w:space="0" w:color="auto"/>
            <w:right w:val="none" w:sz="0" w:space="0" w:color="auto"/>
          </w:divBdr>
        </w:div>
        <w:div w:id="376586074">
          <w:marLeft w:val="0"/>
          <w:marRight w:val="0"/>
          <w:marTop w:val="120"/>
          <w:marBottom w:val="0"/>
          <w:divBdr>
            <w:top w:val="none" w:sz="0" w:space="0" w:color="auto"/>
            <w:left w:val="none" w:sz="0" w:space="0" w:color="auto"/>
            <w:bottom w:val="none" w:sz="0" w:space="0" w:color="auto"/>
            <w:right w:val="none" w:sz="0" w:space="0" w:color="auto"/>
          </w:divBdr>
        </w:div>
        <w:div w:id="1119373127">
          <w:marLeft w:val="0"/>
          <w:marRight w:val="0"/>
          <w:marTop w:val="120"/>
          <w:marBottom w:val="0"/>
          <w:divBdr>
            <w:top w:val="none" w:sz="0" w:space="0" w:color="auto"/>
            <w:left w:val="none" w:sz="0" w:space="0" w:color="auto"/>
            <w:bottom w:val="none" w:sz="0" w:space="0" w:color="auto"/>
            <w:right w:val="none" w:sz="0" w:space="0" w:color="auto"/>
          </w:divBdr>
        </w:div>
        <w:div w:id="1130168339">
          <w:marLeft w:val="0"/>
          <w:marRight w:val="0"/>
          <w:marTop w:val="120"/>
          <w:marBottom w:val="0"/>
          <w:divBdr>
            <w:top w:val="none" w:sz="0" w:space="0" w:color="auto"/>
            <w:left w:val="none" w:sz="0" w:space="0" w:color="auto"/>
            <w:bottom w:val="none" w:sz="0" w:space="0" w:color="auto"/>
            <w:right w:val="none" w:sz="0" w:space="0" w:color="auto"/>
          </w:divBdr>
        </w:div>
        <w:div w:id="1419908653">
          <w:marLeft w:val="0"/>
          <w:marRight w:val="0"/>
          <w:marTop w:val="120"/>
          <w:marBottom w:val="0"/>
          <w:divBdr>
            <w:top w:val="none" w:sz="0" w:space="0" w:color="auto"/>
            <w:left w:val="none" w:sz="0" w:space="0" w:color="auto"/>
            <w:bottom w:val="none" w:sz="0" w:space="0" w:color="auto"/>
            <w:right w:val="none" w:sz="0" w:space="0" w:color="auto"/>
          </w:divBdr>
        </w:div>
        <w:div w:id="1589732543">
          <w:marLeft w:val="0"/>
          <w:marRight w:val="0"/>
          <w:marTop w:val="120"/>
          <w:marBottom w:val="0"/>
          <w:divBdr>
            <w:top w:val="none" w:sz="0" w:space="0" w:color="auto"/>
            <w:left w:val="none" w:sz="0" w:space="0" w:color="auto"/>
            <w:bottom w:val="none" w:sz="0" w:space="0" w:color="auto"/>
            <w:right w:val="none" w:sz="0" w:space="0" w:color="auto"/>
          </w:divBdr>
        </w:div>
        <w:div w:id="1648239477">
          <w:marLeft w:val="0"/>
          <w:marRight w:val="0"/>
          <w:marTop w:val="120"/>
          <w:marBottom w:val="0"/>
          <w:divBdr>
            <w:top w:val="none" w:sz="0" w:space="0" w:color="auto"/>
            <w:left w:val="none" w:sz="0" w:space="0" w:color="auto"/>
            <w:bottom w:val="none" w:sz="0" w:space="0" w:color="auto"/>
            <w:right w:val="none" w:sz="0" w:space="0" w:color="auto"/>
          </w:divBdr>
        </w:div>
        <w:div w:id="1775856571">
          <w:marLeft w:val="0"/>
          <w:marRight w:val="0"/>
          <w:marTop w:val="120"/>
          <w:marBottom w:val="0"/>
          <w:divBdr>
            <w:top w:val="none" w:sz="0" w:space="0" w:color="auto"/>
            <w:left w:val="none" w:sz="0" w:space="0" w:color="auto"/>
            <w:bottom w:val="none" w:sz="0" w:space="0" w:color="auto"/>
            <w:right w:val="none" w:sz="0" w:space="0" w:color="auto"/>
          </w:divBdr>
        </w:div>
        <w:div w:id="1776944442">
          <w:marLeft w:val="0"/>
          <w:marRight w:val="0"/>
          <w:marTop w:val="120"/>
          <w:marBottom w:val="0"/>
          <w:divBdr>
            <w:top w:val="none" w:sz="0" w:space="0" w:color="auto"/>
            <w:left w:val="none" w:sz="0" w:space="0" w:color="auto"/>
            <w:bottom w:val="none" w:sz="0" w:space="0" w:color="auto"/>
            <w:right w:val="none" w:sz="0" w:space="0" w:color="auto"/>
          </w:divBdr>
        </w:div>
        <w:div w:id="2074615899">
          <w:marLeft w:val="0"/>
          <w:marRight w:val="0"/>
          <w:marTop w:val="120"/>
          <w:marBottom w:val="0"/>
          <w:divBdr>
            <w:top w:val="none" w:sz="0" w:space="0" w:color="auto"/>
            <w:left w:val="none" w:sz="0" w:space="0" w:color="auto"/>
            <w:bottom w:val="none" w:sz="0" w:space="0" w:color="auto"/>
            <w:right w:val="none" w:sz="0" w:space="0" w:color="auto"/>
          </w:divBdr>
        </w:div>
        <w:div w:id="2099667467">
          <w:marLeft w:val="0"/>
          <w:marRight w:val="0"/>
          <w:marTop w:val="120"/>
          <w:marBottom w:val="0"/>
          <w:divBdr>
            <w:top w:val="none" w:sz="0" w:space="0" w:color="auto"/>
            <w:left w:val="none" w:sz="0" w:space="0" w:color="auto"/>
            <w:bottom w:val="none" w:sz="0" w:space="0" w:color="auto"/>
            <w:right w:val="none" w:sz="0" w:space="0" w:color="auto"/>
          </w:divBdr>
        </w:div>
      </w:divsChild>
    </w:div>
    <w:div w:id="95255195">
      <w:bodyDiv w:val="1"/>
      <w:marLeft w:val="0"/>
      <w:marRight w:val="0"/>
      <w:marTop w:val="0"/>
      <w:marBottom w:val="0"/>
      <w:divBdr>
        <w:top w:val="none" w:sz="0" w:space="0" w:color="auto"/>
        <w:left w:val="none" w:sz="0" w:space="0" w:color="auto"/>
        <w:bottom w:val="none" w:sz="0" w:space="0" w:color="auto"/>
        <w:right w:val="none" w:sz="0" w:space="0" w:color="auto"/>
      </w:divBdr>
    </w:div>
    <w:div w:id="356391728">
      <w:bodyDiv w:val="1"/>
      <w:marLeft w:val="0"/>
      <w:marRight w:val="0"/>
      <w:marTop w:val="0"/>
      <w:marBottom w:val="0"/>
      <w:divBdr>
        <w:top w:val="none" w:sz="0" w:space="0" w:color="auto"/>
        <w:left w:val="none" w:sz="0" w:space="0" w:color="auto"/>
        <w:bottom w:val="none" w:sz="0" w:space="0" w:color="auto"/>
        <w:right w:val="none" w:sz="0" w:space="0" w:color="auto"/>
      </w:divBdr>
      <w:divsChild>
        <w:div w:id="1293709619">
          <w:marLeft w:val="0"/>
          <w:marRight w:val="0"/>
          <w:marTop w:val="120"/>
          <w:marBottom w:val="0"/>
          <w:divBdr>
            <w:top w:val="none" w:sz="0" w:space="0" w:color="auto"/>
            <w:left w:val="none" w:sz="0" w:space="0" w:color="auto"/>
            <w:bottom w:val="none" w:sz="0" w:space="0" w:color="auto"/>
            <w:right w:val="none" w:sz="0" w:space="0" w:color="auto"/>
          </w:divBdr>
        </w:div>
        <w:div w:id="1604145026">
          <w:marLeft w:val="0"/>
          <w:marRight w:val="0"/>
          <w:marTop w:val="120"/>
          <w:marBottom w:val="0"/>
          <w:divBdr>
            <w:top w:val="none" w:sz="0" w:space="0" w:color="auto"/>
            <w:left w:val="none" w:sz="0" w:space="0" w:color="auto"/>
            <w:bottom w:val="none" w:sz="0" w:space="0" w:color="auto"/>
            <w:right w:val="none" w:sz="0" w:space="0" w:color="auto"/>
          </w:divBdr>
        </w:div>
        <w:div w:id="1425033037">
          <w:marLeft w:val="0"/>
          <w:marRight w:val="0"/>
          <w:marTop w:val="120"/>
          <w:marBottom w:val="0"/>
          <w:divBdr>
            <w:top w:val="none" w:sz="0" w:space="0" w:color="auto"/>
            <w:left w:val="none" w:sz="0" w:space="0" w:color="auto"/>
            <w:bottom w:val="none" w:sz="0" w:space="0" w:color="auto"/>
            <w:right w:val="none" w:sz="0" w:space="0" w:color="auto"/>
          </w:divBdr>
        </w:div>
        <w:div w:id="11539063">
          <w:marLeft w:val="0"/>
          <w:marRight w:val="0"/>
          <w:marTop w:val="120"/>
          <w:marBottom w:val="0"/>
          <w:divBdr>
            <w:top w:val="none" w:sz="0" w:space="0" w:color="auto"/>
            <w:left w:val="none" w:sz="0" w:space="0" w:color="auto"/>
            <w:bottom w:val="none" w:sz="0" w:space="0" w:color="auto"/>
            <w:right w:val="none" w:sz="0" w:space="0" w:color="auto"/>
          </w:divBdr>
        </w:div>
        <w:div w:id="1623925094">
          <w:marLeft w:val="0"/>
          <w:marRight w:val="0"/>
          <w:marTop w:val="120"/>
          <w:marBottom w:val="0"/>
          <w:divBdr>
            <w:top w:val="none" w:sz="0" w:space="0" w:color="auto"/>
            <w:left w:val="none" w:sz="0" w:space="0" w:color="auto"/>
            <w:bottom w:val="none" w:sz="0" w:space="0" w:color="auto"/>
            <w:right w:val="none" w:sz="0" w:space="0" w:color="auto"/>
          </w:divBdr>
        </w:div>
        <w:div w:id="1478372539">
          <w:marLeft w:val="0"/>
          <w:marRight w:val="0"/>
          <w:marTop w:val="120"/>
          <w:marBottom w:val="0"/>
          <w:divBdr>
            <w:top w:val="none" w:sz="0" w:space="0" w:color="auto"/>
            <w:left w:val="none" w:sz="0" w:space="0" w:color="auto"/>
            <w:bottom w:val="none" w:sz="0" w:space="0" w:color="auto"/>
            <w:right w:val="none" w:sz="0" w:space="0" w:color="auto"/>
          </w:divBdr>
        </w:div>
      </w:divsChild>
    </w:div>
    <w:div w:id="435683950">
      <w:bodyDiv w:val="1"/>
      <w:marLeft w:val="0"/>
      <w:marRight w:val="0"/>
      <w:marTop w:val="0"/>
      <w:marBottom w:val="0"/>
      <w:divBdr>
        <w:top w:val="none" w:sz="0" w:space="0" w:color="auto"/>
        <w:left w:val="none" w:sz="0" w:space="0" w:color="auto"/>
        <w:bottom w:val="none" w:sz="0" w:space="0" w:color="auto"/>
        <w:right w:val="none" w:sz="0" w:space="0" w:color="auto"/>
      </w:divBdr>
      <w:divsChild>
        <w:div w:id="208341624">
          <w:marLeft w:val="0"/>
          <w:marRight w:val="0"/>
          <w:marTop w:val="120"/>
          <w:marBottom w:val="0"/>
          <w:divBdr>
            <w:top w:val="none" w:sz="0" w:space="0" w:color="auto"/>
            <w:left w:val="none" w:sz="0" w:space="0" w:color="auto"/>
            <w:bottom w:val="none" w:sz="0" w:space="0" w:color="auto"/>
            <w:right w:val="none" w:sz="0" w:space="0" w:color="auto"/>
          </w:divBdr>
        </w:div>
        <w:div w:id="391539087">
          <w:marLeft w:val="0"/>
          <w:marRight w:val="0"/>
          <w:marTop w:val="120"/>
          <w:marBottom w:val="0"/>
          <w:divBdr>
            <w:top w:val="none" w:sz="0" w:space="0" w:color="auto"/>
            <w:left w:val="none" w:sz="0" w:space="0" w:color="auto"/>
            <w:bottom w:val="none" w:sz="0" w:space="0" w:color="auto"/>
            <w:right w:val="none" w:sz="0" w:space="0" w:color="auto"/>
          </w:divBdr>
        </w:div>
        <w:div w:id="1137334164">
          <w:marLeft w:val="0"/>
          <w:marRight w:val="0"/>
          <w:marTop w:val="120"/>
          <w:marBottom w:val="0"/>
          <w:divBdr>
            <w:top w:val="none" w:sz="0" w:space="0" w:color="auto"/>
            <w:left w:val="none" w:sz="0" w:space="0" w:color="auto"/>
            <w:bottom w:val="none" w:sz="0" w:space="0" w:color="auto"/>
            <w:right w:val="none" w:sz="0" w:space="0" w:color="auto"/>
          </w:divBdr>
        </w:div>
        <w:div w:id="1957564703">
          <w:marLeft w:val="0"/>
          <w:marRight w:val="0"/>
          <w:marTop w:val="120"/>
          <w:marBottom w:val="0"/>
          <w:divBdr>
            <w:top w:val="none" w:sz="0" w:space="0" w:color="auto"/>
            <w:left w:val="none" w:sz="0" w:space="0" w:color="auto"/>
            <w:bottom w:val="none" w:sz="0" w:space="0" w:color="auto"/>
            <w:right w:val="none" w:sz="0" w:space="0" w:color="auto"/>
          </w:divBdr>
        </w:div>
        <w:div w:id="1375733409">
          <w:marLeft w:val="0"/>
          <w:marRight w:val="0"/>
          <w:marTop w:val="120"/>
          <w:marBottom w:val="0"/>
          <w:divBdr>
            <w:top w:val="none" w:sz="0" w:space="0" w:color="auto"/>
            <w:left w:val="none" w:sz="0" w:space="0" w:color="auto"/>
            <w:bottom w:val="none" w:sz="0" w:space="0" w:color="auto"/>
            <w:right w:val="none" w:sz="0" w:space="0" w:color="auto"/>
          </w:divBdr>
        </w:div>
        <w:div w:id="1456145681">
          <w:marLeft w:val="0"/>
          <w:marRight w:val="0"/>
          <w:marTop w:val="120"/>
          <w:marBottom w:val="0"/>
          <w:divBdr>
            <w:top w:val="none" w:sz="0" w:space="0" w:color="auto"/>
            <w:left w:val="none" w:sz="0" w:space="0" w:color="auto"/>
            <w:bottom w:val="none" w:sz="0" w:space="0" w:color="auto"/>
            <w:right w:val="none" w:sz="0" w:space="0" w:color="auto"/>
          </w:divBdr>
        </w:div>
        <w:div w:id="1870802801">
          <w:marLeft w:val="0"/>
          <w:marRight w:val="0"/>
          <w:marTop w:val="120"/>
          <w:marBottom w:val="0"/>
          <w:divBdr>
            <w:top w:val="none" w:sz="0" w:space="0" w:color="auto"/>
            <w:left w:val="none" w:sz="0" w:space="0" w:color="auto"/>
            <w:bottom w:val="none" w:sz="0" w:space="0" w:color="auto"/>
            <w:right w:val="none" w:sz="0" w:space="0" w:color="auto"/>
          </w:divBdr>
        </w:div>
        <w:div w:id="248657138">
          <w:marLeft w:val="0"/>
          <w:marRight w:val="0"/>
          <w:marTop w:val="120"/>
          <w:marBottom w:val="0"/>
          <w:divBdr>
            <w:top w:val="none" w:sz="0" w:space="0" w:color="auto"/>
            <w:left w:val="none" w:sz="0" w:space="0" w:color="auto"/>
            <w:bottom w:val="none" w:sz="0" w:space="0" w:color="auto"/>
            <w:right w:val="none" w:sz="0" w:space="0" w:color="auto"/>
          </w:divBdr>
        </w:div>
        <w:div w:id="1013802711">
          <w:marLeft w:val="0"/>
          <w:marRight w:val="0"/>
          <w:marTop w:val="120"/>
          <w:marBottom w:val="0"/>
          <w:divBdr>
            <w:top w:val="none" w:sz="0" w:space="0" w:color="auto"/>
            <w:left w:val="none" w:sz="0" w:space="0" w:color="auto"/>
            <w:bottom w:val="none" w:sz="0" w:space="0" w:color="auto"/>
            <w:right w:val="none" w:sz="0" w:space="0" w:color="auto"/>
          </w:divBdr>
        </w:div>
        <w:div w:id="1810633318">
          <w:marLeft w:val="0"/>
          <w:marRight w:val="0"/>
          <w:marTop w:val="120"/>
          <w:marBottom w:val="0"/>
          <w:divBdr>
            <w:top w:val="none" w:sz="0" w:space="0" w:color="auto"/>
            <w:left w:val="none" w:sz="0" w:space="0" w:color="auto"/>
            <w:bottom w:val="none" w:sz="0" w:space="0" w:color="auto"/>
            <w:right w:val="none" w:sz="0" w:space="0" w:color="auto"/>
          </w:divBdr>
        </w:div>
        <w:div w:id="1932620151">
          <w:marLeft w:val="0"/>
          <w:marRight w:val="0"/>
          <w:marTop w:val="120"/>
          <w:marBottom w:val="0"/>
          <w:divBdr>
            <w:top w:val="none" w:sz="0" w:space="0" w:color="auto"/>
            <w:left w:val="none" w:sz="0" w:space="0" w:color="auto"/>
            <w:bottom w:val="none" w:sz="0" w:space="0" w:color="auto"/>
            <w:right w:val="none" w:sz="0" w:space="0" w:color="auto"/>
          </w:divBdr>
        </w:div>
        <w:div w:id="189219378">
          <w:marLeft w:val="0"/>
          <w:marRight w:val="0"/>
          <w:marTop w:val="120"/>
          <w:marBottom w:val="0"/>
          <w:divBdr>
            <w:top w:val="none" w:sz="0" w:space="0" w:color="auto"/>
            <w:left w:val="none" w:sz="0" w:space="0" w:color="auto"/>
            <w:bottom w:val="none" w:sz="0" w:space="0" w:color="auto"/>
            <w:right w:val="none" w:sz="0" w:space="0" w:color="auto"/>
          </w:divBdr>
        </w:div>
      </w:divsChild>
    </w:div>
    <w:div w:id="437994783">
      <w:bodyDiv w:val="1"/>
      <w:marLeft w:val="0"/>
      <w:marRight w:val="0"/>
      <w:marTop w:val="0"/>
      <w:marBottom w:val="0"/>
      <w:divBdr>
        <w:top w:val="none" w:sz="0" w:space="0" w:color="auto"/>
        <w:left w:val="none" w:sz="0" w:space="0" w:color="auto"/>
        <w:bottom w:val="none" w:sz="0" w:space="0" w:color="auto"/>
        <w:right w:val="none" w:sz="0" w:space="0" w:color="auto"/>
      </w:divBdr>
      <w:divsChild>
        <w:div w:id="904030781">
          <w:marLeft w:val="0"/>
          <w:marRight w:val="0"/>
          <w:marTop w:val="120"/>
          <w:marBottom w:val="0"/>
          <w:divBdr>
            <w:top w:val="none" w:sz="0" w:space="0" w:color="auto"/>
            <w:left w:val="none" w:sz="0" w:space="0" w:color="auto"/>
            <w:bottom w:val="none" w:sz="0" w:space="0" w:color="auto"/>
            <w:right w:val="none" w:sz="0" w:space="0" w:color="auto"/>
          </w:divBdr>
        </w:div>
        <w:div w:id="916330780">
          <w:marLeft w:val="0"/>
          <w:marRight w:val="0"/>
          <w:marTop w:val="120"/>
          <w:marBottom w:val="0"/>
          <w:divBdr>
            <w:top w:val="none" w:sz="0" w:space="0" w:color="auto"/>
            <w:left w:val="none" w:sz="0" w:space="0" w:color="auto"/>
            <w:bottom w:val="none" w:sz="0" w:space="0" w:color="auto"/>
            <w:right w:val="none" w:sz="0" w:space="0" w:color="auto"/>
          </w:divBdr>
        </w:div>
        <w:div w:id="1145508103">
          <w:marLeft w:val="0"/>
          <w:marRight w:val="0"/>
          <w:marTop w:val="120"/>
          <w:marBottom w:val="0"/>
          <w:divBdr>
            <w:top w:val="none" w:sz="0" w:space="0" w:color="auto"/>
            <w:left w:val="none" w:sz="0" w:space="0" w:color="auto"/>
            <w:bottom w:val="none" w:sz="0" w:space="0" w:color="auto"/>
            <w:right w:val="none" w:sz="0" w:space="0" w:color="auto"/>
          </w:divBdr>
        </w:div>
        <w:div w:id="1233849040">
          <w:marLeft w:val="0"/>
          <w:marRight w:val="0"/>
          <w:marTop w:val="120"/>
          <w:marBottom w:val="0"/>
          <w:divBdr>
            <w:top w:val="none" w:sz="0" w:space="0" w:color="auto"/>
            <w:left w:val="none" w:sz="0" w:space="0" w:color="auto"/>
            <w:bottom w:val="none" w:sz="0" w:space="0" w:color="auto"/>
            <w:right w:val="none" w:sz="0" w:space="0" w:color="auto"/>
          </w:divBdr>
        </w:div>
        <w:div w:id="1332564603">
          <w:marLeft w:val="0"/>
          <w:marRight w:val="0"/>
          <w:marTop w:val="120"/>
          <w:marBottom w:val="0"/>
          <w:divBdr>
            <w:top w:val="none" w:sz="0" w:space="0" w:color="auto"/>
            <w:left w:val="none" w:sz="0" w:space="0" w:color="auto"/>
            <w:bottom w:val="none" w:sz="0" w:space="0" w:color="auto"/>
            <w:right w:val="none" w:sz="0" w:space="0" w:color="auto"/>
          </w:divBdr>
        </w:div>
        <w:div w:id="1360352248">
          <w:marLeft w:val="0"/>
          <w:marRight w:val="0"/>
          <w:marTop w:val="120"/>
          <w:marBottom w:val="0"/>
          <w:divBdr>
            <w:top w:val="none" w:sz="0" w:space="0" w:color="auto"/>
            <w:left w:val="none" w:sz="0" w:space="0" w:color="auto"/>
            <w:bottom w:val="none" w:sz="0" w:space="0" w:color="auto"/>
            <w:right w:val="none" w:sz="0" w:space="0" w:color="auto"/>
          </w:divBdr>
        </w:div>
        <w:div w:id="1565292700">
          <w:marLeft w:val="0"/>
          <w:marRight w:val="0"/>
          <w:marTop w:val="120"/>
          <w:marBottom w:val="0"/>
          <w:divBdr>
            <w:top w:val="none" w:sz="0" w:space="0" w:color="auto"/>
            <w:left w:val="none" w:sz="0" w:space="0" w:color="auto"/>
            <w:bottom w:val="none" w:sz="0" w:space="0" w:color="auto"/>
            <w:right w:val="none" w:sz="0" w:space="0" w:color="auto"/>
          </w:divBdr>
        </w:div>
        <w:div w:id="1716192705">
          <w:marLeft w:val="0"/>
          <w:marRight w:val="0"/>
          <w:marTop w:val="120"/>
          <w:marBottom w:val="0"/>
          <w:divBdr>
            <w:top w:val="none" w:sz="0" w:space="0" w:color="auto"/>
            <w:left w:val="none" w:sz="0" w:space="0" w:color="auto"/>
            <w:bottom w:val="none" w:sz="0" w:space="0" w:color="auto"/>
            <w:right w:val="none" w:sz="0" w:space="0" w:color="auto"/>
          </w:divBdr>
        </w:div>
        <w:div w:id="1777675758">
          <w:marLeft w:val="0"/>
          <w:marRight w:val="0"/>
          <w:marTop w:val="120"/>
          <w:marBottom w:val="0"/>
          <w:divBdr>
            <w:top w:val="none" w:sz="0" w:space="0" w:color="auto"/>
            <w:left w:val="none" w:sz="0" w:space="0" w:color="auto"/>
            <w:bottom w:val="none" w:sz="0" w:space="0" w:color="auto"/>
            <w:right w:val="none" w:sz="0" w:space="0" w:color="auto"/>
          </w:divBdr>
        </w:div>
        <w:div w:id="2078749359">
          <w:marLeft w:val="0"/>
          <w:marRight w:val="0"/>
          <w:marTop w:val="120"/>
          <w:marBottom w:val="0"/>
          <w:divBdr>
            <w:top w:val="none" w:sz="0" w:space="0" w:color="auto"/>
            <w:left w:val="none" w:sz="0" w:space="0" w:color="auto"/>
            <w:bottom w:val="none" w:sz="0" w:space="0" w:color="auto"/>
            <w:right w:val="none" w:sz="0" w:space="0" w:color="auto"/>
          </w:divBdr>
        </w:div>
        <w:div w:id="2143305978">
          <w:marLeft w:val="0"/>
          <w:marRight w:val="0"/>
          <w:marTop w:val="120"/>
          <w:marBottom w:val="0"/>
          <w:divBdr>
            <w:top w:val="none" w:sz="0" w:space="0" w:color="auto"/>
            <w:left w:val="none" w:sz="0" w:space="0" w:color="auto"/>
            <w:bottom w:val="none" w:sz="0" w:space="0" w:color="auto"/>
            <w:right w:val="none" w:sz="0" w:space="0" w:color="auto"/>
          </w:divBdr>
        </w:div>
      </w:divsChild>
    </w:div>
    <w:div w:id="472141647">
      <w:bodyDiv w:val="1"/>
      <w:marLeft w:val="0"/>
      <w:marRight w:val="0"/>
      <w:marTop w:val="0"/>
      <w:marBottom w:val="0"/>
      <w:divBdr>
        <w:top w:val="none" w:sz="0" w:space="0" w:color="auto"/>
        <w:left w:val="none" w:sz="0" w:space="0" w:color="auto"/>
        <w:bottom w:val="none" w:sz="0" w:space="0" w:color="auto"/>
        <w:right w:val="none" w:sz="0" w:space="0" w:color="auto"/>
      </w:divBdr>
      <w:divsChild>
        <w:div w:id="622614982">
          <w:marLeft w:val="0"/>
          <w:marRight w:val="0"/>
          <w:marTop w:val="120"/>
          <w:marBottom w:val="0"/>
          <w:divBdr>
            <w:top w:val="none" w:sz="0" w:space="0" w:color="auto"/>
            <w:left w:val="none" w:sz="0" w:space="0" w:color="auto"/>
            <w:bottom w:val="none" w:sz="0" w:space="0" w:color="auto"/>
            <w:right w:val="none" w:sz="0" w:space="0" w:color="auto"/>
          </w:divBdr>
        </w:div>
        <w:div w:id="541283028">
          <w:marLeft w:val="0"/>
          <w:marRight w:val="0"/>
          <w:marTop w:val="120"/>
          <w:marBottom w:val="0"/>
          <w:divBdr>
            <w:top w:val="none" w:sz="0" w:space="0" w:color="auto"/>
            <w:left w:val="none" w:sz="0" w:space="0" w:color="auto"/>
            <w:bottom w:val="none" w:sz="0" w:space="0" w:color="auto"/>
            <w:right w:val="none" w:sz="0" w:space="0" w:color="auto"/>
          </w:divBdr>
        </w:div>
        <w:div w:id="588271614">
          <w:marLeft w:val="0"/>
          <w:marRight w:val="0"/>
          <w:marTop w:val="120"/>
          <w:marBottom w:val="0"/>
          <w:divBdr>
            <w:top w:val="none" w:sz="0" w:space="0" w:color="auto"/>
            <w:left w:val="none" w:sz="0" w:space="0" w:color="auto"/>
            <w:bottom w:val="none" w:sz="0" w:space="0" w:color="auto"/>
            <w:right w:val="none" w:sz="0" w:space="0" w:color="auto"/>
          </w:divBdr>
        </w:div>
        <w:div w:id="1895771839">
          <w:marLeft w:val="0"/>
          <w:marRight w:val="0"/>
          <w:marTop w:val="120"/>
          <w:marBottom w:val="0"/>
          <w:divBdr>
            <w:top w:val="none" w:sz="0" w:space="0" w:color="auto"/>
            <w:left w:val="none" w:sz="0" w:space="0" w:color="auto"/>
            <w:bottom w:val="none" w:sz="0" w:space="0" w:color="auto"/>
            <w:right w:val="none" w:sz="0" w:space="0" w:color="auto"/>
          </w:divBdr>
        </w:div>
        <w:div w:id="2097434625">
          <w:marLeft w:val="0"/>
          <w:marRight w:val="0"/>
          <w:marTop w:val="120"/>
          <w:marBottom w:val="0"/>
          <w:divBdr>
            <w:top w:val="none" w:sz="0" w:space="0" w:color="auto"/>
            <w:left w:val="none" w:sz="0" w:space="0" w:color="auto"/>
            <w:bottom w:val="none" w:sz="0" w:space="0" w:color="auto"/>
            <w:right w:val="none" w:sz="0" w:space="0" w:color="auto"/>
          </w:divBdr>
        </w:div>
        <w:div w:id="1453355843">
          <w:marLeft w:val="0"/>
          <w:marRight w:val="0"/>
          <w:marTop w:val="120"/>
          <w:marBottom w:val="0"/>
          <w:divBdr>
            <w:top w:val="none" w:sz="0" w:space="0" w:color="auto"/>
            <w:left w:val="none" w:sz="0" w:space="0" w:color="auto"/>
            <w:bottom w:val="none" w:sz="0" w:space="0" w:color="auto"/>
            <w:right w:val="none" w:sz="0" w:space="0" w:color="auto"/>
          </w:divBdr>
        </w:div>
        <w:div w:id="116028835">
          <w:marLeft w:val="0"/>
          <w:marRight w:val="0"/>
          <w:marTop w:val="120"/>
          <w:marBottom w:val="0"/>
          <w:divBdr>
            <w:top w:val="none" w:sz="0" w:space="0" w:color="auto"/>
            <w:left w:val="none" w:sz="0" w:space="0" w:color="auto"/>
            <w:bottom w:val="none" w:sz="0" w:space="0" w:color="auto"/>
            <w:right w:val="none" w:sz="0" w:space="0" w:color="auto"/>
          </w:divBdr>
        </w:div>
        <w:div w:id="550724682">
          <w:marLeft w:val="0"/>
          <w:marRight w:val="0"/>
          <w:marTop w:val="120"/>
          <w:marBottom w:val="0"/>
          <w:divBdr>
            <w:top w:val="none" w:sz="0" w:space="0" w:color="auto"/>
            <w:left w:val="none" w:sz="0" w:space="0" w:color="auto"/>
            <w:bottom w:val="none" w:sz="0" w:space="0" w:color="auto"/>
            <w:right w:val="none" w:sz="0" w:space="0" w:color="auto"/>
          </w:divBdr>
        </w:div>
        <w:div w:id="443110033">
          <w:marLeft w:val="0"/>
          <w:marRight w:val="0"/>
          <w:marTop w:val="120"/>
          <w:marBottom w:val="0"/>
          <w:divBdr>
            <w:top w:val="none" w:sz="0" w:space="0" w:color="auto"/>
            <w:left w:val="none" w:sz="0" w:space="0" w:color="auto"/>
            <w:bottom w:val="none" w:sz="0" w:space="0" w:color="auto"/>
            <w:right w:val="none" w:sz="0" w:space="0" w:color="auto"/>
          </w:divBdr>
        </w:div>
        <w:div w:id="628047714">
          <w:marLeft w:val="0"/>
          <w:marRight w:val="0"/>
          <w:marTop w:val="120"/>
          <w:marBottom w:val="0"/>
          <w:divBdr>
            <w:top w:val="none" w:sz="0" w:space="0" w:color="auto"/>
            <w:left w:val="none" w:sz="0" w:space="0" w:color="auto"/>
            <w:bottom w:val="none" w:sz="0" w:space="0" w:color="auto"/>
            <w:right w:val="none" w:sz="0" w:space="0" w:color="auto"/>
          </w:divBdr>
        </w:div>
      </w:divsChild>
    </w:div>
    <w:div w:id="502430309">
      <w:bodyDiv w:val="1"/>
      <w:marLeft w:val="0"/>
      <w:marRight w:val="0"/>
      <w:marTop w:val="0"/>
      <w:marBottom w:val="0"/>
      <w:divBdr>
        <w:top w:val="none" w:sz="0" w:space="0" w:color="auto"/>
        <w:left w:val="none" w:sz="0" w:space="0" w:color="auto"/>
        <w:bottom w:val="none" w:sz="0" w:space="0" w:color="auto"/>
        <w:right w:val="none" w:sz="0" w:space="0" w:color="auto"/>
      </w:divBdr>
      <w:divsChild>
        <w:div w:id="430004538">
          <w:marLeft w:val="0"/>
          <w:marRight w:val="0"/>
          <w:marTop w:val="120"/>
          <w:marBottom w:val="0"/>
          <w:divBdr>
            <w:top w:val="none" w:sz="0" w:space="0" w:color="auto"/>
            <w:left w:val="none" w:sz="0" w:space="0" w:color="auto"/>
            <w:bottom w:val="none" w:sz="0" w:space="0" w:color="auto"/>
            <w:right w:val="none" w:sz="0" w:space="0" w:color="auto"/>
          </w:divBdr>
        </w:div>
        <w:div w:id="794760466">
          <w:marLeft w:val="0"/>
          <w:marRight w:val="0"/>
          <w:marTop w:val="120"/>
          <w:marBottom w:val="0"/>
          <w:divBdr>
            <w:top w:val="none" w:sz="0" w:space="0" w:color="auto"/>
            <w:left w:val="none" w:sz="0" w:space="0" w:color="auto"/>
            <w:bottom w:val="none" w:sz="0" w:space="0" w:color="auto"/>
            <w:right w:val="none" w:sz="0" w:space="0" w:color="auto"/>
          </w:divBdr>
        </w:div>
        <w:div w:id="1626545351">
          <w:marLeft w:val="0"/>
          <w:marRight w:val="0"/>
          <w:marTop w:val="120"/>
          <w:marBottom w:val="0"/>
          <w:divBdr>
            <w:top w:val="none" w:sz="0" w:space="0" w:color="auto"/>
            <w:left w:val="none" w:sz="0" w:space="0" w:color="auto"/>
            <w:bottom w:val="none" w:sz="0" w:space="0" w:color="auto"/>
            <w:right w:val="none" w:sz="0" w:space="0" w:color="auto"/>
          </w:divBdr>
        </w:div>
        <w:div w:id="51196588">
          <w:marLeft w:val="0"/>
          <w:marRight w:val="0"/>
          <w:marTop w:val="120"/>
          <w:marBottom w:val="0"/>
          <w:divBdr>
            <w:top w:val="none" w:sz="0" w:space="0" w:color="auto"/>
            <w:left w:val="none" w:sz="0" w:space="0" w:color="auto"/>
            <w:bottom w:val="none" w:sz="0" w:space="0" w:color="auto"/>
            <w:right w:val="none" w:sz="0" w:space="0" w:color="auto"/>
          </w:divBdr>
        </w:div>
        <w:div w:id="269357144">
          <w:marLeft w:val="0"/>
          <w:marRight w:val="0"/>
          <w:marTop w:val="120"/>
          <w:marBottom w:val="0"/>
          <w:divBdr>
            <w:top w:val="none" w:sz="0" w:space="0" w:color="auto"/>
            <w:left w:val="none" w:sz="0" w:space="0" w:color="auto"/>
            <w:bottom w:val="none" w:sz="0" w:space="0" w:color="auto"/>
            <w:right w:val="none" w:sz="0" w:space="0" w:color="auto"/>
          </w:divBdr>
        </w:div>
        <w:div w:id="325863445">
          <w:marLeft w:val="0"/>
          <w:marRight w:val="0"/>
          <w:marTop w:val="120"/>
          <w:marBottom w:val="0"/>
          <w:divBdr>
            <w:top w:val="none" w:sz="0" w:space="0" w:color="auto"/>
            <w:left w:val="none" w:sz="0" w:space="0" w:color="auto"/>
            <w:bottom w:val="none" w:sz="0" w:space="0" w:color="auto"/>
            <w:right w:val="none" w:sz="0" w:space="0" w:color="auto"/>
          </w:divBdr>
        </w:div>
        <w:div w:id="1851486330">
          <w:marLeft w:val="0"/>
          <w:marRight w:val="0"/>
          <w:marTop w:val="120"/>
          <w:marBottom w:val="0"/>
          <w:divBdr>
            <w:top w:val="none" w:sz="0" w:space="0" w:color="auto"/>
            <w:left w:val="none" w:sz="0" w:space="0" w:color="auto"/>
            <w:bottom w:val="none" w:sz="0" w:space="0" w:color="auto"/>
            <w:right w:val="none" w:sz="0" w:space="0" w:color="auto"/>
          </w:divBdr>
        </w:div>
      </w:divsChild>
    </w:div>
    <w:div w:id="575866248">
      <w:bodyDiv w:val="1"/>
      <w:marLeft w:val="0"/>
      <w:marRight w:val="0"/>
      <w:marTop w:val="0"/>
      <w:marBottom w:val="0"/>
      <w:divBdr>
        <w:top w:val="none" w:sz="0" w:space="0" w:color="auto"/>
        <w:left w:val="none" w:sz="0" w:space="0" w:color="auto"/>
        <w:bottom w:val="none" w:sz="0" w:space="0" w:color="auto"/>
        <w:right w:val="none" w:sz="0" w:space="0" w:color="auto"/>
      </w:divBdr>
      <w:divsChild>
        <w:div w:id="499929230">
          <w:marLeft w:val="0"/>
          <w:marRight w:val="0"/>
          <w:marTop w:val="120"/>
          <w:marBottom w:val="0"/>
          <w:divBdr>
            <w:top w:val="none" w:sz="0" w:space="0" w:color="auto"/>
            <w:left w:val="none" w:sz="0" w:space="0" w:color="auto"/>
            <w:bottom w:val="none" w:sz="0" w:space="0" w:color="auto"/>
            <w:right w:val="none" w:sz="0" w:space="0" w:color="auto"/>
          </w:divBdr>
        </w:div>
        <w:div w:id="1697383031">
          <w:marLeft w:val="0"/>
          <w:marRight w:val="0"/>
          <w:marTop w:val="120"/>
          <w:marBottom w:val="0"/>
          <w:divBdr>
            <w:top w:val="none" w:sz="0" w:space="0" w:color="auto"/>
            <w:left w:val="none" w:sz="0" w:space="0" w:color="auto"/>
            <w:bottom w:val="none" w:sz="0" w:space="0" w:color="auto"/>
            <w:right w:val="none" w:sz="0" w:space="0" w:color="auto"/>
          </w:divBdr>
        </w:div>
        <w:div w:id="709112714">
          <w:marLeft w:val="0"/>
          <w:marRight w:val="0"/>
          <w:marTop w:val="120"/>
          <w:marBottom w:val="0"/>
          <w:divBdr>
            <w:top w:val="none" w:sz="0" w:space="0" w:color="auto"/>
            <w:left w:val="none" w:sz="0" w:space="0" w:color="auto"/>
            <w:bottom w:val="none" w:sz="0" w:space="0" w:color="auto"/>
            <w:right w:val="none" w:sz="0" w:space="0" w:color="auto"/>
          </w:divBdr>
        </w:div>
        <w:div w:id="1227376752">
          <w:marLeft w:val="0"/>
          <w:marRight w:val="0"/>
          <w:marTop w:val="120"/>
          <w:marBottom w:val="0"/>
          <w:divBdr>
            <w:top w:val="none" w:sz="0" w:space="0" w:color="auto"/>
            <w:left w:val="none" w:sz="0" w:space="0" w:color="auto"/>
            <w:bottom w:val="none" w:sz="0" w:space="0" w:color="auto"/>
            <w:right w:val="none" w:sz="0" w:space="0" w:color="auto"/>
          </w:divBdr>
        </w:div>
        <w:div w:id="306518530">
          <w:marLeft w:val="0"/>
          <w:marRight w:val="0"/>
          <w:marTop w:val="120"/>
          <w:marBottom w:val="0"/>
          <w:divBdr>
            <w:top w:val="none" w:sz="0" w:space="0" w:color="auto"/>
            <w:left w:val="none" w:sz="0" w:space="0" w:color="auto"/>
            <w:bottom w:val="none" w:sz="0" w:space="0" w:color="auto"/>
            <w:right w:val="none" w:sz="0" w:space="0" w:color="auto"/>
          </w:divBdr>
        </w:div>
        <w:div w:id="1202983835">
          <w:marLeft w:val="0"/>
          <w:marRight w:val="0"/>
          <w:marTop w:val="120"/>
          <w:marBottom w:val="0"/>
          <w:divBdr>
            <w:top w:val="none" w:sz="0" w:space="0" w:color="auto"/>
            <w:left w:val="none" w:sz="0" w:space="0" w:color="auto"/>
            <w:bottom w:val="none" w:sz="0" w:space="0" w:color="auto"/>
            <w:right w:val="none" w:sz="0" w:space="0" w:color="auto"/>
          </w:divBdr>
        </w:div>
      </w:divsChild>
    </w:div>
    <w:div w:id="721178086">
      <w:bodyDiv w:val="1"/>
      <w:marLeft w:val="0"/>
      <w:marRight w:val="0"/>
      <w:marTop w:val="0"/>
      <w:marBottom w:val="0"/>
      <w:divBdr>
        <w:top w:val="none" w:sz="0" w:space="0" w:color="auto"/>
        <w:left w:val="none" w:sz="0" w:space="0" w:color="auto"/>
        <w:bottom w:val="none" w:sz="0" w:space="0" w:color="auto"/>
        <w:right w:val="none" w:sz="0" w:space="0" w:color="auto"/>
      </w:divBdr>
      <w:divsChild>
        <w:div w:id="1258711347">
          <w:marLeft w:val="0"/>
          <w:marRight w:val="0"/>
          <w:marTop w:val="120"/>
          <w:marBottom w:val="0"/>
          <w:divBdr>
            <w:top w:val="none" w:sz="0" w:space="0" w:color="auto"/>
            <w:left w:val="none" w:sz="0" w:space="0" w:color="auto"/>
            <w:bottom w:val="none" w:sz="0" w:space="0" w:color="auto"/>
            <w:right w:val="none" w:sz="0" w:space="0" w:color="auto"/>
          </w:divBdr>
        </w:div>
        <w:div w:id="8303">
          <w:marLeft w:val="0"/>
          <w:marRight w:val="0"/>
          <w:marTop w:val="120"/>
          <w:marBottom w:val="0"/>
          <w:divBdr>
            <w:top w:val="none" w:sz="0" w:space="0" w:color="auto"/>
            <w:left w:val="none" w:sz="0" w:space="0" w:color="auto"/>
            <w:bottom w:val="none" w:sz="0" w:space="0" w:color="auto"/>
            <w:right w:val="none" w:sz="0" w:space="0" w:color="auto"/>
          </w:divBdr>
        </w:div>
        <w:div w:id="1250308099">
          <w:marLeft w:val="0"/>
          <w:marRight w:val="0"/>
          <w:marTop w:val="120"/>
          <w:marBottom w:val="0"/>
          <w:divBdr>
            <w:top w:val="none" w:sz="0" w:space="0" w:color="auto"/>
            <w:left w:val="none" w:sz="0" w:space="0" w:color="auto"/>
            <w:bottom w:val="none" w:sz="0" w:space="0" w:color="auto"/>
            <w:right w:val="none" w:sz="0" w:space="0" w:color="auto"/>
          </w:divBdr>
        </w:div>
        <w:div w:id="182940381">
          <w:marLeft w:val="0"/>
          <w:marRight w:val="0"/>
          <w:marTop w:val="120"/>
          <w:marBottom w:val="0"/>
          <w:divBdr>
            <w:top w:val="none" w:sz="0" w:space="0" w:color="auto"/>
            <w:left w:val="none" w:sz="0" w:space="0" w:color="auto"/>
            <w:bottom w:val="none" w:sz="0" w:space="0" w:color="auto"/>
            <w:right w:val="none" w:sz="0" w:space="0" w:color="auto"/>
          </w:divBdr>
        </w:div>
        <w:div w:id="1130830660">
          <w:marLeft w:val="0"/>
          <w:marRight w:val="0"/>
          <w:marTop w:val="120"/>
          <w:marBottom w:val="0"/>
          <w:divBdr>
            <w:top w:val="none" w:sz="0" w:space="0" w:color="auto"/>
            <w:left w:val="none" w:sz="0" w:space="0" w:color="auto"/>
            <w:bottom w:val="none" w:sz="0" w:space="0" w:color="auto"/>
            <w:right w:val="none" w:sz="0" w:space="0" w:color="auto"/>
          </w:divBdr>
        </w:div>
        <w:div w:id="572392806">
          <w:marLeft w:val="0"/>
          <w:marRight w:val="0"/>
          <w:marTop w:val="120"/>
          <w:marBottom w:val="0"/>
          <w:divBdr>
            <w:top w:val="none" w:sz="0" w:space="0" w:color="auto"/>
            <w:left w:val="none" w:sz="0" w:space="0" w:color="auto"/>
            <w:bottom w:val="none" w:sz="0" w:space="0" w:color="auto"/>
            <w:right w:val="none" w:sz="0" w:space="0" w:color="auto"/>
          </w:divBdr>
        </w:div>
        <w:div w:id="859851165">
          <w:marLeft w:val="0"/>
          <w:marRight w:val="0"/>
          <w:marTop w:val="120"/>
          <w:marBottom w:val="0"/>
          <w:divBdr>
            <w:top w:val="none" w:sz="0" w:space="0" w:color="auto"/>
            <w:left w:val="none" w:sz="0" w:space="0" w:color="auto"/>
            <w:bottom w:val="none" w:sz="0" w:space="0" w:color="auto"/>
            <w:right w:val="none" w:sz="0" w:space="0" w:color="auto"/>
          </w:divBdr>
        </w:div>
      </w:divsChild>
    </w:div>
    <w:div w:id="770130598">
      <w:bodyDiv w:val="1"/>
      <w:marLeft w:val="0"/>
      <w:marRight w:val="0"/>
      <w:marTop w:val="0"/>
      <w:marBottom w:val="0"/>
      <w:divBdr>
        <w:top w:val="none" w:sz="0" w:space="0" w:color="auto"/>
        <w:left w:val="none" w:sz="0" w:space="0" w:color="auto"/>
        <w:bottom w:val="none" w:sz="0" w:space="0" w:color="auto"/>
        <w:right w:val="none" w:sz="0" w:space="0" w:color="auto"/>
      </w:divBdr>
      <w:divsChild>
        <w:div w:id="1419247675">
          <w:marLeft w:val="0"/>
          <w:marRight w:val="0"/>
          <w:marTop w:val="120"/>
          <w:marBottom w:val="0"/>
          <w:divBdr>
            <w:top w:val="none" w:sz="0" w:space="0" w:color="auto"/>
            <w:left w:val="none" w:sz="0" w:space="0" w:color="auto"/>
            <w:bottom w:val="none" w:sz="0" w:space="0" w:color="auto"/>
            <w:right w:val="none" w:sz="0" w:space="0" w:color="auto"/>
          </w:divBdr>
        </w:div>
        <w:div w:id="1323240453">
          <w:marLeft w:val="0"/>
          <w:marRight w:val="0"/>
          <w:marTop w:val="120"/>
          <w:marBottom w:val="0"/>
          <w:divBdr>
            <w:top w:val="none" w:sz="0" w:space="0" w:color="auto"/>
            <w:left w:val="none" w:sz="0" w:space="0" w:color="auto"/>
            <w:bottom w:val="none" w:sz="0" w:space="0" w:color="auto"/>
            <w:right w:val="none" w:sz="0" w:space="0" w:color="auto"/>
          </w:divBdr>
        </w:div>
        <w:div w:id="907308647">
          <w:marLeft w:val="0"/>
          <w:marRight w:val="0"/>
          <w:marTop w:val="120"/>
          <w:marBottom w:val="0"/>
          <w:divBdr>
            <w:top w:val="none" w:sz="0" w:space="0" w:color="auto"/>
            <w:left w:val="none" w:sz="0" w:space="0" w:color="auto"/>
            <w:bottom w:val="none" w:sz="0" w:space="0" w:color="auto"/>
            <w:right w:val="none" w:sz="0" w:space="0" w:color="auto"/>
          </w:divBdr>
        </w:div>
        <w:div w:id="140122061">
          <w:marLeft w:val="0"/>
          <w:marRight w:val="0"/>
          <w:marTop w:val="120"/>
          <w:marBottom w:val="0"/>
          <w:divBdr>
            <w:top w:val="none" w:sz="0" w:space="0" w:color="auto"/>
            <w:left w:val="none" w:sz="0" w:space="0" w:color="auto"/>
            <w:bottom w:val="none" w:sz="0" w:space="0" w:color="auto"/>
            <w:right w:val="none" w:sz="0" w:space="0" w:color="auto"/>
          </w:divBdr>
        </w:div>
        <w:div w:id="521627775">
          <w:marLeft w:val="0"/>
          <w:marRight w:val="0"/>
          <w:marTop w:val="120"/>
          <w:marBottom w:val="0"/>
          <w:divBdr>
            <w:top w:val="none" w:sz="0" w:space="0" w:color="auto"/>
            <w:left w:val="none" w:sz="0" w:space="0" w:color="auto"/>
            <w:bottom w:val="none" w:sz="0" w:space="0" w:color="auto"/>
            <w:right w:val="none" w:sz="0" w:space="0" w:color="auto"/>
          </w:divBdr>
        </w:div>
        <w:div w:id="12190094">
          <w:marLeft w:val="0"/>
          <w:marRight w:val="0"/>
          <w:marTop w:val="120"/>
          <w:marBottom w:val="0"/>
          <w:divBdr>
            <w:top w:val="none" w:sz="0" w:space="0" w:color="auto"/>
            <w:left w:val="none" w:sz="0" w:space="0" w:color="auto"/>
            <w:bottom w:val="none" w:sz="0" w:space="0" w:color="auto"/>
            <w:right w:val="none" w:sz="0" w:space="0" w:color="auto"/>
          </w:divBdr>
        </w:div>
      </w:divsChild>
    </w:div>
    <w:div w:id="781925622">
      <w:bodyDiv w:val="1"/>
      <w:marLeft w:val="0"/>
      <w:marRight w:val="0"/>
      <w:marTop w:val="0"/>
      <w:marBottom w:val="0"/>
      <w:divBdr>
        <w:top w:val="none" w:sz="0" w:space="0" w:color="auto"/>
        <w:left w:val="none" w:sz="0" w:space="0" w:color="auto"/>
        <w:bottom w:val="none" w:sz="0" w:space="0" w:color="auto"/>
        <w:right w:val="none" w:sz="0" w:space="0" w:color="auto"/>
      </w:divBdr>
      <w:divsChild>
        <w:div w:id="5056686">
          <w:marLeft w:val="0"/>
          <w:marRight w:val="0"/>
          <w:marTop w:val="120"/>
          <w:marBottom w:val="0"/>
          <w:divBdr>
            <w:top w:val="none" w:sz="0" w:space="0" w:color="auto"/>
            <w:left w:val="none" w:sz="0" w:space="0" w:color="auto"/>
            <w:bottom w:val="none" w:sz="0" w:space="0" w:color="auto"/>
            <w:right w:val="none" w:sz="0" w:space="0" w:color="auto"/>
          </w:divBdr>
        </w:div>
        <w:div w:id="693458524">
          <w:marLeft w:val="0"/>
          <w:marRight w:val="0"/>
          <w:marTop w:val="120"/>
          <w:marBottom w:val="0"/>
          <w:divBdr>
            <w:top w:val="none" w:sz="0" w:space="0" w:color="auto"/>
            <w:left w:val="none" w:sz="0" w:space="0" w:color="auto"/>
            <w:bottom w:val="none" w:sz="0" w:space="0" w:color="auto"/>
            <w:right w:val="none" w:sz="0" w:space="0" w:color="auto"/>
          </w:divBdr>
        </w:div>
        <w:div w:id="703482142">
          <w:marLeft w:val="0"/>
          <w:marRight w:val="0"/>
          <w:marTop w:val="120"/>
          <w:marBottom w:val="0"/>
          <w:divBdr>
            <w:top w:val="none" w:sz="0" w:space="0" w:color="auto"/>
            <w:left w:val="none" w:sz="0" w:space="0" w:color="auto"/>
            <w:bottom w:val="none" w:sz="0" w:space="0" w:color="auto"/>
            <w:right w:val="none" w:sz="0" w:space="0" w:color="auto"/>
          </w:divBdr>
        </w:div>
        <w:div w:id="317075222">
          <w:marLeft w:val="0"/>
          <w:marRight w:val="0"/>
          <w:marTop w:val="120"/>
          <w:marBottom w:val="0"/>
          <w:divBdr>
            <w:top w:val="none" w:sz="0" w:space="0" w:color="auto"/>
            <w:left w:val="none" w:sz="0" w:space="0" w:color="auto"/>
            <w:bottom w:val="none" w:sz="0" w:space="0" w:color="auto"/>
            <w:right w:val="none" w:sz="0" w:space="0" w:color="auto"/>
          </w:divBdr>
        </w:div>
        <w:div w:id="1791388211">
          <w:marLeft w:val="0"/>
          <w:marRight w:val="0"/>
          <w:marTop w:val="120"/>
          <w:marBottom w:val="0"/>
          <w:divBdr>
            <w:top w:val="none" w:sz="0" w:space="0" w:color="auto"/>
            <w:left w:val="none" w:sz="0" w:space="0" w:color="auto"/>
            <w:bottom w:val="none" w:sz="0" w:space="0" w:color="auto"/>
            <w:right w:val="none" w:sz="0" w:space="0" w:color="auto"/>
          </w:divBdr>
        </w:div>
        <w:div w:id="1041633229">
          <w:marLeft w:val="0"/>
          <w:marRight w:val="0"/>
          <w:marTop w:val="120"/>
          <w:marBottom w:val="0"/>
          <w:divBdr>
            <w:top w:val="none" w:sz="0" w:space="0" w:color="auto"/>
            <w:left w:val="none" w:sz="0" w:space="0" w:color="auto"/>
            <w:bottom w:val="none" w:sz="0" w:space="0" w:color="auto"/>
            <w:right w:val="none" w:sz="0" w:space="0" w:color="auto"/>
          </w:divBdr>
        </w:div>
        <w:div w:id="918632939">
          <w:marLeft w:val="0"/>
          <w:marRight w:val="0"/>
          <w:marTop w:val="120"/>
          <w:marBottom w:val="0"/>
          <w:divBdr>
            <w:top w:val="none" w:sz="0" w:space="0" w:color="auto"/>
            <w:left w:val="none" w:sz="0" w:space="0" w:color="auto"/>
            <w:bottom w:val="none" w:sz="0" w:space="0" w:color="auto"/>
            <w:right w:val="none" w:sz="0" w:space="0" w:color="auto"/>
          </w:divBdr>
        </w:div>
        <w:div w:id="2125345855">
          <w:marLeft w:val="0"/>
          <w:marRight w:val="0"/>
          <w:marTop w:val="120"/>
          <w:marBottom w:val="0"/>
          <w:divBdr>
            <w:top w:val="none" w:sz="0" w:space="0" w:color="auto"/>
            <w:left w:val="none" w:sz="0" w:space="0" w:color="auto"/>
            <w:bottom w:val="none" w:sz="0" w:space="0" w:color="auto"/>
            <w:right w:val="none" w:sz="0" w:space="0" w:color="auto"/>
          </w:divBdr>
        </w:div>
        <w:div w:id="1563713527">
          <w:marLeft w:val="0"/>
          <w:marRight w:val="0"/>
          <w:marTop w:val="120"/>
          <w:marBottom w:val="0"/>
          <w:divBdr>
            <w:top w:val="none" w:sz="0" w:space="0" w:color="auto"/>
            <w:left w:val="none" w:sz="0" w:space="0" w:color="auto"/>
            <w:bottom w:val="none" w:sz="0" w:space="0" w:color="auto"/>
            <w:right w:val="none" w:sz="0" w:space="0" w:color="auto"/>
          </w:divBdr>
        </w:div>
        <w:div w:id="214976860">
          <w:marLeft w:val="0"/>
          <w:marRight w:val="0"/>
          <w:marTop w:val="0"/>
          <w:marBottom w:val="192"/>
          <w:divBdr>
            <w:top w:val="none" w:sz="0" w:space="0" w:color="auto"/>
            <w:left w:val="none" w:sz="0" w:space="0" w:color="auto"/>
            <w:bottom w:val="none" w:sz="0" w:space="0" w:color="auto"/>
            <w:right w:val="none" w:sz="0" w:space="0" w:color="auto"/>
          </w:divBdr>
          <w:divsChild>
            <w:div w:id="425659937">
              <w:marLeft w:val="0"/>
              <w:marRight w:val="0"/>
              <w:marTop w:val="120"/>
              <w:marBottom w:val="0"/>
              <w:divBdr>
                <w:top w:val="none" w:sz="0" w:space="0" w:color="auto"/>
                <w:left w:val="none" w:sz="0" w:space="0" w:color="auto"/>
                <w:bottom w:val="none" w:sz="0" w:space="0" w:color="auto"/>
                <w:right w:val="none" w:sz="0" w:space="0" w:color="auto"/>
              </w:divBdr>
            </w:div>
          </w:divsChild>
        </w:div>
        <w:div w:id="1629821872">
          <w:marLeft w:val="0"/>
          <w:marRight w:val="0"/>
          <w:marTop w:val="120"/>
          <w:marBottom w:val="96"/>
          <w:divBdr>
            <w:top w:val="none" w:sz="0" w:space="0" w:color="auto"/>
            <w:left w:val="single" w:sz="24" w:space="0" w:color="CED3F1"/>
            <w:bottom w:val="none" w:sz="0" w:space="0" w:color="auto"/>
            <w:right w:val="none" w:sz="0" w:space="0" w:color="auto"/>
          </w:divBdr>
        </w:div>
        <w:div w:id="1020283078">
          <w:marLeft w:val="0"/>
          <w:marRight w:val="0"/>
          <w:marTop w:val="120"/>
          <w:marBottom w:val="0"/>
          <w:divBdr>
            <w:top w:val="none" w:sz="0" w:space="0" w:color="auto"/>
            <w:left w:val="none" w:sz="0" w:space="0" w:color="auto"/>
            <w:bottom w:val="none" w:sz="0" w:space="0" w:color="auto"/>
            <w:right w:val="none" w:sz="0" w:space="0" w:color="auto"/>
          </w:divBdr>
        </w:div>
        <w:div w:id="9449523">
          <w:marLeft w:val="0"/>
          <w:marRight w:val="0"/>
          <w:marTop w:val="120"/>
          <w:marBottom w:val="0"/>
          <w:divBdr>
            <w:top w:val="none" w:sz="0" w:space="0" w:color="auto"/>
            <w:left w:val="none" w:sz="0" w:space="0" w:color="auto"/>
            <w:bottom w:val="none" w:sz="0" w:space="0" w:color="auto"/>
            <w:right w:val="none" w:sz="0" w:space="0" w:color="auto"/>
          </w:divBdr>
        </w:div>
        <w:div w:id="875657737">
          <w:marLeft w:val="0"/>
          <w:marRight w:val="0"/>
          <w:marTop w:val="120"/>
          <w:marBottom w:val="0"/>
          <w:divBdr>
            <w:top w:val="none" w:sz="0" w:space="0" w:color="auto"/>
            <w:left w:val="none" w:sz="0" w:space="0" w:color="auto"/>
            <w:bottom w:val="none" w:sz="0" w:space="0" w:color="auto"/>
            <w:right w:val="none" w:sz="0" w:space="0" w:color="auto"/>
          </w:divBdr>
        </w:div>
        <w:div w:id="1613707722">
          <w:marLeft w:val="0"/>
          <w:marRight w:val="0"/>
          <w:marTop w:val="120"/>
          <w:marBottom w:val="0"/>
          <w:divBdr>
            <w:top w:val="none" w:sz="0" w:space="0" w:color="auto"/>
            <w:left w:val="none" w:sz="0" w:space="0" w:color="auto"/>
            <w:bottom w:val="none" w:sz="0" w:space="0" w:color="auto"/>
            <w:right w:val="none" w:sz="0" w:space="0" w:color="auto"/>
          </w:divBdr>
        </w:div>
        <w:div w:id="543906589">
          <w:marLeft w:val="0"/>
          <w:marRight w:val="0"/>
          <w:marTop w:val="120"/>
          <w:marBottom w:val="0"/>
          <w:divBdr>
            <w:top w:val="none" w:sz="0" w:space="0" w:color="auto"/>
            <w:left w:val="none" w:sz="0" w:space="0" w:color="auto"/>
            <w:bottom w:val="none" w:sz="0" w:space="0" w:color="auto"/>
            <w:right w:val="none" w:sz="0" w:space="0" w:color="auto"/>
          </w:divBdr>
        </w:div>
        <w:div w:id="169294482">
          <w:marLeft w:val="0"/>
          <w:marRight w:val="0"/>
          <w:marTop w:val="120"/>
          <w:marBottom w:val="0"/>
          <w:divBdr>
            <w:top w:val="none" w:sz="0" w:space="0" w:color="auto"/>
            <w:left w:val="none" w:sz="0" w:space="0" w:color="auto"/>
            <w:bottom w:val="none" w:sz="0" w:space="0" w:color="auto"/>
            <w:right w:val="none" w:sz="0" w:space="0" w:color="auto"/>
          </w:divBdr>
        </w:div>
        <w:div w:id="460660069">
          <w:marLeft w:val="0"/>
          <w:marRight w:val="0"/>
          <w:marTop w:val="120"/>
          <w:marBottom w:val="0"/>
          <w:divBdr>
            <w:top w:val="none" w:sz="0" w:space="0" w:color="auto"/>
            <w:left w:val="none" w:sz="0" w:space="0" w:color="auto"/>
            <w:bottom w:val="none" w:sz="0" w:space="0" w:color="auto"/>
            <w:right w:val="none" w:sz="0" w:space="0" w:color="auto"/>
          </w:divBdr>
        </w:div>
        <w:div w:id="1157502715">
          <w:marLeft w:val="0"/>
          <w:marRight w:val="0"/>
          <w:marTop w:val="120"/>
          <w:marBottom w:val="0"/>
          <w:divBdr>
            <w:top w:val="none" w:sz="0" w:space="0" w:color="auto"/>
            <w:left w:val="none" w:sz="0" w:space="0" w:color="auto"/>
            <w:bottom w:val="none" w:sz="0" w:space="0" w:color="auto"/>
            <w:right w:val="none" w:sz="0" w:space="0" w:color="auto"/>
          </w:divBdr>
        </w:div>
        <w:div w:id="735974820">
          <w:marLeft w:val="0"/>
          <w:marRight w:val="0"/>
          <w:marTop w:val="120"/>
          <w:marBottom w:val="0"/>
          <w:divBdr>
            <w:top w:val="none" w:sz="0" w:space="0" w:color="auto"/>
            <w:left w:val="none" w:sz="0" w:space="0" w:color="auto"/>
            <w:bottom w:val="none" w:sz="0" w:space="0" w:color="auto"/>
            <w:right w:val="none" w:sz="0" w:space="0" w:color="auto"/>
          </w:divBdr>
        </w:div>
        <w:div w:id="1012415448">
          <w:marLeft w:val="0"/>
          <w:marRight w:val="0"/>
          <w:marTop w:val="120"/>
          <w:marBottom w:val="0"/>
          <w:divBdr>
            <w:top w:val="none" w:sz="0" w:space="0" w:color="auto"/>
            <w:left w:val="none" w:sz="0" w:space="0" w:color="auto"/>
            <w:bottom w:val="none" w:sz="0" w:space="0" w:color="auto"/>
            <w:right w:val="none" w:sz="0" w:space="0" w:color="auto"/>
          </w:divBdr>
        </w:div>
        <w:div w:id="1798527343">
          <w:marLeft w:val="0"/>
          <w:marRight w:val="0"/>
          <w:marTop w:val="120"/>
          <w:marBottom w:val="0"/>
          <w:divBdr>
            <w:top w:val="none" w:sz="0" w:space="0" w:color="auto"/>
            <w:left w:val="none" w:sz="0" w:space="0" w:color="auto"/>
            <w:bottom w:val="none" w:sz="0" w:space="0" w:color="auto"/>
            <w:right w:val="none" w:sz="0" w:space="0" w:color="auto"/>
          </w:divBdr>
        </w:div>
        <w:div w:id="666787565">
          <w:marLeft w:val="0"/>
          <w:marRight w:val="0"/>
          <w:marTop w:val="120"/>
          <w:marBottom w:val="0"/>
          <w:divBdr>
            <w:top w:val="none" w:sz="0" w:space="0" w:color="auto"/>
            <w:left w:val="none" w:sz="0" w:space="0" w:color="auto"/>
            <w:bottom w:val="none" w:sz="0" w:space="0" w:color="auto"/>
            <w:right w:val="none" w:sz="0" w:space="0" w:color="auto"/>
          </w:divBdr>
        </w:div>
        <w:div w:id="1311597023">
          <w:marLeft w:val="0"/>
          <w:marRight w:val="0"/>
          <w:marTop w:val="120"/>
          <w:marBottom w:val="0"/>
          <w:divBdr>
            <w:top w:val="none" w:sz="0" w:space="0" w:color="auto"/>
            <w:left w:val="none" w:sz="0" w:space="0" w:color="auto"/>
            <w:bottom w:val="none" w:sz="0" w:space="0" w:color="auto"/>
            <w:right w:val="none" w:sz="0" w:space="0" w:color="auto"/>
          </w:divBdr>
        </w:div>
        <w:div w:id="1489832896">
          <w:marLeft w:val="0"/>
          <w:marRight w:val="0"/>
          <w:marTop w:val="120"/>
          <w:marBottom w:val="0"/>
          <w:divBdr>
            <w:top w:val="none" w:sz="0" w:space="0" w:color="auto"/>
            <w:left w:val="none" w:sz="0" w:space="0" w:color="auto"/>
            <w:bottom w:val="none" w:sz="0" w:space="0" w:color="auto"/>
            <w:right w:val="none" w:sz="0" w:space="0" w:color="auto"/>
          </w:divBdr>
        </w:div>
        <w:div w:id="1162743999">
          <w:marLeft w:val="0"/>
          <w:marRight w:val="0"/>
          <w:marTop w:val="120"/>
          <w:marBottom w:val="0"/>
          <w:divBdr>
            <w:top w:val="none" w:sz="0" w:space="0" w:color="auto"/>
            <w:left w:val="none" w:sz="0" w:space="0" w:color="auto"/>
            <w:bottom w:val="none" w:sz="0" w:space="0" w:color="auto"/>
            <w:right w:val="none" w:sz="0" w:space="0" w:color="auto"/>
          </w:divBdr>
        </w:div>
        <w:div w:id="1797092694">
          <w:marLeft w:val="0"/>
          <w:marRight w:val="0"/>
          <w:marTop w:val="120"/>
          <w:marBottom w:val="0"/>
          <w:divBdr>
            <w:top w:val="none" w:sz="0" w:space="0" w:color="auto"/>
            <w:left w:val="none" w:sz="0" w:space="0" w:color="auto"/>
            <w:bottom w:val="none" w:sz="0" w:space="0" w:color="auto"/>
            <w:right w:val="none" w:sz="0" w:space="0" w:color="auto"/>
          </w:divBdr>
        </w:div>
        <w:div w:id="24067667">
          <w:marLeft w:val="0"/>
          <w:marRight w:val="0"/>
          <w:marTop w:val="120"/>
          <w:marBottom w:val="0"/>
          <w:divBdr>
            <w:top w:val="none" w:sz="0" w:space="0" w:color="auto"/>
            <w:left w:val="none" w:sz="0" w:space="0" w:color="auto"/>
            <w:bottom w:val="none" w:sz="0" w:space="0" w:color="auto"/>
            <w:right w:val="none" w:sz="0" w:space="0" w:color="auto"/>
          </w:divBdr>
        </w:div>
        <w:div w:id="385373961">
          <w:marLeft w:val="0"/>
          <w:marRight w:val="0"/>
          <w:marTop w:val="120"/>
          <w:marBottom w:val="0"/>
          <w:divBdr>
            <w:top w:val="none" w:sz="0" w:space="0" w:color="auto"/>
            <w:left w:val="none" w:sz="0" w:space="0" w:color="auto"/>
            <w:bottom w:val="none" w:sz="0" w:space="0" w:color="auto"/>
            <w:right w:val="none" w:sz="0" w:space="0" w:color="auto"/>
          </w:divBdr>
        </w:div>
        <w:div w:id="462114470">
          <w:marLeft w:val="0"/>
          <w:marRight w:val="0"/>
          <w:marTop w:val="120"/>
          <w:marBottom w:val="0"/>
          <w:divBdr>
            <w:top w:val="none" w:sz="0" w:space="0" w:color="auto"/>
            <w:left w:val="none" w:sz="0" w:space="0" w:color="auto"/>
            <w:bottom w:val="none" w:sz="0" w:space="0" w:color="auto"/>
            <w:right w:val="none" w:sz="0" w:space="0" w:color="auto"/>
          </w:divBdr>
        </w:div>
        <w:div w:id="1686052963">
          <w:marLeft w:val="0"/>
          <w:marRight w:val="0"/>
          <w:marTop w:val="120"/>
          <w:marBottom w:val="0"/>
          <w:divBdr>
            <w:top w:val="none" w:sz="0" w:space="0" w:color="auto"/>
            <w:left w:val="none" w:sz="0" w:space="0" w:color="auto"/>
            <w:bottom w:val="none" w:sz="0" w:space="0" w:color="auto"/>
            <w:right w:val="none" w:sz="0" w:space="0" w:color="auto"/>
          </w:divBdr>
        </w:div>
        <w:div w:id="2035376823">
          <w:marLeft w:val="0"/>
          <w:marRight w:val="0"/>
          <w:marTop w:val="120"/>
          <w:marBottom w:val="0"/>
          <w:divBdr>
            <w:top w:val="none" w:sz="0" w:space="0" w:color="auto"/>
            <w:left w:val="none" w:sz="0" w:space="0" w:color="auto"/>
            <w:bottom w:val="none" w:sz="0" w:space="0" w:color="auto"/>
            <w:right w:val="none" w:sz="0" w:space="0" w:color="auto"/>
          </w:divBdr>
        </w:div>
        <w:div w:id="466747493">
          <w:marLeft w:val="0"/>
          <w:marRight w:val="0"/>
          <w:marTop w:val="120"/>
          <w:marBottom w:val="0"/>
          <w:divBdr>
            <w:top w:val="none" w:sz="0" w:space="0" w:color="auto"/>
            <w:left w:val="none" w:sz="0" w:space="0" w:color="auto"/>
            <w:bottom w:val="none" w:sz="0" w:space="0" w:color="auto"/>
            <w:right w:val="none" w:sz="0" w:space="0" w:color="auto"/>
          </w:divBdr>
        </w:div>
        <w:div w:id="499077532">
          <w:marLeft w:val="0"/>
          <w:marRight w:val="0"/>
          <w:marTop w:val="120"/>
          <w:marBottom w:val="0"/>
          <w:divBdr>
            <w:top w:val="none" w:sz="0" w:space="0" w:color="auto"/>
            <w:left w:val="none" w:sz="0" w:space="0" w:color="auto"/>
            <w:bottom w:val="none" w:sz="0" w:space="0" w:color="auto"/>
            <w:right w:val="none" w:sz="0" w:space="0" w:color="auto"/>
          </w:divBdr>
        </w:div>
        <w:div w:id="1662268247">
          <w:marLeft w:val="0"/>
          <w:marRight w:val="0"/>
          <w:marTop w:val="120"/>
          <w:marBottom w:val="0"/>
          <w:divBdr>
            <w:top w:val="none" w:sz="0" w:space="0" w:color="auto"/>
            <w:left w:val="none" w:sz="0" w:space="0" w:color="auto"/>
            <w:bottom w:val="none" w:sz="0" w:space="0" w:color="auto"/>
            <w:right w:val="none" w:sz="0" w:space="0" w:color="auto"/>
          </w:divBdr>
        </w:div>
        <w:div w:id="825972036">
          <w:marLeft w:val="0"/>
          <w:marRight w:val="0"/>
          <w:marTop w:val="0"/>
          <w:marBottom w:val="192"/>
          <w:divBdr>
            <w:top w:val="none" w:sz="0" w:space="0" w:color="auto"/>
            <w:left w:val="none" w:sz="0" w:space="0" w:color="auto"/>
            <w:bottom w:val="none" w:sz="0" w:space="0" w:color="auto"/>
            <w:right w:val="none" w:sz="0" w:space="0" w:color="auto"/>
          </w:divBdr>
        </w:div>
        <w:div w:id="1000236108">
          <w:marLeft w:val="0"/>
          <w:marRight w:val="0"/>
          <w:marTop w:val="120"/>
          <w:marBottom w:val="96"/>
          <w:divBdr>
            <w:top w:val="none" w:sz="0" w:space="0" w:color="auto"/>
            <w:left w:val="single" w:sz="24" w:space="0" w:color="CED3F1"/>
            <w:bottom w:val="none" w:sz="0" w:space="0" w:color="auto"/>
            <w:right w:val="none" w:sz="0" w:space="0" w:color="auto"/>
          </w:divBdr>
        </w:div>
        <w:div w:id="1826240570">
          <w:marLeft w:val="0"/>
          <w:marRight w:val="0"/>
          <w:marTop w:val="120"/>
          <w:marBottom w:val="0"/>
          <w:divBdr>
            <w:top w:val="none" w:sz="0" w:space="0" w:color="auto"/>
            <w:left w:val="none" w:sz="0" w:space="0" w:color="auto"/>
            <w:bottom w:val="none" w:sz="0" w:space="0" w:color="auto"/>
            <w:right w:val="none" w:sz="0" w:space="0" w:color="auto"/>
          </w:divBdr>
        </w:div>
        <w:div w:id="371538694">
          <w:marLeft w:val="0"/>
          <w:marRight w:val="0"/>
          <w:marTop w:val="120"/>
          <w:marBottom w:val="0"/>
          <w:divBdr>
            <w:top w:val="none" w:sz="0" w:space="0" w:color="auto"/>
            <w:left w:val="none" w:sz="0" w:space="0" w:color="auto"/>
            <w:bottom w:val="none" w:sz="0" w:space="0" w:color="auto"/>
            <w:right w:val="none" w:sz="0" w:space="0" w:color="auto"/>
          </w:divBdr>
        </w:div>
        <w:div w:id="2018265556">
          <w:marLeft w:val="0"/>
          <w:marRight w:val="0"/>
          <w:marTop w:val="0"/>
          <w:marBottom w:val="192"/>
          <w:divBdr>
            <w:top w:val="none" w:sz="0" w:space="0" w:color="auto"/>
            <w:left w:val="none" w:sz="0" w:space="0" w:color="auto"/>
            <w:bottom w:val="none" w:sz="0" w:space="0" w:color="auto"/>
            <w:right w:val="none" w:sz="0" w:space="0" w:color="auto"/>
          </w:divBdr>
        </w:div>
        <w:div w:id="1618638942">
          <w:marLeft w:val="0"/>
          <w:marRight w:val="0"/>
          <w:marTop w:val="120"/>
          <w:marBottom w:val="96"/>
          <w:divBdr>
            <w:top w:val="none" w:sz="0" w:space="0" w:color="auto"/>
            <w:left w:val="single" w:sz="24" w:space="0" w:color="CED3F1"/>
            <w:bottom w:val="none" w:sz="0" w:space="0" w:color="auto"/>
            <w:right w:val="none" w:sz="0" w:space="0" w:color="auto"/>
          </w:divBdr>
        </w:div>
        <w:div w:id="1725517196">
          <w:marLeft w:val="0"/>
          <w:marRight w:val="0"/>
          <w:marTop w:val="120"/>
          <w:marBottom w:val="0"/>
          <w:divBdr>
            <w:top w:val="none" w:sz="0" w:space="0" w:color="auto"/>
            <w:left w:val="none" w:sz="0" w:space="0" w:color="auto"/>
            <w:bottom w:val="none" w:sz="0" w:space="0" w:color="auto"/>
            <w:right w:val="none" w:sz="0" w:space="0" w:color="auto"/>
          </w:divBdr>
        </w:div>
        <w:div w:id="336461907">
          <w:marLeft w:val="0"/>
          <w:marRight w:val="0"/>
          <w:marTop w:val="120"/>
          <w:marBottom w:val="0"/>
          <w:divBdr>
            <w:top w:val="none" w:sz="0" w:space="0" w:color="auto"/>
            <w:left w:val="none" w:sz="0" w:space="0" w:color="auto"/>
            <w:bottom w:val="none" w:sz="0" w:space="0" w:color="auto"/>
            <w:right w:val="none" w:sz="0" w:space="0" w:color="auto"/>
          </w:divBdr>
        </w:div>
        <w:div w:id="2003118923">
          <w:marLeft w:val="0"/>
          <w:marRight w:val="0"/>
          <w:marTop w:val="120"/>
          <w:marBottom w:val="0"/>
          <w:divBdr>
            <w:top w:val="none" w:sz="0" w:space="0" w:color="auto"/>
            <w:left w:val="none" w:sz="0" w:space="0" w:color="auto"/>
            <w:bottom w:val="none" w:sz="0" w:space="0" w:color="auto"/>
            <w:right w:val="none" w:sz="0" w:space="0" w:color="auto"/>
          </w:divBdr>
        </w:div>
        <w:div w:id="1992253175">
          <w:marLeft w:val="0"/>
          <w:marRight w:val="0"/>
          <w:marTop w:val="120"/>
          <w:marBottom w:val="0"/>
          <w:divBdr>
            <w:top w:val="none" w:sz="0" w:space="0" w:color="auto"/>
            <w:left w:val="none" w:sz="0" w:space="0" w:color="auto"/>
            <w:bottom w:val="none" w:sz="0" w:space="0" w:color="auto"/>
            <w:right w:val="none" w:sz="0" w:space="0" w:color="auto"/>
          </w:divBdr>
        </w:div>
        <w:div w:id="1511140616">
          <w:marLeft w:val="0"/>
          <w:marRight w:val="0"/>
          <w:marTop w:val="120"/>
          <w:marBottom w:val="0"/>
          <w:divBdr>
            <w:top w:val="none" w:sz="0" w:space="0" w:color="auto"/>
            <w:left w:val="none" w:sz="0" w:space="0" w:color="auto"/>
            <w:bottom w:val="none" w:sz="0" w:space="0" w:color="auto"/>
            <w:right w:val="none" w:sz="0" w:space="0" w:color="auto"/>
          </w:divBdr>
        </w:div>
        <w:div w:id="263610091">
          <w:marLeft w:val="0"/>
          <w:marRight w:val="0"/>
          <w:marTop w:val="120"/>
          <w:marBottom w:val="0"/>
          <w:divBdr>
            <w:top w:val="none" w:sz="0" w:space="0" w:color="auto"/>
            <w:left w:val="none" w:sz="0" w:space="0" w:color="auto"/>
            <w:bottom w:val="none" w:sz="0" w:space="0" w:color="auto"/>
            <w:right w:val="none" w:sz="0" w:space="0" w:color="auto"/>
          </w:divBdr>
        </w:div>
        <w:div w:id="1877035413">
          <w:marLeft w:val="0"/>
          <w:marRight w:val="0"/>
          <w:marTop w:val="120"/>
          <w:marBottom w:val="0"/>
          <w:divBdr>
            <w:top w:val="none" w:sz="0" w:space="0" w:color="auto"/>
            <w:left w:val="none" w:sz="0" w:space="0" w:color="auto"/>
            <w:bottom w:val="none" w:sz="0" w:space="0" w:color="auto"/>
            <w:right w:val="none" w:sz="0" w:space="0" w:color="auto"/>
          </w:divBdr>
        </w:div>
        <w:div w:id="1790973763">
          <w:marLeft w:val="0"/>
          <w:marRight w:val="0"/>
          <w:marTop w:val="120"/>
          <w:marBottom w:val="0"/>
          <w:divBdr>
            <w:top w:val="none" w:sz="0" w:space="0" w:color="auto"/>
            <w:left w:val="none" w:sz="0" w:space="0" w:color="auto"/>
            <w:bottom w:val="none" w:sz="0" w:space="0" w:color="auto"/>
            <w:right w:val="none" w:sz="0" w:space="0" w:color="auto"/>
          </w:divBdr>
        </w:div>
        <w:div w:id="1706976388">
          <w:marLeft w:val="0"/>
          <w:marRight w:val="0"/>
          <w:marTop w:val="120"/>
          <w:marBottom w:val="0"/>
          <w:divBdr>
            <w:top w:val="none" w:sz="0" w:space="0" w:color="auto"/>
            <w:left w:val="none" w:sz="0" w:space="0" w:color="auto"/>
            <w:bottom w:val="none" w:sz="0" w:space="0" w:color="auto"/>
            <w:right w:val="none" w:sz="0" w:space="0" w:color="auto"/>
          </w:divBdr>
        </w:div>
        <w:div w:id="1044015656">
          <w:marLeft w:val="0"/>
          <w:marRight w:val="0"/>
          <w:marTop w:val="120"/>
          <w:marBottom w:val="0"/>
          <w:divBdr>
            <w:top w:val="none" w:sz="0" w:space="0" w:color="auto"/>
            <w:left w:val="none" w:sz="0" w:space="0" w:color="auto"/>
            <w:bottom w:val="none" w:sz="0" w:space="0" w:color="auto"/>
            <w:right w:val="none" w:sz="0" w:space="0" w:color="auto"/>
          </w:divBdr>
        </w:div>
        <w:div w:id="569658187">
          <w:marLeft w:val="0"/>
          <w:marRight w:val="0"/>
          <w:marTop w:val="120"/>
          <w:marBottom w:val="0"/>
          <w:divBdr>
            <w:top w:val="none" w:sz="0" w:space="0" w:color="auto"/>
            <w:left w:val="none" w:sz="0" w:space="0" w:color="auto"/>
            <w:bottom w:val="none" w:sz="0" w:space="0" w:color="auto"/>
            <w:right w:val="none" w:sz="0" w:space="0" w:color="auto"/>
          </w:divBdr>
        </w:div>
        <w:div w:id="202791691">
          <w:marLeft w:val="0"/>
          <w:marRight w:val="0"/>
          <w:marTop w:val="120"/>
          <w:marBottom w:val="0"/>
          <w:divBdr>
            <w:top w:val="none" w:sz="0" w:space="0" w:color="auto"/>
            <w:left w:val="none" w:sz="0" w:space="0" w:color="auto"/>
            <w:bottom w:val="none" w:sz="0" w:space="0" w:color="auto"/>
            <w:right w:val="none" w:sz="0" w:space="0" w:color="auto"/>
          </w:divBdr>
        </w:div>
        <w:div w:id="1754545085">
          <w:marLeft w:val="0"/>
          <w:marRight w:val="0"/>
          <w:marTop w:val="120"/>
          <w:marBottom w:val="0"/>
          <w:divBdr>
            <w:top w:val="none" w:sz="0" w:space="0" w:color="auto"/>
            <w:left w:val="none" w:sz="0" w:space="0" w:color="auto"/>
            <w:bottom w:val="none" w:sz="0" w:space="0" w:color="auto"/>
            <w:right w:val="none" w:sz="0" w:space="0" w:color="auto"/>
          </w:divBdr>
        </w:div>
        <w:div w:id="1350252667">
          <w:marLeft w:val="0"/>
          <w:marRight w:val="0"/>
          <w:marTop w:val="120"/>
          <w:marBottom w:val="0"/>
          <w:divBdr>
            <w:top w:val="none" w:sz="0" w:space="0" w:color="auto"/>
            <w:left w:val="none" w:sz="0" w:space="0" w:color="auto"/>
            <w:bottom w:val="none" w:sz="0" w:space="0" w:color="auto"/>
            <w:right w:val="none" w:sz="0" w:space="0" w:color="auto"/>
          </w:divBdr>
        </w:div>
        <w:div w:id="1846166894">
          <w:marLeft w:val="0"/>
          <w:marRight w:val="0"/>
          <w:marTop w:val="120"/>
          <w:marBottom w:val="0"/>
          <w:divBdr>
            <w:top w:val="none" w:sz="0" w:space="0" w:color="auto"/>
            <w:left w:val="none" w:sz="0" w:space="0" w:color="auto"/>
            <w:bottom w:val="none" w:sz="0" w:space="0" w:color="auto"/>
            <w:right w:val="none" w:sz="0" w:space="0" w:color="auto"/>
          </w:divBdr>
        </w:div>
        <w:div w:id="738554225">
          <w:marLeft w:val="0"/>
          <w:marRight w:val="0"/>
          <w:marTop w:val="120"/>
          <w:marBottom w:val="0"/>
          <w:divBdr>
            <w:top w:val="none" w:sz="0" w:space="0" w:color="auto"/>
            <w:left w:val="none" w:sz="0" w:space="0" w:color="auto"/>
            <w:bottom w:val="none" w:sz="0" w:space="0" w:color="auto"/>
            <w:right w:val="none" w:sz="0" w:space="0" w:color="auto"/>
          </w:divBdr>
        </w:div>
        <w:div w:id="417215238">
          <w:marLeft w:val="0"/>
          <w:marRight w:val="0"/>
          <w:marTop w:val="120"/>
          <w:marBottom w:val="0"/>
          <w:divBdr>
            <w:top w:val="none" w:sz="0" w:space="0" w:color="auto"/>
            <w:left w:val="none" w:sz="0" w:space="0" w:color="auto"/>
            <w:bottom w:val="none" w:sz="0" w:space="0" w:color="auto"/>
            <w:right w:val="none" w:sz="0" w:space="0" w:color="auto"/>
          </w:divBdr>
        </w:div>
        <w:div w:id="1953432710">
          <w:marLeft w:val="0"/>
          <w:marRight w:val="0"/>
          <w:marTop w:val="120"/>
          <w:marBottom w:val="0"/>
          <w:divBdr>
            <w:top w:val="none" w:sz="0" w:space="0" w:color="auto"/>
            <w:left w:val="none" w:sz="0" w:space="0" w:color="auto"/>
            <w:bottom w:val="none" w:sz="0" w:space="0" w:color="auto"/>
            <w:right w:val="none" w:sz="0" w:space="0" w:color="auto"/>
          </w:divBdr>
        </w:div>
        <w:div w:id="439035512">
          <w:marLeft w:val="0"/>
          <w:marRight w:val="0"/>
          <w:marTop w:val="120"/>
          <w:marBottom w:val="0"/>
          <w:divBdr>
            <w:top w:val="none" w:sz="0" w:space="0" w:color="auto"/>
            <w:left w:val="none" w:sz="0" w:space="0" w:color="auto"/>
            <w:bottom w:val="none" w:sz="0" w:space="0" w:color="auto"/>
            <w:right w:val="none" w:sz="0" w:space="0" w:color="auto"/>
          </w:divBdr>
        </w:div>
        <w:div w:id="1726374314">
          <w:marLeft w:val="0"/>
          <w:marRight w:val="0"/>
          <w:marTop w:val="120"/>
          <w:marBottom w:val="0"/>
          <w:divBdr>
            <w:top w:val="none" w:sz="0" w:space="0" w:color="auto"/>
            <w:left w:val="none" w:sz="0" w:space="0" w:color="auto"/>
            <w:bottom w:val="none" w:sz="0" w:space="0" w:color="auto"/>
            <w:right w:val="none" w:sz="0" w:space="0" w:color="auto"/>
          </w:divBdr>
        </w:div>
        <w:div w:id="1717704299">
          <w:marLeft w:val="0"/>
          <w:marRight w:val="0"/>
          <w:marTop w:val="120"/>
          <w:marBottom w:val="0"/>
          <w:divBdr>
            <w:top w:val="none" w:sz="0" w:space="0" w:color="auto"/>
            <w:left w:val="none" w:sz="0" w:space="0" w:color="auto"/>
            <w:bottom w:val="none" w:sz="0" w:space="0" w:color="auto"/>
            <w:right w:val="none" w:sz="0" w:space="0" w:color="auto"/>
          </w:divBdr>
        </w:div>
        <w:div w:id="258097867">
          <w:marLeft w:val="0"/>
          <w:marRight w:val="0"/>
          <w:marTop w:val="120"/>
          <w:marBottom w:val="0"/>
          <w:divBdr>
            <w:top w:val="none" w:sz="0" w:space="0" w:color="auto"/>
            <w:left w:val="none" w:sz="0" w:space="0" w:color="auto"/>
            <w:bottom w:val="none" w:sz="0" w:space="0" w:color="auto"/>
            <w:right w:val="none" w:sz="0" w:space="0" w:color="auto"/>
          </w:divBdr>
        </w:div>
        <w:div w:id="145515851">
          <w:marLeft w:val="0"/>
          <w:marRight w:val="0"/>
          <w:marTop w:val="120"/>
          <w:marBottom w:val="0"/>
          <w:divBdr>
            <w:top w:val="none" w:sz="0" w:space="0" w:color="auto"/>
            <w:left w:val="none" w:sz="0" w:space="0" w:color="auto"/>
            <w:bottom w:val="none" w:sz="0" w:space="0" w:color="auto"/>
            <w:right w:val="none" w:sz="0" w:space="0" w:color="auto"/>
          </w:divBdr>
        </w:div>
        <w:div w:id="643393037">
          <w:marLeft w:val="0"/>
          <w:marRight w:val="0"/>
          <w:marTop w:val="120"/>
          <w:marBottom w:val="0"/>
          <w:divBdr>
            <w:top w:val="none" w:sz="0" w:space="0" w:color="auto"/>
            <w:left w:val="none" w:sz="0" w:space="0" w:color="auto"/>
            <w:bottom w:val="none" w:sz="0" w:space="0" w:color="auto"/>
            <w:right w:val="none" w:sz="0" w:space="0" w:color="auto"/>
          </w:divBdr>
        </w:div>
        <w:div w:id="720786530">
          <w:marLeft w:val="0"/>
          <w:marRight w:val="0"/>
          <w:marTop w:val="120"/>
          <w:marBottom w:val="0"/>
          <w:divBdr>
            <w:top w:val="none" w:sz="0" w:space="0" w:color="auto"/>
            <w:left w:val="none" w:sz="0" w:space="0" w:color="auto"/>
            <w:bottom w:val="none" w:sz="0" w:space="0" w:color="auto"/>
            <w:right w:val="none" w:sz="0" w:space="0" w:color="auto"/>
          </w:divBdr>
        </w:div>
        <w:div w:id="1496384559">
          <w:marLeft w:val="0"/>
          <w:marRight w:val="0"/>
          <w:marTop w:val="120"/>
          <w:marBottom w:val="0"/>
          <w:divBdr>
            <w:top w:val="none" w:sz="0" w:space="0" w:color="auto"/>
            <w:left w:val="none" w:sz="0" w:space="0" w:color="auto"/>
            <w:bottom w:val="none" w:sz="0" w:space="0" w:color="auto"/>
            <w:right w:val="none" w:sz="0" w:space="0" w:color="auto"/>
          </w:divBdr>
        </w:div>
        <w:div w:id="60640354">
          <w:marLeft w:val="0"/>
          <w:marRight w:val="0"/>
          <w:marTop w:val="120"/>
          <w:marBottom w:val="0"/>
          <w:divBdr>
            <w:top w:val="none" w:sz="0" w:space="0" w:color="auto"/>
            <w:left w:val="none" w:sz="0" w:space="0" w:color="auto"/>
            <w:bottom w:val="none" w:sz="0" w:space="0" w:color="auto"/>
            <w:right w:val="none" w:sz="0" w:space="0" w:color="auto"/>
          </w:divBdr>
        </w:div>
        <w:div w:id="1500583269">
          <w:marLeft w:val="0"/>
          <w:marRight w:val="0"/>
          <w:marTop w:val="120"/>
          <w:marBottom w:val="0"/>
          <w:divBdr>
            <w:top w:val="none" w:sz="0" w:space="0" w:color="auto"/>
            <w:left w:val="none" w:sz="0" w:space="0" w:color="auto"/>
            <w:bottom w:val="none" w:sz="0" w:space="0" w:color="auto"/>
            <w:right w:val="none" w:sz="0" w:space="0" w:color="auto"/>
          </w:divBdr>
        </w:div>
        <w:div w:id="1098059408">
          <w:marLeft w:val="0"/>
          <w:marRight w:val="0"/>
          <w:marTop w:val="120"/>
          <w:marBottom w:val="0"/>
          <w:divBdr>
            <w:top w:val="none" w:sz="0" w:space="0" w:color="auto"/>
            <w:left w:val="none" w:sz="0" w:space="0" w:color="auto"/>
            <w:bottom w:val="none" w:sz="0" w:space="0" w:color="auto"/>
            <w:right w:val="none" w:sz="0" w:space="0" w:color="auto"/>
          </w:divBdr>
        </w:div>
        <w:div w:id="616060126">
          <w:marLeft w:val="0"/>
          <w:marRight w:val="0"/>
          <w:marTop w:val="120"/>
          <w:marBottom w:val="0"/>
          <w:divBdr>
            <w:top w:val="none" w:sz="0" w:space="0" w:color="auto"/>
            <w:left w:val="none" w:sz="0" w:space="0" w:color="auto"/>
            <w:bottom w:val="none" w:sz="0" w:space="0" w:color="auto"/>
            <w:right w:val="none" w:sz="0" w:space="0" w:color="auto"/>
          </w:divBdr>
        </w:div>
        <w:div w:id="1770539611">
          <w:marLeft w:val="0"/>
          <w:marRight w:val="0"/>
          <w:marTop w:val="120"/>
          <w:marBottom w:val="0"/>
          <w:divBdr>
            <w:top w:val="none" w:sz="0" w:space="0" w:color="auto"/>
            <w:left w:val="none" w:sz="0" w:space="0" w:color="auto"/>
            <w:bottom w:val="none" w:sz="0" w:space="0" w:color="auto"/>
            <w:right w:val="none" w:sz="0" w:space="0" w:color="auto"/>
          </w:divBdr>
        </w:div>
        <w:div w:id="449781239">
          <w:marLeft w:val="0"/>
          <w:marRight w:val="0"/>
          <w:marTop w:val="120"/>
          <w:marBottom w:val="0"/>
          <w:divBdr>
            <w:top w:val="none" w:sz="0" w:space="0" w:color="auto"/>
            <w:left w:val="none" w:sz="0" w:space="0" w:color="auto"/>
            <w:bottom w:val="none" w:sz="0" w:space="0" w:color="auto"/>
            <w:right w:val="none" w:sz="0" w:space="0" w:color="auto"/>
          </w:divBdr>
        </w:div>
        <w:div w:id="674767504">
          <w:marLeft w:val="0"/>
          <w:marRight w:val="0"/>
          <w:marTop w:val="120"/>
          <w:marBottom w:val="0"/>
          <w:divBdr>
            <w:top w:val="none" w:sz="0" w:space="0" w:color="auto"/>
            <w:left w:val="none" w:sz="0" w:space="0" w:color="auto"/>
            <w:bottom w:val="none" w:sz="0" w:space="0" w:color="auto"/>
            <w:right w:val="none" w:sz="0" w:space="0" w:color="auto"/>
          </w:divBdr>
        </w:div>
        <w:div w:id="2033679051">
          <w:marLeft w:val="0"/>
          <w:marRight w:val="0"/>
          <w:marTop w:val="120"/>
          <w:marBottom w:val="0"/>
          <w:divBdr>
            <w:top w:val="none" w:sz="0" w:space="0" w:color="auto"/>
            <w:left w:val="none" w:sz="0" w:space="0" w:color="auto"/>
            <w:bottom w:val="none" w:sz="0" w:space="0" w:color="auto"/>
            <w:right w:val="none" w:sz="0" w:space="0" w:color="auto"/>
          </w:divBdr>
        </w:div>
        <w:div w:id="1562863323">
          <w:marLeft w:val="0"/>
          <w:marRight w:val="0"/>
          <w:marTop w:val="120"/>
          <w:marBottom w:val="0"/>
          <w:divBdr>
            <w:top w:val="none" w:sz="0" w:space="0" w:color="auto"/>
            <w:left w:val="none" w:sz="0" w:space="0" w:color="auto"/>
            <w:bottom w:val="none" w:sz="0" w:space="0" w:color="auto"/>
            <w:right w:val="none" w:sz="0" w:space="0" w:color="auto"/>
          </w:divBdr>
        </w:div>
        <w:div w:id="44763339">
          <w:marLeft w:val="0"/>
          <w:marRight w:val="0"/>
          <w:marTop w:val="120"/>
          <w:marBottom w:val="0"/>
          <w:divBdr>
            <w:top w:val="none" w:sz="0" w:space="0" w:color="auto"/>
            <w:left w:val="none" w:sz="0" w:space="0" w:color="auto"/>
            <w:bottom w:val="none" w:sz="0" w:space="0" w:color="auto"/>
            <w:right w:val="none" w:sz="0" w:space="0" w:color="auto"/>
          </w:divBdr>
        </w:div>
        <w:div w:id="1038823942">
          <w:marLeft w:val="0"/>
          <w:marRight w:val="0"/>
          <w:marTop w:val="0"/>
          <w:marBottom w:val="192"/>
          <w:divBdr>
            <w:top w:val="none" w:sz="0" w:space="0" w:color="auto"/>
            <w:left w:val="none" w:sz="0" w:space="0" w:color="auto"/>
            <w:bottom w:val="none" w:sz="0" w:space="0" w:color="auto"/>
            <w:right w:val="none" w:sz="0" w:space="0" w:color="auto"/>
          </w:divBdr>
          <w:divsChild>
            <w:div w:id="1296906419">
              <w:marLeft w:val="0"/>
              <w:marRight w:val="0"/>
              <w:marTop w:val="120"/>
              <w:marBottom w:val="0"/>
              <w:divBdr>
                <w:top w:val="none" w:sz="0" w:space="0" w:color="auto"/>
                <w:left w:val="none" w:sz="0" w:space="0" w:color="auto"/>
                <w:bottom w:val="none" w:sz="0" w:space="0" w:color="auto"/>
                <w:right w:val="none" w:sz="0" w:space="0" w:color="auto"/>
              </w:divBdr>
            </w:div>
          </w:divsChild>
        </w:div>
        <w:div w:id="732042332">
          <w:marLeft w:val="0"/>
          <w:marRight w:val="0"/>
          <w:marTop w:val="120"/>
          <w:marBottom w:val="0"/>
          <w:divBdr>
            <w:top w:val="none" w:sz="0" w:space="0" w:color="auto"/>
            <w:left w:val="none" w:sz="0" w:space="0" w:color="auto"/>
            <w:bottom w:val="none" w:sz="0" w:space="0" w:color="auto"/>
            <w:right w:val="none" w:sz="0" w:space="0" w:color="auto"/>
          </w:divBdr>
        </w:div>
        <w:div w:id="653223169">
          <w:marLeft w:val="0"/>
          <w:marRight w:val="0"/>
          <w:marTop w:val="120"/>
          <w:marBottom w:val="0"/>
          <w:divBdr>
            <w:top w:val="none" w:sz="0" w:space="0" w:color="auto"/>
            <w:left w:val="none" w:sz="0" w:space="0" w:color="auto"/>
            <w:bottom w:val="none" w:sz="0" w:space="0" w:color="auto"/>
            <w:right w:val="none" w:sz="0" w:space="0" w:color="auto"/>
          </w:divBdr>
        </w:div>
        <w:div w:id="71048947">
          <w:marLeft w:val="0"/>
          <w:marRight w:val="0"/>
          <w:marTop w:val="120"/>
          <w:marBottom w:val="0"/>
          <w:divBdr>
            <w:top w:val="none" w:sz="0" w:space="0" w:color="auto"/>
            <w:left w:val="none" w:sz="0" w:space="0" w:color="auto"/>
            <w:bottom w:val="none" w:sz="0" w:space="0" w:color="auto"/>
            <w:right w:val="none" w:sz="0" w:space="0" w:color="auto"/>
          </w:divBdr>
        </w:div>
        <w:div w:id="1355224845">
          <w:marLeft w:val="0"/>
          <w:marRight w:val="0"/>
          <w:marTop w:val="120"/>
          <w:marBottom w:val="0"/>
          <w:divBdr>
            <w:top w:val="none" w:sz="0" w:space="0" w:color="auto"/>
            <w:left w:val="none" w:sz="0" w:space="0" w:color="auto"/>
            <w:bottom w:val="none" w:sz="0" w:space="0" w:color="auto"/>
            <w:right w:val="none" w:sz="0" w:space="0" w:color="auto"/>
          </w:divBdr>
        </w:div>
        <w:div w:id="1305040544">
          <w:marLeft w:val="0"/>
          <w:marRight w:val="0"/>
          <w:marTop w:val="120"/>
          <w:marBottom w:val="0"/>
          <w:divBdr>
            <w:top w:val="none" w:sz="0" w:space="0" w:color="auto"/>
            <w:left w:val="none" w:sz="0" w:space="0" w:color="auto"/>
            <w:bottom w:val="none" w:sz="0" w:space="0" w:color="auto"/>
            <w:right w:val="none" w:sz="0" w:space="0" w:color="auto"/>
          </w:divBdr>
        </w:div>
        <w:div w:id="1340622617">
          <w:marLeft w:val="0"/>
          <w:marRight w:val="0"/>
          <w:marTop w:val="0"/>
          <w:marBottom w:val="192"/>
          <w:divBdr>
            <w:top w:val="none" w:sz="0" w:space="0" w:color="auto"/>
            <w:left w:val="none" w:sz="0" w:space="0" w:color="auto"/>
            <w:bottom w:val="none" w:sz="0" w:space="0" w:color="auto"/>
            <w:right w:val="none" w:sz="0" w:space="0" w:color="auto"/>
          </w:divBdr>
        </w:div>
        <w:div w:id="395786139">
          <w:marLeft w:val="0"/>
          <w:marRight w:val="0"/>
          <w:marTop w:val="120"/>
          <w:marBottom w:val="0"/>
          <w:divBdr>
            <w:top w:val="none" w:sz="0" w:space="0" w:color="auto"/>
            <w:left w:val="none" w:sz="0" w:space="0" w:color="auto"/>
            <w:bottom w:val="none" w:sz="0" w:space="0" w:color="auto"/>
            <w:right w:val="none" w:sz="0" w:space="0" w:color="auto"/>
          </w:divBdr>
        </w:div>
        <w:div w:id="1134177420">
          <w:marLeft w:val="0"/>
          <w:marRight w:val="0"/>
          <w:marTop w:val="120"/>
          <w:marBottom w:val="0"/>
          <w:divBdr>
            <w:top w:val="none" w:sz="0" w:space="0" w:color="auto"/>
            <w:left w:val="none" w:sz="0" w:space="0" w:color="auto"/>
            <w:bottom w:val="none" w:sz="0" w:space="0" w:color="auto"/>
            <w:right w:val="none" w:sz="0" w:space="0" w:color="auto"/>
          </w:divBdr>
        </w:div>
        <w:div w:id="447965558">
          <w:marLeft w:val="0"/>
          <w:marRight w:val="0"/>
          <w:marTop w:val="120"/>
          <w:marBottom w:val="0"/>
          <w:divBdr>
            <w:top w:val="none" w:sz="0" w:space="0" w:color="auto"/>
            <w:left w:val="none" w:sz="0" w:space="0" w:color="auto"/>
            <w:bottom w:val="none" w:sz="0" w:space="0" w:color="auto"/>
            <w:right w:val="none" w:sz="0" w:space="0" w:color="auto"/>
          </w:divBdr>
        </w:div>
        <w:div w:id="164706598">
          <w:marLeft w:val="0"/>
          <w:marRight w:val="0"/>
          <w:marTop w:val="120"/>
          <w:marBottom w:val="0"/>
          <w:divBdr>
            <w:top w:val="none" w:sz="0" w:space="0" w:color="auto"/>
            <w:left w:val="none" w:sz="0" w:space="0" w:color="auto"/>
            <w:bottom w:val="none" w:sz="0" w:space="0" w:color="auto"/>
            <w:right w:val="none" w:sz="0" w:space="0" w:color="auto"/>
          </w:divBdr>
        </w:div>
        <w:div w:id="2073307988">
          <w:marLeft w:val="0"/>
          <w:marRight w:val="0"/>
          <w:marTop w:val="120"/>
          <w:marBottom w:val="0"/>
          <w:divBdr>
            <w:top w:val="none" w:sz="0" w:space="0" w:color="auto"/>
            <w:left w:val="none" w:sz="0" w:space="0" w:color="auto"/>
            <w:bottom w:val="none" w:sz="0" w:space="0" w:color="auto"/>
            <w:right w:val="none" w:sz="0" w:space="0" w:color="auto"/>
          </w:divBdr>
        </w:div>
        <w:div w:id="1010449584">
          <w:marLeft w:val="0"/>
          <w:marRight w:val="0"/>
          <w:marTop w:val="120"/>
          <w:marBottom w:val="0"/>
          <w:divBdr>
            <w:top w:val="none" w:sz="0" w:space="0" w:color="auto"/>
            <w:left w:val="none" w:sz="0" w:space="0" w:color="auto"/>
            <w:bottom w:val="none" w:sz="0" w:space="0" w:color="auto"/>
            <w:right w:val="none" w:sz="0" w:space="0" w:color="auto"/>
          </w:divBdr>
        </w:div>
        <w:div w:id="1335954814">
          <w:marLeft w:val="0"/>
          <w:marRight w:val="0"/>
          <w:marTop w:val="120"/>
          <w:marBottom w:val="0"/>
          <w:divBdr>
            <w:top w:val="none" w:sz="0" w:space="0" w:color="auto"/>
            <w:left w:val="none" w:sz="0" w:space="0" w:color="auto"/>
            <w:bottom w:val="none" w:sz="0" w:space="0" w:color="auto"/>
            <w:right w:val="none" w:sz="0" w:space="0" w:color="auto"/>
          </w:divBdr>
        </w:div>
        <w:div w:id="947158712">
          <w:marLeft w:val="0"/>
          <w:marRight w:val="0"/>
          <w:marTop w:val="120"/>
          <w:marBottom w:val="0"/>
          <w:divBdr>
            <w:top w:val="none" w:sz="0" w:space="0" w:color="auto"/>
            <w:left w:val="none" w:sz="0" w:space="0" w:color="auto"/>
            <w:bottom w:val="none" w:sz="0" w:space="0" w:color="auto"/>
            <w:right w:val="none" w:sz="0" w:space="0" w:color="auto"/>
          </w:divBdr>
        </w:div>
        <w:div w:id="214972446">
          <w:marLeft w:val="0"/>
          <w:marRight w:val="0"/>
          <w:marTop w:val="120"/>
          <w:marBottom w:val="0"/>
          <w:divBdr>
            <w:top w:val="none" w:sz="0" w:space="0" w:color="auto"/>
            <w:left w:val="none" w:sz="0" w:space="0" w:color="auto"/>
            <w:bottom w:val="none" w:sz="0" w:space="0" w:color="auto"/>
            <w:right w:val="none" w:sz="0" w:space="0" w:color="auto"/>
          </w:divBdr>
        </w:div>
        <w:div w:id="1764718426">
          <w:marLeft w:val="0"/>
          <w:marRight w:val="0"/>
          <w:marTop w:val="120"/>
          <w:marBottom w:val="0"/>
          <w:divBdr>
            <w:top w:val="none" w:sz="0" w:space="0" w:color="auto"/>
            <w:left w:val="none" w:sz="0" w:space="0" w:color="auto"/>
            <w:bottom w:val="none" w:sz="0" w:space="0" w:color="auto"/>
            <w:right w:val="none" w:sz="0" w:space="0" w:color="auto"/>
          </w:divBdr>
        </w:div>
        <w:div w:id="1472866355">
          <w:marLeft w:val="0"/>
          <w:marRight w:val="0"/>
          <w:marTop w:val="120"/>
          <w:marBottom w:val="0"/>
          <w:divBdr>
            <w:top w:val="none" w:sz="0" w:space="0" w:color="auto"/>
            <w:left w:val="none" w:sz="0" w:space="0" w:color="auto"/>
            <w:bottom w:val="none" w:sz="0" w:space="0" w:color="auto"/>
            <w:right w:val="none" w:sz="0" w:space="0" w:color="auto"/>
          </w:divBdr>
        </w:div>
        <w:div w:id="856232837">
          <w:marLeft w:val="0"/>
          <w:marRight w:val="0"/>
          <w:marTop w:val="120"/>
          <w:marBottom w:val="0"/>
          <w:divBdr>
            <w:top w:val="none" w:sz="0" w:space="0" w:color="auto"/>
            <w:left w:val="none" w:sz="0" w:space="0" w:color="auto"/>
            <w:bottom w:val="none" w:sz="0" w:space="0" w:color="auto"/>
            <w:right w:val="none" w:sz="0" w:space="0" w:color="auto"/>
          </w:divBdr>
        </w:div>
        <w:div w:id="1343629292">
          <w:marLeft w:val="0"/>
          <w:marRight w:val="0"/>
          <w:marTop w:val="120"/>
          <w:marBottom w:val="0"/>
          <w:divBdr>
            <w:top w:val="none" w:sz="0" w:space="0" w:color="auto"/>
            <w:left w:val="none" w:sz="0" w:space="0" w:color="auto"/>
            <w:bottom w:val="none" w:sz="0" w:space="0" w:color="auto"/>
            <w:right w:val="none" w:sz="0" w:space="0" w:color="auto"/>
          </w:divBdr>
        </w:div>
        <w:div w:id="223299409">
          <w:marLeft w:val="0"/>
          <w:marRight w:val="0"/>
          <w:marTop w:val="120"/>
          <w:marBottom w:val="0"/>
          <w:divBdr>
            <w:top w:val="none" w:sz="0" w:space="0" w:color="auto"/>
            <w:left w:val="none" w:sz="0" w:space="0" w:color="auto"/>
            <w:bottom w:val="none" w:sz="0" w:space="0" w:color="auto"/>
            <w:right w:val="none" w:sz="0" w:space="0" w:color="auto"/>
          </w:divBdr>
        </w:div>
        <w:div w:id="49354538">
          <w:marLeft w:val="0"/>
          <w:marRight w:val="0"/>
          <w:marTop w:val="120"/>
          <w:marBottom w:val="0"/>
          <w:divBdr>
            <w:top w:val="none" w:sz="0" w:space="0" w:color="auto"/>
            <w:left w:val="none" w:sz="0" w:space="0" w:color="auto"/>
            <w:bottom w:val="none" w:sz="0" w:space="0" w:color="auto"/>
            <w:right w:val="none" w:sz="0" w:space="0" w:color="auto"/>
          </w:divBdr>
        </w:div>
        <w:div w:id="730814698">
          <w:marLeft w:val="0"/>
          <w:marRight w:val="0"/>
          <w:marTop w:val="120"/>
          <w:marBottom w:val="0"/>
          <w:divBdr>
            <w:top w:val="none" w:sz="0" w:space="0" w:color="auto"/>
            <w:left w:val="none" w:sz="0" w:space="0" w:color="auto"/>
            <w:bottom w:val="none" w:sz="0" w:space="0" w:color="auto"/>
            <w:right w:val="none" w:sz="0" w:space="0" w:color="auto"/>
          </w:divBdr>
        </w:div>
        <w:div w:id="906694550">
          <w:marLeft w:val="0"/>
          <w:marRight w:val="0"/>
          <w:marTop w:val="120"/>
          <w:marBottom w:val="0"/>
          <w:divBdr>
            <w:top w:val="none" w:sz="0" w:space="0" w:color="auto"/>
            <w:left w:val="none" w:sz="0" w:space="0" w:color="auto"/>
            <w:bottom w:val="none" w:sz="0" w:space="0" w:color="auto"/>
            <w:right w:val="none" w:sz="0" w:space="0" w:color="auto"/>
          </w:divBdr>
        </w:div>
        <w:div w:id="1934628787">
          <w:marLeft w:val="0"/>
          <w:marRight w:val="0"/>
          <w:marTop w:val="120"/>
          <w:marBottom w:val="0"/>
          <w:divBdr>
            <w:top w:val="none" w:sz="0" w:space="0" w:color="auto"/>
            <w:left w:val="none" w:sz="0" w:space="0" w:color="auto"/>
            <w:bottom w:val="none" w:sz="0" w:space="0" w:color="auto"/>
            <w:right w:val="none" w:sz="0" w:space="0" w:color="auto"/>
          </w:divBdr>
        </w:div>
        <w:div w:id="1291328613">
          <w:marLeft w:val="0"/>
          <w:marRight w:val="0"/>
          <w:marTop w:val="120"/>
          <w:marBottom w:val="0"/>
          <w:divBdr>
            <w:top w:val="none" w:sz="0" w:space="0" w:color="auto"/>
            <w:left w:val="none" w:sz="0" w:space="0" w:color="auto"/>
            <w:bottom w:val="none" w:sz="0" w:space="0" w:color="auto"/>
            <w:right w:val="none" w:sz="0" w:space="0" w:color="auto"/>
          </w:divBdr>
        </w:div>
        <w:div w:id="1681202507">
          <w:marLeft w:val="0"/>
          <w:marRight w:val="0"/>
          <w:marTop w:val="120"/>
          <w:marBottom w:val="0"/>
          <w:divBdr>
            <w:top w:val="none" w:sz="0" w:space="0" w:color="auto"/>
            <w:left w:val="none" w:sz="0" w:space="0" w:color="auto"/>
            <w:bottom w:val="none" w:sz="0" w:space="0" w:color="auto"/>
            <w:right w:val="none" w:sz="0" w:space="0" w:color="auto"/>
          </w:divBdr>
        </w:div>
        <w:div w:id="1216817593">
          <w:marLeft w:val="0"/>
          <w:marRight w:val="0"/>
          <w:marTop w:val="120"/>
          <w:marBottom w:val="0"/>
          <w:divBdr>
            <w:top w:val="none" w:sz="0" w:space="0" w:color="auto"/>
            <w:left w:val="none" w:sz="0" w:space="0" w:color="auto"/>
            <w:bottom w:val="none" w:sz="0" w:space="0" w:color="auto"/>
            <w:right w:val="none" w:sz="0" w:space="0" w:color="auto"/>
          </w:divBdr>
        </w:div>
        <w:div w:id="758716216">
          <w:marLeft w:val="0"/>
          <w:marRight w:val="0"/>
          <w:marTop w:val="120"/>
          <w:marBottom w:val="0"/>
          <w:divBdr>
            <w:top w:val="none" w:sz="0" w:space="0" w:color="auto"/>
            <w:left w:val="none" w:sz="0" w:space="0" w:color="auto"/>
            <w:bottom w:val="none" w:sz="0" w:space="0" w:color="auto"/>
            <w:right w:val="none" w:sz="0" w:space="0" w:color="auto"/>
          </w:divBdr>
        </w:div>
        <w:div w:id="1229460339">
          <w:marLeft w:val="0"/>
          <w:marRight w:val="0"/>
          <w:marTop w:val="120"/>
          <w:marBottom w:val="0"/>
          <w:divBdr>
            <w:top w:val="none" w:sz="0" w:space="0" w:color="auto"/>
            <w:left w:val="none" w:sz="0" w:space="0" w:color="auto"/>
            <w:bottom w:val="none" w:sz="0" w:space="0" w:color="auto"/>
            <w:right w:val="none" w:sz="0" w:space="0" w:color="auto"/>
          </w:divBdr>
        </w:div>
        <w:div w:id="614403798">
          <w:marLeft w:val="0"/>
          <w:marRight w:val="0"/>
          <w:marTop w:val="120"/>
          <w:marBottom w:val="0"/>
          <w:divBdr>
            <w:top w:val="none" w:sz="0" w:space="0" w:color="auto"/>
            <w:left w:val="none" w:sz="0" w:space="0" w:color="auto"/>
            <w:bottom w:val="none" w:sz="0" w:space="0" w:color="auto"/>
            <w:right w:val="none" w:sz="0" w:space="0" w:color="auto"/>
          </w:divBdr>
        </w:div>
        <w:div w:id="908001930">
          <w:marLeft w:val="0"/>
          <w:marRight w:val="0"/>
          <w:marTop w:val="120"/>
          <w:marBottom w:val="0"/>
          <w:divBdr>
            <w:top w:val="none" w:sz="0" w:space="0" w:color="auto"/>
            <w:left w:val="none" w:sz="0" w:space="0" w:color="auto"/>
            <w:bottom w:val="none" w:sz="0" w:space="0" w:color="auto"/>
            <w:right w:val="none" w:sz="0" w:space="0" w:color="auto"/>
          </w:divBdr>
        </w:div>
        <w:div w:id="1951010950">
          <w:marLeft w:val="0"/>
          <w:marRight w:val="0"/>
          <w:marTop w:val="120"/>
          <w:marBottom w:val="0"/>
          <w:divBdr>
            <w:top w:val="none" w:sz="0" w:space="0" w:color="auto"/>
            <w:left w:val="none" w:sz="0" w:space="0" w:color="auto"/>
            <w:bottom w:val="none" w:sz="0" w:space="0" w:color="auto"/>
            <w:right w:val="none" w:sz="0" w:space="0" w:color="auto"/>
          </w:divBdr>
        </w:div>
        <w:div w:id="1787041785">
          <w:marLeft w:val="0"/>
          <w:marRight w:val="0"/>
          <w:marTop w:val="120"/>
          <w:marBottom w:val="0"/>
          <w:divBdr>
            <w:top w:val="none" w:sz="0" w:space="0" w:color="auto"/>
            <w:left w:val="none" w:sz="0" w:space="0" w:color="auto"/>
            <w:bottom w:val="none" w:sz="0" w:space="0" w:color="auto"/>
            <w:right w:val="none" w:sz="0" w:space="0" w:color="auto"/>
          </w:divBdr>
        </w:div>
        <w:div w:id="990056218">
          <w:marLeft w:val="0"/>
          <w:marRight w:val="0"/>
          <w:marTop w:val="120"/>
          <w:marBottom w:val="0"/>
          <w:divBdr>
            <w:top w:val="none" w:sz="0" w:space="0" w:color="auto"/>
            <w:left w:val="none" w:sz="0" w:space="0" w:color="auto"/>
            <w:bottom w:val="none" w:sz="0" w:space="0" w:color="auto"/>
            <w:right w:val="none" w:sz="0" w:space="0" w:color="auto"/>
          </w:divBdr>
        </w:div>
        <w:div w:id="1718235135">
          <w:marLeft w:val="0"/>
          <w:marRight w:val="0"/>
          <w:marTop w:val="120"/>
          <w:marBottom w:val="0"/>
          <w:divBdr>
            <w:top w:val="none" w:sz="0" w:space="0" w:color="auto"/>
            <w:left w:val="none" w:sz="0" w:space="0" w:color="auto"/>
            <w:bottom w:val="none" w:sz="0" w:space="0" w:color="auto"/>
            <w:right w:val="none" w:sz="0" w:space="0" w:color="auto"/>
          </w:divBdr>
        </w:div>
        <w:div w:id="1902715096">
          <w:marLeft w:val="0"/>
          <w:marRight w:val="0"/>
          <w:marTop w:val="120"/>
          <w:marBottom w:val="0"/>
          <w:divBdr>
            <w:top w:val="none" w:sz="0" w:space="0" w:color="auto"/>
            <w:left w:val="none" w:sz="0" w:space="0" w:color="auto"/>
            <w:bottom w:val="none" w:sz="0" w:space="0" w:color="auto"/>
            <w:right w:val="none" w:sz="0" w:space="0" w:color="auto"/>
          </w:divBdr>
        </w:div>
        <w:div w:id="471563221">
          <w:marLeft w:val="0"/>
          <w:marRight w:val="0"/>
          <w:marTop w:val="120"/>
          <w:marBottom w:val="0"/>
          <w:divBdr>
            <w:top w:val="none" w:sz="0" w:space="0" w:color="auto"/>
            <w:left w:val="none" w:sz="0" w:space="0" w:color="auto"/>
            <w:bottom w:val="none" w:sz="0" w:space="0" w:color="auto"/>
            <w:right w:val="none" w:sz="0" w:space="0" w:color="auto"/>
          </w:divBdr>
        </w:div>
        <w:div w:id="1321494666">
          <w:marLeft w:val="0"/>
          <w:marRight w:val="0"/>
          <w:marTop w:val="120"/>
          <w:marBottom w:val="0"/>
          <w:divBdr>
            <w:top w:val="none" w:sz="0" w:space="0" w:color="auto"/>
            <w:left w:val="none" w:sz="0" w:space="0" w:color="auto"/>
            <w:bottom w:val="none" w:sz="0" w:space="0" w:color="auto"/>
            <w:right w:val="none" w:sz="0" w:space="0" w:color="auto"/>
          </w:divBdr>
        </w:div>
        <w:div w:id="265700025">
          <w:marLeft w:val="0"/>
          <w:marRight w:val="0"/>
          <w:marTop w:val="120"/>
          <w:marBottom w:val="0"/>
          <w:divBdr>
            <w:top w:val="none" w:sz="0" w:space="0" w:color="auto"/>
            <w:left w:val="none" w:sz="0" w:space="0" w:color="auto"/>
            <w:bottom w:val="none" w:sz="0" w:space="0" w:color="auto"/>
            <w:right w:val="none" w:sz="0" w:space="0" w:color="auto"/>
          </w:divBdr>
        </w:div>
        <w:div w:id="1238713217">
          <w:marLeft w:val="0"/>
          <w:marRight w:val="0"/>
          <w:marTop w:val="120"/>
          <w:marBottom w:val="0"/>
          <w:divBdr>
            <w:top w:val="none" w:sz="0" w:space="0" w:color="auto"/>
            <w:left w:val="none" w:sz="0" w:space="0" w:color="auto"/>
            <w:bottom w:val="none" w:sz="0" w:space="0" w:color="auto"/>
            <w:right w:val="none" w:sz="0" w:space="0" w:color="auto"/>
          </w:divBdr>
        </w:div>
        <w:div w:id="1040277111">
          <w:marLeft w:val="0"/>
          <w:marRight w:val="0"/>
          <w:marTop w:val="120"/>
          <w:marBottom w:val="0"/>
          <w:divBdr>
            <w:top w:val="none" w:sz="0" w:space="0" w:color="auto"/>
            <w:left w:val="none" w:sz="0" w:space="0" w:color="auto"/>
            <w:bottom w:val="none" w:sz="0" w:space="0" w:color="auto"/>
            <w:right w:val="none" w:sz="0" w:space="0" w:color="auto"/>
          </w:divBdr>
        </w:div>
        <w:div w:id="660889330">
          <w:marLeft w:val="0"/>
          <w:marRight w:val="0"/>
          <w:marTop w:val="120"/>
          <w:marBottom w:val="0"/>
          <w:divBdr>
            <w:top w:val="none" w:sz="0" w:space="0" w:color="auto"/>
            <w:left w:val="none" w:sz="0" w:space="0" w:color="auto"/>
            <w:bottom w:val="none" w:sz="0" w:space="0" w:color="auto"/>
            <w:right w:val="none" w:sz="0" w:space="0" w:color="auto"/>
          </w:divBdr>
        </w:div>
        <w:div w:id="143208735">
          <w:marLeft w:val="0"/>
          <w:marRight w:val="0"/>
          <w:marTop w:val="120"/>
          <w:marBottom w:val="0"/>
          <w:divBdr>
            <w:top w:val="none" w:sz="0" w:space="0" w:color="auto"/>
            <w:left w:val="none" w:sz="0" w:space="0" w:color="auto"/>
            <w:bottom w:val="none" w:sz="0" w:space="0" w:color="auto"/>
            <w:right w:val="none" w:sz="0" w:space="0" w:color="auto"/>
          </w:divBdr>
        </w:div>
        <w:div w:id="33503185">
          <w:marLeft w:val="0"/>
          <w:marRight w:val="0"/>
          <w:marTop w:val="120"/>
          <w:marBottom w:val="0"/>
          <w:divBdr>
            <w:top w:val="none" w:sz="0" w:space="0" w:color="auto"/>
            <w:left w:val="none" w:sz="0" w:space="0" w:color="auto"/>
            <w:bottom w:val="none" w:sz="0" w:space="0" w:color="auto"/>
            <w:right w:val="none" w:sz="0" w:space="0" w:color="auto"/>
          </w:divBdr>
        </w:div>
        <w:div w:id="1445536977">
          <w:marLeft w:val="0"/>
          <w:marRight w:val="0"/>
          <w:marTop w:val="120"/>
          <w:marBottom w:val="0"/>
          <w:divBdr>
            <w:top w:val="none" w:sz="0" w:space="0" w:color="auto"/>
            <w:left w:val="none" w:sz="0" w:space="0" w:color="auto"/>
            <w:bottom w:val="none" w:sz="0" w:space="0" w:color="auto"/>
            <w:right w:val="none" w:sz="0" w:space="0" w:color="auto"/>
          </w:divBdr>
        </w:div>
        <w:div w:id="76561947">
          <w:marLeft w:val="0"/>
          <w:marRight w:val="0"/>
          <w:marTop w:val="120"/>
          <w:marBottom w:val="0"/>
          <w:divBdr>
            <w:top w:val="none" w:sz="0" w:space="0" w:color="auto"/>
            <w:left w:val="none" w:sz="0" w:space="0" w:color="auto"/>
            <w:bottom w:val="none" w:sz="0" w:space="0" w:color="auto"/>
            <w:right w:val="none" w:sz="0" w:space="0" w:color="auto"/>
          </w:divBdr>
        </w:div>
        <w:div w:id="557009395">
          <w:marLeft w:val="0"/>
          <w:marRight w:val="0"/>
          <w:marTop w:val="120"/>
          <w:marBottom w:val="0"/>
          <w:divBdr>
            <w:top w:val="none" w:sz="0" w:space="0" w:color="auto"/>
            <w:left w:val="none" w:sz="0" w:space="0" w:color="auto"/>
            <w:bottom w:val="none" w:sz="0" w:space="0" w:color="auto"/>
            <w:right w:val="none" w:sz="0" w:space="0" w:color="auto"/>
          </w:divBdr>
        </w:div>
        <w:div w:id="2067990413">
          <w:marLeft w:val="0"/>
          <w:marRight w:val="0"/>
          <w:marTop w:val="120"/>
          <w:marBottom w:val="0"/>
          <w:divBdr>
            <w:top w:val="none" w:sz="0" w:space="0" w:color="auto"/>
            <w:left w:val="none" w:sz="0" w:space="0" w:color="auto"/>
            <w:bottom w:val="none" w:sz="0" w:space="0" w:color="auto"/>
            <w:right w:val="none" w:sz="0" w:space="0" w:color="auto"/>
          </w:divBdr>
        </w:div>
        <w:div w:id="1018846644">
          <w:marLeft w:val="0"/>
          <w:marRight w:val="0"/>
          <w:marTop w:val="120"/>
          <w:marBottom w:val="0"/>
          <w:divBdr>
            <w:top w:val="none" w:sz="0" w:space="0" w:color="auto"/>
            <w:left w:val="none" w:sz="0" w:space="0" w:color="auto"/>
            <w:bottom w:val="none" w:sz="0" w:space="0" w:color="auto"/>
            <w:right w:val="none" w:sz="0" w:space="0" w:color="auto"/>
          </w:divBdr>
        </w:div>
        <w:div w:id="1414350212">
          <w:marLeft w:val="0"/>
          <w:marRight w:val="0"/>
          <w:marTop w:val="120"/>
          <w:marBottom w:val="0"/>
          <w:divBdr>
            <w:top w:val="none" w:sz="0" w:space="0" w:color="auto"/>
            <w:left w:val="none" w:sz="0" w:space="0" w:color="auto"/>
            <w:bottom w:val="none" w:sz="0" w:space="0" w:color="auto"/>
            <w:right w:val="none" w:sz="0" w:space="0" w:color="auto"/>
          </w:divBdr>
        </w:div>
        <w:div w:id="1888225384">
          <w:marLeft w:val="0"/>
          <w:marRight w:val="0"/>
          <w:marTop w:val="120"/>
          <w:marBottom w:val="0"/>
          <w:divBdr>
            <w:top w:val="none" w:sz="0" w:space="0" w:color="auto"/>
            <w:left w:val="none" w:sz="0" w:space="0" w:color="auto"/>
            <w:bottom w:val="none" w:sz="0" w:space="0" w:color="auto"/>
            <w:right w:val="none" w:sz="0" w:space="0" w:color="auto"/>
          </w:divBdr>
        </w:div>
        <w:div w:id="948967928">
          <w:marLeft w:val="0"/>
          <w:marRight w:val="0"/>
          <w:marTop w:val="0"/>
          <w:marBottom w:val="192"/>
          <w:divBdr>
            <w:top w:val="none" w:sz="0" w:space="0" w:color="auto"/>
            <w:left w:val="none" w:sz="0" w:space="0" w:color="auto"/>
            <w:bottom w:val="none" w:sz="0" w:space="0" w:color="auto"/>
            <w:right w:val="none" w:sz="0" w:space="0" w:color="auto"/>
          </w:divBdr>
          <w:divsChild>
            <w:div w:id="176582408">
              <w:marLeft w:val="0"/>
              <w:marRight w:val="0"/>
              <w:marTop w:val="120"/>
              <w:marBottom w:val="0"/>
              <w:divBdr>
                <w:top w:val="none" w:sz="0" w:space="0" w:color="auto"/>
                <w:left w:val="none" w:sz="0" w:space="0" w:color="auto"/>
                <w:bottom w:val="none" w:sz="0" w:space="0" w:color="auto"/>
                <w:right w:val="none" w:sz="0" w:space="0" w:color="auto"/>
              </w:divBdr>
            </w:div>
          </w:divsChild>
        </w:div>
        <w:div w:id="1085301989">
          <w:marLeft w:val="0"/>
          <w:marRight w:val="0"/>
          <w:marTop w:val="120"/>
          <w:marBottom w:val="192"/>
          <w:divBdr>
            <w:top w:val="none" w:sz="0" w:space="0" w:color="auto"/>
            <w:left w:val="single" w:sz="24" w:space="0" w:color="CED3F1"/>
            <w:bottom w:val="none" w:sz="0" w:space="0" w:color="auto"/>
            <w:right w:val="none" w:sz="0" w:space="0" w:color="auto"/>
          </w:divBdr>
        </w:div>
        <w:div w:id="1022365564">
          <w:marLeft w:val="0"/>
          <w:marRight w:val="0"/>
          <w:marTop w:val="120"/>
          <w:marBottom w:val="96"/>
          <w:divBdr>
            <w:top w:val="none" w:sz="0" w:space="0" w:color="auto"/>
            <w:left w:val="single" w:sz="24" w:space="0" w:color="CED3F1"/>
            <w:bottom w:val="none" w:sz="0" w:space="0" w:color="auto"/>
            <w:right w:val="none" w:sz="0" w:space="0" w:color="auto"/>
          </w:divBdr>
        </w:div>
        <w:div w:id="83259416">
          <w:marLeft w:val="0"/>
          <w:marRight w:val="0"/>
          <w:marTop w:val="120"/>
          <w:marBottom w:val="0"/>
          <w:divBdr>
            <w:top w:val="none" w:sz="0" w:space="0" w:color="auto"/>
            <w:left w:val="none" w:sz="0" w:space="0" w:color="auto"/>
            <w:bottom w:val="none" w:sz="0" w:space="0" w:color="auto"/>
            <w:right w:val="none" w:sz="0" w:space="0" w:color="auto"/>
          </w:divBdr>
        </w:div>
        <w:div w:id="1594241257">
          <w:marLeft w:val="0"/>
          <w:marRight w:val="0"/>
          <w:marTop w:val="120"/>
          <w:marBottom w:val="0"/>
          <w:divBdr>
            <w:top w:val="none" w:sz="0" w:space="0" w:color="auto"/>
            <w:left w:val="none" w:sz="0" w:space="0" w:color="auto"/>
            <w:bottom w:val="none" w:sz="0" w:space="0" w:color="auto"/>
            <w:right w:val="none" w:sz="0" w:space="0" w:color="auto"/>
          </w:divBdr>
        </w:div>
        <w:div w:id="1853951065">
          <w:marLeft w:val="0"/>
          <w:marRight w:val="0"/>
          <w:marTop w:val="120"/>
          <w:marBottom w:val="0"/>
          <w:divBdr>
            <w:top w:val="none" w:sz="0" w:space="0" w:color="auto"/>
            <w:left w:val="none" w:sz="0" w:space="0" w:color="auto"/>
            <w:bottom w:val="none" w:sz="0" w:space="0" w:color="auto"/>
            <w:right w:val="none" w:sz="0" w:space="0" w:color="auto"/>
          </w:divBdr>
        </w:div>
        <w:div w:id="1340738656">
          <w:marLeft w:val="0"/>
          <w:marRight w:val="0"/>
          <w:marTop w:val="120"/>
          <w:marBottom w:val="0"/>
          <w:divBdr>
            <w:top w:val="none" w:sz="0" w:space="0" w:color="auto"/>
            <w:left w:val="none" w:sz="0" w:space="0" w:color="auto"/>
            <w:bottom w:val="none" w:sz="0" w:space="0" w:color="auto"/>
            <w:right w:val="none" w:sz="0" w:space="0" w:color="auto"/>
          </w:divBdr>
        </w:div>
        <w:div w:id="1109086786">
          <w:marLeft w:val="0"/>
          <w:marRight w:val="0"/>
          <w:marTop w:val="120"/>
          <w:marBottom w:val="0"/>
          <w:divBdr>
            <w:top w:val="none" w:sz="0" w:space="0" w:color="auto"/>
            <w:left w:val="none" w:sz="0" w:space="0" w:color="auto"/>
            <w:bottom w:val="none" w:sz="0" w:space="0" w:color="auto"/>
            <w:right w:val="none" w:sz="0" w:space="0" w:color="auto"/>
          </w:divBdr>
        </w:div>
        <w:div w:id="1553230679">
          <w:marLeft w:val="0"/>
          <w:marRight w:val="0"/>
          <w:marTop w:val="120"/>
          <w:marBottom w:val="0"/>
          <w:divBdr>
            <w:top w:val="none" w:sz="0" w:space="0" w:color="auto"/>
            <w:left w:val="none" w:sz="0" w:space="0" w:color="auto"/>
            <w:bottom w:val="none" w:sz="0" w:space="0" w:color="auto"/>
            <w:right w:val="none" w:sz="0" w:space="0" w:color="auto"/>
          </w:divBdr>
        </w:div>
        <w:div w:id="256452038">
          <w:marLeft w:val="0"/>
          <w:marRight w:val="0"/>
          <w:marTop w:val="120"/>
          <w:marBottom w:val="0"/>
          <w:divBdr>
            <w:top w:val="none" w:sz="0" w:space="0" w:color="auto"/>
            <w:left w:val="none" w:sz="0" w:space="0" w:color="auto"/>
            <w:bottom w:val="none" w:sz="0" w:space="0" w:color="auto"/>
            <w:right w:val="none" w:sz="0" w:space="0" w:color="auto"/>
          </w:divBdr>
        </w:div>
        <w:div w:id="978614775">
          <w:marLeft w:val="0"/>
          <w:marRight w:val="0"/>
          <w:marTop w:val="120"/>
          <w:marBottom w:val="0"/>
          <w:divBdr>
            <w:top w:val="none" w:sz="0" w:space="0" w:color="auto"/>
            <w:left w:val="none" w:sz="0" w:space="0" w:color="auto"/>
            <w:bottom w:val="none" w:sz="0" w:space="0" w:color="auto"/>
            <w:right w:val="none" w:sz="0" w:space="0" w:color="auto"/>
          </w:divBdr>
        </w:div>
        <w:div w:id="632558261">
          <w:marLeft w:val="0"/>
          <w:marRight w:val="0"/>
          <w:marTop w:val="120"/>
          <w:marBottom w:val="0"/>
          <w:divBdr>
            <w:top w:val="none" w:sz="0" w:space="0" w:color="auto"/>
            <w:left w:val="none" w:sz="0" w:space="0" w:color="auto"/>
            <w:bottom w:val="none" w:sz="0" w:space="0" w:color="auto"/>
            <w:right w:val="none" w:sz="0" w:space="0" w:color="auto"/>
          </w:divBdr>
        </w:div>
        <w:div w:id="848367902">
          <w:marLeft w:val="0"/>
          <w:marRight w:val="0"/>
          <w:marTop w:val="120"/>
          <w:marBottom w:val="0"/>
          <w:divBdr>
            <w:top w:val="none" w:sz="0" w:space="0" w:color="auto"/>
            <w:left w:val="none" w:sz="0" w:space="0" w:color="auto"/>
            <w:bottom w:val="none" w:sz="0" w:space="0" w:color="auto"/>
            <w:right w:val="none" w:sz="0" w:space="0" w:color="auto"/>
          </w:divBdr>
        </w:div>
        <w:div w:id="950631211">
          <w:marLeft w:val="0"/>
          <w:marRight w:val="0"/>
          <w:marTop w:val="120"/>
          <w:marBottom w:val="0"/>
          <w:divBdr>
            <w:top w:val="none" w:sz="0" w:space="0" w:color="auto"/>
            <w:left w:val="none" w:sz="0" w:space="0" w:color="auto"/>
            <w:bottom w:val="none" w:sz="0" w:space="0" w:color="auto"/>
            <w:right w:val="none" w:sz="0" w:space="0" w:color="auto"/>
          </w:divBdr>
        </w:div>
        <w:div w:id="1520199119">
          <w:marLeft w:val="0"/>
          <w:marRight w:val="0"/>
          <w:marTop w:val="120"/>
          <w:marBottom w:val="0"/>
          <w:divBdr>
            <w:top w:val="none" w:sz="0" w:space="0" w:color="auto"/>
            <w:left w:val="none" w:sz="0" w:space="0" w:color="auto"/>
            <w:bottom w:val="none" w:sz="0" w:space="0" w:color="auto"/>
            <w:right w:val="none" w:sz="0" w:space="0" w:color="auto"/>
          </w:divBdr>
        </w:div>
        <w:div w:id="1255095849">
          <w:marLeft w:val="0"/>
          <w:marRight w:val="0"/>
          <w:marTop w:val="120"/>
          <w:marBottom w:val="0"/>
          <w:divBdr>
            <w:top w:val="none" w:sz="0" w:space="0" w:color="auto"/>
            <w:left w:val="none" w:sz="0" w:space="0" w:color="auto"/>
            <w:bottom w:val="none" w:sz="0" w:space="0" w:color="auto"/>
            <w:right w:val="none" w:sz="0" w:space="0" w:color="auto"/>
          </w:divBdr>
        </w:div>
        <w:div w:id="1307779414">
          <w:marLeft w:val="0"/>
          <w:marRight w:val="0"/>
          <w:marTop w:val="120"/>
          <w:marBottom w:val="0"/>
          <w:divBdr>
            <w:top w:val="none" w:sz="0" w:space="0" w:color="auto"/>
            <w:left w:val="none" w:sz="0" w:space="0" w:color="auto"/>
            <w:bottom w:val="none" w:sz="0" w:space="0" w:color="auto"/>
            <w:right w:val="none" w:sz="0" w:space="0" w:color="auto"/>
          </w:divBdr>
        </w:div>
        <w:div w:id="1649167644">
          <w:marLeft w:val="0"/>
          <w:marRight w:val="0"/>
          <w:marTop w:val="120"/>
          <w:marBottom w:val="0"/>
          <w:divBdr>
            <w:top w:val="none" w:sz="0" w:space="0" w:color="auto"/>
            <w:left w:val="none" w:sz="0" w:space="0" w:color="auto"/>
            <w:bottom w:val="none" w:sz="0" w:space="0" w:color="auto"/>
            <w:right w:val="none" w:sz="0" w:space="0" w:color="auto"/>
          </w:divBdr>
        </w:div>
        <w:div w:id="1514109017">
          <w:marLeft w:val="0"/>
          <w:marRight w:val="0"/>
          <w:marTop w:val="120"/>
          <w:marBottom w:val="0"/>
          <w:divBdr>
            <w:top w:val="none" w:sz="0" w:space="0" w:color="auto"/>
            <w:left w:val="none" w:sz="0" w:space="0" w:color="auto"/>
            <w:bottom w:val="none" w:sz="0" w:space="0" w:color="auto"/>
            <w:right w:val="none" w:sz="0" w:space="0" w:color="auto"/>
          </w:divBdr>
        </w:div>
        <w:div w:id="741680286">
          <w:marLeft w:val="0"/>
          <w:marRight w:val="0"/>
          <w:marTop w:val="120"/>
          <w:marBottom w:val="0"/>
          <w:divBdr>
            <w:top w:val="none" w:sz="0" w:space="0" w:color="auto"/>
            <w:left w:val="none" w:sz="0" w:space="0" w:color="auto"/>
            <w:bottom w:val="none" w:sz="0" w:space="0" w:color="auto"/>
            <w:right w:val="none" w:sz="0" w:space="0" w:color="auto"/>
          </w:divBdr>
        </w:div>
        <w:div w:id="1690254706">
          <w:marLeft w:val="0"/>
          <w:marRight w:val="0"/>
          <w:marTop w:val="120"/>
          <w:marBottom w:val="0"/>
          <w:divBdr>
            <w:top w:val="none" w:sz="0" w:space="0" w:color="auto"/>
            <w:left w:val="none" w:sz="0" w:space="0" w:color="auto"/>
            <w:bottom w:val="none" w:sz="0" w:space="0" w:color="auto"/>
            <w:right w:val="none" w:sz="0" w:space="0" w:color="auto"/>
          </w:divBdr>
        </w:div>
        <w:div w:id="1570966688">
          <w:marLeft w:val="0"/>
          <w:marRight w:val="0"/>
          <w:marTop w:val="120"/>
          <w:marBottom w:val="0"/>
          <w:divBdr>
            <w:top w:val="none" w:sz="0" w:space="0" w:color="auto"/>
            <w:left w:val="none" w:sz="0" w:space="0" w:color="auto"/>
            <w:bottom w:val="none" w:sz="0" w:space="0" w:color="auto"/>
            <w:right w:val="none" w:sz="0" w:space="0" w:color="auto"/>
          </w:divBdr>
        </w:div>
        <w:div w:id="1869290501">
          <w:marLeft w:val="0"/>
          <w:marRight w:val="0"/>
          <w:marTop w:val="120"/>
          <w:marBottom w:val="0"/>
          <w:divBdr>
            <w:top w:val="none" w:sz="0" w:space="0" w:color="auto"/>
            <w:left w:val="none" w:sz="0" w:space="0" w:color="auto"/>
            <w:bottom w:val="none" w:sz="0" w:space="0" w:color="auto"/>
            <w:right w:val="none" w:sz="0" w:space="0" w:color="auto"/>
          </w:divBdr>
        </w:div>
        <w:div w:id="2112507431">
          <w:marLeft w:val="0"/>
          <w:marRight w:val="0"/>
          <w:marTop w:val="120"/>
          <w:marBottom w:val="0"/>
          <w:divBdr>
            <w:top w:val="none" w:sz="0" w:space="0" w:color="auto"/>
            <w:left w:val="none" w:sz="0" w:space="0" w:color="auto"/>
            <w:bottom w:val="none" w:sz="0" w:space="0" w:color="auto"/>
            <w:right w:val="none" w:sz="0" w:space="0" w:color="auto"/>
          </w:divBdr>
        </w:div>
        <w:div w:id="1083842074">
          <w:marLeft w:val="0"/>
          <w:marRight w:val="0"/>
          <w:marTop w:val="120"/>
          <w:marBottom w:val="0"/>
          <w:divBdr>
            <w:top w:val="none" w:sz="0" w:space="0" w:color="auto"/>
            <w:left w:val="none" w:sz="0" w:space="0" w:color="auto"/>
            <w:bottom w:val="none" w:sz="0" w:space="0" w:color="auto"/>
            <w:right w:val="none" w:sz="0" w:space="0" w:color="auto"/>
          </w:divBdr>
        </w:div>
        <w:div w:id="1423062099">
          <w:marLeft w:val="0"/>
          <w:marRight w:val="0"/>
          <w:marTop w:val="120"/>
          <w:marBottom w:val="0"/>
          <w:divBdr>
            <w:top w:val="none" w:sz="0" w:space="0" w:color="auto"/>
            <w:left w:val="none" w:sz="0" w:space="0" w:color="auto"/>
            <w:bottom w:val="none" w:sz="0" w:space="0" w:color="auto"/>
            <w:right w:val="none" w:sz="0" w:space="0" w:color="auto"/>
          </w:divBdr>
        </w:div>
        <w:div w:id="1664623153">
          <w:marLeft w:val="0"/>
          <w:marRight w:val="0"/>
          <w:marTop w:val="120"/>
          <w:marBottom w:val="0"/>
          <w:divBdr>
            <w:top w:val="none" w:sz="0" w:space="0" w:color="auto"/>
            <w:left w:val="none" w:sz="0" w:space="0" w:color="auto"/>
            <w:bottom w:val="none" w:sz="0" w:space="0" w:color="auto"/>
            <w:right w:val="none" w:sz="0" w:space="0" w:color="auto"/>
          </w:divBdr>
        </w:div>
        <w:div w:id="1286740187">
          <w:marLeft w:val="0"/>
          <w:marRight w:val="0"/>
          <w:marTop w:val="120"/>
          <w:marBottom w:val="0"/>
          <w:divBdr>
            <w:top w:val="none" w:sz="0" w:space="0" w:color="auto"/>
            <w:left w:val="none" w:sz="0" w:space="0" w:color="auto"/>
            <w:bottom w:val="none" w:sz="0" w:space="0" w:color="auto"/>
            <w:right w:val="none" w:sz="0" w:space="0" w:color="auto"/>
          </w:divBdr>
        </w:div>
        <w:div w:id="621807126">
          <w:marLeft w:val="0"/>
          <w:marRight w:val="0"/>
          <w:marTop w:val="120"/>
          <w:marBottom w:val="0"/>
          <w:divBdr>
            <w:top w:val="none" w:sz="0" w:space="0" w:color="auto"/>
            <w:left w:val="none" w:sz="0" w:space="0" w:color="auto"/>
            <w:bottom w:val="none" w:sz="0" w:space="0" w:color="auto"/>
            <w:right w:val="none" w:sz="0" w:space="0" w:color="auto"/>
          </w:divBdr>
        </w:div>
        <w:div w:id="345056391">
          <w:marLeft w:val="0"/>
          <w:marRight w:val="0"/>
          <w:marTop w:val="120"/>
          <w:marBottom w:val="0"/>
          <w:divBdr>
            <w:top w:val="none" w:sz="0" w:space="0" w:color="auto"/>
            <w:left w:val="none" w:sz="0" w:space="0" w:color="auto"/>
            <w:bottom w:val="none" w:sz="0" w:space="0" w:color="auto"/>
            <w:right w:val="none" w:sz="0" w:space="0" w:color="auto"/>
          </w:divBdr>
        </w:div>
        <w:div w:id="1746682689">
          <w:marLeft w:val="0"/>
          <w:marRight w:val="0"/>
          <w:marTop w:val="120"/>
          <w:marBottom w:val="0"/>
          <w:divBdr>
            <w:top w:val="none" w:sz="0" w:space="0" w:color="auto"/>
            <w:left w:val="none" w:sz="0" w:space="0" w:color="auto"/>
            <w:bottom w:val="none" w:sz="0" w:space="0" w:color="auto"/>
            <w:right w:val="none" w:sz="0" w:space="0" w:color="auto"/>
          </w:divBdr>
        </w:div>
        <w:div w:id="1023281886">
          <w:marLeft w:val="0"/>
          <w:marRight w:val="0"/>
          <w:marTop w:val="120"/>
          <w:marBottom w:val="0"/>
          <w:divBdr>
            <w:top w:val="none" w:sz="0" w:space="0" w:color="auto"/>
            <w:left w:val="none" w:sz="0" w:space="0" w:color="auto"/>
            <w:bottom w:val="none" w:sz="0" w:space="0" w:color="auto"/>
            <w:right w:val="none" w:sz="0" w:space="0" w:color="auto"/>
          </w:divBdr>
        </w:div>
        <w:div w:id="1781870708">
          <w:marLeft w:val="0"/>
          <w:marRight w:val="0"/>
          <w:marTop w:val="120"/>
          <w:marBottom w:val="0"/>
          <w:divBdr>
            <w:top w:val="none" w:sz="0" w:space="0" w:color="auto"/>
            <w:left w:val="none" w:sz="0" w:space="0" w:color="auto"/>
            <w:bottom w:val="none" w:sz="0" w:space="0" w:color="auto"/>
            <w:right w:val="none" w:sz="0" w:space="0" w:color="auto"/>
          </w:divBdr>
        </w:div>
        <w:div w:id="1646742005">
          <w:marLeft w:val="0"/>
          <w:marRight w:val="0"/>
          <w:marTop w:val="120"/>
          <w:marBottom w:val="0"/>
          <w:divBdr>
            <w:top w:val="none" w:sz="0" w:space="0" w:color="auto"/>
            <w:left w:val="none" w:sz="0" w:space="0" w:color="auto"/>
            <w:bottom w:val="none" w:sz="0" w:space="0" w:color="auto"/>
            <w:right w:val="none" w:sz="0" w:space="0" w:color="auto"/>
          </w:divBdr>
        </w:div>
        <w:div w:id="1327248328">
          <w:marLeft w:val="0"/>
          <w:marRight w:val="0"/>
          <w:marTop w:val="120"/>
          <w:marBottom w:val="0"/>
          <w:divBdr>
            <w:top w:val="none" w:sz="0" w:space="0" w:color="auto"/>
            <w:left w:val="none" w:sz="0" w:space="0" w:color="auto"/>
            <w:bottom w:val="none" w:sz="0" w:space="0" w:color="auto"/>
            <w:right w:val="none" w:sz="0" w:space="0" w:color="auto"/>
          </w:divBdr>
        </w:div>
        <w:div w:id="427239193">
          <w:marLeft w:val="0"/>
          <w:marRight w:val="0"/>
          <w:marTop w:val="120"/>
          <w:marBottom w:val="0"/>
          <w:divBdr>
            <w:top w:val="none" w:sz="0" w:space="0" w:color="auto"/>
            <w:left w:val="none" w:sz="0" w:space="0" w:color="auto"/>
            <w:bottom w:val="none" w:sz="0" w:space="0" w:color="auto"/>
            <w:right w:val="none" w:sz="0" w:space="0" w:color="auto"/>
          </w:divBdr>
        </w:div>
        <w:div w:id="2045595552">
          <w:marLeft w:val="0"/>
          <w:marRight w:val="0"/>
          <w:marTop w:val="120"/>
          <w:marBottom w:val="0"/>
          <w:divBdr>
            <w:top w:val="none" w:sz="0" w:space="0" w:color="auto"/>
            <w:left w:val="none" w:sz="0" w:space="0" w:color="auto"/>
            <w:bottom w:val="none" w:sz="0" w:space="0" w:color="auto"/>
            <w:right w:val="none" w:sz="0" w:space="0" w:color="auto"/>
          </w:divBdr>
        </w:div>
        <w:div w:id="1415203133">
          <w:marLeft w:val="0"/>
          <w:marRight w:val="0"/>
          <w:marTop w:val="120"/>
          <w:marBottom w:val="0"/>
          <w:divBdr>
            <w:top w:val="none" w:sz="0" w:space="0" w:color="auto"/>
            <w:left w:val="none" w:sz="0" w:space="0" w:color="auto"/>
            <w:bottom w:val="none" w:sz="0" w:space="0" w:color="auto"/>
            <w:right w:val="none" w:sz="0" w:space="0" w:color="auto"/>
          </w:divBdr>
        </w:div>
        <w:div w:id="911890696">
          <w:marLeft w:val="0"/>
          <w:marRight w:val="0"/>
          <w:marTop w:val="120"/>
          <w:marBottom w:val="0"/>
          <w:divBdr>
            <w:top w:val="none" w:sz="0" w:space="0" w:color="auto"/>
            <w:left w:val="none" w:sz="0" w:space="0" w:color="auto"/>
            <w:bottom w:val="none" w:sz="0" w:space="0" w:color="auto"/>
            <w:right w:val="none" w:sz="0" w:space="0" w:color="auto"/>
          </w:divBdr>
        </w:div>
        <w:div w:id="976881011">
          <w:marLeft w:val="0"/>
          <w:marRight w:val="0"/>
          <w:marTop w:val="120"/>
          <w:marBottom w:val="0"/>
          <w:divBdr>
            <w:top w:val="none" w:sz="0" w:space="0" w:color="auto"/>
            <w:left w:val="none" w:sz="0" w:space="0" w:color="auto"/>
            <w:bottom w:val="none" w:sz="0" w:space="0" w:color="auto"/>
            <w:right w:val="none" w:sz="0" w:space="0" w:color="auto"/>
          </w:divBdr>
        </w:div>
        <w:div w:id="403920675">
          <w:marLeft w:val="0"/>
          <w:marRight w:val="0"/>
          <w:marTop w:val="120"/>
          <w:marBottom w:val="0"/>
          <w:divBdr>
            <w:top w:val="none" w:sz="0" w:space="0" w:color="auto"/>
            <w:left w:val="none" w:sz="0" w:space="0" w:color="auto"/>
            <w:bottom w:val="none" w:sz="0" w:space="0" w:color="auto"/>
            <w:right w:val="none" w:sz="0" w:space="0" w:color="auto"/>
          </w:divBdr>
        </w:div>
        <w:div w:id="1868257328">
          <w:marLeft w:val="0"/>
          <w:marRight w:val="0"/>
          <w:marTop w:val="120"/>
          <w:marBottom w:val="0"/>
          <w:divBdr>
            <w:top w:val="none" w:sz="0" w:space="0" w:color="auto"/>
            <w:left w:val="none" w:sz="0" w:space="0" w:color="auto"/>
            <w:bottom w:val="none" w:sz="0" w:space="0" w:color="auto"/>
            <w:right w:val="none" w:sz="0" w:space="0" w:color="auto"/>
          </w:divBdr>
        </w:div>
        <w:div w:id="1096560203">
          <w:marLeft w:val="0"/>
          <w:marRight w:val="0"/>
          <w:marTop w:val="120"/>
          <w:marBottom w:val="0"/>
          <w:divBdr>
            <w:top w:val="none" w:sz="0" w:space="0" w:color="auto"/>
            <w:left w:val="none" w:sz="0" w:space="0" w:color="auto"/>
            <w:bottom w:val="none" w:sz="0" w:space="0" w:color="auto"/>
            <w:right w:val="none" w:sz="0" w:space="0" w:color="auto"/>
          </w:divBdr>
        </w:div>
        <w:div w:id="2141874859">
          <w:marLeft w:val="0"/>
          <w:marRight w:val="0"/>
          <w:marTop w:val="120"/>
          <w:marBottom w:val="0"/>
          <w:divBdr>
            <w:top w:val="none" w:sz="0" w:space="0" w:color="auto"/>
            <w:left w:val="none" w:sz="0" w:space="0" w:color="auto"/>
            <w:bottom w:val="none" w:sz="0" w:space="0" w:color="auto"/>
            <w:right w:val="none" w:sz="0" w:space="0" w:color="auto"/>
          </w:divBdr>
        </w:div>
        <w:div w:id="1124808033">
          <w:marLeft w:val="0"/>
          <w:marRight w:val="0"/>
          <w:marTop w:val="120"/>
          <w:marBottom w:val="0"/>
          <w:divBdr>
            <w:top w:val="none" w:sz="0" w:space="0" w:color="auto"/>
            <w:left w:val="none" w:sz="0" w:space="0" w:color="auto"/>
            <w:bottom w:val="none" w:sz="0" w:space="0" w:color="auto"/>
            <w:right w:val="none" w:sz="0" w:space="0" w:color="auto"/>
          </w:divBdr>
        </w:div>
        <w:div w:id="1777945377">
          <w:marLeft w:val="0"/>
          <w:marRight w:val="0"/>
          <w:marTop w:val="120"/>
          <w:marBottom w:val="0"/>
          <w:divBdr>
            <w:top w:val="none" w:sz="0" w:space="0" w:color="auto"/>
            <w:left w:val="none" w:sz="0" w:space="0" w:color="auto"/>
            <w:bottom w:val="none" w:sz="0" w:space="0" w:color="auto"/>
            <w:right w:val="none" w:sz="0" w:space="0" w:color="auto"/>
          </w:divBdr>
        </w:div>
        <w:div w:id="1441073161">
          <w:marLeft w:val="0"/>
          <w:marRight w:val="0"/>
          <w:marTop w:val="120"/>
          <w:marBottom w:val="0"/>
          <w:divBdr>
            <w:top w:val="none" w:sz="0" w:space="0" w:color="auto"/>
            <w:left w:val="none" w:sz="0" w:space="0" w:color="auto"/>
            <w:bottom w:val="none" w:sz="0" w:space="0" w:color="auto"/>
            <w:right w:val="none" w:sz="0" w:space="0" w:color="auto"/>
          </w:divBdr>
        </w:div>
        <w:div w:id="1408263607">
          <w:marLeft w:val="0"/>
          <w:marRight w:val="0"/>
          <w:marTop w:val="120"/>
          <w:marBottom w:val="0"/>
          <w:divBdr>
            <w:top w:val="none" w:sz="0" w:space="0" w:color="auto"/>
            <w:left w:val="none" w:sz="0" w:space="0" w:color="auto"/>
            <w:bottom w:val="none" w:sz="0" w:space="0" w:color="auto"/>
            <w:right w:val="none" w:sz="0" w:space="0" w:color="auto"/>
          </w:divBdr>
        </w:div>
        <w:div w:id="850485539">
          <w:marLeft w:val="0"/>
          <w:marRight w:val="0"/>
          <w:marTop w:val="120"/>
          <w:marBottom w:val="0"/>
          <w:divBdr>
            <w:top w:val="none" w:sz="0" w:space="0" w:color="auto"/>
            <w:left w:val="none" w:sz="0" w:space="0" w:color="auto"/>
            <w:bottom w:val="none" w:sz="0" w:space="0" w:color="auto"/>
            <w:right w:val="none" w:sz="0" w:space="0" w:color="auto"/>
          </w:divBdr>
        </w:div>
        <w:div w:id="379206442">
          <w:marLeft w:val="0"/>
          <w:marRight w:val="0"/>
          <w:marTop w:val="120"/>
          <w:marBottom w:val="0"/>
          <w:divBdr>
            <w:top w:val="none" w:sz="0" w:space="0" w:color="auto"/>
            <w:left w:val="none" w:sz="0" w:space="0" w:color="auto"/>
            <w:bottom w:val="none" w:sz="0" w:space="0" w:color="auto"/>
            <w:right w:val="none" w:sz="0" w:space="0" w:color="auto"/>
          </w:divBdr>
        </w:div>
        <w:div w:id="1570965516">
          <w:marLeft w:val="0"/>
          <w:marRight w:val="0"/>
          <w:marTop w:val="120"/>
          <w:marBottom w:val="0"/>
          <w:divBdr>
            <w:top w:val="none" w:sz="0" w:space="0" w:color="auto"/>
            <w:left w:val="none" w:sz="0" w:space="0" w:color="auto"/>
            <w:bottom w:val="none" w:sz="0" w:space="0" w:color="auto"/>
            <w:right w:val="none" w:sz="0" w:space="0" w:color="auto"/>
          </w:divBdr>
        </w:div>
        <w:div w:id="1220433444">
          <w:marLeft w:val="0"/>
          <w:marRight w:val="0"/>
          <w:marTop w:val="120"/>
          <w:marBottom w:val="0"/>
          <w:divBdr>
            <w:top w:val="none" w:sz="0" w:space="0" w:color="auto"/>
            <w:left w:val="none" w:sz="0" w:space="0" w:color="auto"/>
            <w:bottom w:val="none" w:sz="0" w:space="0" w:color="auto"/>
            <w:right w:val="none" w:sz="0" w:space="0" w:color="auto"/>
          </w:divBdr>
        </w:div>
        <w:div w:id="1019236995">
          <w:marLeft w:val="0"/>
          <w:marRight w:val="0"/>
          <w:marTop w:val="120"/>
          <w:marBottom w:val="0"/>
          <w:divBdr>
            <w:top w:val="none" w:sz="0" w:space="0" w:color="auto"/>
            <w:left w:val="none" w:sz="0" w:space="0" w:color="auto"/>
            <w:bottom w:val="none" w:sz="0" w:space="0" w:color="auto"/>
            <w:right w:val="none" w:sz="0" w:space="0" w:color="auto"/>
          </w:divBdr>
        </w:div>
        <w:div w:id="235356985">
          <w:marLeft w:val="0"/>
          <w:marRight w:val="0"/>
          <w:marTop w:val="120"/>
          <w:marBottom w:val="0"/>
          <w:divBdr>
            <w:top w:val="none" w:sz="0" w:space="0" w:color="auto"/>
            <w:left w:val="none" w:sz="0" w:space="0" w:color="auto"/>
            <w:bottom w:val="none" w:sz="0" w:space="0" w:color="auto"/>
            <w:right w:val="none" w:sz="0" w:space="0" w:color="auto"/>
          </w:divBdr>
        </w:div>
        <w:div w:id="108087085">
          <w:marLeft w:val="0"/>
          <w:marRight w:val="0"/>
          <w:marTop w:val="120"/>
          <w:marBottom w:val="0"/>
          <w:divBdr>
            <w:top w:val="none" w:sz="0" w:space="0" w:color="auto"/>
            <w:left w:val="none" w:sz="0" w:space="0" w:color="auto"/>
            <w:bottom w:val="none" w:sz="0" w:space="0" w:color="auto"/>
            <w:right w:val="none" w:sz="0" w:space="0" w:color="auto"/>
          </w:divBdr>
        </w:div>
        <w:div w:id="412627794">
          <w:marLeft w:val="0"/>
          <w:marRight w:val="0"/>
          <w:marTop w:val="120"/>
          <w:marBottom w:val="0"/>
          <w:divBdr>
            <w:top w:val="none" w:sz="0" w:space="0" w:color="auto"/>
            <w:left w:val="none" w:sz="0" w:space="0" w:color="auto"/>
            <w:bottom w:val="none" w:sz="0" w:space="0" w:color="auto"/>
            <w:right w:val="none" w:sz="0" w:space="0" w:color="auto"/>
          </w:divBdr>
        </w:div>
        <w:div w:id="1612084584">
          <w:marLeft w:val="0"/>
          <w:marRight w:val="0"/>
          <w:marTop w:val="120"/>
          <w:marBottom w:val="0"/>
          <w:divBdr>
            <w:top w:val="none" w:sz="0" w:space="0" w:color="auto"/>
            <w:left w:val="none" w:sz="0" w:space="0" w:color="auto"/>
            <w:bottom w:val="none" w:sz="0" w:space="0" w:color="auto"/>
            <w:right w:val="none" w:sz="0" w:space="0" w:color="auto"/>
          </w:divBdr>
        </w:div>
        <w:div w:id="866143939">
          <w:marLeft w:val="0"/>
          <w:marRight w:val="0"/>
          <w:marTop w:val="120"/>
          <w:marBottom w:val="0"/>
          <w:divBdr>
            <w:top w:val="none" w:sz="0" w:space="0" w:color="auto"/>
            <w:left w:val="none" w:sz="0" w:space="0" w:color="auto"/>
            <w:bottom w:val="none" w:sz="0" w:space="0" w:color="auto"/>
            <w:right w:val="none" w:sz="0" w:space="0" w:color="auto"/>
          </w:divBdr>
        </w:div>
        <w:div w:id="609775914">
          <w:marLeft w:val="0"/>
          <w:marRight w:val="0"/>
          <w:marTop w:val="120"/>
          <w:marBottom w:val="0"/>
          <w:divBdr>
            <w:top w:val="none" w:sz="0" w:space="0" w:color="auto"/>
            <w:left w:val="none" w:sz="0" w:space="0" w:color="auto"/>
            <w:bottom w:val="none" w:sz="0" w:space="0" w:color="auto"/>
            <w:right w:val="none" w:sz="0" w:space="0" w:color="auto"/>
          </w:divBdr>
        </w:div>
        <w:div w:id="163473076">
          <w:marLeft w:val="0"/>
          <w:marRight w:val="0"/>
          <w:marTop w:val="120"/>
          <w:marBottom w:val="0"/>
          <w:divBdr>
            <w:top w:val="none" w:sz="0" w:space="0" w:color="auto"/>
            <w:left w:val="none" w:sz="0" w:space="0" w:color="auto"/>
            <w:bottom w:val="none" w:sz="0" w:space="0" w:color="auto"/>
            <w:right w:val="none" w:sz="0" w:space="0" w:color="auto"/>
          </w:divBdr>
        </w:div>
        <w:div w:id="728499345">
          <w:marLeft w:val="0"/>
          <w:marRight w:val="0"/>
          <w:marTop w:val="120"/>
          <w:marBottom w:val="0"/>
          <w:divBdr>
            <w:top w:val="none" w:sz="0" w:space="0" w:color="auto"/>
            <w:left w:val="none" w:sz="0" w:space="0" w:color="auto"/>
            <w:bottom w:val="none" w:sz="0" w:space="0" w:color="auto"/>
            <w:right w:val="none" w:sz="0" w:space="0" w:color="auto"/>
          </w:divBdr>
        </w:div>
        <w:div w:id="881206679">
          <w:marLeft w:val="0"/>
          <w:marRight w:val="0"/>
          <w:marTop w:val="120"/>
          <w:marBottom w:val="0"/>
          <w:divBdr>
            <w:top w:val="none" w:sz="0" w:space="0" w:color="auto"/>
            <w:left w:val="none" w:sz="0" w:space="0" w:color="auto"/>
            <w:bottom w:val="none" w:sz="0" w:space="0" w:color="auto"/>
            <w:right w:val="none" w:sz="0" w:space="0" w:color="auto"/>
          </w:divBdr>
        </w:div>
        <w:div w:id="358893696">
          <w:marLeft w:val="0"/>
          <w:marRight w:val="0"/>
          <w:marTop w:val="120"/>
          <w:marBottom w:val="0"/>
          <w:divBdr>
            <w:top w:val="none" w:sz="0" w:space="0" w:color="auto"/>
            <w:left w:val="none" w:sz="0" w:space="0" w:color="auto"/>
            <w:bottom w:val="none" w:sz="0" w:space="0" w:color="auto"/>
            <w:right w:val="none" w:sz="0" w:space="0" w:color="auto"/>
          </w:divBdr>
        </w:div>
        <w:div w:id="1907835268">
          <w:marLeft w:val="0"/>
          <w:marRight w:val="0"/>
          <w:marTop w:val="120"/>
          <w:marBottom w:val="0"/>
          <w:divBdr>
            <w:top w:val="none" w:sz="0" w:space="0" w:color="auto"/>
            <w:left w:val="none" w:sz="0" w:space="0" w:color="auto"/>
            <w:bottom w:val="none" w:sz="0" w:space="0" w:color="auto"/>
            <w:right w:val="none" w:sz="0" w:space="0" w:color="auto"/>
          </w:divBdr>
        </w:div>
        <w:div w:id="303897045">
          <w:marLeft w:val="0"/>
          <w:marRight w:val="0"/>
          <w:marTop w:val="120"/>
          <w:marBottom w:val="0"/>
          <w:divBdr>
            <w:top w:val="none" w:sz="0" w:space="0" w:color="auto"/>
            <w:left w:val="none" w:sz="0" w:space="0" w:color="auto"/>
            <w:bottom w:val="none" w:sz="0" w:space="0" w:color="auto"/>
            <w:right w:val="none" w:sz="0" w:space="0" w:color="auto"/>
          </w:divBdr>
        </w:div>
        <w:div w:id="220673076">
          <w:marLeft w:val="0"/>
          <w:marRight w:val="0"/>
          <w:marTop w:val="120"/>
          <w:marBottom w:val="0"/>
          <w:divBdr>
            <w:top w:val="none" w:sz="0" w:space="0" w:color="auto"/>
            <w:left w:val="none" w:sz="0" w:space="0" w:color="auto"/>
            <w:bottom w:val="none" w:sz="0" w:space="0" w:color="auto"/>
            <w:right w:val="none" w:sz="0" w:space="0" w:color="auto"/>
          </w:divBdr>
        </w:div>
        <w:div w:id="929389260">
          <w:marLeft w:val="0"/>
          <w:marRight w:val="0"/>
          <w:marTop w:val="120"/>
          <w:marBottom w:val="0"/>
          <w:divBdr>
            <w:top w:val="none" w:sz="0" w:space="0" w:color="auto"/>
            <w:left w:val="none" w:sz="0" w:space="0" w:color="auto"/>
            <w:bottom w:val="none" w:sz="0" w:space="0" w:color="auto"/>
            <w:right w:val="none" w:sz="0" w:space="0" w:color="auto"/>
          </w:divBdr>
        </w:div>
        <w:div w:id="1986738711">
          <w:marLeft w:val="0"/>
          <w:marRight w:val="0"/>
          <w:marTop w:val="120"/>
          <w:marBottom w:val="0"/>
          <w:divBdr>
            <w:top w:val="none" w:sz="0" w:space="0" w:color="auto"/>
            <w:left w:val="none" w:sz="0" w:space="0" w:color="auto"/>
            <w:bottom w:val="none" w:sz="0" w:space="0" w:color="auto"/>
            <w:right w:val="none" w:sz="0" w:space="0" w:color="auto"/>
          </w:divBdr>
        </w:div>
        <w:div w:id="372271561">
          <w:marLeft w:val="0"/>
          <w:marRight w:val="0"/>
          <w:marTop w:val="120"/>
          <w:marBottom w:val="0"/>
          <w:divBdr>
            <w:top w:val="none" w:sz="0" w:space="0" w:color="auto"/>
            <w:left w:val="none" w:sz="0" w:space="0" w:color="auto"/>
            <w:bottom w:val="none" w:sz="0" w:space="0" w:color="auto"/>
            <w:right w:val="none" w:sz="0" w:space="0" w:color="auto"/>
          </w:divBdr>
        </w:div>
        <w:div w:id="1951280401">
          <w:marLeft w:val="0"/>
          <w:marRight w:val="0"/>
          <w:marTop w:val="120"/>
          <w:marBottom w:val="0"/>
          <w:divBdr>
            <w:top w:val="none" w:sz="0" w:space="0" w:color="auto"/>
            <w:left w:val="none" w:sz="0" w:space="0" w:color="auto"/>
            <w:bottom w:val="none" w:sz="0" w:space="0" w:color="auto"/>
            <w:right w:val="none" w:sz="0" w:space="0" w:color="auto"/>
          </w:divBdr>
        </w:div>
        <w:div w:id="53549249">
          <w:marLeft w:val="0"/>
          <w:marRight w:val="0"/>
          <w:marTop w:val="120"/>
          <w:marBottom w:val="0"/>
          <w:divBdr>
            <w:top w:val="none" w:sz="0" w:space="0" w:color="auto"/>
            <w:left w:val="none" w:sz="0" w:space="0" w:color="auto"/>
            <w:bottom w:val="none" w:sz="0" w:space="0" w:color="auto"/>
            <w:right w:val="none" w:sz="0" w:space="0" w:color="auto"/>
          </w:divBdr>
        </w:div>
        <w:div w:id="681248464">
          <w:marLeft w:val="0"/>
          <w:marRight w:val="0"/>
          <w:marTop w:val="120"/>
          <w:marBottom w:val="0"/>
          <w:divBdr>
            <w:top w:val="none" w:sz="0" w:space="0" w:color="auto"/>
            <w:left w:val="none" w:sz="0" w:space="0" w:color="auto"/>
            <w:bottom w:val="none" w:sz="0" w:space="0" w:color="auto"/>
            <w:right w:val="none" w:sz="0" w:space="0" w:color="auto"/>
          </w:divBdr>
        </w:div>
        <w:div w:id="1770198381">
          <w:marLeft w:val="0"/>
          <w:marRight w:val="0"/>
          <w:marTop w:val="120"/>
          <w:marBottom w:val="0"/>
          <w:divBdr>
            <w:top w:val="none" w:sz="0" w:space="0" w:color="auto"/>
            <w:left w:val="none" w:sz="0" w:space="0" w:color="auto"/>
            <w:bottom w:val="none" w:sz="0" w:space="0" w:color="auto"/>
            <w:right w:val="none" w:sz="0" w:space="0" w:color="auto"/>
          </w:divBdr>
        </w:div>
        <w:div w:id="94449264">
          <w:marLeft w:val="0"/>
          <w:marRight w:val="0"/>
          <w:marTop w:val="120"/>
          <w:marBottom w:val="0"/>
          <w:divBdr>
            <w:top w:val="none" w:sz="0" w:space="0" w:color="auto"/>
            <w:left w:val="none" w:sz="0" w:space="0" w:color="auto"/>
            <w:bottom w:val="none" w:sz="0" w:space="0" w:color="auto"/>
            <w:right w:val="none" w:sz="0" w:space="0" w:color="auto"/>
          </w:divBdr>
        </w:div>
        <w:div w:id="335500011">
          <w:marLeft w:val="0"/>
          <w:marRight w:val="0"/>
          <w:marTop w:val="120"/>
          <w:marBottom w:val="0"/>
          <w:divBdr>
            <w:top w:val="none" w:sz="0" w:space="0" w:color="auto"/>
            <w:left w:val="none" w:sz="0" w:space="0" w:color="auto"/>
            <w:bottom w:val="none" w:sz="0" w:space="0" w:color="auto"/>
            <w:right w:val="none" w:sz="0" w:space="0" w:color="auto"/>
          </w:divBdr>
        </w:div>
        <w:div w:id="651103836">
          <w:marLeft w:val="0"/>
          <w:marRight w:val="0"/>
          <w:marTop w:val="120"/>
          <w:marBottom w:val="0"/>
          <w:divBdr>
            <w:top w:val="none" w:sz="0" w:space="0" w:color="auto"/>
            <w:left w:val="none" w:sz="0" w:space="0" w:color="auto"/>
            <w:bottom w:val="none" w:sz="0" w:space="0" w:color="auto"/>
            <w:right w:val="none" w:sz="0" w:space="0" w:color="auto"/>
          </w:divBdr>
        </w:div>
        <w:div w:id="1489514506">
          <w:marLeft w:val="0"/>
          <w:marRight w:val="0"/>
          <w:marTop w:val="120"/>
          <w:marBottom w:val="0"/>
          <w:divBdr>
            <w:top w:val="none" w:sz="0" w:space="0" w:color="auto"/>
            <w:left w:val="none" w:sz="0" w:space="0" w:color="auto"/>
            <w:bottom w:val="none" w:sz="0" w:space="0" w:color="auto"/>
            <w:right w:val="none" w:sz="0" w:space="0" w:color="auto"/>
          </w:divBdr>
        </w:div>
        <w:div w:id="58794470">
          <w:marLeft w:val="0"/>
          <w:marRight w:val="0"/>
          <w:marTop w:val="120"/>
          <w:marBottom w:val="0"/>
          <w:divBdr>
            <w:top w:val="none" w:sz="0" w:space="0" w:color="auto"/>
            <w:left w:val="none" w:sz="0" w:space="0" w:color="auto"/>
            <w:bottom w:val="none" w:sz="0" w:space="0" w:color="auto"/>
            <w:right w:val="none" w:sz="0" w:space="0" w:color="auto"/>
          </w:divBdr>
        </w:div>
        <w:div w:id="38667970">
          <w:marLeft w:val="0"/>
          <w:marRight w:val="0"/>
          <w:marTop w:val="120"/>
          <w:marBottom w:val="0"/>
          <w:divBdr>
            <w:top w:val="none" w:sz="0" w:space="0" w:color="auto"/>
            <w:left w:val="none" w:sz="0" w:space="0" w:color="auto"/>
            <w:bottom w:val="none" w:sz="0" w:space="0" w:color="auto"/>
            <w:right w:val="none" w:sz="0" w:space="0" w:color="auto"/>
          </w:divBdr>
        </w:div>
        <w:div w:id="1014456367">
          <w:marLeft w:val="0"/>
          <w:marRight w:val="0"/>
          <w:marTop w:val="120"/>
          <w:marBottom w:val="0"/>
          <w:divBdr>
            <w:top w:val="none" w:sz="0" w:space="0" w:color="auto"/>
            <w:left w:val="none" w:sz="0" w:space="0" w:color="auto"/>
            <w:bottom w:val="none" w:sz="0" w:space="0" w:color="auto"/>
            <w:right w:val="none" w:sz="0" w:space="0" w:color="auto"/>
          </w:divBdr>
        </w:div>
        <w:div w:id="474181253">
          <w:marLeft w:val="0"/>
          <w:marRight w:val="0"/>
          <w:marTop w:val="120"/>
          <w:marBottom w:val="0"/>
          <w:divBdr>
            <w:top w:val="none" w:sz="0" w:space="0" w:color="auto"/>
            <w:left w:val="none" w:sz="0" w:space="0" w:color="auto"/>
            <w:bottom w:val="none" w:sz="0" w:space="0" w:color="auto"/>
            <w:right w:val="none" w:sz="0" w:space="0" w:color="auto"/>
          </w:divBdr>
        </w:div>
        <w:div w:id="527913431">
          <w:marLeft w:val="0"/>
          <w:marRight w:val="0"/>
          <w:marTop w:val="120"/>
          <w:marBottom w:val="0"/>
          <w:divBdr>
            <w:top w:val="none" w:sz="0" w:space="0" w:color="auto"/>
            <w:left w:val="none" w:sz="0" w:space="0" w:color="auto"/>
            <w:bottom w:val="none" w:sz="0" w:space="0" w:color="auto"/>
            <w:right w:val="none" w:sz="0" w:space="0" w:color="auto"/>
          </w:divBdr>
        </w:div>
        <w:div w:id="1227448723">
          <w:marLeft w:val="0"/>
          <w:marRight w:val="0"/>
          <w:marTop w:val="120"/>
          <w:marBottom w:val="0"/>
          <w:divBdr>
            <w:top w:val="none" w:sz="0" w:space="0" w:color="auto"/>
            <w:left w:val="none" w:sz="0" w:space="0" w:color="auto"/>
            <w:bottom w:val="none" w:sz="0" w:space="0" w:color="auto"/>
            <w:right w:val="none" w:sz="0" w:space="0" w:color="auto"/>
          </w:divBdr>
        </w:div>
        <w:div w:id="1942837493">
          <w:marLeft w:val="0"/>
          <w:marRight w:val="0"/>
          <w:marTop w:val="120"/>
          <w:marBottom w:val="0"/>
          <w:divBdr>
            <w:top w:val="none" w:sz="0" w:space="0" w:color="auto"/>
            <w:left w:val="none" w:sz="0" w:space="0" w:color="auto"/>
            <w:bottom w:val="none" w:sz="0" w:space="0" w:color="auto"/>
            <w:right w:val="none" w:sz="0" w:space="0" w:color="auto"/>
          </w:divBdr>
        </w:div>
        <w:div w:id="1544436675">
          <w:marLeft w:val="0"/>
          <w:marRight w:val="0"/>
          <w:marTop w:val="120"/>
          <w:marBottom w:val="0"/>
          <w:divBdr>
            <w:top w:val="none" w:sz="0" w:space="0" w:color="auto"/>
            <w:left w:val="none" w:sz="0" w:space="0" w:color="auto"/>
            <w:bottom w:val="none" w:sz="0" w:space="0" w:color="auto"/>
            <w:right w:val="none" w:sz="0" w:space="0" w:color="auto"/>
          </w:divBdr>
        </w:div>
        <w:div w:id="1111629936">
          <w:marLeft w:val="0"/>
          <w:marRight w:val="0"/>
          <w:marTop w:val="120"/>
          <w:marBottom w:val="0"/>
          <w:divBdr>
            <w:top w:val="none" w:sz="0" w:space="0" w:color="auto"/>
            <w:left w:val="none" w:sz="0" w:space="0" w:color="auto"/>
            <w:bottom w:val="none" w:sz="0" w:space="0" w:color="auto"/>
            <w:right w:val="none" w:sz="0" w:space="0" w:color="auto"/>
          </w:divBdr>
        </w:div>
        <w:div w:id="192043181">
          <w:marLeft w:val="0"/>
          <w:marRight w:val="0"/>
          <w:marTop w:val="120"/>
          <w:marBottom w:val="0"/>
          <w:divBdr>
            <w:top w:val="none" w:sz="0" w:space="0" w:color="auto"/>
            <w:left w:val="none" w:sz="0" w:space="0" w:color="auto"/>
            <w:bottom w:val="none" w:sz="0" w:space="0" w:color="auto"/>
            <w:right w:val="none" w:sz="0" w:space="0" w:color="auto"/>
          </w:divBdr>
        </w:div>
        <w:div w:id="2062054142">
          <w:marLeft w:val="0"/>
          <w:marRight w:val="0"/>
          <w:marTop w:val="120"/>
          <w:marBottom w:val="0"/>
          <w:divBdr>
            <w:top w:val="none" w:sz="0" w:space="0" w:color="auto"/>
            <w:left w:val="none" w:sz="0" w:space="0" w:color="auto"/>
            <w:bottom w:val="none" w:sz="0" w:space="0" w:color="auto"/>
            <w:right w:val="none" w:sz="0" w:space="0" w:color="auto"/>
          </w:divBdr>
        </w:div>
        <w:div w:id="827984388">
          <w:marLeft w:val="0"/>
          <w:marRight w:val="0"/>
          <w:marTop w:val="120"/>
          <w:marBottom w:val="0"/>
          <w:divBdr>
            <w:top w:val="none" w:sz="0" w:space="0" w:color="auto"/>
            <w:left w:val="none" w:sz="0" w:space="0" w:color="auto"/>
            <w:bottom w:val="none" w:sz="0" w:space="0" w:color="auto"/>
            <w:right w:val="none" w:sz="0" w:space="0" w:color="auto"/>
          </w:divBdr>
        </w:div>
        <w:div w:id="1399748785">
          <w:marLeft w:val="0"/>
          <w:marRight w:val="0"/>
          <w:marTop w:val="0"/>
          <w:marBottom w:val="192"/>
          <w:divBdr>
            <w:top w:val="none" w:sz="0" w:space="0" w:color="auto"/>
            <w:left w:val="none" w:sz="0" w:space="0" w:color="auto"/>
            <w:bottom w:val="none" w:sz="0" w:space="0" w:color="auto"/>
            <w:right w:val="none" w:sz="0" w:space="0" w:color="auto"/>
          </w:divBdr>
        </w:div>
        <w:div w:id="1255671952">
          <w:marLeft w:val="0"/>
          <w:marRight w:val="0"/>
          <w:marTop w:val="120"/>
          <w:marBottom w:val="96"/>
          <w:divBdr>
            <w:top w:val="none" w:sz="0" w:space="0" w:color="auto"/>
            <w:left w:val="single" w:sz="24" w:space="0" w:color="CED3F1"/>
            <w:bottom w:val="none" w:sz="0" w:space="0" w:color="auto"/>
            <w:right w:val="none" w:sz="0" w:space="0" w:color="auto"/>
          </w:divBdr>
        </w:div>
        <w:div w:id="40860494">
          <w:marLeft w:val="0"/>
          <w:marRight w:val="0"/>
          <w:marTop w:val="120"/>
          <w:marBottom w:val="0"/>
          <w:divBdr>
            <w:top w:val="none" w:sz="0" w:space="0" w:color="auto"/>
            <w:left w:val="none" w:sz="0" w:space="0" w:color="auto"/>
            <w:bottom w:val="none" w:sz="0" w:space="0" w:color="auto"/>
            <w:right w:val="none" w:sz="0" w:space="0" w:color="auto"/>
          </w:divBdr>
        </w:div>
        <w:div w:id="593515028">
          <w:marLeft w:val="0"/>
          <w:marRight w:val="0"/>
          <w:marTop w:val="0"/>
          <w:marBottom w:val="192"/>
          <w:divBdr>
            <w:top w:val="none" w:sz="0" w:space="0" w:color="auto"/>
            <w:left w:val="none" w:sz="0" w:space="0" w:color="auto"/>
            <w:bottom w:val="none" w:sz="0" w:space="0" w:color="auto"/>
            <w:right w:val="none" w:sz="0" w:space="0" w:color="auto"/>
          </w:divBdr>
          <w:divsChild>
            <w:div w:id="513300210">
              <w:marLeft w:val="0"/>
              <w:marRight w:val="0"/>
              <w:marTop w:val="120"/>
              <w:marBottom w:val="0"/>
              <w:divBdr>
                <w:top w:val="none" w:sz="0" w:space="0" w:color="auto"/>
                <w:left w:val="none" w:sz="0" w:space="0" w:color="auto"/>
                <w:bottom w:val="none" w:sz="0" w:space="0" w:color="auto"/>
                <w:right w:val="none" w:sz="0" w:space="0" w:color="auto"/>
              </w:divBdr>
            </w:div>
          </w:divsChild>
        </w:div>
        <w:div w:id="2048482617">
          <w:marLeft w:val="0"/>
          <w:marRight w:val="0"/>
          <w:marTop w:val="120"/>
          <w:marBottom w:val="0"/>
          <w:divBdr>
            <w:top w:val="none" w:sz="0" w:space="0" w:color="auto"/>
            <w:left w:val="none" w:sz="0" w:space="0" w:color="auto"/>
            <w:bottom w:val="none" w:sz="0" w:space="0" w:color="auto"/>
            <w:right w:val="none" w:sz="0" w:space="0" w:color="auto"/>
          </w:divBdr>
        </w:div>
        <w:div w:id="115757474">
          <w:marLeft w:val="0"/>
          <w:marRight w:val="0"/>
          <w:marTop w:val="120"/>
          <w:marBottom w:val="0"/>
          <w:divBdr>
            <w:top w:val="none" w:sz="0" w:space="0" w:color="auto"/>
            <w:left w:val="none" w:sz="0" w:space="0" w:color="auto"/>
            <w:bottom w:val="none" w:sz="0" w:space="0" w:color="auto"/>
            <w:right w:val="none" w:sz="0" w:space="0" w:color="auto"/>
          </w:divBdr>
        </w:div>
        <w:div w:id="1449664560">
          <w:marLeft w:val="0"/>
          <w:marRight w:val="0"/>
          <w:marTop w:val="120"/>
          <w:marBottom w:val="0"/>
          <w:divBdr>
            <w:top w:val="none" w:sz="0" w:space="0" w:color="auto"/>
            <w:left w:val="none" w:sz="0" w:space="0" w:color="auto"/>
            <w:bottom w:val="none" w:sz="0" w:space="0" w:color="auto"/>
            <w:right w:val="none" w:sz="0" w:space="0" w:color="auto"/>
          </w:divBdr>
        </w:div>
        <w:div w:id="1501770704">
          <w:marLeft w:val="0"/>
          <w:marRight w:val="0"/>
          <w:marTop w:val="120"/>
          <w:marBottom w:val="0"/>
          <w:divBdr>
            <w:top w:val="none" w:sz="0" w:space="0" w:color="auto"/>
            <w:left w:val="none" w:sz="0" w:space="0" w:color="auto"/>
            <w:bottom w:val="none" w:sz="0" w:space="0" w:color="auto"/>
            <w:right w:val="none" w:sz="0" w:space="0" w:color="auto"/>
          </w:divBdr>
        </w:div>
        <w:div w:id="955060359">
          <w:marLeft w:val="0"/>
          <w:marRight w:val="0"/>
          <w:marTop w:val="120"/>
          <w:marBottom w:val="0"/>
          <w:divBdr>
            <w:top w:val="none" w:sz="0" w:space="0" w:color="auto"/>
            <w:left w:val="none" w:sz="0" w:space="0" w:color="auto"/>
            <w:bottom w:val="none" w:sz="0" w:space="0" w:color="auto"/>
            <w:right w:val="none" w:sz="0" w:space="0" w:color="auto"/>
          </w:divBdr>
        </w:div>
        <w:div w:id="376703625">
          <w:marLeft w:val="0"/>
          <w:marRight w:val="0"/>
          <w:marTop w:val="120"/>
          <w:marBottom w:val="0"/>
          <w:divBdr>
            <w:top w:val="none" w:sz="0" w:space="0" w:color="auto"/>
            <w:left w:val="none" w:sz="0" w:space="0" w:color="auto"/>
            <w:bottom w:val="none" w:sz="0" w:space="0" w:color="auto"/>
            <w:right w:val="none" w:sz="0" w:space="0" w:color="auto"/>
          </w:divBdr>
        </w:div>
        <w:div w:id="1030912628">
          <w:marLeft w:val="0"/>
          <w:marRight w:val="0"/>
          <w:marTop w:val="120"/>
          <w:marBottom w:val="0"/>
          <w:divBdr>
            <w:top w:val="none" w:sz="0" w:space="0" w:color="auto"/>
            <w:left w:val="none" w:sz="0" w:space="0" w:color="auto"/>
            <w:bottom w:val="none" w:sz="0" w:space="0" w:color="auto"/>
            <w:right w:val="none" w:sz="0" w:space="0" w:color="auto"/>
          </w:divBdr>
        </w:div>
        <w:div w:id="1687556020">
          <w:marLeft w:val="0"/>
          <w:marRight w:val="0"/>
          <w:marTop w:val="120"/>
          <w:marBottom w:val="0"/>
          <w:divBdr>
            <w:top w:val="none" w:sz="0" w:space="0" w:color="auto"/>
            <w:left w:val="none" w:sz="0" w:space="0" w:color="auto"/>
            <w:bottom w:val="none" w:sz="0" w:space="0" w:color="auto"/>
            <w:right w:val="none" w:sz="0" w:space="0" w:color="auto"/>
          </w:divBdr>
        </w:div>
        <w:div w:id="202056472">
          <w:marLeft w:val="0"/>
          <w:marRight w:val="0"/>
          <w:marTop w:val="120"/>
          <w:marBottom w:val="0"/>
          <w:divBdr>
            <w:top w:val="none" w:sz="0" w:space="0" w:color="auto"/>
            <w:left w:val="none" w:sz="0" w:space="0" w:color="auto"/>
            <w:bottom w:val="none" w:sz="0" w:space="0" w:color="auto"/>
            <w:right w:val="none" w:sz="0" w:space="0" w:color="auto"/>
          </w:divBdr>
        </w:div>
        <w:div w:id="1626111438">
          <w:marLeft w:val="0"/>
          <w:marRight w:val="0"/>
          <w:marTop w:val="120"/>
          <w:marBottom w:val="0"/>
          <w:divBdr>
            <w:top w:val="none" w:sz="0" w:space="0" w:color="auto"/>
            <w:left w:val="none" w:sz="0" w:space="0" w:color="auto"/>
            <w:bottom w:val="none" w:sz="0" w:space="0" w:color="auto"/>
            <w:right w:val="none" w:sz="0" w:space="0" w:color="auto"/>
          </w:divBdr>
        </w:div>
        <w:div w:id="2017078481">
          <w:marLeft w:val="0"/>
          <w:marRight w:val="0"/>
          <w:marTop w:val="120"/>
          <w:marBottom w:val="0"/>
          <w:divBdr>
            <w:top w:val="none" w:sz="0" w:space="0" w:color="auto"/>
            <w:left w:val="none" w:sz="0" w:space="0" w:color="auto"/>
            <w:bottom w:val="none" w:sz="0" w:space="0" w:color="auto"/>
            <w:right w:val="none" w:sz="0" w:space="0" w:color="auto"/>
          </w:divBdr>
        </w:div>
        <w:div w:id="1346397913">
          <w:marLeft w:val="0"/>
          <w:marRight w:val="0"/>
          <w:marTop w:val="120"/>
          <w:marBottom w:val="0"/>
          <w:divBdr>
            <w:top w:val="none" w:sz="0" w:space="0" w:color="auto"/>
            <w:left w:val="none" w:sz="0" w:space="0" w:color="auto"/>
            <w:bottom w:val="none" w:sz="0" w:space="0" w:color="auto"/>
            <w:right w:val="none" w:sz="0" w:space="0" w:color="auto"/>
          </w:divBdr>
        </w:div>
      </w:divsChild>
    </w:div>
    <w:div w:id="787354434">
      <w:bodyDiv w:val="1"/>
      <w:marLeft w:val="0"/>
      <w:marRight w:val="0"/>
      <w:marTop w:val="0"/>
      <w:marBottom w:val="0"/>
      <w:divBdr>
        <w:top w:val="none" w:sz="0" w:space="0" w:color="auto"/>
        <w:left w:val="none" w:sz="0" w:space="0" w:color="auto"/>
        <w:bottom w:val="none" w:sz="0" w:space="0" w:color="auto"/>
        <w:right w:val="none" w:sz="0" w:space="0" w:color="auto"/>
      </w:divBdr>
      <w:divsChild>
        <w:div w:id="1647779571">
          <w:marLeft w:val="0"/>
          <w:marRight w:val="0"/>
          <w:marTop w:val="120"/>
          <w:marBottom w:val="0"/>
          <w:divBdr>
            <w:top w:val="none" w:sz="0" w:space="0" w:color="auto"/>
            <w:left w:val="none" w:sz="0" w:space="0" w:color="auto"/>
            <w:bottom w:val="none" w:sz="0" w:space="0" w:color="auto"/>
            <w:right w:val="none" w:sz="0" w:space="0" w:color="auto"/>
          </w:divBdr>
        </w:div>
        <w:div w:id="1773278668">
          <w:marLeft w:val="0"/>
          <w:marRight w:val="0"/>
          <w:marTop w:val="120"/>
          <w:marBottom w:val="0"/>
          <w:divBdr>
            <w:top w:val="none" w:sz="0" w:space="0" w:color="auto"/>
            <w:left w:val="none" w:sz="0" w:space="0" w:color="auto"/>
            <w:bottom w:val="none" w:sz="0" w:space="0" w:color="auto"/>
            <w:right w:val="none" w:sz="0" w:space="0" w:color="auto"/>
          </w:divBdr>
        </w:div>
        <w:div w:id="1057506347">
          <w:marLeft w:val="0"/>
          <w:marRight w:val="0"/>
          <w:marTop w:val="120"/>
          <w:marBottom w:val="0"/>
          <w:divBdr>
            <w:top w:val="none" w:sz="0" w:space="0" w:color="auto"/>
            <w:left w:val="none" w:sz="0" w:space="0" w:color="auto"/>
            <w:bottom w:val="none" w:sz="0" w:space="0" w:color="auto"/>
            <w:right w:val="none" w:sz="0" w:space="0" w:color="auto"/>
          </w:divBdr>
        </w:div>
        <w:div w:id="861940711">
          <w:marLeft w:val="0"/>
          <w:marRight w:val="0"/>
          <w:marTop w:val="120"/>
          <w:marBottom w:val="0"/>
          <w:divBdr>
            <w:top w:val="none" w:sz="0" w:space="0" w:color="auto"/>
            <w:left w:val="none" w:sz="0" w:space="0" w:color="auto"/>
            <w:bottom w:val="none" w:sz="0" w:space="0" w:color="auto"/>
            <w:right w:val="none" w:sz="0" w:space="0" w:color="auto"/>
          </w:divBdr>
        </w:div>
        <w:div w:id="1490176116">
          <w:marLeft w:val="0"/>
          <w:marRight w:val="0"/>
          <w:marTop w:val="120"/>
          <w:marBottom w:val="0"/>
          <w:divBdr>
            <w:top w:val="none" w:sz="0" w:space="0" w:color="auto"/>
            <w:left w:val="none" w:sz="0" w:space="0" w:color="auto"/>
            <w:bottom w:val="none" w:sz="0" w:space="0" w:color="auto"/>
            <w:right w:val="none" w:sz="0" w:space="0" w:color="auto"/>
          </w:divBdr>
        </w:div>
        <w:div w:id="766387544">
          <w:marLeft w:val="0"/>
          <w:marRight w:val="0"/>
          <w:marTop w:val="120"/>
          <w:marBottom w:val="0"/>
          <w:divBdr>
            <w:top w:val="none" w:sz="0" w:space="0" w:color="auto"/>
            <w:left w:val="none" w:sz="0" w:space="0" w:color="auto"/>
            <w:bottom w:val="none" w:sz="0" w:space="0" w:color="auto"/>
            <w:right w:val="none" w:sz="0" w:space="0" w:color="auto"/>
          </w:divBdr>
        </w:div>
        <w:div w:id="1036930743">
          <w:marLeft w:val="0"/>
          <w:marRight w:val="0"/>
          <w:marTop w:val="120"/>
          <w:marBottom w:val="0"/>
          <w:divBdr>
            <w:top w:val="none" w:sz="0" w:space="0" w:color="auto"/>
            <w:left w:val="none" w:sz="0" w:space="0" w:color="auto"/>
            <w:bottom w:val="none" w:sz="0" w:space="0" w:color="auto"/>
            <w:right w:val="none" w:sz="0" w:space="0" w:color="auto"/>
          </w:divBdr>
        </w:div>
        <w:div w:id="1560243318">
          <w:marLeft w:val="0"/>
          <w:marRight w:val="0"/>
          <w:marTop w:val="120"/>
          <w:marBottom w:val="0"/>
          <w:divBdr>
            <w:top w:val="none" w:sz="0" w:space="0" w:color="auto"/>
            <w:left w:val="none" w:sz="0" w:space="0" w:color="auto"/>
            <w:bottom w:val="none" w:sz="0" w:space="0" w:color="auto"/>
            <w:right w:val="none" w:sz="0" w:space="0" w:color="auto"/>
          </w:divBdr>
        </w:div>
        <w:div w:id="642931850">
          <w:marLeft w:val="0"/>
          <w:marRight w:val="0"/>
          <w:marTop w:val="120"/>
          <w:marBottom w:val="0"/>
          <w:divBdr>
            <w:top w:val="none" w:sz="0" w:space="0" w:color="auto"/>
            <w:left w:val="none" w:sz="0" w:space="0" w:color="auto"/>
            <w:bottom w:val="none" w:sz="0" w:space="0" w:color="auto"/>
            <w:right w:val="none" w:sz="0" w:space="0" w:color="auto"/>
          </w:divBdr>
        </w:div>
        <w:div w:id="1041051433">
          <w:marLeft w:val="0"/>
          <w:marRight w:val="0"/>
          <w:marTop w:val="120"/>
          <w:marBottom w:val="0"/>
          <w:divBdr>
            <w:top w:val="none" w:sz="0" w:space="0" w:color="auto"/>
            <w:left w:val="none" w:sz="0" w:space="0" w:color="auto"/>
            <w:bottom w:val="none" w:sz="0" w:space="0" w:color="auto"/>
            <w:right w:val="none" w:sz="0" w:space="0" w:color="auto"/>
          </w:divBdr>
        </w:div>
        <w:div w:id="1067456014">
          <w:marLeft w:val="0"/>
          <w:marRight w:val="0"/>
          <w:marTop w:val="120"/>
          <w:marBottom w:val="0"/>
          <w:divBdr>
            <w:top w:val="none" w:sz="0" w:space="0" w:color="auto"/>
            <w:left w:val="none" w:sz="0" w:space="0" w:color="auto"/>
            <w:bottom w:val="none" w:sz="0" w:space="0" w:color="auto"/>
            <w:right w:val="none" w:sz="0" w:space="0" w:color="auto"/>
          </w:divBdr>
        </w:div>
      </w:divsChild>
    </w:div>
    <w:div w:id="819810827">
      <w:bodyDiv w:val="1"/>
      <w:marLeft w:val="0"/>
      <w:marRight w:val="0"/>
      <w:marTop w:val="0"/>
      <w:marBottom w:val="0"/>
      <w:divBdr>
        <w:top w:val="none" w:sz="0" w:space="0" w:color="auto"/>
        <w:left w:val="none" w:sz="0" w:space="0" w:color="auto"/>
        <w:bottom w:val="none" w:sz="0" w:space="0" w:color="auto"/>
        <w:right w:val="none" w:sz="0" w:space="0" w:color="auto"/>
      </w:divBdr>
      <w:divsChild>
        <w:div w:id="1975023338">
          <w:marLeft w:val="0"/>
          <w:marRight w:val="0"/>
          <w:marTop w:val="120"/>
          <w:marBottom w:val="0"/>
          <w:divBdr>
            <w:top w:val="none" w:sz="0" w:space="0" w:color="auto"/>
            <w:left w:val="none" w:sz="0" w:space="0" w:color="auto"/>
            <w:bottom w:val="none" w:sz="0" w:space="0" w:color="auto"/>
            <w:right w:val="none" w:sz="0" w:space="0" w:color="auto"/>
          </w:divBdr>
        </w:div>
        <w:div w:id="181170648">
          <w:marLeft w:val="0"/>
          <w:marRight w:val="0"/>
          <w:marTop w:val="120"/>
          <w:marBottom w:val="0"/>
          <w:divBdr>
            <w:top w:val="none" w:sz="0" w:space="0" w:color="auto"/>
            <w:left w:val="none" w:sz="0" w:space="0" w:color="auto"/>
            <w:bottom w:val="none" w:sz="0" w:space="0" w:color="auto"/>
            <w:right w:val="none" w:sz="0" w:space="0" w:color="auto"/>
          </w:divBdr>
        </w:div>
        <w:div w:id="649672555">
          <w:marLeft w:val="0"/>
          <w:marRight w:val="0"/>
          <w:marTop w:val="120"/>
          <w:marBottom w:val="0"/>
          <w:divBdr>
            <w:top w:val="none" w:sz="0" w:space="0" w:color="auto"/>
            <w:left w:val="none" w:sz="0" w:space="0" w:color="auto"/>
            <w:bottom w:val="none" w:sz="0" w:space="0" w:color="auto"/>
            <w:right w:val="none" w:sz="0" w:space="0" w:color="auto"/>
          </w:divBdr>
        </w:div>
        <w:div w:id="313529888">
          <w:marLeft w:val="0"/>
          <w:marRight w:val="0"/>
          <w:marTop w:val="120"/>
          <w:marBottom w:val="0"/>
          <w:divBdr>
            <w:top w:val="none" w:sz="0" w:space="0" w:color="auto"/>
            <w:left w:val="none" w:sz="0" w:space="0" w:color="auto"/>
            <w:bottom w:val="none" w:sz="0" w:space="0" w:color="auto"/>
            <w:right w:val="none" w:sz="0" w:space="0" w:color="auto"/>
          </w:divBdr>
        </w:div>
        <w:div w:id="1228414358">
          <w:marLeft w:val="0"/>
          <w:marRight w:val="0"/>
          <w:marTop w:val="120"/>
          <w:marBottom w:val="0"/>
          <w:divBdr>
            <w:top w:val="none" w:sz="0" w:space="0" w:color="auto"/>
            <w:left w:val="none" w:sz="0" w:space="0" w:color="auto"/>
            <w:bottom w:val="none" w:sz="0" w:space="0" w:color="auto"/>
            <w:right w:val="none" w:sz="0" w:space="0" w:color="auto"/>
          </w:divBdr>
        </w:div>
        <w:div w:id="432358487">
          <w:marLeft w:val="0"/>
          <w:marRight w:val="0"/>
          <w:marTop w:val="120"/>
          <w:marBottom w:val="0"/>
          <w:divBdr>
            <w:top w:val="none" w:sz="0" w:space="0" w:color="auto"/>
            <w:left w:val="none" w:sz="0" w:space="0" w:color="auto"/>
            <w:bottom w:val="none" w:sz="0" w:space="0" w:color="auto"/>
            <w:right w:val="none" w:sz="0" w:space="0" w:color="auto"/>
          </w:divBdr>
        </w:div>
        <w:div w:id="1642924290">
          <w:marLeft w:val="0"/>
          <w:marRight w:val="0"/>
          <w:marTop w:val="120"/>
          <w:marBottom w:val="0"/>
          <w:divBdr>
            <w:top w:val="none" w:sz="0" w:space="0" w:color="auto"/>
            <w:left w:val="none" w:sz="0" w:space="0" w:color="auto"/>
            <w:bottom w:val="none" w:sz="0" w:space="0" w:color="auto"/>
            <w:right w:val="none" w:sz="0" w:space="0" w:color="auto"/>
          </w:divBdr>
        </w:div>
        <w:div w:id="547034421">
          <w:marLeft w:val="0"/>
          <w:marRight w:val="0"/>
          <w:marTop w:val="120"/>
          <w:marBottom w:val="0"/>
          <w:divBdr>
            <w:top w:val="none" w:sz="0" w:space="0" w:color="auto"/>
            <w:left w:val="none" w:sz="0" w:space="0" w:color="auto"/>
            <w:bottom w:val="none" w:sz="0" w:space="0" w:color="auto"/>
            <w:right w:val="none" w:sz="0" w:space="0" w:color="auto"/>
          </w:divBdr>
        </w:div>
        <w:div w:id="764158270">
          <w:marLeft w:val="0"/>
          <w:marRight w:val="0"/>
          <w:marTop w:val="120"/>
          <w:marBottom w:val="0"/>
          <w:divBdr>
            <w:top w:val="none" w:sz="0" w:space="0" w:color="auto"/>
            <w:left w:val="none" w:sz="0" w:space="0" w:color="auto"/>
            <w:bottom w:val="none" w:sz="0" w:space="0" w:color="auto"/>
            <w:right w:val="none" w:sz="0" w:space="0" w:color="auto"/>
          </w:divBdr>
        </w:div>
        <w:div w:id="1468204076">
          <w:marLeft w:val="0"/>
          <w:marRight w:val="0"/>
          <w:marTop w:val="120"/>
          <w:marBottom w:val="0"/>
          <w:divBdr>
            <w:top w:val="none" w:sz="0" w:space="0" w:color="auto"/>
            <w:left w:val="none" w:sz="0" w:space="0" w:color="auto"/>
            <w:bottom w:val="none" w:sz="0" w:space="0" w:color="auto"/>
            <w:right w:val="none" w:sz="0" w:space="0" w:color="auto"/>
          </w:divBdr>
        </w:div>
        <w:div w:id="496000131">
          <w:marLeft w:val="0"/>
          <w:marRight w:val="0"/>
          <w:marTop w:val="120"/>
          <w:marBottom w:val="0"/>
          <w:divBdr>
            <w:top w:val="none" w:sz="0" w:space="0" w:color="auto"/>
            <w:left w:val="none" w:sz="0" w:space="0" w:color="auto"/>
            <w:bottom w:val="none" w:sz="0" w:space="0" w:color="auto"/>
            <w:right w:val="none" w:sz="0" w:space="0" w:color="auto"/>
          </w:divBdr>
        </w:div>
        <w:div w:id="939332994">
          <w:marLeft w:val="0"/>
          <w:marRight w:val="0"/>
          <w:marTop w:val="120"/>
          <w:marBottom w:val="0"/>
          <w:divBdr>
            <w:top w:val="none" w:sz="0" w:space="0" w:color="auto"/>
            <w:left w:val="none" w:sz="0" w:space="0" w:color="auto"/>
            <w:bottom w:val="none" w:sz="0" w:space="0" w:color="auto"/>
            <w:right w:val="none" w:sz="0" w:space="0" w:color="auto"/>
          </w:divBdr>
        </w:div>
      </w:divsChild>
    </w:div>
    <w:div w:id="861472760">
      <w:bodyDiv w:val="1"/>
      <w:marLeft w:val="0"/>
      <w:marRight w:val="0"/>
      <w:marTop w:val="0"/>
      <w:marBottom w:val="0"/>
      <w:divBdr>
        <w:top w:val="none" w:sz="0" w:space="0" w:color="auto"/>
        <w:left w:val="none" w:sz="0" w:space="0" w:color="auto"/>
        <w:bottom w:val="none" w:sz="0" w:space="0" w:color="auto"/>
        <w:right w:val="none" w:sz="0" w:space="0" w:color="auto"/>
      </w:divBdr>
      <w:divsChild>
        <w:div w:id="2116633814">
          <w:marLeft w:val="0"/>
          <w:marRight w:val="0"/>
          <w:marTop w:val="120"/>
          <w:marBottom w:val="0"/>
          <w:divBdr>
            <w:top w:val="none" w:sz="0" w:space="0" w:color="auto"/>
            <w:left w:val="none" w:sz="0" w:space="0" w:color="auto"/>
            <w:bottom w:val="none" w:sz="0" w:space="0" w:color="auto"/>
            <w:right w:val="none" w:sz="0" w:space="0" w:color="auto"/>
          </w:divBdr>
        </w:div>
        <w:div w:id="1429815212">
          <w:marLeft w:val="0"/>
          <w:marRight w:val="0"/>
          <w:marTop w:val="120"/>
          <w:marBottom w:val="0"/>
          <w:divBdr>
            <w:top w:val="none" w:sz="0" w:space="0" w:color="auto"/>
            <w:left w:val="none" w:sz="0" w:space="0" w:color="auto"/>
            <w:bottom w:val="none" w:sz="0" w:space="0" w:color="auto"/>
            <w:right w:val="none" w:sz="0" w:space="0" w:color="auto"/>
          </w:divBdr>
        </w:div>
        <w:div w:id="1439636594">
          <w:marLeft w:val="0"/>
          <w:marRight w:val="0"/>
          <w:marTop w:val="120"/>
          <w:marBottom w:val="0"/>
          <w:divBdr>
            <w:top w:val="none" w:sz="0" w:space="0" w:color="auto"/>
            <w:left w:val="none" w:sz="0" w:space="0" w:color="auto"/>
            <w:bottom w:val="none" w:sz="0" w:space="0" w:color="auto"/>
            <w:right w:val="none" w:sz="0" w:space="0" w:color="auto"/>
          </w:divBdr>
        </w:div>
        <w:div w:id="1414857038">
          <w:marLeft w:val="0"/>
          <w:marRight w:val="0"/>
          <w:marTop w:val="120"/>
          <w:marBottom w:val="0"/>
          <w:divBdr>
            <w:top w:val="none" w:sz="0" w:space="0" w:color="auto"/>
            <w:left w:val="none" w:sz="0" w:space="0" w:color="auto"/>
            <w:bottom w:val="none" w:sz="0" w:space="0" w:color="auto"/>
            <w:right w:val="none" w:sz="0" w:space="0" w:color="auto"/>
          </w:divBdr>
        </w:div>
        <w:div w:id="647706199">
          <w:marLeft w:val="0"/>
          <w:marRight w:val="0"/>
          <w:marTop w:val="120"/>
          <w:marBottom w:val="0"/>
          <w:divBdr>
            <w:top w:val="none" w:sz="0" w:space="0" w:color="auto"/>
            <w:left w:val="none" w:sz="0" w:space="0" w:color="auto"/>
            <w:bottom w:val="none" w:sz="0" w:space="0" w:color="auto"/>
            <w:right w:val="none" w:sz="0" w:space="0" w:color="auto"/>
          </w:divBdr>
        </w:div>
        <w:div w:id="1158689039">
          <w:marLeft w:val="0"/>
          <w:marRight w:val="0"/>
          <w:marTop w:val="120"/>
          <w:marBottom w:val="0"/>
          <w:divBdr>
            <w:top w:val="none" w:sz="0" w:space="0" w:color="auto"/>
            <w:left w:val="none" w:sz="0" w:space="0" w:color="auto"/>
            <w:bottom w:val="none" w:sz="0" w:space="0" w:color="auto"/>
            <w:right w:val="none" w:sz="0" w:space="0" w:color="auto"/>
          </w:divBdr>
        </w:div>
      </w:divsChild>
    </w:div>
    <w:div w:id="870000831">
      <w:bodyDiv w:val="1"/>
      <w:marLeft w:val="0"/>
      <w:marRight w:val="0"/>
      <w:marTop w:val="0"/>
      <w:marBottom w:val="0"/>
      <w:divBdr>
        <w:top w:val="none" w:sz="0" w:space="0" w:color="auto"/>
        <w:left w:val="none" w:sz="0" w:space="0" w:color="auto"/>
        <w:bottom w:val="none" w:sz="0" w:space="0" w:color="auto"/>
        <w:right w:val="none" w:sz="0" w:space="0" w:color="auto"/>
      </w:divBdr>
      <w:divsChild>
        <w:div w:id="1636792670">
          <w:marLeft w:val="0"/>
          <w:marRight w:val="0"/>
          <w:marTop w:val="120"/>
          <w:marBottom w:val="0"/>
          <w:divBdr>
            <w:top w:val="none" w:sz="0" w:space="0" w:color="auto"/>
            <w:left w:val="none" w:sz="0" w:space="0" w:color="auto"/>
            <w:bottom w:val="none" w:sz="0" w:space="0" w:color="auto"/>
            <w:right w:val="none" w:sz="0" w:space="0" w:color="auto"/>
          </w:divBdr>
        </w:div>
        <w:div w:id="840193821">
          <w:marLeft w:val="0"/>
          <w:marRight w:val="0"/>
          <w:marTop w:val="120"/>
          <w:marBottom w:val="0"/>
          <w:divBdr>
            <w:top w:val="none" w:sz="0" w:space="0" w:color="auto"/>
            <w:left w:val="none" w:sz="0" w:space="0" w:color="auto"/>
            <w:bottom w:val="none" w:sz="0" w:space="0" w:color="auto"/>
            <w:right w:val="none" w:sz="0" w:space="0" w:color="auto"/>
          </w:divBdr>
        </w:div>
        <w:div w:id="174225571">
          <w:marLeft w:val="0"/>
          <w:marRight w:val="0"/>
          <w:marTop w:val="120"/>
          <w:marBottom w:val="0"/>
          <w:divBdr>
            <w:top w:val="none" w:sz="0" w:space="0" w:color="auto"/>
            <w:left w:val="none" w:sz="0" w:space="0" w:color="auto"/>
            <w:bottom w:val="none" w:sz="0" w:space="0" w:color="auto"/>
            <w:right w:val="none" w:sz="0" w:space="0" w:color="auto"/>
          </w:divBdr>
        </w:div>
        <w:div w:id="1100881746">
          <w:marLeft w:val="0"/>
          <w:marRight w:val="0"/>
          <w:marTop w:val="120"/>
          <w:marBottom w:val="0"/>
          <w:divBdr>
            <w:top w:val="none" w:sz="0" w:space="0" w:color="auto"/>
            <w:left w:val="none" w:sz="0" w:space="0" w:color="auto"/>
            <w:bottom w:val="none" w:sz="0" w:space="0" w:color="auto"/>
            <w:right w:val="none" w:sz="0" w:space="0" w:color="auto"/>
          </w:divBdr>
        </w:div>
        <w:div w:id="562986333">
          <w:marLeft w:val="0"/>
          <w:marRight w:val="0"/>
          <w:marTop w:val="120"/>
          <w:marBottom w:val="0"/>
          <w:divBdr>
            <w:top w:val="none" w:sz="0" w:space="0" w:color="auto"/>
            <w:left w:val="none" w:sz="0" w:space="0" w:color="auto"/>
            <w:bottom w:val="none" w:sz="0" w:space="0" w:color="auto"/>
            <w:right w:val="none" w:sz="0" w:space="0" w:color="auto"/>
          </w:divBdr>
        </w:div>
        <w:div w:id="135025758">
          <w:marLeft w:val="0"/>
          <w:marRight w:val="0"/>
          <w:marTop w:val="120"/>
          <w:marBottom w:val="0"/>
          <w:divBdr>
            <w:top w:val="none" w:sz="0" w:space="0" w:color="auto"/>
            <w:left w:val="none" w:sz="0" w:space="0" w:color="auto"/>
            <w:bottom w:val="none" w:sz="0" w:space="0" w:color="auto"/>
            <w:right w:val="none" w:sz="0" w:space="0" w:color="auto"/>
          </w:divBdr>
        </w:div>
      </w:divsChild>
    </w:div>
    <w:div w:id="1122726946">
      <w:bodyDiv w:val="1"/>
      <w:marLeft w:val="0"/>
      <w:marRight w:val="0"/>
      <w:marTop w:val="0"/>
      <w:marBottom w:val="0"/>
      <w:divBdr>
        <w:top w:val="none" w:sz="0" w:space="0" w:color="auto"/>
        <w:left w:val="none" w:sz="0" w:space="0" w:color="auto"/>
        <w:bottom w:val="none" w:sz="0" w:space="0" w:color="auto"/>
        <w:right w:val="none" w:sz="0" w:space="0" w:color="auto"/>
      </w:divBdr>
      <w:divsChild>
        <w:div w:id="1667899967">
          <w:marLeft w:val="0"/>
          <w:marRight w:val="0"/>
          <w:marTop w:val="120"/>
          <w:marBottom w:val="0"/>
          <w:divBdr>
            <w:top w:val="none" w:sz="0" w:space="0" w:color="auto"/>
            <w:left w:val="none" w:sz="0" w:space="0" w:color="auto"/>
            <w:bottom w:val="none" w:sz="0" w:space="0" w:color="auto"/>
            <w:right w:val="none" w:sz="0" w:space="0" w:color="auto"/>
          </w:divBdr>
        </w:div>
        <w:div w:id="1790971676">
          <w:marLeft w:val="0"/>
          <w:marRight w:val="0"/>
          <w:marTop w:val="120"/>
          <w:marBottom w:val="0"/>
          <w:divBdr>
            <w:top w:val="none" w:sz="0" w:space="0" w:color="auto"/>
            <w:left w:val="none" w:sz="0" w:space="0" w:color="auto"/>
            <w:bottom w:val="none" w:sz="0" w:space="0" w:color="auto"/>
            <w:right w:val="none" w:sz="0" w:space="0" w:color="auto"/>
          </w:divBdr>
        </w:div>
        <w:div w:id="960453694">
          <w:marLeft w:val="0"/>
          <w:marRight w:val="0"/>
          <w:marTop w:val="120"/>
          <w:marBottom w:val="0"/>
          <w:divBdr>
            <w:top w:val="none" w:sz="0" w:space="0" w:color="auto"/>
            <w:left w:val="none" w:sz="0" w:space="0" w:color="auto"/>
            <w:bottom w:val="none" w:sz="0" w:space="0" w:color="auto"/>
            <w:right w:val="none" w:sz="0" w:space="0" w:color="auto"/>
          </w:divBdr>
        </w:div>
        <w:div w:id="1617567801">
          <w:marLeft w:val="0"/>
          <w:marRight w:val="0"/>
          <w:marTop w:val="120"/>
          <w:marBottom w:val="0"/>
          <w:divBdr>
            <w:top w:val="none" w:sz="0" w:space="0" w:color="auto"/>
            <w:left w:val="none" w:sz="0" w:space="0" w:color="auto"/>
            <w:bottom w:val="none" w:sz="0" w:space="0" w:color="auto"/>
            <w:right w:val="none" w:sz="0" w:space="0" w:color="auto"/>
          </w:divBdr>
        </w:div>
        <w:div w:id="965963138">
          <w:marLeft w:val="0"/>
          <w:marRight w:val="0"/>
          <w:marTop w:val="120"/>
          <w:marBottom w:val="0"/>
          <w:divBdr>
            <w:top w:val="none" w:sz="0" w:space="0" w:color="auto"/>
            <w:left w:val="none" w:sz="0" w:space="0" w:color="auto"/>
            <w:bottom w:val="none" w:sz="0" w:space="0" w:color="auto"/>
            <w:right w:val="none" w:sz="0" w:space="0" w:color="auto"/>
          </w:divBdr>
        </w:div>
        <w:div w:id="712731824">
          <w:marLeft w:val="0"/>
          <w:marRight w:val="0"/>
          <w:marTop w:val="120"/>
          <w:marBottom w:val="0"/>
          <w:divBdr>
            <w:top w:val="none" w:sz="0" w:space="0" w:color="auto"/>
            <w:left w:val="none" w:sz="0" w:space="0" w:color="auto"/>
            <w:bottom w:val="none" w:sz="0" w:space="0" w:color="auto"/>
            <w:right w:val="none" w:sz="0" w:space="0" w:color="auto"/>
          </w:divBdr>
        </w:div>
        <w:div w:id="1101490768">
          <w:marLeft w:val="0"/>
          <w:marRight w:val="0"/>
          <w:marTop w:val="120"/>
          <w:marBottom w:val="0"/>
          <w:divBdr>
            <w:top w:val="none" w:sz="0" w:space="0" w:color="auto"/>
            <w:left w:val="none" w:sz="0" w:space="0" w:color="auto"/>
            <w:bottom w:val="none" w:sz="0" w:space="0" w:color="auto"/>
            <w:right w:val="none" w:sz="0" w:space="0" w:color="auto"/>
          </w:divBdr>
        </w:div>
        <w:div w:id="959264994">
          <w:marLeft w:val="0"/>
          <w:marRight w:val="0"/>
          <w:marTop w:val="120"/>
          <w:marBottom w:val="0"/>
          <w:divBdr>
            <w:top w:val="none" w:sz="0" w:space="0" w:color="auto"/>
            <w:left w:val="none" w:sz="0" w:space="0" w:color="auto"/>
            <w:bottom w:val="none" w:sz="0" w:space="0" w:color="auto"/>
            <w:right w:val="none" w:sz="0" w:space="0" w:color="auto"/>
          </w:divBdr>
        </w:div>
        <w:div w:id="1497722946">
          <w:marLeft w:val="0"/>
          <w:marRight w:val="0"/>
          <w:marTop w:val="120"/>
          <w:marBottom w:val="0"/>
          <w:divBdr>
            <w:top w:val="none" w:sz="0" w:space="0" w:color="auto"/>
            <w:left w:val="none" w:sz="0" w:space="0" w:color="auto"/>
            <w:bottom w:val="none" w:sz="0" w:space="0" w:color="auto"/>
            <w:right w:val="none" w:sz="0" w:space="0" w:color="auto"/>
          </w:divBdr>
        </w:div>
      </w:divsChild>
    </w:div>
    <w:div w:id="1131707634">
      <w:bodyDiv w:val="1"/>
      <w:marLeft w:val="0"/>
      <w:marRight w:val="0"/>
      <w:marTop w:val="0"/>
      <w:marBottom w:val="0"/>
      <w:divBdr>
        <w:top w:val="none" w:sz="0" w:space="0" w:color="auto"/>
        <w:left w:val="none" w:sz="0" w:space="0" w:color="auto"/>
        <w:bottom w:val="none" w:sz="0" w:space="0" w:color="auto"/>
        <w:right w:val="none" w:sz="0" w:space="0" w:color="auto"/>
      </w:divBdr>
      <w:divsChild>
        <w:div w:id="323509973">
          <w:marLeft w:val="0"/>
          <w:marRight w:val="0"/>
          <w:marTop w:val="120"/>
          <w:marBottom w:val="0"/>
          <w:divBdr>
            <w:top w:val="none" w:sz="0" w:space="0" w:color="auto"/>
            <w:left w:val="none" w:sz="0" w:space="0" w:color="auto"/>
            <w:bottom w:val="none" w:sz="0" w:space="0" w:color="auto"/>
            <w:right w:val="none" w:sz="0" w:space="0" w:color="auto"/>
          </w:divBdr>
        </w:div>
        <w:div w:id="800805141">
          <w:marLeft w:val="0"/>
          <w:marRight w:val="0"/>
          <w:marTop w:val="120"/>
          <w:marBottom w:val="0"/>
          <w:divBdr>
            <w:top w:val="none" w:sz="0" w:space="0" w:color="auto"/>
            <w:left w:val="none" w:sz="0" w:space="0" w:color="auto"/>
            <w:bottom w:val="none" w:sz="0" w:space="0" w:color="auto"/>
            <w:right w:val="none" w:sz="0" w:space="0" w:color="auto"/>
          </w:divBdr>
        </w:div>
        <w:div w:id="661929574">
          <w:marLeft w:val="0"/>
          <w:marRight w:val="0"/>
          <w:marTop w:val="120"/>
          <w:marBottom w:val="0"/>
          <w:divBdr>
            <w:top w:val="none" w:sz="0" w:space="0" w:color="auto"/>
            <w:left w:val="none" w:sz="0" w:space="0" w:color="auto"/>
            <w:bottom w:val="none" w:sz="0" w:space="0" w:color="auto"/>
            <w:right w:val="none" w:sz="0" w:space="0" w:color="auto"/>
          </w:divBdr>
        </w:div>
        <w:div w:id="1522862107">
          <w:marLeft w:val="0"/>
          <w:marRight w:val="0"/>
          <w:marTop w:val="120"/>
          <w:marBottom w:val="0"/>
          <w:divBdr>
            <w:top w:val="none" w:sz="0" w:space="0" w:color="auto"/>
            <w:left w:val="none" w:sz="0" w:space="0" w:color="auto"/>
            <w:bottom w:val="none" w:sz="0" w:space="0" w:color="auto"/>
            <w:right w:val="none" w:sz="0" w:space="0" w:color="auto"/>
          </w:divBdr>
        </w:div>
        <w:div w:id="226113791">
          <w:marLeft w:val="0"/>
          <w:marRight w:val="0"/>
          <w:marTop w:val="120"/>
          <w:marBottom w:val="0"/>
          <w:divBdr>
            <w:top w:val="none" w:sz="0" w:space="0" w:color="auto"/>
            <w:left w:val="none" w:sz="0" w:space="0" w:color="auto"/>
            <w:bottom w:val="none" w:sz="0" w:space="0" w:color="auto"/>
            <w:right w:val="none" w:sz="0" w:space="0" w:color="auto"/>
          </w:divBdr>
        </w:div>
        <w:div w:id="427392284">
          <w:marLeft w:val="0"/>
          <w:marRight w:val="0"/>
          <w:marTop w:val="120"/>
          <w:marBottom w:val="0"/>
          <w:divBdr>
            <w:top w:val="none" w:sz="0" w:space="0" w:color="auto"/>
            <w:left w:val="none" w:sz="0" w:space="0" w:color="auto"/>
            <w:bottom w:val="none" w:sz="0" w:space="0" w:color="auto"/>
            <w:right w:val="none" w:sz="0" w:space="0" w:color="auto"/>
          </w:divBdr>
        </w:div>
        <w:div w:id="1090007087">
          <w:marLeft w:val="0"/>
          <w:marRight w:val="0"/>
          <w:marTop w:val="120"/>
          <w:marBottom w:val="0"/>
          <w:divBdr>
            <w:top w:val="none" w:sz="0" w:space="0" w:color="auto"/>
            <w:left w:val="none" w:sz="0" w:space="0" w:color="auto"/>
            <w:bottom w:val="none" w:sz="0" w:space="0" w:color="auto"/>
            <w:right w:val="none" w:sz="0" w:space="0" w:color="auto"/>
          </w:divBdr>
        </w:div>
        <w:div w:id="508714282">
          <w:marLeft w:val="0"/>
          <w:marRight w:val="0"/>
          <w:marTop w:val="120"/>
          <w:marBottom w:val="0"/>
          <w:divBdr>
            <w:top w:val="none" w:sz="0" w:space="0" w:color="auto"/>
            <w:left w:val="none" w:sz="0" w:space="0" w:color="auto"/>
            <w:bottom w:val="none" w:sz="0" w:space="0" w:color="auto"/>
            <w:right w:val="none" w:sz="0" w:space="0" w:color="auto"/>
          </w:divBdr>
        </w:div>
      </w:divsChild>
    </w:div>
    <w:div w:id="1156534498">
      <w:bodyDiv w:val="1"/>
      <w:marLeft w:val="0"/>
      <w:marRight w:val="0"/>
      <w:marTop w:val="0"/>
      <w:marBottom w:val="0"/>
      <w:divBdr>
        <w:top w:val="none" w:sz="0" w:space="0" w:color="auto"/>
        <w:left w:val="none" w:sz="0" w:space="0" w:color="auto"/>
        <w:bottom w:val="none" w:sz="0" w:space="0" w:color="auto"/>
        <w:right w:val="none" w:sz="0" w:space="0" w:color="auto"/>
      </w:divBdr>
    </w:div>
    <w:div w:id="1334339946">
      <w:bodyDiv w:val="1"/>
      <w:marLeft w:val="0"/>
      <w:marRight w:val="0"/>
      <w:marTop w:val="0"/>
      <w:marBottom w:val="0"/>
      <w:divBdr>
        <w:top w:val="none" w:sz="0" w:space="0" w:color="auto"/>
        <w:left w:val="none" w:sz="0" w:space="0" w:color="auto"/>
        <w:bottom w:val="none" w:sz="0" w:space="0" w:color="auto"/>
        <w:right w:val="none" w:sz="0" w:space="0" w:color="auto"/>
      </w:divBdr>
    </w:div>
    <w:div w:id="1402293555">
      <w:bodyDiv w:val="1"/>
      <w:marLeft w:val="0"/>
      <w:marRight w:val="0"/>
      <w:marTop w:val="0"/>
      <w:marBottom w:val="0"/>
      <w:divBdr>
        <w:top w:val="none" w:sz="0" w:space="0" w:color="auto"/>
        <w:left w:val="none" w:sz="0" w:space="0" w:color="auto"/>
        <w:bottom w:val="none" w:sz="0" w:space="0" w:color="auto"/>
        <w:right w:val="none" w:sz="0" w:space="0" w:color="auto"/>
      </w:divBdr>
    </w:div>
    <w:div w:id="1574043696">
      <w:bodyDiv w:val="1"/>
      <w:marLeft w:val="0"/>
      <w:marRight w:val="0"/>
      <w:marTop w:val="0"/>
      <w:marBottom w:val="0"/>
      <w:divBdr>
        <w:top w:val="none" w:sz="0" w:space="0" w:color="auto"/>
        <w:left w:val="none" w:sz="0" w:space="0" w:color="auto"/>
        <w:bottom w:val="none" w:sz="0" w:space="0" w:color="auto"/>
        <w:right w:val="none" w:sz="0" w:space="0" w:color="auto"/>
      </w:divBdr>
    </w:div>
    <w:div w:id="1847401738">
      <w:bodyDiv w:val="1"/>
      <w:marLeft w:val="0"/>
      <w:marRight w:val="0"/>
      <w:marTop w:val="0"/>
      <w:marBottom w:val="0"/>
      <w:divBdr>
        <w:top w:val="none" w:sz="0" w:space="0" w:color="auto"/>
        <w:left w:val="none" w:sz="0" w:space="0" w:color="auto"/>
        <w:bottom w:val="none" w:sz="0" w:space="0" w:color="auto"/>
        <w:right w:val="none" w:sz="0" w:space="0" w:color="auto"/>
      </w:divBdr>
    </w:div>
    <w:div w:id="1921939604">
      <w:bodyDiv w:val="1"/>
      <w:marLeft w:val="0"/>
      <w:marRight w:val="0"/>
      <w:marTop w:val="0"/>
      <w:marBottom w:val="0"/>
      <w:divBdr>
        <w:top w:val="none" w:sz="0" w:space="0" w:color="auto"/>
        <w:left w:val="none" w:sz="0" w:space="0" w:color="auto"/>
        <w:bottom w:val="none" w:sz="0" w:space="0" w:color="auto"/>
        <w:right w:val="none" w:sz="0" w:space="0" w:color="auto"/>
      </w:divBdr>
    </w:div>
    <w:div w:id="2020541539">
      <w:bodyDiv w:val="1"/>
      <w:marLeft w:val="0"/>
      <w:marRight w:val="0"/>
      <w:marTop w:val="0"/>
      <w:marBottom w:val="0"/>
      <w:divBdr>
        <w:top w:val="none" w:sz="0" w:space="0" w:color="auto"/>
        <w:left w:val="none" w:sz="0" w:space="0" w:color="auto"/>
        <w:bottom w:val="none" w:sz="0" w:space="0" w:color="auto"/>
        <w:right w:val="none" w:sz="0" w:space="0" w:color="auto"/>
      </w:divBdr>
      <w:divsChild>
        <w:div w:id="511922602">
          <w:marLeft w:val="0"/>
          <w:marRight w:val="0"/>
          <w:marTop w:val="120"/>
          <w:marBottom w:val="0"/>
          <w:divBdr>
            <w:top w:val="none" w:sz="0" w:space="0" w:color="auto"/>
            <w:left w:val="none" w:sz="0" w:space="0" w:color="auto"/>
            <w:bottom w:val="none" w:sz="0" w:space="0" w:color="auto"/>
            <w:right w:val="none" w:sz="0" w:space="0" w:color="auto"/>
          </w:divBdr>
        </w:div>
        <w:div w:id="258760102">
          <w:marLeft w:val="0"/>
          <w:marRight w:val="0"/>
          <w:marTop w:val="120"/>
          <w:marBottom w:val="0"/>
          <w:divBdr>
            <w:top w:val="none" w:sz="0" w:space="0" w:color="auto"/>
            <w:left w:val="none" w:sz="0" w:space="0" w:color="auto"/>
            <w:bottom w:val="none" w:sz="0" w:space="0" w:color="auto"/>
            <w:right w:val="none" w:sz="0" w:space="0" w:color="auto"/>
          </w:divBdr>
        </w:div>
        <w:div w:id="1509171974">
          <w:marLeft w:val="0"/>
          <w:marRight w:val="0"/>
          <w:marTop w:val="120"/>
          <w:marBottom w:val="96"/>
          <w:divBdr>
            <w:top w:val="none" w:sz="0" w:space="0" w:color="auto"/>
            <w:left w:val="single" w:sz="24" w:space="0" w:color="CED3F1"/>
            <w:bottom w:val="none" w:sz="0" w:space="0" w:color="auto"/>
            <w:right w:val="none" w:sz="0" w:space="0" w:color="auto"/>
          </w:divBdr>
        </w:div>
        <w:div w:id="486557725">
          <w:marLeft w:val="0"/>
          <w:marRight w:val="0"/>
          <w:marTop w:val="120"/>
          <w:marBottom w:val="0"/>
          <w:divBdr>
            <w:top w:val="none" w:sz="0" w:space="0" w:color="auto"/>
            <w:left w:val="none" w:sz="0" w:space="0" w:color="auto"/>
            <w:bottom w:val="none" w:sz="0" w:space="0" w:color="auto"/>
            <w:right w:val="none" w:sz="0" w:space="0" w:color="auto"/>
          </w:divBdr>
        </w:div>
        <w:div w:id="400836563">
          <w:marLeft w:val="0"/>
          <w:marRight w:val="0"/>
          <w:marTop w:val="120"/>
          <w:marBottom w:val="0"/>
          <w:divBdr>
            <w:top w:val="none" w:sz="0" w:space="0" w:color="auto"/>
            <w:left w:val="none" w:sz="0" w:space="0" w:color="auto"/>
            <w:bottom w:val="none" w:sz="0" w:space="0" w:color="auto"/>
            <w:right w:val="none" w:sz="0" w:space="0" w:color="auto"/>
          </w:divBdr>
        </w:div>
        <w:div w:id="337738757">
          <w:marLeft w:val="0"/>
          <w:marRight w:val="0"/>
          <w:marTop w:val="120"/>
          <w:marBottom w:val="0"/>
          <w:divBdr>
            <w:top w:val="none" w:sz="0" w:space="0" w:color="auto"/>
            <w:left w:val="none" w:sz="0" w:space="0" w:color="auto"/>
            <w:bottom w:val="none" w:sz="0" w:space="0" w:color="auto"/>
            <w:right w:val="none" w:sz="0" w:space="0" w:color="auto"/>
          </w:divBdr>
        </w:div>
        <w:div w:id="1869679646">
          <w:marLeft w:val="0"/>
          <w:marRight w:val="0"/>
          <w:marTop w:val="120"/>
          <w:marBottom w:val="0"/>
          <w:divBdr>
            <w:top w:val="none" w:sz="0" w:space="0" w:color="auto"/>
            <w:left w:val="none" w:sz="0" w:space="0" w:color="auto"/>
            <w:bottom w:val="none" w:sz="0" w:space="0" w:color="auto"/>
            <w:right w:val="none" w:sz="0" w:space="0" w:color="auto"/>
          </w:divBdr>
        </w:div>
        <w:div w:id="1456437378">
          <w:marLeft w:val="0"/>
          <w:marRight w:val="0"/>
          <w:marTop w:val="120"/>
          <w:marBottom w:val="0"/>
          <w:divBdr>
            <w:top w:val="none" w:sz="0" w:space="0" w:color="auto"/>
            <w:left w:val="none" w:sz="0" w:space="0" w:color="auto"/>
            <w:bottom w:val="none" w:sz="0" w:space="0" w:color="auto"/>
            <w:right w:val="none" w:sz="0" w:space="0" w:color="auto"/>
          </w:divBdr>
        </w:div>
        <w:div w:id="979843898">
          <w:marLeft w:val="0"/>
          <w:marRight w:val="0"/>
          <w:marTop w:val="120"/>
          <w:marBottom w:val="0"/>
          <w:divBdr>
            <w:top w:val="none" w:sz="0" w:space="0" w:color="auto"/>
            <w:left w:val="none" w:sz="0" w:space="0" w:color="auto"/>
            <w:bottom w:val="none" w:sz="0" w:space="0" w:color="auto"/>
            <w:right w:val="none" w:sz="0" w:space="0" w:color="auto"/>
          </w:divBdr>
        </w:div>
        <w:div w:id="824473178">
          <w:marLeft w:val="0"/>
          <w:marRight w:val="0"/>
          <w:marTop w:val="120"/>
          <w:marBottom w:val="0"/>
          <w:divBdr>
            <w:top w:val="none" w:sz="0" w:space="0" w:color="auto"/>
            <w:left w:val="none" w:sz="0" w:space="0" w:color="auto"/>
            <w:bottom w:val="none" w:sz="0" w:space="0" w:color="auto"/>
            <w:right w:val="none" w:sz="0" w:space="0" w:color="auto"/>
          </w:divBdr>
        </w:div>
        <w:div w:id="343560118">
          <w:marLeft w:val="0"/>
          <w:marRight w:val="0"/>
          <w:marTop w:val="120"/>
          <w:marBottom w:val="0"/>
          <w:divBdr>
            <w:top w:val="none" w:sz="0" w:space="0" w:color="auto"/>
            <w:left w:val="none" w:sz="0" w:space="0" w:color="auto"/>
            <w:bottom w:val="none" w:sz="0" w:space="0" w:color="auto"/>
            <w:right w:val="none" w:sz="0" w:space="0" w:color="auto"/>
          </w:divBdr>
        </w:div>
        <w:div w:id="510683217">
          <w:marLeft w:val="0"/>
          <w:marRight w:val="0"/>
          <w:marTop w:val="120"/>
          <w:marBottom w:val="0"/>
          <w:divBdr>
            <w:top w:val="none" w:sz="0" w:space="0" w:color="auto"/>
            <w:left w:val="none" w:sz="0" w:space="0" w:color="auto"/>
            <w:bottom w:val="none" w:sz="0" w:space="0" w:color="auto"/>
            <w:right w:val="none" w:sz="0" w:space="0" w:color="auto"/>
          </w:divBdr>
        </w:div>
        <w:div w:id="250510770">
          <w:marLeft w:val="0"/>
          <w:marRight w:val="0"/>
          <w:marTop w:val="120"/>
          <w:marBottom w:val="0"/>
          <w:divBdr>
            <w:top w:val="none" w:sz="0" w:space="0" w:color="auto"/>
            <w:left w:val="none" w:sz="0" w:space="0" w:color="auto"/>
            <w:bottom w:val="none" w:sz="0" w:space="0" w:color="auto"/>
            <w:right w:val="none" w:sz="0" w:space="0" w:color="auto"/>
          </w:divBdr>
        </w:div>
        <w:div w:id="1072122805">
          <w:marLeft w:val="0"/>
          <w:marRight w:val="0"/>
          <w:marTop w:val="120"/>
          <w:marBottom w:val="0"/>
          <w:divBdr>
            <w:top w:val="none" w:sz="0" w:space="0" w:color="auto"/>
            <w:left w:val="none" w:sz="0" w:space="0" w:color="auto"/>
            <w:bottom w:val="none" w:sz="0" w:space="0" w:color="auto"/>
            <w:right w:val="none" w:sz="0" w:space="0" w:color="auto"/>
          </w:divBdr>
        </w:div>
        <w:div w:id="1992559732">
          <w:marLeft w:val="0"/>
          <w:marRight w:val="0"/>
          <w:marTop w:val="120"/>
          <w:marBottom w:val="0"/>
          <w:divBdr>
            <w:top w:val="none" w:sz="0" w:space="0" w:color="auto"/>
            <w:left w:val="none" w:sz="0" w:space="0" w:color="auto"/>
            <w:bottom w:val="none" w:sz="0" w:space="0" w:color="auto"/>
            <w:right w:val="none" w:sz="0" w:space="0" w:color="auto"/>
          </w:divBdr>
        </w:div>
        <w:div w:id="1312102224">
          <w:marLeft w:val="0"/>
          <w:marRight w:val="0"/>
          <w:marTop w:val="120"/>
          <w:marBottom w:val="0"/>
          <w:divBdr>
            <w:top w:val="none" w:sz="0" w:space="0" w:color="auto"/>
            <w:left w:val="none" w:sz="0" w:space="0" w:color="auto"/>
            <w:bottom w:val="none" w:sz="0" w:space="0" w:color="auto"/>
            <w:right w:val="none" w:sz="0" w:space="0" w:color="auto"/>
          </w:divBdr>
        </w:div>
        <w:div w:id="1916284250">
          <w:marLeft w:val="0"/>
          <w:marRight w:val="0"/>
          <w:marTop w:val="120"/>
          <w:marBottom w:val="0"/>
          <w:divBdr>
            <w:top w:val="none" w:sz="0" w:space="0" w:color="auto"/>
            <w:left w:val="none" w:sz="0" w:space="0" w:color="auto"/>
            <w:bottom w:val="none" w:sz="0" w:space="0" w:color="auto"/>
            <w:right w:val="none" w:sz="0" w:space="0" w:color="auto"/>
          </w:divBdr>
        </w:div>
        <w:div w:id="1768190767">
          <w:marLeft w:val="0"/>
          <w:marRight w:val="0"/>
          <w:marTop w:val="120"/>
          <w:marBottom w:val="0"/>
          <w:divBdr>
            <w:top w:val="none" w:sz="0" w:space="0" w:color="auto"/>
            <w:left w:val="none" w:sz="0" w:space="0" w:color="auto"/>
            <w:bottom w:val="none" w:sz="0" w:space="0" w:color="auto"/>
            <w:right w:val="none" w:sz="0" w:space="0" w:color="auto"/>
          </w:divBdr>
        </w:div>
        <w:div w:id="131412214">
          <w:marLeft w:val="0"/>
          <w:marRight w:val="0"/>
          <w:marTop w:val="120"/>
          <w:marBottom w:val="0"/>
          <w:divBdr>
            <w:top w:val="none" w:sz="0" w:space="0" w:color="auto"/>
            <w:left w:val="none" w:sz="0" w:space="0" w:color="auto"/>
            <w:bottom w:val="none" w:sz="0" w:space="0" w:color="auto"/>
            <w:right w:val="none" w:sz="0" w:space="0" w:color="auto"/>
          </w:divBdr>
        </w:div>
        <w:div w:id="1632442778">
          <w:marLeft w:val="0"/>
          <w:marRight w:val="0"/>
          <w:marTop w:val="120"/>
          <w:marBottom w:val="0"/>
          <w:divBdr>
            <w:top w:val="none" w:sz="0" w:space="0" w:color="auto"/>
            <w:left w:val="none" w:sz="0" w:space="0" w:color="auto"/>
            <w:bottom w:val="none" w:sz="0" w:space="0" w:color="auto"/>
            <w:right w:val="none" w:sz="0" w:space="0" w:color="auto"/>
          </w:divBdr>
        </w:div>
        <w:div w:id="658656833">
          <w:marLeft w:val="0"/>
          <w:marRight w:val="0"/>
          <w:marTop w:val="120"/>
          <w:marBottom w:val="0"/>
          <w:divBdr>
            <w:top w:val="none" w:sz="0" w:space="0" w:color="auto"/>
            <w:left w:val="none" w:sz="0" w:space="0" w:color="auto"/>
            <w:bottom w:val="none" w:sz="0" w:space="0" w:color="auto"/>
            <w:right w:val="none" w:sz="0" w:space="0" w:color="auto"/>
          </w:divBdr>
        </w:div>
        <w:div w:id="947346700">
          <w:marLeft w:val="0"/>
          <w:marRight w:val="0"/>
          <w:marTop w:val="120"/>
          <w:marBottom w:val="0"/>
          <w:divBdr>
            <w:top w:val="none" w:sz="0" w:space="0" w:color="auto"/>
            <w:left w:val="none" w:sz="0" w:space="0" w:color="auto"/>
            <w:bottom w:val="none" w:sz="0" w:space="0" w:color="auto"/>
            <w:right w:val="none" w:sz="0" w:space="0" w:color="auto"/>
          </w:divBdr>
        </w:div>
        <w:div w:id="832337284">
          <w:marLeft w:val="0"/>
          <w:marRight w:val="0"/>
          <w:marTop w:val="120"/>
          <w:marBottom w:val="0"/>
          <w:divBdr>
            <w:top w:val="none" w:sz="0" w:space="0" w:color="auto"/>
            <w:left w:val="none" w:sz="0" w:space="0" w:color="auto"/>
            <w:bottom w:val="none" w:sz="0" w:space="0" w:color="auto"/>
            <w:right w:val="none" w:sz="0" w:space="0" w:color="auto"/>
          </w:divBdr>
        </w:div>
        <w:div w:id="1897818982">
          <w:marLeft w:val="0"/>
          <w:marRight w:val="0"/>
          <w:marTop w:val="120"/>
          <w:marBottom w:val="0"/>
          <w:divBdr>
            <w:top w:val="none" w:sz="0" w:space="0" w:color="auto"/>
            <w:left w:val="none" w:sz="0" w:space="0" w:color="auto"/>
            <w:bottom w:val="none" w:sz="0" w:space="0" w:color="auto"/>
            <w:right w:val="none" w:sz="0" w:space="0" w:color="auto"/>
          </w:divBdr>
        </w:div>
        <w:div w:id="1603297546">
          <w:marLeft w:val="0"/>
          <w:marRight w:val="0"/>
          <w:marTop w:val="120"/>
          <w:marBottom w:val="0"/>
          <w:divBdr>
            <w:top w:val="none" w:sz="0" w:space="0" w:color="auto"/>
            <w:left w:val="none" w:sz="0" w:space="0" w:color="auto"/>
            <w:bottom w:val="none" w:sz="0" w:space="0" w:color="auto"/>
            <w:right w:val="none" w:sz="0" w:space="0" w:color="auto"/>
          </w:divBdr>
        </w:div>
        <w:div w:id="1881161903">
          <w:marLeft w:val="0"/>
          <w:marRight w:val="0"/>
          <w:marTop w:val="120"/>
          <w:marBottom w:val="0"/>
          <w:divBdr>
            <w:top w:val="none" w:sz="0" w:space="0" w:color="auto"/>
            <w:left w:val="none" w:sz="0" w:space="0" w:color="auto"/>
            <w:bottom w:val="none" w:sz="0" w:space="0" w:color="auto"/>
            <w:right w:val="none" w:sz="0" w:space="0" w:color="auto"/>
          </w:divBdr>
        </w:div>
        <w:div w:id="1954633736">
          <w:marLeft w:val="0"/>
          <w:marRight w:val="0"/>
          <w:marTop w:val="0"/>
          <w:marBottom w:val="192"/>
          <w:divBdr>
            <w:top w:val="none" w:sz="0" w:space="0" w:color="auto"/>
            <w:left w:val="none" w:sz="0" w:space="0" w:color="auto"/>
            <w:bottom w:val="none" w:sz="0" w:space="0" w:color="auto"/>
            <w:right w:val="none" w:sz="0" w:space="0" w:color="auto"/>
          </w:divBdr>
          <w:divsChild>
            <w:div w:id="535971925">
              <w:marLeft w:val="0"/>
              <w:marRight w:val="0"/>
              <w:marTop w:val="120"/>
              <w:marBottom w:val="0"/>
              <w:divBdr>
                <w:top w:val="none" w:sz="0" w:space="0" w:color="auto"/>
                <w:left w:val="none" w:sz="0" w:space="0" w:color="auto"/>
                <w:bottom w:val="none" w:sz="0" w:space="0" w:color="auto"/>
                <w:right w:val="none" w:sz="0" w:space="0" w:color="auto"/>
              </w:divBdr>
            </w:div>
          </w:divsChild>
        </w:div>
        <w:div w:id="1549797764">
          <w:marLeft w:val="0"/>
          <w:marRight w:val="0"/>
          <w:marTop w:val="120"/>
          <w:marBottom w:val="96"/>
          <w:divBdr>
            <w:top w:val="none" w:sz="0" w:space="0" w:color="auto"/>
            <w:left w:val="single" w:sz="24" w:space="0" w:color="CED3F1"/>
            <w:bottom w:val="none" w:sz="0" w:space="0" w:color="auto"/>
            <w:right w:val="none" w:sz="0" w:space="0" w:color="auto"/>
          </w:divBdr>
        </w:div>
        <w:div w:id="481001241">
          <w:marLeft w:val="0"/>
          <w:marRight w:val="0"/>
          <w:marTop w:val="120"/>
          <w:marBottom w:val="0"/>
          <w:divBdr>
            <w:top w:val="none" w:sz="0" w:space="0" w:color="auto"/>
            <w:left w:val="none" w:sz="0" w:space="0" w:color="auto"/>
            <w:bottom w:val="none" w:sz="0" w:space="0" w:color="auto"/>
            <w:right w:val="none" w:sz="0" w:space="0" w:color="auto"/>
          </w:divBdr>
        </w:div>
        <w:div w:id="32266175">
          <w:marLeft w:val="0"/>
          <w:marRight w:val="0"/>
          <w:marTop w:val="120"/>
          <w:marBottom w:val="0"/>
          <w:divBdr>
            <w:top w:val="none" w:sz="0" w:space="0" w:color="auto"/>
            <w:left w:val="none" w:sz="0" w:space="0" w:color="auto"/>
            <w:bottom w:val="none" w:sz="0" w:space="0" w:color="auto"/>
            <w:right w:val="none" w:sz="0" w:space="0" w:color="auto"/>
          </w:divBdr>
        </w:div>
        <w:div w:id="1404182103">
          <w:marLeft w:val="0"/>
          <w:marRight w:val="0"/>
          <w:marTop w:val="120"/>
          <w:marBottom w:val="0"/>
          <w:divBdr>
            <w:top w:val="none" w:sz="0" w:space="0" w:color="auto"/>
            <w:left w:val="none" w:sz="0" w:space="0" w:color="auto"/>
            <w:bottom w:val="none" w:sz="0" w:space="0" w:color="auto"/>
            <w:right w:val="none" w:sz="0" w:space="0" w:color="auto"/>
          </w:divBdr>
        </w:div>
        <w:div w:id="165248851">
          <w:marLeft w:val="0"/>
          <w:marRight w:val="0"/>
          <w:marTop w:val="120"/>
          <w:marBottom w:val="0"/>
          <w:divBdr>
            <w:top w:val="none" w:sz="0" w:space="0" w:color="auto"/>
            <w:left w:val="none" w:sz="0" w:space="0" w:color="auto"/>
            <w:bottom w:val="none" w:sz="0" w:space="0" w:color="auto"/>
            <w:right w:val="none" w:sz="0" w:space="0" w:color="auto"/>
          </w:divBdr>
        </w:div>
        <w:div w:id="906575207">
          <w:marLeft w:val="0"/>
          <w:marRight w:val="0"/>
          <w:marTop w:val="120"/>
          <w:marBottom w:val="0"/>
          <w:divBdr>
            <w:top w:val="none" w:sz="0" w:space="0" w:color="auto"/>
            <w:left w:val="none" w:sz="0" w:space="0" w:color="auto"/>
            <w:bottom w:val="none" w:sz="0" w:space="0" w:color="auto"/>
            <w:right w:val="none" w:sz="0" w:space="0" w:color="auto"/>
          </w:divBdr>
        </w:div>
        <w:div w:id="1059282129">
          <w:marLeft w:val="0"/>
          <w:marRight w:val="0"/>
          <w:marTop w:val="120"/>
          <w:marBottom w:val="0"/>
          <w:divBdr>
            <w:top w:val="none" w:sz="0" w:space="0" w:color="auto"/>
            <w:left w:val="none" w:sz="0" w:space="0" w:color="auto"/>
            <w:bottom w:val="none" w:sz="0" w:space="0" w:color="auto"/>
            <w:right w:val="none" w:sz="0" w:space="0" w:color="auto"/>
          </w:divBdr>
        </w:div>
        <w:div w:id="1491366069">
          <w:marLeft w:val="0"/>
          <w:marRight w:val="0"/>
          <w:marTop w:val="120"/>
          <w:marBottom w:val="0"/>
          <w:divBdr>
            <w:top w:val="none" w:sz="0" w:space="0" w:color="auto"/>
            <w:left w:val="none" w:sz="0" w:space="0" w:color="auto"/>
            <w:bottom w:val="none" w:sz="0" w:space="0" w:color="auto"/>
            <w:right w:val="none" w:sz="0" w:space="0" w:color="auto"/>
          </w:divBdr>
        </w:div>
        <w:div w:id="2064017684">
          <w:marLeft w:val="0"/>
          <w:marRight w:val="0"/>
          <w:marTop w:val="120"/>
          <w:marBottom w:val="0"/>
          <w:divBdr>
            <w:top w:val="none" w:sz="0" w:space="0" w:color="auto"/>
            <w:left w:val="none" w:sz="0" w:space="0" w:color="auto"/>
            <w:bottom w:val="none" w:sz="0" w:space="0" w:color="auto"/>
            <w:right w:val="none" w:sz="0" w:space="0" w:color="auto"/>
          </w:divBdr>
        </w:div>
        <w:div w:id="1446849067">
          <w:marLeft w:val="0"/>
          <w:marRight w:val="0"/>
          <w:marTop w:val="120"/>
          <w:marBottom w:val="0"/>
          <w:divBdr>
            <w:top w:val="none" w:sz="0" w:space="0" w:color="auto"/>
            <w:left w:val="none" w:sz="0" w:space="0" w:color="auto"/>
            <w:bottom w:val="none" w:sz="0" w:space="0" w:color="auto"/>
            <w:right w:val="none" w:sz="0" w:space="0" w:color="auto"/>
          </w:divBdr>
        </w:div>
        <w:div w:id="1287470411">
          <w:marLeft w:val="0"/>
          <w:marRight w:val="0"/>
          <w:marTop w:val="120"/>
          <w:marBottom w:val="0"/>
          <w:divBdr>
            <w:top w:val="none" w:sz="0" w:space="0" w:color="auto"/>
            <w:left w:val="none" w:sz="0" w:space="0" w:color="auto"/>
            <w:bottom w:val="none" w:sz="0" w:space="0" w:color="auto"/>
            <w:right w:val="none" w:sz="0" w:space="0" w:color="auto"/>
          </w:divBdr>
        </w:div>
        <w:div w:id="2111125343">
          <w:marLeft w:val="0"/>
          <w:marRight w:val="0"/>
          <w:marTop w:val="120"/>
          <w:marBottom w:val="0"/>
          <w:divBdr>
            <w:top w:val="none" w:sz="0" w:space="0" w:color="auto"/>
            <w:left w:val="none" w:sz="0" w:space="0" w:color="auto"/>
            <w:bottom w:val="none" w:sz="0" w:space="0" w:color="auto"/>
            <w:right w:val="none" w:sz="0" w:space="0" w:color="auto"/>
          </w:divBdr>
        </w:div>
        <w:div w:id="1600061739">
          <w:marLeft w:val="0"/>
          <w:marRight w:val="0"/>
          <w:marTop w:val="120"/>
          <w:marBottom w:val="0"/>
          <w:divBdr>
            <w:top w:val="none" w:sz="0" w:space="0" w:color="auto"/>
            <w:left w:val="none" w:sz="0" w:space="0" w:color="auto"/>
            <w:bottom w:val="none" w:sz="0" w:space="0" w:color="auto"/>
            <w:right w:val="none" w:sz="0" w:space="0" w:color="auto"/>
          </w:divBdr>
        </w:div>
        <w:div w:id="1668166819">
          <w:marLeft w:val="0"/>
          <w:marRight w:val="0"/>
          <w:marTop w:val="120"/>
          <w:marBottom w:val="0"/>
          <w:divBdr>
            <w:top w:val="none" w:sz="0" w:space="0" w:color="auto"/>
            <w:left w:val="none" w:sz="0" w:space="0" w:color="auto"/>
            <w:bottom w:val="none" w:sz="0" w:space="0" w:color="auto"/>
            <w:right w:val="none" w:sz="0" w:space="0" w:color="auto"/>
          </w:divBdr>
        </w:div>
        <w:div w:id="1987275721">
          <w:marLeft w:val="0"/>
          <w:marRight w:val="0"/>
          <w:marTop w:val="120"/>
          <w:marBottom w:val="0"/>
          <w:divBdr>
            <w:top w:val="none" w:sz="0" w:space="0" w:color="auto"/>
            <w:left w:val="none" w:sz="0" w:space="0" w:color="auto"/>
            <w:bottom w:val="none" w:sz="0" w:space="0" w:color="auto"/>
            <w:right w:val="none" w:sz="0" w:space="0" w:color="auto"/>
          </w:divBdr>
        </w:div>
        <w:div w:id="642930886">
          <w:marLeft w:val="0"/>
          <w:marRight w:val="0"/>
          <w:marTop w:val="120"/>
          <w:marBottom w:val="0"/>
          <w:divBdr>
            <w:top w:val="none" w:sz="0" w:space="0" w:color="auto"/>
            <w:left w:val="none" w:sz="0" w:space="0" w:color="auto"/>
            <w:bottom w:val="none" w:sz="0" w:space="0" w:color="auto"/>
            <w:right w:val="none" w:sz="0" w:space="0" w:color="auto"/>
          </w:divBdr>
        </w:div>
        <w:div w:id="947466844">
          <w:marLeft w:val="0"/>
          <w:marRight w:val="0"/>
          <w:marTop w:val="120"/>
          <w:marBottom w:val="0"/>
          <w:divBdr>
            <w:top w:val="none" w:sz="0" w:space="0" w:color="auto"/>
            <w:left w:val="none" w:sz="0" w:space="0" w:color="auto"/>
            <w:bottom w:val="none" w:sz="0" w:space="0" w:color="auto"/>
            <w:right w:val="none" w:sz="0" w:space="0" w:color="auto"/>
          </w:divBdr>
        </w:div>
      </w:divsChild>
    </w:div>
    <w:div w:id="2058971993">
      <w:bodyDiv w:val="1"/>
      <w:marLeft w:val="0"/>
      <w:marRight w:val="0"/>
      <w:marTop w:val="0"/>
      <w:marBottom w:val="0"/>
      <w:divBdr>
        <w:top w:val="none" w:sz="0" w:space="0" w:color="auto"/>
        <w:left w:val="none" w:sz="0" w:space="0" w:color="auto"/>
        <w:bottom w:val="none" w:sz="0" w:space="0" w:color="auto"/>
        <w:right w:val="none" w:sz="0" w:space="0" w:color="auto"/>
      </w:divBdr>
      <w:divsChild>
        <w:div w:id="1317763918">
          <w:marLeft w:val="0"/>
          <w:marRight w:val="0"/>
          <w:marTop w:val="120"/>
          <w:marBottom w:val="0"/>
          <w:divBdr>
            <w:top w:val="none" w:sz="0" w:space="0" w:color="auto"/>
            <w:left w:val="none" w:sz="0" w:space="0" w:color="auto"/>
            <w:bottom w:val="none" w:sz="0" w:space="0" w:color="auto"/>
            <w:right w:val="none" w:sz="0" w:space="0" w:color="auto"/>
          </w:divBdr>
        </w:div>
        <w:div w:id="285894446">
          <w:marLeft w:val="0"/>
          <w:marRight w:val="0"/>
          <w:marTop w:val="120"/>
          <w:marBottom w:val="0"/>
          <w:divBdr>
            <w:top w:val="none" w:sz="0" w:space="0" w:color="auto"/>
            <w:left w:val="none" w:sz="0" w:space="0" w:color="auto"/>
            <w:bottom w:val="none" w:sz="0" w:space="0" w:color="auto"/>
            <w:right w:val="none" w:sz="0" w:space="0" w:color="auto"/>
          </w:divBdr>
        </w:div>
        <w:div w:id="61491763">
          <w:marLeft w:val="0"/>
          <w:marRight w:val="0"/>
          <w:marTop w:val="120"/>
          <w:marBottom w:val="0"/>
          <w:divBdr>
            <w:top w:val="none" w:sz="0" w:space="0" w:color="auto"/>
            <w:left w:val="none" w:sz="0" w:space="0" w:color="auto"/>
            <w:bottom w:val="none" w:sz="0" w:space="0" w:color="auto"/>
            <w:right w:val="none" w:sz="0" w:space="0" w:color="auto"/>
          </w:divBdr>
        </w:div>
        <w:div w:id="338390116">
          <w:marLeft w:val="0"/>
          <w:marRight w:val="0"/>
          <w:marTop w:val="120"/>
          <w:marBottom w:val="0"/>
          <w:divBdr>
            <w:top w:val="none" w:sz="0" w:space="0" w:color="auto"/>
            <w:left w:val="none" w:sz="0" w:space="0" w:color="auto"/>
            <w:bottom w:val="none" w:sz="0" w:space="0" w:color="auto"/>
            <w:right w:val="none" w:sz="0" w:space="0" w:color="auto"/>
          </w:divBdr>
        </w:div>
        <w:div w:id="1452017169">
          <w:marLeft w:val="0"/>
          <w:marRight w:val="0"/>
          <w:marTop w:val="120"/>
          <w:marBottom w:val="0"/>
          <w:divBdr>
            <w:top w:val="none" w:sz="0" w:space="0" w:color="auto"/>
            <w:left w:val="none" w:sz="0" w:space="0" w:color="auto"/>
            <w:bottom w:val="none" w:sz="0" w:space="0" w:color="auto"/>
            <w:right w:val="none" w:sz="0" w:space="0" w:color="auto"/>
          </w:divBdr>
        </w:div>
        <w:div w:id="1236553031">
          <w:marLeft w:val="0"/>
          <w:marRight w:val="0"/>
          <w:marTop w:val="120"/>
          <w:marBottom w:val="0"/>
          <w:divBdr>
            <w:top w:val="none" w:sz="0" w:space="0" w:color="auto"/>
            <w:left w:val="none" w:sz="0" w:space="0" w:color="auto"/>
            <w:bottom w:val="none" w:sz="0" w:space="0" w:color="auto"/>
            <w:right w:val="none" w:sz="0" w:space="0" w:color="auto"/>
          </w:divBdr>
        </w:div>
        <w:div w:id="1317763743">
          <w:marLeft w:val="0"/>
          <w:marRight w:val="0"/>
          <w:marTop w:val="120"/>
          <w:marBottom w:val="0"/>
          <w:divBdr>
            <w:top w:val="none" w:sz="0" w:space="0" w:color="auto"/>
            <w:left w:val="none" w:sz="0" w:space="0" w:color="auto"/>
            <w:bottom w:val="none" w:sz="0" w:space="0" w:color="auto"/>
            <w:right w:val="none" w:sz="0" w:space="0" w:color="auto"/>
          </w:divBdr>
        </w:div>
        <w:div w:id="1628663016">
          <w:marLeft w:val="0"/>
          <w:marRight w:val="0"/>
          <w:marTop w:val="120"/>
          <w:marBottom w:val="0"/>
          <w:divBdr>
            <w:top w:val="none" w:sz="0" w:space="0" w:color="auto"/>
            <w:left w:val="none" w:sz="0" w:space="0" w:color="auto"/>
            <w:bottom w:val="none" w:sz="0" w:space="0" w:color="auto"/>
            <w:right w:val="none" w:sz="0" w:space="0" w:color="auto"/>
          </w:divBdr>
        </w:div>
        <w:div w:id="487986377">
          <w:marLeft w:val="0"/>
          <w:marRight w:val="0"/>
          <w:marTop w:val="120"/>
          <w:marBottom w:val="0"/>
          <w:divBdr>
            <w:top w:val="none" w:sz="0" w:space="0" w:color="auto"/>
            <w:left w:val="none" w:sz="0" w:space="0" w:color="auto"/>
            <w:bottom w:val="none" w:sz="0" w:space="0" w:color="auto"/>
            <w:right w:val="none" w:sz="0" w:space="0" w:color="auto"/>
          </w:divBdr>
        </w:div>
        <w:div w:id="1866359179">
          <w:marLeft w:val="0"/>
          <w:marRight w:val="0"/>
          <w:marTop w:val="120"/>
          <w:marBottom w:val="0"/>
          <w:divBdr>
            <w:top w:val="none" w:sz="0" w:space="0" w:color="auto"/>
            <w:left w:val="none" w:sz="0" w:space="0" w:color="auto"/>
            <w:bottom w:val="none" w:sz="0" w:space="0" w:color="auto"/>
            <w:right w:val="none" w:sz="0" w:space="0" w:color="auto"/>
          </w:divBdr>
        </w:div>
        <w:div w:id="601187434">
          <w:marLeft w:val="0"/>
          <w:marRight w:val="0"/>
          <w:marTop w:val="120"/>
          <w:marBottom w:val="0"/>
          <w:divBdr>
            <w:top w:val="none" w:sz="0" w:space="0" w:color="auto"/>
            <w:left w:val="none" w:sz="0" w:space="0" w:color="auto"/>
            <w:bottom w:val="none" w:sz="0" w:space="0" w:color="auto"/>
            <w:right w:val="none" w:sz="0" w:space="0" w:color="auto"/>
          </w:divBdr>
        </w:div>
        <w:div w:id="1564215637">
          <w:marLeft w:val="0"/>
          <w:marRight w:val="0"/>
          <w:marTop w:val="0"/>
          <w:marBottom w:val="192"/>
          <w:divBdr>
            <w:top w:val="none" w:sz="0" w:space="0" w:color="auto"/>
            <w:left w:val="none" w:sz="0" w:space="0" w:color="auto"/>
            <w:bottom w:val="none" w:sz="0" w:space="0" w:color="auto"/>
            <w:right w:val="none" w:sz="0" w:space="0" w:color="auto"/>
          </w:divBdr>
        </w:div>
        <w:div w:id="58330729">
          <w:marLeft w:val="0"/>
          <w:marRight w:val="0"/>
          <w:marTop w:val="120"/>
          <w:marBottom w:val="96"/>
          <w:divBdr>
            <w:top w:val="none" w:sz="0" w:space="0" w:color="auto"/>
            <w:left w:val="single" w:sz="24" w:space="0" w:color="CED3F1"/>
            <w:bottom w:val="none" w:sz="0" w:space="0" w:color="auto"/>
            <w:right w:val="none" w:sz="0" w:space="0" w:color="auto"/>
          </w:divBdr>
        </w:div>
        <w:div w:id="1540313680">
          <w:marLeft w:val="0"/>
          <w:marRight w:val="0"/>
          <w:marTop w:val="120"/>
          <w:marBottom w:val="0"/>
          <w:divBdr>
            <w:top w:val="none" w:sz="0" w:space="0" w:color="auto"/>
            <w:left w:val="none" w:sz="0" w:space="0" w:color="auto"/>
            <w:bottom w:val="none" w:sz="0" w:space="0" w:color="auto"/>
            <w:right w:val="none" w:sz="0" w:space="0" w:color="auto"/>
          </w:divBdr>
        </w:div>
        <w:div w:id="1929532155">
          <w:marLeft w:val="0"/>
          <w:marRight w:val="0"/>
          <w:marTop w:val="120"/>
          <w:marBottom w:val="0"/>
          <w:divBdr>
            <w:top w:val="none" w:sz="0" w:space="0" w:color="auto"/>
            <w:left w:val="none" w:sz="0" w:space="0" w:color="auto"/>
            <w:bottom w:val="none" w:sz="0" w:space="0" w:color="auto"/>
            <w:right w:val="none" w:sz="0" w:space="0" w:color="auto"/>
          </w:divBdr>
        </w:div>
      </w:divsChild>
    </w:div>
    <w:div w:id="2067685104">
      <w:bodyDiv w:val="1"/>
      <w:marLeft w:val="0"/>
      <w:marRight w:val="0"/>
      <w:marTop w:val="0"/>
      <w:marBottom w:val="0"/>
      <w:divBdr>
        <w:top w:val="none" w:sz="0" w:space="0" w:color="auto"/>
        <w:left w:val="none" w:sz="0" w:space="0" w:color="auto"/>
        <w:bottom w:val="none" w:sz="0" w:space="0" w:color="auto"/>
        <w:right w:val="none" w:sz="0" w:space="0" w:color="auto"/>
      </w:divBdr>
    </w:div>
    <w:div w:id="2077973218">
      <w:bodyDiv w:val="1"/>
      <w:marLeft w:val="0"/>
      <w:marRight w:val="0"/>
      <w:marTop w:val="0"/>
      <w:marBottom w:val="0"/>
      <w:divBdr>
        <w:top w:val="none" w:sz="0" w:space="0" w:color="auto"/>
        <w:left w:val="none" w:sz="0" w:space="0" w:color="auto"/>
        <w:bottom w:val="none" w:sz="0" w:space="0" w:color="auto"/>
        <w:right w:val="none" w:sz="0" w:space="0" w:color="auto"/>
      </w:divBdr>
      <w:divsChild>
        <w:div w:id="237446299">
          <w:marLeft w:val="0"/>
          <w:marRight w:val="0"/>
          <w:marTop w:val="120"/>
          <w:marBottom w:val="0"/>
          <w:divBdr>
            <w:top w:val="none" w:sz="0" w:space="0" w:color="auto"/>
            <w:left w:val="none" w:sz="0" w:space="0" w:color="auto"/>
            <w:bottom w:val="none" w:sz="0" w:space="0" w:color="auto"/>
            <w:right w:val="none" w:sz="0" w:space="0" w:color="auto"/>
          </w:divBdr>
        </w:div>
        <w:div w:id="577176443">
          <w:marLeft w:val="0"/>
          <w:marRight w:val="0"/>
          <w:marTop w:val="120"/>
          <w:marBottom w:val="0"/>
          <w:divBdr>
            <w:top w:val="none" w:sz="0" w:space="0" w:color="auto"/>
            <w:left w:val="none" w:sz="0" w:space="0" w:color="auto"/>
            <w:bottom w:val="none" w:sz="0" w:space="0" w:color="auto"/>
            <w:right w:val="none" w:sz="0" w:space="0" w:color="auto"/>
          </w:divBdr>
        </w:div>
        <w:div w:id="606813308">
          <w:marLeft w:val="0"/>
          <w:marRight w:val="0"/>
          <w:marTop w:val="120"/>
          <w:marBottom w:val="96"/>
          <w:divBdr>
            <w:top w:val="none" w:sz="0" w:space="0" w:color="auto"/>
            <w:left w:val="single" w:sz="24" w:space="0" w:color="CED3F1"/>
            <w:bottom w:val="none" w:sz="0" w:space="0" w:color="auto"/>
            <w:right w:val="none" w:sz="0" w:space="0" w:color="auto"/>
          </w:divBdr>
        </w:div>
        <w:div w:id="778372737">
          <w:marLeft w:val="0"/>
          <w:marRight w:val="0"/>
          <w:marTop w:val="120"/>
          <w:marBottom w:val="0"/>
          <w:divBdr>
            <w:top w:val="none" w:sz="0" w:space="0" w:color="auto"/>
            <w:left w:val="none" w:sz="0" w:space="0" w:color="auto"/>
            <w:bottom w:val="none" w:sz="0" w:space="0" w:color="auto"/>
            <w:right w:val="none" w:sz="0" w:space="0" w:color="auto"/>
          </w:divBdr>
        </w:div>
        <w:div w:id="844512353">
          <w:marLeft w:val="0"/>
          <w:marRight w:val="0"/>
          <w:marTop w:val="120"/>
          <w:marBottom w:val="0"/>
          <w:divBdr>
            <w:top w:val="none" w:sz="0" w:space="0" w:color="auto"/>
            <w:left w:val="none" w:sz="0" w:space="0" w:color="auto"/>
            <w:bottom w:val="none" w:sz="0" w:space="0" w:color="auto"/>
            <w:right w:val="none" w:sz="0" w:space="0" w:color="auto"/>
          </w:divBdr>
        </w:div>
        <w:div w:id="1013723998">
          <w:marLeft w:val="0"/>
          <w:marRight w:val="0"/>
          <w:marTop w:val="120"/>
          <w:marBottom w:val="0"/>
          <w:divBdr>
            <w:top w:val="none" w:sz="0" w:space="0" w:color="auto"/>
            <w:left w:val="none" w:sz="0" w:space="0" w:color="auto"/>
            <w:bottom w:val="none" w:sz="0" w:space="0" w:color="auto"/>
            <w:right w:val="none" w:sz="0" w:space="0" w:color="auto"/>
          </w:divBdr>
        </w:div>
        <w:div w:id="1133867782">
          <w:marLeft w:val="0"/>
          <w:marRight w:val="0"/>
          <w:marTop w:val="120"/>
          <w:marBottom w:val="0"/>
          <w:divBdr>
            <w:top w:val="none" w:sz="0" w:space="0" w:color="auto"/>
            <w:left w:val="none" w:sz="0" w:space="0" w:color="auto"/>
            <w:bottom w:val="none" w:sz="0" w:space="0" w:color="auto"/>
            <w:right w:val="none" w:sz="0" w:space="0" w:color="auto"/>
          </w:divBdr>
        </w:div>
        <w:div w:id="1170758395">
          <w:marLeft w:val="0"/>
          <w:marRight w:val="0"/>
          <w:marTop w:val="120"/>
          <w:marBottom w:val="0"/>
          <w:divBdr>
            <w:top w:val="none" w:sz="0" w:space="0" w:color="auto"/>
            <w:left w:val="none" w:sz="0" w:space="0" w:color="auto"/>
            <w:bottom w:val="none" w:sz="0" w:space="0" w:color="auto"/>
            <w:right w:val="none" w:sz="0" w:space="0" w:color="auto"/>
          </w:divBdr>
        </w:div>
        <w:div w:id="1182359906">
          <w:marLeft w:val="0"/>
          <w:marRight w:val="0"/>
          <w:marTop w:val="120"/>
          <w:marBottom w:val="0"/>
          <w:divBdr>
            <w:top w:val="none" w:sz="0" w:space="0" w:color="auto"/>
            <w:left w:val="none" w:sz="0" w:space="0" w:color="auto"/>
            <w:bottom w:val="none" w:sz="0" w:space="0" w:color="auto"/>
            <w:right w:val="none" w:sz="0" w:space="0" w:color="auto"/>
          </w:divBdr>
        </w:div>
        <w:div w:id="1407452742">
          <w:marLeft w:val="0"/>
          <w:marRight w:val="0"/>
          <w:marTop w:val="120"/>
          <w:marBottom w:val="0"/>
          <w:divBdr>
            <w:top w:val="none" w:sz="0" w:space="0" w:color="auto"/>
            <w:left w:val="none" w:sz="0" w:space="0" w:color="auto"/>
            <w:bottom w:val="none" w:sz="0" w:space="0" w:color="auto"/>
            <w:right w:val="none" w:sz="0" w:space="0" w:color="auto"/>
          </w:divBdr>
        </w:div>
        <w:div w:id="1417095182">
          <w:marLeft w:val="0"/>
          <w:marRight w:val="0"/>
          <w:marTop w:val="120"/>
          <w:marBottom w:val="0"/>
          <w:divBdr>
            <w:top w:val="none" w:sz="0" w:space="0" w:color="auto"/>
            <w:left w:val="none" w:sz="0" w:space="0" w:color="auto"/>
            <w:bottom w:val="none" w:sz="0" w:space="0" w:color="auto"/>
            <w:right w:val="none" w:sz="0" w:space="0" w:color="auto"/>
          </w:divBdr>
        </w:div>
        <w:div w:id="1492719319">
          <w:marLeft w:val="0"/>
          <w:marRight w:val="0"/>
          <w:marTop w:val="120"/>
          <w:marBottom w:val="0"/>
          <w:divBdr>
            <w:top w:val="none" w:sz="0" w:space="0" w:color="auto"/>
            <w:left w:val="none" w:sz="0" w:space="0" w:color="auto"/>
            <w:bottom w:val="none" w:sz="0" w:space="0" w:color="auto"/>
            <w:right w:val="none" w:sz="0" w:space="0" w:color="auto"/>
          </w:divBdr>
        </w:div>
        <w:div w:id="1602832131">
          <w:marLeft w:val="0"/>
          <w:marRight w:val="0"/>
          <w:marTop w:val="120"/>
          <w:marBottom w:val="0"/>
          <w:divBdr>
            <w:top w:val="none" w:sz="0" w:space="0" w:color="auto"/>
            <w:left w:val="none" w:sz="0" w:space="0" w:color="auto"/>
            <w:bottom w:val="none" w:sz="0" w:space="0" w:color="auto"/>
            <w:right w:val="none" w:sz="0" w:space="0" w:color="auto"/>
          </w:divBdr>
        </w:div>
        <w:div w:id="1974869856">
          <w:marLeft w:val="0"/>
          <w:marRight w:val="0"/>
          <w:marTop w:val="120"/>
          <w:marBottom w:val="0"/>
          <w:divBdr>
            <w:top w:val="none" w:sz="0" w:space="0" w:color="auto"/>
            <w:left w:val="none" w:sz="0" w:space="0" w:color="auto"/>
            <w:bottom w:val="none" w:sz="0" w:space="0" w:color="auto"/>
            <w:right w:val="none" w:sz="0" w:space="0" w:color="auto"/>
          </w:divBdr>
        </w:div>
        <w:div w:id="2046323464">
          <w:marLeft w:val="0"/>
          <w:marRight w:val="0"/>
          <w:marTop w:val="120"/>
          <w:marBottom w:val="0"/>
          <w:divBdr>
            <w:top w:val="none" w:sz="0" w:space="0" w:color="auto"/>
            <w:left w:val="none" w:sz="0" w:space="0" w:color="auto"/>
            <w:bottom w:val="none" w:sz="0" w:space="0" w:color="auto"/>
            <w:right w:val="none" w:sz="0" w:space="0" w:color="auto"/>
          </w:divBdr>
        </w:div>
        <w:div w:id="2147353697">
          <w:marLeft w:val="0"/>
          <w:marRight w:val="0"/>
          <w:marTop w:val="120"/>
          <w:marBottom w:val="0"/>
          <w:divBdr>
            <w:top w:val="none" w:sz="0" w:space="0" w:color="auto"/>
            <w:left w:val="none" w:sz="0" w:space="0" w:color="auto"/>
            <w:bottom w:val="none" w:sz="0" w:space="0" w:color="auto"/>
            <w:right w:val="none" w:sz="0" w:space="0" w:color="auto"/>
          </w:divBdr>
        </w:div>
      </w:divsChild>
    </w:div>
    <w:div w:id="2080050326">
      <w:bodyDiv w:val="1"/>
      <w:marLeft w:val="0"/>
      <w:marRight w:val="0"/>
      <w:marTop w:val="0"/>
      <w:marBottom w:val="0"/>
      <w:divBdr>
        <w:top w:val="none" w:sz="0" w:space="0" w:color="auto"/>
        <w:left w:val="none" w:sz="0" w:space="0" w:color="auto"/>
        <w:bottom w:val="none" w:sz="0" w:space="0" w:color="auto"/>
        <w:right w:val="none" w:sz="0" w:space="0" w:color="auto"/>
      </w:divBdr>
    </w:div>
    <w:div w:id="2101900246">
      <w:bodyDiv w:val="1"/>
      <w:marLeft w:val="0"/>
      <w:marRight w:val="0"/>
      <w:marTop w:val="0"/>
      <w:marBottom w:val="0"/>
      <w:divBdr>
        <w:top w:val="none" w:sz="0" w:space="0" w:color="auto"/>
        <w:left w:val="none" w:sz="0" w:space="0" w:color="auto"/>
        <w:bottom w:val="none" w:sz="0" w:space="0" w:color="auto"/>
        <w:right w:val="none" w:sz="0" w:space="0" w:color="auto"/>
      </w:divBdr>
      <w:divsChild>
        <w:div w:id="60520916">
          <w:marLeft w:val="0"/>
          <w:marRight w:val="0"/>
          <w:marTop w:val="120"/>
          <w:marBottom w:val="0"/>
          <w:divBdr>
            <w:top w:val="none" w:sz="0" w:space="0" w:color="auto"/>
            <w:left w:val="none" w:sz="0" w:space="0" w:color="auto"/>
            <w:bottom w:val="none" w:sz="0" w:space="0" w:color="auto"/>
            <w:right w:val="none" w:sz="0" w:space="0" w:color="auto"/>
          </w:divBdr>
        </w:div>
        <w:div w:id="1834908567">
          <w:marLeft w:val="0"/>
          <w:marRight w:val="0"/>
          <w:marTop w:val="120"/>
          <w:marBottom w:val="0"/>
          <w:divBdr>
            <w:top w:val="none" w:sz="0" w:space="0" w:color="auto"/>
            <w:left w:val="none" w:sz="0" w:space="0" w:color="auto"/>
            <w:bottom w:val="none" w:sz="0" w:space="0" w:color="auto"/>
            <w:right w:val="none" w:sz="0" w:space="0" w:color="auto"/>
          </w:divBdr>
        </w:div>
        <w:div w:id="31852132">
          <w:marLeft w:val="0"/>
          <w:marRight w:val="0"/>
          <w:marTop w:val="120"/>
          <w:marBottom w:val="0"/>
          <w:divBdr>
            <w:top w:val="none" w:sz="0" w:space="0" w:color="auto"/>
            <w:left w:val="none" w:sz="0" w:space="0" w:color="auto"/>
            <w:bottom w:val="none" w:sz="0" w:space="0" w:color="auto"/>
            <w:right w:val="none" w:sz="0" w:space="0" w:color="auto"/>
          </w:divBdr>
        </w:div>
        <w:div w:id="764762509">
          <w:marLeft w:val="0"/>
          <w:marRight w:val="0"/>
          <w:marTop w:val="120"/>
          <w:marBottom w:val="0"/>
          <w:divBdr>
            <w:top w:val="none" w:sz="0" w:space="0" w:color="auto"/>
            <w:left w:val="none" w:sz="0" w:space="0" w:color="auto"/>
            <w:bottom w:val="none" w:sz="0" w:space="0" w:color="auto"/>
            <w:right w:val="none" w:sz="0" w:space="0" w:color="auto"/>
          </w:divBdr>
        </w:div>
        <w:div w:id="167259857">
          <w:marLeft w:val="0"/>
          <w:marRight w:val="0"/>
          <w:marTop w:val="0"/>
          <w:marBottom w:val="192"/>
          <w:divBdr>
            <w:top w:val="none" w:sz="0" w:space="0" w:color="auto"/>
            <w:left w:val="none" w:sz="0" w:space="0" w:color="auto"/>
            <w:bottom w:val="none" w:sz="0" w:space="0" w:color="auto"/>
            <w:right w:val="none" w:sz="0" w:space="0" w:color="auto"/>
          </w:divBdr>
        </w:div>
        <w:div w:id="272514237">
          <w:marLeft w:val="0"/>
          <w:marRight w:val="0"/>
          <w:marTop w:val="120"/>
          <w:marBottom w:val="96"/>
          <w:divBdr>
            <w:top w:val="none" w:sz="0" w:space="0" w:color="auto"/>
            <w:left w:val="single" w:sz="24" w:space="0" w:color="CED3F1"/>
            <w:bottom w:val="none" w:sz="0" w:space="0" w:color="auto"/>
            <w:right w:val="none" w:sz="0" w:space="0" w:color="auto"/>
          </w:divBdr>
        </w:div>
        <w:div w:id="752047618">
          <w:marLeft w:val="0"/>
          <w:marRight w:val="0"/>
          <w:marTop w:val="120"/>
          <w:marBottom w:val="0"/>
          <w:divBdr>
            <w:top w:val="none" w:sz="0" w:space="0" w:color="auto"/>
            <w:left w:val="none" w:sz="0" w:space="0" w:color="auto"/>
            <w:bottom w:val="none" w:sz="0" w:space="0" w:color="auto"/>
            <w:right w:val="none" w:sz="0" w:space="0" w:color="auto"/>
          </w:divBdr>
        </w:div>
        <w:div w:id="934940784">
          <w:marLeft w:val="0"/>
          <w:marRight w:val="0"/>
          <w:marTop w:val="120"/>
          <w:marBottom w:val="0"/>
          <w:divBdr>
            <w:top w:val="none" w:sz="0" w:space="0" w:color="auto"/>
            <w:left w:val="none" w:sz="0" w:space="0" w:color="auto"/>
            <w:bottom w:val="none" w:sz="0" w:space="0" w:color="auto"/>
            <w:right w:val="none" w:sz="0" w:space="0" w:color="auto"/>
          </w:divBdr>
        </w:div>
        <w:div w:id="519130427">
          <w:marLeft w:val="0"/>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4.png"/><Relationship Id="rId18" Type="http://schemas.openxmlformats.org/officeDocument/2006/relationships/footer" Target="footer2.xml"/><Relationship Id="rId26" Type="http://schemas.openxmlformats.org/officeDocument/2006/relationships/hyperlink" Target="consultantplus://offline/ref=2456C14A23B906D47083E3D830590C6D35C8371CA1FC16BDF7B4A7B5CCBE387E125645B0A9B7B16Fk35BI" TargetMode="External"/><Relationship Id="rId39" Type="http://schemas.openxmlformats.org/officeDocument/2006/relationships/hyperlink" Target="http://www.consultant.ru/document/cons_doc_LAW_300840/" TargetMode="External"/><Relationship Id="rId3" Type="http://schemas.openxmlformats.org/officeDocument/2006/relationships/styles" Target="styles.xml"/><Relationship Id="rId21" Type="http://schemas.openxmlformats.org/officeDocument/2006/relationships/hyperlink" Target="consultantplus://offline/ref=D180352582A5E1EF3E5F7B03124DC44F5F17479AF85275810A82CA72665ED4B3EBAC2A7327ACB80AUFP5K" TargetMode="External"/><Relationship Id="rId34" Type="http://schemas.openxmlformats.org/officeDocument/2006/relationships/hyperlink" Target="http://www.consultant.ru/document/cons_doc_LAW_304417/7d5f7bd0728b365e80c04091fdeb24b3d2459583/" TargetMode="External"/><Relationship Id="rId7" Type="http://schemas.openxmlformats.org/officeDocument/2006/relationships/endnotes" Target="endnotes.xml"/><Relationship Id="rId12" Type="http://schemas.openxmlformats.org/officeDocument/2006/relationships/image" Target="media/image3.tiff"/><Relationship Id="rId17" Type="http://schemas.openxmlformats.org/officeDocument/2006/relationships/header" Target="header4.xml"/><Relationship Id="rId25" Type="http://schemas.openxmlformats.org/officeDocument/2006/relationships/hyperlink" Target="consultantplus://offline/ref=2456C14A23B906D47083E3D830590C6D35C8371CA1FC16BDF7B4A7B5CCBE387E125645B0A9B7B16Fk35FI" TargetMode="External"/><Relationship Id="rId33" Type="http://schemas.openxmlformats.org/officeDocument/2006/relationships/hyperlink" Target="http://www.consultant.ru/document/cons_doc_LAW_136218/" TargetMode="External"/><Relationship Id="rId38" Type="http://schemas.openxmlformats.org/officeDocument/2006/relationships/hyperlink" Target="http://www.consultant.ru/document/cons_doc_LAW_301035/" TargetMode="Externa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hyperlink" Target="consultantplus://offline/ref=D180352582A5E1EF3E5F7B03124DC44F5F17479DF85275810A82CA72665ED4B3EBAC2A7327ADB906UFP1K" TargetMode="External"/><Relationship Id="rId29" Type="http://schemas.openxmlformats.org/officeDocument/2006/relationships/hyperlink" Target="consultantplus://offline/ref=46148816BF0EC01800EE4B3A9CF1FE9FE3BB2056452EB2D500CA0A02A9xAuBJ"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tiff"/><Relationship Id="rId24" Type="http://schemas.openxmlformats.org/officeDocument/2006/relationships/hyperlink" Target="consultantplus://offline/ref=2456C14A23B906D47083E2D625590C6D35CB361BACF316BDF7B4A7B5CCkB5EI" TargetMode="External"/><Relationship Id="rId32" Type="http://schemas.openxmlformats.org/officeDocument/2006/relationships/hyperlink" Target="http://www.consultant.ru/document/cons_doc_LAW_220377/5ad6c60017e521021aa981ba4bf4cdbf59242fde/" TargetMode="External"/><Relationship Id="rId37" Type="http://schemas.openxmlformats.org/officeDocument/2006/relationships/hyperlink" Target="http://www.consultant.ru/document/cons_doc_LAW_301035/8e5f7a01dac4fc52d5869c72e2b40c6a9dd21c46/" TargetMode="Externa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yperlink" Target="consultantplus://offline/ref=2456C14A23B906D47083E2D625590C6D35CB361BACFA16BDF7B4A7B5CCkB5EI" TargetMode="External"/><Relationship Id="rId28" Type="http://schemas.openxmlformats.org/officeDocument/2006/relationships/hyperlink" Target="consultantplus://offline/ref=2456C14A23B906D47083E3D830590C6D35C8371CA1FC16BDF7B4A7B5CCBE387E125645B0A9B7B16Fk355I" TargetMode="External"/><Relationship Id="rId36" Type="http://schemas.openxmlformats.org/officeDocument/2006/relationships/hyperlink" Target="http://www.consultant.ru/document/cons_doc_LAW_304536/" TargetMode="External"/><Relationship Id="rId10" Type="http://schemas.openxmlformats.org/officeDocument/2006/relationships/header" Target="header2.xml"/><Relationship Id="rId19" Type="http://schemas.openxmlformats.org/officeDocument/2006/relationships/hyperlink" Target="consultantplus://offline/ref=D180352582A5E1EF3E5F7B03124DC44F5F17469AFB5C75810A82CA72665ED4B3EBAC2A7327ADBC0EUFP4K" TargetMode="External"/><Relationship Id="rId31" Type="http://schemas.openxmlformats.org/officeDocument/2006/relationships/hyperlink" Target="http://www.consultant.ru/document/cons_doc_LAW_220377/"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image" Target="media/image5.tiff"/><Relationship Id="rId22" Type="http://schemas.openxmlformats.org/officeDocument/2006/relationships/hyperlink" Target="consultantplus://offline/ref=D180352582A5E1EF3E5F650E04219B475A1F1A90FE5C7CDE5FDD912F3157DEE4ACE3733163A0B80FF12B89U7P3K" TargetMode="External"/><Relationship Id="rId27" Type="http://schemas.openxmlformats.org/officeDocument/2006/relationships/hyperlink" Target="consultantplus://offline/ref=2456C14A23B906D47083E3D830590C6D35C8371CA1FC16BDF7B4A7B5CCBE387E125645B0A9B7B16Fk35AI" TargetMode="External"/><Relationship Id="rId30" Type="http://schemas.openxmlformats.org/officeDocument/2006/relationships/hyperlink" Target="http://www.consultant.ru/document/cons_doc_LAW_33773/" TargetMode="External"/><Relationship Id="rId35" Type="http://schemas.openxmlformats.org/officeDocument/2006/relationships/hyperlink" Target="http://www.consultant.ru/document/cons_doc_LAW_30441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E440CE-F8AA-4DE4-8D2F-DD431F48FE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131</TotalTime>
  <Pages>10</Pages>
  <Words>119919</Words>
  <Characters>683543</Characters>
  <Application>Microsoft Office Word</Application>
  <DocSecurity>0</DocSecurity>
  <Lines>5696</Lines>
  <Paragraphs>1603</Paragraphs>
  <ScaleCrop>false</ScaleCrop>
  <HeadingPairs>
    <vt:vector size="2" baseType="variant">
      <vt:variant>
        <vt:lpstr>Название</vt:lpstr>
      </vt:variant>
      <vt:variant>
        <vt:i4>1</vt:i4>
      </vt:variant>
    </vt:vector>
  </HeadingPairs>
  <TitlesOfParts>
    <vt:vector size="1" baseType="lpstr">
      <vt:lpstr>Заявление на допуск</vt:lpstr>
    </vt:vector>
  </TitlesOfParts>
  <Company>MoBIL GROUP</Company>
  <LinksUpToDate>false</LinksUpToDate>
  <CharactersWithSpaces>801859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Заявление на допуск</dc:title>
  <dc:subject/>
  <dc:creator>НП "ОборонСтрой"</dc:creator>
  <cp:keywords/>
  <dc:description/>
  <cp:lastModifiedBy>User</cp:lastModifiedBy>
  <cp:revision>19</cp:revision>
  <cp:lastPrinted>2024-12-11T13:34:00Z</cp:lastPrinted>
  <dcterms:created xsi:type="dcterms:W3CDTF">2024-11-05T17:49:00Z</dcterms:created>
  <dcterms:modified xsi:type="dcterms:W3CDTF">2024-12-12T13:02:00Z</dcterms:modified>
</cp:coreProperties>
</file>